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footer15.xml" ContentType="application/vnd.openxmlformats-officedocument.wordprocessingml.footer+xml"/>
  <Override PartName="/word/footer16.xml" ContentType="application/vnd.openxmlformats-officedocument.wordprocessingml.footer+xml"/>
  <Override PartName="/word/footer17.xml" ContentType="application/vnd.openxmlformats-officedocument.wordprocessingml.footer+xml"/>
  <Override PartName="/word/footer18.xml" ContentType="application/vnd.openxmlformats-officedocument.wordprocessingml.footer+xml"/>
  <Override PartName="/word/footer19.xml" ContentType="application/vnd.openxmlformats-officedocument.wordprocessingml.footer+xml"/>
  <Override PartName="/word/footer20.xml" ContentType="application/vnd.openxmlformats-officedocument.wordprocessingml.footer+xml"/>
  <Override PartName="/word/header2.xml" ContentType="application/vnd.openxmlformats-officedocument.wordprocessingml.header+xml"/>
  <Override PartName="/word/footer2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47E00" w:rsidRDefault="00447E00">
      <w:pPr>
        <w:kinsoku w:val="0"/>
        <w:overflowPunct w:val="0"/>
        <w:spacing w:line="660" w:lineRule="exact"/>
        <w:ind w:left="300"/>
        <w:rPr>
          <w:rFonts w:ascii="Calibri" w:hAnsi="Calibri" w:cs="Calibri"/>
          <w:color w:val="000000"/>
          <w:sz w:val="56"/>
          <w:szCs w:val="56"/>
        </w:rPr>
      </w:pPr>
      <w:bookmarkStart w:id="0" w:name="_GoBack"/>
      <w:bookmarkEnd w:id="0"/>
      <w:r>
        <w:rPr>
          <w:rFonts w:ascii="Calibri" w:hAnsi="Calibri" w:cs="Calibri"/>
          <w:b/>
          <w:bCs/>
          <w:color w:val="501B00"/>
          <w:sz w:val="56"/>
          <w:szCs w:val="56"/>
        </w:rPr>
        <w:t>Dier</w:t>
      </w:r>
      <w:r>
        <w:rPr>
          <w:rFonts w:ascii="Calibri" w:hAnsi="Calibri" w:cs="Calibri"/>
          <w:b/>
          <w:bCs/>
          <w:color w:val="501B00"/>
          <w:spacing w:val="1"/>
          <w:sz w:val="56"/>
          <w:szCs w:val="56"/>
        </w:rPr>
        <w:t>e</w:t>
      </w:r>
      <w:r>
        <w:rPr>
          <w:rFonts w:ascii="Calibri" w:hAnsi="Calibri" w:cs="Calibri"/>
          <w:b/>
          <w:bCs/>
          <w:color w:val="501B00"/>
          <w:sz w:val="56"/>
          <w:szCs w:val="56"/>
        </w:rPr>
        <w:t>nart</w:t>
      </w:r>
      <w:r>
        <w:rPr>
          <w:rFonts w:ascii="Calibri" w:hAnsi="Calibri" w:cs="Calibri"/>
          <w:b/>
          <w:bCs/>
          <w:color w:val="501B00"/>
          <w:spacing w:val="2"/>
          <w:sz w:val="56"/>
          <w:szCs w:val="56"/>
        </w:rPr>
        <w:t>s</w:t>
      </w:r>
      <w:r>
        <w:rPr>
          <w:rFonts w:ascii="Calibri" w:hAnsi="Calibri" w:cs="Calibri"/>
          <w:b/>
          <w:bCs/>
          <w:color w:val="501B00"/>
          <w:sz w:val="56"/>
          <w:szCs w:val="56"/>
        </w:rPr>
        <w:t>enpraktijk</w:t>
      </w:r>
      <w:r>
        <w:rPr>
          <w:rFonts w:ascii="Calibri" w:hAnsi="Calibri" w:cs="Calibri"/>
          <w:b/>
          <w:bCs/>
          <w:color w:val="501B00"/>
          <w:spacing w:val="-27"/>
          <w:sz w:val="56"/>
          <w:szCs w:val="56"/>
        </w:rPr>
        <w:t xml:space="preserve"> </w:t>
      </w:r>
      <w:r>
        <w:rPr>
          <w:rFonts w:ascii="Calibri" w:hAnsi="Calibri" w:cs="Calibri"/>
          <w:b/>
          <w:bCs/>
          <w:color w:val="501B00"/>
          <w:sz w:val="56"/>
          <w:szCs w:val="56"/>
        </w:rPr>
        <w:t>‘De</w:t>
      </w:r>
      <w:r>
        <w:rPr>
          <w:rFonts w:ascii="Calibri" w:hAnsi="Calibri" w:cs="Calibri"/>
          <w:b/>
          <w:bCs/>
          <w:color w:val="501B00"/>
          <w:spacing w:val="-30"/>
          <w:sz w:val="56"/>
          <w:szCs w:val="56"/>
        </w:rPr>
        <w:t xml:space="preserve"> </w:t>
      </w:r>
      <w:r>
        <w:rPr>
          <w:rFonts w:ascii="Calibri" w:hAnsi="Calibri" w:cs="Calibri"/>
          <w:b/>
          <w:bCs/>
          <w:color w:val="501B00"/>
          <w:sz w:val="56"/>
          <w:szCs w:val="56"/>
        </w:rPr>
        <w:t>Gr</w:t>
      </w:r>
      <w:r>
        <w:rPr>
          <w:rFonts w:ascii="Calibri" w:hAnsi="Calibri" w:cs="Calibri"/>
          <w:b/>
          <w:bCs/>
          <w:color w:val="501B00"/>
          <w:spacing w:val="2"/>
          <w:sz w:val="56"/>
          <w:szCs w:val="56"/>
        </w:rPr>
        <w:t>o</w:t>
      </w:r>
      <w:r>
        <w:rPr>
          <w:rFonts w:ascii="Calibri" w:hAnsi="Calibri" w:cs="Calibri"/>
          <w:b/>
          <w:bCs/>
          <w:color w:val="501B00"/>
          <w:sz w:val="56"/>
          <w:szCs w:val="56"/>
        </w:rPr>
        <w:t>o</w:t>
      </w:r>
      <w:r>
        <w:rPr>
          <w:rFonts w:ascii="Calibri" w:hAnsi="Calibri" w:cs="Calibri"/>
          <w:b/>
          <w:bCs/>
          <w:color w:val="501B00"/>
          <w:spacing w:val="1"/>
          <w:sz w:val="56"/>
          <w:szCs w:val="56"/>
        </w:rPr>
        <w:t>t</w:t>
      </w:r>
      <w:r>
        <w:rPr>
          <w:rFonts w:ascii="Calibri" w:hAnsi="Calibri" w:cs="Calibri"/>
          <w:b/>
          <w:bCs/>
          <w:color w:val="501B00"/>
          <w:sz w:val="56"/>
          <w:szCs w:val="56"/>
        </w:rPr>
        <w:t>e</w:t>
      </w:r>
      <w:r>
        <w:rPr>
          <w:rFonts w:ascii="Calibri" w:hAnsi="Calibri" w:cs="Calibri"/>
          <w:b/>
          <w:bCs/>
          <w:color w:val="501B00"/>
          <w:spacing w:val="-29"/>
          <w:sz w:val="56"/>
          <w:szCs w:val="56"/>
        </w:rPr>
        <w:t xml:space="preserve"> </w:t>
      </w:r>
      <w:r>
        <w:rPr>
          <w:rFonts w:ascii="Calibri" w:hAnsi="Calibri" w:cs="Calibri"/>
          <w:b/>
          <w:bCs/>
          <w:color w:val="501B00"/>
          <w:sz w:val="56"/>
          <w:szCs w:val="56"/>
        </w:rPr>
        <w:t>Beek’</w:t>
      </w:r>
    </w:p>
    <w:p w:rsidR="00447E00" w:rsidRDefault="00447E00">
      <w:pPr>
        <w:kinsoku w:val="0"/>
        <w:overflowPunct w:val="0"/>
        <w:spacing w:before="5" w:line="180" w:lineRule="exact"/>
        <w:rPr>
          <w:sz w:val="18"/>
          <w:szCs w:val="18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B5296E">
      <w:pPr>
        <w:kinsoku w:val="0"/>
        <w:overflowPunct w:val="0"/>
        <w:ind w:left="110"/>
        <w:rPr>
          <w:sz w:val="20"/>
          <w:szCs w:val="20"/>
        </w:rPr>
      </w:pPr>
      <w:r>
        <w:rPr>
          <w:noProof/>
        </w:rPr>
        <w:drawing>
          <wp:inline distT="0" distB="0" distL="0" distR="0">
            <wp:extent cx="5962650" cy="4883150"/>
            <wp:effectExtent l="0" t="0" r="0" b="0"/>
            <wp:docPr id="123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2650" cy="4883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47E00" w:rsidRDefault="00447E00">
      <w:pPr>
        <w:kinsoku w:val="0"/>
        <w:overflowPunct w:val="0"/>
        <w:spacing w:before="4" w:line="110" w:lineRule="exact"/>
        <w:rPr>
          <w:sz w:val="11"/>
          <w:szCs w:val="11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ind w:left="216"/>
        <w:rPr>
          <w:rFonts w:ascii="Calibri" w:hAnsi="Calibri" w:cs="Calibri"/>
          <w:color w:val="000000"/>
          <w:sz w:val="48"/>
          <w:szCs w:val="48"/>
        </w:rPr>
      </w:pPr>
      <w:r>
        <w:rPr>
          <w:rFonts w:ascii="Calibri" w:hAnsi="Calibri" w:cs="Calibri"/>
          <w:b/>
          <w:bCs/>
          <w:color w:val="501B00"/>
          <w:sz w:val="48"/>
          <w:szCs w:val="48"/>
        </w:rPr>
        <w:t>Iris</w:t>
      </w:r>
      <w:r>
        <w:rPr>
          <w:rFonts w:ascii="Calibri" w:hAnsi="Calibri" w:cs="Calibri"/>
          <w:b/>
          <w:bCs/>
          <w:color w:val="501B00"/>
          <w:spacing w:val="-19"/>
          <w:sz w:val="48"/>
          <w:szCs w:val="48"/>
        </w:rPr>
        <w:t xml:space="preserve"> </w:t>
      </w:r>
    </w:p>
    <w:p w:rsidR="00447E00" w:rsidRDefault="00447E00">
      <w:pPr>
        <w:kinsoku w:val="0"/>
        <w:overflowPunct w:val="0"/>
        <w:ind w:left="1632"/>
        <w:rPr>
          <w:rFonts w:ascii="Calibri" w:hAnsi="Calibri" w:cs="Calibri"/>
          <w:color w:val="000000"/>
          <w:sz w:val="48"/>
          <w:szCs w:val="48"/>
        </w:rPr>
      </w:pPr>
      <w:r>
        <w:rPr>
          <w:rFonts w:ascii="Calibri" w:hAnsi="Calibri" w:cs="Calibri"/>
          <w:b/>
          <w:bCs/>
          <w:color w:val="501B00"/>
          <w:sz w:val="48"/>
          <w:szCs w:val="48"/>
        </w:rPr>
        <w:t>S</w:t>
      </w:r>
      <w:r>
        <w:rPr>
          <w:rFonts w:ascii="Calibri" w:hAnsi="Calibri" w:cs="Calibri"/>
          <w:b/>
          <w:bCs/>
          <w:color w:val="501B00"/>
          <w:spacing w:val="1"/>
          <w:sz w:val="48"/>
          <w:szCs w:val="48"/>
        </w:rPr>
        <w:t>a</w:t>
      </w:r>
      <w:r>
        <w:rPr>
          <w:rFonts w:ascii="Calibri" w:hAnsi="Calibri" w:cs="Calibri"/>
          <w:b/>
          <w:bCs/>
          <w:color w:val="501B00"/>
          <w:sz w:val="48"/>
          <w:szCs w:val="48"/>
        </w:rPr>
        <w:t>n</w:t>
      </w:r>
      <w:r>
        <w:rPr>
          <w:rFonts w:ascii="Calibri" w:hAnsi="Calibri" w:cs="Calibri"/>
          <w:b/>
          <w:bCs/>
          <w:color w:val="501B00"/>
          <w:spacing w:val="-2"/>
          <w:sz w:val="48"/>
          <w:szCs w:val="48"/>
        </w:rPr>
        <w:t>n</w:t>
      </w:r>
      <w:r>
        <w:rPr>
          <w:rFonts w:ascii="Calibri" w:hAnsi="Calibri" w:cs="Calibri"/>
          <w:b/>
          <w:bCs/>
          <w:color w:val="501B00"/>
          <w:sz w:val="48"/>
          <w:szCs w:val="48"/>
        </w:rPr>
        <w:t>e</w:t>
      </w:r>
      <w:r>
        <w:rPr>
          <w:rFonts w:ascii="Calibri" w:hAnsi="Calibri" w:cs="Calibri"/>
          <w:b/>
          <w:bCs/>
          <w:color w:val="501B00"/>
          <w:spacing w:val="-11"/>
          <w:sz w:val="48"/>
          <w:szCs w:val="48"/>
        </w:rPr>
        <w:t xml:space="preserve"> </w:t>
      </w:r>
    </w:p>
    <w:p w:rsidR="00447E00" w:rsidRDefault="00447E00">
      <w:pPr>
        <w:kinsoku w:val="0"/>
        <w:overflowPunct w:val="0"/>
        <w:spacing w:before="2"/>
        <w:ind w:left="3049"/>
        <w:rPr>
          <w:rFonts w:ascii="Calibri" w:hAnsi="Calibri" w:cs="Calibri"/>
          <w:color w:val="000000"/>
          <w:sz w:val="48"/>
          <w:szCs w:val="48"/>
        </w:rPr>
      </w:pPr>
      <w:r>
        <w:rPr>
          <w:rFonts w:ascii="Calibri" w:hAnsi="Calibri" w:cs="Calibri"/>
          <w:b/>
          <w:bCs/>
          <w:color w:val="501B00"/>
          <w:sz w:val="48"/>
          <w:szCs w:val="48"/>
        </w:rPr>
        <w:t>Lin</w:t>
      </w:r>
      <w:r>
        <w:rPr>
          <w:rFonts w:ascii="Calibri" w:hAnsi="Calibri" w:cs="Calibri"/>
          <w:b/>
          <w:bCs/>
          <w:color w:val="501B00"/>
          <w:spacing w:val="-1"/>
          <w:sz w:val="48"/>
          <w:szCs w:val="48"/>
        </w:rPr>
        <w:t>d</w:t>
      </w:r>
      <w:r>
        <w:rPr>
          <w:rFonts w:ascii="Calibri" w:hAnsi="Calibri" w:cs="Calibri"/>
          <w:b/>
          <w:bCs/>
          <w:color w:val="501B00"/>
          <w:sz w:val="48"/>
          <w:szCs w:val="48"/>
        </w:rPr>
        <w:t>a</w:t>
      </w:r>
      <w:r>
        <w:rPr>
          <w:rFonts w:ascii="Calibri" w:hAnsi="Calibri" w:cs="Calibri"/>
          <w:b/>
          <w:bCs/>
          <w:color w:val="501B00"/>
          <w:spacing w:val="-24"/>
          <w:sz w:val="48"/>
          <w:szCs w:val="48"/>
        </w:rPr>
        <w:t xml:space="preserve"> </w:t>
      </w: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before="4" w:line="220" w:lineRule="exact"/>
        <w:rPr>
          <w:sz w:val="22"/>
          <w:szCs w:val="22"/>
        </w:rPr>
      </w:pPr>
    </w:p>
    <w:p w:rsidR="00447E00" w:rsidRDefault="00447E00">
      <w:pPr>
        <w:pStyle w:val="Kop1"/>
        <w:tabs>
          <w:tab w:val="left" w:pos="2340"/>
        </w:tabs>
        <w:kinsoku w:val="0"/>
        <w:overflowPunct w:val="0"/>
        <w:spacing w:before="0"/>
        <w:ind w:left="216" w:firstLine="0"/>
        <w:rPr>
          <w:b w:val="0"/>
          <w:bCs w:val="0"/>
          <w:color w:val="000000"/>
        </w:rPr>
      </w:pPr>
      <w:r>
        <w:rPr>
          <w:color w:val="501B00"/>
        </w:rPr>
        <w:t>D44a</w:t>
      </w:r>
      <w:r>
        <w:rPr>
          <w:color w:val="501B00"/>
        </w:rPr>
        <w:tab/>
        <w:t>0</w:t>
      </w:r>
      <w:r>
        <w:rPr>
          <w:color w:val="501B00"/>
          <w:spacing w:val="1"/>
        </w:rPr>
        <w:t>5</w:t>
      </w:r>
      <w:r>
        <w:rPr>
          <w:color w:val="501B00"/>
          <w:spacing w:val="-3"/>
        </w:rPr>
        <w:t>-</w:t>
      </w:r>
      <w:r>
        <w:rPr>
          <w:color w:val="501B00"/>
        </w:rPr>
        <w:t>11</w:t>
      </w:r>
      <w:r>
        <w:rPr>
          <w:color w:val="501B00"/>
          <w:spacing w:val="-3"/>
        </w:rPr>
        <w:t>-</w:t>
      </w:r>
      <w:r>
        <w:rPr>
          <w:color w:val="501B00"/>
        </w:rPr>
        <w:t>2014 tot</w:t>
      </w:r>
      <w:r>
        <w:rPr>
          <w:color w:val="501B00"/>
          <w:spacing w:val="-3"/>
        </w:rPr>
        <w:t xml:space="preserve"> </w:t>
      </w:r>
      <w:r>
        <w:rPr>
          <w:color w:val="501B00"/>
          <w:spacing w:val="1"/>
        </w:rPr>
        <w:t>22</w:t>
      </w:r>
      <w:r>
        <w:rPr>
          <w:color w:val="501B00"/>
          <w:spacing w:val="-3"/>
        </w:rPr>
        <w:t>-</w:t>
      </w:r>
      <w:r>
        <w:rPr>
          <w:color w:val="501B00"/>
        </w:rPr>
        <w:t>04</w:t>
      </w:r>
      <w:r>
        <w:rPr>
          <w:color w:val="501B00"/>
          <w:spacing w:val="-3"/>
        </w:rPr>
        <w:t>-</w:t>
      </w:r>
      <w:r>
        <w:rPr>
          <w:color w:val="501B00"/>
        </w:rPr>
        <w:t>2014</w:t>
      </w:r>
    </w:p>
    <w:p w:rsidR="00447E00" w:rsidRDefault="00447E00">
      <w:pPr>
        <w:pStyle w:val="Kop1"/>
        <w:tabs>
          <w:tab w:val="left" w:pos="2340"/>
        </w:tabs>
        <w:kinsoku w:val="0"/>
        <w:overflowPunct w:val="0"/>
        <w:spacing w:before="0"/>
        <w:ind w:left="216" w:firstLine="0"/>
        <w:rPr>
          <w:b w:val="0"/>
          <w:bCs w:val="0"/>
          <w:color w:val="000000"/>
        </w:rPr>
        <w:sectPr w:rsidR="00447E00">
          <w:type w:val="continuous"/>
          <w:pgSz w:w="11907" w:h="16840"/>
          <w:pgMar w:top="1200" w:right="1180" w:bottom="280" w:left="1200" w:header="708" w:footer="708" w:gutter="0"/>
          <w:cols w:space="708"/>
          <w:noEndnote/>
        </w:sectPr>
      </w:pPr>
    </w:p>
    <w:p w:rsidR="00447E00" w:rsidRDefault="00447E00">
      <w:pPr>
        <w:pStyle w:val="Kop1"/>
        <w:kinsoku w:val="0"/>
        <w:overflowPunct w:val="0"/>
        <w:spacing w:before="9"/>
        <w:ind w:left="0" w:right="1156" w:firstLine="0"/>
        <w:jc w:val="center"/>
        <w:rPr>
          <w:b w:val="0"/>
          <w:bCs w:val="0"/>
          <w:color w:val="000000"/>
        </w:rPr>
      </w:pPr>
      <w:r>
        <w:rPr>
          <w:color w:val="501B00"/>
        </w:rPr>
        <w:lastRenderedPageBreak/>
        <w:t>I</w:t>
      </w:r>
      <w:r>
        <w:rPr>
          <w:color w:val="501B00"/>
          <w:spacing w:val="1"/>
        </w:rPr>
        <w:t>n</w:t>
      </w:r>
      <w:r>
        <w:rPr>
          <w:color w:val="501B00"/>
        </w:rPr>
        <w:t>le</w:t>
      </w:r>
      <w:r>
        <w:rPr>
          <w:color w:val="501B00"/>
          <w:spacing w:val="-3"/>
        </w:rPr>
        <w:t>i</w:t>
      </w:r>
      <w:r>
        <w:rPr>
          <w:color w:val="501B00"/>
        </w:rPr>
        <w:t>d</w:t>
      </w:r>
      <w:r>
        <w:rPr>
          <w:color w:val="501B00"/>
          <w:spacing w:val="-2"/>
        </w:rPr>
        <w:t>i</w:t>
      </w:r>
      <w:r>
        <w:rPr>
          <w:color w:val="501B00"/>
        </w:rPr>
        <w:t>ng</w:t>
      </w:r>
    </w:p>
    <w:p w:rsidR="00447E00" w:rsidRDefault="00447E00">
      <w:pPr>
        <w:pStyle w:val="Plattetekst"/>
        <w:kinsoku w:val="0"/>
        <w:overflowPunct w:val="0"/>
        <w:ind w:right="1326"/>
      </w:pPr>
      <w:r>
        <w:t>Dit</w:t>
      </w:r>
      <w:r>
        <w:rPr>
          <w:spacing w:val="-1"/>
        </w:rPr>
        <w:t xml:space="preserve"> </w:t>
      </w:r>
      <w:r>
        <w:t>vers</w:t>
      </w:r>
      <w:r>
        <w:rPr>
          <w:spacing w:val="1"/>
        </w:rPr>
        <w:t>l</w:t>
      </w:r>
      <w:r>
        <w:t>ag</w:t>
      </w:r>
      <w:r>
        <w:rPr>
          <w:spacing w:val="-2"/>
        </w:rPr>
        <w:t xml:space="preserve"> </w:t>
      </w:r>
      <w:r>
        <w:rPr>
          <w:spacing w:val="-3"/>
        </w:rPr>
        <w:t>i</w:t>
      </w:r>
      <w:r>
        <w:t>s g</w:t>
      </w:r>
      <w:r>
        <w:rPr>
          <w:spacing w:val="-2"/>
        </w:rPr>
        <w:t>em</w:t>
      </w:r>
      <w:r>
        <w:t>aakt</w:t>
      </w:r>
      <w:r>
        <w:rPr>
          <w:spacing w:val="-2"/>
        </w:rPr>
        <w:t xml:space="preserve"> </w:t>
      </w:r>
      <w:r>
        <w:t xml:space="preserve">als </w:t>
      </w:r>
      <w:r>
        <w:rPr>
          <w:spacing w:val="-1"/>
        </w:rPr>
        <w:t>e</w:t>
      </w:r>
      <w:r>
        <w:t>in</w:t>
      </w:r>
      <w:r>
        <w:rPr>
          <w:spacing w:val="-2"/>
        </w:rPr>
        <w:t>d</w:t>
      </w:r>
      <w:r>
        <w:t>op</w:t>
      </w:r>
      <w:r>
        <w:rPr>
          <w:spacing w:val="-2"/>
        </w:rPr>
        <w:t>d</w:t>
      </w:r>
      <w:r>
        <w:t>ra</w:t>
      </w:r>
      <w:r>
        <w:rPr>
          <w:spacing w:val="-1"/>
        </w:rPr>
        <w:t>c</w:t>
      </w:r>
      <w:r>
        <w:rPr>
          <w:spacing w:val="-2"/>
        </w:rPr>
        <w:t>h</w:t>
      </w:r>
      <w:r>
        <w:t>t</w:t>
      </w:r>
      <w:r>
        <w:rPr>
          <w:spacing w:val="-2"/>
        </w:rPr>
        <w:t xml:space="preserve"> </w:t>
      </w:r>
      <w:r>
        <w:t>v</w:t>
      </w:r>
      <w:r>
        <w:rPr>
          <w:spacing w:val="2"/>
        </w:rPr>
        <w:t>a</w:t>
      </w:r>
      <w:r>
        <w:t>n</w:t>
      </w:r>
      <w:r>
        <w:rPr>
          <w:spacing w:val="-3"/>
        </w:rPr>
        <w:t xml:space="preserve"> 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</w:t>
      </w:r>
      <w:r>
        <w:t>oplei</w:t>
      </w:r>
      <w:r>
        <w:rPr>
          <w:spacing w:val="-2"/>
        </w:rPr>
        <w:t>d</w:t>
      </w:r>
      <w:r>
        <w:t>ing tot</w:t>
      </w:r>
      <w:r>
        <w:rPr>
          <w:spacing w:val="-1"/>
        </w:rPr>
        <w:t xml:space="preserve"> </w:t>
      </w:r>
      <w:r>
        <w:rPr>
          <w:spacing w:val="-2"/>
        </w:rPr>
        <w:t>p</w:t>
      </w:r>
      <w:r>
        <w:t>aravet</w:t>
      </w:r>
      <w:r>
        <w:rPr>
          <w:spacing w:val="-1"/>
        </w:rPr>
        <w:t>e</w:t>
      </w:r>
      <w:r>
        <w:t xml:space="preserve">rinair </w:t>
      </w:r>
      <w:r>
        <w:rPr>
          <w:spacing w:val="-2"/>
        </w:rPr>
        <w:t>d</w:t>
      </w:r>
      <w:r>
        <w:t>iere</w:t>
      </w:r>
      <w:r>
        <w:rPr>
          <w:spacing w:val="-2"/>
        </w:rPr>
        <w:t>n</w:t>
      </w:r>
      <w:r>
        <w:t>artsas</w:t>
      </w:r>
      <w:r>
        <w:rPr>
          <w:spacing w:val="-2"/>
        </w:rPr>
        <w:t>s</w:t>
      </w:r>
      <w:r>
        <w:t>iste</w:t>
      </w:r>
      <w:r>
        <w:rPr>
          <w:spacing w:val="-2"/>
        </w:rPr>
        <w:t>n</w:t>
      </w:r>
      <w:r>
        <w:t>t</w:t>
      </w:r>
      <w:r>
        <w:rPr>
          <w:spacing w:val="-1"/>
        </w:rPr>
        <w:t>e</w:t>
      </w:r>
      <w:r>
        <w:t>.</w:t>
      </w:r>
    </w:p>
    <w:p w:rsidR="00447E00" w:rsidRDefault="00447E00">
      <w:pPr>
        <w:pStyle w:val="Plattetekst"/>
        <w:kinsoku w:val="0"/>
        <w:overflowPunct w:val="0"/>
        <w:spacing w:line="339" w:lineRule="exact"/>
      </w:pPr>
      <w:r>
        <w:t>De</w:t>
      </w:r>
      <w:r>
        <w:rPr>
          <w:spacing w:val="-2"/>
        </w:rPr>
        <w:t>z</w:t>
      </w:r>
      <w:r>
        <w:t>e</w:t>
      </w:r>
      <w:r>
        <w:rPr>
          <w:spacing w:val="-2"/>
        </w:rPr>
        <w:t xml:space="preserve"> </w:t>
      </w:r>
      <w:r>
        <w:t>op</w:t>
      </w:r>
      <w:r>
        <w:rPr>
          <w:spacing w:val="-2"/>
        </w:rPr>
        <w:t>d</w:t>
      </w:r>
      <w:r>
        <w:t>ra</w:t>
      </w:r>
      <w:r>
        <w:rPr>
          <w:spacing w:val="-1"/>
        </w:rPr>
        <w:t>c</w:t>
      </w:r>
      <w:r>
        <w:rPr>
          <w:spacing w:val="-2"/>
        </w:rPr>
        <w:t>h</w:t>
      </w:r>
      <w:r>
        <w:t>t</w:t>
      </w:r>
      <w:r>
        <w:rPr>
          <w:spacing w:val="-2"/>
        </w:rPr>
        <w:t xml:space="preserve"> h</w:t>
      </w:r>
      <w:r>
        <w:rPr>
          <w:spacing w:val="1"/>
        </w:rPr>
        <w:t>e</w:t>
      </w:r>
      <w:r>
        <w:t>eft</w:t>
      </w:r>
      <w:r>
        <w:rPr>
          <w:spacing w:val="1"/>
        </w:rPr>
        <w:t xml:space="preserve"> </w:t>
      </w:r>
      <w:r>
        <w:t xml:space="preserve">als </w:t>
      </w:r>
      <w:r>
        <w:rPr>
          <w:spacing w:val="-2"/>
        </w:rPr>
        <w:t>d</w:t>
      </w:r>
      <w:r>
        <w:t>oel om</w:t>
      </w:r>
      <w:r>
        <w:rPr>
          <w:spacing w:val="-3"/>
        </w:rPr>
        <w:t xml:space="preserve"> </w:t>
      </w:r>
      <w:r>
        <w:t>e</w:t>
      </w:r>
      <w:r>
        <w:rPr>
          <w:spacing w:val="-2"/>
        </w:rPr>
        <w:t>e</w:t>
      </w:r>
      <w:r>
        <w:t>n</w:t>
      </w:r>
      <w:r>
        <w:rPr>
          <w:spacing w:val="-3"/>
        </w:rPr>
        <w:t xml:space="preserve"> </w:t>
      </w:r>
      <w:r>
        <w:rPr>
          <w:spacing w:val="-2"/>
        </w:rPr>
        <w:t>d</w:t>
      </w:r>
      <w:r>
        <w:t>ie</w:t>
      </w:r>
      <w:r>
        <w:rPr>
          <w:spacing w:val="2"/>
        </w:rPr>
        <w:t>r</w:t>
      </w:r>
      <w:r>
        <w:t>e</w:t>
      </w:r>
      <w:r>
        <w:rPr>
          <w:spacing w:val="-2"/>
        </w:rPr>
        <w:t>n</w:t>
      </w:r>
      <w:r>
        <w:t>artse</w:t>
      </w:r>
      <w:r>
        <w:rPr>
          <w:spacing w:val="-2"/>
        </w:rPr>
        <w:t>np</w:t>
      </w:r>
      <w:r>
        <w:t>raktijk</w:t>
      </w:r>
      <w:r>
        <w:rPr>
          <w:spacing w:val="-2"/>
        </w:rPr>
        <w:t xml:space="preserve"> </w:t>
      </w:r>
      <w:r>
        <w:t>op</w:t>
      </w:r>
      <w:r>
        <w:rPr>
          <w:spacing w:val="-2"/>
        </w:rPr>
        <w:t xml:space="preserve"> </w:t>
      </w:r>
      <w:r>
        <w:t>te z</w:t>
      </w:r>
      <w:r>
        <w:rPr>
          <w:spacing w:val="-1"/>
        </w:rPr>
        <w:t>e</w:t>
      </w:r>
      <w:r>
        <w:t>t</w:t>
      </w:r>
      <w:r>
        <w:rPr>
          <w:spacing w:val="-1"/>
        </w:rPr>
        <w:t>t</w:t>
      </w:r>
      <w:r>
        <w:t>e</w:t>
      </w:r>
      <w:r>
        <w:rPr>
          <w:spacing w:val="-2"/>
        </w:rPr>
        <w:t>n</w:t>
      </w:r>
      <w:r>
        <w:t>.</w:t>
      </w:r>
      <w:r>
        <w:rPr>
          <w:spacing w:val="1"/>
        </w:rPr>
        <w:t xml:space="preserve"> </w:t>
      </w:r>
      <w:r>
        <w:t>Dit</w:t>
      </w:r>
      <w:r>
        <w:rPr>
          <w:spacing w:val="-1"/>
        </w:rPr>
        <w:t xml:space="preserve"> </w:t>
      </w:r>
      <w:r>
        <w:t>is</w:t>
      </w:r>
    </w:p>
    <w:p w:rsidR="00447E00" w:rsidRPr="008433A2" w:rsidRDefault="00447E00" w:rsidP="008433A2">
      <w:pPr>
        <w:pStyle w:val="Plattetekst"/>
        <w:kinsoku w:val="0"/>
        <w:overflowPunct w:val="0"/>
        <w:spacing w:line="341" w:lineRule="exact"/>
      </w:pPr>
      <w:r>
        <w:t>e</w:t>
      </w:r>
      <w:r>
        <w:rPr>
          <w:spacing w:val="-2"/>
        </w:rPr>
        <w:t>e</w:t>
      </w:r>
      <w:r>
        <w:t>n</w:t>
      </w:r>
      <w:r>
        <w:rPr>
          <w:spacing w:val="-3"/>
        </w:rPr>
        <w:t xml:space="preserve"> </w:t>
      </w:r>
      <w:r>
        <w:t>groe</w:t>
      </w:r>
      <w:r>
        <w:rPr>
          <w:spacing w:val="-2"/>
        </w:rPr>
        <w:t>p</w:t>
      </w:r>
      <w:r>
        <w:t>s</w:t>
      </w:r>
      <w:r>
        <w:rPr>
          <w:spacing w:val="1"/>
        </w:rPr>
        <w:t>o</w:t>
      </w:r>
      <w:r>
        <w:rPr>
          <w:spacing w:val="-2"/>
        </w:rPr>
        <w:t>pd</w:t>
      </w:r>
      <w:r>
        <w:t>ra</w:t>
      </w:r>
      <w:r>
        <w:rPr>
          <w:spacing w:val="-1"/>
        </w:rPr>
        <w:t>c</w:t>
      </w:r>
      <w:r>
        <w:rPr>
          <w:spacing w:val="-2"/>
        </w:rPr>
        <w:t>h</w:t>
      </w:r>
      <w:r>
        <w:t xml:space="preserve">t, </w:t>
      </w:r>
      <w:r>
        <w:rPr>
          <w:spacing w:val="-2"/>
        </w:rPr>
        <w:t>du</w:t>
      </w:r>
      <w:r>
        <w:t xml:space="preserve">s </w:t>
      </w:r>
      <w:r>
        <w:rPr>
          <w:spacing w:val="-2"/>
        </w:rPr>
        <w:t>h</w:t>
      </w:r>
      <w:r>
        <w:t>et</w:t>
      </w:r>
      <w:r>
        <w:rPr>
          <w:spacing w:val="-2"/>
        </w:rPr>
        <w:t xml:space="preserve"> </w:t>
      </w:r>
      <w:r>
        <w:t>is</w:t>
      </w:r>
      <w:r>
        <w:rPr>
          <w:spacing w:val="2"/>
        </w:rPr>
        <w:t xml:space="preserve"> 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b</w:t>
      </w:r>
      <w:r>
        <w:rPr>
          <w:spacing w:val="1"/>
        </w:rPr>
        <w:t>e</w:t>
      </w:r>
      <w:r>
        <w:rPr>
          <w:spacing w:val="-2"/>
        </w:rPr>
        <w:t>d</w:t>
      </w:r>
      <w:r>
        <w:t>oeling</w:t>
      </w:r>
      <w:r>
        <w:rPr>
          <w:spacing w:val="-2"/>
        </w:rPr>
        <w:t xml:space="preserve"> d</w:t>
      </w:r>
      <w:r>
        <w:t>at</w:t>
      </w:r>
      <w:r>
        <w:rPr>
          <w:spacing w:val="-2"/>
        </w:rPr>
        <w:t xml:space="preserve"> </w:t>
      </w:r>
      <w:r>
        <w:t>je sam</w:t>
      </w:r>
      <w:r>
        <w:rPr>
          <w:spacing w:val="-2"/>
        </w:rPr>
        <w:t>en</w:t>
      </w:r>
      <w:r w:rsidR="008433A2">
        <w:t>werkt</w:t>
      </w:r>
    </w:p>
    <w:p w:rsidR="00447E00" w:rsidRDefault="00447E00">
      <w:pPr>
        <w:kinsoku w:val="0"/>
        <w:overflowPunct w:val="0"/>
        <w:spacing w:before="65"/>
        <w:ind w:left="2972" w:right="10587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before="6" w:line="100" w:lineRule="exact"/>
        <w:rPr>
          <w:sz w:val="10"/>
          <w:szCs w:val="1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pStyle w:val="Plattetekst"/>
        <w:kinsoku w:val="0"/>
        <w:overflowPunct w:val="0"/>
        <w:spacing w:line="340" w:lineRule="exact"/>
        <w:ind w:right="1320"/>
      </w:pPr>
      <w:r>
        <w:t>De</w:t>
      </w:r>
      <w:r>
        <w:rPr>
          <w:spacing w:val="-2"/>
        </w:rPr>
        <w:t xml:space="preserve"> p</w:t>
      </w:r>
      <w:r>
        <w:t>raktijk</w:t>
      </w:r>
      <w:r>
        <w:rPr>
          <w:spacing w:val="-2"/>
        </w:rPr>
        <w:t xml:space="preserve"> d</w:t>
      </w:r>
      <w:r>
        <w:t>ie</w:t>
      </w:r>
      <w:r>
        <w:rPr>
          <w:spacing w:val="-1"/>
        </w:rPr>
        <w:t xml:space="preserve"> </w:t>
      </w:r>
      <w:r>
        <w:t>w</w:t>
      </w:r>
      <w:r>
        <w:rPr>
          <w:spacing w:val="1"/>
        </w:rPr>
        <w:t>i</w:t>
      </w:r>
      <w:r>
        <w:t>j</w:t>
      </w:r>
      <w:r>
        <w:rPr>
          <w:spacing w:val="-1"/>
        </w:rPr>
        <w:t xml:space="preserve"> </w:t>
      </w:r>
      <w:r>
        <w:rPr>
          <w:spacing w:val="-2"/>
        </w:rPr>
        <w:t>h</w:t>
      </w:r>
      <w:r>
        <w:rPr>
          <w:spacing w:val="1"/>
        </w:rPr>
        <w:t>e</w:t>
      </w:r>
      <w:r>
        <w:rPr>
          <w:spacing w:val="-2"/>
        </w:rPr>
        <w:t>bb</w:t>
      </w:r>
      <w:r>
        <w:t>en</w:t>
      </w:r>
      <w:r>
        <w:rPr>
          <w:spacing w:val="-3"/>
        </w:rPr>
        <w:t xml:space="preserve"> </w:t>
      </w:r>
      <w:r>
        <w:t>opg</w:t>
      </w:r>
      <w:r>
        <w:rPr>
          <w:spacing w:val="-2"/>
        </w:rPr>
        <w:t>e</w:t>
      </w:r>
      <w:r>
        <w:t>z</w:t>
      </w:r>
      <w:r>
        <w:rPr>
          <w:spacing w:val="-2"/>
        </w:rPr>
        <w:t>e</w:t>
      </w:r>
      <w:r>
        <w:t xml:space="preserve">t </w:t>
      </w:r>
      <w:r>
        <w:rPr>
          <w:spacing w:val="-2"/>
        </w:rPr>
        <w:t>h</w:t>
      </w:r>
      <w:r>
        <w:t>ebb</w:t>
      </w:r>
      <w:r>
        <w:rPr>
          <w:spacing w:val="1"/>
        </w:rPr>
        <w:t>e</w:t>
      </w:r>
      <w:r>
        <w:t>n</w:t>
      </w:r>
      <w:r>
        <w:rPr>
          <w:spacing w:val="-3"/>
        </w:rPr>
        <w:t xml:space="preserve"> </w:t>
      </w:r>
      <w:r>
        <w:t>wij</w:t>
      </w:r>
      <w:r>
        <w:rPr>
          <w:spacing w:val="-1"/>
        </w:rPr>
        <w:t xml:space="preserve"> 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n</w:t>
      </w:r>
      <w:r>
        <w:t>aam</w:t>
      </w:r>
      <w:r>
        <w:rPr>
          <w:spacing w:val="-1"/>
        </w:rPr>
        <w:t xml:space="preserve"> </w:t>
      </w:r>
      <w:r>
        <w:t>“De</w:t>
      </w:r>
      <w:r>
        <w:rPr>
          <w:spacing w:val="-2"/>
        </w:rPr>
        <w:t xml:space="preserve"> </w:t>
      </w:r>
      <w:r>
        <w:t>grootte</w:t>
      </w:r>
      <w:r>
        <w:rPr>
          <w:spacing w:val="-2"/>
        </w:rPr>
        <w:t xml:space="preserve"> </w:t>
      </w:r>
      <w:r>
        <w:t>Be</w:t>
      </w:r>
      <w:r>
        <w:rPr>
          <w:spacing w:val="-2"/>
        </w:rPr>
        <w:t>e</w:t>
      </w:r>
      <w:r>
        <w:t>k” g</w:t>
      </w:r>
      <w:r>
        <w:rPr>
          <w:spacing w:val="-1"/>
        </w:rPr>
        <w:t>e</w:t>
      </w:r>
      <w:r>
        <w:t>g</w:t>
      </w:r>
      <w:r>
        <w:rPr>
          <w:spacing w:val="-1"/>
        </w:rPr>
        <w:t>e</w:t>
      </w:r>
      <w:r>
        <w:t>ve</w:t>
      </w:r>
      <w:r>
        <w:rPr>
          <w:spacing w:val="-2"/>
        </w:rPr>
        <w:t>n</w:t>
      </w:r>
      <w:r>
        <w:t>,</w:t>
      </w:r>
      <w:r>
        <w:rPr>
          <w:spacing w:val="-2"/>
        </w:rPr>
        <w:t xml:space="preserve"> </w:t>
      </w:r>
      <w:r>
        <w:t>welke</w:t>
      </w:r>
      <w:r>
        <w:rPr>
          <w:spacing w:val="-2"/>
        </w:rPr>
        <w:t xml:space="preserve"> </w:t>
      </w:r>
      <w:r>
        <w:t>zi</w:t>
      </w:r>
      <w:r>
        <w:rPr>
          <w:spacing w:val="-2"/>
        </w:rPr>
        <w:t>c</w:t>
      </w:r>
      <w:r>
        <w:t xml:space="preserve">h </w:t>
      </w:r>
      <w:r>
        <w:rPr>
          <w:spacing w:val="-2"/>
        </w:rPr>
        <w:t>b</w:t>
      </w:r>
      <w:r>
        <w:t>evi</w:t>
      </w:r>
      <w:r>
        <w:rPr>
          <w:spacing w:val="-1"/>
        </w:rPr>
        <w:t>n</w:t>
      </w:r>
      <w:r>
        <w:t>d</w:t>
      </w:r>
      <w:r>
        <w:rPr>
          <w:spacing w:val="-3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Humm</w:t>
      </w:r>
      <w:r>
        <w:rPr>
          <w:spacing w:val="-2"/>
        </w:rPr>
        <w:t>e</w:t>
      </w:r>
      <w:r>
        <w:t>lo</w:t>
      </w:r>
      <w:r>
        <w:rPr>
          <w:spacing w:val="-1"/>
        </w:rPr>
        <w:t xml:space="preserve"> </w:t>
      </w:r>
      <w:r>
        <w:rPr>
          <w:spacing w:val="1"/>
        </w:rPr>
        <w:t>(</w:t>
      </w:r>
      <w:r>
        <w:t>Gel</w:t>
      </w:r>
      <w:r>
        <w:rPr>
          <w:spacing w:val="-1"/>
        </w:rPr>
        <w:t>d</w:t>
      </w:r>
      <w:r>
        <w:t>erla</w:t>
      </w:r>
      <w:r>
        <w:rPr>
          <w:spacing w:val="-1"/>
        </w:rPr>
        <w:t>n</w:t>
      </w:r>
      <w:r>
        <w:rPr>
          <w:spacing w:val="-2"/>
        </w:rPr>
        <w:t>d)</w:t>
      </w:r>
      <w:r>
        <w:t>.</w:t>
      </w:r>
    </w:p>
    <w:p w:rsidR="00447E00" w:rsidRDefault="00447E00">
      <w:pPr>
        <w:pStyle w:val="Plattetekst"/>
        <w:kinsoku w:val="0"/>
        <w:overflowPunct w:val="0"/>
        <w:spacing w:before="6"/>
        <w:ind w:right="1285"/>
      </w:pPr>
      <w:r>
        <w:rPr>
          <w:spacing w:val="-2"/>
        </w:rPr>
        <w:t>I</w:t>
      </w:r>
      <w:r>
        <w:t>n</w:t>
      </w:r>
      <w:r>
        <w:rPr>
          <w:spacing w:val="-3"/>
        </w:rPr>
        <w:t xml:space="preserve"> </w:t>
      </w:r>
      <w:r>
        <w:rPr>
          <w:spacing w:val="-2"/>
        </w:rPr>
        <w:t>d</w:t>
      </w:r>
      <w:r>
        <w:t>it</w:t>
      </w:r>
      <w:r>
        <w:rPr>
          <w:spacing w:val="1"/>
        </w:rPr>
        <w:t xml:space="preserve"> </w:t>
      </w:r>
      <w:r>
        <w:t>vers</w:t>
      </w:r>
      <w:r>
        <w:rPr>
          <w:spacing w:val="1"/>
        </w:rPr>
        <w:t>l</w:t>
      </w:r>
      <w:r>
        <w:t>ag</w:t>
      </w:r>
      <w:r>
        <w:rPr>
          <w:spacing w:val="-2"/>
        </w:rPr>
        <w:t xml:space="preserve"> </w:t>
      </w:r>
      <w:r>
        <w:t>kan</w:t>
      </w:r>
      <w:r>
        <w:rPr>
          <w:spacing w:val="-3"/>
        </w:rPr>
        <w:t xml:space="preserve"> </w:t>
      </w:r>
      <w:r>
        <w:t>je</w:t>
      </w:r>
      <w:r>
        <w:rPr>
          <w:spacing w:val="-2"/>
        </w:rPr>
        <w:t xml:space="preserve"> </w:t>
      </w:r>
      <w:r>
        <w:t>le</w:t>
      </w:r>
      <w:r>
        <w:rPr>
          <w:spacing w:val="-1"/>
        </w:rPr>
        <w:t>z</w:t>
      </w:r>
      <w:r>
        <w:t>en</w:t>
      </w:r>
      <w:r>
        <w:rPr>
          <w:spacing w:val="-3"/>
        </w:rPr>
        <w:t xml:space="preserve"> </w:t>
      </w:r>
      <w:r>
        <w:t>waa</w:t>
      </w:r>
      <w:r>
        <w:rPr>
          <w:spacing w:val="1"/>
        </w:rPr>
        <w:t>r</w:t>
      </w:r>
      <w:r>
        <w:t>om</w:t>
      </w:r>
      <w:r>
        <w:rPr>
          <w:spacing w:val="-2"/>
        </w:rPr>
        <w:t xml:space="preserve"> </w:t>
      </w:r>
      <w:r>
        <w:t>we</w:t>
      </w:r>
      <w:r>
        <w:rPr>
          <w:spacing w:val="-1"/>
        </w:rPr>
        <w:t xml:space="preserve"> </w:t>
      </w:r>
      <w:r>
        <w:rPr>
          <w:spacing w:val="-2"/>
        </w:rPr>
        <w:t>d</w:t>
      </w:r>
      <w:r>
        <w:t>e</w:t>
      </w:r>
      <w:r>
        <w:rPr>
          <w:spacing w:val="-1"/>
        </w:rPr>
        <w:t>z</w:t>
      </w:r>
      <w:r>
        <w:t>e</w:t>
      </w:r>
      <w:r>
        <w:rPr>
          <w:spacing w:val="-2"/>
        </w:rPr>
        <w:t xml:space="preserve"> p</w:t>
      </w:r>
      <w:r>
        <w:t>lek</w:t>
      </w:r>
      <w:r>
        <w:rPr>
          <w:spacing w:val="-2"/>
        </w:rPr>
        <w:t xml:space="preserve"> h</w:t>
      </w:r>
      <w:r>
        <w:rPr>
          <w:spacing w:val="1"/>
        </w:rPr>
        <w:t>e</w:t>
      </w:r>
      <w:r>
        <w:rPr>
          <w:spacing w:val="-2"/>
        </w:rPr>
        <w:t>bb</w:t>
      </w:r>
      <w:r>
        <w:t>en g</w:t>
      </w:r>
      <w:r>
        <w:rPr>
          <w:spacing w:val="-1"/>
        </w:rPr>
        <w:t>e</w:t>
      </w:r>
      <w:r>
        <w:t>koz</w:t>
      </w:r>
      <w:r>
        <w:rPr>
          <w:spacing w:val="-1"/>
        </w:rPr>
        <w:t>e</w:t>
      </w:r>
      <w:r>
        <w:rPr>
          <w:spacing w:val="-2"/>
        </w:rPr>
        <w:t>n</w:t>
      </w:r>
      <w:r>
        <w:t>,</w:t>
      </w:r>
      <w:r>
        <w:rPr>
          <w:spacing w:val="-2"/>
        </w:rPr>
        <w:t xml:space="preserve"> </w:t>
      </w:r>
      <w:r>
        <w:t>wat o</w:t>
      </w:r>
      <w:r>
        <w:rPr>
          <w:spacing w:val="-2"/>
        </w:rPr>
        <w:t>n</w:t>
      </w:r>
      <w:r>
        <w:t>ze vi</w:t>
      </w:r>
      <w:r>
        <w:rPr>
          <w:spacing w:val="1"/>
        </w:rPr>
        <w:t>s</w:t>
      </w:r>
      <w:r>
        <w:t>ie</w:t>
      </w:r>
      <w:r>
        <w:rPr>
          <w:spacing w:val="-1"/>
        </w:rPr>
        <w:t xml:space="preserve"> </w:t>
      </w:r>
      <w:r>
        <w:t>is, wat</w:t>
      </w:r>
      <w:r>
        <w:rPr>
          <w:spacing w:val="-2"/>
        </w:rPr>
        <w:t xml:space="preserve"> </w:t>
      </w:r>
      <w:r>
        <w:rPr>
          <w:spacing w:val="-3"/>
        </w:rPr>
        <w:t>v</w:t>
      </w:r>
      <w:r>
        <w:t>oor</w:t>
      </w:r>
      <w:r>
        <w:rPr>
          <w:spacing w:val="-2"/>
        </w:rPr>
        <w:t xml:space="preserve"> </w:t>
      </w:r>
      <w:r>
        <w:t>s</w:t>
      </w:r>
      <w:r>
        <w:rPr>
          <w:spacing w:val="-1"/>
        </w:rPr>
        <w:t>o</w:t>
      </w:r>
      <w:r>
        <w:t>o</w:t>
      </w:r>
      <w:r>
        <w:rPr>
          <w:spacing w:val="-2"/>
        </w:rPr>
        <w:t>r</w:t>
      </w:r>
      <w:r>
        <w:t>t</w:t>
      </w:r>
      <w:r>
        <w:rPr>
          <w:spacing w:val="-2"/>
        </w:rPr>
        <w:t xml:space="preserve"> p</w:t>
      </w:r>
      <w:r>
        <w:t>raktijk</w:t>
      </w:r>
      <w:r>
        <w:rPr>
          <w:spacing w:val="-2"/>
        </w:rPr>
        <w:t xml:space="preserve"> </w:t>
      </w:r>
      <w:r>
        <w:t>we</w:t>
      </w:r>
      <w:r>
        <w:rPr>
          <w:spacing w:val="-1"/>
        </w:rPr>
        <w:t xml:space="preserve"> </w:t>
      </w:r>
      <w:r>
        <w:t>zij</w:t>
      </w:r>
      <w:r>
        <w:rPr>
          <w:spacing w:val="-2"/>
        </w:rPr>
        <w:t>n</w:t>
      </w:r>
      <w:r>
        <w:t>,</w:t>
      </w:r>
      <w:r>
        <w:rPr>
          <w:spacing w:val="-2"/>
        </w:rPr>
        <w:t xml:space="preserve"> p</w:t>
      </w:r>
      <w:r>
        <w:t>la</w:t>
      </w:r>
      <w:r>
        <w:rPr>
          <w:spacing w:val="1"/>
        </w:rPr>
        <w:t>t</w:t>
      </w:r>
      <w:r>
        <w:t>t</w:t>
      </w:r>
      <w:r>
        <w:rPr>
          <w:spacing w:val="-1"/>
        </w:rPr>
        <w:t>e</w:t>
      </w:r>
      <w:r>
        <w:t>gro</w:t>
      </w:r>
      <w:r>
        <w:rPr>
          <w:spacing w:val="-2"/>
        </w:rPr>
        <w:t>nd</w:t>
      </w:r>
      <w:r>
        <w:t>,</w:t>
      </w:r>
      <w:r>
        <w:rPr>
          <w:spacing w:val="-2"/>
        </w:rPr>
        <w:t xml:space="preserve"> </w:t>
      </w:r>
      <w:r>
        <w:t>inv</w:t>
      </w:r>
      <w:r>
        <w:rPr>
          <w:spacing w:val="-1"/>
        </w:rPr>
        <w:t>e</w:t>
      </w:r>
      <w:r>
        <w:rPr>
          <w:spacing w:val="-2"/>
        </w:rPr>
        <w:t>n</w:t>
      </w:r>
      <w:r>
        <w:t xml:space="preserve">taris </w:t>
      </w:r>
      <w:r>
        <w:rPr>
          <w:spacing w:val="-1"/>
        </w:rPr>
        <w:t>e</w:t>
      </w:r>
      <w:r>
        <w:rPr>
          <w:spacing w:val="-2"/>
        </w:rPr>
        <w:t>n</w:t>
      </w:r>
      <w:r>
        <w:t>z.</w:t>
      </w:r>
    </w:p>
    <w:p w:rsidR="00447E00" w:rsidRDefault="00447E00">
      <w:pPr>
        <w:kinsoku w:val="0"/>
        <w:overflowPunct w:val="0"/>
        <w:spacing w:before="1" w:line="140" w:lineRule="exact"/>
        <w:rPr>
          <w:sz w:val="14"/>
          <w:szCs w:val="14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pStyle w:val="Plattetekst"/>
        <w:kinsoku w:val="0"/>
        <w:overflowPunct w:val="0"/>
      </w:pPr>
      <w:r>
        <w:t>We</w:t>
      </w:r>
      <w:r>
        <w:rPr>
          <w:spacing w:val="-2"/>
        </w:rPr>
        <w:t xml:space="preserve"> h</w:t>
      </w:r>
      <w:r>
        <w:t>o</w:t>
      </w:r>
      <w:r>
        <w:rPr>
          <w:spacing w:val="-2"/>
        </w:rPr>
        <w:t>p</w:t>
      </w:r>
      <w:r>
        <w:t>en</w:t>
      </w:r>
      <w:r>
        <w:rPr>
          <w:spacing w:val="-3"/>
        </w:rPr>
        <w:t xml:space="preserve"> </w:t>
      </w:r>
      <w:r>
        <w:rPr>
          <w:spacing w:val="-2"/>
        </w:rPr>
        <w:t>d</w:t>
      </w:r>
      <w:r>
        <w:t xml:space="preserve">at </w:t>
      </w:r>
      <w:r>
        <w:rPr>
          <w:spacing w:val="-2"/>
        </w:rPr>
        <w:t>d</w:t>
      </w:r>
      <w:r>
        <w:t>it</w:t>
      </w:r>
      <w:r>
        <w:rPr>
          <w:spacing w:val="-2"/>
        </w:rPr>
        <w:t xml:space="preserve"> </w:t>
      </w:r>
      <w:r>
        <w:t>ve</w:t>
      </w:r>
      <w:r>
        <w:rPr>
          <w:spacing w:val="2"/>
        </w:rPr>
        <w:t>r</w:t>
      </w:r>
      <w:r>
        <w:t xml:space="preserve">slag </w:t>
      </w:r>
      <w:r>
        <w:rPr>
          <w:spacing w:val="-2"/>
        </w:rPr>
        <w:t>m</w:t>
      </w:r>
      <w:r>
        <w:t>et</w:t>
      </w:r>
      <w:r>
        <w:rPr>
          <w:spacing w:val="-2"/>
        </w:rPr>
        <w:t xml:space="preserve"> p</w:t>
      </w:r>
      <w:r>
        <w:t>le</w:t>
      </w:r>
      <w:r>
        <w:rPr>
          <w:spacing w:val="-1"/>
        </w:rPr>
        <w:t>z</w:t>
      </w:r>
      <w:r>
        <w:t>ier</w:t>
      </w:r>
      <w:r>
        <w:rPr>
          <w:spacing w:val="-1"/>
        </w:rPr>
        <w:t xml:space="preserve"> </w:t>
      </w:r>
      <w:r>
        <w:t>w</w:t>
      </w:r>
      <w:r>
        <w:rPr>
          <w:spacing w:val="1"/>
        </w:rPr>
        <w:t>o</w:t>
      </w:r>
      <w:r>
        <w:t>r</w:t>
      </w:r>
      <w:r>
        <w:rPr>
          <w:spacing w:val="-4"/>
        </w:rPr>
        <w:t>d</w:t>
      </w:r>
      <w:r>
        <w:t>t</w:t>
      </w:r>
      <w:r>
        <w:rPr>
          <w:spacing w:val="-2"/>
        </w:rPr>
        <w:t xml:space="preserve"> </w:t>
      </w:r>
      <w:r>
        <w:t>g</w:t>
      </w:r>
      <w:r>
        <w:rPr>
          <w:spacing w:val="-1"/>
        </w:rPr>
        <w:t>e</w:t>
      </w:r>
      <w:r>
        <w:t>le</w:t>
      </w:r>
      <w:r>
        <w:rPr>
          <w:spacing w:val="-1"/>
        </w:rPr>
        <w:t>z</w:t>
      </w:r>
      <w:r>
        <w:t>e</w:t>
      </w:r>
      <w:r>
        <w:rPr>
          <w:spacing w:val="-2"/>
        </w:rPr>
        <w:t>n</w:t>
      </w:r>
      <w:r>
        <w:t>.</w:t>
      </w:r>
    </w:p>
    <w:p w:rsidR="00447E00" w:rsidRDefault="00447E00">
      <w:pPr>
        <w:pStyle w:val="Plattetekst"/>
        <w:kinsoku w:val="0"/>
        <w:overflowPunct w:val="0"/>
        <w:sectPr w:rsidR="00447E00">
          <w:headerReference w:type="default" r:id="rId8"/>
          <w:footerReference w:type="default" r:id="rId9"/>
          <w:pgSz w:w="11907" w:h="16840"/>
          <w:pgMar w:top="1780" w:right="700" w:bottom="980" w:left="1300" w:header="305" w:footer="780" w:gutter="0"/>
          <w:pgNumType w:start="2"/>
          <w:cols w:space="708" w:equalWidth="0">
            <w:col w:w="9907"/>
          </w:cols>
          <w:noEndnote/>
        </w:sectPr>
      </w:pPr>
    </w:p>
    <w:p w:rsidR="00447E00" w:rsidRDefault="00447E00">
      <w:pPr>
        <w:pStyle w:val="Kop1"/>
        <w:kinsoku w:val="0"/>
        <w:overflowPunct w:val="0"/>
        <w:spacing w:before="9"/>
        <w:ind w:left="0" w:right="319" w:firstLine="0"/>
        <w:jc w:val="center"/>
        <w:rPr>
          <w:b w:val="0"/>
          <w:bCs w:val="0"/>
          <w:color w:val="000000"/>
        </w:rPr>
      </w:pPr>
      <w:r>
        <w:rPr>
          <w:color w:val="501B00"/>
        </w:rPr>
        <w:lastRenderedPageBreak/>
        <w:t>Inh</w:t>
      </w:r>
      <w:r>
        <w:rPr>
          <w:color w:val="501B00"/>
          <w:spacing w:val="-2"/>
        </w:rPr>
        <w:t>o</w:t>
      </w:r>
      <w:r>
        <w:rPr>
          <w:color w:val="501B00"/>
        </w:rPr>
        <w:t>uds</w:t>
      </w:r>
      <w:r>
        <w:rPr>
          <w:color w:val="501B00"/>
          <w:spacing w:val="-2"/>
        </w:rPr>
        <w:t>o</w:t>
      </w:r>
      <w:r>
        <w:rPr>
          <w:color w:val="501B00"/>
        </w:rPr>
        <w:t>pgave</w:t>
      </w:r>
    </w:p>
    <w:p w:rsidR="00447E00" w:rsidRDefault="00447E00">
      <w:pPr>
        <w:kinsoku w:val="0"/>
        <w:overflowPunct w:val="0"/>
        <w:spacing w:before="14" w:line="260" w:lineRule="exact"/>
        <w:rPr>
          <w:sz w:val="26"/>
          <w:szCs w:val="26"/>
        </w:rPr>
      </w:pPr>
    </w:p>
    <w:p w:rsidR="00447E00" w:rsidRDefault="00447E00">
      <w:pPr>
        <w:tabs>
          <w:tab w:val="left" w:pos="7197"/>
        </w:tabs>
        <w:kinsoku w:val="0"/>
        <w:overflowPunct w:val="0"/>
        <w:ind w:left="116"/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b/>
          <w:bCs/>
          <w:sz w:val="28"/>
          <w:szCs w:val="28"/>
        </w:rPr>
        <w:t>Ti</w:t>
      </w:r>
      <w:r>
        <w:rPr>
          <w:rFonts w:ascii="Calibri" w:hAnsi="Calibri" w:cs="Calibri"/>
          <w:b/>
          <w:bCs/>
          <w:spacing w:val="1"/>
          <w:sz w:val="28"/>
          <w:szCs w:val="28"/>
        </w:rPr>
        <w:t>t</w:t>
      </w:r>
      <w:r>
        <w:rPr>
          <w:rFonts w:ascii="Calibri" w:hAnsi="Calibri" w:cs="Calibri"/>
          <w:b/>
          <w:bCs/>
          <w:spacing w:val="-3"/>
          <w:sz w:val="28"/>
          <w:szCs w:val="28"/>
        </w:rPr>
        <w:t>e</w:t>
      </w:r>
      <w:r>
        <w:rPr>
          <w:rFonts w:ascii="Calibri" w:hAnsi="Calibri" w:cs="Calibri"/>
          <w:b/>
          <w:bCs/>
          <w:sz w:val="28"/>
          <w:szCs w:val="28"/>
        </w:rPr>
        <w:t>lb</w:t>
      </w:r>
      <w:r>
        <w:rPr>
          <w:rFonts w:ascii="Calibri" w:hAnsi="Calibri" w:cs="Calibri"/>
          <w:b/>
          <w:bCs/>
          <w:spacing w:val="-2"/>
          <w:sz w:val="28"/>
          <w:szCs w:val="28"/>
        </w:rPr>
        <w:t>l</w:t>
      </w:r>
      <w:r>
        <w:rPr>
          <w:rFonts w:ascii="Calibri" w:hAnsi="Calibri" w:cs="Calibri"/>
          <w:b/>
          <w:bCs/>
          <w:sz w:val="28"/>
          <w:szCs w:val="28"/>
        </w:rPr>
        <w:t>ad</w:t>
      </w:r>
      <w:r>
        <w:rPr>
          <w:rFonts w:ascii="Calibri" w:hAnsi="Calibri" w:cs="Calibri"/>
          <w:b/>
          <w:bCs/>
          <w:sz w:val="28"/>
          <w:szCs w:val="28"/>
        </w:rPr>
        <w:tab/>
      </w:r>
      <w:r>
        <w:rPr>
          <w:rFonts w:ascii="Calibri" w:hAnsi="Calibri" w:cs="Calibri"/>
          <w:sz w:val="28"/>
          <w:szCs w:val="28"/>
        </w:rPr>
        <w:t>Blz.1</w:t>
      </w:r>
    </w:p>
    <w:p w:rsidR="00447E00" w:rsidRDefault="00447E00">
      <w:pPr>
        <w:tabs>
          <w:tab w:val="left" w:pos="7197"/>
        </w:tabs>
        <w:kinsoku w:val="0"/>
        <w:overflowPunct w:val="0"/>
        <w:spacing w:before="1"/>
        <w:ind w:left="116"/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b/>
          <w:bCs/>
          <w:sz w:val="28"/>
          <w:szCs w:val="28"/>
        </w:rPr>
        <w:t>Inle</w:t>
      </w:r>
      <w:r>
        <w:rPr>
          <w:rFonts w:ascii="Calibri" w:hAnsi="Calibri" w:cs="Calibri"/>
          <w:b/>
          <w:bCs/>
          <w:spacing w:val="-1"/>
          <w:sz w:val="28"/>
          <w:szCs w:val="28"/>
        </w:rPr>
        <w:t>i</w:t>
      </w:r>
      <w:r>
        <w:rPr>
          <w:rFonts w:ascii="Calibri" w:hAnsi="Calibri" w:cs="Calibri"/>
          <w:b/>
          <w:bCs/>
          <w:sz w:val="28"/>
          <w:szCs w:val="28"/>
        </w:rPr>
        <w:t>ding</w:t>
      </w:r>
      <w:r>
        <w:rPr>
          <w:rFonts w:ascii="Calibri" w:hAnsi="Calibri" w:cs="Calibri"/>
          <w:b/>
          <w:bCs/>
          <w:sz w:val="28"/>
          <w:szCs w:val="28"/>
        </w:rPr>
        <w:tab/>
      </w:r>
      <w:r>
        <w:rPr>
          <w:rFonts w:ascii="Calibri" w:hAnsi="Calibri" w:cs="Calibri"/>
          <w:sz w:val="28"/>
          <w:szCs w:val="28"/>
        </w:rPr>
        <w:t>Blz.2</w:t>
      </w:r>
    </w:p>
    <w:p w:rsidR="00447E00" w:rsidRDefault="00447E00">
      <w:pPr>
        <w:tabs>
          <w:tab w:val="left" w:pos="7197"/>
        </w:tabs>
        <w:kinsoku w:val="0"/>
        <w:overflowPunct w:val="0"/>
        <w:spacing w:line="341" w:lineRule="exact"/>
        <w:ind w:left="116"/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b/>
          <w:bCs/>
          <w:sz w:val="28"/>
          <w:szCs w:val="28"/>
        </w:rPr>
        <w:t>Inho</w:t>
      </w:r>
      <w:r>
        <w:rPr>
          <w:rFonts w:ascii="Calibri" w:hAnsi="Calibri" w:cs="Calibri"/>
          <w:b/>
          <w:bCs/>
          <w:spacing w:val="-2"/>
          <w:sz w:val="28"/>
          <w:szCs w:val="28"/>
        </w:rPr>
        <w:t>u</w:t>
      </w:r>
      <w:r>
        <w:rPr>
          <w:rFonts w:ascii="Calibri" w:hAnsi="Calibri" w:cs="Calibri"/>
          <w:b/>
          <w:bCs/>
          <w:sz w:val="28"/>
          <w:szCs w:val="28"/>
        </w:rPr>
        <w:t>ds</w:t>
      </w:r>
      <w:r>
        <w:rPr>
          <w:rFonts w:ascii="Calibri" w:hAnsi="Calibri" w:cs="Calibri"/>
          <w:b/>
          <w:bCs/>
          <w:spacing w:val="-3"/>
          <w:sz w:val="28"/>
          <w:szCs w:val="28"/>
        </w:rPr>
        <w:t>o</w:t>
      </w:r>
      <w:r>
        <w:rPr>
          <w:rFonts w:ascii="Calibri" w:hAnsi="Calibri" w:cs="Calibri"/>
          <w:b/>
          <w:bCs/>
          <w:sz w:val="28"/>
          <w:szCs w:val="28"/>
        </w:rPr>
        <w:t>pga</w:t>
      </w:r>
      <w:r>
        <w:rPr>
          <w:rFonts w:ascii="Calibri" w:hAnsi="Calibri" w:cs="Calibri"/>
          <w:b/>
          <w:bCs/>
          <w:spacing w:val="-1"/>
          <w:sz w:val="28"/>
          <w:szCs w:val="28"/>
        </w:rPr>
        <w:t>v</w:t>
      </w:r>
      <w:r>
        <w:rPr>
          <w:rFonts w:ascii="Calibri" w:hAnsi="Calibri" w:cs="Calibri"/>
          <w:b/>
          <w:bCs/>
          <w:sz w:val="28"/>
          <w:szCs w:val="28"/>
        </w:rPr>
        <w:t>e</w:t>
      </w:r>
      <w:r>
        <w:rPr>
          <w:rFonts w:ascii="Calibri" w:hAnsi="Calibri" w:cs="Calibri"/>
          <w:b/>
          <w:bCs/>
          <w:sz w:val="28"/>
          <w:szCs w:val="28"/>
        </w:rPr>
        <w:tab/>
      </w:r>
      <w:r>
        <w:rPr>
          <w:rFonts w:ascii="Calibri" w:hAnsi="Calibri" w:cs="Calibri"/>
          <w:sz w:val="28"/>
          <w:szCs w:val="28"/>
        </w:rPr>
        <w:t>Blz.</w:t>
      </w:r>
      <w:r>
        <w:rPr>
          <w:rFonts w:ascii="Calibri" w:hAnsi="Calibri" w:cs="Calibri"/>
          <w:spacing w:val="-1"/>
          <w:sz w:val="28"/>
          <w:szCs w:val="28"/>
        </w:rPr>
        <w:t xml:space="preserve"> </w:t>
      </w:r>
      <w:r>
        <w:rPr>
          <w:rFonts w:ascii="Calibri" w:hAnsi="Calibri" w:cs="Calibri"/>
          <w:sz w:val="28"/>
          <w:szCs w:val="28"/>
        </w:rPr>
        <w:t>3</w:t>
      </w:r>
    </w:p>
    <w:p w:rsidR="00447E00" w:rsidRDefault="00447E00">
      <w:pPr>
        <w:pStyle w:val="Kop4"/>
        <w:numPr>
          <w:ilvl w:val="0"/>
          <w:numId w:val="36"/>
        </w:numPr>
        <w:tabs>
          <w:tab w:val="left" w:pos="320"/>
        </w:tabs>
        <w:kinsoku w:val="0"/>
        <w:overflowPunct w:val="0"/>
        <w:spacing w:line="341" w:lineRule="exact"/>
        <w:ind w:left="320"/>
        <w:rPr>
          <w:b w:val="0"/>
          <w:bCs w:val="0"/>
        </w:rPr>
      </w:pPr>
      <w:r>
        <w:t>Besc</w:t>
      </w:r>
      <w:r>
        <w:rPr>
          <w:spacing w:val="-2"/>
        </w:rPr>
        <w:t>h</w:t>
      </w:r>
      <w:r>
        <w:t>rij</w:t>
      </w:r>
      <w:r>
        <w:rPr>
          <w:spacing w:val="-4"/>
        </w:rPr>
        <w:t>v</w:t>
      </w:r>
      <w:r>
        <w:t>ing</w:t>
      </w:r>
      <w:r>
        <w:rPr>
          <w:spacing w:val="-3"/>
        </w:rPr>
        <w:t xml:space="preserve"> </w:t>
      </w:r>
      <w:r>
        <w:t>van</w:t>
      </w:r>
      <w:r>
        <w:rPr>
          <w:spacing w:val="-1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p</w:t>
      </w:r>
      <w:r>
        <w:rPr>
          <w:spacing w:val="1"/>
        </w:rPr>
        <w:t>r</w:t>
      </w:r>
      <w:r>
        <w:t>ak</w:t>
      </w:r>
      <w:r>
        <w:rPr>
          <w:spacing w:val="-2"/>
        </w:rPr>
        <w:t>t</w:t>
      </w:r>
      <w:r>
        <w:t>ijk</w:t>
      </w:r>
    </w:p>
    <w:p w:rsidR="00447E00" w:rsidRDefault="00447E00">
      <w:pPr>
        <w:pStyle w:val="Plattetekst"/>
        <w:numPr>
          <w:ilvl w:val="1"/>
          <w:numId w:val="36"/>
        </w:numPr>
        <w:tabs>
          <w:tab w:val="left" w:pos="1242"/>
          <w:tab w:val="left" w:pos="7197"/>
        </w:tabs>
        <w:kinsoku w:val="0"/>
        <w:overflowPunct w:val="0"/>
        <w:spacing w:before="1"/>
        <w:ind w:left="1242"/>
      </w:pPr>
      <w:r>
        <w:rPr>
          <w:spacing w:val="-1"/>
        </w:rPr>
        <w:t>L</w:t>
      </w:r>
      <w:r>
        <w:t>oca</w:t>
      </w:r>
      <w:r>
        <w:rPr>
          <w:spacing w:val="-1"/>
        </w:rPr>
        <w:t>t</w:t>
      </w:r>
      <w:r>
        <w:t>ie/o</w:t>
      </w:r>
      <w:r>
        <w:rPr>
          <w:spacing w:val="-1"/>
        </w:rPr>
        <w:t>m</w:t>
      </w:r>
      <w:r>
        <w:t>g</w:t>
      </w:r>
      <w:r>
        <w:rPr>
          <w:spacing w:val="-1"/>
        </w:rPr>
        <w:t>e</w:t>
      </w:r>
      <w:r>
        <w:t>ving</w:t>
      </w:r>
      <w:r>
        <w:tab/>
        <w:t>Blz.</w:t>
      </w:r>
      <w:r>
        <w:rPr>
          <w:spacing w:val="-1"/>
        </w:rPr>
        <w:t xml:space="preserve"> </w:t>
      </w:r>
      <w:r>
        <w:t>5</w:t>
      </w:r>
    </w:p>
    <w:p w:rsidR="00447E00" w:rsidRDefault="00447E00">
      <w:pPr>
        <w:pStyle w:val="Plattetekst"/>
        <w:numPr>
          <w:ilvl w:val="1"/>
          <w:numId w:val="36"/>
        </w:numPr>
        <w:tabs>
          <w:tab w:val="left" w:pos="1242"/>
          <w:tab w:val="left" w:pos="7197"/>
        </w:tabs>
        <w:kinsoku w:val="0"/>
        <w:overflowPunct w:val="0"/>
        <w:spacing w:line="341" w:lineRule="exact"/>
        <w:ind w:left="1242"/>
      </w:pPr>
      <w:r>
        <w:t>Dier</w:t>
      </w:r>
      <w:r>
        <w:rPr>
          <w:spacing w:val="-1"/>
        </w:rPr>
        <w:t xml:space="preserve"> </w:t>
      </w:r>
      <w:r>
        <w:t>en</w:t>
      </w:r>
      <w:r>
        <w:rPr>
          <w:spacing w:val="-3"/>
        </w:rPr>
        <w:t xml:space="preserve"> </w:t>
      </w:r>
      <w:r>
        <w:rPr>
          <w:spacing w:val="-2"/>
        </w:rPr>
        <w:t>d</w:t>
      </w:r>
      <w:r>
        <w:t xml:space="preserve">oel </w:t>
      </w:r>
      <w:r>
        <w:rPr>
          <w:spacing w:val="-1"/>
        </w:rPr>
        <w:t>g</w:t>
      </w:r>
      <w:r>
        <w:t>roep</w:t>
      </w:r>
      <w:r>
        <w:tab/>
        <w:t>Blz.</w:t>
      </w:r>
      <w:r>
        <w:rPr>
          <w:spacing w:val="-1"/>
        </w:rPr>
        <w:t xml:space="preserve"> </w:t>
      </w:r>
      <w:r>
        <w:t>5</w:t>
      </w:r>
    </w:p>
    <w:p w:rsidR="00447E00" w:rsidRDefault="00447E00">
      <w:pPr>
        <w:pStyle w:val="Plattetekst"/>
        <w:numPr>
          <w:ilvl w:val="1"/>
          <w:numId w:val="36"/>
        </w:numPr>
        <w:tabs>
          <w:tab w:val="left" w:pos="1242"/>
          <w:tab w:val="left" w:pos="7197"/>
        </w:tabs>
        <w:kinsoku w:val="0"/>
        <w:overflowPunct w:val="0"/>
        <w:spacing w:before="1"/>
        <w:ind w:left="1242"/>
      </w:pPr>
      <w:r>
        <w:rPr>
          <w:spacing w:val="-1"/>
        </w:rPr>
        <w:t>U</w:t>
      </w:r>
      <w:r>
        <w:t>itstraling</w:t>
      </w:r>
      <w:r>
        <w:rPr>
          <w:spacing w:val="-1"/>
        </w:rPr>
        <w:t>/</w:t>
      </w:r>
      <w:r>
        <w:rPr>
          <w:spacing w:val="-3"/>
        </w:rPr>
        <w:t>v</w:t>
      </w:r>
      <w:r>
        <w:t>is</w:t>
      </w:r>
      <w:r>
        <w:rPr>
          <w:spacing w:val="1"/>
        </w:rPr>
        <w:t>i</w:t>
      </w:r>
      <w:r>
        <w:t>e</w:t>
      </w:r>
      <w:r>
        <w:tab/>
        <w:t>Blz.</w:t>
      </w:r>
      <w:r>
        <w:rPr>
          <w:spacing w:val="-1"/>
        </w:rPr>
        <w:t xml:space="preserve"> </w:t>
      </w:r>
      <w:r>
        <w:t>6</w:t>
      </w:r>
    </w:p>
    <w:p w:rsidR="00447E00" w:rsidRDefault="00447E00">
      <w:pPr>
        <w:pStyle w:val="Kop4"/>
        <w:numPr>
          <w:ilvl w:val="0"/>
          <w:numId w:val="36"/>
        </w:numPr>
        <w:tabs>
          <w:tab w:val="left" w:pos="320"/>
        </w:tabs>
        <w:kinsoku w:val="0"/>
        <w:overflowPunct w:val="0"/>
        <w:spacing w:line="341" w:lineRule="exact"/>
        <w:ind w:left="320"/>
        <w:rPr>
          <w:b w:val="0"/>
          <w:bCs w:val="0"/>
        </w:rPr>
      </w:pPr>
      <w:r>
        <w:t>Keu</w:t>
      </w:r>
      <w:r>
        <w:rPr>
          <w:spacing w:val="1"/>
        </w:rPr>
        <w:t>z</w:t>
      </w:r>
      <w:r>
        <w:t xml:space="preserve">e </w:t>
      </w:r>
      <w:r>
        <w:rPr>
          <w:spacing w:val="-2"/>
        </w:rPr>
        <w:t>v</w:t>
      </w:r>
      <w:r>
        <w:t>an</w:t>
      </w:r>
      <w:r>
        <w:rPr>
          <w:spacing w:val="-1"/>
        </w:rPr>
        <w:t xml:space="preserve"> </w:t>
      </w:r>
      <w:r>
        <w:rPr>
          <w:spacing w:val="-2"/>
        </w:rPr>
        <w:t>d</w:t>
      </w:r>
      <w:r>
        <w:t>e lo</w:t>
      </w:r>
      <w:r>
        <w:rPr>
          <w:spacing w:val="-3"/>
        </w:rPr>
        <w:t>c</w:t>
      </w:r>
      <w:r>
        <w:t>a</w:t>
      </w:r>
      <w:r>
        <w:rPr>
          <w:spacing w:val="1"/>
        </w:rPr>
        <w:t>t</w:t>
      </w:r>
      <w:r>
        <w:rPr>
          <w:spacing w:val="-2"/>
        </w:rPr>
        <w:t>i</w:t>
      </w:r>
      <w:r>
        <w:t>e</w:t>
      </w:r>
    </w:p>
    <w:p w:rsidR="00447E00" w:rsidRDefault="00447E00">
      <w:pPr>
        <w:pStyle w:val="Plattetekst"/>
        <w:numPr>
          <w:ilvl w:val="1"/>
          <w:numId w:val="36"/>
        </w:numPr>
        <w:tabs>
          <w:tab w:val="left" w:pos="1242"/>
          <w:tab w:val="left" w:pos="7197"/>
        </w:tabs>
        <w:kinsoku w:val="0"/>
        <w:overflowPunct w:val="0"/>
        <w:spacing w:line="341" w:lineRule="exact"/>
        <w:ind w:left="1242"/>
      </w:pPr>
      <w:r>
        <w:rPr>
          <w:spacing w:val="-1"/>
        </w:rPr>
        <w:t>L</w:t>
      </w:r>
      <w:r>
        <w:t>oca</w:t>
      </w:r>
      <w:r>
        <w:rPr>
          <w:spacing w:val="-1"/>
        </w:rPr>
        <w:t>t</w:t>
      </w:r>
      <w:r>
        <w:t>ie</w:t>
      </w:r>
      <w:r>
        <w:tab/>
        <w:t>Blz.</w:t>
      </w:r>
      <w:r>
        <w:rPr>
          <w:spacing w:val="-1"/>
        </w:rPr>
        <w:t xml:space="preserve"> </w:t>
      </w:r>
      <w:r>
        <w:t>7</w:t>
      </w:r>
    </w:p>
    <w:p w:rsidR="00447E00" w:rsidRDefault="00447E00">
      <w:pPr>
        <w:pStyle w:val="Plattetekst"/>
        <w:numPr>
          <w:ilvl w:val="1"/>
          <w:numId w:val="36"/>
        </w:numPr>
        <w:tabs>
          <w:tab w:val="left" w:pos="1242"/>
          <w:tab w:val="left" w:pos="7197"/>
        </w:tabs>
        <w:kinsoku w:val="0"/>
        <w:overflowPunct w:val="0"/>
        <w:spacing w:before="2"/>
        <w:ind w:left="1242"/>
      </w:pPr>
      <w:r>
        <w:rPr>
          <w:spacing w:val="-2"/>
        </w:rPr>
        <w:t>Om</w:t>
      </w:r>
      <w:r>
        <w:t>g</w:t>
      </w:r>
      <w:r>
        <w:rPr>
          <w:spacing w:val="-1"/>
        </w:rPr>
        <w:t>e</w:t>
      </w:r>
      <w:r>
        <w:t>ving</w:t>
      </w:r>
      <w:r>
        <w:tab/>
        <w:t>Blz.</w:t>
      </w:r>
      <w:r>
        <w:rPr>
          <w:spacing w:val="-1"/>
        </w:rPr>
        <w:t xml:space="preserve"> </w:t>
      </w:r>
      <w:r>
        <w:t>7</w:t>
      </w:r>
      <w:r>
        <w:rPr>
          <w:spacing w:val="-2"/>
        </w:rPr>
        <w:t xml:space="preserve"> </w:t>
      </w:r>
      <w:r>
        <w:t>en</w:t>
      </w:r>
      <w:r>
        <w:rPr>
          <w:spacing w:val="-3"/>
        </w:rPr>
        <w:t xml:space="preserve"> </w:t>
      </w:r>
      <w:r>
        <w:t>8</w:t>
      </w:r>
    </w:p>
    <w:p w:rsidR="00447E00" w:rsidRDefault="00447E00">
      <w:pPr>
        <w:pStyle w:val="Plattetekst"/>
        <w:numPr>
          <w:ilvl w:val="1"/>
          <w:numId w:val="36"/>
        </w:numPr>
        <w:tabs>
          <w:tab w:val="left" w:pos="1241"/>
          <w:tab w:val="left" w:pos="7197"/>
        </w:tabs>
        <w:kinsoku w:val="0"/>
        <w:overflowPunct w:val="0"/>
        <w:spacing w:line="341" w:lineRule="exact"/>
        <w:ind w:left="1241"/>
      </w:pPr>
      <w:r>
        <w:rPr>
          <w:spacing w:val="-1"/>
        </w:rPr>
        <w:t>P</w:t>
      </w:r>
      <w:r>
        <w:t>latt</w:t>
      </w:r>
      <w:r>
        <w:rPr>
          <w:spacing w:val="-2"/>
        </w:rPr>
        <w:t>e</w:t>
      </w:r>
      <w:r>
        <w:t>gro</w:t>
      </w:r>
      <w:r>
        <w:rPr>
          <w:spacing w:val="-2"/>
        </w:rPr>
        <w:t>n</w:t>
      </w:r>
      <w:r>
        <w:t>d</w:t>
      </w:r>
      <w:r>
        <w:rPr>
          <w:spacing w:val="-3"/>
        </w:rPr>
        <w:t xml:space="preserve"> </w:t>
      </w:r>
      <w:r>
        <w:rPr>
          <w:spacing w:val="-2"/>
        </w:rPr>
        <w:t>b</w:t>
      </w:r>
      <w:r>
        <w:t>e</w:t>
      </w:r>
      <w:r>
        <w:rPr>
          <w:spacing w:val="-2"/>
        </w:rPr>
        <w:t>d</w:t>
      </w:r>
      <w:r>
        <w:t>rijf &amp; g</w:t>
      </w:r>
      <w:r>
        <w:rPr>
          <w:spacing w:val="-2"/>
        </w:rPr>
        <w:t>eb</w:t>
      </w:r>
      <w:r>
        <w:t>ied</w:t>
      </w:r>
      <w:r>
        <w:tab/>
        <w:t>Blz.</w:t>
      </w:r>
      <w:r>
        <w:rPr>
          <w:spacing w:val="-1"/>
        </w:rPr>
        <w:t xml:space="preserve"> </w:t>
      </w:r>
      <w:r>
        <w:t>9</w:t>
      </w:r>
      <w:r>
        <w:rPr>
          <w:spacing w:val="-2"/>
        </w:rPr>
        <w:t xml:space="preserve"> </w:t>
      </w:r>
      <w:r>
        <w:t>en</w:t>
      </w:r>
      <w:r>
        <w:rPr>
          <w:spacing w:val="-3"/>
        </w:rPr>
        <w:t xml:space="preserve"> </w:t>
      </w:r>
      <w:r>
        <w:t>10</w:t>
      </w:r>
    </w:p>
    <w:p w:rsidR="00447E00" w:rsidRDefault="00447E00">
      <w:pPr>
        <w:pStyle w:val="Kop4"/>
        <w:numPr>
          <w:ilvl w:val="0"/>
          <w:numId w:val="36"/>
        </w:numPr>
        <w:tabs>
          <w:tab w:val="left" w:pos="320"/>
        </w:tabs>
        <w:kinsoku w:val="0"/>
        <w:overflowPunct w:val="0"/>
        <w:spacing w:before="1"/>
        <w:ind w:left="320"/>
        <w:rPr>
          <w:b w:val="0"/>
          <w:bCs w:val="0"/>
        </w:rPr>
      </w:pPr>
      <w:r>
        <w:t>Or</w:t>
      </w:r>
      <w:r>
        <w:rPr>
          <w:spacing w:val="-2"/>
        </w:rPr>
        <w:t>g</w:t>
      </w:r>
      <w:r>
        <w:t>ani</w:t>
      </w:r>
      <w:r>
        <w:rPr>
          <w:spacing w:val="-1"/>
        </w:rPr>
        <w:t>s</w:t>
      </w:r>
      <w:r>
        <w:t>a</w:t>
      </w:r>
      <w:r>
        <w:rPr>
          <w:spacing w:val="-1"/>
        </w:rPr>
        <w:t>t</w:t>
      </w:r>
      <w:r>
        <w:t>ie</w:t>
      </w:r>
    </w:p>
    <w:p w:rsidR="00447E00" w:rsidRDefault="00447E00">
      <w:pPr>
        <w:pStyle w:val="Plattetekst"/>
        <w:numPr>
          <w:ilvl w:val="1"/>
          <w:numId w:val="36"/>
        </w:numPr>
        <w:tabs>
          <w:tab w:val="left" w:pos="1242"/>
          <w:tab w:val="left" w:pos="7197"/>
        </w:tabs>
        <w:kinsoku w:val="0"/>
        <w:overflowPunct w:val="0"/>
        <w:spacing w:line="341" w:lineRule="exact"/>
        <w:ind w:left="1242"/>
      </w:pPr>
      <w:r>
        <w:rPr>
          <w:spacing w:val="-1"/>
        </w:rPr>
        <w:t>T</w:t>
      </w:r>
      <w:r>
        <w:t>aakv</w:t>
      </w:r>
      <w:r>
        <w:rPr>
          <w:spacing w:val="-1"/>
        </w:rPr>
        <w:t>e</w:t>
      </w:r>
      <w:r>
        <w:t>rd</w:t>
      </w:r>
      <w:r>
        <w:rPr>
          <w:spacing w:val="-1"/>
        </w:rPr>
        <w:t>e</w:t>
      </w:r>
      <w:r>
        <w:t>ling</w:t>
      </w:r>
      <w:r>
        <w:rPr>
          <w:spacing w:val="-2"/>
        </w:rPr>
        <w:t xml:space="preserve"> </w:t>
      </w:r>
      <w:r>
        <w:t>as</w:t>
      </w:r>
      <w:r>
        <w:rPr>
          <w:spacing w:val="-2"/>
        </w:rPr>
        <w:t>s</w:t>
      </w:r>
      <w:r>
        <w:t>iste</w:t>
      </w:r>
      <w:r>
        <w:rPr>
          <w:spacing w:val="-2"/>
        </w:rPr>
        <w:t>n</w:t>
      </w:r>
      <w:r>
        <w:t>t</w:t>
      </w:r>
      <w:r>
        <w:rPr>
          <w:spacing w:val="-1"/>
        </w:rPr>
        <w:t>e</w:t>
      </w:r>
      <w:r>
        <w:t>s</w:t>
      </w:r>
      <w:r>
        <w:tab/>
        <w:t>Blz.</w:t>
      </w:r>
      <w:r>
        <w:rPr>
          <w:spacing w:val="-1"/>
        </w:rPr>
        <w:t xml:space="preserve"> </w:t>
      </w:r>
      <w:r>
        <w:t>1</w:t>
      </w:r>
      <w:r>
        <w:rPr>
          <w:spacing w:val="-2"/>
        </w:rPr>
        <w:t>1</w:t>
      </w:r>
      <w:r>
        <w:t>,</w:t>
      </w:r>
      <w:r>
        <w:rPr>
          <w:spacing w:val="-2"/>
        </w:rPr>
        <w:t xml:space="preserve"> </w:t>
      </w:r>
      <w:r>
        <w:t>12</w:t>
      </w:r>
      <w:r>
        <w:rPr>
          <w:spacing w:val="-3"/>
        </w:rPr>
        <w:t xml:space="preserve"> </w:t>
      </w:r>
      <w:r>
        <w:t>en</w:t>
      </w:r>
      <w:r>
        <w:rPr>
          <w:spacing w:val="-3"/>
        </w:rPr>
        <w:t xml:space="preserve"> </w:t>
      </w:r>
      <w:r>
        <w:rPr>
          <w:spacing w:val="1"/>
        </w:rPr>
        <w:t>1</w:t>
      </w:r>
      <w:r>
        <w:t>3</w:t>
      </w:r>
    </w:p>
    <w:p w:rsidR="00447E00" w:rsidRDefault="00447E00">
      <w:pPr>
        <w:pStyle w:val="Plattetekst"/>
        <w:numPr>
          <w:ilvl w:val="1"/>
          <w:numId w:val="36"/>
        </w:numPr>
        <w:tabs>
          <w:tab w:val="left" w:pos="1242"/>
          <w:tab w:val="left" w:pos="7197"/>
        </w:tabs>
        <w:kinsoku w:val="0"/>
        <w:overflowPunct w:val="0"/>
        <w:spacing w:line="341" w:lineRule="exact"/>
        <w:ind w:left="1242"/>
      </w:pPr>
      <w:r>
        <w:rPr>
          <w:spacing w:val="-1"/>
        </w:rPr>
        <w:t>T</w:t>
      </w:r>
      <w:r>
        <w:t>aakv</w:t>
      </w:r>
      <w:r>
        <w:rPr>
          <w:spacing w:val="-1"/>
        </w:rPr>
        <w:t>e</w:t>
      </w:r>
      <w:r>
        <w:t>rd</w:t>
      </w:r>
      <w:r>
        <w:rPr>
          <w:spacing w:val="-1"/>
        </w:rPr>
        <w:t>e</w:t>
      </w:r>
      <w:r>
        <w:t>ling</w:t>
      </w:r>
      <w:r>
        <w:rPr>
          <w:spacing w:val="-2"/>
        </w:rPr>
        <w:t xml:space="preserve"> d</w:t>
      </w:r>
      <w:r>
        <w:t>iere</w:t>
      </w:r>
      <w:r>
        <w:rPr>
          <w:spacing w:val="-2"/>
        </w:rPr>
        <w:t>n</w:t>
      </w:r>
      <w:r>
        <w:t>artsen</w:t>
      </w:r>
      <w:r>
        <w:tab/>
        <w:t>Blz.</w:t>
      </w:r>
      <w:r>
        <w:rPr>
          <w:spacing w:val="-1"/>
        </w:rPr>
        <w:t xml:space="preserve"> </w:t>
      </w:r>
      <w:r>
        <w:t>14</w:t>
      </w:r>
    </w:p>
    <w:p w:rsidR="00447E00" w:rsidRDefault="00447E00">
      <w:pPr>
        <w:pStyle w:val="Plattetekst"/>
        <w:numPr>
          <w:ilvl w:val="1"/>
          <w:numId w:val="36"/>
        </w:numPr>
        <w:tabs>
          <w:tab w:val="left" w:pos="1242"/>
          <w:tab w:val="left" w:pos="7197"/>
        </w:tabs>
        <w:kinsoku w:val="0"/>
        <w:overflowPunct w:val="0"/>
        <w:spacing w:before="1"/>
        <w:ind w:left="1242"/>
      </w:pPr>
      <w:r>
        <w:t>Die</w:t>
      </w:r>
      <w:r>
        <w:rPr>
          <w:spacing w:val="-2"/>
        </w:rPr>
        <w:t>n</w:t>
      </w:r>
      <w:r>
        <w:t>str</w:t>
      </w:r>
      <w:r>
        <w:rPr>
          <w:spacing w:val="-2"/>
        </w:rPr>
        <w:t>o</w:t>
      </w:r>
      <w:r>
        <w:t>o</w:t>
      </w:r>
      <w:r>
        <w:rPr>
          <w:spacing w:val="1"/>
        </w:rPr>
        <w:t>s</w:t>
      </w:r>
      <w:r>
        <w:t>t</w:t>
      </w:r>
      <w:r>
        <w:rPr>
          <w:spacing w:val="-1"/>
        </w:rPr>
        <w:t>e</w:t>
      </w:r>
      <w:r>
        <w:t>r</w:t>
      </w:r>
      <w:r>
        <w:tab/>
        <w:t>Blz.</w:t>
      </w:r>
      <w:r>
        <w:rPr>
          <w:spacing w:val="-1"/>
        </w:rPr>
        <w:t xml:space="preserve"> </w:t>
      </w:r>
      <w:r>
        <w:t>15</w:t>
      </w:r>
      <w:r>
        <w:rPr>
          <w:spacing w:val="-3"/>
        </w:rPr>
        <w:t xml:space="preserve"> </w:t>
      </w:r>
      <w:r>
        <w:t>en</w:t>
      </w:r>
      <w:r>
        <w:rPr>
          <w:spacing w:val="-3"/>
        </w:rPr>
        <w:t xml:space="preserve"> </w:t>
      </w:r>
      <w:r>
        <w:t>16</w:t>
      </w:r>
    </w:p>
    <w:p w:rsidR="00447E00" w:rsidRDefault="00447E00">
      <w:pPr>
        <w:pStyle w:val="Plattetekst"/>
        <w:numPr>
          <w:ilvl w:val="1"/>
          <w:numId w:val="36"/>
        </w:numPr>
        <w:tabs>
          <w:tab w:val="left" w:pos="1241"/>
          <w:tab w:val="left" w:pos="7197"/>
        </w:tabs>
        <w:kinsoku w:val="0"/>
        <w:overflowPunct w:val="0"/>
        <w:spacing w:line="341" w:lineRule="exact"/>
        <w:ind w:left="1241"/>
      </w:pPr>
      <w:r>
        <w:rPr>
          <w:spacing w:val="-2"/>
        </w:rPr>
        <w:t>Op</w:t>
      </w:r>
      <w:r>
        <w:t>e</w:t>
      </w:r>
      <w:r>
        <w:rPr>
          <w:spacing w:val="-2"/>
        </w:rPr>
        <w:t>n</w:t>
      </w:r>
      <w:r>
        <w:t>in</w:t>
      </w:r>
      <w:r>
        <w:rPr>
          <w:spacing w:val="-1"/>
        </w:rPr>
        <w:t>g</w:t>
      </w:r>
      <w:r>
        <w:t>stijd</w:t>
      </w:r>
      <w:r>
        <w:rPr>
          <w:spacing w:val="-2"/>
        </w:rPr>
        <w:t>e</w:t>
      </w:r>
      <w:r>
        <w:t>n</w:t>
      </w:r>
      <w:r>
        <w:tab/>
        <w:t>Blz.</w:t>
      </w:r>
      <w:r>
        <w:rPr>
          <w:spacing w:val="-1"/>
        </w:rPr>
        <w:t xml:space="preserve"> </w:t>
      </w:r>
      <w:r>
        <w:t>17</w:t>
      </w:r>
    </w:p>
    <w:p w:rsidR="00447E00" w:rsidRDefault="00447E00">
      <w:pPr>
        <w:pStyle w:val="Plattetekst"/>
        <w:numPr>
          <w:ilvl w:val="1"/>
          <w:numId w:val="36"/>
        </w:numPr>
        <w:tabs>
          <w:tab w:val="left" w:pos="1241"/>
          <w:tab w:val="left" w:pos="7197"/>
        </w:tabs>
        <w:kinsoku w:val="0"/>
        <w:overflowPunct w:val="0"/>
        <w:spacing w:before="1"/>
        <w:ind w:left="1241"/>
      </w:pPr>
      <w:r>
        <w:t>A</w:t>
      </w:r>
      <w:r>
        <w:rPr>
          <w:spacing w:val="-2"/>
        </w:rPr>
        <w:t>dm</w:t>
      </w:r>
      <w:r>
        <w:t>inistratie</w:t>
      </w:r>
      <w:r>
        <w:tab/>
        <w:t>Blz.</w:t>
      </w:r>
      <w:r>
        <w:rPr>
          <w:spacing w:val="-1"/>
        </w:rPr>
        <w:t xml:space="preserve"> </w:t>
      </w:r>
      <w:r>
        <w:t>18</w:t>
      </w:r>
    </w:p>
    <w:p w:rsidR="00447E00" w:rsidRDefault="00447E00">
      <w:pPr>
        <w:pStyle w:val="Plattetekst"/>
        <w:numPr>
          <w:ilvl w:val="1"/>
          <w:numId w:val="36"/>
        </w:numPr>
        <w:tabs>
          <w:tab w:val="left" w:pos="1242"/>
          <w:tab w:val="left" w:pos="7197"/>
        </w:tabs>
        <w:kinsoku w:val="0"/>
        <w:overflowPunct w:val="0"/>
        <w:spacing w:line="341" w:lineRule="exact"/>
        <w:ind w:left="1242"/>
      </w:pPr>
      <w:r>
        <w:t>Be</w:t>
      </w:r>
      <w:r>
        <w:rPr>
          <w:spacing w:val="-2"/>
        </w:rPr>
        <w:t>d</w:t>
      </w:r>
      <w:r>
        <w:t>rij</w:t>
      </w:r>
      <w:r>
        <w:rPr>
          <w:spacing w:val="1"/>
        </w:rPr>
        <w:t>f</w:t>
      </w:r>
      <w:r>
        <w:t>s</w:t>
      </w:r>
      <w:r>
        <w:rPr>
          <w:spacing w:val="-3"/>
        </w:rPr>
        <w:t>k</w:t>
      </w:r>
      <w:r>
        <w:t>le</w:t>
      </w:r>
      <w:r>
        <w:rPr>
          <w:spacing w:val="-2"/>
        </w:rPr>
        <w:t>d</w:t>
      </w:r>
      <w:r>
        <w:t>ing</w:t>
      </w:r>
      <w:r>
        <w:tab/>
        <w:t>Blz.</w:t>
      </w:r>
      <w:r>
        <w:rPr>
          <w:spacing w:val="-1"/>
        </w:rPr>
        <w:t xml:space="preserve"> </w:t>
      </w:r>
      <w:r>
        <w:t>18</w:t>
      </w:r>
    </w:p>
    <w:p w:rsidR="00447E00" w:rsidRDefault="00447E00">
      <w:pPr>
        <w:pStyle w:val="Plattetekst"/>
        <w:numPr>
          <w:ilvl w:val="1"/>
          <w:numId w:val="36"/>
        </w:numPr>
        <w:tabs>
          <w:tab w:val="left" w:pos="1242"/>
          <w:tab w:val="left" w:pos="7197"/>
        </w:tabs>
        <w:kinsoku w:val="0"/>
        <w:overflowPunct w:val="0"/>
        <w:spacing w:before="1"/>
        <w:ind w:left="1242"/>
      </w:pPr>
      <w:r>
        <w:rPr>
          <w:spacing w:val="-2"/>
        </w:rPr>
        <w:t>P</w:t>
      </w:r>
      <w:r>
        <w:t>ro</w:t>
      </w:r>
      <w:r>
        <w:rPr>
          <w:spacing w:val="-2"/>
        </w:rPr>
        <w:t>m</w:t>
      </w:r>
      <w:r>
        <w:t>otie</w:t>
      </w:r>
      <w:r>
        <w:tab/>
        <w:t>Blz.</w:t>
      </w:r>
      <w:r>
        <w:rPr>
          <w:spacing w:val="-1"/>
        </w:rPr>
        <w:t xml:space="preserve"> </w:t>
      </w:r>
      <w:r>
        <w:t>19</w:t>
      </w:r>
      <w:r>
        <w:rPr>
          <w:spacing w:val="-3"/>
        </w:rPr>
        <w:t xml:space="preserve"> </w:t>
      </w:r>
      <w:r>
        <w:t>en</w:t>
      </w:r>
      <w:r>
        <w:rPr>
          <w:spacing w:val="-3"/>
        </w:rPr>
        <w:t xml:space="preserve"> </w:t>
      </w:r>
      <w:r>
        <w:t>20</w:t>
      </w:r>
    </w:p>
    <w:p w:rsidR="00447E00" w:rsidRDefault="00447E00">
      <w:pPr>
        <w:pStyle w:val="Plattetekst"/>
        <w:numPr>
          <w:ilvl w:val="1"/>
          <w:numId w:val="36"/>
        </w:numPr>
        <w:tabs>
          <w:tab w:val="left" w:pos="1242"/>
          <w:tab w:val="left" w:pos="7197"/>
        </w:tabs>
        <w:kinsoku w:val="0"/>
        <w:overflowPunct w:val="0"/>
        <w:spacing w:line="341" w:lineRule="exact"/>
        <w:ind w:left="1242"/>
      </w:pPr>
      <w:r>
        <w:t>W</w:t>
      </w:r>
      <w:r>
        <w:rPr>
          <w:spacing w:val="-1"/>
        </w:rPr>
        <w:t>e</w:t>
      </w:r>
      <w:r>
        <w:rPr>
          <w:spacing w:val="-2"/>
        </w:rPr>
        <w:t>b</w:t>
      </w:r>
      <w:r>
        <w:t>shop</w:t>
      </w:r>
      <w:r>
        <w:tab/>
        <w:t>Blz.</w:t>
      </w:r>
      <w:r>
        <w:rPr>
          <w:spacing w:val="-1"/>
        </w:rPr>
        <w:t xml:space="preserve"> </w:t>
      </w:r>
      <w:r>
        <w:t>21</w:t>
      </w:r>
    </w:p>
    <w:p w:rsidR="00447E00" w:rsidRDefault="00447E00">
      <w:pPr>
        <w:pStyle w:val="Plattetekst"/>
        <w:numPr>
          <w:ilvl w:val="1"/>
          <w:numId w:val="36"/>
        </w:numPr>
        <w:tabs>
          <w:tab w:val="left" w:pos="1241"/>
          <w:tab w:val="left" w:pos="7197"/>
        </w:tabs>
        <w:kinsoku w:val="0"/>
        <w:overflowPunct w:val="0"/>
        <w:spacing w:line="341" w:lineRule="exact"/>
        <w:ind w:left="1241"/>
      </w:pPr>
      <w:r>
        <w:t>Bev</w:t>
      </w:r>
      <w:r>
        <w:rPr>
          <w:spacing w:val="-1"/>
        </w:rPr>
        <w:t>e</w:t>
      </w:r>
      <w:r>
        <w:t>ili</w:t>
      </w:r>
      <w:r>
        <w:rPr>
          <w:spacing w:val="-2"/>
        </w:rPr>
        <w:t>g</w:t>
      </w:r>
      <w:r>
        <w:t>ing</w:t>
      </w:r>
      <w:r>
        <w:tab/>
        <w:t>Blz.</w:t>
      </w:r>
      <w:r>
        <w:rPr>
          <w:spacing w:val="-1"/>
        </w:rPr>
        <w:t xml:space="preserve"> </w:t>
      </w:r>
      <w:r>
        <w:t>22</w:t>
      </w:r>
    </w:p>
    <w:p w:rsidR="00447E00" w:rsidRDefault="00447E00">
      <w:pPr>
        <w:pStyle w:val="Kop4"/>
        <w:numPr>
          <w:ilvl w:val="0"/>
          <w:numId w:val="36"/>
        </w:numPr>
        <w:tabs>
          <w:tab w:val="left" w:pos="320"/>
        </w:tabs>
        <w:kinsoku w:val="0"/>
        <w:overflowPunct w:val="0"/>
        <w:spacing w:before="1"/>
        <w:ind w:left="320"/>
        <w:rPr>
          <w:b w:val="0"/>
          <w:bCs w:val="0"/>
        </w:rPr>
      </w:pPr>
      <w:r>
        <w:t>Perso</w:t>
      </w:r>
      <w:r>
        <w:rPr>
          <w:spacing w:val="-2"/>
        </w:rPr>
        <w:t>n</w:t>
      </w:r>
      <w:r>
        <w:t>eel</w:t>
      </w:r>
    </w:p>
    <w:p w:rsidR="00447E00" w:rsidRDefault="00447E00">
      <w:pPr>
        <w:pStyle w:val="Plattetekst"/>
        <w:numPr>
          <w:ilvl w:val="1"/>
          <w:numId w:val="36"/>
        </w:numPr>
        <w:tabs>
          <w:tab w:val="left" w:pos="1241"/>
          <w:tab w:val="left" w:pos="7197"/>
        </w:tabs>
        <w:kinsoku w:val="0"/>
        <w:overflowPunct w:val="0"/>
        <w:spacing w:line="341" w:lineRule="exact"/>
        <w:ind w:left="1241"/>
      </w:pPr>
      <w:r>
        <w:t>Alge</w:t>
      </w:r>
      <w:r>
        <w:rPr>
          <w:spacing w:val="-2"/>
        </w:rPr>
        <w:t>m</w:t>
      </w:r>
      <w:r>
        <w:t>e</w:t>
      </w:r>
      <w:r>
        <w:rPr>
          <w:spacing w:val="-2"/>
        </w:rPr>
        <w:t>e</w:t>
      </w:r>
      <w:r>
        <w:t>n</w:t>
      </w:r>
      <w:r>
        <w:tab/>
        <w:t>Blz.</w:t>
      </w:r>
      <w:r>
        <w:rPr>
          <w:spacing w:val="-1"/>
        </w:rPr>
        <w:t xml:space="preserve"> </w:t>
      </w:r>
      <w:r>
        <w:t>23</w:t>
      </w:r>
    </w:p>
    <w:p w:rsidR="00447E00" w:rsidRDefault="00447E00">
      <w:pPr>
        <w:pStyle w:val="Kop4"/>
        <w:numPr>
          <w:ilvl w:val="0"/>
          <w:numId w:val="36"/>
        </w:numPr>
        <w:tabs>
          <w:tab w:val="left" w:pos="320"/>
        </w:tabs>
        <w:kinsoku w:val="0"/>
        <w:overflowPunct w:val="0"/>
        <w:spacing w:before="1"/>
        <w:ind w:left="320"/>
        <w:rPr>
          <w:b w:val="0"/>
          <w:bCs w:val="0"/>
        </w:rPr>
      </w:pPr>
      <w:r>
        <w:t>Inric</w:t>
      </w:r>
      <w:r>
        <w:rPr>
          <w:spacing w:val="-2"/>
        </w:rPr>
        <w:t>h</w:t>
      </w:r>
      <w:r>
        <w:t>ting</w:t>
      </w:r>
      <w:r>
        <w:rPr>
          <w:spacing w:val="-3"/>
        </w:rPr>
        <w:t xml:space="preserve"> </w:t>
      </w:r>
      <w:r>
        <w:t xml:space="preserve">en </w:t>
      </w:r>
      <w:r>
        <w:rPr>
          <w:spacing w:val="-1"/>
        </w:rPr>
        <w:t>I</w:t>
      </w:r>
      <w:r>
        <w:t>nv</w:t>
      </w:r>
      <w:r>
        <w:rPr>
          <w:spacing w:val="-3"/>
        </w:rPr>
        <w:t>e</w:t>
      </w:r>
      <w:r>
        <w:rPr>
          <w:spacing w:val="-2"/>
        </w:rPr>
        <w:t>n</w:t>
      </w:r>
      <w:r>
        <w:t>taris /</w:t>
      </w:r>
      <w:r>
        <w:rPr>
          <w:spacing w:val="-3"/>
        </w:rPr>
        <w:t xml:space="preserve"> </w:t>
      </w:r>
      <w:r>
        <w:t>Ro</w:t>
      </w:r>
      <w:r>
        <w:rPr>
          <w:spacing w:val="-2"/>
        </w:rPr>
        <w:t>u</w:t>
      </w:r>
      <w:r>
        <w:t>t</w:t>
      </w:r>
      <w:r>
        <w:rPr>
          <w:spacing w:val="-2"/>
        </w:rPr>
        <w:t>i</w:t>
      </w:r>
      <w:r>
        <w:t>ng</w:t>
      </w:r>
    </w:p>
    <w:p w:rsidR="00447E00" w:rsidRDefault="00447E00">
      <w:pPr>
        <w:pStyle w:val="Plattetekst"/>
        <w:numPr>
          <w:ilvl w:val="1"/>
          <w:numId w:val="36"/>
        </w:numPr>
        <w:tabs>
          <w:tab w:val="left" w:pos="1241"/>
          <w:tab w:val="left" w:pos="7197"/>
        </w:tabs>
        <w:kinsoku w:val="0"/>
        <w:overflowPunct w:val="0"/>
        <w:spacing w:line="341" w:lineRule="exact"/>
        <w:ind w:left="1241"/>
      </w:pPr>
      <w:r>
        <w:rPr>
          <w:spacing w:val="-2"/>
        </w:rPr>
        <w:t>In</w:t>
      </w:r>
      <w:r>
        <w:t>ga</w:t>
      </w:r>
      <w:r>
        <w:rPr>
          <w:spacing w:val="-2"/>
        </w:rPr>
        <w:t>n</w:t>
      </w:r>
      <w:r>
        <w:t>g</w:t>
      </w:r>
      <w:r>
        <w:tab/>
        <w:t>Blz.</w:t>
      </w:r>
      <w:r>
        <w:rPr>
          <w:spacing w:val="-1"/>
        </w:rPr>
        <w:t xml:space="preserve"> </w:t>
      </w:r>
      <w:r>
        <w:t>24</w:t>
      </w:r>
    </w:p>
    <w:p w:rsidR="00447E00" w:rsidRDefault="00447E00">
      <w:pPr>
        <w:pStyle w:val="Plattetekst"/>
        <w:numPr>
          <w:ilvl w:val="1"/>
          <w:numId w:val="36"/>
        </w:numPr>
        <w:tabs>
          <w:tab w:val="left" w:pos="1242"/>
          <w:tab w:val="left" w:pos="7197"/>
        </w:tabs>
        <w:kinsoku w:val="0"/>
        <w:overflowPunct w:val="0"/>
        <w:spacing w:line="341" w:lineRule="exact"/>
        <w:ind w:left="1242"/>
      </w:pPr>
      <w:r>
        <w:t>Wa</w:t>
      </w:r>
      <w:r>
        <w:rPr>
          <w:spacing w:val="-2"/>
        </w:rPr>
        <w:t>ch</w:t>
      </w:r>
      <w:r>
        <w:t>t</w:t>
      </w:r>
      <w:r>
        <w:rPr>
          <w:spacing w:val="-1"/>
        </w:rPr>
        <w:t>k</w:t>
      </w:r>
      <w:r>
        <w:t>a</w:t>
      </w:r>
      <w:r>
        <w:rPr>
          <w:spacing w:val="-2"/>
        </w:rPr>
        <w:t>m</w:t>
      </w:r>
      <w:r>
        <w:t>er</w:t>
      </w:r>
      <w:r>
        <w:rPr>
          <w:spacing w:val="-1"/>
        </w:rPr>
        <w:t xml:space="preserve"> </w:t>
      </w:r>
      <w:r>
        <w:t>/</w:t>
      </w:r>
      <w:r>
        <w:rPr>
          <w:spacing w:val="-2"/>
        </w:rPr>
        <w:t xml:space="preserve"> b</w:t>
      </w:r>
      <w:r>
        <w:rPr>
          <w:spacing w:val="1"/>
        </w:rPr>
        <w:t>a</w:t>
      </w:r>
      <w:r>
        <w:t>lie</w:t>
      </w:r>
      <w:r>
        <w:tab/>
        <w:t>Blz.</w:t>
      </w:r>
      <w:r>
        <w:rPr>
          <w:spacing w:val="-1"/>
        </w:rPr>
        <w:t xml:space="preserve"> </w:t>
      </w:r>
      <w:r>
        <w:t>25</w:t>
      </w:r>
    </w:p>
    <w:p w:rsidR="00447E00" w:rsidRDefault="00447E00">
      <w:pPr>
        <w:pStyle w:val="Plattetekst"/>
        <w:numPr>
          <w:ilvl w:val="1"/>
          <w:numId w:val="36"/>
        </w:numPr>
        <w:tabs>
          <w:tab w:val="left" w:pos="1241"/>
          <w:tab w:val="left" w:pos="7197"/>
        </w:tabs>
        <w:kinsoku w:val="0"/>
        <w:overflowPunct w:val="0"/>
        <w:spacing w:before="1"/>
        <w:ind w:left="1241"/>
      </w:pPr>
      <w:r>
        <w:t>Spre</w:t>
      </w:r>
      <w:r>
        <w:rPr>
          <w:spacing w:val="-1"/>
        </w:rPr>
        <w:t>e</w:t>
      </w:r>
      <w:r>
        <w:t>k</w:t>
      </w:r>
      <w:r>
        <w:rPr>
          <w:spacing w:val="-1"/>
        </w:rPr>
        <w:t>k</w:t>
      </w:r>
      <w:r>
        <w:t>a</w:t>
      </w:r>
      <w:r>
        <w:rPr>
          <w:spacing w:val="-2"/>
        </w:rPr>
        <w:t>m</w:t>
      </w:r>
      <w:r>
        <w:t>er</w:t>
      </w:r>
      <w:r>
        <w:rPr>
          <w:spacing w:val="-1"/>
        </w:rPr>
        <w:t xml:space="preserve"> </w:t>
      </w:r>
      <w:r>
        <w:t>1</w:t>
      </w:r>
      <w:r>
        <w:tab/>
        <w:t>Blz.</w:t>
      </w:r>
      <w:r>
        <w:rPr>
          <w:spacing w:val="-1"/>
        </w:rPr>
        <w:t xml:space="preserve"> </w:t>
      </w:r>
      <w:r>
        <w:t>26</w:t>
      </w:r>
    </w:p>
    <w:p w:rsidR="00447E00" w:rsidRDefault="00447E00">
      <w:pPr>
        <w:pStyle w:val="Plattetekst"/>
        <w:numPr>
          <w:ilvl w:val="1"/>
          <w:numId w:val="36"/>
        </w:numPr>
        <w:tabs>
          <w:tab w:val="left" w:pos="1241"/>
          <w:tab w:val="left" w:pos="7197"/>
        </w:tabs>
        <w:kinsoku w:val="0"/>
        <w:overflowPunct w:val="0"/>
        <w:spacing w:line="341" w:lineRule="exact"/>
        <w:ind w:left="1241"/>
      </w:pPr>
      <w:r>
        <w:t>Stille</w:t>
      </w:r>
      <w:r>
        <w:rPr>
          <w:spacing w:val="-2"/>
        </w:rPr>
        <w:t xml:space="preserve"> </w:t>
      </w:r>
      <w:r>
        <w:t>rui</w:t>
      </w:r>
      <w:r>
        <w:rPr>
          <w:spacing w:val="-2"/>
        </w:rPr>
        <w:t>m</w:t>
      </w:r>
      <w:r>
        <w:t>te</w:t>
      </w:r>
      <w:r>
        <w:tab/>
        <w:t xml:space="preserve">Blz. </w:t>
      </w:r>
      <w:r>
        <w:rPr>
          <w:spacing w:val="-1"/>
        </w:rPr>
        <w:t>27</w:t>
      </w:r>
    </w:p>
    <w:p w:rsidR="00447E00" w:rsidRDefault="00447E00">
      <w:pPr>
        <w:pStyle w:val="Plattetekst"/>
        <w:numPr>
          <w:ilvl w:val="1"/>
          <w:numId w:val="36"/>
        </w:numPr>
        <w:tabs>
          <w:tab w:val="left" w:pos="1241"/>
          <w:tab w:val="left" w:pos="7197"/>
        </w:tabs>
        <w:kinsoku w:val="0"/>
        <w:overflowPunct w:val="0"/>
        <w:spacing w:before="1"/>
        <w:ind w:left="1241"/>
      </w:pPr>
      <w:r>
        <w:t>Spre</w:t>
      </w:r>
      <w:r>
        <w:rPr>
          <w:spacing w:val="-1"/>
        </w:rPr>
        <w:t>e</w:t>
      </w:r>
      <w:r>
        <w:t>k</w:t>
      </w:r>
      <w:r>
        <w:rPr>
          <w:spacing w:val="-1"/>
        </w:rPr>
        <w:t>k</w:t>
      </w:r>
      <w:r>
        <w:t>a</w:t>
      </w:r>
      <w:r>
        <w:rPr>
          <w:spacing w:val="-2"/>
        </w:rPr>
        <w:t>m</w:t>
      </w:r>
      <w:r>
        <w:t>er</w:t>
      </w:r>
      <w:r>
        <w:rPr>
          <w:spacing w:val="-1"/>
        </w:rPr>
        <w:t xml:space="preserve"> </w:t>
      </w:r>
      <w:r>
        <w:t>2</w:t>
      </w:r>
      <w:r>
        <w:tab/>
        <w:t>Blz.</w:t>
      </w:r>
      <w:r>
        <w:rPr>
          <w:spacing w:val="-1"/>
        </w:rPr>
        <w:t xml:space="preserve"> </w:t>
      </w:r>
      <w:r>
        <w:t>28</w:t>
      </w:r>
    </w:p>
    <w:p w:rsidR="00447E00" w:rsidRDefault="00447E00">
      <w:pPr>
        <w:pStyle w:val="Plattetekst"/>
        <w:numPr>
          <w:ilvl w:val="1"/>
          <w:numId w:val="36"/>
        </w:numPr>
        <w:tabs>
          <w:tab w:val="left" w:pos="1241"/>
          <w:tab w:val="left" w:pos="7197"/>
        </w:tabs>
        <w:kinsoku w:val="0"/>
        <w:overflowPunct w:val="0"/>
        <w:spacing w:line="341" w:lineRule="exact"/>
        <w:ind w:left="1241"/>
      </w:pPr>
      <w:r>
        <w:rPr>
          <w:spacing w:val="-2"/>
        </w:rPr>
        <w:t>Opn</w:t>
      </w:r>
      <w:r>
        <w:t>a</w:t>
      </w:r>
      <w:r>
        <w:rPr>
          <w:spacing w:val="-2"/>
        </w:rPr>
        <w:t>m</w:t>
      </w:r>
      <w:r>
        <w:t>e</w:t>
      </w:r>
      <w:r>
        <w:tab/>
        <w:t>Blz.</w:t>
      </w:r>
      <w:r>
        <w:rPr>
          <w:spacing w:val="-1"/>
        </w:rPr>
        <w:t xml:space="preserve"> </w:t>
      </w:r>
      <w:r>
        <w:t>29</w:t>
      </w:r>
    </w:p>
    <w:p w:rsidR="00447E00" w:rsidRDefault="00447E00">
      <w:pPr>
        <w:pStyle w:val="Plattetekst"/>
        <w:numPr>
          <w:ilvl w:val="1"/>
          <w:numId w:val="36"/>
        </w:numPr>
        <w:tabs>
          <w:tab w:val="left" w:pos="1241"/>
          <w:tab w:val="left" w:pos="7197"/>
        </w:tabs>
        <w:kinsoku w:val="0"/>
        <w:overflowPunct w:val="0"/>
        <w:spacing w:before="1"/>
        <w:ind w:left="1241"/>
      </w:pPr>
      <w:r>
        <w:t>Ge</w:t>
      </w:r>
      <w:r>
        <w:rPr>
          <w:spacing w:val="-2"/>
        </w:rPr>
        <w:t>b</w:t>
      </w:r>
      <w:r>
        <w:t>itsrui</w:t>
      </w:r>
      <w:r>
        <w:rPr>
          <w:spacing w:val="-2"/>
        </w:rPr>
        <w:t>m</w:t>
      </w:r>
      <w:r>
        <w:t>te</w:t>
      </w:r>
      <w:r>
        <w:tab/>
        <w:t>Blz.</w:t>
      </w:r>
      <w:r>
        <w:rPr>
          <w:spacing w:val="-1"/>
        </w:rPr>
        <w:t xml:space="preserve"> </w:t>
      </w:r>
      <w:r>
        <w:t>29</w:t>
      </w:r>
    </w:p>
    <w:p w:rsidR="00447E00" w:rsidRDefault="00447E00">
      <w:pPr>
        <w:pStyle w:val="Plattetekst"/>
        <w:numPr>
          <w:ilvl w:val="1"/>
          <w:numId w:val="36"/>
        </w:numPr>
        <w:tabs>
          <w:tab w:val="left" w:pos="1241"/>
          <w:tab w:val="left" w:pos="7197"/>
        </w:tabs>
        <w:kinsoku w:val="0"/>
        <w:overflowPunct w:val="0"/>
        <w:spacing w:line="341" w:lineRule="exact"/>
        <w:ind w:left="1241"/>
      </w:pPr>
      <w:r>
        <w:rPr>
          <w:spacing w:val="-2"/>
        </w:rPr>
        <w:t>Op</w:t>
      </w:r>
      <w:r>
        <w:t>eratie</w:t>
      </w:r>
      <w:r>
        <w:rPr>
          <w:spacing w:val="-2"/>
        </w:rPr>
        <w:t xml:space="preserve"> </w:t>
      </w:r>
      <w:r>
        <w:t>ka</w:t>
      </w:r>
      <w:r>
        <w:rPr>
          <w:spacing w:val="-2"/>
        </w:rPr>
        <w:t>m</w:t>
      </w:r>
      <w:r>
        <w:t>er</w:t>
      </w:r>
      <w:r>
        <w:tab/>
        <w:t>Blz.</w:t>
      </w:r>
      <w:r>
        <w:rPr>
          <w:spacing w:val="-1"/>
        </w:rPr>
        <w:t xml:space="preserve"> </w:t>
      </w:r>
      <w:r>
        <w:t>30</w:t>
      </w:r>
    </w:p>
    <w:p w:rsidR="00447E00" w:rsidRDefault="00447E00">
      <w:pPr>
        <w:pStyle w:val="Plattetekst"/>
        <w:numPr>
          <w:ilvl w:val="1"/>
          <w:numId w:val="36"/>
        </w:numPr>
        <w:tabs>
          <w:tab w:val="left" w:pos="1241"/>
          <w:tab w:val="left" w:pos="7197"/>
        </w:tabs>
        <w:kinsoku w:val="0"/>
        <w:overflowPunct w:val="0"/>
        <w:spacing w:line="341" w:lineRule="exact"/>
        <w:ind w:left="1241"/>
      </w:pPr>
      <w:r>
        <w:t>Apot</w:t>
      </w:r>
      <w:r>
        <w:rPr>
          <w:spacing w:val="-2"/>
        </w:rPr>
        <w:t>h</w:t>
      </w:r>
      <w:r>
        <w:t>e</w:t>
      </w:r>
      <w:r>
        <w:rPr>
          <w:spacing w:val="-2"/>
        </w:rPr>
        <w:t>e</w:t>
      </w:r>
      <w:r>
        <w:t>k</w:t>
      </w:r>
      <w:r>
        <w:tab/>
        <w:t>Blz.</w:t>
      </w:r>
      <w:r>
        <w:rPr>
          <w:spacing w:val="-1"/>
        </w:rPr>
        <w:t xml:space="preserve"> </w:t>
      </w:r>
      <w:r>
        <w:t>30</w:t>
      </w:r>
    </w:p>
    <w:p w:rsidR="00447E00" w:rsidRDefault="00447E00">
      <w:pPr>
        <w:pStyle w:val="Plattetekst"/>
        <w:numPr>
          <w:ilvl w:val="1"/>
          <w:numId w:val="36"/>
        </w:numPr>
        <w:tabs>
          <w:tab w:val="left" w:pos="1383"/>
          <w:tab w:val="left" w:pos="7197"/>
        </w:tabs>
        <w:kinsoku w:val="0"/>
        <w:overflowPunct w:val="0"/>
        <w:spacing w:before="1"/>
        <w:ind w:left="1383" w:hanging="560"/>
      </w:pPr>
      <w:r>
        <w:t>Goe</w:t>
      </w:r>
      <w:r>
        <w:rPr>
          <w:spacing w:val="-2"/>
        </w:rPr>
        <w:t>d</w:t>
      </w:r>
      <w:r>
        <w:t>er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t>ontva</w:t>
      </w:r>
      <w:r>
        <w:rPr>
          <w:spacing w:val="-2"/>
        </w:rPr>
        <w:t>n</w:t>
      </w:r>
      <w:r>
        <w:t>gst</w:t>
      </w:r>
      <w:r>
        <w:tab/>
        <w:t>Blz.</w:t>
      </w:r>
      <w:r>
        <w:rPr>
          <w:spacing w:val="-1"/>
        </w:rPr>
        <w:t xml:space="preserve"> </w:t>
      </w:r>
      <w:r>
        <w:t>31</w:t>
      </w:r>
    </w:p>
    <w:p w:rsidR="00447E00" w:rsidRDefault="00447E00">
      <w:pPr>
        <w:pStyle w:val="Plattetekst"/>
        <w:numPr>
          <w:ilvl w:val="1"/>
          <w:numId w:val="36"/>
        </w:numPr>
        <w:tabs>
          <w:tab w:val="left" w:pos="1383"/>
          <w:tab w:val="left" w:pos="7197"/>
        </w:tabs>
        <w:kinsoku w:val="0"/>
        <w:overflowPunct w:val="0"/>
        <w:spacing w:line="341" w:lineRule="exact"/>
        <w:ind w:left="1383" w:hanging="560"/>
      </w:pPr>
      <w:r>
        <w:t>La</w:t>
      </w:r>
      <w:r>
        <w:rPr>
          <w:spacing w:val="-2"/>
        </w:rPr>
        <w:t>b</w:t>
      </w:r>
      <w:r>
        <w:t>oratori</w:t>
      </w:r>
      <w:r>
        <w:rPr>
          <w:spacing w:val="-2"/>
        </w:rPr>
        <w:t>u</w:t>
      </w:r>
      <w:r>
        <w:t>m</w:t>
      </w:r>
      <w:r>
        <w:tab/>
        <w:t>Blz.</w:t>
      </w:r>
      <w:r>
        <w:rPr>
          <w:spacing w:val="-1"/>
        </w:rPr>
        <w:t xml:space="preserve"> </w:t>
      </w:r>
      <w:r>
        <w:t>31</w:t>
      </w:r>
    </w:p>
    <w:p w:rsidR="00447E00" w:rsidRDefault="00447E00">
      <w:pPr>
        <w:pStyle w:val="Plattetekst"/>
        <w:numPr>
          <w:ilvl w:val="1"/>
          <w:numId w:val="36"/>
        </w:numPr>
        <w:tabs>
          <w:tab w:val="left" w:pos="1383"/>
          <w:tab w:val="left" w:pos="7197"/>
        </w:tabs>
        <w:kinsoku w:val="0"/>
        <w:overflowPunct w:val="0"/>
        <w:spacing w:before="1"/>
        <w:ind w:left="1383" w:hanging="560"/>
      </w:pPr>
      <w:r>
        <w:t>Rönt</w:t>
      </w:r>
      <w:r>
        <w:rPr>
          <w:spacing w:val="-1"/>
        </w:rPr>
        <w:t>g</w:t>
      </w:r>
      <w:r>
        <w:t>en</w:t>
      </w:r>
      <w:r>
        <w:tab/>
        <w:t>Blz.</w:t>
      </w:r>
      <w:r>
        <w:rPr>
          <w:spacing w:val="-1"/>
        </w:rPr>
        <w:t xml:space="preserve"> </w:t>
      </w:r>
      <w:r>
        <w:t>32</w:t>
      </w:r>
    </w:p>
    <w:p w:rsidR="00447E00" w:rsidRDefault="00447E00">
      <w:pPr>
        <w:pStyle w:val="Plattetekst"/>
        <w:numPr>
          <w:ilvl w:val="1"/>
          <w:numId w:val="36"/>
        </w:numPr>
        <w:tabs>
          <w:tab w:val="left" w:pos="1383"/>
          <w:tab w:val="left" w:pos="7197"/>
        </w:tabs>
        <w:kinsoku w:val="0"/>
        <w:overflowPunct w:val="0"/>
        <w:spacing w:line="341" w:lineRule="exact"/>
        <w:ind w:left="1383" w:hanging="560"/>
      </w:pPr>
      <w:r>
        <w:rPr>
          <w:spacing w:val="-1"/>
        </w:rPr>
        <w:t>W</w:t>
      </w:r>
      <w:r>
        <w:t>ashok</w:t>
      </w:r>
      <w:r>
        <w:tab/>
        <w:t>Blz.</w:t>
      </w:r>
      <w:r>
        <w:rPr>
          <w:spacing w:val="-1"/>
        </w:rPr>
        <w:t xml:space="preserve"> </w:t>
      </w:r>
      <w:r>
        <w:t>32</w:t>
      </w:r>
    </w:p>
    <w:p w:rsidR="00447E00" w:rsidRDefault="00447E00">
      <w:pPr>
        <w:pStyle w:val="Plattetekst"/>
        <w:numPr>
          <w:ilvl w:val="1"/>
          <w:numId w:val="36"/>
        </w:numPr>
        <w:tabs>
          <w:tab w:val="left" w:pos="1383"/>
          <w:tab w:val="left" w:pos="7197"/>
        </w:tabs>
        <w:kinsoku w:val="0"/>
        <w:overflowPunct w:val="0"/>
        <w:spacing w:line="341" w:lineRule="exact"/>
        <w:ind w:left="1383" w:hanging="559"/>
      </w:pPr>
      <w:r>
        <w:rPr>
          <w:spacing w:val="-2"/>
        </w:rPr>
        <w:t>Op</w:t>
      </w:r>
      <w:r>
        <w:t xml:space="preserve">slag </w:t>
      </w:r>
      <w:r>
        <w:rPr>
          <w:spacing w:val="-1"/>
        </w:rPr>
        <w:t>g</w:t>
      </w:r>
      <w:r>
        <w:t>rootvee</w:t>
      </w:r>
      <w:r>
        <w:tab/>
        <w:t>Blz.</w:t>
      </w:r>
      <w:r>
        <w:rPr>
          <w:spacing w:val="-1"/>
        </w:rPr>
        <w:t xml:space="preserve"> </w:t>
      </w:r>
      <w:r>
        <w:t>33</w:t>
      </w:r>
    </w:p>
    <w:p w:rsidR="00447E00" w:rsidRDefault="00447E00">
      <w:pPr>
        <w:pStyle w:val="Plattetekst"/>
        <w:numPr>
          <w:ilvl w:val="1"/>
          <w:numId w:val="36"/>
        </w:numPr>
        <w:tabs>
          <w:tab w:val="left" w:pos="1383"/>
          <w:tab w:val="left" w:pos="7197"/>
        </w:tabs>
        <w:kinsoku w:val="0"/>
        <w:overflowPunct w:val="0"/>
        <w:spacing w:line="341" w:lineRule="exact"/>
        <w:ind w:left="1383" w:hanging="559"/>
        <w:sectPr w:rsidR="00447E00">
          <w:pgSz w:w="11907" w:h="16840"/>
          <w:pgMar w:top="1780" w:right="980" w:bottom="980" w:left="1300" w:header="305" w:footer="780" w:gutter="0"/>
          <w:cols w:space="708" w:equalWidth="0">
            <w:col w:w="9627"/>
          </w:cols>
          <w:noEndnote/>
        </w:sectPr>
      </w:pPr>
    </w:p>
    <w:p w:rsidR="00447E00" w:rsidRDefault="00447E00">
      <w:pPr>
        <w:pStyle w:val="Plattetekst"/>
        <w:numPr>
          <w:ilvl w:val="1"/>
          <w:numId w:val="36"/>
        </w:numPr>
        <w:tabs>
          <w:tab w:val="left" w:pos="1383"/>
          <w:tab w:val="left" w:pos="7197"/>
        </w:tabs>
        <w:kinsoku w:val="0"/>
        <w:overflowPunct w:val="0"/>
        <w:spacing w:before="10"/>
        <w:ind w:left="1383" w:hanging="560"/>
      </w:pPr>
      <w:r>
        <w:lastRenderedPageBreak/>
        <w:t>Kan</w:t>
      </w:r>
      <w:r>
        <w:rPr>
          <w:spacing w:val="-2"/>
        </w:rPr>
        <w:t>t</w:t>
      </w:r>
      <w:r>
        <w:t>ine</w:t>
      </w:r>
      <w:r>
        <w:tab/>
        <w:t>Blz.</w:t>
      </w:r>
      <w:r>
        <w:rPr>
          <w:spacing w:val="-1"/>
        </w:rPr>
        <w:t xml:space="preserve"> </w:t>
      </w:r>
      <w:r>
        <w:t>33</w:t>
      </w:r>
    </w:p>
    <w:p w:rsidR="00447E00" w:rsidRDefault="00447E00">
      <w:pPr>
        <w:pStyle w:val="Plattetekst"/>
        <w:numPr>
          <w:ilvl w:val="1"/>
          <w:numId w:val="36"/>
        </w:numPr>
        <w:tabs>
          <w:tab w:val="left" w:pos="1383"/>
          <w:tab w:val="left" w:pos="7197"/>
        </w:tabs>
        <w:kinsoku w:val="0"/>
        <w:overflowPunct w:val="0"/>
        <w:spacing w:line="341" w:lineRule="exact"/>
        <w:ind w:left="1383" w:hanging="559"/>
      </w:pPr>
      <w:r>
        <w:t>V</w:t>
      </w:r>
      <w:r>
        <w:rPr>
          <w:spacing w:val="-2"/>
        </w:rPr>
        <w:t>e</w:t>
      </w:r>
      <w:r>
        <w:t>rga</w:t>
      </w:r>
      <w:r>
        <w:rPr>
          <w:spacing w:val="-1"/>
        </w:rPr>
        <w:t>d</w:t>
      </w:r>
      <w:r>
        <w:t>err</w:t>
      </w:r>
      <w:r>
        <w:rPr>
          <w:spacing w:val="-1"/>
        </w:rPr>
        <w:t>u</w:t>
      </w:r>
      <w:r>
        <w:t>i</w:t>
      </w:r>
      <w:r>
        <w:rPr>
          <w:spacing w:val="-1"/>
        </w:rPr>
        <w:t>m</w:t>
      </w:r>
      <w:r>
        <w:t>te</w:t>
      </w:r>
      <w:r>
        <w:tab/>
        <w:t>Blz.</w:t>
      </w:r>
      <w:r>
        <w:rPr>
          <w:spacing w:val="-1"/>
        </w:rPr>
        <w:t xml:space="preserve"> </w:t>
      </w:r>
      <w:r>
        <w:t>34</w:t>
      </w:r>
    </w:p>
    <w:p w:rsidR="00447E00" w:rsidRDefault="00447E00">
      <w:pPr>
        <w:kinsoku w:val="0"/>
        <w:overflowPunct w:val="0"/>
        <w:spacing w:before="2" w:line="140" w:lineRule="exact"/>
        <w:rPr>
          <w:sz w:val="14"/>
          <w:szCs w:val="14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pStyle w:val="Kop4"/>
        <w:numPr>
          <w:ilvl w:val="0"/>
          <w:numId w:val="36"/>
        </w:numPr>
        <w:tabs>
          <w:tab w:val="left" w:pos="320"/>
        </w:tabs>
        <w:kinsoku w:val="0"/>
        <w:overflowPunct w:val="0"/>
        <w:ind w:left="320"/>
        <w:rPr>
          <w:b w:val="0"/>
          <w:bCs w:val="0"/>
        </w:rPr>
      </w:pPr>
      <w:r>
        <w:t xml:space="preserve">Budget </w:t>
      </w:r>
      <w:r>
        <w:rPr>
          <w:spacing w:val="-3"/>
        </w:rPr>
        <w:t>e</w:t>
      </w:r>
      <w:r>
        <w:t xml:space="preserve">n </w:t>
      </w:r>
      <w:r>
        <w:rPr>
          <w:spacing w:val="-2"/>
        </w:rPr>
        <w:t>k</w:t>
      </w:r>
      <w:r>
        <w:t>o</w:t>
      </w:r>
      <w:r>
        <w:rPr>
          <w:spacing w:val="-2"/>
        </w:rPr>
        <w:t>s</w:t>
      </w:r>
      <w:r>
        <w:t>tp</w:t>
      </w:r>
      <w:r>
        <w:rPr>
          <w:spacing w:val="-1"/>
        </w:rPr>
        <w:t>r</w:t>
      </w:r>
      <w:r>
        <w:t>ijs</w:t>
      </w:r>
    </w:p>
    <w:p w:rsidR="00447E00" w:rsidRDefault="00447E00">
      <w:pPr>
        <w:pStyle w:val="Plattetekst"/>
        <w:numPr>
          <w:ilvl w:val="1"/>
          <w:numId w:val="36"/>
        </w:numPr>
        <w:tabs>
          <w:tab w:val="left" w:pos="1242"/>
          <w:tab w:val="left" w:pos="7197"/>
        </w:tabs>
        <w:kinsoku w:val="0"/>
        <w:overflowPunct w:val="0"/>
        <w:spacing w:line="341" w:lineRule="exact"/>
        <w:ind w:left="1242"/>
      </w:pPr>
      <w:r>
        <w:rPr>
          <w:spacing w:val="-2"/>
        </w:rPr>
        <w:t>In</w:t>
      </w:r>
      <w:r>
        <w:t>ko</w:t>
      </w:r>
      <w:r>
        <w:rPr>
          <w:spacing w:val="-1"/>
        </w:rPr>
        <w:t>m</w:t>
      </w:r>
      <w:r>
        <w:t>sten</w:t>
      </w:r>
      <w:r>
        <w:rPr>
          <w:spacing w:val="-3"/>
        </w:rPr>
        <w:t xml:space="preserve"> </w:t>
      </w:r>
      <w:r>
        <w:t xml:space="preserve">en </w:t>
      </w:r>
      <w:r>
        <w:rPr>
          <w:spacing w:val="-2"/>
        </w:rPr>
        <w:t>u</w:t>
      </w:r>
      <w:r>
        <w:t>i</w:t>
      </w:r>
      <w:r>
        <w:rPr>
          <w:spacing w:val="2"/>
        </w:rPr>
        <w:t>t</w:t>
      </w:r>
      <w:r>
        <w:t>gaven</w:t>
      </w:r>
      <w:r>
        <w:tab/>
        <w:t>Blz.</w:t>
      </w:r>
      <w:r>
        <w:rPr>
          <w:spacing w:val="-1"/>
        </w:rPr>
        <w:t xml:space="preserve"> </w:t>
      </w:r>
      <w:r>
        <w:t>35</w:t>
      </w:r>
    </w:p>
    <w:p w:rsidR="00447E00" w:rsidRDefault="00447E00">
      <w:pPr>
        <w:pStyle w:val="Plattetekst"/>
        <w:numPr>
          <w:ilvl w:val="1"/>
          <w:numId w:val="36"/>
        </w:numPr>
        <w:tabs>
          <w:tab w:val="left" w:pos="1242"/>
          <w:tab w:val="left" w:pos="7197"/>
        </w:tabs>
        <w:kinsoku w:val="0"/>
        <w:overflowPunct w:val="0"/>
        <w:spacing w:before="1"/>
        <w:ind w:left="1242"/>
      </w:pPr>
      <w:r>
        <w:rPr>
          <w:spacing w:val="-1"/>
        </w:rPr>
        <w:t>P</w:t>
      </w:r>
      <w:r>
        <w:t>rij</w:t>
      </w:r>
      <w:r>
        <w:rPr>
          <w:spacing w:val="1"/>
        </w:rPr>
        <w:t>s</w:t>
      </w:r>
      <w:r>
        <w:t>li</w:t>
      </w:r>
      <w:r>
        <w:rPr>
          <w:spacing w:val="-2"/>
        </w:rPr>
        <w:t>j</w:t>
      </w:r>
      <w:r>
        <w:t>st</w:t>
      </w:r>
      <w:r>
        <w:rPr>
          <w:spacing w:val="-1"/>
        </w:rPr>
        <w:t xml:space="preserve"> </w:t>
      </w:r>
      <w:r>
        <w:rPr>
          <w:spacing w:val="-2"/>
        </w:rPr>
        <w:t>(</w:t>
      </w:r>
      <w:r>
        <w:t>zie</w:t>
      </w:r>
      <w:r>
        <w:rPr>
          <w:spacing w:val="-2"/>
        </w:rPr>
        <w:t xml:space="preserve"> b</w:t>
      </w:r>
      <w:r>
        <w:t>ijlage</w:t>
      </w:r>
      <w:r>
        <w:rPr>
          <w:spacing w:val="-2"/>
        </w:rPr>
        <w:t>n</w:t>
      </w:r>
      <w:r>
        <w:t>)</w:t>
      </w:r>
      <w:r>
        <w:tab/>
        <w:t>Blz.</w:t>
      </w:r>
      <w:r>
        <w:rPr>
          <w:spacing w:val="-1"/>
        </w:rPr>
        <w:t xml:space="preserve"> </w:t>
      </w:r>
      <w:r>
        <w:t>35</w:t>
      </w:r>
    </w:p>
    <w:p w:rsidR="00447E00" w:rsidRDefault="00447E00">
      <w:pPr>
        <w:pStyle w:val="Plattetekst"/>
        <w:numPr>
          <w:ilvl w:val="1"/>
          <w:numId w:val="36"/>
        </w:numPr>
        <w:tabs>
          <w:tab w:val="left" w:pos="1241"/>
          <w:tab w:val="left" w:pos="7197"/>
        </w:tabs>
        <w:kinsoku w:val="0"/>
        <w:overflowPunct w:val="0"/>
        <w:spacing w:line="341" w:lineRule="exact"/>
        <w:ind w:left="1241"/>
      </w:pPr>
      <w:r>
        <w:t>Kost</w:t>
      </w:r>
      <w:r>
        <w:rPr>
          <w:spacing w:val="-1"/>
        </w:rPr>
        <w:t>p</w:t>
      </w:r>
      <w:r>
        <w:t>ri</w:t>
      </w:r>
      <w:r>
        <w:rPr>
          <w:spacing w:val="-2"/>
        </w:rPr>
        <w:t>j</w:t>
      </w:r>
      <w:r>
        <w:t xml:space="preserve">s </w:t>
      </w:r>
      <w:r>
        <w:rPr>
          <w:spacing w:val="-2"/>
        </w:rPr>
        <w:t>b</w:t>
      </w:r>
      <w:r>
        <w:t>er</w:t>
      </w:r>
      <w:r>
        <w:rPr>
          <w:spacing w:val="-1"/>
        </w:rPr>
        <w:t>e</w:t>
      </w:r>
      <w:r>
        <w:t>k</w:t>
      </w:r>
      <w:r>
        <w:rPr>
          <w:spacing w:val="-1"/>
        </w:rPr>
        <w:t>e</w:t>
      </w:r>
      <w:r>
        <w:rPr>
          <w:spacing w:val="-2"/>
        </w:rPr>
        <w:t>n</w:t>
      </w:r>
      <w:r>
        <w:t>ing</w:t>
      </w:r>
      <w:r>
        <w:tab/>
        <w:t>Blz.</w:t>
      </w:r>
      <w:r>
        <w:rPr>
          <w:spacing w:val="-1"/>
        </w:rPr>
        <w:t xml:space="preserve"> </w:t>
      </w:r>
      <w:r>
        <w:t>36</w:t>
      </w:r>
      <w:r>
        <w:rPr>
          <w:spacing w:val="-3"/>
        </w:rPr>
        <w:t xml:space="preserve"> </w:t>
      </w:r>
      <w:r>
        <w:t>en</w:t>
      </w:r>
      <w:r>
        <w:rPr>
          <w:spacing w:val="-3"/>
        </w:rPr>
        <w:t xml:space="preserve"> </w:t>
      </w:r>
      <w:r>
        <w:t>37</w:t>
      </w:r>
    </w:p>
    <w:p w:rsidR="00447E00" w:rsidRDefault="00447E00">
      <w:pPr>
        <w:kinsoku w:val="0"/>
        <w:overflowPunct w:val="0"/>
        <w:spacing w:before="2" w:line="140" w:lineRule="exact"/>
        <w:rPr>
          <w:sz w:val="14"/>
          <w:szCs w:val="14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numPr>
          <w:ilvl w:val="0"/>
          <w:numId w:val="36"/>
        </w:numPr>
        <w:tabs>
          <w:tab w:val="left" w:pos="320"/>
          <w:tab w:val="left" w:pos="7197"/>
        </w:tabs>
        <w:kinsoku w:val="0"/>
        <w:overflowPunct w:val="0"/>
        <w:ind w:left="320"/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b/>
          <w:bCs/>
          <w:sz w:val="28"/>
          <w:szCs w:val="28"/>
        </w:rPr>
        <w:t>Concl</w:t>
      </w:r>
      <w:r>
        <w:rPr>
          <w:rFonts w:ascii="Calibri" w:hAnsi="Calibri" w:cs="Calibri"/>
          <w:b/>
          <w:bCs/>
          <w:spacing w:val="-2"/>
          <w:sz w:val="28"/>
          <w:szCs w:val="28"/>
        </w:rPr>
        <w:t>u</w:t>
      </w:r>
      <w:r>
        <w:rPr>
          <w:rFonts w:ascii="Calibri" w:hAnsi="Calibri" w:cs="Calibri"/>
          <w:b/>
          <w:bCs/>
          <w:sz w:val="28"/>
          <w:szCs w:val="28"/>
        </w:rPr>
        <w:t>s</w:t>
      </w:r>
      <w:r>
        <w:rPr>
          <w:rFonts w:ascii="Calibri" w:hAnsi="Calibri" w:cs="Calibri"/>
          <w:b/>
          <w:bCs/>
          <w:spacing w:val="1"/>
          <w:sz w:val="28"/>
          <w:szCs w:val="28"/>
        </w:rPr>
        <w:t>i</w:t>
      </w:r>
      <w:r>
        <w:rPr>
          <w:rFonts w:ascii="Calibri" w:hAnsi="Calibri" w:cs="Calibri"/>
          <w:b/>
          <w:bCs/>
          <w:sz w:val="28"/>
          <w:szCs w:val="28"/>
        </w:rPr>
        <w:t>e</w:t>
      </w:r>
      <w:r>
        <w:rPr>
          <w:rFonts w:ascii="Calibri" w:hAnsi="Calibri" w:cs="Calibri"/>
          <w:b/>
          <w:bCs/>
          <w:sz w:val="28"/>
          <w:szCs w:val="28"/>
        </w:rPr>
        <w:tab/>
      </w:r>
      <w:r>
        <w:rPr>
          <w:rFonts w:ascii="Calibri" w:hAnsi="Calibri" w:cs="Calibri"/>
          <w:sz w:val="28"/>
          <w:szCs w:val="28"/>
        </w:rPr>
        <w:t>Blz.</w:t>
      </w:r>
      <w:r>
        <w:rPr>
          <w:rFonts w:ascii="Calibri" w:hAnsi="Calibri" w:cs="Calibri"/>
          <w:spacing w:val="-1"/>
          <w:sz w:val="28"/>
          <w:szCs w:val="28"/>
        </w:rPr>
        <w:t xml:space="preserve"> </w:t>
      </w:r>
      <w:r>
        <w:rPr>
          <w:rFonts w:ascii="Calibri" w:hAnsi="Calibri" w:cs="Calibri"/>
          <w:sz w:val="28"/>
          <w:szCs w:val="28"/>
        </w:rPr>
        <w:t>38</w:t>
      </w:r>
    </w:p>
    <w:p w:rsidR="00447E00" w:rsidRDefault="00447E00">
      <w:pPr>
        <w:numPr>
          <w:ilvl w:val="0"/>
          <w:numId w:val="36"/>
        </w:numPr>
        <w:tabs>
          <w:tab w:val="left" w:pos="320"/>
          <w:tab w:val="left" w:pos="7197"/>
        </w:tabs>
        <w:kinsoku w:val="0"/>
        <w:overflowPunct w:val="0"/>
        <w:spacing w:before="1"/>
        <w:ind w:left="320"/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b/>
          <w:bCs/>
          <w:sz w:val="28"/>
          <w:szCs w:val="28"/>
        </w:rPr>
        <w:t>Nawoo</w:t>
      </w:r>
      <w:r>
        <w:rPr>
          <w:rFonts w:ascii="Calibri" w:hAnsi="Calibri" w:cs="Calibri"/>
          <w:b/>
          <w:bCs/>
          <w:spacing w:val="-1"/>
          <w:sz w:val="28"/>
          <w:szCs w:val="28"/>
        </w:rPr>
        <w:t>r</w:t>
      </w:r>
      <w:r>
        <w:rPr>
          <w:rFonts w:ascii="Calibri" w:hAnsi="Calibri" w:cs="Calibri"/>
          <w:b/>
          <w:bCs/>
          <w:sz w:val="28"/>
          <w:szCs w:val="28"/>
        </w:rPr>
        <w:t>d</w:t>
      </w:r>
      <w:r>
        <w:rPr>
          <w:rFonts w:ascii="Calibri" w:hAnsi="Calibri" w:cs="Calibri"/>
          <w:b/>
          <w:bCs/>
          <w:sz w:val="28"/>
          <w:szCs w:val="28"/>
        </w:rPr>
        <w:tab/>
      </w:r>
      <w:r>
        <w:rPr>
          <w:rFonts w:ascii="Calibri" w:hAnsi="Calibri" w:cs="Calibri"/>
          <w:sz w:val="28"/>
          <w:szCs w:val="28"/>
        </w:rPr>
        <w:t xml:space="preserve">Blz. </w:t>
      </w:r>
      <w:r>
        <w:rPr>
          <w:rFonts w:ascii="Calibri" w:hAnsi="Calibri" w:cs="Calibri"/>
          <w:spacing w:val="-1"/>
          <w:sz w:val="28"/>
          <w:szCs w:val="28"/>
        </w:rPr>
        <w:t>39</w:t>
      </w:r>
    </w:p>
    <w:p w:rsidR="00447E00" w:rsidRDefault="00447E00">
      <w:pPr>
        <w:numPr>
          <w:ilvl w:val="0"/>
          <w:numId w:val="36"/>
        </w:numPr>
        <w:tabs>
          <w:tab w:val="left" w:pos="320"/>
          <w:tab w:val="left" w:pos="7197"/>
        </w:tabs>
        <w:kinsoku w:val="0"/>
        <w:overflowPunct w:val="0"/>
        <w:spacing w:line="341" w:lineRule="exact"/>
        <w:ind w:left="320"/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b/>
          <w:bCs/>
          <w:spacing w:val="-2"/>
          <w:sz w:val="28"/>
          <w:szCs w:val="28"/>
        </w:rPr>
        <w:t>L</w:t>
      </w:r>
      <w:r>
        <w:rPr>
          <w:rFonts w:ascii="Calibri" w:hAnsi="Calibri" w:cs="Calibri"/>
          <w:b/>
          <w:bCs/>
          <w:sz w:val="28"/>
          <w:szCs w:val="28"/>
        </w:rPr>
        <w:t>i</w:t>
      </w:r>
      <w:r>
        <w:rPr>
          <w:rFonts w:ascii="Calibri" w:hAnsi="Calibri" w:cs="Calibri"/>
          <w:b/>
          <w:bCs/>
          <w:spacing w:val="1"/>
          <w:sz w:val="28"/>
          <w:szCs w:val="28"/>
        </w:rPr>
        <w:t>t</w:t>
      </w:r>
      <w:r>
        <w:rPr>
          <w:rFonts w:ascii="Calibri" w:hAnsi="Calibri" w:cs="Calibri"/>
          <w:b/>
          <w:bCs/>
          <w:sz w:val="28"/>
          <w:szCs w:val="28"/>
        </w:rPr>
        <w:t>er</w:t>
      </w:r>
      <w:r>
        <w:rPr>
          <w:rFonts w:ascii="Calibri" w:hAnsi="Calibri" w:cs="Calibri"/>
          <w:b/>
          <w:bCs/>
          <w:spacing w:val="-2"/>
          <w:sz w:val="28"/>
          <w:szCs w:val="28"/>
        </w:rPr>
        <w:t>a</w:t>
      </w:r>
      <w:r>
        <w:rPr>
          <w:rFonts w:ascii="Calibri" w:hAnsi="Calibri" w:cs="Calibri"/>
          <w:b/>
          <w:bCs/>
          <w:sz w:val="28"/>
          <w:szCs w:val="28"/>
        </w:rPr>
        <w:t>t</w:t>
      </w:r>
      <w:r>
        <w:rPr>
          <w:rFonts w:ascii="Calibri" w:hAnsi="Calibri" w:cs="Calibri"/>
          <w:b/>
          <w:bCs/>
          <w:spacing w:val="-2"/>
          <w:sz w:val="28"/>
          <w:szCs w:val="28"/>
        </w:rPr>
        <w:t>u</w:t>
      </w:r>
      <w:r>
        <w:rPr>
          <w:rFonts w:ascii="Calibri" w:hAnsi="Calibri" w:cs="Calibri"/>
          <w:b/>
          <w:bCs/>
          <w:sz w:val="28"/>
          <w:szCs w:val="28"/>
        </w:rPr>
        <w:t>u</w:t>
      </w:r>
      <w:r>
        <w:rPr>
          <w:rFonts w:ascii="Calibri" w:hAnsi="Calibri" w:cs="Calibri"/>
          <w:b/>
          <w:bCs/>
          <w:spacing w:val="1"/>
          <w:sz w:val="28"/>
          <w:szCs w:val="28"/>
        </w:rPr>
        <w:t>r</w:t>
      </w:r>
      <w:r>
        <w:rPr>
          <w:rFonts w:ascii="Calibri" w:hAnsi="Calibri" w:cs="Calibri"/>
          <w:b/>
          <w:bCs/>
          <w:spacing w:val="-2"/>
          <w:sz w:val="28"/>
          <w:szCs w:val="28"/>
        </w:rPr>
        <w:t>l</w:t>
      </w:r>
      <w:r>
        <w:rPr>
          <w:rFonts w:ascii="Calibri" w:hAnsi="Calibri" w:cs="Calibri"/>
          <w:b/>
          <w:bCs/>
          <w:sz w:val="28"/>
          <w:szCs w:val="28"/>
        </w:rPr>
        <w:t>ij</w:t>
      </w:r>
      <w:r>
        <w:rPr>
          <w:rFonts w:ascii="Calibri" w:hAnsi="Calibri" w:cs="Calibri"/>
          <w:b/>
          <w:bCs/>
          <w:spacing w:val="-2"/>
          <w:sz w:val="28"/>
          <w:szCs w:val="28"/>
        </w:rPr>
        <w:t>s</w:t>
      </w:r>
      <w:r>
        <w:rPr>
          <w:rFonts w:ascii="Calibri" w:hAnsi="Calibri" w:cs="Calibri"/>
          <w:b/>
          <w:bCs/>
          <w:sz w:val="28"/>
          <w:szCs w:val="28"/>
        </w:rPr>
        <w:t>t</w:t>
      </w:r>
      <w:r>
        <w:rPr>
          <w:rFonts w:ascii="Calibri" w:hAnsi="Calibri" w:cs="Calibri"/>
          <w:b/>
          <w:bCs/>
          <w:sz w:val="28"/>
          <w:szCs w:val="28"/>
        </w:rPr>
        <w:tab/>
      </w:r>
      <w:r>
        <w:rPr>
          <w:rFonts w:ascii="Calibri" w:hAnsi="Calibri" w:cs="Calibri"/>
          <w:sz w:val="28"/>
          <w:szCs w:val="28"/>
        </w:rPr>
        <w:t xml:space="preserve">Blz. </w:t>
      </w:r>
      <w:r>
        <w:rPr>
          <w:rFonts w:ascii="Calibri" w:hAnsi="Calibri" w:cs="Calibri"/>
          <w:spacing w:val="-1"/>
          <w:sz w:val="28"/>
          <w:szCs w:val="28"/>
        </w:rPr>
        <w:t>40</w:t>
      </w:r>
    </w:p>
    <w:p w:rsidR="00447E00" w:rsidRDefault="00447E00">
      <w:pPr>
        <w:pStyle w:val="Kop4"/>
        <w:numPr>
          <w:ilvl w:val="0"/>
          <w:numId w:val="36"/>
        </w:numPr>
        <w:tabs>
          <w:tab w:val="left" w:pos="462"/>
        </w:tabs>
        <w:kinsoku w:val="0"/>
        <w:overflowPunct w:val="0"/>
        <w:spacing w:line="341" w:lineRule="exact"/>
        <w:ind w:left="462" w:hanging="346"/>
        <w:rPr>
          <w:b w:val="0"/>
          <w:bCs w:val="0"/>
        </w:rPr>
      </w:pPr>
      <w:r>
        <w:t>Bijl</w:t>
      </w:r>
      <w:r>
        <w:rPr>
          <w:spacing w:val="1"/>
        </w:rPr>
        <w:t>a</w:t>
      </w:r>
      <w:r>
        <w:rPr>
          <w:spacing w:val="-2"/>
        </w:rPr>
        <w:t>g</w:t>
      </w:r>
      <w:r>
        <w:rPr>
          <w:spacing w:val="-3"/>
        </w:rPr>
        <w:t>e</w:t>
      </w:r>
      <w:r>
        <w:t>n</w:t>
      </w:r>
    </w:p>
    <w:p w:rsidR="00447E00" w:rsidRDefault="00447E00">
      <w:pPr>
        <w:pStyle w:val="Plattetekst"/>
        <w:numPr>
          <w:ilvl w:val="1"/>
          <w:numId w:val="36"/>
        </w:numPr>
        <w:tabs>
          <w:tab w:val="left" w:pos="1383"/>
          <w:tab w:val="left" w:pos="7197"/>
        </w:tabs>
        <w:kinsoku w:val="0"/>
        <w:overflowPunct w:val="0"/>
        <w:spacing w:before="1"/>
        <w:ind w:left="1383" w:hanging="559"/>
      </w:pPr>
      <w:r>
        <w:rPr>
          <w:spacing w:val="-2"/>
        </w:rPr>
        <w:t>In</w:t>
      </w:r>
      <w:r>
        <w:t>ve</w:t>
      </w:r>
      <w:r>
        <w:rPr>
          <w:spacing w:val="-2"/>
        </w:rPr>
        <w:t>n</w:t>
      </w:r>
      <w:r>
        <w:t xml:space="preserve">taris lijst </w:t>
      </w:r>
      <w:r>
        <w:rPr>
          <w:spacing w:val="-3"/>
        </w:rPr>
        <w:t>p</w:t>
      </w:r>
      <w:r>
        <w:t>er</w:t>
      </w:r>
      <w:r>
        <w:rPr>
          <w:spacing w:val="-1"/>
        </w:rPr>
        <w:t xml:space="preserve"> </w:t>
      </w:r>
      <w:r>
        <w:t>rui</w:t>
      </w:r>
      <w:r>
        <w:rPr>
          <w:spacing w:val="-2"/>
        </w:rPr>
        <w:t>m</w:t>
      </w:r>
      <w:r>
        <w:t>te</w:t>
      </w:r>
      <w:r>
        <w:tab/>
        <w:t xml:space="preserve">Blz. </w:t>
      </w:r>
      <w:r>
        <w:rPr>
          <w:spacing w:val="-1"/>
        </w:rPr>
        <w:t>4</w:t>
      </w:r>
      <w:r>
        <w:t>1</w:t>
      </w:r>
      <w:r>
        <w:rPr>
          <w:spacing w:val="-2"/>
        </w:rPr>
        <w:t xml:space="preserve"> </w:t>
      </w:r>
      <w:r>
        <w:t>-</w:t>
      </w:r>
      <w:r>
        <w:rPr>
          <w:spacing w:val="-1"/>
        </w:rPr>
        <w:t xml:space="preserve"> 46</w:t>
      </w:r>
    </w:p>
    <w:p w:rsidR="00447E00" w:rsidRDefault="00447E00">
      <w:pPr>
        <w:pStyle w:val="Plattetekst"/>
        <w:numPr>
          <w:ilvl w:val="1"/>
          <w:numId w:val="36"/>
        </w:numPr>
        <w:tabs>
          <w:tab w:val="left" w:pos="1383"/>
          <w:tab w:val="left" w:pos="7197"/>
        </w:tabs>
        <w:kinsoku w:val="0"/>
        <w:overflowPunct w:val="0"/>
        <w:spacing w:line="341" w:lineRule="exact"/>
        <w:ind w:left="1383" w:hanging="559"/>
      </w:pPr>
      <w:r>
        <w:rPr>
          <w:spacing w:val="-1"/>
        </w:rPr>
        <w:t>P</w:t>
      </w:r>
      <w:r>
        <w:t>rij</w:t>
      </w:r>
      <w:r>
        <w:rPr>
          <w:spacing w:val="1"/>
        </w:rPr>
        <w:t>s</w:t>
      </w:r>
      <w:r>
        <w:t>lij</w:t>
      </w:r>
      <w:r>
        <w:rPr>
          <w:spacing w:val="1"/>
        </w:rPr>
        <w:t>s</w:t>
      </w:r>
      <w:r>
        <w:t>t</w:t>
      </w:r>
      <w:r>
        <w:rPr>
          <w:spacing w:val="-1"/>
        </w:rPr>
        <w:t>e</w:t>
      </w:r>
      <w:r>
        <w:t>n</w:t>
      </w:r>
      <w:r>
        <w:tab/>
        <w:t xml:space="preserve">Blz. </w:t>
      </w:r>
      <w:r>
        <w:rPr>
          <w:spacing w:val="-1"/>
        </w:rPr>
        <w:t>47</w:t>
      </w:r>
    </w:p>
    <w:p w:rsidR="00447E00" w:rsidRDefault="00447E00">
      <w:pPr>
        <w:pStyle w:val="Plattetekst"/>
        <w:numPr>
          <w:ilvl w:val="1"/>
          <w:numId w:val="35"/>
        </w:numPr>
        <w:tabs>
          <w:tab w:val="left" w:pos="1525"/>
          <w:tab w:val="left" w:pos="7197"/>
        </w:tabs>
        <w:kinsoku w:val="0"/>
        <w:overflowPunct w:val="0"/>
        <w:spacing w:before="1"/>
        <w:ind w:left="1525"/>
      </w:pPr>
      <w:r>
        <w:t>V</w:t>
      </w:r>
      <w:r>
        <w:rPr>
          <w:spacing w:val="-2"/>
        </w:rPr>
        <w:t>e</w:t>
      </w:r>
      <w:r>
        <w:t>rba</w:t>
      </w:r>
      <w:r>
        <w:rPr>
          <w:spacing w:val="-2"/>
        </w:rPr>
        <w:t>ndm</w:t>
      </w:r>
      <w:r>
        <w:t>i</w:t>
      </w:r>
      <w:r>
        <w:rPr>
          <w:spacing w:val="1"/>
        </w:rPr>
        <w:t>d</w:t>
      </w:r>
      <w:r>
        <w:rPr>
          <w:spacing w:val="-2"/>
        </w:rPr>
        <w:t>d</w:t>
      </w:r>
      <w:r>
        <w:rPr>
          <w:spacing w:val="1"/>
        </w:rPr>
        <w:t>e</w:t>
      </w:r>
      <w:r>
        <w:t>len</w:t>
      </w:r>
      <w:r>
        <w:tab/>
        <w:t xml:space="preserve">Blz. </w:t>
      </w:r>
      <w:r>
        <w:rPr>
          <w:spacing w:val="-1"/>
        </w:rPr>
        <w:t>47</w:t>
      </w:r>
    </w:p>
    <w:p w:rsidR="00447E00" w:rsidRDefault="00447E00">
      <w:pPr>
        <w:pStyle w:val="Plattetekst"/>
        <w:numPr>
          <w:ilvl w:val="1"/>
          <w:numId w:val="35"/>
        </w:numPr>
        <w:tabs>
          <w:tab w:val="left" w:pos="1525"/>
          <w:tab w:val="left" w:pos="7197"/>
        </w:tabs>
        <w:kinsoku w:val="0"/>
        <w:overflowPunct w:val="0"/>
        <w:spacing w:line="341" w:lineRule="exact"/>
        <w:ind w:left="1525"/>
      </w:pPr>
      <w:r>
        <w:rPr>
          <w:spacing w:val="-2"/>
        </w:rPr>
        <w:t>On</w:t>
      </w:r>
      <w:r>
        <w:t>twormi</w:t>
      </w:r>
      <w:r>
        <w:rPr>
          <w:spacing w:val="-2"/>
        </w:rPr>
        <w:t>n</w:t>
      </w:r>
      <w:r>
        <w:t>g</w:t>
      </w:r>
      <w:r>
        <w:rPr>
          <w:spacing w:val="-2"/>
        </w:rPr>
        <w:t xml:space="preserve"> </w:t>
      </w:r>
      <w:r>
        <w:t>en</w:t>
      </w:r>
      <w:r>
        <w:rPr>
          <w:spacing w:val="-3"/>
        </w:rPr>
        <w:t xml:space="preserve"> </w:t>
      </w:r>
      <w:r>
        <w:t>ontvlooiing</w:t>
      </w:r>
      <w:r>
        <w:tab/>
        <w:t xml:space="preserve">Blz. </w:t>
      </w:r>
      <w:r>
        <w:rPr>
          <w:spacing w:val="-1"/>
        </w:rPr>
        <w:t>48</w:t>
      </w:r>
    </w:p>
    <w:p w:rsidR="00447E00" w:rsidRDefault="00447E00">
      <w:pPr>
        <w:pStyle w:val="Plattetekst"/>
        <w:numPr>
          <w:ilvl w:val="1"/>
          <w:numId w:val="35"/>
        </w:numPr>
        <w:tabs>
          <w:tab w:val="left" w:pos="1525"/>
          <w:tab w:val="left" w:pos="7197"/>
        </w:tabs>
        <w:kinsoku w:val="0"/>
        <w:overflowPunct w:val="0"/>
        <w:spacing w:line="341" w:lineRule="exact"/>
        <w:ind w:left="1525"/>
      </w:pPr>
      <w:r>
        <w:t>Royal</w:t>
      </w:r>
      <w:r>
        <w:rPr>
          <w:spacing w:val="-1"/>
        </w:rPr>
        <w:t xml:space="preserve"> C</w:t>
      </w:r>
      <w:r>
        <w:t>a</w:t>
      </w:r>
      <w:r>
        <w:rPr>
          <w:spacing w:val="-2"/>
        </w:rPr>
        <w:t>n</w:t>
      </w:r>
      <w:r>
        <w:t>in</w:t>
      </w:r>
      <w:r>
        <w:tab/>
        <w:t>Blz. 48</w:t>
      </w:r>
      <w:r>
        <w:rPr>
          <w:spacing w:val="-3"/>
        </w:rPr>
        <w:t xml:space="preserve"> </w:t>
      </w:r>
      <w:r>
        <w:t>en</w:t>
      </w:r>
      <w:r>
        <w:rPr>
          <w:spacing w:val="-3"/>
        </w:rPr>
        <w:t xml:space="preserve"> </w:t>
      </w:r>
      <w:r>
        <w:t>50</w:t>
      </w:r>
    </w:p>
    <w:p w:rsidR="00447E00" w:rsidRDefault="00447E00">
      <w:pPr>
        <w:pStyle w:val="Plattetekst"/>
        <w:numPr>
          <w:ilvl w:val="1"/>
          <w:numId w:val="35"/>
        </w:numPr>
        <w:tabs>
          <w:tab w:val="left" w:pos="1525"/>
          <w:tab w:val="left" w:pos="7197"/>
        </w:tabs>
        <w:kinsoku w:val="0"/>
        <w:overflowPunct w:val="0"/>
        <w:spacing w:before="1"/>
        <w:ind w:left="1525"/>
      </w:pPr>
      <w:r>
        <w:t>Me</w:t>
      </w:r>
      <w:r>
        <w:rPr>
          <w:spacing w:val="-2"/>
        </w:rPr>
        <w:t>d</w:t>
      </w:r>
      <w:r>
        <w:t>i</w:t>
      </w:r>
      <w:r>
        <w:rPr>
          <w:spacing w:val="-1"/>
        </w:rPr>
        <w:t>c</w:t>
      </w:r>
      <w:r>
        <w:t>ijn</w:t>
      </w:r>
      <w:r>
        <w:rPr>
          <w:spacing w:val="-2"/>
        </w:rPr>
        <w:t>e</w:t>
      </w:r>
      <w:r>
        <w:t>n</w:t>
      </w:r>
      <w:r>
        <w:rPr>
          <w:spacing w:val="-3"/>
        </w:rPr>
        <w:t xml:space="preserve"> </w:t>
      </w:r>
      <w:r>
        <w:t>kl</w:t>
      </w:r>
      <w:r>
        <w:rPr>
          <w:spacing w:val="-1"/>
        </w:rPr>
        <w:t>e</w:t>
      </w:r>
      <w:r>
        <w:rPr>
          <w:spacing w:val="2"/>
        </w:rPr>
        <w:t>i</w:t>
      </w:r>
      <w:r>
        <w:rPr>
          <w:spacing w:val="-2"/>
        </w:rPr>
        <w:t>n</w:t>
      </w:r>
      <w:r>
        <w:t>e</w:t>
      </w:r>
      <w:r>
        <w:rPr>
          <w:spacing w:val="-2"/>
        </w:rPr>
        <w:t xml:space="preserve"> hu</w:t>
      </w:r>
      <w:r>
        <w:t>isdier</w:t>
      </w:r>
      <w:r>
        <w:rPr>
          <w:spacing w:val="-1"/>
        </w:rPr>
        <w:t>e</w:t>
      </w:r>
      <w:r>
        <w:t>n</w:t>
      </w:r>
      <w:r>
        <w:tab/>
        <w:t xml:space="preserve">Blz. </w:t>
      </w:r>
      <w:r>
        <w:rPr>
          <w:spacing w:val="-1"/>
        </w:rPr>
        <w:t>5</w:t>
      </w:r>
      <w:r>
        <w:t>1</w:t>
      </w:r>
      <w:r>
        <w:rPr>
          <w:spacing w:val="-2"/>
        </w:rPr>
        <w:t xml:space="preserve"> </w:t>
      </w:r>
      <w:r>
        <w:t>-</w:t>
      </w:r>
      <w:r>
        <w:rPr>
          <w:spacing w:val="-1"/>
        </w:rPr>
        <w:t xml:space="preserve"> 55</w:t>
      </w:r>
    </w:p>
    <w:p w:rsidR="00447E00" w:rsidRDefault="00447E00">
      <w:pPr>
        <w:pStyle w:val="Plattetekst"/>
        <w:numPr>
          <w:ilvl w:val="1"/>
          <w:numId w:val="35"/>
        </w:numPr>
        <w:tabs>
          <w:tab w:val="left" w:pos="1532"/>
          <w:tab w:val="left" w:pos="7197"/>
        </w:tabs>
        <w:kinsoku w:val="0"/>
        <w:overflowPunct w:val="0"/>
        <w:spacing w:line="341" w:lineRule="exact"/>
        <w:ind w:left="1532" w:hanging="708"/>
      </w:pPr>
      <w:r>
        <w:t>Me</w:t>
      </w:r>
      <w:r>
        <w:rPr>
          <w:spacing w:val="-2"/>
        </w:rPr>
        <w:t>d</w:t>
      </w:r>
      <w:r>
        <w:t>i</w:t>
      </w:r>
      <w:r>
        <w:rPr>
          <w:spacing w:val="-1"/>
        </w:rPr>
        <w:t>c</w:t>
      </w:r>
      <w:r>
        <w:t>ijn</w:t>
      </w:r>
      <w:r>
        <w:rPr>
          <w:spacing w:val="-2"/>
        </w:rPr>
        <w:t>e</w:t>
      </w:r>
      <w:r>
        <w:t>n</w:t>
      </w:r>
      <w:r>
        <w:rPr>
          <w:spacing w:val="-3"/>
        </w:rPr>
        <w:t xml:space="preserve"> </w:t>
      </w:r>
      <w:r>
        <w:t>grote</w:t>
      </w:r>
      <w:r>
        <w:rPr>
          <w:spacing w:val="-2"/>
        </w:rPr>
        <w:t xml:space="preserve"> hu</w:t>
      </w:r>
      <w:r>
        <w:rPr>
          <w:spacing w:val="2"/>
        </w:rPr>
        <w:t>i</w:t>
      </w:r>
      <w:r>
        <w:t>sdier</w:t>
      </w:r>
      <w:r>
        <w:rPr>
          <w:spacing w:val="-1"/>
        </w:rPr>
        <w:t>e</w:t>
      </w:r>
      <w:r>
        <w:t>n</w:t>
      </w:r>
      <w:r>
        <w:tab/>
        <w:t>Blz. 56</w:t>
      </w:r>
      <w:r>
        <w:rPr>
          <w:spacing w:val="-3"/>
        </w:rPr>
        <w:t xml:space="preserve"> </w:t>
      </w:r>
      <w:r>
        <w:t>en</w:t>
      </w:r>
      <w:r>
        <w:rPr>
          <w:spacing w:val="-3"/>
        </w:rPr>
        <w:t xml:space="preserve"> </w:t>
      </w:r>
      <w:r>
        <w:t>57</w:t>
      </w:r>
    </w:p>
    <w:p w:rsidR="00447E00" w:rsidRDefault="00447E00">
      <w:pPr>
        <w:pStyle w:val="Plattetekst"/>
        <w:numPr>
          <w:ilvl w:val="1"/>
          <w:numId w:val="35"/>
        </w:numPr>
        <w:tabs>
          <w:tab w:val="left" w:pos="1525"/>
          <w:tab w:val="left" w:pos="7197"/>
        </w:tabs>
        <w:kinsoku w:val="0"/>
        <w:overflowPunct w:val="0"/>
        <w:spacing w:before="1"/>
        <w:ind w:left="1525"/>
      </w:pPr>
      <w:r>
        <w:rPr>
          <w:spacing w:val="-2"/>
        </w:rPr>
        <w:t>In</w:t>
      </w:r>
      <w:r>
        <w:t>stru</w:t>
      </w:r>
      <w:r>
        <w:rPr>
          <w:spacing w:val="-2"/>
        </w:rPr>
        <w:t>m</w:t>
      </w:r>
      <w:r>
        <w:t>e</w:t>
      </w:r>
      <w:r>
        <w:rPr>
          <w:spacing w:val="-2"/>
        </w:rPr>
        <w:t>n</w:t>
      </w:r>
      <w:r>
        <w:t>tari</w:t>
      </w:r>
      <w:r>
        <w:rPr>
          <w:spacing w:val="1"/>
        </w:rPr>
        <w:t>u</w:t>
      </w:r>
      <w:r>
        <w:t>m</w:t>
      </w:r>
      <w:r>
        <w:tab/>
        <w:t xml:space="preserve">Blz. </w:t>
      </w:r>
      <w:r>
        <w:rPr>
          <w:spacing w:val="-1"/>
        </w:rPr>
        <w:t>5</w:t>
      </w:r>
      <w:r>
        <w:t>8</w:t>
      </w:r>
      <w:r>
        <w:rPr>
          <w:spacing w:val="-2"/>
        </w:rPr>
        <w:t xml:space="preserve"> </w:t>
      </w:r>
      <w:r>
        <w:t>-</w:t>
      </w:r>
      <w:r>
        <w:rPr>
          <w:spacing w:val="-1"/>
        </w:rPr>
        <w:t xml:space="preserve"> 62</w:t>
      </w:r>
    </w:p>
    <w:p w:rsidR="00447E00" w:rsidRDefault="00447E00">
      <w:pPr>
        <w:pStyle w:val="Plattetekst"/>
        <w:numPr>
          <w:ilvl w:val="1"/>
          <w:numId w:val="35"/>
        </w:numPr>
        <w:tabs>
          <w:tab w:val="left" w:pos="1525"/>
          <w:tab w:val="left" w:pos="7197"/>
        </w:tabs>
        <w:kinsoku w:val="0"/>
        <w:overflowPunct w:val="0"/>
        <w:spacing w:line="341" w:lineRule="exact"/>
        <w:ind w:left="1525"/>
      </w:pPr>
      <w:r>
        <w:t>La</w:t>
      </w:r>
      <w:r>
        <w:rPr>
          <w:spacing w:val="-2"/>
        </w:rPr>
        <w:t>b</w:t>
      </w:r>
      <w:r>
        <w:t>oratori</w:t>
      </w:r>
      <w:r>
        <w:rPr>
          <w:spacing w:val="-2"/>
        </w:rPr>
        <w:t>u</w:t>
      </w:r>
      <w:r>
        <w:t>m</w:t>
      </w:r>
      <w:r>
        <w:tab/>
        <w:t>Blz. 63</w:t>
      </w:r>
      <w:r>
        <w:rPr>
          <w:spacing w:val="-3"/>
        </w:rPr>
        <w:t xml:space="preserve"> </w:t>
      </w:r>
      <w:r>
        <w:t>en</w:t>
      </w:r>
      <w:r>
        <w:rPr>
          <w:spacing w:val="-3"/>
        </w:rPr>
        <w:t xml:space="preserve"> </w:t>
      </w:r>
      <w:r>
        <w:t>64</w:t>
      </w:r>
    </w:p>
    <w:p w:rsidR="00447E00" w:rsidRDefault="00447E00">
      <w:pPr>
        <w:pStyle w:val="Plattetekst"/>
        <w:numPr>
          <w:ilvl w:val="1"/>
          <w:numId w:val="35"/>
        </w:numPr>
        <w:tabs>
          <w:tab w:val="left" w:pos="1532"/>
          <w:tab w:val="left" w:pos="7197"/>
        </w:tabs>
        <w:kinsoku w:val="0"/>
        <w:overflowPunct w:val="0"/>
        <w:spacing w:before="1"/>
        <w:ind w:left="1532" w:hanging="708"/>
      </w:pPr>
      <w:r>
        <w:t>He</w:t>
      </w:r>
      <w:r>
        <w:rPr>
          <w:spacing w:val="-2"/>
        </w:rPr>
        <w:t>ch</w:t>
      </w:r>
      <w:r>
        <w:t>t</w:t>
      </w:r>
      <w:r>
        <w:rPr>
          <w:spacing w:val="-2"/>
        </w:rPr>
        <w:t>m</w:t>
      </w:r>
      <w:r>
        <w:t>at</w:t>
      </w:r>
      <w:r>
        <w:rPr>
          <w:spacing w:val="-1"/>
        </w:rPr>
        <w:t>e</w:t>
      </w:r>
      <w:r>
        <w:t>riaal</w:t>
      </w:r>
      <w:r>
        <w:tab/>
        <w:t xml:space="preserve">Blz. </w:t>
      </w:r>
      <w:r>
        <w:rPr>
          <w:spacing w:val="-1"/>
        </w:rPr>
        <w:t>64</w:t>
      </w:r>
    </w:p>
    <w:p w:rsidR="00447E00" w:rsidRDefault="00447E00">
      <w:pPr>
        <w:pStyle w:val="Plattetekst"/>
        <w:numPr>
          <w:ilvl w:val="1"/>
          <w:numId w:val="35"/>
        </w:numPr>
        <w:tabs>
          <w:tab w:val="left" w:pos="1525"/>
          <w:tab w:val="left" w:pos="7197"/>
        </w:tabs>
        <w:kinsoku w:val="0"/>
        <w:overflowPunct w:val="0"/>
        <w:spacing w:line="341" w:lineRule="exact"/>
        <w:ind w:left="1525"/>
      </w:pPr>
      <w:r>
        <w:t>Dr</w:t>
      </w:r>
      <w:r>
        <w:rPr>
          <w:spacing w:val="1"/>
        </w:rPr>
        <w:t>o</w:t>
      </w:r>
      <w:r>
        <w:t>ge</w:t>
      </w:r>
      <w:r>
        <w:rPr>
          <w:spacing w:val="-2"/>
        </w:rPr>
        <w:t xml:space="preserve"> m</w:t>
      </w:r>
      <w:r>
        <w:t>id</w:t>
      </w:r>
      <w:r>
        <w:rPr>
          <w:spacing w:val="-2"/>
        </w:rPr>
        <w:t>d</w:t>
      </w:r>
      <w:r>
        <w:t>el</w:t>
      </w:r>
      <w:r>
        <w:rPr>
          <w:spacing w:val="-1"/>
        </w:rPr>
        <w:t>e</w:t>
      </w:r>
      <w:r>
        <w:t>n</w:t>
      </w:r>
      <w:r>
        <w:tab/>
        <w:t xml:space="preserve">Blz. </w:t>
      </w:r>
      <w:r>
        <w:rPr>
          <w:spacing w:val="-1"/>
        </w:rPr>
        <w:t>6</w:t>
      </w:r>
      <w:r>
        <w:t>5</w:t>
      </w:r>
      <w:r>
        <w:rPr>
          <w:spacing w:val="-2"/>
        </w:rPr>
        <w:t xml:space="preserve"> </w:t>
      </w:r>
      <w:r>
        <w:t>-</w:t>
      </w:r>
      <w:r>
        <w:rPr>
          <w:spacing w:val="-1"/>
        </w:rPr>
        <w:t xml:space="preserve"> 69</w:t>
      </w:r>
    </w:p>
    <w:p w:rsidR="00447E00" w:rsidRDefault="00447E00">
      <w:pPr>
        <w:pStyle w:val="Plattetekst"/>
        <w:numPr>
          <w:ilvl w:val="1"/>
          <w:numId w:val="34"/>
        </w:numPr>
        <w:tabs>
          <w:tab w:val="left" w:pos="1383"/>
          <w:tab w:val="left" w:pos="7197"/>
        </w:tabs>
        <w:kinsoku w:val="0"/>
        <w:overflowPunct w:val="0"/>
        <w:spacing w:line="341" w:lineRule="exact"/>
        <w:ind w:left="1383"/>
      </w:pPr>
      <w:r>
        <w:rPr>
          <w:spacing w:val="-1"/>
        </w:rPr>
        <w:t>C</w:t>
      </w:r>
      <w:r>
        <w:t>onsul</w:t>
      </w:r>
      <w:r>
        <w:rPr>
          <w:spacing w:val="-2"/>
        </w:rPr>
        <w:t>t</w:t>
      </w:r>
      <w:r>
        <w:t>en</w:t>
      </w:r>
      <w:r>
        <w:tab/>
        <w:t xml:space="preserve">Blz. </w:t>
      </w:r>
      <w:r>
        <w:rPr>
          <w:spacing w:val="-1"/>
        </w:rPr>
        <w:t>70</w:t>
      </w:r>
    </w:p>
    <w:p w:rsidR="00447E00" w:rsidRDefault="00447E00">
      <w:pPr>
        <w:pStyle w:val="Plattetekst"/>
        <w:numPr>
          <w:ilvl w:val="1"/>
          <w:numId w:val="34"/>
        </w:numPr>
        <w:tabs>
          <w:tab w:val="left" w:pos="1383"/>
          <w:tab w:val="left" w:pos="7197"/>
        </w:tabs>
        <w:kinsoku w:val="0"/>
        <w:overflowPunct w:val="0"/>
        <w:spacing w:before="1"/>
        <w:ind w:left="1383"/>
      </w:pPr>
      <w:r>
        <w:t>Fold</w:t>
      </w:r>
      <w:r>
        <w:rPr>
          <w:spacing w:val="-2"/>
        </w:rPr>
        <w:t>e</w:t>
      </w:r>
      <w:r>
        <w:t>rs</w:t>
      </w:r>
      <w:r>
        <w:tab/>
        <w:t xml:space="preserve">Blz. </w:t>
      </w:r>
      <w:r>
        <w:rPr>
          <w:spacing w:val="-1"/>
        </w:rPr>
        <w:t>7</w:t>
      </w:r>
      <w:r>
        <w:t>1</w:t>
      </w:r>
      <w:r>
        <w:rPr>
          <w:spacing w:val="-2"/>
        </w:rPr>
        <w:t xml:space="preserve"> </w:t>
      </w:r>
      <w:r>
        <w:t>-</w:t>
      </w:r>
      <w:r>
        <w:rPr>
          <w:spacing w:val="-1"/>
        </w:rPr>
        <w:t xml:space="preserve"> 74</w:t>
      </w:r>
    </w:p>
    <w:p w:rsidR="00447E00" w:rsidRDefault="00447E00">
      <w:pPr>
        <w:pStyle w:val="Plattetekst"/>
        <w:numPr>
          <w:ilvl w:val="1"/>
          <w:numId w:val="34"/>
        </w:numPr>
        <w:tabs>
          <w:tab w:val="left" w:pos="1383"/>
        </w:tabs>
        <w:kinsoku w:val="0"/>
        <w:overflowPunct w:val="0"/>
        <w:spacing w:line="341" w:lineRule="exact"/>
        <w:ind w:left="1383"/>
      </w:pPr>
      <w:r>
        <w:t>Voor</w:t>
      </w:r>
      <w:r>
        <w:rPr>
          <w:spacing w:val="-2"/>
        </w:rPr>
        <w:t>b</w:t>
      </w:r>
      <w:r>
        <w:t>er</w:t>
      </w:r>
      <w:r>
        <w:rPr>
          <w:spacing w:val="-1"/>
        </w:rPr>
        <w:t>e</w:t>
      </w:r>
      <w:r>
        <w:t>idi</w:t>
      </w:r>
      <w:r>
        <w:rPr>
          <w:spacing w:val="-2"/>
        </w:rPr>
        <w:t>n</w:t>
      </w:r>
      <w:r>
        <w:t>gs</w:t>
      </w:r>
      <w:r>
        <w:rPr>
          <w:spacing w:val="-4"/>
        </w:rPr>
        <w:t>b</w:t>
      </w:r>
      <w:r>
        <w:t>rief &amp;</w:t>
      </w:r>
      <w:r>
        <w:rPr>
          <w:spacing w:val="-1"/>
        </w:rPr>
        <w:t xml:space="preserve"> </w:t>
      </w:r>
      <w:r>
        <w:rPr>
          <w:spacing w:val="-2"/>
        </w:rPr>
        <w:t>n</w:t>
      </w:r>
      <w:r>
        <w:t xml:space="preserve">azorg </w:t>
      </w:r>
      <w:r>
        <w:rPr>
          <w:spacing w:val="-2"/>
        </w:rPr>
        <w:t>b</w:t>
      </w:r>
      <w:r>
        <w:t>rief s</w:t>
      </w:r>
      <w:r>
        <w:rPr>
          <w:spacing w:val="-3"/>
        </w:rPr>
        <w:t>t</w:t>
      </w:r>
      <w:r>
        <w:t>erili</w:t>
      </w:r>
      <w:r>
        <w:rPr>
          <w:spacing w:val="1"/>
        </w:rPr>
        <w:t>s</w:t>
      </w:r>
      <w:r>
        <w:t>a</w:t>
      </w:r>
      <w:r>
        <w:rPr>
          <w:spacing w:val="-4"/>
        </w:rPr>
        <w:t>t</w:t>
      </w:r>
      <w:r>
        <w:t>ie</w:t>
      </w:r>
      <w:r>
        <w:rPr>
          <w:spacing w:val="-1"/>
        </w:rPr>
        <w:t xml:space="preserve"> </w:t>
      </w:r>
      <w:r>
        <w:t>t</w:t>
      </w:r>
      <w:r>
        <w:rPr>
          <w:spacing w:val="-1"/>
        </w:rPr>
        <w:t>e</w:t>
      </w:r>
      <w:r>
        <w:t>ef</w:t>
      </w:r>
      <w:r>
        <w:rPr>
          <w:spacing w:val="34"/>
        </w:rPr>
        <w:t xml:space="preserve"> </w:t>
      </w:r>
      <w:r>
        <w:t xml:space="preserve">Blz. </w:t>
      </w:r>
      <w:r>
        <w:rPr>
          <w:spacing w:val="-1"/>
        </w:rPr>
        <w:t>7</w:t>
      </w:r>
      <w:r>
        <w:t>5</w:t>
      </w:r>
      <w:r>
        <w:rPr>
          <w:spacing w:val="-2"/>
        </w:rPr>
        <w:t xml:space="preserve"> </w:t>
      </w:r>
      <w:r>
        <w:t>-</w:t>
      </w:r>
      <w:r>
        <w:rPr>
          <w:spacing w:val="-1"/>
        </w:rPr>
        <w:t xml:space="preserve"> 77</w:t>
      </w:r>
    </w:p>
    <w:p w:rsidR="00447E00" w:rsidRDefault="00447E00">
      <w:pPr>
        <w:pStyle w:val="Plattetekst"/>
        <w:numPr>
          <w:ilvl w:val="1"/>
          <w:numId w:val="34"/>
        </w:numPr>
        <w:tabs>
          <w:tab w:val="left" w:pos="1383"/>
          <w:tab w:val="left" w:pos="7197"/>
        </w:tabs>
        <w:kinsoku w:val="0"/>
        <w:overflowPunct w:val="0"/>
        <w:spacing w:before="1"/>
        <w:ind w:left="1383"/>
      </w:pPr>
      <w:r>
        <w:rPr>
          <w:spacing w:val="-2"/>
        </w:rPr>
        <w:t>Op</w:t>
      </w:r>
      <w:r>
        <w:t>erati</w:t>
      </w:r>
      <w:r>
        <w:rPr>
          <w:spacing w:val="-1"/>
        </w:rPr>
        <w:t>e</w:t>
      </w:r>
      <w:r>
        <w:t>setj</w:t>
      </w:r>
      <w:r>
        <w:rPr>
          <w:spacing w:val="-1"/>
        </w:rPr>
        <w:t>e</w:t>
      </w:r>
      <w:r>
        <w:t>s</w:t>
      </w:r>
      <w:r>
        <w:tab/>
        <w:t xml:space="preserve">Blz. </w:t>
      </w:r>
      <w:r>
        <w:rPr>
          <w:spacing w:val="-1"/>
        </w:rPr>
        <w:t>78</w:t>
      </w:r>
    </w:p>
    <w:p w:rsidR="00447E00" w:rsidRDefault="00447E00">
      <w:pPr>
        <w:pStyle w:val="Plattetekst"/>
        <w:numPr>
          <w:ilvl w:val="1"/>
          <w:numId w:val="34"/>
        </w:numPr>
        <w:tabs>
          <w:tab w:val="left" w:pos="1383"/>
          <w:tab w:val="left" w:pos="7197"/>
        </w:tabs>
        <w:kinsoku w:val="0"/>
        <w:overflowPunct w:val="0"/>
        <w:spacing w:line="341" w:lineRule="exact"/>
        <w:ind w:left="1383" w:hanging="560"/>
      </w:pPr>
      <w:r>
        <w:rPr>
          <w:spacing w:val="-2"/>
        </w:rPr>
        <w:t>In</w:t>
      </w:r>
      <w:r>
        <w:t>t</w:t>
      </w:r>
      <w:r>
        <w:rPr>
          <w:spacing w:val="-1"/>
        </w:rPr>
        <w:t>e</w:t>
      </w:r>
      <w:r>
        <w:t>rviews</w:t>
      </w:r>
      <w:r>
        <w:tab/>
        <w:t xml:space="preserve">Blz. </w:t>
      </w:r>
      <w:r>
        <w:rPr>
          <w:spacing w:val="-1"/>
        </w:rPr>
        <w:t>7</w:t>
      </w:r>
      <w:r>
        <w:t>9</w:t>
      </w:r>
      <w:r>
        <w:rPr>
          <w:spacing w:val="-2"/>
        </w:rPr>
        <w:t xml:space="preserve"> </w:t>
      </w:r>
      <w:r>
        <w:t>-</w:t>
      </w:r>
      <w:r>
        <w:rPr>
          <w:spacing w:val="-1"/>
        </w:rPr>
        <w:t xml:space="preserve"> 88</w:t>
      </w:r>
    </w:p>
    <w:p w:rsidR="00447E00" w:rsidRDefault="00447E00">
      <w:pPr>
        <w:pStyle w:val="Plattetekst"/>
        <w:numPr>
          <w:ilvl w:val="1"/>
          <w:numId w:val="34"/>
        </w:numPr>
        <w:tabs>
          <w:tab w:val="left" w:pos="1383"/>
          <w:tab w:val="left" w:pos="7197"/>
        </w:tabs>
        <w:kinsoku w:val="0"/>
        <w:overflowPunct w:val="0"/>
        <w:spacing w:line="341" w:lineRule="exact"/>
        <w:ind w:left="1383" w:hanging="560"/>
      </w:pPr>
      <w:r>
        <w:rPr>
          <w:spacing w:val="-2"/>
        </w:rPr>
        <w:t>Ind</w:t>
      </w:r>
      <w:r>
        <w:t xml:space="preserve">ruk </w:t>
      </w:r>
      <w:r>
        <w:rPr>
          <w:spacing w:val="-2"/>
        </w:rPr>
        <w:t>p</w:t>
      </w:r>
      <w:r>
        <w:t>raktijk</w:t>
      </w:r>
      <w:r>
        <w:rPr>
          <w:spacing w:val="-2"/>
        </w:rPr>
        <w:t xml:space="preserve"> </w:t>
      </w:r>
      <w:r>
        <w:rPr>
          <w:spacing w:val="1"/>
        </w:rPr>
        <w:t>u</w:t>
      </w:r>
      <w:r>
        <w:t>its</w:t>
      </w:r>
      <w:r>
        <w:rPr>
          <w:spacing w:val="1"/>
        </w:rPr>
        <w:t>t</w:t>
      </w:r>
      <w:r>
        <w:t>raling</w:t>
      </w:r>
      <w:r>
        <w:rPr>
          <w:spacing w:val="-2"/>
        </w:rPr>
        <w:t xml:space="preserve"> (m</w:t>
      </w:r>
      <w:r>
        <w:t>o</w:t>
      </w:r>
      <w:r>
        <w:rPr>
          <w:spacing w:val="1"/>
        </w:rPr>
        <w:t>o</w:t>
      </w:r>
      <w:r>
        <w:rPr>
          <w:spacing w:val="-2"/>
        </w:rPr>
        <w:t>db</w:t>
      </w:r>
      <w:r>
        <w:t>or</w:t>
      </w:r>
      <w:r>
        <w:rPr>
          <w:spacing w:val="-2"/>
        </w:rPr>
        <w:t>d</w:t>
      </w:r>
      <w:r>
        <w:t>)</w:t>
      </w:r>
      <w:r>
        <w:tab/>
        <w:t xml:space="preserve">Blz. </w:t>
      </w:r>
      <w:r>
        <w:rPr>
          <w:spacing w:val="-1"/>
        </w:rPr>
        <w:t>89</w:t>
      </w:r>
    </w:p>
    <w:p w:rsidR="00447E00" w:rsidRDefault="00447E00">
      <w:pPr>
        <w:pStyle w:val="Plattetekst"/>
        <w:numPr>
          <w:ilvl w:val="1"/>
          <w:numId w:val="34"/>
        </w:numPr>
        <w:tabs>
          <w:tab w:val="left" w:pos="1383"/>
          <w:tab w:val="left" w:pos="7197"/>
        </w:tabs>
        <w:kinsoku w:val="0"/>
        <w:overflowPunct w:val="0"/>
        <w:spacing w:before="1"/>
        <w:ind w:left="1383"/>
      </w:pPr>
      <w:r>
        <w:t>Logboek</w:t>
      </w:r>
      <w:r>
        <w:tab/>
        <w:t>Blz.</w:t>
      </w:r>
      <w:r>
        <w:rPr>
          <w:spacing w:val="-1"/>
        </w:rPr>
        <w:t xml:space="preserve"> </w:t>
      </w:r>
      <w:r>
        <w:t>90</w:t>
      </w:r>
      <w:r>
        <w:rPr>
          <w:spacing w:val="-1"/>
        </w:rPr>
        <w:t xml:space="preserve"> </w:t>
      </w:r>
      <w:r>
        <w:t>-</w:t>
      </w:r>
      <w:r>
        <w:rPr>
          <w:spacing w:val="-1"/>
        </w:rPr>
        <w:t xml:space="preserve"> 94</w:t>
      </w:r>
    </w:p>
    <w:p w:rsidR="00447E00" w:rsidRDefault="00447E00">
      <w:pPr>
        <w:pStyle w:val="Plattetekst"/>
        <w:numPr>
          <w:ilvl w:val="1"/>
          <w:numId w:val="34"/>
        </w:numPr>
        <w:tabs>
          <w:tab w:val="left" w:pos="1383"/>
          <w:tab w:val="left" w:pos="7197"/>
        </w:tabs>
        <w:kinsoku w:val="0"/>
        <w:overflowPunct w:val="0"/>
        <w:spacing w:before="1"/>
        <w:ind w:left="1383"/>
        <w:sectPr w:rsidR="00447E00">
          <w:pgSz w:w="11907" w:h="16840"/>
          <w:pgMar w:top="1780" w:right="980" w:bottom="980" w:left="1300" w:header="305" w:footer="780" w:gutter="0"/>
          <w:cols w:space="708"/>
          <w:noEndnote/>
        </w:sect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before="16" w:line="260" w:lineRule="exact"/>
        <w:rPr>
          <w:sz w:val="26"/>
          <w:szCs w:val="26"/>
        </w:rPr>
      </w:pPr>
    </w:p>
    <w:p w:rsidR="00447E00" w:rsidRDefault="00447E00">
      <w:pPr>
        <w:pStyle w:val="Kop1"/>
        <w:numPr>
          <w:ilvl w:val="0"/>
          <w:numId w:val="33"/>
        </w:numPr>
        <w:tabs>
          <w:tab w:val="left" w:pos="824"/>
        </w:tabs>
        <w:kinsoku w:val="0"/>
        <w:overflowPunct w:val="0"/>
        <w:rPr>
          <w:b w:val="0"/>
          <w:bCs w:val="0"/>
          <w:color w:val="000000"/>
        </w:rPr>
      </w:pPr>
      <w:r>
        <w:rPr>
          <w:color w:val="501B00"/>
        </w:rPr>
        <w:t>Be</w:t>
      </w:r>
      <w:r>
        <w:rPr>
          <w:color w:val="501B00"/>
          <w:spacing w:val="1"/>
        </w:rPr>
        <w:t>s</w:t>
      </w:r>
      <w:r>
        <w:rPr>
          <w:color w:val="501B00"/>
          <w:spacing w:val="-3"/>
        </w:rPr>
        <w:t>c</w:t>
      </w:r>
      <w:r>
        <w:rPr>
          <w:color w:val="501B00"/>
        </w:rPr>
        <w:t>hrijv</w:t>
      </w:r>
      <w:r>
        <w:rPr>
          <w:color w:val="501B00"/>
          <w:spacing w:val="-2"/>
        </w:rPr>
        <w:t>i</w:t>
      </w:r>
      <w:r>
        <w:rPr>
          <w:color w:val="501B00"/>
        </w:rPr>
        <w:t xml:space="preserve">ng </w:t>
      </w:r>
      <w:r>
        <w:rPr>
          <w:color w:val="501B00"/>
          <w:spacing w:val="-2"/>
        </w:rPr>
        <w:t>v</w:t>
      </w:r>
      <w:r>
        <w:rPr>
          <w:color w:val="501B00"/>
        </w:rPr>
        <w:t>an de</w:t>
      </w:r>
      <w:r>
        <w:rPr>
          <w:color w:val="501B00"/>
          <w:spacing w:val="-2"/>
        </w:rPr>
        <w:t xml:space="preserve"> </w:t>
      </w:r>
      <w:r>
        <w:rPr>
          <w:color w:val="501B00"/>
        </w:rPr>
        <w:t>pr</w:t>
      </w:r>
      <w:r>
        <w:rPr>
          <w:color w:val="501B00"/>
          <w:spacing w:val="-3"/>
        </w:rPr>
        <w:t>a</w:t>
      </w:r>
      <w:r>
        <w:rPr>
          <w:color w:val="501B00"/>
        </w:rPr>
        <w:t>ktij</w:t>
      </w:r>
      <w:r>
        <w:rPr>
          <w:color w:val="501B00"/>
          <w:spacing w:val="-3"/>
        </w:rPr>
        <w:t>k</w:t>
      </w:r>
      <w:r>
        <w:rPr>
          <w:color w:val="501B00"/>
        </w:rPr>
        <w:t>.</w:t>
      </w:r>
    </w:p>
    <w:p w:rsidR="00447E00" w:rsidRDefault="00447E00">
      <w:pPr>
        <w:kinsoku w:val="0"/>
        <w:overflowPunct w:val="0"/>
        <w:spacing w:before="9" w:line="180" w:lineRule="exact"/>
        <w:rPr>
          <w:sz w:val="18"/>
          <w:szCs w:val="18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pStyle w:val="Kop3"/>
        <w:numPr>
          <w:ilvl w:val="1"/>
          <w:numId w:val="33"/>
        </w:numPr>
        <w:tabs>
          <w:tab w:val="left" w:pos="596"/>
          <w:tab w:val="left" w:pos="965"/>
        </w:tabs>
        <w:kinsoku w:val="0"/>
        <w:overflowPunct w:val="0"/>
        <w:spacing w:before="0"/>
        <w:rPr>
          <w:i w:val="0"/>
          <w:iCs w:val="0"/>
          <w:color w:val="000000"/>
        </w:rPr>
      </w:pPr>
      <w:r>
        <w:rPr>
          <w:b/>
          <w:bCs/>
          <w:color w:val="76923B"/>
        </w:rPr>
        <w:t>|</w:t>
      </w:r>
      <w:r>
        <w:rPr>
          <w:b/>
          <w:bCs/>
          <w:color w:val="76923B"/>
        </w:rPr>
        <w:tab/>
      </w:r>
      <w:r>
        <w:rPr>
          <w:color w:val="000000"/>
        </w:rPr>
        <w:t>L</w:t>
      </w:r>
      <w:r>
        <w:rPr>
          <w:color w:val="000000"/>
          <w:spacing w:val="1"/>
        </w:rPr>
        <w:t>o</w:t>
      </w:r>
      <w:r>
        <w:rPr>
          <w:color w:val="000000"/>
        </w:rPr>
        <w:t>c</w:t>
      </w:r>
      <w:r>
        <w:rPr>
          <w:color w:val="000000"/>
          <w:spacing w:val="-2"/>
        </w:rPr>
        <w:t>a</w:t>
      </w:r>
      <w:r>
        <w:rPr>
          <w:color w:val="000000"/>
        </w:rPr>
        <w:t>tie/o</w:t>
      </w:r>
      <w:r>
        <w:rPr>
          <w:color w:val="000000"/>
          <w:spacing w:val="1"/>
        </w:rPr>
        <w:t>m</w:t>
      </w:r>
      <w:r>
        <w:rPr>
          <w:color w:val="000000"/>
        </w:rPr>
        <w:t>geving</w:t>
      </w:r>
    </w:p>
    <w:p w:rsidR="00447E00" w:rsidRDefault="00447E00">
      <w:pPr>
        <w:kinsoku w:val="0"/>
        <w:overflowPunct w:val="0"/>
        <w:spacing w:before="11" w:line="260" w:lineRule="exact"/>
        <w:rPr>
          <w:sz w:val="26"/>
          <w:szCs w:val="26"/>
        </w:rPr>
      </w:pPr>
    </w:p>
    <w:p w:rsidR="00447E00" w:rsidRDefault="00447E00">
      <w:pPr>
        <w:pStyle w:val="Plattetekst"/>
        <w:kinsoku w:val="0"/>
        <w:overflowPunct w:val="0"/>
        <w:ind w:right="447"/>
      </w:pPr>
      <w:r>
        <w:rPr>
          <w:spacing w:val="-2"/>
        </w:rPr>
        <w:t>On</w:t>
      </w:r>
      <w:r>
        <w:t>ze</w:t>
      </w:r>
      <w:r>
        <w:rPr>
          <w:spacing w:val="-2"/>
        </w:rPr>
        <w:t xml:space="preserve"> p</w:t>
      </w:r>
      <w:r>
        <w:t>raktijk</w:t>
      </w:r>
      <w:r>
        <w:rPr>
          <w:spacing w:val="-2"/>
        </w:rPr>
        <w:t xml:space="preserve"> </w:t>
      </w:r>
      <w:r>
        <w:t>w</w:t>
      </w:r>
      <w:r>
        <w:rPr>
          <w:spacing w:val="1"/>
        </w:rPr>
        <w:t>o</w:t>
      </w:r>
      <w:r>
        <w:t>rdt</w:t>
      </w:r>
      <w:r>
        <w:rPr>
          <w:spacing w:val="-2"/>
        </w:rPr>
        <w:t xml:space="preserve"> </w:t>
      </w:r>
      <w:r>
        <w:t>g</w:t>
      </w:r>
      <w:r>
        <w:rPr>
          <w:spacing w:val="-1"/>
        </w:rPr>
        <w:t>e</w:t>
      </w:r>
      <w:r>
        <w:t>vestigd</w:t>
      </w:r>
      <w:r>
        <w:rPr>
          <w:spacing w:val="-3"/>
        </w:rPr>
        <w:t xml:space="preserve"> </w:t>
      </w:r>
      <w:r>
        <w:t>aan</w:t>
      </w:r>
      <w:r>
        <w:rPr>
          <w:spacing w:val="-3"/>
        </w:rPr>
        <w:t xml:space="preserve"> 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</w:t>
      </w:r>
      <w:r>
        <w:t>Gr</w:t>
      </w:r>
      <w:r>
        <w:rPr>
          <w:spacing w:val="1"/>
        </w:rPr>
        <w:t>o</w:t>
      </w:r>
      <w:r>
        <w:t>e</w:t>
      </w:r>
      <w:r>
        <w:rPr>
          <w:spacing w:val="-2"/>
        </w:rPr>
        <w:t>n</w:t>
      </w:r>
      <w:r>
        <w:t>eweg</w:t>
      </w:r>
      <w:r>
        <w:rPr>
          <w:spacing w:val="-2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Hu</w:t>
      </w:r>
      <w:r>
        <w:rPr>
          <w:spacing w:val="-3"/>
        </w:rPr>
        <w:t>m</w:t>
      </w:r>
      <w:r>
        <w:rPr>
          <w:spacing w:val="-2"/>
        </w:rPr>
        <w:t>m</w:t>
      </w:r>
      <w:r>
        <w:t>elo. Wij</w:t>
      </w:r>
      <w:r>
        <w:rPr>
          <w:spacing w:val="-1"/>
        </w:rPr>
        <w:t xml:space="preserve"> </w:t>
      </w:r>
      <w:r>
        <w:rPr>
          <w:spacing w:val="-2"/>
        </w:rPr>
        <w:t>h</w:t>
      </w:r>
      <w:r>
        <w:t>e</w:t>
      </w:r>
      <w:r>
        <w:rPr>
          <w:spacing w:val="-2"/>
        </w:rPr>
        <w:t>bb</w:t>
      </w:r>
      <w:r>
        <w:t xml:space="preserve">en </w:t>
      </w:r>
      <w:r>
        <w:rPr>
          <w:spacing w:val="-2"/>
        </w:rPr>
        <w:t>d</w:t>
      </w:r>
      <w:r>
        <w:t>e</w:t>
      </w:r>
      <w:r>
        <w:rPr>
          <w:spacing w:val="-1"/>
        </w:rPr>
        <w:t>z</w:t>
      </w:r>
      <w:r>
        <w:t>e</w:t>
      </w:r>
      <w:r>
        <w:rPr>
          <w:spacing w:val="-2"/>
        </w:rPr>
        <w:t xml:space="preserve"> </w:t>
      </w:r>
      <w:r>
        <w:t>lo</w:t>
      </w:r>
      <w:r>
        <w:rPr>
          <w:spacing w:val="-2"/>
        </w:rPr>
        <w:t>c</w:t>
      </w:r>
      <w:r>
        <w:t>atie</w:t>
      </w:r>
      <w:r>
        <w:rPr>
          <w:spacing w:val="-2"/>
        </w:rPr>
        <w:t xml:space="preserve"> </w:t>
      </w:r>
      <w:r>
        <w:t>g</w:t>
      </w:r>
      <w:r>
        <w:rPr>
          <w:spacing w:val="-1"/>
        </w:rPr>
        <w:t>e</w:t>
      </w:r>
      <w:r>
        <w:t>koz</w:t>
      </w:r>
      <w:r>
        <w:rPr>
          <w:spacing w:val="-1"/>
        </w:rPr>
        <w:t>e</w:t>
      </w:r>
      <w:r>
        <w:rPr>
          <w:spacing w:val="-2"/>
        </w:rPr>
        <w:t>n</w:t>
      </w:r>
      <w:r>
        <w:t>, om</w:t>
      </w:r>
      <w:r>
        <w:rPr>
          <w:spacing w:val="-2"/>
        </w:rPr>
        <w:t>d</w:t>
      </w:r>
      <w:r>
        <w:t>at</w:t>
      </w:r>
      <w:r>
        <w:rPr>
          <w:spacing w:val="-2"/>
        </w:rPr>
        <w:t xml:space="preserve"> h</w:t>
      </w:r>
      <w:r>
        <w:t>ier</w:t>
      </w:r>
      <w:r>
        <w:rPr>
          <w:spacing w:val="-1"/>
        </w:rPr>
        <w:t xml:space="preserve"> </w:t>
      </w:r>
      <w:r>
        <w:t>weinig</w:t>
      </w:r>
      <w:r>
        <w:rPr>
          <w:spacing w:val="-2"/>
        </w:rPr>
        <w:t xml:space="preserve"> </w:t>
      </w:r>
      <w:r>
        <w:t>tot</w:t>
      </w:r>
      <w:r>
        <w:rPr>
          <w:spacing w:val="-1"/>
        </w:rPr>
        <w:t xml:space="preserve"> </w:t>
      </w:r>
      <w:r>
        <w:t>g</w:t>
      </w:r>
      <w:r>
        <w:rPr>
          <w:spacing w:val="-1"/>
        </w:rPr>
        <w:t>e</w:t>
      </w:r>
      <w:r>
        <w:t>en</w:t>
      </w:r>
      <w:r>
        <w:rPr>
          <w:spacing w:val="-3"/>
        </w:rPr>
        <w:t xml:space="preserve"> </w:t>
      </w:r>
      <w:r>
        <w:rPr>
          <w:spacing w:val="-2"/>
        </w:rPr>
        <w:t>d</w:t>
      </w:r>
      <w:r>
        <w:t>iere</w:t>
      </w:r>
      <w:r>
        <w:rPr>
          <w:spacing w:val="-2"/>
        </w:rPr>
        <w:t>n</w:t>
      </w:r>
      <w:r>
        <w:t>artse</w:t>
      </w:r>
      <w:r>
        <w:rPr>
          <w:spacing w:val="-2"/>
        </w:rPr>
        <w:t>n</w:t>
      </w:r>
      <w:r>
        <w:rPr>
          <w:spacing w:val="1"/>
        </w:rPr>
        <w:t>p</w:t>
      </w:r>
      <w:r>
        <w:t>raktij</w:t>
      </w:r>
      <w:r>
        <w:rPr>
          <w:spacing w:val="-1"/>
        </w:rPr>
        <w:t>k</w:t>
      </w:r>
      <w:r>
        <w:t>en</w:t>
      </w:r>
      <w:r>
        <w:rPr>
          <w:spacing w:val="-3"/>
        </w:rPr>
        <w:t xml:space="preserve"> </w:t>
      </w:r>
      <w:r>
        <w:t>in</w:t>
      </w:r>
      <w:r>
        <w:rPr>
          <w:spacing w:val="-2"/>
        </w:rPr>
        <w:t xml:space="preserve"> d</w:t>
      </w:r>
      <w:r>
        <w:t>e omg</w:t>
      </w:r>
      <w:r>
        <w:rPr>
          <w:spacing w:val="-1"/>
        </w:rPr>
        <w:t>e</w:t>
      </w:r>
      <w:r>
        <w:t>ving</w:t>
      </w:r>
      <w:r>
        <w:rPr>
          <w:spacing w:val="-2"/>
        </w:rPr>
        <w:t xml:space="preserve"> </w:t>
      </w:r>
      <w:r>
        <w:t>zit</w:t>
      </w:r>
      <w:r>
        <w:rPr>
          <w:spacing w:val="-1"/>
        </w:rPr>
        <w:t>t</w:t>
      </w:r>
      <w:r>
        <w:t>e</w:t>
      </w:r>
      <w:r>
        <w:rPr>
          <w:spacing w:val="-2"/>
        </w:rPr>
        <w:t>n</w:t>
      </w:r>
      <w:r>
        <w:t>.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p</w:t>
      </w:r>
      <w:r>
        <w:t>raktijk</w:t>
      </w:r>
      <w:r>
        <w:rPr>
          <w:spacing w:val="-2"/>
        </w:rPr>
        <w:t xml:space="preserve"> </w:t>
      </w:r>
      <w:r>
        <w:t>staat</w:t>
      </w:r>
      <w:r>
        <w:rPr>
          <w:spacing w:val="-2"/>
        </w:rPr>
        <w:t xml:space="preserve"> </w:t>
      </w:r>
      <w:r>
        <w:t>aan</w:t>
      </w:r>
      <w:r>
        <w:rPr>
          <w:spacing w:val="-3"/>
        </w:rPr>
        <w:t xml:space="preserve"> </w:t>
      </w:r>
      <w:r>
        <w:t>e</w:t>
      </w:r>
      <w:r>
        <w:rPr>
          <w:spacing w:val="-2"/>
        </w:rPr>
        <w:t>e</w:t>
      </w:r>
      <w:r>
        <w:t xml:space="preserve">n </w:t>
      </w:r>
      <w:r>
        <w:rPr>
          <w:spacing w:val="-2"/>
        </w:rPr>
        <w:t>d</w:t>
      </w:r>
      <w:r>
        <w:t>o</w:t>
      </w:r>
      <w:r>
        <w:rPr>
          <w:spacing w:val="1"/>
        </w:rPr>
        <w:t>o</w:t>
      </w:r>
      <w:r>
        <w:rPr>
          <w:spacing w:val="-2"/>
        </w:rPr>
        <w:t>d</w:t>
      </w:r>
      <w:r>
        <w:t>lo</w:t>
      </w:r>
      <w:r>
        <w:rPr>
          <w:spacing w:val="-2"/>
        </w:rPr>
        <w:t>p</w:t>
      </w:r>
      <w:r>
        <w:t>e</w:t>
      </w:r>
      <w:r>
        <w:rPr>
          <w:spacing w:val="-2"/>
        </w:rPr>
        <w:t>nd</w:t>
      </w:r>
      <w:r>
        <w:t>e</w:t>
      </w:r>
      <w:r>
        <w:rPr>
          <w:spacing w:val="-2"/>
        </w:rPr>
        <w:t xml:space="preserve"> </w:t>
      </w:r>
      <w:r>
        <w:t>weg,</w:t>
      </w:r>
      <w:r>
        <w:rPr>
          <w:spacing w:val="-2"/>
        </w:rPr>
        <w:t xml:space="preserve"> </w:t>
      </w:r>
      <w:r>
        <w:rPr>
          <w:spacing w:val="1"/>
        </w:rPr>
        <w:t>d</w:t>
      </w:r>
      <w:r>
        <w:t>it</w:t>
      </w:r>
      <w:r>
        <w:rPr>
          <w:spacing w:val="-2"/>
        </w:rPr>
        <w:t xml:space="preserve"> </w:t>
      </w:r>
      <w:r>
        <w:t xml:space="preserve">is </w:t>
      </w:r>
      <w:r>
        <w:rPr>
          <w:spacing w:val="-1"/>
        </w:rPr>
        <w:t>e</w:t>
      </w:r>
      <w:r>
        <w:t>en</w:t>
      </w:r>
      <w:r>
        <w:rPr>
          <w:spacing w:val="-3"/>
        </w:rPr>
        <w:t xml:space="preserve"> </w:t>
      </w:r>
      <w:r>
        <w:t>zijtak van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>e</w:t>
      </w:r>
      <w:r>
        <w:t>n</w:t>
      </w:r>
      <w:r>
        <w:rPr>
          <w:spacing w:val="-3"/>
        </w:rPr>
        <w:t xml:space="preserve"> </w:t>
      </w:r>
      <w:r>
        <w:t>grote</w:t>
      </w:r>
      <w:r>
        <w:rPr>
          <w:spacing w:val="-2"/>
        </w:rPr>
        <w:t xml:space="preserve"> d</w:t>
      </w:r>
      <w:r>
        <w:t>o</w:t>
      </w:r>
      <w:r>
        <w:rPr>
          <w:spacing w:val="1"/>
        </w:rPr>
        <w:t>o</w:t>
      </w:r>
      <w:r>
        <w:t>rl</w:t>
      </w:r>
      <w:r>
        <w:rPr>
          <w:spacing w:val="-1"/>
        </w:rPr>
        <w:t>o</w:t>
      </w:r>
      <w:r>
        <w:rPr>
          <w:spacing w:val="-2"/>
        </w:rPr>
        <w:t>p</w:t>
      </w:r>
      <w:r>
        <w:t>e</w:t>
      </w:r>
      <w:r>
        <w:rPr>
          <w:spacing w:val="-2"/>
        </w:rPr>
        <w:t>nd</w:t>
      </w:r>
      <w:r>
        <w:t>e</w:t>
      </w:r>
      <w:r>
        <w:rPr>
          <w:spacing w:val="-2"/>
        </w:rPr>
        <w:t xml:space="preserve"> </w:t>
      </w:r>
      <w:r>
        <w:t>weg. Het</w:t>
      </w:r>
      <w:r>
        <w:rPr>
          <w:spacing w:val="-2"/>
        </w:rPr>
        <w:t xml:space="preserve"> </w:t>
      </w:r>
      <w:r>
        <w:t>g</w:t>
      </w:r>
      <w:r>
        <w:rPr>
          <w:spacing w:val="-1"/>
        </w:rPr>
        <w:t>e</w:t>
      </w:r>
      <w:r>
        <w:rPr>
          <w:spacing w:val="-2"/>
        </w:rPr>
        <w:t>d</w:t>
      </w:r>
      <w:r>
        <w:rPr>
          <w:spacing w:val="1"/>
        </w:rPr>
        <w:t>e</w:t>
      </w:r>
      <w:r>
        <w:t>el</w:t>
      </w:r>
      <w:r>
        <w:rPr>
          <w:spacing w:val="-1"/>
        </w:rPr>
        <w:t>t</w:t>
      </w:r>
      <w:r>
        <w:t>e</w:t>
      </w:r>
      <w:r>
        <w:rPr>
          <w:spacing w:val="-2"/>
        </w:rPr>
        <w:t xml:space="preserve"> </w:t>
      </w:r>
      <w:r>
        <w:t>waar</w:t>
      </w:r>
      <w:r>
        <w:rPr>
          <w:spacing w:val="3"/>
        </w:rPr>
        <w:t xml:space="preserve"> </w:t>
      </w:r>
      <w:r>
        <w:t>w</w:t>
      </w:r>
      <w:r>
        <w:rPr>
          <w:spacing w:val="1"/>
        </w:rPr>
        <w:t>i</w:t>
      </w:r>
      <w:r>
        <w:t>j</w:t>
      </w:r>
      <w:r>
        <w:rPr>
          <w:spacing w:val="-1"/>
        </w:rPr>
        <w:t xml:space="preserve"> </w:t>
      </w:r>
      <w:r>
        <w:t>zit</w:t>
      </w:r>
      <w:r>
        <w:rPr>
          <w:spacing w:val="-1"/>
        </w:rPr>
        <w:t>t</w:t>
      </w:r>
      <w:r>
        <w:t>en</w:t>
      </w:r>
      <w:r>
        <w:rPr>
          <w:spacing w:val="-3"/>
        </w:rPr>
        <w:t xml:space="preserve"> </w:t>
      </w:r>
      <w:r>
        <w:t>is</w:t>
      </w:r>
      <w:r>
        <w:rPr>
          <w:spacing w:val="-3"/>
        </w:rPr>
        <w:t xml:space="preserve"> </w:t>
      </w:r>
      <w:r>
        <w:t>wat r</w:t>
      </w:r>
      <w:r>
        <w:rPr>
          <w:spacing w:val="-2"/>
        </w:rPr>
        <w:t>u</w:t>
      </w:r>
      <w:r>
        <w:t xml:space="preserve">stiger, wat </w:t>
      </w:r>
      <w:r>
        <w:rPr>
          <w:spacing w:val="-2"/>
        </w:rPr>
        <w:t>p</w:t>
      </w:r>
      <w:r>
        <w:t>raktis</w:t>
      </w:r>
      <w:r>
        <w:rPr>
          <w:spacing w:val="-1"/>
        </w:rPr>
        <w:t>c</w:t>
      </w:r>
      <w:r>
        <w:rPr>
          <w:spacing w:val="-2"/>
        </w:rPr>
        <w:t>h</w:t>
      </w:r>
      <w:r>
        <w:t>er</w:t>
      </w:r>
      <w:r>
        <w:rPr>
          <w:spacing w:val="-1"/>
        </w:rPr>
        <w:t xml:space="preserve"> </w:t>
      </w:r>
      <w:r>
        <w:t>is v</w:t>
      </w:r>
      <w:r>
        <w:rPr>
          <w:spacing w:val="-2"/>
        </w:rPr>
        <w:t>o</w:t>
      </w:r>
      <w:r>
        <w:t>or</w:t>
      </w:r>
      <w:r>
        <w:rPr>
          <w:spacing w:val="-1"/>
        </w:rPr>
        <w:t xml:space="preserve"> 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p</w:t>
      </w:r>
      <w:r>
        <w:t>raktij</w:t>
      </w:r>
      <w:r>
        <w:rPr>
          <w:spacing w:val="-1"/>
        </w:rPr>
        <w:t>k</w:t>
      </w:r>
      <w:r>
        <w:t>.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gr</w:t>
      </w:r>
      <w:r>
        <w:rPr>
          <w:spacing w:val="-2"/>
        </w:rPr>
        <w:t>o</w:t>
      </w:r>
      <w:r>
        <w:t>te</w:t>
      </w:r>
      <w:r>
        <w:rPr>
          <w:spacing w:val="-2"/>
        </w:rPr>
        <w:t xml:space="preserve"> d</w:t>
      </w:r>
      <w:r>
        <w:t>o</w:t>
      </w:r>
      <w:r>
        <w:rPr>
          <w:spacing w:val="1"/>
        </w:rPr>
        <w:t>o</w:t>
      </w:r>
      <w:r>
        <w:t>rl</w:t>
      </w:r>
      <w:r>
        <w:rPr>
          <w:spacing w:val="1"/>
        </w:rPr>
        <w:t>o</w:t>
      </w:r>
      <w:r>
        <w:rPr>
          <w:spacing w:val="-2"/>
        </w:rPr>
        <w:t>p</w:t>
      </w:r>
      <w:r>
        <w:t>e</w:t>
      </w:r>
      <w:r>
        <w:rPr>
          <w:spacing w:val="-2"/>
        </w:rPr>
        <w:t>nd</w:t>
      </w:r>
      <w:r>
        <w:t>e</w:t>
      </w:r>
      <w:r>
        <w:rPr>
          <w:spacing w:val="-2"/>
        </w:rPr>
        <w:t xml:space="preserve"> </w:t>
      </w:r>
      <w:r>
        <w:t>weg</w:t>
      </w:r>
      <w:r>
        <w:rPr>
          <w:spacing w:val="-1"/>
        </w:rPr>
        <w:t xml:space="preserve"> </w:t>
      </w:r>
      <w:r>
        <w:t>is vlak</w:t>
      </w:r>
      <w:r>
        <w:rPr>
          <w:spacing w:val="-2"/>
        </w:rPr>
        <w:t>b</w:t>
      </w:r>
      <w:r>
        <w:t>ij,</w:t>
      </w:r>
      <w:r>
        <w:rPr>
          <w:spacing w:val="-1"/>
        </w:rPr>
        <w:t xml:space="preserve"> </w:t>
      </w:r>
      <w:r>
        <w:t xml:space="preserve">zo </w:t>
      </w:r>
      <w:r>
        <w:rPr>
          <w:spacing w:val="-2"/>
        </w:rPr>
        <w:t>z</w:t>
      </w:r>
      <w:r>
        <w:t>ijn we</w:t>
      </w:r>
      <w:r>
        <w:rPr>
          <w:spacing w:val="-1"/>
        </w:rPr>
        <w:t xml:space="preserve"> </w:t>
      </w:r>
      <w:r>
        <w:t>goed</w:t>
      </w:r>
      <w:r>
        <w:rPr>
          <w:spacing w:val="-3"/>
        </w:rPr>
        <w:t xml:space="preserve"> </w:t>
      </w:r>
      <w:r>
        <w:t>te</w:t>
      </w:r>
      <w:r>
        <w:rPr>
          <w:spacing w:val="-2"/>
        </w:rPr>
        <w:t xml:space="preserve"> b</w:t>
      </w:r>
      <w:r>
        <w:t>er</w:t>
      </w:r>
      <w:r>
        <w:rPr>
          <w:spacing w:val="-1"/>
        </w:rPr>
        <w:t>e</w:t>
      </w:r>
      <w:r>
        <w:t>ik</w:t>
      </w:r>
      <w:r>
        <w:rPr>
          <w:spacing w:val="-1"/>
        </w:rPr>
        <w:t>e</w:t>
      </w:r>
      <w:r>
        <w:rPr>
          <w:spacing w:val="-2"/>
        </w:rPr>
        <w:t>n</w:t>
      </w:r>
      <w:r>
        <w:t>.</w:t>
      </w:r>
      <w:r>
        <w:rPr>
          <w:spacing w:val="-1"/>
        </w:rPr>
        <w:t xml:space="preserve"> </w:t>
      </w:r>
      <w:r>
        <w:t>We</w:t>
      </w:r>
      <w:r>
        <w:rPr>
          <w:spacing w:val="-2"/>
        </w:rPr>
        <w:t xml:space="preserve"> h</w:t>
      </w:r>
      <w:r>
        <w:t>ebb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t>g</w:t>
      </w:r>
      <w:r>
        <w:rPr>
          <w:spacing w:val="-1"/>
        </w:rPr>
        <w:t>e</w:t>
      </w:r>
      <w:r>
        <w:t>koz</w:t>
      </w:r>
      <w:r>
        <w:rPr>
          <w:spacing w:val="-1"/>
        </w:rPr>
        <w:t>e</w:t>
      </w:r>
      <w:r>
        <w:t>n</w:t>
      </w:r>
      <w:r>
        <w:rPr>
          <w:spacing w:val="2"/>
        </w:rPr>
        <w:t xml:space="preserve"> </w:t>
      </w:r>
      <w:r>
        <w:t>vo</w:t>
      </w:r>
      <w:r>
        <w:rPr>
          <w:spacing w:val="-2"/>
        </w:rPr>
        <w:t>o</w:t>
      </w:r>
      <w:r>
        <w:t xml:space="preserve">r </w:t>
      </w:r>
      <w:r>
        <w:rPr>
          <w:spacing w:val="-2"/>
        </w:rPr>
        <w:t>n</w:t>
      </w:r>
      <w:r>
        <w:t>ie</w:t>
      </w:r>
      <w:r>
        <w:rPr>
          <w:spacing w:val="-2"/>
        </w:rPr>
        <w:t>u</w:t>
      </w:r>
      <w:r>
        <w:t>wbouw,</w:t>
      </w:r>
      <w:r>
        <w:rPr>
          <w:spacing w:val="-2"/>
        </w:rPr>
        <w:t xml:space="preserve"> </w:t>
      </w:r>
      <w:r>
        <w:t xml:space="preserve">zo </w:t>
      </w:r>
      <w:r>
        <w:rPr>
          <w:spacing w:val="-2"/>
        </w:rPr>
        <w:t>kunn</w:t>
      </w:r>
      <w:r>
        <w:t>en we</w:t>
      </w:r>
      <w:r>
        <w:rPr>
          <w:spacing w:val="-1"/>
        </w:rPr>
        <w:t xml:space="preserve"> </w:t>
      </w:r>
      <w:r>
        <w:t>alles z</w:t>
      </w:r>
      <w:r>
        <w:rPr>
          <w:spacing w:val="-1"/>
        </w:rPr>
        <w:t>e</w:t>
      </w:r>
      <w:r>
        <w:t>lf</w:t>
      </w:r>
      <w:r>
        <w:rPr>
          <w:spacing w:val="-1"/>
        </w:rPr>
        <w:t xml:space="preserve"> </w:t>
      </w:r>
      <w:r>
        <w:rPr>
          <w:spacing w:val="-2"/>
        </w:rPr>
        <w:t>b</w:t>
      </w:r>
      <w:r>
        <w:t>esli</w:t>
      </w:r>
      <w:r>
        <w:rPr>
          <w:spacing w:val="1"/>
        </w:rPr>
        <w:t>s</w:t>
      </w:r>
      <w:r>
        <w:t>sen</w:t>
      </w:r>
      <w:r>
        <w:rPr>
          <w:spacing w:val="-3"/>
        </w:rPr>
        <w:t xml:space="preserve"> </w:t>
      </w:r>
      <w:r>
        <w:t>en</w:t>
      </w:r>
      <w:r>
        <w:rPr>
          <w:spacing w:val="-3"/>
        </w:rPr>
        <w:t xml:space="preserve"> </w:t>
      </w:r>
      <w:r>
        <w:t>in</w:t>
      </w:r>
      <w:r>
        <w:rPr>
          <w:spacing w:val="-2"/>
        </w:rPr>
        <w:t>d</w:t>
      </w:r>
      <w:r>
        <w:rPr>
          <w:spacing w:val="1"/>
        </w:rPr>
        <w:t>e</w:t>
      </w:r>
      <w:r>
        <w:t>le</w:t>
      </w:r>
      <w:r>
        <w:rPr>
          <w:spacing w:val="-2"/>
        </w:rPr>
        <w:t>n</w:t>
      </w:r>
      <w:r>
        <w:t>.</w:t>
      </w: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before="1" w:line="280" w:lineRule="exact"/>
        <w:rPr>
          <w:sz w:val="28"/>
          <w:szCs w:val="28"/>
        </w:rPr>
      </w:pPr>
    </w:p>
    <w:p w:rsidR="00447E00" w:rsidRDefault="00447E00">
      <w:pPr>
        <w:pStyle w:val="Kop3"/>
        <w:numPr>
          <w:ilvl w:val="1"/>
          <w:numId w:val="33"/>
        </w:numPr>
        <w:tabs>
          <w:tab w:val="left" w:pos="596"/>
          <w:tab w:val="left" w:pos="965"/>
        </w:tabs>
        <w:kinsoku w:val="0"/>
        <w:overflowPunct w:val="0"/>
        <w:spacing w:before="0"/>
        <w:ind w:hanging="481"/>
        <w:rPr>
          <w:i w:val="0"/>
          <w:iCs w:val="0"/>
          <w:color w:val="000000"/>
        </w:rPr>
      </w:pPr>
      <w:r>
        <w:rPr>
          <w:b/>
          <w:bCs/>
          <w:color w:val="76923B"/>
        </w:rPr>
        <w:t>|</w:t>
      </w:r>
      <w:r>
        <w:rPr>
          <w:b/>
          <w:bCs/>
          <w:color w:val="76923B"/>
        </w:rPr>
        <w:tab/>
      </w:r>
      <w:r>
        <w:rPr>
          <w:color w:val="000000"/>
        </w:rPr>
        <w:t>D</w:t>
      </w:r>
      <w:r>
        <w:rPr>
          <w:color w:val="000000"/>
          <w:spacing w:val="1"/>
        </w:rPr>
        <w:t>i</w:t>
      </w:r>
      <w:r>
        <w:rPr>
          <w:color w:val="000000"/>
        </w:rPr>
        <w:t>er</w:t>
      </w:r>
      <w:r>
        <w:rPr>
          <w:color w:val="000000"/>
          <w:spacing w:val="-7"/>
        </w:rPr>
        <w:t xml:space="preserve"> </w:t>
      </w:r>
      <w:r>
        <w:rPr>
          <w:color w:val="000000"/>
        </w:rPr>
        <w:t>en</w:t>
      </w:r>
      <w:r>
        <w:rPr>
          <w:color w:val="000000"/>
          <w:spacing w:val="-9"/>
        </w:rPr>
        <w:t xml:space="preserve"> </w:t>
      </w:r>
      <w:r>
        <w:rPr>
          <w:color w:val="000000"/>
        </w:rPr>
        <w:t>d</w:t>
      </w:r>
      <w:r>
        <w:rPr>
          <w:color w:val="000000"/>
          <w:spacing w:val="-2"/>
        </w:rPr>
        <w:t>o</w:t>
      </w:r>
      <w:r>
        <w:rPr>
          <w:color w:val="000000"/>
        </w:rPr>
        <w:t>el</w:t>
      </w:r>
      <w:r>
        <w:rPr>
          <w:color w:val="000000"/>
          <w:spacing w:val="-4"/>
        </w:rPr>
        <w:t xml:space="preserve"> </w:t>
      </w:r>
      <w:r>
        <w:rPr>
          <w:color w:val="000000"/>
          <w:spacing w:val="-1"/>
        </w:rPr>
        <w:t>g</w:t>
      </w:r>
      <w:r>
        <w:rPr>
          <w:color w:val="000000"/>
        </w:rPr>
        <w:t>ro</w:t>
      </w:r>
      <w:r>
        <w:rPr>
          <w:color w:val="000000"/>
          <w:spacing w:val="1"/>
        </w:rPr>
        <w:t>e</w:t>
      </w:r>
      <w:r>
        <w:rPr>
          <w:color w:val="000000"/>
        </w:rPr>
        <w:t>p</w:t>
      </w:r>
    </w:p>
    <w:p w:rsidR="00447E00" w:rsidRDefault="00447E00">
      <w:pPr>
        <w:kinsoku w:val="0"/>
        <w:overflowPunct w:val="0"/>
        <w:spacing w:before="9" w:line="260" w:lineRule="exact"/>
        <w:rPr>
          <w:sz w:val="26"/>
          <w:szCs w:val="26"/>
        </w:rPr>
      </w:pPr>
    </w:p>
    <w:p w:rsidR="00447E00" w:rsidRDefault="00447E00">
      <w:pPr>
        <w:pStyle w:val="Plattetekst"/>
        <w:kinsoku w:val="0"/>
        <w:overflowPunct w:val="0"/>
        <w:ind w:right="404"/>
      </w:pPr>
      <w:r>
        <w:rPr>
          <w:spacing w:val="-2"/>
        </w:rPr>
        <w:t>On</w:t>
      </w:r>
      <w:r>
        <w:t>ze</w:t>
      </w:r>
      <w:r>
        <w:rPr>
          <w:spacing w:val="-2"/>
        </w:rPr>
        <w:t xml:space="preserve"> p</w:t>
      </w:r>
      <w:r>
        <w:t>raktijk</w:t>
      </w:r>
      <w:r>
        <w:rPr>
          <w:spacing w:val="-2"/>
        </w:rPr>
        <w:t xml:space="preserve"> </w:t>
      </w:r>
      <w:r>
        <w:t>gaat</w:t>
      </w:r>
      <w:r>
        <w:rPr>
          <w:spacing w:val="-2"/>
        </w:rPr>
        <w:t xml:space="preserve"> </w:t>
      </w:r>
      <w:r>
        <w:t>z</w:t>
      </w:r>
      <w:r>
        <w:rPr>
          <w:spacing w:val="1"/>
        </w:rPr>
        <w:t>i</w:t>
      </w:r>
      <w:r>
        <w:t>ch</w:t>
      </w:r>
      <w:r>
        <w:rPr>
          <w:spacing w:val="-3"/>
        </w:rPr>
        <w:t xml:space="preserve"> </w:t>
      </w:r>
      <w:r>
        <w:t>ric</w:t>
      </w:r>
      <w:r>
        <w:rPr>
          <w:spacing w:val="-2"/>
        </w:rPr>
        <w:t>h</w:t>
      </w:r>
      <w:r>
        <w:t>t</w:t>
      </w:r>
      <w:r>
        <w:rPr>
          <w:spacing w:val="-1"/>
        </w:rPr>
        <w:t>e</w:t>
      </w:r>
      <w:r>
        <w:t>n op</w:t>
      </w:r>
      <w:r>
        <w:rPr>
          <w:spacing w:val="-2"/>
        </w:rPr>
        <w:t xml:space="preserve"> </w:t>
      </w:r>
      <w:r>
        <w:t>g</w:t>
      </w:r>
      <w:r>
        <w:rPr>
          <w:spacing w:val="-1"/>
        </w:rPr>
        <w:t>e</w:t>
      </w:r>
      <w:r>
        <w:t>z</w:t>
      </w:r>
      <w:r>
        <w:rPr>
          <w:spacing w:val="-1"/>
        </w:rPr>
        <w:t>e</w:t>
      </w:r>
      <w:r>
        <w:t>lscha</w:t>
      </w:r>
      <w:r>
        <w:rPr>
          <w:spacing w:val="-2"/>
        </w:rPr>
        <w:t>p</w:t>
      </w:r>
      <w:r>
        <w:t>sdier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t>en</w:t>
      </w:r>
      <w:r>
        <w:rPr>
          <w:spacing w:val="-3"/>
        </w:rPr>
        <w:t xml:space="preserve"> </w:t>
      </w:r>
      <w:r>
        <w:t>e</w:t>
      </w:r>
      <w:r>
        <w:rPr>
          <w:spacing w:val="-2"/>
        </w:rPr>
        <w:t>e</w:t>
      </w:r>
      <w:r>
        <w:t>n kl</w:t>
      </w:r>
      <w:r>
        <w:rPr>
          <w:spacing w:val="-1"/>
        </w:rPr>
        <w:t>e</w:t>
      </w:r>
      <w:r>
        <w:rPr>
          <w:spacing w:val="2"/>
        </w:rPr>
        <w:t>i</w:t>
      </w:r>
      <w:r>
        <w:t>n</w:t>
      </w:r>
      <w:r>
        <w:rPr>
          <w:spacing w:val="-3"/>
        </w:rPr>
        <w:t xml:space="preserve"> </w:t>
      </w:r>
      <w:r>
        <w:rPr>
          <w:spacing w:val="-2"/>
        </w:rPr>
        <w:t>d</w:t>
      </w:r>
      <w:r>
        <w:t>e</w:t>
      </w:r>
      <w:r>
        <w:rPr>
          <w:spacing w:val="-2"/>
        </w:rPr>
        <w:t>e</w:t>
      </w:r>
      <w:r>
        <w:t>l la</w:t>
      </w:r>
      <w:r>
        <w:rPr>
          <w:spacing w:val="-1"/>
        </w:rPr>
        <w:t>n</w:t>
      </w:r>
      <w:r>
        <w:rPr>
          <w:spacing w:val="-2"/>
        </w:rPr>
        <w:t>db</w:t>
      </w:r>
      <w:r>
        <w:t>ouwh</w:t>
      </w:r>
      <w:r>
        <w:rPr>
          <w:spacing w:val="-2"/>
        </w:rPr>
        <w:t>u</w:t>
      </w:r>
      <w:r>
        <w:t>isdier</w:t>
      </w:r>
      <w:r>
        <w:rPr>
          <w:spacing w:val="-1"/>
        </w:rPr>
        <w:t>e</w:t>
      </w:r>
      <w:r>
        <w:rPr>
          <w:spacing w:val="-2"/>
        </w:rPr>
        <w:t>n</w:t>
      </w:r>
      <w:r>
        <w:t>.</w:t>
      </w:r>
      <w:r>
        <w:rPr>
          <w:spacing w:val="-3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re</w:t>
      </w:r>
      <w:r>
        <w:rPr>
          <w:spacing w:val="-1"/>
        </w:rPr>
        <w:t>d</w:t>
      </w:r>
      <w:r>
        <w:t>en</w:t>
      </w:r>
      <w:r>
        <w:rPr>
          <w:spacing w:val="-1"/>
        </w:rPr>
        <w:t xml:space="preserve"> </w:t>
      </w:r>
      <w:r>
        <w:rPr>
          <w:spacing w:val="-2"/>
        </w:rPr>
        <w:t>d</w:t>
      </w:r>
      <w:r>
        <w:t>at</w:t>
      </w:r>
      <w:r>
        <w:rPr>
          <w:spacing w:val="-2"/>
        </w:rPr>
        <w:t xml:space="preserve"> </w:t>
      </w:r>
      <w:r>
        <w:t>w</w:t>
      </w:r>
      <w:r>
        <w:rPr>
          <w:spacing w:val="1"/>
        </w:rPr>
        <w:t>i</w:t>
      </w:r>
      <w:r>
        <w:t>j</w:t>
      </w:r>
      <w:r>
        <w:rPr>
          <w:spacing w:val="-1"/>
        </w:rPr>
        <w:t xml:space="preserve"> </w:t>
      </w:r>
      <w:r>
        <w:rPr>
          <w:spacing w:val="-2"/>
        </w:rPr>
        <w:t>h</w:t>
      </w:r>
      <w:r>
        <w:t>ierv</w:t>
      </w:r>
      <w:r>
        <w:rPr>
          <w:spacing w:val="1"/>
        </w:rPr>
        <w:t>o</w:t>
      </w:r>
      <w:r>
        <w:rPr>
          <w:spacing w:val="-2"/>
        </w:rPr>
        <w:t>o</w:t>
      </w:r>
      <w:r>
        <w:t xml:space="preserve">r </w:t>
      </w:r>
      <w:r>
        <w:rPr>
          <w:spacing w:val="-1"/>
        </w:rPr>
        <w:t>g</w:t>
      </w:r>
      <w:r>
        <w:t>e</w:t>
      </w:r>
      <w:r>
        <w:rPr>
          <w:spacing w:val="-1"/>
        </w:rPr>
        <w:t>k</w:t>
      </w:r>
      <w:r>
        <w:t>ozen</w:t>
      </w:r>
      <w:r>
        <w:rPr>
          <w:spacing w:val="-3"/>
        </w:rPr>
        <w:t xml:space="preserve"> </w:t>
      </w:r>
      <w:r>
        <w:rPr>
          <w:spacing w:val="-2"/>
        </w:rPr>
        <w:t>h</w:t>
      </w:r>
      <w:r>
        <w:t>e</w:t>
      </w:r>
      <w:r>
        <w:rPr>
          <w:spacing w:val="-2"/>
        </w:rPr>
        <w:t>bb</w:t>
      </w:r>
      <w:r>
        <w:t xml:space="preserve">en is </w:t>
      </w:r>
      <w:r>
        <w:rPr>
          <w:spacing w:val="-2"/>
        </w:rPr>
        <w:t>d</w:t>
      </w:r>
      <w:r>
        <w:t>at</w:t>
      </w:r>
      <w:r>
        <w:rPr>
          <w:spacing w:val="-2"/>
        </w:rPr>
        <w:t xml:space="preserve"> </w:t>
      </w:r>
      <w:r>
        <w:t>er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>e</w:t>
      </w:r>
      <w:r>
        <w:t>n aa</w:t>
      </w:r>
      <w:r>
        <w:rPr>
          <w:spacing w:val="-2"/>
        </w:rPr>
        <w:t>n</w:t>
      </w:r>
      <w:r>
        <w:t>tal</w:t>
      </w:r>
      <w:r>
        <w:rPr>
          <w:spacing w:val="-2"/>
        </w:rPr>
        <w:t xml:space="preserve"> </w:t>
      </w:r>
      <w:r>
        <w:t>omligg</w:t>
      </w:r>
      <w:r>
        <w:rPr>
          <w:spacing w:val="-1"/>
        </w:rPr>
        <w:t>e</w:t>
      </w:r>
      <w:r>
        <w:rPr>
          <w:spacing w:val="-2"/>
        </w:rPr>
        <w:t>nd</w:t>
      </w:r>
      <w:r>
        <w:t>e</w:t>
      </w:r>
      <w:r>
        <w:rPr>
          <w:spacing w:val="-2"/>
        </w:rPr>
        <w:t xml:space="preserve"> </w:t>
      </w:r>
      <w:r>
        <w:rPr>
          <w:spacing w:val="1"/>
        </w:rPr>
        <w:t>d</w:t>
      </w:r>
      <w:r>
        <w:t>or</w:t>
      </w:r>
      <w:r>
        <w:rPr>
          <w:spacing w:val="-2"/>
        </w:rPr>
        <w:t>p</w:t>
      </w:r>
      <w:r>
        <w:t>e</w:t>
      </w:r>
      <w:r>
        <w:rPr>
          <w:spacing w:val="-2"/>
        </w:rPr>
        <w:t>n</w:t>
      </w:r>
      <w:r>
        <w:t>/st</w:t>
      </w:r>
      <w:r>
        <w:rPr>
          <w:spacing w:val="-1"/>
        </w:rPr>
        <w:t>e</w:t>
      </w:r>
      <w:r>
        <w:rPr>
          <w:spacing w:val="-2"/>
        </w:rPr>
        <w:t>d</w:t>
      </w:r>
      <w:r>
        <w:t>en</w:t>
      </w:r>
      <w:r>
        <w:rPr>
          <w:spacing w:val="-3"/>
        </w:rPr>
        <w:t xml:space="preserve"> </w:t>
      </w:r>
      <w:r>
        <w:t>zijn</w:t>
      </w:r>
      <w:r>
        <w:rPr>
          <w:spacing w:val="-3"/>
        </w:rPr>
        <w:t xml:space="preserve"> </w:t>
      </w:r>
      <w:r>
        <w:rPr>
          <w:spacing w:val="-2"/>
        </w:rPr>
        <w:t>d</w:t>
      </w:r>
      <w:r>
        <w:t>ie</w:t>
      </w:r>
      <w:r>
        <w:rPr>
          <w:spacing w:val="1"/>
        </w:rPr>
        <w:t xml:space="preserve"> </w:t>
      </w:r>
      <w:r>
        <w:rPr>
          <w:spacing w:val="-2"/>
        </w:rPr>
        <w:t>n</w:t>
      </w:r>
      <w:r>
        <w:t>og g</w:t>
      </w:r>
      <w:r>
        <w:rPr>
          <w:spacing w:val="-2"/>
        </w:rPr>
        <w:t>e</w:t>
      </w:r>
      <w:r>
        <w:t>en</w:t>
      </w:r>
      <w:r>
        <w:rPr>
          <w:spacing w:val="-1"/>
        </w:rPr>
        <w:t xml:space="preserve"> </w:t>
      </w:r>
      <w:r>
        <w:rPr>
          <w:spacing w:val="-2"/>
        </w:rPr>
        <w:t>d</w:t>
      </w:r>
      <w:r>
        <w:t>iere</w:t>
      </w:r>
      <w:r>
        <w:rPr>
          <w:spacing w:val="-2"/>
        </w:rPr>
        <w:t>n</w:t>
      </w:r>
      <w:r>
        <w:t>artse</w:t>
      </w:r>
      <w:r>
        <w:rPr>
          <w:spacing w:val="-2"/>
        </w:rPr>
        <w:t>np</w:t>
      </w:r>
      <w:r>
        <w:t xml:space="preserve">raktijk </w:t>
      </w:r>
      <w:r>
        <w:rPr>
          <w:spacing w:val="-2"/>
        </w:rPr>
        <w:t>h</w:t>
      </w:r>
      <w:r>
        <w:t>e</w:t>
      </w:r>
      <w:r>
        <w:rPr>
          <w:spacing w:val="-2"/>
        </w:rPr>
        <w:t>bb</w:t>
      </w:r>
      <w:r>
        <w:t>e</w:t>
      </w:r>
      <w:r>
        <w:rPr>
          <w:spacing w:val="-2"/>
        </w:rPr>
        <w:t>n</w:t>
      </w:r>
      <w:r>
        <w:t>.</w:t>
      </w:r>
      <w:r>
        <w:rPr>
          <w:spacing w:val="-1"/>
        </w:rPr>
        <w:t xml:space="preserve"> </w:t>
      </w:r>
      <w:r>
        <w:rPr>
          <w:spacing w:val="1"/>
        </w:rPr>
        <w:t>O</w:t>
      </w:r>
      <w:r>
        <w:rPr>
          <w:spacing w:val="-2"/>
        </w:rPr>
        <w:t>md</w:t>
      </w:r>
      <w:r>
        <w:t>at dit</w:t>
      </w:r>
      <w:r>
        <w:rPr>
          <w:spacing w:val="-2"/>
        </w:rPr>
        <w:t xml:space="preserve"> </w:t>
      </w:r>
      <w:r>
        <w:rPr>
          <w:spacing w:val="1"/>
        </w:rPr>
        <w:t>e</w:t>
      </w:r>
      <w:r>
        <w:t>en</w:t>
      </w:r>
      <w:r>
        <w:rPr>
          <w:spacing w:val="-3"/>
        </w:rPr>
        <w:t xml:space="preserve"> </w:t>
      </w:r>
      <w:r>
        <w:rPr>
          <w:spacing w:val="-2"/>
        </w:rPr>
        <w:t>p</w:t>
      </w:r>
      <w:r>
        <w:t>latt</w:t>
      </w:r>
      <w:r>
        <w:rPr>
          <w:spacing w:val="-2"/>
        </w:rPr>
        <w:t>e</w:t>
      </w:r>
      <w:r>
        <w:t>la</w:t>
      </w:r>
      <w:r>
        <w:rPr>
          <w:spacing w:val="-1"/>
        </w:rPr>
        <w:t>n</w:t>
      </w:r>
      <w:r>
        <w:rPr>
          <w:spacing w:val="-2"/>
        </w:rPr>
        <w:t>d</w:t>
      </w:r>
      <w:r>
        <w:t>s</w:t>
      </w:r>
      <w:r>
        <w:rPr>
          <w:spacing w:val="1"/>
        </w:rPr>
        <w:t>o</w:t>
      </w:r>
      <w:r>
        <w:rPr>
          <w:spacing w:val="-2"/>
        </w:rPr>
        <w:t>m</w:t>
      </w:r>
      <w:r>
        <w:t>g</w:t>
      </w:r>
      <w:r>
        <w:rPr>
          <w:spacing w:val="-1"/>
        </w:rPr>
        <w:t>e</w:t>
      </w:r>
      <w:r>
        <w:t>ving</w:t>
      </w:r>
      <w:r>
        <w:rPr>
          <w:spacing w:val="-2"/>
        </w:rPr>
        <w:t xml:space="preserve"> </w:t>
      </w:r>
      <w:r>
        <w:t>is gaan</w:t>
      </w:r>
      <w:r>
        <w:rPr>
          <w:spacing w:val="-3"/>
        </w:rPr>
        <w:t xml:space="preserve"> </w:t>
      </w:r>
      <w:r>
        <w:t>we</w:t>
      </w:r>
      <w:r>
        <w:rPr>
          <w:spacing w:val="-1"/>
        </w:rPr>
        <w:t xml:space="preserve"> </w:t>
      </w:r>
      <w:r>
        <w:rPr>
          <w:spacing w:val="3"/>
        </w:rPr>
        <w:t>o</w:t>
      </w:r>
      <w:r>
        <w:rPr>
          <w:spacing w:val="-2"/>
        </w:rPr>
        <w:t>n</w:t>
      </w:r>
      <w:r>
        <w:t>s v</w:t>
      </w:r>
      <w:r>
        <w:rPr>
          <w:spacing w:val="-2"/>
        </w:rPr>
        <w:t>o</w:t>
      </w:r>
      <w:r>
        <w:t>oral</w:t>
      </w:r>
      <w:r>
        <w:rPr>
          <w:spacing w:val="-1"/>
        </w:rPr>
        <w:t xml:space="preserve"> </w:t>
      </w:r>
      <w:r>
        <w:t>ric</w:t>
      </w:r>
      <w:r>
        <w:rPr>
          <w:spacing w:val="-2"/>
        </w:rPr>
        <w:t>h</w:t>
      </w:r>
      <w:r>
        <w:t>t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t>op kla</w:t>
      </w:r>
      <w:r>
        <w:rPr>
          <w:spacing w:val="-2"/>
        </w:rPr>
        <w:t>n</w:t>
      </w:r>
      <w:r>
        <w:t>tvrie</w:t>
      </w:r>
      <w:r>
        <w:rPr>
          <w:spacing w:val="-1"/>
        </w:rPr>
        <w:t>n</w:t>
      </w:r>
      <w:r>
        <w:rPr>
          <w:spacing w:val="-2"/>
        </w:rPr>
        <w:t>d</w:t>
      </w:r>
      <w:r>
        <w:t>elijk</w:t>
      </w:r>
      <w:r>
        <w:rPr>
          <w:spacing w:val="-2"/>
        </w:rPr>
        <w:t>h</w:t>
      </w:r>
      <w:r>
        <w:t>eid</w:t>
      </w:r>
      <w:r>
        <w:rPr>
          <w:spacing w:val="-3"/>
        </w:rPr>
        <w:t xml:space="preserve"> </w:t>
      </w:r>
      <w:r>
        <w:t>en</w:t>
      </w:r>
      <w:r>
        <w:rPr>
          <w:spacing w:val="-3"/>
        </w:rPr>
        <w:t xml:space="preserve"> </w:t>
      </w:r>
      <w:r>
        <w:t>lage</w:t>
      </w:r>
      <w:r>
        <w:rPr>
          <w:spacing w:val="-2"/>
        </w:rPr>
        <w:t xml:space="preserve"> </w:t>
      </w:r>
      <w:r>
        <w:t>kost</w:t>
      </w:r>
      <w:r>
        <w:rPr>
          <w:spacing w:val="-1"/>
        </w:rPr>
        <w:t>e</w:t>
      </w:r>
      <w:r>
        <w:rPr>
          <w:spacing w:val="-2"/>
        </w:rPr>
        <w:t>n</w:t>
      </w:r>
      <w:r>
        <w:t>.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m</w:t>
      </w:r>
      <w:r>
        <w:rPr>
          <w:spacing w:val="1"/>
        </w:rPr>
        <w:t>e</w:t>
      </w:r>
      <w:r>
        <w:rPr>
          <w:spacing w:val="-2"/>
        </w:rPr>
        <w:t>n</w:t>
      </w:r>
      <w:r>
        <w:t>sen</w:t>
      </w:r>
      <w:r>
        <w:rPr>
          <w:spacing w:val="-3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onze</w:t>
      </w:r>
      <w:r>
        <w:rPr>
          <w:spacing w:val="-3"/>
        </w:rPr>
        <w:t xml:space="preserve"> </w:t>
      </w:r>
      <w:r>
        <w:t>omg</w:t>
      </w:r>
      <w:r>
        <w:rPr>
          <w:spacing w:val="-1"/>
        </w:rPr>
        <w:t>e</w:t>
      </w:r>
      <w:r>
        <w:t>v</w:t>
      </w:r>
      <w:r>
        <w:rPr>
          <w:spacing w:val="2"/>
        </w:rPr>
        <w:t>i</w:t>
      </w:r>
      <w:r>
        <w:rPr>
          <w:spacing w:val="-2"/>
        </w:rPr>
        <w:t>n</w:t>
      </w:r>
      <w:r>
        <w:t>g</w:t>
      </w:r>
      <w:r>
        <w:rPr>
          <w:spacing w:val="-2"/>
        </w:rPr>
        <w:t xml:space="preserve"> h</w:t>
      </w:r>
      <w:r>
        <w:t>ebb</w:t>
      </w:r>
      <w:r>
        <w:rPr>
          <w:spacing w:val="-1"/>
        </w:rPr>
        <w:t>e</w:t>
      </w:r>
      <w:r>
        <w:t xml:space="preserve">n </w:t>
      </w:r>
      <w:r>
        <w:rPr>
          <w:spacing w:val="-2"/>
        </w:rPr>
        <w:t>b</w:t>
      </w:r>
      <w:r>
        <w:t>e</w:t>
      </w:r>
      <w:r>
        <w:rPr>
          <w:spacing w:val="-2"/>
        </w:rPr>
        <w:t>h</w:t>
      </w:r>
      <w:r>
        <w:t>oefte</w:t>
      </w:r>
      <w:r>
        <w:rPr>
          <w:spacing w:val="-2"/>
        </w:rPr>
        <w:t xml:space="preserve"> </w:t>
      </w:r>
      <w:r>
        <w:t>aan</w:t>
      </w:r>
      <w:r>
        <w:rPr>
          <w:spacing w:val="-3"/>
        </w:rPr>
        <w:t xml:space="preserve"> </w:t>
      </w:r>
      <w:r>
        <w:t>vrie</w:t>
      </w:r>
      <w:r>
        <w:rPr>
          <w:spacing w:val="-2"/>
        </w:rPr>
        <w:t>nd</w:t>
      </w:r>
      <w:r>
        <w:rPr>
          <w:spacing w:val="1"/>
        </w:rPr>
        <w:t>e</w:t>
      </w:r>
      <w:r>
        <w:t>lijke</w:t>
      </w:r>
      <w:r>
        <w:rPr>
          <w:spacing w:val="-2"/>
        </w:rPr>
        <w:t xml:space="preserve"> b</w:t>
      </w:r>
      <w:r>
        <w:t>e</w:t>
      </w:r>
      <w:r>
        <w:rPr>
          <w:spacing w:val="-1"/>
        </w:rPr>
        <w:t>g</w:t>
      </w:r>
      <w:r>
        <w:t>el</w:t>
      </w:r>
      <w:r>
        <w:rPr>
          <w:spacing w:val="-1"/>
        </w:rPr>
        <w:t>e</w:t>
      </w:r>
      <w:r>
        <w:t>idi</w:t>
      </w:r>
      <w:r>
        <w:rPr>
          <w:spacing w:val="-2"/>
        </w:rPr>
        <w:t>n</w:t>
      </w:r>
      <w:r>
        <w:t>g</w:t>
      </w:r>
      <w:r>
        <w:rPr>
          <w:spacing w:val="-2"/>
        </w:rPr>
        <w:t xml:space="preserve"> </w:t>
      </w:r>
      <w:r>
        <w:t>voor</w:t>
      </w:r>
      <w:r>
        <w:rPr>
          <w:spacing w:val="-3"/>
        </w:rPr>
        <w:t xml:space="preserve"> </w:t>
      </w:r>
      <w:r>
        <w:t>e</w:t>
      </w:r>
      <w:r>
        <w:rPr>
          <w:spacing w:val="-2"/>
        </w:rPr>
        <w:t>e</w:t>
      </w:r>
      <w:r>
        <w:t>n</w:t>
      </w:r>
      <w:r>
        <w:rPr>
          <w:spacing w:val="-3"/>
        </w:rPr>
        <w:t xml:space="preserve"> </w:t>
      </w:r>
      <w:r>
        <w:t>lage</w:t>
      </w:r>
      <w:r>
        <w:rPr>
          <w:spacing w:val="-2"/>
        </w:rPr>
        <w:t xml:space="preserve"> p</w:t>
      </w:r>
      <w:r>
        <w:t>rij</w:t>
      </w:r>
      <w:r>
        <w:rPr>
          <w:spacing w:val="1"/>
        </w:rPr>
        <w:t>s</w:t>
      </w:r>
      <w:r>
        <w:t>,</w:t>
      </w:r>
      <w:r>
        <w:rPr>
          <w:spacing w:val="-2"/>
        </w:rPr>
        <w:t xml:space="preserve"> d</w:t>
      </w:r>
      <w:r>
        <w:t>at w</w:t>
      </w:r>
      <w:r>
        <w:rPr>
          <w:spacing w:val="1"/>
        </w:rPr>
        <w:t>o</w:t>
      </w:r>
      <w:r>
        <w:t>rd</w:t>
      </w:r>
      <w:r>
        <w:rPr>
          <w:spacing w:val="-2"/>
        </w:rPr>
        <w:t xml:space="preserve"> </w:t>
      </w:r>
      <w:r>
        <w:t xml:space="preserve">onze </w:t>
      </w:r>
      <w:r>
        <w:rPr>
          <w:spacing w:val="-2"/>
        </w:rPr>
        <w:t>d</w:t>
      </w:r>
      <w:r>
        <w:t>oelgr</w:t>
      </w:r>
      <w:r>
        <w:rPr>
          <w:spacing w:val="1"/>
        </w:rPr>
        <w:t>o</w:t>
      </w:r>
      <w:r>
        <w:t>e</w:t>
      </w:r>
      <w:r>
        <w:rPr>
          <w:spacing w:val="-2"/>
        </w:rPr>
        <w:t>p</w:t>
      </w:r>
      <w:r>
        <w:t>.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la</w:t>
      </w:r>
      <w:r>
        <w:rPr>
          <w:spacing w:val="-1"/>
        </w:rPr>
        <w:t>n</w:t>
      </w:r>
      <w:r>
        <w:rPr>
          <w:spacing w:val="-2"/>
        </w:rPr>
        <w:t>db</w:t>
      </w:r>
      <w:r>
        <w:t>ouwh</w:t>
      </w:r>
      <w:r>
        <w:rPr>
          <w:spacing w:val="-2"/>
        </w:rPr>
        <w:t>u</w:t>
      </w:r>
      <w:r>
        <w:t>isdier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t>gaan</w:t>
      </w:r>
      <w:r>
        <w:rPr>
          <w:spacing w:val="-3"/>
        </w:rPr>
        <w:t xml:space="preserve"> </w:t>
      </w:r>
      <w:r>
        <w:t>we</w:t>
      </w:r>
      <w:r>
        <w:rPr>
          <w:spacing w:val="-1"/>
        </w:rPr>
        <w:t xml:space="preserve"> </w:t>
      </w:r>
      <w:r>
        <w:t>la</w:t>
      </w:r>
      <w:r>
        <w:rPr>
          <w:spacing w:val="-1"/>
        </w:rPr>
        <w:t>n</w:t>
      </w:r>
      <w:r>
        <w:t>gz</w:t>
      </w:r>
      <w:r>
        <w:rPr>
          <w:spacing w:val="-1"/>
        </w:rPr>
        <w:t>a</w:t>
      </w:r>
      <w:r>
        <w:t>am</w:t>
      </w:r>
      <w:r>
        <w:rPr>
          <w:spacing w:val="-2"/>
        </w:rPr>
        <w:t xml:space="preserve"> </w:t>
      </w:r>
      <w:r>
        <w:t>op</w:t>
      </w:r>
      <w:r>
        <w:rPr>
          <w:spacing w:val="-2"/>
        </w:rPr>
        <w:t>b</w:t>
      </w:r>
      <w:r>
        <w:t>ouwe</w:t>
      </w:r>
      <w:r>
        <w:rPr>
          <w:spacing w:val="-2"/>
        </w:rPr>
        <w:t>n</w:t>
      </w:r>
      <w:r>
        <w:t>.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b</w:t>
      </w:r>
      <w:r>
        <w:t>e</w:t>
      </w:r>
      <w:r>
        <w:rPr>
          <w:spacing w:val="-2"/>
        </w:rPr>
        <w:t>d</w:t>
      </w:r>
      <w:r>
        <w:t>rij</w:t>
      </w:r>
      <w:r>
        <w:rPr>
          <w:spacing w:val="1"/>
        </w:rPr>
        <w:t>v</w:t>
      </w:r>
      <w:r>
        <w:t>en in</w:t>
      </w:r>
      <w:r>
        <w:rPr>
          <w:spacing w:val="-2"/>
        </w:rPr>
        <w:t xml:space="preserve"> </w:t>
      </w:r>
      <w:r>
        <w:t>onze</w:t>
      </w:r>
      <w:r>
        <w:rPr>
          <w:spacing w:val="-3"/>
        </w:rPr>
        <w:t xml:space="preserve"> </w:t>
      </w:r>
      <w:r>
        <w:t>omg</w:t>
      </w:r>
      <w:r>
        <w:rPr>
          <w:spacing w:val="-1"/>
        </w:rPr>
        <w:t>e</w:t>
      </w:r>
      <w:r>
        <w:t>ving</w:t>
      </w:r>
      <w:r>
        <w:rPr>
          <w:spacing w:val="-2"/>
        </w:rPr>
        <w:t xml:space="preserve"> </w:t>
      </w:r>
      <w:r>
        <w:rPr>
          <w:spacing w:val="-1"/>
        </w:rPr>
        <w:t>h</w:t>
      </w:r>
      <w:r>
        <w:rPr>
          <w:spacing w:val="1"/>
        </w:rPr>
        <w:t>e</w:t>
      </w:r>
      <w:r>
        <w:rPr>
          <w:spacing w:val="-2"/>
        </w:rPr>
        <w:t>bb</w:t>
      </w:r>
      <w:r>
        <w:t>en</w:t>
      </w:r>
      <w:r>
        <w:rPr>
          <w:spacing w:val="-3"/>
        </w:rPr>
        <w:t xml:space="preserve"> </w:t>
      </w:r>
      <w:r>
        <w:t>al</w:t>
      </w:r>
      <w:r>
        <w:rPr>
          <w:spacing w:val="-1"/>
        </w:rPr>
        <w:t xml:space="preserve"> </w:t>
      </w:r>
      <w:r>
        <w:t>e</w:t>
      </w:r>
      <w:r>
        <w:rPr>
          <w:spacing w:val="1"/>
        </w:rPr>
        <w:t>e</w:t>
      </w:r>
      <w:r>
        <w:t>n</w:t>
      </w:r>
      <w:r>
        <w:rPr>
          <w:spacing w:val="-3"/>
        </w:rPr>
        <w:t xml:space="preserve"> </w:t>
      </w:r>
      <w:r>
        <w:rPr>
          <w:spacing w:val="-2"/>
        </w:rPr>
        <w:t>d</w:t>
      </w:r>
      <w:r>
        <w:t>iere</w:t>
      </w:r>
      <w:r>
        <w:rPr>
          <w:spacing w:val="-2"/>
        </w:rPr>
        <w:t>n</w:t>
      </w:r>
      <w:r>
        <w:t>ar</w:t>
      </w:r>
      <w:r>
        <w:rPr>
          <w:spacing w:val="2"/>
        </w:rPr>
        <w:t>t</w:t>
      </w:r>
      <w:r>
        <w:t>s,</w:t>
      </w:r>
      <w:r>
        <w:rPr>
          <w:spacing w:val="-1"/>
        </w:rPr>
        <w:t xml:space="preserve"> </w:t>
      </w:r>
      <w:r>
        <w:rPr>
          <w:spacing w:val="-2"/>
        </w:rPr>
        <w:t>d</w:t>
      </w:r>
      <w:r>
        <w:t>ie</w:t>
      </w:r>
      <w:r>
        <w:rPr>
          <w:spacing w:val="-1"/>
        </w:rPr>
        <w:t xml:space="preserve"> </w:t>
      </w:r>
      <w:r>
        <w:t>k</w:t>
      </w:r>
      <w:r>
        <w:rPr>
          <w:spacing w:val="-2"/>
        </w:rPr>
        <w:t>u</w:t>
      </w:r>
      <w:r>
        <w:t>n je</w:t>
      </w:r>
      <w:r>
        <w:rPr>
          <w:spacing w:val="-2"/>
        </w:rPr>
        <w:t xml:space="preserve"> n</w:t>
      </w:r>
      <w:r>
        <w:t>iet zo</w:t>
      </w:r>
      <w:r>
        <w:rPr>
          <w:spacing w:val="-1"/>
        </w:rPr>
        <w:t>m</w:t>
      </w:r>
      <w:r>
        <w:t>aar</w:t>
      </w:r>
      <w:r>
        <w:rPr>
          <w:spacing w:val="-1"/>
        </w:rPr>
        <w:t xml:space="preserve"> </w:t>
      </w:r>
      <w:r>
        <w:t>afn</w:t>
      </w:r>
      <w:r>
        <w:rPr>
          <w:spacing w:val="-2"/>
        </w:rPr>
        <w:t>em</w:t>
      </w:r>
      <w:r>
        <w:t>e</w:t>
      </w:r>
      <w:r>
        <w:rPr>
          <w:spacing w:val="-2"/>
        </w:rPr>
        <w:t>n</w:t>
      </w:r>
      <w:r>
        <w:t xml:space="preserve">. Daar </w:t>
      </w:r>
      <w:r>
        <w:rPr>
          <w:spacing w:val="-2"/>
        </w:rPr>
        <w:t>m</w:t>
      </w:r>
      <w:r>
        <w:t>oet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</w:t>
      </w:r>
      <w:r>
        <w:t>onder</w:t>
      </w:r>
      <w:r>
        <w:rPr>
          <w:spacing w:val="-1"/>
        </w:rPr>
        <w:t>n</w:t>
      </w:r>
      <w:r>
        <w:t>e</w:t>
      </w:r>
      <w:r>
        <w:rPr>
          <w:spacing w:val="-2"/>
        </w:rPr>
        <w:t>m</w:t>
      </w:r>
      <w:r>
        <w:t xml:space="preserve">ers </w:t>
      </w:r>
      <w:r>
        <w:rPr>
          <w:spacing w:val="-2"/>
        </w:rPr>
        <w:t>z</w:t>
      </w:r>
      <w:r>
        <w:t xml:space="preserve">elf </w:t>
      </w:r>
      <w:r>
        <w:rPr>
          <w:spacing w:val="-2"/>
        </w:rPr>
        <w:t>hu</w:t>
      </w:r>
      <w:r>
        <w:t>n</w:t>
      </w:r>
      <w:r>
        <w:rPr>
          <w:spacing w:val="-3"/>
        </w:rPr>
        <w:t xml:space="preserve"> </w:t>
      </w:r>
      <w:r>
        <w:t>k</w:t>
      </w:r>
      <w:r>
        <w:rPr>
          <w:spacing w:val="1"/>
        </w:rPr>
        <w:t>e</w:t>
      </w:r>
      <w:r>
        <w:rPr>
          <w:spacing w:val="-2"/>
        </w:rPr>
        <w:t>u</w:t>
      </w:r>
      <w:r>
        <w:t>ze</w:t>
      </w:r>
      <w:r>
        <w:rPr>
          <w:spacing w:val="-2"/>
        </w:rPr>
        <w:t xml:space="preserve"> </w:t>
      </w:r>
      <w:r>
        <w:t>in</w:t>
      </w:r>
      <w:r>
        <w:rPr>
          <w:spacing w:val="-2"/>
        </w:rPr>
        <w:t xml:space="preserve"> m</w:t>
      </w:r>
      <w:r>
        <w:t>ak</w:t>
      </w:r>
      <w:r>
        <w:rPr>
          <w:spacing w:val="1"/>
        </w:rPr>
        <w:t>e</w:t>
      </w:r>
      <w:r>
        <w:rPr>
          <w:spacing w:val="-2"/>
        </w:rPr>
        <w:t>n</w:t>
      </w:r>
      <w:r>
        <w:t>.</w:t>
      </w:r>
      <w:r>
        <w:rPr>
          <w:spacing w:val="-1"/>
        </w:rPr>
        <w:t xml:space="preserve"> </w:t>
      </w:r>
      <w:r>
        <w:t>Daar</w:t>
      </w:r>
      <w:r>
        <w:rPr>
          <w:spacing w:val="-2"/>
        </w:rPr>
        <w:t>o</w:t>
      </w:r>
      <w:r>
        <w:t>m</w:t>
      </w:r>
      <w:r>
        <w:rPr>
          <w:spacing w:val="-2"/>
        </w:rPr>
        <w:t xml:space="preserve"> </w:t>
      </w:r>
      <w:r>
        <w:t>o</w:t>
      </w:r>
      <w:r>
        <w:rPr>
          <w:spacing w:val="1"/>
        </w:rPr>
        <w:t>o</w:t>
      </w:r>
      <w:r>
        <w:t>k</w:t>
      </w:r>
      <w:r>
        <w:rPr>
          <w:spacing w:val="-2"/>
        </w:rPr>
        <w:t xml:space="preserve"> h</w:t>
      </w:r>
      <w:r>
        <w:t>ier</w:t>
      </w:r>
      <w:r>
        <w:rPr>
          <w:spacing w:val="-1"/>
        </w:rPr>
        <w:t xml:space="preserve"> </w:t>
      </w:r>
      <w:r>
        <w:t>weer ve</w:t>
      </w:r>
      <w:r>
        <w:rPr>
          <w:spacing w:val="-1"/>
        </w:rPr>
        <w:t>e</w:t>
      </w:r>
      <w:r>
        <w:t>l</w:t>
      </w:r>
      <w:r>
        <w:rPr>
          <w:spacing w:val="-1"/>
        </w:rPr>
        <w:t xml:space="preserve"> </w:t>
      </w:r>
      <w:r>
        <w:t>kla</w:t>
      </w:r>
      <w:r>
        <w:rPr>
          <w:spacing w:val="-2"/>
        </w:rPr>
        <w:t>n</w:t>
      </w:r>
      <w:r>
        <w:t>tvrie</w:t>
      </w:r>
      <w:r>
        <w:rPr>
          <w:spacing w:val="-1"/>
        </w:rPr>
        <w:t>n</w:t>
      </w:r>
      <w:r>
        <w:rPr>
          <w:spacing w:val="-2"/>
        </w:rPr>
        <w:t>d</w:t>
      </w:r>
      <w:r>
        <w:t>elijk</w:t>
      </w:r>
      <w:r>
        <w:rPr>
          <w:spacing w:val="-2"/>
        </w:rPr>
        <w:t>h</w:t>
      </w:r>
      <w:r>
        <w:t>eid</w:t>
      </w:r>
      <w:r>
        <w:rPr>
          <w:spacing w:val="-3"/>
        </w:rPr>
        <w:t xml:space="preserve"> </w:t>
      </w:r>
      <w:r>
        <w:t>en</w:t>
      </w:r>
      <w:r>
        <w:rPr>
          <w:spacing w:val="-1"/>
        </w:rPr>
        <w:t xml:space="preserve"> </w:t>
      </w:r>
      <w:r>
        <w:rPr>
          <w:spacing w:val="-2"/>
        </w:rPr>
        <w:t>b</w:t>
      </w:r>
      <w:r>
        <w:t>e</w:t>
      </w:r>
      <w:r>
        <w:rPr>
          <w:spacing w:val="-1"/>
        </w:rPr>
        <w:t>g</w:t>
      </w:r>
      <w:r>
        <w:t>el</w:t>
      </w:r>
      <w:r>
        <w:rPr>
          <w:spacing w:val="-1"/>
        </w:rPr>
        <w:t>e</w:t>
      </w:r>
      <w:r>
        <w:t>idi</w:t>
      </w:r>
      <w:r>
        <w:rPr>
          <w:spacing w:val="-2"/>
        </w:rPr>
        <w:t>n</w:t>
      </w:r>
      <w:r>
        <w:t>g.</w:t>
      </w:r>
    </w:p>
    <w:p w:rsidR="00447E00" w:rsidRDefault="00447E00">
      <w:pPr>
        <w:pStyle w:val="Plattetekst"/>
        <w:kinsoku w:val="0"/>
        <w:overflowPunct w:val="0"/>
        <w:ind w:right="404"/>
        <w:sectPr w:rsidR="00447E00">
          <w:pgSz w:w="11907" w:h="16840"/>
          <w:pgMar w:top="1780" w:right="980" w:bottom="980" w:left="1300" w:header="305" w:footer="780" w:gutter="0"/>
          <w:cols w:space="708"/>
          <w:noEndnote/>
        </w:sectPr>
      </w:pPr>
    </w:p>
    <w:p w:rsidR="00447E00" w:rsidRDefault="00447E00">
      <w:pPr>
        <w:kinsoku w:val="0"/>
        <w:overflowPunct w:val="0"/>
        <w:spacing w:before="5" w:line="160" w:lineRule="exact"/>
        <w:rPr>
          <w:sz w:val="16"/>
          <w:szCs w:val="16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pStyle w:val="Kop3"/>
        <w:numPr>
          <w:ilvl w:val="1"/>
          <w:numId w:val="33"/>
        </w:numPr>
        <w:tabs>
          <w:tab w:val="left" w:pos="596"/>
          <w:tab w:val="left" w:pos="965"/>
        </w:tabs>
        <w:kinsoku w:val="0"/>
        <w:overflowPunct w:val="0"/>
        <w:ind w:hanging="481"/>
        <w:rPr>
          <w:i w:val="0"/>
          <w:iCs w:val="0"/>
          <w:color w:val="000000"/>
        </w:rPr>
      </w:pPr>
      <w:r>
        <w:rPr>
          <w:b/>
          <w:bCs/>
          <w:color w:val="76923B"/>
        </w:rPr>
        <w:t>|</w:t>
      </w:r>
      <w:r>
        <w:rPr>
          <w:b/>
          <w:bCs/>
          <w:color w:val="76923B"/>
        </w:rPr>
        <w:tab/>
      </w:r>
      <w:r>
        <w:rPr>
          <w:color w:val="000000"/>
        </w:rPr>
        <w:t>Ui</w:t>
      </w:r>
      <w:r>
        <w:rPr>
          <w:color w:val="000000"/>
          <w:spacing w:val="1"/>
        </w:rPr>
        <w:t>t</w:t>
      </w:r>
      <w:r>
        <w:rPr>
          <w:color w:val="000000"/>
        </w:rPr>
        <w:t>s</w:t>
      </w:r>
      <w:r>
        <w:rPr>
          <w:color w:val="000000"/>
          <w:spacing w:val="1"/>
        </w:rPr>
        <w:t>t</w:t>
      </w:r>
      <w:r>
        <w:rPr>
          <w:color w:val="000000"/>
        </w:rPr>
        <w:t>ralin</w:t>
      </w:r>
      <w:r>
        <w:rPr>
          <w:color w:val="000000"/>
          <w:spacing w:val="-1"/>
        </w:rPr>
        <w:t>g</w:t>
      </w:r>
      <w:r>
        <w:rPr>
          <w:color w:val="000000"/>
        </w:rPr>
        <w:t>/v</w:t>
      </w:r>
      <w:r>
        <w:rPr>
          <w:color w:val="000000"/>
          <w:spacing w:val="1"/>
        </w:rPr>
        <w:t>i</w:t>
      </w:r>
      <w:r>
        <w:rPr>
          <w:color w:val="000000"/>
        </w:rPr>
        <w:t>s</w:t>
      </w:r>
      <w:r>
        <w:rPr>
          <w:color w:val="000000"/>
          <w:spacing w:val="1"/>
        </w:rPr>
        <w:t>i</w:t>
      </w:r>
      <w:r>
        <w:rPr>
          <w:color w:val="000000"/>
        </w:rPr>
        <w:t>e</w:t>
      </w:r>
    </w:p>
    <w:p w:rsidR="00447E00" w:rsidRDefault="00447E00">
      <w:pPr>
        <w:kinsoku w:val="0"/>
        <w:overflowPunct w:val="0"/>
        <w:spacing w:before="3" w:line="140" w:lineRule="exact"/>
        <w:rPr>
          <w:sz w:val="14"/>
          <w:szCs w:val="14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pStyle w:val="Plattetekst"/>
        <w:kinsoku w:val="0"/>
        <w:overflowPunct w:val="0"/>
        <w:ind w:right="531"/>
      </w:pPr>
      <w:r>
        <w:t>Wat</w:t>
      </w:r>
      <w:r>
        <w:rPr>
          <w:spacing w:val="-2"/>
        </w:rPr>
        <w:t xml:space="preserve"> </w:t>
      </w:r>
      <w:r>
        <w:t>w</w:t>
      </w:r>
      <w:r>
        <w:rPr>
          <w:spacing w:val="1"/>
        </w:rPr>
        <w:t>i</w:t>
      </w:r>
      <w:r>
        <w:t>j</w:t>
      </w:r>
      <w:r>
        <w:rPr>
          <w:spacing w:val="-1"/>
        </w:rPr>
        <w:t xml:space="preserve"> </w:t>
      </w:r>
      <w:r>
        <w:t>v</w:t>
      </w:r>
      <w:r>
        <w:rPr>
          <w:spacing w:val="-2"/>
        </w:rPr>
        <w:t>o</w:t>
      </w:r>
      <w:r>
        <w:t>oral</w:t>
      </w:r>
      <w:r>
        <w:rPr>
          <w:spacing w:val="-1"/>
        </w:rPr>
        <w:t xml:space="preserve"> </w:t>
      </w:r>
      <w:r>
        <w:t>gr</w:t>
      </w:r>
      <w:r>
        <w:rPr>
          <w:spacing w:val="-3"/>
        </w:rPr>
        <w:t>a</w:t>
      </w:r>
      <w:r>
        <w:t>ag</w:t>
      </w:r>
      <w:r>
        <w:rPr>
          <w:spacing w:val="-2"/>
        </w:rPr>
        <w:t xml:space="preserve"> </w:t>
      </w:r>
      <w:r>
        <w:t>w</w:t>
      </w:r>
      <w:r>
        <w:rPr>
          <w:spacing w:val="1"/>
        </w:rPr>
        <w:t>i</w:t>
      </w:r>
      <w:r>
        <w:t>llen</w:t>
      </w:r>
      <w:r>
        <w:rPr>
          <w:spacing w:val="-2"/>
        </w:rPr>
        <w:t xml:space="preserve"> u</w:t>
      </w:r>
      <w:r>
        <w:t>itstralen</w:t>
      </w:r>
      <w:r>
        <w:rPr>
          <w:spacing w:val="-2"/>
        </w:rPr>
        <w:t xml:space="preserve"> n</w:t>
      </w:r>
      <w:r>
        <w:t>aar</w:t>
      </w:r>
      <w:r>
        <w:rPr>
          <w:spacing w:val="-2"/>
        </w:rPr>
        <w:t xml:space="preserve"> </w:t>
      </w:r>
      <w:r>
        <w:t>onze</w:t>
      </w:r>
      <w:r>
        <w:rPr>
          <w:spacing w:val="-3"/>
        </w:rPr>
        <w:t xml:space="preserve"> </w:t>
      </w:r>
      <w:r>
        <w:t>kla</w:t>
      </w:r>
      <w:r>
        <w:rPr>
          <w:spacing w:val="-2"/>
        </w:rPr>
        <w:t>n</w:t>
      </w:r>
      <w:r>
        <w:t>t</w:t>
      </w:r>
      <w:r>
        <w:rPr>
          <w:spacing w:val="-1"/>
        </w:rPr>
        <w:t>e</w:t>
      </w:r>
      <w:r>
        <w:t>n is r</w:t>
      </w:r>
      <w:r>
        <w:rPr>
          <w:spacing w:val="-1"/>
        </w:rPr>
        <w:t>u</w:t>
      </w:r>
      <w:r>
        <w:t>st, vrie</w:t>
      </w:r>
      <w:r>
        <w:rPr>
          <w:spacing w:val="-2"/>
        </w:rPr>
        <w:t>nd</w:t>
      </w:r>
      <w:r>
        <w:t>elijk</w:t>
      </w:r>
      <w:r>
        <w:rPr>
          <w:spacing w:val="-2"/>
        </w:rPr>
        <w:t>h</w:t>
      </w:r>
      <w:r>
        <w:t>ei</w:t>
      </w:r>
      <w:r>
        <w:rPr>
          <w:spacing w:val="-2"/>
        </w:rPr>
        <w:t>d</w:t>
      </w:r>
      <w:r>
        <w:t>, ope</w:t>
      </w:r>
      <w:r>
        <w:rPr>
          <w:spacing w:val="-3"/>
        </w:rPr>
        <w:t>n</w:t>
      </w:r>
      <w:r>
        <w:rPr>
          <w:spacing w:val="-2"/>
        </w:rPr>
        <w:t>h</w:t>
      </w:r>
      <w:r>
        <w:t>eid</w:t>
      </w:r>
      <w:r>
        <w:rPr>
          <w:spacing w:val="-3"/>
        </w:rPr>
        <w:t xml:space="preserve"> </w:t>
      </w:r>
      <w:r>
        <w:t xml:space="preserve">en </w:t>
      </w:r>
      <w:r>
        <w:rPr>
          <w:spacing w:val="-2"/>
        </w:rPr>
        <w:t>hu</w:t>
      </w:r>
      <w:r>
        <w:t>iselijk</w:t>
      </w:r>
      <w:r>
        <w:rPr>
          <w:spacing w:val="-1"/>
        </w:rPr>
        <w:t>h</w:t>
      </w:r>
      <w:r>
        <w:t>ei</w:t>
      </w:r>
      <w:r>
        <w:rPr>
          <w:spacing w:val="-2"/>
        </w:rPr>
        <w:t>d</w:t>
      </w:r>
      <w:r>
        <w:t>.</w:t>
      </w:r>
      <w:r>
        <w:rPr>
          <w:spacing w:val="-1"/>
        </w:rPr>
        <w:t xml:space="preserve"> </w:t>
      </w:r>
      <w:r>
        <w:rPr>
          <w:spacing w:val="-2"/>
        </w:rPr>
        <w:t>O</w:t>
      </w:r>
      <w:r>
        <w:t>p</w:t>
      </w:r>
      <w:r>
        <w:rPr>
          <w:spacing w:val="-3"/>
        </w:rPr>
        <w:t xml:space="preserve"> </w:t>
      </w:r>
      <w:r>
        <w:rPr>
          <w:spacing w:val="1"/>
        </w:rPr>
        <w:t>d</w:t>
      </w:r>
      <w:r>
        <w:t>e</w:t>
      </w:r>
      <w:r>
        <w:rPr>
          <w:spacing w:val="-1"/>
        </w:rPr>
        <w:t>z</w:t>
      </w:r>
      <w:r>
        <w:t>e</w:t>
      </w:r>
      <w:r>
        <w:rPr>
          <w:spacing w:val="-2"/>
        </w:rPr>
        <w:t xml:space="preserve"> m</w:t>
      </w:r>
      <w:r>
        <w:t>a</w:t>
      </w:r>
      <w:r>
        <w:rPr>
          <w:spacing w:val="-2"/>
        </w:rPr>
        <w:t>n</w:t>
      </w:r>
      <w:r>
        <w:t>ier</w:t>
      </w:r>
      <w:r>
        <w:rPr>
          <w:spacing w:val="1"/>
        </w:rPr>
        <w:t xml:space="preserve"> </w:t>
      </w:r>
      <w:r>
        <w:t>w</w:t>
      </w:r>
      <w:r>
        <w:rPr>
          <w:spacing w:val="1"/>
        </w:rPr>
        <w:t>i</w:t>
      </w:r>
      <w:r>
        <w:t>llen</w:t>
      </w:r>
      <w:r>
        <w:rPr>
          <w:spacing w:val="-2"/>
        </w:rPr>
        <w:t xml:space="preserve"> </w:t>
      </w:r>
      <w:r>
        <w:t>we</w:t>
      </w:r>
      <w:r>
        <w:rPr>
          <w:spacing w:val="-1"/>
        </w:rPr>
        <w:t xml:space="preserve"> </w:t>
      </w:r>
      <w:r>
        <w:t>onze</w:t>
      </w:r>
      <w:r>
        <w:rPr>
          <w:spacing w:val="-3"/>
        </w:rPr>
        <w:t xml:space="preserve"> </w:t>
      </w:r>
      <w:r>
        <w:t>kla</w:t>
      </w:r>
      <w:r>
        <w:rPr>
          <w:spacing w:val="-2"/>
        </w:rPr>
        <w:t>n</w:t>
      </w:r>
      <w:r>
        <w:t>t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t xml:space="preserve">zo </w:t>
      </w:r>
      <w:r>
        <w:rPr>
          <w:spacing w:val="-2"/>
        </w:rPr>
        <w:t>g</w:t>
      </w:r>
      <w:r>
        <w:t xml:space="preserve">oed </w:t>
      </w:r>
      <w:r>
        <w:rPr>
          <w:spacing w:val="-2"/>
        </w:rPr>
        <w:t>m</w:t>
      </w:r>
      <w:r>
        <w:t>ogelijk</w:t>
      </w:r>
      <w:r>
        <w:rPr>
          <w:spacing w:val="-1"/>
        </w:rPr>
        <w:t xml:space="preserve"> </w:t>
      </w:r>
      <w:r>
        <w:t>inf</w:t>
      </w:r>
      <w:r>
        <w:rPr>
          <w:spacing w:val="-2"/>
        </w:rPr>
        <w:t>o</w:t>
      </w:r>
      <w:r>
        <w:t>rm</w:t>
      </w:r>
      <w:r>
        <w:rPr>
          <w:spacing w:val="-2"/>
        </w:rPr>
        <w:t>e</w:t>
      </w:r>
      <w:r>
        <w:t>ren</w:t>
      </w:r>
      <w:r>
        <w:rPr>
          <w:spacing w:val="-2"/>
        </w:rPr>
        <w:t xml:space="preserve"> </w:t>
      </w:r>
      <w:r>
        <w:t>en</w:t>
      </w:r>
      <w:r>
        <w:rPr>
          <w:spacing w:val="-3"/>
        </w:rPr>
        <w:t xml:space="preserve"> </w:t>
      </w:r>
      <w:r>
        <w:rPr>
          <w:spacing w:val="-2"/>
        </w:rPr>
        <w:t>b</w:t>
      </w:r>
      <w:r>
        <w:t>e</w:t>
      </w:r>
      <w:r>
        <w:rPr>
          <w:spacing w:val="-1"/>
        </w:rPr>
        <w:t>g</w:t>
      </w:r>
      <w:r>
        <w:t>el</w:t>
      </w:r>
      <w:r>
        <w:rPr>
          <w:spacing w:val="-1"/>
        </w:rPr>
        <w:t>e</w:t>
      </w:r>
      <w:r>
        <w:t>id</w:t>
      </w:r>
      <w:r>
        <w:rPr>
          <w:spacing w:val="-2"/>
        </w:rPr>
        <w:t>en</w:t>
      </w:r>
      <w:r>
        <w:t>.</w:t>
      </w:r>
      <w:r>
        <w:rPr>
          <w:spacing w:val="-1"/>
        </w:rPr>
        <w:t xml:space="preserve"> </w:t>
      </w:r>
      <w:r>
        <w:t>Ze</w:t>
      </w:r>
      <w:r>
        <w:rPr>
          <w:spacing w:val="-1"/>
        </w:rPr>
        <w:t xml:space="preserve"> </w:t>
      </w:r>
      <w:r>
        <w:rPr>
          <w:spacing w:val="1"/>
        </w:rPr>
        <w:t>ku</w:t>
      </w:r>
      <w:r>
        <w:rPr>
          <w:spacing w:val="-2"/>
        </w:rPr>
        <w:t>nn</w:t>
      </w:r>
      <w:r>
        <w:t>en</w:t>
      </w:r>
      <w:r>
        <w:rPr>
          <w:spacing w:val="-3"/>
        </w:rPr>
        <w:t xml:space="preserve"> </w:t>
      </w:r>
      <w:r>
        <w:t xml:space="preserve">altijd </w:t>
      </w:r>
      <w:r>
        <w:rPr>
          <w:spacing w:val="-2"/>
        </w:rPr>
        <w:t>b</w:t>
      </w:r>
      <w:r>
        <w:t>in</w:t>
      </w:r>
      <w:r>
        <w:rPr>
          <w:spacing w:val="-2"/>
        </w:rPr>
        <w:t>n</w:t>
      </w:r>
      <w:r>
        <w:t>enko</w:t>
      </w:r>
      <w:r>
        <w:rPr>
          <w:spacing w:val="-2"/>
        </w:rPr>
        <w:t>m</w:t>
      </w:r>
      <w:r>
        <w:t>en</w:t>
      </w:r>
      <w:r>
        <w:rPr>
          <w:spacing w:val="-3"/>
        </w:rPr>
        <w:t xml:space="preserve"> </w:t>
      </w:r>
      <w:r>
        <w:rPr>
          <w:spacing w:val="-2"/>
        </w:rPr>
        <w:t>m</w:t>
      </w:r>
      <w:r>
        <w:t>et e</w:t>
      </w:r>
      <w:r>
        <w:rPr>
          <w:spacing w:val="-2"/>
        </w:rPr>
        <w:t>e</w:t>
      </w:r>
      <w:r>
        <w:t>n vraag</w:t>
      </w:r>
      <w:r>
        <w:rPr>
          <w:spacing w:val="-1"/>
        </w:rPr>
        <w:t xml:space="preserve"> </w:t>
      </w:r>
      <w:r>
        <w:t>zon</w:t>
      </w:r>
      <w:r>
        <w:rPr>
          <w:spacing w:val="-2"/>
        </w:rPr>
        <w:t>d</w:t>
      </w:r>
      <w:r>
        <w:t>er</w:t>
      </w:r>
      <w:r>
        <w:rPr>
          <w:spacing w:val="-1"/>
        </w:rPr>
        <w:t xml:space="preserve"> </w:t>
      </w:r>
      <w:r>
        <w:t>zi</w:t>
      </w:r>
      <w:r>
        <w:rPr>
          <w:spacing w:val="-2"/>
        </w:rPr>
        <w:t>c</w:t>
      </w:r>
      <w:r>
        <w:t>h</w:t>
      </w:r>
      <w:r>
        <w:rPr>
          <w:spacing w:val="-3"/>
        </w:rPr>
        <w:t xml:space="preserve"> </w:t>
      </w:r>
      <w:r>
        <w:rPr>
          <w:spacing w:val="-2"/>
        </w:rPr>
        <w:t>b</w:t>
      </w:r>
      <w:r>
        <w:t>ezwaa</w:t>
      </w:r>
      <w:r>
        <w:rPr>
          <w:spacing w:val="1"/>
        </w:rPr>
        <w:t>r</w:t>
      </w:r>
      <w:r>
        <w:t>d</w:t>
      </w:r>
      <w:r>
        <w:rPr>
          <w:spacing w:val="-3"/>
        </w:rPr>
        <w:t xml:space="preserve"> </w:t>
      </w:r>
      <w:r>
        <w:t>te</w:t>
      </w:r>
      <w:r>
        <w:rPr>
          <w:spacing w:val="-2"/>
        </w:rPr>
        <w:t xml:space="preserve"> </w:t>
      </w:r>
      <w:r>
        <w:t>voel</w:t>
      </w:r>
      <w:r>
        <w:rPr>
          <w:spacing w:val="-1"/>
        </w:rPr>
        <w:t>e</w:t>
      </w:r>
      <w:r>
        <w:rPr>
          <w:spacing w:val="-2"/>
        </w:rPr>
        <w:t>n</w:t>
      </w:r>
      <w:r>
        <w:t>.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h</w:t>
      </w:r>
      <w:r>
        <w:t>ond</w:t>
      </w:r>
      <w:r>
        <w:rPr>
          <w:spacing w:val="-3"/>
        </w:rPr>
        <w:t xml:space="preserve"> </w:t>
      </w:r>
      <w:r>
        <w:t>wege</w:t>
      </w:r>
      <w:r>
        <w:rPr>
          <w:spacing w:val="-2"/>
        </w:rPr>
        <w:t>n</w:t>
      </w:r>
      <w:r>
        <w:t>,</w:t>
      </w:r>
      <w:r>
        <w:rPr>
          <w:spacing w:val="-2"/>
        </w:rPr>
        <w:t xml:space="preserve"> n</w:t>
      </w:r>
      <w:r>
        <w:t>ag</w:t>
      </w:r>
      <w:r>
        <w:rPr>
          <w:spacing w:val="-1"/>
        </w:rPr>
        <w:t>e</w:t>
      </w:r>
      <w:r>
        <w:t>ls</w:t>
      </w:r>
      <w:r>
        <w:rPr>
          <w:spacing w:val="2"/>
        </w:rPr>
        <w:t xml:space="preserve"> </w:t>
      </w:r>
      <w:r>
        <w:t>k</w:t>
      </w:r>
      <w:r>
        <w:rPr>
          <w:spacing w:val="-2"/>
        </w:rPr>
        <w:t>n</w:t>
      </w:r>
      <w:r>
        <w:t>ip</w:t>
      </w:r>
      <w:r>
        <w:rPr>
          <w:spacing w:val="-2"/>
        </w:rPr>
        <w:t>p</w:t>
      </w:r>
      <w:r>
        <w:t>e</w:t>
      </w:r>
      <w:r>
        <w:rPr>
          <w:spacing w:val="-2"/>
        </w:rPr>
        <w:t>n</w:t>
      </w:r>
      <w:r>
        <w:t>, v</w:t>
      </w:r>
      <w:r>
        <w:rPr>
          <w:spacing w:val="5"/>
        </w:rPr>
        <w:t>r</w:t>
      </w:r>
      <w:r>
        <w:t>ag</w:t>
      </w:r>
      <w:r>
        <w:rPr>
          <w:spacing w:val="-1"/>
        </w:rPr>
        <w:t>e</w:t>
      </w:r>
      <w:r>
        <w:t>n stelle</w:t>
      </w:r>
      <w:r>
        <w:rPr>
          <w:spacing w:val="-2"/>
        </w:rPr>
        <w:t>n</w:t>
      </w:r>
      <w:r>
        <w:t>,</w:t>
      </w:r>
      <w:r>
        <w:rPr>
          <w:spacing w:val="-2"/>
        </w:rPr>
        <w:t xml:space="preserve"> h</w:t>
      </w:r>
      <w:r>
        <w:t>et</w:t>
      </w:r>
      <w:r>
        <w:rPr>
          <w:spacing w:val="-2"/>
        </w:rPr>
        <w:t xml:space="preserve"> </w:t>
      </w:r>
      <w:r>
        <w:t>is alle</w:t>
      </w:r>
      <w:r>
        <w:rPr>
          <w:spacing w:val="-2"/>
        </w:rPr>
        <w:t>m</w:t>
      </w:r>
      <w:r>
        <w:t>aal</w:t>
      </w:r>
      <w:r>
        <w:rPr>
          <w:spacing w:val="-1"/>
        </w:rPr>
        <w:t xml:space="preserve"> </w:t>
      </w:r>
      <w:r>
        <w:rPr>
          <w:spacing w:val="-2"/>
        </w:rPr>
        <w:t>m</w:t>
      </w:r>
      <w:r>
        <w:t>ogelijk</w:t>
      </w:r>
      <w:r>
        <w:rPr>
          <w:spacing w:val="-1"/>
        </w:rPr>
        <w:t xml:space="preserve"> </w:t>
      </w:r>
      <w:r>
        <w:t>op</w:t>
      </w:r>
      <w:r>
        <w:rPr>
          <w:spacing w:val="-2"/>
        </w:rPr>
        <w:t xml:space="preserve"> </w:t>
      </w:r>
      <w:r>
        <w:t>elk</w:t>
      </w:r>
      <w:r>
        <w:rPr>
          <w:spacing w:val="-2"/>
        </w:rPr>
        <w:t xml:space="preserve"> m</w:t>
      </w:r>
      <w:r>
        <w:t>om</w:t>
      </w:r>
      <w:r>
        <w:rPr>
          <w:spacing w:val="-1"/>
        </w:rPr>
        <w:t>e</w:t>
      </w:r>
      <w:r>
        <w:rPr>
          <w:spacing w:val="-2"/>
        </w:rPr>
        <w:t>n</w:t>
      </w:r>
      <w:r>
        <w:t>t</w:t>
      </w:r>
      <w:r>
        <w:rPr>
          <w:spacing w:val="-2"/>
        </w:rPr>
        <w:t xml:space="preserve"> </w:t>
      </w:r>
      <w:r>
        <w:t xml:space="preserve">van 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d</w:t>
      </w:r>
      <w:r>
        <w:t>ag.</w:t>
      </w:r>
      <w:r>
        <w:rPr>
          <w:spacing w:val="-1"/>
        </w:rPr>
        <w:t xml:space="preserve"> </w:t>
      </w:r>
      <w:r>
        <w:t>D</w:t>
      </w:r>
      <w:r>
        <w:rPr>
          <w:spacing w:val="2"/>
        </w:rPr>
        <w:t>a</w:t>
      </w:r>
      <w:r>
        <w:t>arna</w:t>
      </w:r>
      <w:r>
        <w:rPr>
          <w:spacing w:val="-1"/>
        </w:rPr>
        <w:t>a</w:t>
      </w:r>
      <w:r>
        <w:t>st</w:t>
      </w:r>
      <w:r>
        <w:rPr>
          <w:spacing w:val="-1"/>
        </w:rPr>
        <w:t xml:space="preserve"> </w:t>
      </w:r>
      <w:r>
        <w:rPr>
          <w:spacing w:val="-2"/>
        </w:rPr>
        <w:t>d</w:t>
      </w:r>
      <w:r>
        <w:t>oen</w:t>
      </w:r>
      <w:r>
        <w:rPr>
          <w:spacing w:val="-2"/>
        </w:rPr>
        <w:t xml:space="preserve"> </w:t>
      </w:r>
      <w:r>
        <w:t>w</w:t>
      </w:r>
      <w:r>
        <w:rPr>
          <w:spacing w:val="1"/>
        </w:rPr>
        <w:t>i</w:t>
      </w:r>
      <w:r>
        <w:t>j ve</w:t>
      </w:r>
      <w:r>
        <w:rPr>
          <w:spacing w:val="-1"/>
        </w:rPr>
        <w:t>e</w:t>
      </w:r>
      <w:r>
        <w:t>l</w:t>
      </w:r>
      <w:r>
        <w:rPr>
          <w:spacing w:val="-1"/>
        </w:rPr>
        <w:t xml:space="preserve"> </w:t>
      </w:r>
      <w:r>
        <w:t>aan</w:t>
      </w:r>
      <w:r>
        <w:rPr>
          <w:spacing w:val="-3"/>
        </w:rPr>
        <w:t xml:space="preserve"> </w:t>
      </w:r>
      <w:r>
        <w:rPr>
          <w:spacing w:val="-2"/>
        </w:rPr>
        <w:t>b</w:t>
      </w:r>
      <w:r>
        <w:t>e</w:t>
      </w:r>
      <w:r>
        <w:rPr>
          <w:spacing w:val="-1"/>
        </w:rPr>
        <w:t>g</w:t>
      </w:r>
      <w:r>
        <w:t>el</w:t>
      </w:r>
      <w:r>
        <w:rPr>
          <w:spacing w:val="-1"/>
        </w:rPr>
        <w:t>e</w:t>
      </w:r>
      <w:r>
        <w:t>idi</w:t>
      </w:r>
      <w:r>
        <w:rPr>
          <w:spacing w:val="-2"/>
        </w:rPr>
        <w:t>n</w:t>
      </w:r>
      <w:r>
        <w:t>g</w:t>
      </w:r>
      <w:r>
        <w:rPr>
          <w:spacing w:val="1"/>
        </w:rPr>
        <w:t xml:space="preserve"> </w:t>
      </w:r>
      <w:r>
        <w:t>zoals</w:t>
      </w:r>
      <w:r>
        <w:rPr>
          <w:spacing w:val="-1"/>
        </w:rPr>
        <w:t xml:space="preserve"> </w:t>
      </w:r>
      <w:r>
        <w:t>j</w:t>
      </w:r>
      <w:r>
        <w:rPr>
          <w:spacing w:val="-2"/>
        </w:rPr>
        <w:t>un</w:t>
      </w:r>
      <w:r>
        <w:t xml:space="preserve">ior </w:t>
      </w:r>
      <w:r>
        <w:rPr>
          <w:spacing w:val="-2"/>
        </w:rPr>
        <w:t>c</w:t>
      </w:r>
      <w:r>
        <w:t>onsul</w:t>
      </w:r>
      <w:r>
        <w:rPr>
          <w:spacing w:val="-2"/>
        </w:rPr>
        <w:t>t</w:t>
      </w:r>
      <w:r>
        <w:t>,</w:t>
      </w:r>
      <w:r>
        <w:rPr>
          <w:spacing w:val="-2"/>
        </w:rPr>
        <w:t xml:space="preserve"> d</w:t>
      </w:r>
      <w:r>
        <w:t>ia</w:t>
      </w:r>
      <w:r>
        <w:rPr>
          <w:spacing w:val="-1"/>
        </w:rPr>
        <w:t>b</w:t>
      </w:r>
      <w:r>
        <w:t>e</w:t>
      </w:r>
      <w:r>
        <w:rPr>
          <w:spacing w:val="-1"/>
        </w:rPr>
        <w:t>t</w:t>
      </w:r>
      <w:r>
        <w:t>es</w:t>
      </w:r>
      <w:r>
        <w:rPr>
          <w:spacing w:val="-1"/>
        </w:rPr>
        <w:t xml:space="preserve"> </w:t>
      </w:r>
      <w:r>
        <w:rPr>
          <w:spacing w:val="-2"/>
        </w:rPr>
        <w:t>c</w:t>
      </w:r>
      <w:r>
        <w:t>onsul</w:t>
      </w:r>
      <w:r>
        <w:rPr>
          <w:spacing w:val="-2"/>
        </w:rPr>
        <w:t>t</w:t>
      </w:r>
      <w:r>
        <w:t>,</w:t>
      </w:r>
      <w:r>
        <w:rPr>
          <w:spacing w:val="-2"/>
        </w:rPr>
        <w:t xml:space="preserve"> </w:t>
      </w:r>
      <w:r>
        <w:t>se</w:t>
      </w:r>
      <w:r>
        <w:rPr>
          <w:spacing w:val="1"/>
        </w:rPr>
        <w:t>n</w:t>
      </w:r>
      <w:r>
        <w:t xml:space="preserve">ior </w:t>
      </w:r>
      <w:r>
        <w:rPr>
          <w:spacing w:val="-2"/>
        </w:rPr>
        <w:t>c</w:t>
      </w:r>
      <w:r>
        <w:t>onsul</w:t>
      </w:r>
      <w:r>
        <w:rPr>
          <w:spacing w:val="-2"/>
        </w:rPr>
        <w:t>t</w:t>
      </w:r>
      <w:r>
        <w:t>, obesitas</w:t>
      </w:r>
      <w:r>
        <w:rPr>
          <w:spacing w:val="-1"/>
        </w:rPr>
        <w:t xml:space="preserve"> </w:t>
      </w:r>
      <w:r>
        <w:rPr>
          <w:spacing w:val="-2"/>
        </w:rPr>
        <w:t>c</w:t>
      </w:r>
      <w:r>
        <w:t>onsult</w:t>
      </w:r>
      <w:r>
        <w:rPr>
          <w:spacing w:val="-2"/>
        </w:rPr>
        <w:t xml:space="preserve"> </w:t>
      </w:r>
      <w:r>
        <w:t>en</w:t>
      </w:r>
      <w:r>
        <w:rPr>
          <w:spacing w:val="-3"/>
        </w:rPr>
        <w:t xml:space="preserve"> </w:t>
      </w:r>
      <w:r>
        <w:rPr>
          <w:spacing w:val="1"/>
        </w:rPr>
        <w:t>d</w:t>
      </w:r>
      <w:r>
        <w:t>erg</w:t>
      </w:r>
      <w:r>
        <w:rPr>
          <w:spacing w:val="-1"/>
        </w:rPr>
        <w:t>e</w:t>
      </w:r>
      <w:r>
        <w:t xml:space="preserve">lijke. </w:t>
      </w:r>
      <w:r>
        <w:rPr>
          <w:spacing w:val="-2"/>
        </w:rPr>
        <w:t>O</w:t>
      </w:r>
      <w:r>
        <w:t>ok i</w:t>
      </w:r>
      <w:r>
        <w:rPr>
          <w:spacing w:val="-2"/>
        </w:rPr>
        <w:t>n</w:t>
      </w:r>
      <w:r>
        <w:t>for</w:t>
      </w:r>
      <w:r>
        <w:rPr>
          <w:spacing w:val="-4"/>
        </w:rPr>
        <w:t>m</w:t>
      </w:r>
      <w:r>
        <w:t>ati</w:t>
      </w:r>
      <w:r>
        <w:rPr>
          <w:spacing w:val="-1"/>
        </w:rPr>
        <w:t>e</w:t>
      </w:r>
      <w:r>
        <w:t>a</w:t>
      </w:r>
      <w:r>
        <w:rPr>
          <w:spacing w:val="1"/>
        </w:rPr>
        <w:t>v</w:t>
      </w:r>
      <w:r>
        <w:t>on</w:t>
      </w:r>
      <w:r>
        <w:rPr>
          <w:spacing w:val="-2"/>
        </w:rPr>
        <w:t>d</w:t>
      </w:r>
      <w:r>
        <w:t>en</w:t>
      </w:r>
      <w:r>
        <w:rPr>
          <w:spacing w:val="-3"/>
        </w:rPr>
        <w:t xml:space="preserve"> </w:t>
      </w:r>
      <w:r>
        <w:t>ko</w:t>
      </w:r>
      <w:r>
        <w:rPr>
          <w:spacing w:val="-1"/>
        </w:rPr>
        <w:t>m</w:t>
      </w:r>
      <w:r>
        <w:t>en</w:t>
      </w:r>
      <w:r>
        <w:rPr>
          <w:spacing w:val="-1"/>
        </w:rPr>
        <w:t xml:space="preserve"> </w:t>
      </w:r>
      <w:r>
        <w:t>aan</w:t>
      </w:r>
      <w:r>
        <w:rPr>
          <w:spacing w:val="-3"/>
        </w:rPr>
        <w:t xml:space="preserve"> </w:t>
      </w:r>
      <w:r>
        <w:rPr>
          <w:spacing w:val="-2"/>
        </w:rPr>
        <w:t>b</w:t>
      </w:r>
      <w:r>
        <w:t>od</w:t>
      </w:r>
      <w:r>
        <w:rPr>
          <w:spacing w:val="-2"/>
        </w:rPr>
        <w:t xml:space="preserve"> </w:t>
      </w:r>
      <w:r>
        <w:t xml:space="preserve">zoals </w:t>
      </w:r>
      <w:r>
        <w:rPr>
          <w:spacing w:val="-2"/>
        </w:rPr>
        <w:t>pupp</w:t>
      </w:r>
      <w:r>
        <w:t>y</w:t>
      </w:r>
      <w:r>
        <w:rPr>
          <w:spacing w:val="1"/>
        </w:rPr>
        <w:t xml:space="preserve"> </w:t>
      </w:r>
      <w:r>
        <w:rPr>
          <w:spacing w:val="-2"/>
        </w:rPr>
        <w:t>p</w:t>
      </w:r>
      <w:r>
        <w:t>arty</w:t>
      </w:r>
      <w:r>
        <w:rPr>
          <w:spacing w:val="-1"/>
        </w:rPr>
        <w:t>’</w:t>
      </w:r>
      <w:r>
        <w:t xml:space="preserve">s </w:t>
      </w:r>
      <w:r>
        <w:rPr>
          <w:spacing w:val="-1"/>
        </w:rPr>
        <w:t>e</w:t>
      </w:r>
      <w:r>
        <w:t>n</w:t>
      </w:r>
      <w:r>
        <w:rPr>
          <w:spacing w:val="-2"/>
        </w:rPr>
        <w:t xml:space="preserve"> </w:t>
      </w:r>
      <w:r>
        <w:t>infor</w:t>
      </w:r>
      <w:r>
        <w:rPr>
          <w:spacing w:val="-2"/>
        </w:rPr>
        <w:t>m</w:t>
      </w:r>
      <w:r>
        <w:t>atie</w:t>
      </w:r>
      <w:r>
        <w:rPr>
          <w:spacing w:val="-2"/>
        </w:rPr>
        <w:t xml:space="preserve"> </w:t>
      </w:r>
      <w:r>
        <w:t>avo</w:t>
      </w:r>
      <w:r>
        <w:rPr>
          <w:spacing w:val="-2"/>
        </w:rPr>
        <w:t>nd</w:t>
      </w:r>
      <w:r>
        <w:t>en</w:t>
      </w:r>
      <w:r>
        <w:rPr>
          <w:spacing w:val="-3"/>
        </w:rPr>
        <w:t xml:space="preserve"> </w:t>
      </w:r>
      <w:r>
        <w:rPr>
          <w:spacing w:val="-2"/>
        </w:rPr>
        <w:t>b</w:t>
      </w:r>
      <w:r>
        <w:t>e</w:t>
      </w:r>
      <w:r>
        <w:rPr>
          <w:spacing w:val="-1"/>
        </w:rPr>
        <w:t>t</w:t>
      </w:r>
      <w:r>
        <w:rPr>
          <w:spacing w:val="2"/>
        </w:rPr>
        <w:t>r</w:t>
      </w:r>
      <w:r>
        <w:t>eft</w:t>
      </w:r>
      <w:r>
        <w:rPr>
          <w:spacing w:val="-2"/>
        </w:rPr>
        <w:t xml:space="preserve"> </w:t>
      </w:r>
      <w:r>
        <w:t>groot v</w:t>
      </w:r>
      <w:r>
        <w:rPr>
          <w:spacing w:val="-1"/>
        </w:rPr>
        <w:t>ee</w:t>
      </w:r>
      <w:r>
        <w:t>.</w:t>
      </w:r>
    </w:p>
    <w:p w:rsidR="00447E00" w:rsidRDefault="00447E00">
      <w:pPr>
        <w:pStyle w:val="Plattetekst"/>
        <w:kinsoku w:val="0"/>
        <w:overflowPunct w:val="0"/>
        <w:spacing w:line="239" w:lineRule="auto"/>
        <w:ind w:right="415"/>
      </w:pPr>
      <w:r>
        <w:t>Door</w:t>
      </w:r>
      <w:r>
        <w:rPr>
          <w:spacing w:val="-2"/>
        </w:rPr>
        <w:t>d</w:t>
      </w:r>
      <w:r>
        <w:t>at</w:t>
      </w:r>
      <w:r>
        <w:rPr>
          <w:spacing w:val="-2"/>
        </w:rPr>
        <w:t xml:space="preserve"> w</w:t>
      </w:r>
      <w:r>
        <w:t xml:space="preserve">ij </w:t>
      </w:r>
      <w:r>
        <w:rPr>
          <w:spacing w:val="-2"/>
        </w:rPr>
        <w:t>h</w:t>
      </w:r>
      <w:r>
        <w:t>ier</w:t>
      </w:r>
      <w:r>
        <w:rPr>
          <w:spacing w:val="-1"/>
        </w:rPr>
        <w:t xml:space="preserve"> </w:t>
      </w:r>
      <w:r>
        <w:t>ve</w:t>
      </w:r>
      <w:r>
        <w:rPr>
          <w:spacing w:val="-1"/>
        </w:rPr>
        <w:t>e</w:t>
      </w:r>
      <w:r>
        <w:t>l</w:t>
      </w:r>
      <w:r>
        <w:rPr>
          <w:spacing w:val="-1"/>
        </w:rPr>
        <w:t xml:space="preserve"> </w:t>
      </w:r>
      <w:r>
        <w:t>aa</w:t>
      </w:r>
      <w:r>
        <w:rPr>
          <w:spacing w:val="-2"/>
        </w:rPr>
        <w:t>nd</w:t>
      </w:r>
      <w:r>
        <w:t>a</w:t>
      </w:r>
      <w:r>
        <w:rPr>
          <w:spacing w:val="-2"/>
        </w:rPr>
        <w:t>ch</w:t>
      </w:r>
      <w:r>
        <w:t>t</w:t>
      </w:r>
      <w:r>
        <w:rPr>
          <w:spacing w:val="-2"/>
        </w:rPr>
        <w:t xml:space="preserve"> </w:t>
      </w:r>
      <w:r>
        <w:t>aan</w:t>
      </w:r>
      <w:r>
        <w:rPr>
          <w:spacing w:val="-1"/>
        </w:rPr>
        <w:t xml:space="preserve"> </w:t>
      </w:r>
      <w:r>
        <w:rPr>
          <w:spacing w:val="-2"/>
        </w:rPr>
        <w:t>b</w:t>
      </w:r>
      <w:r>
        <w:t>est</w:t>
      </w:r>
      <w:r>
        <w:rPr>
          <w:spacing w:val="-1"/>
        </w:rPr>
        <w:t>e</w:t>
      </w:r>
      <w:r>
        <w:rPr>
          <w:spacing w:val="1"/>
        </w:rPr>
        <w:t>d</w:t>
      </w:r>
      <w:r>
        <w:t>en</w:t>
      </w:r>
      <w:r>
        <w:rPr>
          <w:spacing w:val="-3"/>
        </w:rPr>
        <w:t xml:space="preserve"> </w:t>
      </w:r>
      <w:r>
        <w:rPr>
          <w:spacing w:val="-2"/>
        </w:rPr>
        <w:t>h</w:t>
      </w:r>
      <w:r>
        <w:t>ebb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t>w</w:t>
      </w:r>
      <w:r>
        <w:rPr>
          <w:spacing w:val="1"/>
        </w:rPr>
        <w:t>i</w:t>
      </w:r>
      <w:r>
        <w:t>j</w:t>
      </w:r>
      <w:r>
        <w:rPr>
          <w:spacing w:val="-1"/>
        </w:rPr>
        <w:t xml:space="preserve"> </w:t>
      </w:r>
      <w:r>
        <w:rPr>
          <w:spacing w:val="-2"/>
        </w:rPr>
        <w:t>b</w:t>
      </w:r>
      <w:r>
        <w:t>esl</w:t>
      </w:r>
      <w:r>
        <w:rPr>
          <w:spacing w:val="1"/>
        </w:rPr>
        <w:t>o</w:t>
      </w:r>
      <w:r>
        <w:t>t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t>om</w:t>
      </w:r>
      <w:r>
        <w:rPr>
          <w:spacing w:val="-2"/>
        </w:rPr>
        <w:t xml:space="preserve"> </w:t>
      </w:r>
      <w:r>
        <w:t>g</w:t>
      </w:r>
      <w:r>
        <w:rPr>
          <w:spacing w:val="-1"/>
        </w:rPr>
        <w:t>e</w:t>
      </w:r>
      <w:r>
        <w:t>en sp</w:t>
      </w:r>
      <w:r>
        <w:rPr>
          <w:spacing w:val="-2"/>
        </w:rPr>
        <w:t>ec</w:t>
      </w:r>
      <w:r>
        <w:t>iali</w:t>
      </w:r>
      <w:r>
        <w:rPr>
          <w:spacing w:val="1"/>
        </w:rPr>
        <w:t>s</w:t>
      </w:r>
      <w:r>
        <w:t>atie</w:t>
      </w:r>
      <w:r>
        <w:rPr>
          <w:spacing w:val="-2"/>
        </w:rPr>
        <w:t xml:space="preserve"> </w:t>
      </w:r>
      <w:r>
        <w:t>te</w:t>
      </w:r>
      <w:r>
        <w:rPr>
          <w:spacing w:val="-2"/>
        </w:rPr>
        <w:t xml:space="preserve"> </w:t>
      </w:r>
      <w:r>
        <w:t>gaan</w:t>
      </w:r>
      <w:r>
        <w:rPr>
          <w:spacing w:val="-3"/>
        </w:rPr>
        <w:t xml:space="preserve"> </w:t>
      </w:r>
      <w:r>
        <w:rPr>
          <w:spacing w:val="-2"/>
        </w:rPr>
        <w:t>u</w:t>
      </w:r>
      <w:r>
        <w:t>itvoer</w:t>
      </w:r>
      <w:r>
        <w:rPr>
          <w:spacing w:val="-1"/>
        </w:rPr>
        <w:t>e</w:t>
      </w:r>
      <w:r>
        <w:rPr>
          <w:spacing w:val="-2"/>
        </w:rPr>
        <w:t>n</w:t>
      </w:r>
      <w:r>
        <w:t>.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>z</w:t>
      </w:r>
      <w:r>
        <w:t>e</w:t>
      </w:r>
      <w:r>
        <w:rPr>
          <w:spacing w:val="-2"/>
        </w:rPr>
        <w:t xml:space="preserve"> </w:t>
      </w:r>
      <w:r>
        <w:t>wor</w:t>
      </w:r>
      <w:r>
        <w:rPr>
          <w:spacing w:val="-2"/>
        </w:rPr>
        <w:t>d</w:t>
      </w:r>
      <w:r>
        <w:t>en</w:t>
      </w:r>
      <w:r>
        <w:rPr>
          <w:spacing w:val="-3"/>
        </w:rPr>
        <w:t xml:space="preserve"> </w:t>
      </w:r>
      <w:r>
        <w:rPr>
          <w:spacing w:val="-2"/>
        </w:rPr>
        <w:t>d</w:t>
      </w:r>
      <w:r>
        <w:t>o</w:t>
      </w:r>
      <w:r>
        <w:rPr>
          <w:spacing w:val="1"/>
        </w:rPr>
        <w:t>o</w:t>
      </w:r>
      <w:r>
        <w:t>rgest</w:t>
      </w:r>
      <w:r>
        <w:rPr>
          <w:spacing w:val="-2"/>
        </w:rPr>
        <w:t>uu</w:t>
      </w:r>
      <w:r>
        <w:t>rd</w:t>
      </w:r>
      <w:r>
        <w:rPr>
          <w:spacing w:val="-2"/>
        </w:rPr>
        <w:t xml:space="preserve"> n</w:t>
      </w:r>
      <w:r>
        <w:t>aar</w:t>
      </w:r>
    </w:p>
    <w:p w:rsidR="00447E00" w:rsidRDefault="00447E00">
      <w:pPr>
        <w:pStyle w:val="Plattetekst"/>
        <w:kinsoku w:val="0"/>
        <w:overflowPunct w:val="0"/>
        <w:spacing w:before="1"/>
      </w:pPr>
      <w:r>
        <w:t>Diere</w:t>
      </w:r>
      <w:r>
        <w:rPr>
          <w:spacing w:val="-2"/>
        </w:rPr>
        <w:t>n</w:t>
      </w:r>
      <w:r>
        <w:t>artse</w:t>
      </w:r>
      <w:r>
        <w:rPr>
          <w:spacing w:val="-2"/>
        </w:rPr>
        <w:t>np</w:t>
      </w:r>
      <w:r>
        <w:t>rak</w:t>
      </w:r>
      <w:r>
        <w:rPr>
          <w:spacing w:val="-1"/>
        </w:rPr>
        <w:t>t</w:t>
      </w:r>
      <w:r>
        <w:t>ijk</w:t>
      </w:r>
      <w:r>
        <w:rPr>
          <w:spacing w:val="-3"/>
        </w:rPr>
        <w:t xml:space="preserve"> </w:t>
      </w:r>
      <w:r>
        <w:t>Doe</w:t>
      </w:r>
      <w:r>
        <w:rPr>
          <w:spacing w:val="-1"/>
        </w:rPr>
        <w:t>t</w:t>
      </w:r>
      <w:r>
        <w:t>in</w:t>
      </w:r>
      <w:r>
        <w:rPr>
          <w:spacing w:val="-2"/>
        </w:rPr>
        <w:t>ch</w:t>
      </w:r>
      <w:r>
        <w:t>e</w:t>
      </w:r>
      <w:r>
        <w:rPr>
          <w:spacing w:val="-2"/>
        </w:rPr>
        <w:t>m</w:t>
      </w:r>
      <w:r>
        <w:t>-Ze</w:t>
      </w:r>
      <w:r>
        <w:rPr>
          <w:spacing w:val="-2"/>
        </w:rPr>
        <w:t>dd</w:t>
      </w:r>
      <w:r>
        <w:t>am</w:t>
      </w:r>
      <w:r>
        <w:rPr>
          <w:spacing w:val="-1"/>
        </w:rPr>
        <w:t xml:space="preserve"> </w:t>
      </w:r>
      <w:r>
        <w:t>waar w</w:t>
      </w:r>
      <w:r>
        <w:rPr>
          <w:spacing w:val="1"/>
        </w:rPr>
        <w:t>i</w:t>
      </w:r>
      <w:r>
        <w:t>j</w:t>
      </w:r>
      <w:r>
        <w:rPr>
          <w:spacing w:val="-1"/>
        </w:rPr>
        <w:t xml:space="preserve"> </w:t>
      </w:r>
      <w:r>
        <w:rPr>
          <w:spacing w:val="-2"/>
        </w:rPr>
        <w:t>m</w:t>
      </w:r>
      <w:r>
        <w:t>ee</w:t>
      </w:r>
      <w:r>
        <w:rPr>
          <w:spacing w:val="-3"/>
        </w:rPr>
        <w:t xml:space="preserve"> </w:t>
      </w:r>
      <w:r>
        <w:t>sam</w:t>
      </w:r>
      <w:r>
        <w:rPr>
          <w:spacing w:val="-2"/>
        </w:rPr>
        <w:t>e</w:t>
      </w:r>
      <w:r>
        <w:t>n</w:t>
      </w:r>
      <w:r>
        <w:rPr>
          <w:spacing w:val="-3"/>
        </w:rPr>
        <w:t xml:space="preserve"> </w:t>
      </w:r>
      <w:r>
        <w:t>werke</w:t>
      </w:r>
      <w:r>
        <w:rPr>
          <w:spacing w:val="-2"/>
        </w:rPr>
        <w:t>n</w:t>
      </w:r>
      <w:r>
        <w:t>.</w:t>
      </w:r>
    </w:p>
    <w:p w:rsidR="00447E00" w:rsidRDefault="00447E00">
      <w:pPr>
        <w:kinsoku w:val="0"/>
        <w:overflowPunct w:val="0"/>
        <w:spacing w:before="2" w:line="140" w:lineRule="exact"/>
        <w:rPr>
          <w:sz w:val="14"/>
          <w:szCs w:val="14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pStyle w:val="Plattetekst"/>
        <w:kinsoku w:val="0"/>
        <w:overflowPunct w:val="0"/>
        <w:ind w:right="499"/>
      </w:pPr>
      <w:r>
        <w:t>De</w:t>
      </w:r>
      <w:r>
        <w:rPr>
          <w:spacing w:val="-2"/>
        </w:rPr>
        <w:t xml:space="preserve"> </w:t>
      </w:r>
      <w:r>
        <w:t>re</w:t>
      </w:r>
      <w:r>
        <w:rPr>
          <w:spacing w:val="-1"/>
        </w:rPr>
        <w:t>d</w:t>
      </w:r>
      <w:r>
        <w:t>en</w:t>
      </w:r>
      <w:r>
        <w:rPr>
          <w:spacing w:val="-3"/>
        </w:rPr>
        <w:t xml:space="preserve"> </w:t>
      </w:r>
      <w:r>
        <w:t>waa</w:t>
      </w:r>
      <w:r>
        <w:rPr>
          <w:spacing w:val="1"/>
        </w:rPr>
        <w:t>r</w:t>
      </w:r>
      <w:r>
        <w:t>om</w:t>
      </w:r>
      <w:r>
        <w:rPr>
          <w:spacing w:val="-2"/>
        </w:rPr>
        <w:t xml:space="preserve"> </w:t>
      </w:r>
      <w:r>
        <w:t>w</w:t>
      </w:r>
      <w:r>
        <w:rPr>
          <w:spacing w:val="1"/>
        </w:rPr>
        <w:t>i</w:t>
      </w:r>
      <w:r>
        <w:t>j</w:t>
      </w:r>
      <w:r>
        <w:rPr>
          <w:spacing w:val="-4"/>
        </w:rPr>
        <w:t xml:space="preserve"> </w:t>
      </w:r>
      <w:r>
        <w:rPr>
          <w:spacing w:val="-2"/>
        </w:rPr>
        <w:t>n</w:t>
      </w:r>
      <w:r>
        <w:t>iet</w:t>
      </w:r>
      <w:r>
        <w:rPr>
          <w:spacing w:val="-2"/>
        </w:rPr>
        <w:t xml:space="preserve"> </w:t>
      </w:r>
      <w:r>
        <w:t>g</w:t>
      </w:r>
      <w:r>
        <w:rPr>
          <w:spacing w:val="-1"/>
        </w:rPr>
        <w:t>e</w:t>
      </w:r>
      <w:r>
        <w:t>koz</w:t>
      </w:r>
      <w:r>
        <w:rPr>
          <w:spacing w:val="-1"/>
        </w:rPr>
        <w:t>e</w:t>
      </w:r>
      <w:r>
        <w:t xml:space="preserve">n </w:t>
      </w:r>
      <w:r>
        <w:rPr>
          <w:spacing w:val="-2"/>
        </w:rPr>
        <w:t>h</w:t>
      </w:r>
      <w:r>
        <w:t>e</w:t>
      </w:r>
      <w:r>
        <w:rPr>
          <w:spacing w:val="-2"/>
        </w:rPr>
        <w:t>bb</w:t>
      </w:r>
      <w:r>
        <w:rPr>
          <w:spacing w:val="1"/>
        </w:rPr>
        <w:t>e</w:t>
      </w:r>
      <w:r>
        <w:t>n voor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>e</w:t>
      </w:r>
      <w:r>
        <w:t>n</w:t>
      </w:r>
      <w:r>
        <w:rPr>
          <w:spacing w:val="-3"/>
        </w:rPr>
        <w:t xml:space="preserve"> </w:t>
      </w:r>
      <w:r>
        <w:t>sp</w:t>
      </w:r>
      <w:r>
        <w:rPr>
          <w:spacing w:val="-2"/>
        </w:rPr>
        <w:t>ec</w:t>
      </w:r>
      <w:r>
        <w:t>iali</w:t>
      </w:r>
      <w:r>
        <w:rPr>
          <w:spacing w:val="1"/>
        </w:rPr>
        <w:t>s</w:t>
      </w:r>
      <w:r>
        <w:t>at</w:t>
      </w:r>
      <w:r>
        <w:rPr>
          <w:spacing w:val="-3"/>
        </w:rPr>
        <w:t>i</w:t>
      </w:r>
      <w:r>
        <w:t>e</w:t>
      </w:r>
      <w:r>
        <w:rPr>
          <w:spacing w:val="-2"/>
        </w:rPr>
        <w:t xml:space="preserve"> </w:t>
      </w:r>
      <w:r>
        <w:t xml:space="preserve">is </w:t>
      </w:r>
      <w:r>
        <w:rPr>
          <w:spacing w:val="-2"/>
        </w:rPr>
        <w:t>d</w:t>
      </w:r>
      <w:r>
        <w:t>at</w:t>
      </w:r>
      <w:r>
        <w:rPr>
          <w:spacing w:val="-2"/>
        </w:rPr>
        <w:t xml:space="preserve"> </w:t>
      </w:r>
      <w:r>
        <w:t>we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>e</w:t>
      </w:r>
      <w:r>
        <w:t>n sim</w:t>
      </w:r>
      <w:r>
        <w:rPr>
          <w:spacing w:val="-2"/>
        </w:rPr>
        <w:t>p</w:t>
      </w:r>
      <w:r>
        <w:t>ele</w:t>
      </w:r>
      <w:r>
        <w:rPr>
          <w:spacing w:val="-2"/>
        </w:rPr>
        <w:t xml:space="preserve"> p</w:t>
      </w:r>
      <w:r>
        <w:t>raktijk</w:t>
      </w:r>
      <w:r>
        <w:rPr>
          <w:spacing w:val="-2"/>
        </w:rPr>
        <w:t xml:space="preserve"> </w:t>
      </w:r>
      <w:r>
        <w:t>w</w:t>
      </w:r>
      <w:r>
        <w:rPr>
          <w:spacing w:val="1"/>
        </w:rPr>
        <w:t>i</w:t>
      </w:r>
      <w:r>
        <w:t>ll</w:t>
      </w:r>
      <w:r>
        <w:rPr>
          <w:spacing w:val="-3"/>
        </w:rPr>
        <w:t>e</w:t>
      </w:r>
      <w:r>
        <w:t>n</w:t>
      </w:r>
      <w:r>
        <w:rPr>
          <w:spacing w:val="-3"/>
        </w:rPr>
        <w:t xml:space="preserve"> </w:t>
      </w:r>
      <w:r>
        <w:t>waa</w:t>
      </w:r>
      <w:r>
        <w:rPr>
          <w:spacing w:val="1"/>
        </w:rPr>
        <w:t>r</w:t>
      </w:r>
      <w:r>
        <w:rPr>
          <w:spacing w:val="-2"/>
        </w:rPr>
        <w:t>b</w:t>
      </w:r>
      <w:r>
        <w:t xml:space="preserve">ij </w:t>
      </w:r>
      <w:r>
        <w:rPr>
          <w:spacing w:val="-2"/>
        </w:rPr>
        <w:t>d</w:t>
      </w:r>
      <w:r>
        <w:t>e kla</w:t>
      </w:r>
      <w:r>
        <w:rPr>
          <w:spacing w:val="-2"/>
        </w:rPr>
        <w:t>n</w:t>
      </w:r>
      <w:r>
        <w:t>t</w:t>
      </w:r>
      <w:r>
        <w:rPr>
          <w:spacing w:val="-2"/>
        </w:rPr>
        <w:t xml:space="preserve"> </w:t>
      </w:r>
      <w:r>
        <w:t>en</w:t>
      </w:r>
      <w:r>
        <w:rPr>
          <w:spacing w:val="2"/>
        </w:rPr>
        <w:t xml:space="preserve"> </w:t>
      </w:r>
      <w:r>
        <w:rPr>
          <w:spacing w:val="-2"/>
        </w:rPr>
        <w:t>h</w:t>
      </w:r>
      <w:r>
        <w:t>et</w:t>
      </w:r>
      <w:r>
        <w:rPr>
          <w:spacing w:val="-2"/>
        </w:rPr>
        <w:t xml:space="preserve"> d</w:t>
      </w:r>
      <w:r>
        <w:t>ier</w:t>
      </w:r>
      <w:r>
        <w:rPr>
          <w:spacing w:val="-1"/>
        </w:rPr>
        <w:t xml:space="preserve"> </w:t>
      </w:r>
      <w:r>
        <w:t xml:space="preserve">op 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>e</w:t>
      </w:r>
      <w:r>
        <w:t xml:space="preserve">rste </w:t>
      </w:r>
      <w:r>
        <w:rPr>
          <w:spacing w:val="-2"/>
        </w:rPr>
        <w:t>p</w:t>
      </w:r>
      <w:r>
        <w:t>laats</w:t>
      </w:r>
      <w:r>
        <w:rPr>
          <w:spacing w:val="1"/>
        </w:rPr>
        <w:t xml:space="preserve"> </w:t>
      </w:r>
      <w:r>
        <w:t>staa</w:t>
      </w:r>
      <w:r>
        <w:rPr>
          <w:spacing w:val="-2"/>
        </w:rPr>
        <w:t>n</w:t>
      </w:r>
      <w:r>
        <w:t xml:space="preserve">. </w:t>
      </w:r>
      <w:r>
        <w:rPr>
          <w:spacing w:val="-2"/>
        </w:rPr>
        <w:t>O</w:t>
      </w:r>
      <w:r>
        <w:t>p</w:t>
      </w:r>
      <w:r>
        <w:rPr>
          <w:spacing w:val="-3"/>
        </w:rPr>
        <w:t xml:space="preserve"> </w:t>
      </w:r>
      <w:r>
        <w:rPr>
          <w:spacing w:val="-2"/>
        </w:rPr>
        <w:t>d</w:t>
      </w:r>
      <w:r>
        <w:t>ie</w:t>
      </w:r>
      <w:r>
        <w:rPr>
          <w:spacing w:val="1"/>
        </w:rPr>
        <w:t xml:space="preserve"> </w:t>
      </w:r>
      <w:r>
        <w:rPr>
          <w:spacing w:val="-2"/>
        </w:rPr>
        <w:t>m</w:t>
      </w:r>
      <w:r>
        <w:t>a</w:t>
      </w:r>
      <w:r>
        <w:rPr>
          <w:spacing w:val="-2"/>
        </w:rPr>
        <w:t>n</w:t>
      </w:r>
      <w:r>
        <w:t>ier</w:t>
      </w:r>
      <w:r>
        <w:rPr>
          <w:spacing w:val="-1"/>
        </w:rPr>
        <w:t xml:space="preserve"> </w:t>
      </w:r>
      <w:r>
        <w:t>k</w:t>
      </w:r>
      <w:r>
        <w:rPr>
          <w:spacing w:val="-2"/>
        </w:rPr>
        <w:t>u</w:t>
      </w:r>
      <w:r>
        <w:rPr>
          <w:spacing w:val="1"/>
        </w:rPr>
        <w:t>n</w:t>
      </w:r>
      <w:r>
        <w:rPr>
          <w:spacing w:val="-2"/>
        </w:rPr>
        <w:t>n</w:t>
      </w:r>
      <w:r>
        <w:rPr>
          <w:spacing w:val="1"/>
        </w:rPr>
        <w:t>e</w:t>
      </w:r>
      <w:r>
        <w:t>n</w:t>
      </w:r>
      <w:r>
        <w:rPr>
          <w:spacing w:val="-3"/>
        </w:rPr>
        <w:t xml:space="preserve"> </w:t>
      </w:r>
      <w:r>
        <w:t>we</w:t>
      </w:r>
      <w:r>
        <w:rPr>
          <w:spacing w:val="-1"/>
        </w:rPr>
        <w:t xml:space="preserve"> </w:t>
      </w:r>
      <w:r>
        <w:rPr>
          <w:spacing w:val="-2"/>
        </w:rPr>
        <w:t>d</w:t>
      </w:r>
      <w:r>
        <w:t>e prijzen</w:t>
      </w:r>
      <w:r>
        <w:rPr>
          <w:spacing w:val="-3"/>
        </w:rPr>
        <w:t xml:space="preserve"> </w:t>
      </w:r>
      <w:r>
        <w:t>laag</w:t>
      </w:r>
      <w:r>
        <w:rPr>
          <w:spacing w:val="1"/>
        </w:rPr>
        <w:t xml:space="preserve"> </w:t>
      </w:r>
      <w:r>
        <w:rPr>
          <w:spacing w:val="-2"/>
        </w:rPr>
        <w:t>h</w:t>
      </w:r>
      <w:r>
        <w:t>ou</w:t>
      </w:r>
      <w:r>
        <w:rPr>
          <w:spacing w:val="-2"/>
        </w:rPr>
        <w:t>d</w:t>
      </w:r>
      <w:r>
        <w:t>en</w:t>
      </w:r>
      <w:r>
        <w:rPr>
          <w:spacing w:val="-3"/>
        </w:rPr>
        <w:t xml:space="preserve"> </w:t>
      </w:r>
      <w:r>
        <w:t>voor</w:t>
      </w:r>
      <w:r>
        <w:rPr>
          <w:spacing w:val="-1"/>
        </w:rPr>
        <w:t xml:space="preserve"> 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</w:t>
      </w:r>
      <w:r>
        <w:t>kla</w:t>
      </w:r>
      <w:r>
        <w:rPr>
          <w:spacing w:val="-2"/>
        </w:rPr>
        <w:t>n</w:t>
      </w:r>
      <w:r>
        <w:rPr>
          <w:spacing w:val="1"/>
        </w:rPr>
        <w:t>t</w:t>
      </w:r>
      <w:r>
        <w:t>.</w:t>
      </w:r>
      <w:r>
        <w:rPr>
          <w:spacing w:val="-1"/>
        </w:rPr>
        <w:t xml:space="preserve"> </w:t>
      </w:r>
      <w:r>
        <w:rPr>
          <w:spacing w:val="-2"/>
        </w:rPr>
        <w:t>I</w:t>
      </w:r>
      <w:r>
        <w:t>n</w:t>
      </w:r>
      <w:r>
        <w:rPr>
          <w:spacing w:val="-3"/>
        </w:rPr>
        <w:t xml:space="preserve"> </w:t>
      </w:r>
      <w:r>
        <w:t>onze omg</w:t>
      </w:r>
      <w:r>
        <w:rPr>
          <w:spacing w:val="-1"/>
        </w:rPr>
        <w:t>e</w:t>
      </w:r>
      <w:r>
        <w:t>ving</w:t>
      </w:r>
      <w:r>
        <w:rPr>
          <w:spacing w:val="-2"/>
        </w:rPr>
        <w:t xml:space="preserve"> </w:t>
      </w:r>
      <w:r>
        <w:t>zijn</w:t>
      </w:r>
      <w:r>
        <w:rPr>
          <w:spacing w:val="-3"/>
        </w:rPr>
        <w:t xml:space="preserve"> 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c</w:t>
      </w:r>
      <w:r>
        <w:t>o</w:t>
      </w:r>
      <w:r>
        <w:rPr>
          <w:spacing w:val="1"/>
        </w:rPr>
        <w:t>n</w:t>
      </w:r>
      <w:r>
        <w:t>sult</w:t>
      </w:r>
      <w:r>
        <w:rPr>
          <w:spacing w:val="-2"/>
        </w:rPr>
        <w:t>e</w:t>
      </w:r>
      <w:r>
        <w:t>n</w:t>
      </w:r>
      <w:r>
        <w:rPr>
          <w:spacing w:val="-3"/>
        </w:rPr>
        <w:t xml:space="preserve"> </w:t>
      </w:r>
      <w:r>
        <w:t>en</w:t>
      </w:r>
      <w:r>
        <w:rPr>
          <w:spacing w:val="-3"/>
        </w:rPr>
        <w:t xml:space="preserve"> </w:t>
      </w:r>
      <w:r>
        <w:t>opera</w:t>
      </w:r>
      <w:r>
        <w:rPr>
          <w:spacing w:val="-2"/>
        </w:rPr>
        <w:t>t</w:t>
      </w:r>
      <w:r>
        <w:t>ies</w:t>
      </w:r>
      <w:r>
        <w:rPr>
          <w:spacing w:val="-1"/>
        </w:rPr>
        <w:t xml:space="preserve"> </w:t>
      </w:r>
      <w:r>
        <w:t>vr</w:t>
      </w:r>
      <w:r>
        <w:rPr>
          <w:spacing w:val="2"/>
        </w:rPr>
        <w:t>i</w:t>
      </w:r>
      <w:r>
        <w:t>j</w:t>
      </w:r>
      <w:r>
        <w:rPr>
          <w:spacing w:val="-1"/>
        </w:rPr>
        <w:t xml:space="preserve"> </w:t>
      </w:r>
      <w:r>
        <w:rPr>
          <w:spacing w:val="-2"/>
        </w:rPr>
        <w:t>p</w:t>
      </w:r>
      <w:r>
        <w:t>rijzig,</w:t>
      </w:r>
      <w:r>
        <w:rPr>
          <w:spacing w:val="-1"/>
        </w:rPr>
        <w:t xml:space="preserve"> </w:t>
      </w:r>
      <w:r>
        <w:t>va</w:t>
      </w:r>
      <w:r>
        <w:rPr>
          <w:spacing w:val="-1"/>
        </w:rPr>
        <w:t>n</w:t>
      </w:r>
      <w:r>
        <w:rPr>
          <w:spacing w:val="-2"/>
        </w:rPr>
        <w:t>d</w:t>
      </w:r>
      <w:r>
        <w:t>aar</w:t>
      </w:r>
      <w:r>
        <w:rPr>
          <w:spacing w:val="-1"/>
        </w:rPr>
        <w:t xml:space="preserve"> </w:t>
      </w:r>
      <w:r>
        <w:rPr>
          <w:spacing w:val="-2"/>
        </w:rPr>
        <w:t>d</w:t>
      </w:r>
      <w:r>
        <w:t>at</w:t>
      </w:r>
      <w:r>
        <w:rPr>
          <w:spacing w:val="-2"/>
        </w:rPr>
        <w:t xml:space="preserve"> </w:t>
      </w:r>
      <w:r>
        <w:t>w</w:t>
      </w:r>
      <w:r>
        <w:rPr>
          <w:spacing w:val="1"/>
        </w:rPr>
        <w:t>i</w:t>
      </w:r>
      <w:r>
        <w:t>j</w:t>
      </w:r>
      <w:r>
        <w:rPr>
          <w:spacing w:val="-1"/>
        </w:rPr>
        <w:t xml:space="preserve"> 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p</w:t>
      </w:r>
      <w:r>
        <w:t>rijzen laag</w:t>
      </w:r>
      <w:r>
        <w:rPr>
          <w:spacing w:val="-1"/>
        </w:rPr>
        <w:t xml:space="preserve"> </w:t>
      </w:r>
      <w:r>
        <w:t>w</w:t>
      </w:r>
      <w:r>
        <w:rPr>
          <w:spacing w:val="1"/>
        </w:rPr>
        <w:t>i</w:t>
      </w:r>
      <w:r>
        <w:t>llen</w:t>
      </w:r>
      <w:r>
        <w:rPr>
          <w:spacing w:val="-2"/>
        </w:rPr>
        <w:t xml:space="preserve"> h</w:t>
      </w:r>
      <w:r>
        <w:t>ou</w:t>
      </w:r>
      <w:r>
        <w:rPr>
          <w:spacing w:val="-2"/>
        </w:rPr>
        <w:t>d</w:t>
      </w:r>
      <w:r>
        <w:t>e</w:t>
      </w:r>
      <w:r>
        <w:rPr>
          <w:spacing w:val="-2"/>
        </w:rPr>
        <w:t>n</w:t>
      </w:r>
      <w:r>
        <w:t>.</w:t>
      </w:r>
      <w:r>
        <w:rPr>
          <w:spacing w:val="-1"/>
        </w:rPr>
        <w:t xml:space="preserve"> </w:t>
      </w:r>
      <w:r>
        <w:t>Dit</w:t>
      </w:r>
      <w:r>
        <w:rPr>
          <w:spacing w:val="-1"/>
        </w:rPr>
        <w:t xml:space="preserve"> </w:t>
      </w:r>
      <w:r>
        <w:t>voor</w:t>
      </w:r>
      <w:r>
        <w:rPr>
          <w:spacing w:val="-3"/>
        </w:rPr>
        <w:t>a</w:t>
      </w:r>
      <w:r>
        <w:t>l</w:t>
      </w:r>
      <w:r>
        <w:rPr>
          <w:spacing w:val="-1"/>
        </w:rPr>
        <w:t xml:space="preserve"> </w:t>
      </w:r>
      <w:r>
        <w:t>om</w:t>
      </w:r>
      <w:r>
        <w:rPr>
          <w:spacing w:val="-2"/>
        </w:rPr>
        <w:t xml:space="preserve"> m</w:t>
      </w:r>
      <w:r>
        <w:t>e</w:t>
      </w:r>
      <w:r>
        <w:rPr>
          <w:spacing w:val="-2"/>
        </w:rPr>
        <w:t>n</w:t>
      </w:r>
      <w:r>
        <w:t xml:space="preserve">sen </w:t>
      </w:r>
      <w:r>
        <w:rPr>
          <w:spacing w:val="-2"/>
        </w:rPr>
        <w:t>m</w:t>
      </w:r>
      <w:r>
        <w:t>et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>e</w:t>
      </w:r>
      <w:r>
        <w:t>n</w:t>
      </w:r>
      <w:r>
        <w:rPr>
          <w:spacing w:val="-3"/>
        </w:rPr>
        <w:t xml:space="preserve"> </w:t>
      </w:r>
      <w:r>
        <w:t>laag</w:t>
      </w:r>
      <w:r>
        <w:rPr>
          <w:spacing w:val="-1"/>
        </w:rPr>
        <w:t xml:space="preserve"> </w:t>
      </w:r>
      <w:r>
        <w:t>in</w:t>
      </w:r>
      <w:r>
        <w:rPr>
          <w:spacing w:val="-2"/>
        </w:rPr>
        <w:t>k</w:t>
      </w:r>
      <w:r>
        <w:t>om</w:t>
      </w:r>
      <w:r>
        <w:rPr>
          <w:spacing w:val="1"/>
        </w:rPr>
        <w:t>e</w:t>
      </w:r>
      <w:r>
        <w:t>n</w:t>
      </w:r>
      <w:r>
        <w:rPr>
          <w:spacing w:val="-3"/>
        </w:rPr>
        <w:t xml:space="preserve"> </w:t>
      </w:r>
      <w:r>
        <w:t>te</w:t>
      </w:r>
      <w:r>
        <w:rPr>
          <w:spacing w:val="-2"/>
        </w:rPr>
        <w:t xml:space="preserve"> </w:t>
      </w:r>
      <w:r>
        <w:rPr>
          <w:spacing w:val="1"/>
        </w:rPr>
        <w:t>k</w:t>
      </w:r>
      <w:r>
        <w:rPr>
          <w:spacing w:val="-2"/>
        </w:rPr>
        <w:t>unn</w:t>
      </w:r>
      <w:r>
        <w:t xml:space="preserve">en </w:t>
      </w:r>
      <w:r>
        <w:rPr>
          <w:spacing w:val="-2"/>
        </w:rPr>
        <w:t>h</w:t>
      </w:r>
      <w:r>
        <w:t>el</w:t>
      </w:r>
      <w:r>
        <w:rPr>
          <w:spacing w:val="-2"/>
        </w:rPr>
        <w:t>p</w:t>
      </w:r>
      <w:r>
        <w:t>e</w:t>
      </w:r>
      <w:r>
        <w:rPr>
          <w:spacing w:val="-2"/>
        </w:rPr>
        <w:t>n</w:t>
      </w:r>
      <w:r>
        <w:t>.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sp</w:t>
      </w:r>
      <w:r>
        <w:rPr>
          <w:spacing w:val="-2"/>
        </w:rPr>
        <w:t>ec</w:t>
      </w:r>
      <w:r>
        <w:t>iali</w:t>
      </w:r>
      <w:r>
        <w:rPr>
          <w:spacing w:val="1"/>
        </w:rPr>
        <w:t>s</w:t>
      </w:r>
      <w:r>
        <w:t>ati</w:t>
      </w:r>
      <w:r>
        <w:rPr>
          <w:spacing w:val="-1"/>
        </w:rPr>
        <w:t>e</w:t>
      </w:r>
      <w:r>
        <w:t>s word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rPr>
          <w:spacing w:val="-2"/>
        </w:rPr>
        <w:t>d</w:t>
      </w:r>
      <w:r>
        <w:t>aarom</w:t>
      </w:r>
      <w:r>
        <w:rPr>
          <w:spacing w:val="-5"/>
        </w:rPr>
        <w:t xml:space="preserve"> </w:t>
      </w:r>
      <w:r>
        <w:t>o</w:t>
      </w:r>
      <w:r>
        <w:rPr>
          <w:spacing w:val="1"/>
        </w:rPr>
        <w:t>o</w:t>
      </w:r>
      <w:r>
        <w:t>k</w:t>
      </w:r>
      <w:r>
        <w:rPr>
          <w:spacing w:val="-2"/>
        </w:rPr>
        <w:t xml:space="preserve"> d</w:t>
      </w:r>
      <w:r>
        <w:t>o</w:t>
      </w:r>
      <w:r>
        <w:rPr>
          <w:spacing w:val="1"/>
        </w:rPr>
        <w:t>o</w:t>
      </w:r>
      <w:r>
        <w:rPr>
          <w:spacing w:val="-2"/>
        </w:rPr>
        <w:t>r</w:t>
      </w:r>
      <w:r>
        <w:t>g</w:t>
      </w:r>
      <w:r>
        <w:rPr>
          <w:spacing w:val="-1"/>
        </w:rPr>
        <w:t>e</w:t>
      </w:r>
      <w:r>
        <w:t>st</w:t>
      </w:r>
      <w:r>
        <w:rPr>
          <w:spacing w:val="-1"/>
        </w:rPr>
        <w:t>u</w:t>
      </w:r>
      <w:r>
        <w:rPr>
          <w:spacing w:val="-2"/>
        </w:rPr>
        <w:t>u</w:t>
      </w:r>
      <w:r>
        <w:t>rd</w:t>
      </w:r>
      <w:r>
        <w:rPr>
          <w:spacing w:val="-2"/>
        </w:rPr>
        <w:t xml:space="preserve"> n</w:t>
      </w:r>
      <w:r>
        <w:t>aar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>e</w:t>
      </w:r>
      <w:r>
        <w:t>n</w:t>
      </w:r>
      <w:r>
        <w:rPr>
          <w:spacing w:val="-3"/>
        </w:rPr>
        <w:t xml:space="preserve"> </w:t>
      </w:r>
      <w:r>
        <w:rPr>
          <w:spacing w:val="-2"/>
        </w:rPr>
        <w:t>p</w:t>
      </w:r>
      <w:r>
        <w:t>raktijk</w:t>
      </w:r>
      <w:r>
        <w:rPr>
          <w:spacing w:val="-2"/>
        </w:rPr>
        <w:t xml:space="preserve"> </w:t>
      </w:r>
      <w:r>
        <w:t xml:space="preserve">in 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</w:t>
      </w:r>
      <w:r>
        <w:t>omg</w:t>
      </w:r>
      <w:r>
        <w:rPr>
          <w:spacing w:val="-1"/>
        </w:rPr>
        <w:t>e</w:t>
      </w:r>
      <w:r>
        <w:t>ving</w:t>
      </w:r>
      <w:r>
        <w:rPr>
          <w:spacing w:val="-2"/>
        </w:rPr>
        <w:t xml:space="preserve"> d</w:t>
      </w:r>
      <w:r>
        <w:t>ie</w:t>
      </w:r>
      <w:r>
        <w:rPr>
          <w:spacing w:val="-1"/>
        </w:rPr>
        <w:t xml:space="preserve"> </w:t>
      </w:r>
      <w:r>
        <w:t>wel</w:t>
      </w:r>
      <w:r>
        <w:rPr>
          <w:spacing w:val="1"/>
        </w:rPr>
        <w:t xml:space="preserve"> </w:t>
      </w:r>
      <w:r>
        <w:t>sp</w:t>
      </w:r>
      <w:r>
        <w:rPr>
          <w:spacing w:val="-2"/>
        </w:rPr>
        <w:t>ec</w:t>
      </w:r>
      <w:r>
        <w:t>iali</w:t>
      </w:r>
      <w:r>
        <w:rPr>
          <w:spacing w:val="1"/>
        </w:rPr>
        <w:t>s</w:t>
      </w:r>
      <w:r>
        <w:t>ati</w:t>
      </w:r>
      <w:r>
        <w:rPr>
          <w:spacing w:val="-1"/>
        </w:rPr>
        <w:t>e</w:t>
      </w:r>
      <w:r>
        <w:t xml:space="preserve">s </w:t>
      </w:r>
      <w:r>
        <w:rPr>
          <w:spacing w:val="-2"/>
        </w:rPr>
        <w:t>h</w:t>
      </w:r>
      <w:r>
        <w:t>e</w:t>
      </w:r>
      <w:r>
        <w:rPr>
          <w:spacing w:val="-2"/>
        </w:rPr>
        <w:t>bb</w:t>
      </w:r>
      <w:r>
        <w:t>e</w:t>
      </w:r>
      <w:r>
        <w:rPr>
          <w:spacing w:val="-2"/>
        </w:rPr>
        <w:t>n</w:t>
      </w:r>
      <w:r>
        <w:t>.</w:t>
      </w:r>
      <w:r>
        <w:rPr>
          <w:spacing w:val="-1"/>
        </w:rPr>
        <w:t xml:space="preserve"> </w:t>
      </w:r>
      <w:r>
        <w:t>Het</w:t>
      </w:r>
      <w:r>
        <w:rPr>
          <w:spacing w:val="-2"/>
        </w:rPr>
        <w:t xml:space="preserve"> </w:t>
      </w:r>
      <w:r>
        <w:t xml:space="preserve">is </w:t>
      </w:r>
      <w:r>
        <w:rPr>
          <w:spacing w:val="-2"/>
        </w:rPr>
        <w:t>h</w:t>
      </w:r>
      <w:r>
        <w:t>ier</w:t>
      </w:r>
      <w:r>
        <w:rPr>
          <w:spacing w:val="-1"/>
        </w:rPr>
        <w:t>b</w:t>
      </w:r>
      <w:r>
        <w:t xml:space="preserve">ij </w:t>
      </w:r>
      <w:r>
        <w:rPr>
          <w:spacing w:val="-1"/>
        </w:rPr>
        <w:t>a</w:t>
      </w:r>
      <w:r>
        <w:t>an</w:t>
      </w:r>
      <w:r>
        <w:rPr>
          <w:spacing w:val="-3"/>
        </w:rPr>
        <w:t xml:space="preserve"> </w:t>
      </w:r>
      <w:r>
        <w:rPr>
          <w:spacing w:val="-2"/>
        </w:rPr>
        <w:t>d</w:t>
      </w:r>
      <w:r>
        <w:t>e kl</w:t>
      </w:r>
      <w:r>
        <w:rPr>
          <w:spacing w:val="3"/>
        </w:rPr>
        <w:t>a</w:t>
      </w:r>
      <w:r>
        <w:rPr>
          <w:spacing w:val="-2"/>
        </w:rPr>
        <w:t>n</w:t>
      </w:r>
      <w:r>
        <w:t>t</w:t>
      </w:r>
      <w:r>
        <w:rPr>
          <w:spacing w:val="-2"/>
        </w:rPr>
        <w:t xml:space="preserve"> d</w:t>
      </w:r>
      <w:r>
        <w:t>e k</w:t>
      </w:r>
      <w:r>
        <w:rPr>
          <w:spacing w:val="-1"/>
        </w:rPr>
        <w:t>e</w:t>
      </w:r>
      <w:r>
        <w:rPr>
          <w:spacing w:val="-2"/>
        </w:rPr>
        <w:t>u</w:t>
      </w:r>
      <w:r>
        <w:t>s of ze</w:t>
      </w:r>
      <w:r>
        <w:rPr>
          <w:spacing w:val="-2"/>
        </w:rPr>
        <w:t xml:space="preserve"> n</w:t>
      </w:r>
      <w:r>
        <w:t>aar</w:t>
      </w:r>
      <w:r>
        <w:rPr>
          <w:spacing w:val="-1"/>
        </w:rPr>
        <w:t xml:space="preserve"> </w:t>
      </w:r>
      <w:r>
        <w:rPr>
          <w:spacing w:val="-2"/>
        </w:rPr>
        <w:t>d</w:t>
      </w:r>
      <w:r>
        <w:t>e</w:t>
      </w:r>
      <w:r>
        <w:rPr>
          <w:spacing w:val="-1"/>
        </w:rPr>
        <w:t>z</w:t>
      </w:r>
      <w:r>
        <w:t>e</w:t>
      </w:r>
      <w:r>
        <w:rPr>
          <w:spacing w:val="-2"/>
        </w:rPr>
        <w:t xml:space="preserve"> p</w:t>
      </w:r>
      <w:r>
        <w:t>rakt</w:t>
      </w:r>
      <w:r>
        <w:rPr>
          <w:spacing w:val="2"/>
        </w:rPr>
        <w:t>i</w:t>
      </w:r>
      <w:r>
        <w:t>jk</w:t>
      </w:r>
      <w:r>
        <w:rPr>
          <w:spacing w:val="-2"/>
        </w:rPr>
        <w:t xml:space="preserve"> </w:t>
      </w:r>
      <w:r>
        <w:t>gaa</w:t>
      </w:r>
      <w:r>
        <w:rPr>
          <w:spacing w:val="-2"/>
        </w:rPr>
        <w:t>n</w:t>
      </w:r>
      <w:r>
        <w:t>.</w:t>
      </w:r>
    </w:p>
    <w:p w:rsidR="00447E00" w:rsidRDefault="00447E00">
      <w:pPr>
        <w:kinsoku w:val="0"/>
        <w:overflowPunct w:val="0"/>
        <w:spacing w:before="10" w:line="130" w:lineRule="exact"/>
        <w:rPr>
          <w:sz w:val="13"/>
          <w:szCs w:val="13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pStyle w:val="Plattetekst"/>
        <w:kinsoku w:val="0"/>
        <w:overflowPunct w:val="0"/>
        <w:ind w:right="425"/>
      </w:pPr>
      <w:r>
        <w:t>De</w:t>
      </w:r>
      <w:r>
        <w:rPr>
          <w:spacing w:val="-2"/>
        </w:rPr>
        <w:t xml:space="preserve"> </w:t>
      </w:r>
      <w:r>
        <w:t>kl</w:t>
      </w:r>
      <w:r>
        <w:rPr>
          <w:spacing w:val="-1"/>
        </w:rPr>
        <w:t>e</w:t>
      </w:r>
      <w:r>
        <w:rPr>
          <w:spacing w:val="-2"/>
        </w:rPr>
        <w:t>u</w:t>
      </w:r>
      <w:r>
        <w:t>ren</w:t>
      </w:r>
      <w:r>
        <w:rPr>
          <w:spacing w:val="-2"/>
        </w:rPr>
        <w:t xml:space="preserve"> </w:t>
      </w:r>
      <w:r>
        <w:t>in de</w:t>
      </w:r>
      <w:r>
        <w:rPr>
          <w:spacing w:val="-3"/>
        </w:rPr>
        <w:t xml:space="preserve"> </w:t>
      </w:r>
      <w:r>
        <w:rPr>
          <w:spacing w:val="-2"/>
        </w:rPr>
        <w:t>p</w:t>
      </w:r>
      <w:r>
        <w:t>ra</w:t>
      </w:r>
      <w:r>
        <w:rPr>
          <w:spacing w:val="2"/>
        </w:rPr>
        <w:t>k</w:t>
      </w:r>
      <w:r>
        <w:t>tijk</w:t>
      </w:r>
      <w:r>
        <w:rPr>
          <w:spacing w:val="-1"/>
        </w:rPr>
        <w:t xml:space="preserve"> </w:t>
      </w:r>
      <w:r>
        <w:t>waar w</w:t>
      </w:r>
      <w:r>
        <w:rPr>
          <w:spacing w:val="1"/>
        </w:rPr>
        <w:t>i</w:t>
      </w:r>
      <w:r>
        <w:t>j</w:t>
      </w:r>
      <w:r>
        <w:rPr>
          <w:spacing w:val="-1"/>
        </w:rPr>
        <w:t xml:space="preserve"> </w:t>
      </w:r>
      <w:r>
        <w:rPr>
          <w:spacing w:val="-3"/>
        </w:rPr>
        <w:t>v</w:t>
      </w:r>
      <w:r>
        <w:t>oor</w:t>
      </w:r>
      <w:r>
        <w:rPr>
          <w:spacing w:val="-2"/>
        </w:rPr>
        <w:t xml:space="preserve"> </w:t>
      </w:r>
      <w:r>
        <w:t>g</w:t>
      </w:r>
      <w:r>
        <w:rPr>
          <w:spacing w:val="-1"/>
        </w:rPr>
        <w:t>e</w:t>
      </w:r>
      <w:r>
        <w:t>koz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rPr>
          <w:spacing w:val="-2"/>
        </w:rPr>
        <w:t>h</w:t>
      </w:r>
      <w:r>
        <w:t>e</w:t>
      </w:r>
      <w:r>
        <w:rPr>
          <w:spacing w:val="-2"/>
        </w:rPr>
        <w:t>bb</w:t>
      </w:r>
      <w:r>
        <w:rPr>
          <w:spacing w:val="1"/>
        </w:rPr>
        <w:t>e</w:t>
      </w:r>
      <w:r>
        <w:t>n</w:t>
      </w:r>
      <w:r>
        <w:rPr>
          <w:spacing w:val="-1"/>
        </w:rPr>
        <w:t xml:space="preserve"> </w:t>
      </w:r>
      <w:r>
        <w:t xml:space="preserve">zijn </w:t>
      </w:r>
      <w:r>
        <w:rPr>
          <w:spacing w:val="-2"/>
        </w:rPr>
        <w:t>b</w:t>
      </w:r>
      <w:r>
        <w:t>ru</w:t>
      </w:r>
      <w:r>
        <w:rPr>
          <w:spacing w:val="1"/>
        </w:rPr>
        <w:t>i</w:t>
      </w:r>
      <w:r>
        <w:rPr>
          <w:spacing w:val="-2"/>
        </w:rPr>
        <w:t>n</w:t>
      </w:r>
      <w:r>
        <w:t>,</w:t>
      </w:r>
      <w:r>
        <w:rPr>
          <w:spacing w:val="-2"/>
        </w:rPr>
        <w:t xml:space="preserve"> </w:t>
      </w:r>
      <w:r>
        <w:t>gr</w:t>
      </w:r>
      <w:r>
        <w:rPr>
          <w:spacing w:val="2"/>
        </w:rPr>
        <w:t>o</w:t>
      </w:r>
      <w:r>
        <w:t>en</w:t>
      </w:r>
      <w:r>
        <w:rPr>
          <w:spacing w:val="-3"/>
        </w:rPr>
        <w:t xml:space="preserve"> </w:t>
      </w:r>
      <w:r>
        <w:t xml:space="preserve">en </w:t>
      </w:r>
      <w:r>
        <w:rPr>
          <w:spacing w:val="-2"/>
        </w:rPr>
        <w:t>b</w:t>
      </w:r>
      <w:r>
        <w:t>la</w:t>
      </w:r>
      <w:r>
        <w:rPr>
          <w:spacing w:val="-1"/>
        </w:rPr>
        <w:t>u</w:t>
      </w:r>
      <w:r>
        <w:t>w. De</w:t>
      </w:r>
      <w:r>
        <w:rPr>
          <w:spacing w:val="-2"/>
        </w:rPr>
        <w:t>z</w:t>
      </w:r>
      <w:r>
        <w:t>e</w:t>
      </w:r>
      <w:r>
        <w:rPr>
          <w:spacing w:val="-2"/>
        </w:rPr>
        <w:t xml:space="preserve"> </w:t>
      </w:r>
      <w:r>
        <w:t>kl</w:t>
      </w:r>
      <w:r>
        <w:rPr>
          <w:spacing w:val="-1"/>
        </w:rPr>
        <w:t>e</w:t>
      </w:r>
      <w:r>
        <w:rPr>
          <w:spacing w:val="-2"/>
        </w:rPr>
        <w:t>u</w:t>
      </w:r>
      <w:r>
        <w:t>ren</w:t>
      </w:r>
      <w:r>
        <w:rPr>
          <w:spacing w:val="-2"/>
        </w:rPr>
        <w:t xml:space="preserve"> </w:t>
      </w:r>
      <w:r>
        <w:t>stralen</w:t>
      </w:r>
      <w:r>
        <w:rPr>
          <w:spacing w:val="-2"/>
        </w:rPr>
        <w:t xml:space="preserve"> </w:t>
      </w:r>
      <w:r>
        <w:t>sam</w:t>
      </w:r>
      <w:r>
        <w:rPr>
          <w:spacing w:val="-2"/>
        </w:rPr>
        <w:t>e</w:t>
      </w:r>
      <w:r>
        <w:t>n</w:t>
      </w:r>
      <w:r>
        <w:rPr>
          <w:spacing w:val="-2"/>
        </w:rPr>
        <w:t xml:space="preserve"> </w:t>
      </w:r>
      <w:r>
        <w:t>rust</w:t>
      </w:r>
      <w:r>
        <w:rPr>
          <w:spacing w:val="-2"/>
        </w:rPr>
        <w:t xml:space="preserve"> u</w:t>
      </w:r>
      <w:r>
        <w:t>it.</w:t>
      </w:r>
      <w:r>
        <w:rPr>
          <w:spacing w:val="-1"/>
        </w:rPr>
        <w:t xml:space="preserve"> </w:t>
      </w:r>
      <w:r>
        <w:t>Zo</w:t>
      </w:r>
      <w:r>
        <w:rPr>
          <w:spacing w:val="-2"/>
        </w:rPr>
        <w:t>d</w:t>
      </w:r>
      <w:r>
        <w:t>at</w:t>
      </w:r>
      <w:r>
        <w:rPr>
          <w:spacing w:val="-2"/>
        </w:rPr>
        <w:t xml:space="preserve"> h</w:t>
      </w:r>
      <w:r>
        <w:t>et</w:t>
      </w:r>
      <w:r>
        <w:rPr>
          <w:spacing w:val="-2"/>
        </w:rPr>
        <w:t xml:space="preserve"> </w:t>
      </w:r>
      <w:r>
        <w:t>voor</w:t>
      </w:r>
      <w:r>
        <w:rPr>
          <w:spacing w:val="-1"/>
        </w:rPr>
        <w:t xml:space="preserve"> 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</w:t>
      </w:r>
      <w:r>
        <w:t>kla</w:t>
      </w:r>
      <w:r>
        <w:rPr>
          <w:spacing w:val="-2"/>
        </w:rPr>
        <w:t>n</w:t>
      </w:r>
      <w:r>
        <w:t>t</w:t>
      </w:r>
      <w:r>
        <w:rPr>
          <w:spacing w:val="-2"/>
        </w:rPr>
        <w:t xml:space="preserve"> </w:t>
      </w:r>
      <w:r>
        <w:t>en</w:t>
      </w:r>
      <w:r>
        <w:rPr>
          <w:spacing w:val="-3"/>
        </w:rPr>
        <w:t xml:space="preserve"> </w:t>
      </w:r>
      <w:r>
        <w:rPr>
          <w:spacing w:val="-2"/>
        </w:rPr>
        <w:t>d</w:t>
      </w:r>
      <w:r>
        <w:t>ier</w:t>
      </w:r>
      <w:r>
        <w:rPr>
          <w:spacing w:val="-1"/>
        </w:rPr>
        <w:t xml:space="preserve"> </w:t>
      </w:r>
      <w:r>
        <w:t>e</w:t>
      </w:r>
      <w:r>
        <w:rPr>
          <w:spacing w:val="1"/>
        </w:rPr>
        <w:t>e</w:t>
      </w:r>
      <w:r>
        <w:t xml:space="preserve">n </w:t>
      </w:r>
      <w:r>
        <w:rPr>
          <w:spacing w:val="-2"/>
        </w:rPr>
        <w:t>p</w:t>
      </w:r>
      <w:r>
        <w:t>ret</w:t>
      </w:r>
      <w:r>
        <w:rPr>
          <w:spacing w:val="-1"/>
        </w:rPr>
        <w:t>t</w:t>
      </w:r>
      <w:r>
        <w:t>ige</w:t>
      </w:r>
      <w:r>
        <w:rPr>
          <w:spacing w:val="-2"/>
        </w:rPr>
        <w:t xml:space="preserve"> </w:t>
      </w:r>
      <w:r>
        <w:t>omg</w:t>
      </w:r>
      <w:r>
        <w:rPr>
          <w:spacing w:val="-1"/>
        </w:rPr>
        <w:t>e</w:t>
      </w:r>
      <w:r>
        <w:t>ving</w:t>
      </w:r>
      <w:r>
        <w:rPr>
          <w:spacing w:val="-2"/>
        </w:rPr>
        <w:t xml:space="preserve"> </w:t>
      </w:r>
      <w:r>
        <w:t>is.</w:t>
      </w:r>
    </w:p>
    <w:p w:rsidR="00447E00" w:rsidRDefault="00447E00">
      <w:pPr>
        <w:kinsoku w:val="0"/>
        <w:overflowPunct w:val="0"/>
        <w:spacing w:before="2" w:line="140" w:lineRule="exact"/>
        <w:rPr>
          <w:sz w:val="14"/>
          <w:szCs w:val="14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pStyle w:val="Plattetekst"/>
        <w:kinsoku w:val="0"/>
        <w:overflowPunct w:val="0"/>
        <w:ind w:right="506"/>
      </w:pPr>
      <w:r>
        <w:t xml:space="preserve">Voor </w:t>
      </w:r>
      <w:r>
        <w:rPr>
          <w:spacing w:val="-2"/>
        </w:rPr>
        <w:t>b</w:t>
      </w:r>
      <w:r>
        <w:t>e</w:t>
      </w:r>
      <w:r>
        <w:rPr>
          <w:spacing w:val="-2"/>
        </w:rPr>
        <w:t>h</w:t>
      </w:r>
      <w:r>
        <w:t>a</w:t>
      </w:r>
      <w:r>
        <w:rPr>
          <w:spacing w:val="-2"/>
        </w:rPr>
        <w:t>n</w:t>
      </w:r>
      <w:r>
        <w:t>g</w:t>
      </w:r>
      <w:r>
        <w:rPr>
          <w:spacing w:val="-2"/>
        </w:rPr>
        <w:t xml:space="preserve"> h</w:t>
      </w:r>
      <w:r>
        <w:t>e</w:t>
      </w:r>
      <w:r>
        <w:rPr>
          <w:spacing w:val="-2"/>
        </w:rPr>
        <w:t>bb</w:t>
      </w:r>
      <w:r>
        <w:rPr>
          <w:spacing w:val="1"/>
        </w:rPr>
        <w:t>e</w:t>
      </w:r>
      <w:r>
        <w:t>n w</w:t>
      </w:r>
      <w:r>
        <w:rPr>
          <w:spacing w:val="1"/>
        </w:rPr>
        <w:t>i</w:t>
      </w:r>
      <w:r>
        <w:t>j</w:t>
      </w:r>
      <w:r>
        <w:rPr>
          <w:spacing w:val="-1"/>
        </w:rPr>
        <w:t xml:space="preserve"> </w:t>
      </w:r>
      <w:r>
        <w:t>g</w:t>
      </w:r>
      <w:r>
        <w:rPr>
          <w:spacing w:val="-1"/>
        </w:rPr>
        <w:t>e</w:t>
      </w:r>
      <w:r>
        <w:t>koz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rPr>
          <w:spacing w:val="2"/>
        </w:rPr>
        <w:t>v</w:t>
      </w:r>
      <w:r>
        <w:t>oor</w:t>
      </w:r>
      <w:r>
        <w:rPr>
          <w:spacing w:val="-2"/>
        </w:rPr>
        <w:t xml:space="preserve"> </w:t>
      </w:r>
      <w:r>
        <w:t>w</w:t>
      </w:r>
      <w:r>
        <w:rPr>
          <w:spacing w:val="1"/>
        </w:rPr>
        <w:t>i</w:t>
      </w:r>
      <w:r>
        <w:t>t</w:t>
      </w:r>
      <w:r>
        <w:rPr>
          <w:spacing w:val="-4"/>
        </w:rPr>
        <w:t xml:space="preserve"> </w:t>
      </w:r>
      <w:r>
        <w:t>glasvez</w:t>
      </w:r>
      <w:r>
        <w:rPr>
          <w:spacing w:val="-1"/>
        </w:rPr>
        <w:t>e</w:t>
      </w:r>
      <w:r>
        <w:t>l</w:t>
      </w:r>
      <w:r>
        <w:rPr>
          <w:spacing w:val="-1"/>
        </w:rPr>
        <w:t xml:space="preserve"> </w:t>
      </w:r>
      <w:r>
        <w:rPr>
          <w:spacing w:val="-2"/>
        </w:rPr>
        <w:t>b</w:t>
      </w:r>
      <w:r>
        <w:t>e</w:t>
      </w:r>
      <w:r>
        <w:rPr>
          <w:spacing w:val="-2"/>
        </w:rPr>
        <w:t>h</w:t>
      </w:r>
      <w:r>
        <w:t>a</w:t>
      </w:r>
      <w:r>
        <w:rPr>
          <w:spacing w:val="-2"/>
        </w:rPr>
        <w:t>n</w:t>
      </w:r>
      <w:r>
        <w:t>g.</w:t>
      </w:r>
      <w:r>
        <w:rPr>
          <w:spacing w:val="-1"/>
        </w:rPr>
        <w:t xml:space="preserve"> </w:t>
      </w:r>
      <w:r>
        <w:t>Dit</w:t>
      </w:r>
      <w:r>
        <w:rPr>
          <w:spacing w:val="-4"/>
        </w:rPr>
        <w:t xml:space="preserve"> </w:t>
      </w:r>
      <w:r>
        <w:t>is z</w:t>
      </w:r>
      <w:r>
        <w:rPr>
          <w:spacing w:val="-2"/>
        </w:rPr>
        <w:t>e</w:t>
      </w:r>
      <w:r>
        <w:t xml:space="preserve">er </w:t>
      </w:r>
      <w:r>
        <w:rPr>
          <w:spacing w:val="-2"/>
        </w:rPr>
        <w:t>m</w:t>
      </w:r>
      <w:r>
        <w:t>ak</w:t>
      </w:r>
      <w:r>
        <w:rPr>
          <w:spacing w:val="-1"/>
        </w:rPr>
        <w:t>k</w:t>
      </w:r>
      <w:r>
        <w:t>elijk</w:t>
      </w:r>
      <w:r>
        <w:rPr>
          <w:spacing w:val="-2"/>
        </w:rPr>
        <w:t xml:space="preserve"> </w:t>
      </w:r>
      <w:r>
        <w:t>om</w:t>
      </w:r>
      <w:r>
        <w:rPr>
          <w:spacing w:val="-2"/>
        </w:rPr>
        <w:t xml:space="preserve"> </w:t>
      </w:r>
      <w:r>
        <w:t>sc</w:t>
      </w:r>
      <w:r>
        <w:rPr>
          <w:spacing w:val="-2"/>
        </w:rPr>
        <w:t>h</w:t>
      </w:r>
      <w:r>
        <w:t>o</w:t>
      </w:r>
      <w:r>
        <w:rPr>
          <w:spacing w:val="1"/>
        </w:rPr>
        <w:t>o</w:t>
      </w:r>
      <w:r>
        <w:t>n</w:t>
      </w:r>
      <w:r>
        <w:rPr>
          <w:spacing w:val="-3"/>
        </w:rPr>
        <w:t xml:space="preserve"> </w:t>
      </w:r>
      <w:r>
        <w:t>te</w:t>
      </w:r>
      <w:r>
        <w:rPr>
          <w:spacing w:val="-2"/>
        </w:rPr>
        <w:t xml:space="preserve"> h</w:t>
      </w:r>
      <w:r>
        <w:t>ou</w:t>
      </w:r>
      <w:r>
        <w:rPr>
          <w:spacing w:val="-2"/>
        </w:rPr>
        <w:t>d</w:t>
      </w:r>
      <w:r>
        <w:t>e</w:t>
      </w:r>
      <w:r>
        <w:rPr>
          <w:spacing w:val="-2"/>
        </w:rPr>
        <w:t>n</w:t>
      </w:r>
      <w:r>
        <w:t>.</w:t>
      </w:r>
    </w:p>
    <w:p w:rsidR="00447E00" w:rsidRDefault="00447E00">
      <w:pPr>
        <w:kinsoku w:val="0"/>
        <w:overflowPunct w:val="0"/>
        <w:spacing w:before="8" w:line="130" w:lineRule="exact"/>
        <w:rPr>
          <w:sz w:val="13"/>
          <w:szCs w:val="13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pStyle w:val="Plattetekst"/>
        <w:kinsoku w:val="0"/>
        <w:overflowPunct w:val="0"/>
        <w:ind w:right="215"/>
      </w:pPr>
      <w:r>
        <w:t>De</w:t>
      </w:r>
      <w:r>
        <w:rPr>
          <w:spacing w:val="-2"/>
        </w:rPr>
        <w:t xml:space="preserve"> m</w:t>
      </w:r>
      <w:r>
        <w:t>e</w:t>
      </w:r>
      <w:r>
        <w:rPr>
          <w:spacing w:val="-2"/>
        </w:rPr>
        <w:t>ub</w:t>
      </w:r>
      <w:r>
        <w:t>els</w:t>
      </w:r>
      <w:r>
        <w:rPr>
          <w:spacing w:val="-1"/>
        </w:rPr>
        <w:t xml:space="preserve"> </w:t>
      </w:r>
      <w:r>
        <w:t>w</w:t>
      </w:r>
      <w:r>
        <w:rPr>
          <w:spacing w:val="1"/>
        </w:rPr>
        <w:t>o</w:t>
      </w:r>
      <w:r>
        <w:t>rd</w:t>
      </w:r>
      <w:r>
        <w:rPr>
          <w:spacing w:val="-1"/>
        </w:rPr>
        <w:t>e</w:t>
      </w:r>
      <w:r>
        <w:t xml:space="preserve">n </w:t>
      </w:r>
      <w:r>
        <w:rPr>
          <w:spacing w:val="-2"/>
        </w:rPr>
        <w:t>b</w:t>
      </w:r>
      <w:r>
        <w:t>rui</w:t>
      </w:r>
      <w:r>
        <w:rPr>
          <w:spacing w:val="-2"/>
        </w:rPr>
        <w:t>n</w:t>
      </w:r>
      <w:r>
        <w:t>.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vl</w:t>
      </w:r>
      <w:r>
        <w:rPr>
          <w:spacing w:val="1"/>
        </w:rPr>
        <w:t>o</w:t>
      </w:r>
      <w:r>
        <w:t>er</w:t>
      </w:r>
      <w:r>
        <w:rPr>
          <w:spacing w:val="-1"/>
        </w:rPr>
        <w:t xml:space="preserve"> </w:t>
      </w:r>
      <w:r>
        <w:t>is g</w:t>
      </w:r>
      <w:r>
        <w:rPr>
          <w:spacing w:val="-3"/>
        </w:rPr>
        <w:t>r</w:t>
      </w:r>
      <w:r>
        <w:rPr>
          <w:spacing w:val="-2"/>
        </w:rPr>
        <w:t>o</w:t>
      </w:r>
      <w:r>
        <w:t>en</w:t>
      </w:r>
      <w:r>
        <w:rPr>
          <w:spacing w:val="-3"/>
        </w:rPr>
        <w:t xml:space="preserve"> </w:t>
      </w:r>
      <w:r>
        <w:t>en</w:t>
      </w:r>
      <w:r>
        <w:rPr>
          <w:spacing w:val="-1"/>
        </w:rPr>
        <w:t xml:space="preserve"> </w:t>
      </w:r>
      <w:r>
        <w:rPr>
          <w:spacing w:val="-2"/>
        </w:rPr>
        <w:t>b</w:t>
      </w:r>
      <w:r>
        <w:t>la</w:t>
      </w:r>
      <w:r>
        <w:rPr>
          <w:spacing w:val="-1"/>
        </w:rPr>
        <w:t>u</w:t>
      </w:r>
      <w:r>
        <w:t>w. Het</w:t>
      </w:r>
      <w:r>
        <w:rPr>
          <w:spacing w:val="-2"/>
        </w:rPr>
        <w:t xml:space="preserve"> b</w:t>
      </w:r>
      <w:r>
        <w:t>la</w:t>
      </w:r>
      <w:r>
        <w:rPr>
          <w:spacing w:val="-1"/>
        </w:rPr>
        <w:t>u</w:t>
      </w:r>
      <w:r>
        <w:t>we</w:t>
      </w:r>
      <w:r>
        <w:rPr>
          <w:spacing w:val="-1"/>
        </w:rPr>
        <w:t xml:space="preserve"> </w:t>
      </w:r>
      <w:r>
        <w:t>g</w:t>
      </w:r>
      <w:r>
        <w:rPr>
          <w:spacing w:val="-1"/>
        </w:rPr>
        <w:t>e</w:t>
      </w:r>
      <w:r>
        <w:rPr>
          <w:spacing w:val="-2"/>
        </w:rPr>
        <w:t>d</w:t>
      </w:r>
      <w:r>
        <w:t>e</w:t>
      </w:r>
      <w:r>
        <w:rPr>
          <w:spacing w:val="-2"/>
        </w:rPr>
        <w:t>e</w:t>
      </w:r>
      <w:r>
        <w:t>lte</w:t>
      </w:r>
      <w:r>
        <w:rPr>
          <w:spacing w:val="-2"/>
        </w:rPr>
        <w:t xml:space="preserve"> </w:t>
      </w:r>
      <w:r>
        <w:t>is vo</w:t>
      </w:r>
      <w:r>
        <w:rPr>
          <w:spacing w:val="-2"/>
        </w:rPr>
        <w:t>o</w:t>
      </w:r>
      <w:r>
        <w:t xml:space="preserve">r 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</w:t>
      </w:r>
      <w:r>
        <w:t>kla</w:t>
      </w:r>
      <w:r>
        <w:rPr>
          <w:spacing w:val="-2"/>
        </w:rPr>
        <w:t>n</w:t>
      </w:r>
      <w:r>
        <w:t>t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t xml:space="preserve">waar 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d</w:t>
      </w:r>
      <w:r>
        <w:t>ieren lop</w:t>
      </w:r>
      <w:r>
        <w:rPr>
          <w:spacing w:val="-1"/>
        </w:rPr>
        <w:t>e</w:t>
      </w:r>
      <w:r>
        <w:rPr>
          <w:spacing w:val="-2"/>
        </w:rPr>
        <w:t>n</w:t>
      </w:r>
      <w:r>
        <w:t>.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>z</w:t>
      </w:r>
      <w:r>
        <w:t>e</w:t>
      </w:r>
      <w:r>
        <w:rPr>
          <w:spacing w:val="-2"/>
        </w:rPr>
        <w:t xml:space="preserve"> </w:t>
      </w:r>
      <w:r>
        <w:t>vl</w:t>
      </w:r>
      <w:r>
        <w:rPr>
          <w:spacing w:val="1"/>
        </w:rPr>
        <w:t>o</w:t>
      </w:r>
      <w:r>
        <w:t>er</w:t>
      </w:r>
      <w:r>
        <w:rPr>
          <w:spacing w:val="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sp</w:t>
      </w:r>
      <w:r>
        <w:rPr>
          <w:spacing w:val="-2"/>
        </w:rPr>
        <w:t>ec</w:t>
      </w:r>
      <w:r>
        <w:t xml:space="preserve">iaal </w:t>
      </w:r>
      <w:r>
        <w:rPr>
          <w:spacing w:val="-2"/>
        </w:rPr>
        <w:t>g</w:t>
      </w:r>
      <w:r>
        <w:rPr>
          <w:spacing w:val="-3"/>
        </w:rPr>
        <w:t>e</w:t>
      </w:r>
      <w:r>
        <w:rPr>
          <w:spacing w:val="-2"/>
        </w:rPr>
        <w:t>m</w:t>
      </w:r>
      <w:r>
        <w:t>aakt</w:t>
      </w:r>
      <w:r>
        <w:rPr>
          <w:spacing w:val="-2"/>
        </w:rPr>
        <w:t xml:space="preserve"> </w:t>
      </w:r>
      <w:r>
        <w:t xml:space="preserve">zodat </w:t>
      </w:r>
      <w:r>
        <w:rPr>
          <w:spacing w:val="-2"/>
        </w:rPr>
        <w:t>h</w:t>
      </w:r>
      <w:r>
        <w:t>on</w:t>
      </w:r>
      <w:r>
        <w:rPr>
          <w:spacing w:val="-2"/>
        </w:rPr>
        <w:t>d</w:t>
      </w:r>
      <w:r>
        <w:t>en</w:t>
      </w:r>
      <w:r>
        <w:rPr>
          <w:spacing w:val="-3"/>
        </w:rPr>
        <w:t xml:space="preserve"> </w:t>
      </w:r>
      <w:r>
        <w:rPr>
          <w:spacing w:val="-2"/>
        </w:rPr>
        <w:t>n</w:t>
      </w:r>
      <w:r>
        <w:t>iet k</w:t>
      </w:r>
      <w:r>
        <w:rPr>
          <w:spacing w:val="-2"/>
        </w:rPr>
        <w:t>u</w:t>
      </w:r>
      <w:r>
        <w:rPr>
          <w:spacing w:val="1"/>
        </w:rPr>
        <w:t>n</w:t>
      </w:r>
      <w:r>
        <w:rPr>
          <w:spacing w:val="-2"/>
        </w:rPr>
        <w:t>n</w:t>
      </w:r>
      <w:r>
        <w:t>en</w:t>
      </w:r>
      <w:r>
        <w:rPr>
          <w:spacing w:val="-1"/>
        </w:rPr>
        <w:t xml:space="preserve"> </w:t>
      </w:r>
      <w:r>
        <w:rPr>
          <w:spacing w:val="-2"/>
        </w:rPr>
        <w:t>u</w:t>
      </w:r>
      <w:r>
        <w:t>itglij</w:t>
      </w:r>
      <w:r>
        <w:rPr>
          <w:spacing w:val="-1"/>
        </w:rPr>
        <w:t>d</w:t>
      </w:r>
      <w:r>
        <w:t>e</w:t>
      </w:r>
      <w:r>
        <w:rPr>
          <w:spacing w:val="-2"/>
        </w:rPr>
        <w:t>n</w:t>
      </w:r>
      <w:r>
        <w:t>.</w:t>
      </w:r>
      <w:r>
        <w:rPr>
          <w:spacing w:val="-1"/>
        </w:rPr>
        <w:t xml:space="preserve"> </w:t>
      </w:r>
      <w:r>
        <w:t>Het groe</w:t>
      </w:r>
      <w:r>
        <w:rPr>
          <w:spacing w:val="-2"/>
        </w:rPr>
        <w:t>n</w:t>
      </w:r>
      <w:r>
        <w:t>e</w:t>
      </w:r>
      <w:r>
        <w:rPr>
          <w:spacing w:val="-2"/>
        </w:rPr>
        <w:t xml:space="preserve"> </w:t>
      </w:r>
      <w:r>
        <w:t>g</w:t>
      </w:r>
      <w:r>
        <w:rPr>
          <w:spacing w:val="-1"/>
        </w:rPr>
        <w:t>e</w:t>
      </w:r>
      <w:r>
        <w:rPr>
          <w:spacing w:val="-2"/>
        </w:rPr>
        <w:t>d</w:t>
      </w:r>
      <w:r>
        <w:t>e</w:t>
      </w:r>
      <w:r>
        <w:rPr>
          <w:spacing w:val="-2"/>
        </w:rPr>
        <w:t>e</w:t>
      </w:r>
      <w:r>
        <w:t>lte</w:t>
      </w:r>
      <w:r>
        <w:rPr>
          <w:spacing w:val="-2"/>
        </w:rPr>
        <w:t xml:space="preserve"> </w:t>
      </w:r>
      <w:r>
        <w:t xml:space="preserve">is </w:t>
      </w:r>
      <w:r>
        <w:rPr>
          <w:spacing w:val="-2"/>
        </w:rPr>
        <w:t>d</w:t>
      </w:r>
      <w:r>
        <w:t xml:space="preserve">e </w:t>
      </w:r>
      <w:r>
        <w:rPr>
          <w:spacing w:val="-2"/>
        </w:rPr>
        <w:t>p</w:t>
      </w:r>
      <w:r>
        <w:t>lek waar alle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rPr>
          <w:spacing w:val="-2"/>
        </w:rPr>
        <w:t>h</w:t>
      </w:r>
      <w:r>
        <w:t xml:space="preserve">et </w:t>
      </w:r>
      <w:r>
        <w:rPr>
          <w:spacing w:val="-2"/>
        </w:rPr>
        <w:t>p</w:t>
      </w:r>
      <w:r>
        <w:t>erso</w:t>
      </w:r>
      <w:r>
        <w:rPr>
          <w:spacing w:val="-2"/>
        </w:rPr>
        <w:t>n</w:t>
      </w:r>
      <w:r>
        <w:t>e</w:t>
      </w:r>
      <w:r>
        <w:rPr>
          <w:spacing w:val="-2"/>
        </w:rPr>
        <w:t>e</w:t>
      </w:r>
      <w:r>
        <w:t>l</w:t>
      </w:r>
      <w:r>
        <w:rPr>
          <w:spacing w:val="-1"/>
        </w:rPr>
        <w:t xml:space="preserve"> </w:t>
      </w:r>
      <w:r>
        <w:t>ko</w:t>
      </w:r>
      <w:r>
        <w:rPr>
          <w:spacing w:val="-1"/>
        </w:rPr>
        <w:t>m</w:t>
      </w:r>
      <w:r>
        <w:t>t.</w:t>
      </w:r>
    </w:p>
    <w:p w:rsidR="00447E00" w:rsidRDefault="00447E00">
      <w:pPr>
        <w:kinsoku w:val="0"/>
        <w:overflowPunct w:val="0"/>
        <w:spacing w:before="9" w:line="130" w:lineRule="exact"/>
        <w:rPr>
          <w:sz w:val="13"/>
          <w:szCs w:val="13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pStyle w:val="Plattetekst"/>
        <w:kinsoku w:val="0"/>
        <w:overflowPunct w:val="0"/>
        <w:ind w:right="542"/>
      </w:pPr>
      <w:r>
        <w:rPr>
          <w:spacing w:val="-2"/>
        </w:rPr>
        <w:t>I</w:t>
      </w:r>
      <w:r>
        <w:t>n</w:t>
      </w:r>
      <w:r>
        <w:rPr>
          <w:spacing w:val="-3"/>
        </w:rPr>
        <w:t xml:space="preserve"> </w:t>
      </w:r>
      <w:r>
        <w:rPr>
          <w:spacing w:val="-2"/>
        </w:rPr>
        <w:t>b</w:t>
      </w:r>
      <w:r>
        <w:t>ijlage</w:t>
      </w:r>
      <w:r>
        <w:rPr>
          <w:spacing w:val="-1"/>
        </w:rPr>
        <w:t xml:space="preserve"> </w:t>
      </w:r>
      <w:r>
        <w:t>1</w:t>
      </w:r>
      <w:r>
        <w:rPr>
          <w:spacing w:val="-2"/>
        </w:rPr>
        <w:t>0</w:t>
      </w:r>
      <w:r>
        <w:t>.8</w:t>
      </w:r>
      <w:r>
        <w:rPr>
          <w:spacing w:val="-2"/>
        </w:rPr>
        <w:t xml:space="preserve"> </w:t>
      </w:r>
      <w:r>
        <w:t>staat</w:t>
      </w:r>
      <w:r>
        <w:rPr>
          <w:spacing w:val="-2"/>
        </w:rPr>
        <w:t xml:space="preserve"> </w:t>
      </w:r>
      <w:r>
        <w:rPr>
          <w:spacing w:val="1"/>
        </w:rPr>
        <w:t>e</w:t>
      </w:r>
      <w:r>
        <w:t>en</w:t>
      </w:r>
      <w:r>
        <w:rPr>
          <w:spacing w:val="-2"/>
        </w:rPr>
        <w:t xml:space="preserve"> m</w:t>
      </w:r>
      <w:r>
        <w:t>o</w:t>
      </w:r>
      <w:r>
        <w:rPr>
          <w:spacing w:val="1"/>
        </w:rPr>
        <w:t>o</w:t>
      </w:r>
      <w:r>
        <w:rPr>
          <w:spacing w:val="-2"/>
        </w:rPr>
        <w:t>db</w:t>
      </w:r>
      <w:r>
        <w:t>ord</w:t>
      </w:r>
      <w:r>
        <w:rPr>
          <w:spacing w:val="-3"/>
        </w:rPr>
        <w:t xml:space="preserve"> </w:t>
      </w:r>
      <w:r>
        <w:t>van</w:t>
      </w:r>
      <w:r>
        <w:rPr>
          <w:spacing w:val="-2"/>
        </w:rPr>
        <w:t xml:space="preserve"> </w:t>
      </w:r>
      <w:r>
        <w:t>o</w:t>
      </w:r>
      <w:r>
        <w:rPr>
          <w:spacing w:val="1"/>
        </w:rPr>
        <w:t>n</w:t>
      </w:r>
      <w:r>
        <w:t>ze</w:t>
      </w:r>
      <w:r>
        <w:rPr>
          <w:spacing w:val="-2"/>
        </w:rPr>
        <w:t xml:space="preserve"> p</w:t>
      </w:r>
      <w:r>
        <w:t>raktij</w:t>
      </w:r>
      <w:r>
        <w:rPr>
          <w:spacing w:val="-1"/>
        </w:rPr>
        <w:t>k</w:t>
      </w:r>
      <w:r>
        <w:t>.</w:t>
      </w:r>
      <w:r>
        <w:rPr>
          <w:spacing w:val="-1"/>
        </w:rPr>
        <w:t xml:space="preserve"> </w:t>
      </w:r>
      <w:r>
        <w:t>Je</w:t>
      </w:r>
      <w:r>
        <w:rPr>
          <w:spacing w:val="-3"/>
        </w:rPr>
        <w:t xml:space="preserve"> </w:t>
      </w:r>
      <w:r>
        <w:t>zi</w:t>
      </w:r>
      <w:r>
        <w:rPr>
          <w:spacing w:val="-1"/>
        </w:rPr>
        <w:t>e</w:t>
      </w:r>
      <w:r>
        <w:t>t</w:t>
      </w:r>
      <w:r>
        <w:rPr>
          <w:spacing w:val="-2"/>
        </w:rPr>
        <w:t xml:space="preserve"> h</w:t>
      </w:r>
      <w:r>
        <w:t>i</w:t>
      </w:r>
      <w:r>
        <w:rPr>
          <w:spacing w:val="1"/>
        </w:rPr>
        <w:t>e</w:t>
      </w:r>
      <w:r>
        <w:t xml:space="preserve">r 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u</w:t>
      </w:r>
      <w:r>
        <w:t>itstraling van</w:t>
      </w:r>
      <w:r>
        <w:rPr>
          <w:spacing w:val="-2"/>
        </w:rPr>
        <w:t xml:space="preserve"> </w:t>
      </w:r>
      <w:r>
        <w:t>onze</w:t>
      </w:r>
      <w:r>
        <w:rPr>
          <w:spacing w:val="-3"/>
        </w:rPr>
        <w:t xml:space="preserve"> </w:t>
      </w:r>
      <w:r>
        <w:rPr>
          <w:spacing w:val="-2"/>
        </w:rPr>
        <w:t>p</w:t>
      </w:r>
      <w:r>
        <w:t>raktij</w:t>
      </w:r>
      <w:r>
        <w:rPr>
          <w:spacing w:val="-1"/>
        </w:rPr>
        <w:t>k</w:t>
      </w:r>
      <w:r>
        <w:t>.</w:t>
      </w:r>
    </w:p>
    <w:p w:rsidR="00447E00" w:rsidRDefault="00447E00">
      <w:pPr>
        <w:pStyle w:val="Plattetekst"/>
        <w:kinsoku w:val="0"/>
        <w:overflowPunct w:val="0"/>
        <w:ind w:right="542"/>
        <w:sectPr w:rsidR="00447E00">
          <w:pgSz w:w="11907" w:h="16840"/>
          <w:pgMar w:top="1780" w:right="980" w:bottom="980" w:left="1300" w:header="305" w:footer="780" w:gutter="0"/>
          <w:cols w:space="708"/>
          <w:noEndnote/>
        </w:sect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before="16" w:line="260" w:lineRule="exact"/>
        <w:rPr>
          <w:sz w:val="26"/>
          <w:szCs w:val="26"/>
        </w:rPr>
      </w:pPr>
    </w:p>
    <w:p w:rsidR="00447E00" w:rsidRDefault="00447E00">
      <w:pPr>
        <w:pStyle w:val="Kop1"/>
        <w:numPr>
          <w:ilvl w:val="0"/>
          <w:numId w:val="33"/>
        </w:numPr>
        <w:tabs>
          <w:tab w:val="left" w:pos="824"/>
        </w:tabs>
        <w:kinsoku w:val="0"/>
        <w:overflowPunct w:val="0"/>
        <w:rPr>
          <w:b w:val="0"/>
          <w:bCs w:val="0"/>
          <w:color w:val="000000"/>
        </w:rPr>
      </w:pPr>
      <w:r>
        <w:rPr>
          <w:color w:val="501B00"/>
        </w:rPr>
        <w:t>Keuze</w:t>
      </w:r>
      <w:r>
        <w:rPr>
          <w:color w:val="501B00"/>
          <w:spacing w:val="-1"/>
        </w:rPr>
        <w:t xml:space="preserve"> </w:t>
      </w:r>
      <w:r>
        <w:rPr>
          <w:color w:val="501B00"/>
        </w:rPr>
        <w:t>v</w:t>
      </w:r>
      <w:r>
        <w:rPr>
          <w:color w:val="501B00"/>
          <w:spacing w:val="-2"/>
        </w:rPr>
        <w:t>a</w:t>
      </w:r>
      <w:r>
        <w:rPr>
          <w:color w:val="501B00"/>
        </w:rPr>
        <w:t xml:space="preserve">n de </w:t>
      </w:r>
      <w:r>
        <w:rPr>
          <w:color w:val="501B00"/>
          <w:spacing w:val="-3"/>
        </w:rPr>
        <w:t>l</w:t>
      </w:r>
      <w:r>
        <w:rPr>
          <w:color w:val="501B00"/>
        </w:rPr>
        <w:t>ocatie.</w:t>
      </w:r>
    </w:p>
    <w:p w:rsidR="00447E00" w:rsidRDefault="00447E00">
      <w:pPr>
        <w:kinsoku w:val="0"/>
        <w:overflowPunct w:val="0"/>
        <w:spacing w:before="1" w:line="140" w:lineRule="exact"/>
        <w:rPr>
          <w:sz w:val="14"/>
          <w:szCs w:val="14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numPr>
          <w:ilvl w:val="1"/>
          <w:numId w:val="33"/>
        </w:numPr>
        <w:tabs>
          <w:tab w:val="left" w:pos="596"/>
          <w:tab w:val="left" w:pos="965"/>
        </w:tabs>
        <w:kinsoku w:val="0"/>
        <w:overflowPunct w:val="0"/>
        <w:ind w:left="596" w:hanging="481"/>
        <w:rPr>
          <w:rFonts w:ascii="Calibri" w:hAnsi="Calibri" w:cs="Calibri"/>
          <w:color w:val="000000"/>
          <w:sz w:val="32"/>
          <w:szCs w:val="32"/>
        </w:rPr>
      </w:pPr>
      <w:r>
        <w:rPr>
          <w:rFonts w:ascii="Calibri" w:hAnsi="Calibri" w:cs="Calibri"/>
          <w:b/>
          <w:bCs/>
          <w:i/>
          <w:iCs/>
          <w:color w:val="76923B"/>
          <w:sz w:val="32"/>
          <w:szCs w:val="32"/>
        </w:rPr>
        <w:t>|</w:t>
      </w:r>
      <w:r>
        <w:rPr>
          <w:rFonts w:ascii="Calibri" w:hAnsi="Calibri" w:cs="Calibri"/>
          <w:b/>
          <w:bCs/>
          <w:i/>
          <w:iCs/>
          <w:color w:val="76923B"/>
          <w:sz w:val="32"/>
          <w:szCs w:val="32"/>
        </w:rPr>
        <w:tab/>
      </w:r>
      <w:r>
        <w:rPr>
          <w:rFonts w:ascii="Calibri" w:hAnsi="Calibri" w:cs="Calibri"/>
          <w:i/>
          <w:iCs/>
          <w:color w:val="000000"/>
          <w:sz w:val="32"/>
          <w:szCs w:val="32"/>
        </w:rPr>
        <w:t>L</w:t>
      </w:r>
      <w:r>
        <w:rPr>
          <w:rFonts w:ascii="Calibri" w:hAnsi="Calibri" w:cs="Calibri"/>
          <w:i/>
          <w:iCs/>
          <w:color w:val="000000"/>
          <w:spacing w:val="1"/>
          <w:sz w:val="32"/>
          <w:szCs w:val="32"/>
        </w:rPr>
        <w:t>o</w:t>
      </w:r>
      <w:r>
        <w:rPr>
          <w:rFonts w:ascii="Calibri" w:hAnsi="Calibri" w:cs="Calibri"/>
          <w:i/>
          <w:iCs/>
          <w:color w:val="000000"/>
          <w:sz w:val="32"/>
          <w:szCs w:val="32"/>
        </w:rPr>
        <w:t>c</w:t>
      </w:r>
      <w:r>
        <w:rPr>
          <w:rFonts w:ascii="Calibri" w:hAnsi="Calibri" w:cs="Calibri"/>
          <w:i/>
          <w:iCs/>
          <w:color w:val="000000"/>
          <w:spacing w:val="-2"/>
          <w:sz w:val="32"/>
          <w:szCs w:val="32"/>
        </w:rPr>
        <w:t>a</w:t>
      </w:r>
      <w:r>
        <w:rPr>
          <w:rFonts w:ascii="Calibri" w:hAnsi="Calibri" w:cs="Calibri"/>
          <w:i/>
          <w:iCs/>
          <w:color w:val="000000"/>
          <w:sz w:val="32"/>
          <w:szCs w:val="32"/>
        </w:rPr>
        <w:t>tie</w:t>
      </w:r>
    </w:p>
    <w:p w:rsidR="00447E00" w:rsidRDefault="00447E00">
      <w:pPr>
        <w:kinsoku w:val="0"/>
        <w:overflowPunct w:val="0"/>
        <w:spacing w:before="4" w:line="190" w:lineRule="exact"/>
        <w:rPr>
          <w:sz w:val="19"/>
          <w:szCs w:val="19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pStyle w:val="Plattetekst"/>
        <w:kinsoku w:val="0"/>
        <w:overflowPunct w:val="0"/>
        <w:spacing w:line="276" w:lineRule="auto"/>
        <w:ind w:right="542"/>
      </w:pPr>
      <w:r>
        <w:rPr>
          <w:spacing w:val="-2"/>
        </w:rPr>
        <w:t>On</w:t>
      </w:r>
      <w:r>
        <w:t>ze</w:t>
      </w:r>
      <w:r>
        <w:rPr>
          <w:spacing w:val="-2"/>
        </w:rPr>
        <w:t xml:space="preserve"> p</w:t>
      </w:r>
      <w:r>
        <w:t>raktijk</w:t>
      </w:r>
      <w:r>
        <w:rPr>
          <w:spacing w:val="-2"/>
        </w:rPr>
        <w:t xml:space="preserve"> </w:t>
      </w:r>
      <w:r>
        <w:t>w</w:t>
      </w:r>
      <w:r>
        <w:rPr>
          <w:spacing w:val="1"/>
        </w:rPr>
        <w:t>o</w:t>
      </w:r>
      <w:r>
        <w:t>rdt</w:t>
      </w:r>
      <w:r>
        <w:rPr>
          <w:spacing w:val="-2"/>
        </w:rPr>
        <w:t xml:space="preserve"> </w:t>
      </w:r>
      <w:r>
        <w:t>g</w:t>
      </w:r>
      <w:r>
        <w:rPr>
          <w:spacing w:val="-1"/>
        </w:rPr>
        <w:t>e</w:t>
      </w:r>
      <w:r>
        <w:t>vestigd</w:t>
      </w:r>
      <w:r>
        <w:rPr>
          <w:spacing w:val="-3"/>
        </w:rPr>
        <w:t xml:space="preserve"> </w:t>
      </w:r>
      <w:r>
        <w:t>aan</w:t>
      </w:r>
      <w:r>
        <w:rPr>
          <w:spacing w:val="-3"/>
        </w:rPr>
        <w:t xml:space="preserve"> 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</w:t>
      </w:r>
      <w:r>
        <w:t>Gr</w:t>
      </w:r>
      <w:r>
        <w:rPr>
          <w:spacing w:val="1"/>
        </w:rPr>
        <w:t>o</w:t>
      </w:r>
      <w:r>
        <w:t>e</w:t>
      </w:r>
      <w:r>
        <w:rPr>
          <w:spacing w:val="-2"/>
        </w:rPr>
        <w:t>n</w:t>
      </w:r>
      <w:r>
        <w:t>eweg</w:t>
      </w:r>
      <w:r>
        <w:rPr>
          <w:spacing w:val="-2"/>
        </w:rPr>
        <w:t xml:space="preserve"> </w:t>
      </w:r>
      <w:r>
        <w:t>12</w:t>
      </w:r>
      <w:r>
        <w:rPr>
          <w:spacing w:val="-3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Humm</w:t>
      </w:r>
      <w:r>
        <w:rPr>
          <w:spacing w:val="-2"/>
        </w:rPr>
        <w:t>e</w:t>
      </w:r>
      <w:r>
        <w:t>lo.</w:t>
      </w:r>
      <w:r>
        <w:rPr>
          <w:spacing w:val="2"/>
        </w:rPr>
        <w:t xml:space="preserve"> </w:t>
      </w:r>
      <w:r>
        <w:t>Hier st</w:t>
      </w:r>
      <w:r>
        <w:rPr>
          <w:spacing w:val="-4"/>
        </w:rPr>
        <w:t>a</w:t>
      </w:r>
      <w:r>
        <w:t>at e</w:t>
      </w:r>
      <w:r>
        <w:rPr>
          <w:spacing w:val="-2"/>
        </w:rPr>
        <w:t>e</w:t>
      </w:r>
      <w:r>
        <w:t>n</w:t>
      </w:r>
      <w:r>
        <w:rPr>
          <w:spacing w:val="-3"/>
        </w:rPr>
        <w:t xml:space="preserve"> </w:t>
      </w:r>
      <w:r>
        <w:t>w</w:t>
      </w:r>
      <w:r>
        <w:rPr>
          <w:spacing w:val="1"/>
        </w:rPr>
        <w:t>o</w:t>
      </w:r>
      <w:r>
        <w:t>on</w:t>
      </w:r>
      <w:r>
        <w:rPr>
          <w:spacing w:val="-2"/>
        </w:rPr>
        <w:t>b</w:t>
      </w:r>
      <w:r>
        <w:t>oerd</w:t>
      </w:r>
      <w:r>
        <w:rPr>
          <w:spacing w:val="-1"/>
        </w:rPr>
        <w:t>e</w:t>
      </w:r>
      <w:r>
        <w:t>rij,</w:t>
      </w:r>
      <w:r>
        <w:rPr>
          <w:spacing w:val="-3"/>
        </w:rPr>
        <w:t xml:space="preserve"> </w:t>
      </w:r>
      <w:r>
        <w:t>op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>e</w:t>
      </w:r>
      <w:r>
        <w:t>n</w:t>
      </w:r>
      <w:r>
        <w:rPr>
          <w:spacing w:val="-3"/>
        </w:rPr>
        <w:t xml:space="preserve"> </w:t>
      </w:r>
      <w:r>
        <w:rPr>
          <w:spacing w:val="-2"/>
        </w:rPr>
        <w:t>p</w:t>
      </w:r>
      <w:r>
        <w:t>er</w:t>
      </w:r>
      <w:r>
        <w:rPr>
          <w:spacing w:val="-2"/>
        </w:rPr>
        <w:t>c</w:t>
      </w:r>
      <w:r>
        <w:t>e</w:t>
      </w:r>
      <w:r>
        <w:rPr>
          <w:spacing w:val="-2"/>
        </w:rPr>
        <w:t>e</w:t>
      </w:r>
      <w:r>
        <w:t>l</w:t>
      </w:r>
      <w:r>
        <w:rPr>
          <w:spacing w:val="1"/>
        </w:rPr>
        <w:t xml:space="preserve"> </w:t>
      </w:r>
      <w:r>
        <w:t>van</w:t>
      </w:r>
      <w:r>
        <w:rPr>
          <w:spacing w:val="-2"/>
        </w:rPr>
        <w:t xml:space="preserve"> </w:t>
      </w:r>
      <w:r>
        <w:rPr>
          <w:spacing w:val="1"/>
        </w:rPr>
        <w:t>8</w:t>
      </w:r>
      <w:r>
        <w:t>98</w:t>
      </w:r>
      <w:r>
        <w:rPr>
          <w:spacing w:val="-3"/>
        </w:rPr>
        <w:t xml:space="preserve"> </w:t>
      </w:r>
      <w:r>
        <w:rPr>
          <w:spacing w:val="-2"/>
        </w:rPr>
        <w:t>m</w:t>
      </w:r>
      <w:r>
        <w:t xml:space="preserve">2. </w:t>
      </w:r>
      <w:r>
        <w:rPr>
          <w:spacing w:val="-2"/>
        </w:rPr>
        <w:t>On</w:t>
      </w:r>
      <w:r>
        <w:t>s</w:t>
      </w:r>
      <w:r>
        <w:rPr>
          <w:spacing w:val="1"/>
        </w:rPr>
        <w:t xml:space="preserve"> </w:t>
      </w:r>
      <w:r>
        <w:rPr>
          <w:spacing w:val="-2"/>
        </w:rPr>
        <w:t>p</w:t>
      </w:r>
      <w:r>
        <w:t>lan</w:t>
      </w:r>
      <w:r>
        <w:rPr>
          <w:spacing w:val="-2"/>
        </w:rPr>
        <w:t xml:space="preserve"> </w:t>
      </w:r>
      <w:r>
        <w:t>is om</w:t>
      </w:r>
      <w:r>
        <w:rPr>
          <w:spacing w:val="-2"/>
        </w:rPr>
        <w:t xml:space="preserve"> h</w:t>
      </w:r>
      <w:r>
        <w:t>ier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>e</w:t>
      </w:r>
      <w:r>
        <w:t xml:space="preserve">n </w:t>
      </w:r>
      <w:r>
        <w:rPr>
          <w:spacing w:val="-2"/>
        </w:rPr>
        <w:t>n</w:t>
      </w:r>
      <w:r>
        <w:t>ie</w:t>
      </w:r>
      <w:r>
        <w:rPr>
          <w:spacing w:val="-2"/>
        </w:rPr>
        <w:t>u</w:t>
      </w:r>
      <w:r>
        <w:t>we</w:t>
      </w:r>
      <w:r>
        <w:rPr>
          <w:spacing w:val="-1"/>
        </w:rPr>
        <w:t xml:space="preserve"> </w:t>
      </w:r>
      <w:r>
        <w:rPr>
          <w:spacing w:val="-2"/>
        </w:rPr>
        <w:t>d</w:t>
      </w:r>
      <w:r>
        <w:t>iere</w:t>
      </w:r>
      <w:r>
        <w:rPr>
          <w:spacing w:val="-2"/>
        </w:rPr>
        <w:t>n</w:t>
      </w:r>
      <w:r>
        <w:t>artse</w:t>
      </w:r>
      <w:r>
        <w:rPr>
          <w:spacing w:val="-2"/>
        </w:rPr>
        <w:t>np</w:t>
      </w:r>
      <w:r>
        <w:t>raktijk</w:t>
      </w:r>
      <w:r>
        <w:rPr>
          <w:spacing w:val="-2"/>
        </w:rPr>
        <w:t xml:space="preserve"> n</w:t>
      </w:r>
      <w:r>
        <w:t>e</w:t>
      </w:r>
      <w:r>
        <w:rPr>
          <w:spacing w:val="-2"/>
        </w:rPr>
        <w:t>e</w:t>
      </w:r>
      <w:r>
        <w:t xml:space="preserve">r </w:t>
      </w:r>
      <w:r>
        <w:rPr>
          <w:spacing w:val="-2"/>
        </w:rPr>
        <w:t>t</w:t>
      </w:r>
      <w:r>
        <w:t>e</w:t>
      </w:r>
      <w:r>
        <w:rPr>
          <w:spacing w:val="-2"/>
        </w:rPr>
        <w:t xml:space="preserve"> </w:t>
      </w:r>
      <w:r>
        <w:t>z</w:t>
      </w:r>
      <w:r>
        <w:rPr>
          <w:spacing w:val="-1"/>
        </w:rPr>
        <w:t>e</w:t>
      </w:r>
      <w:r>
        <w:t>t</w:t>
      </w:r>
      <w:r>
        <w:rPr>
          <w:spacing w:val="-1"/>
        </w:rPr>
        <w:t>t</w:t>
      </w:r>
      <w:r>
        <w:rPr>
          <w:spacing w:val="1"/>
        </w:rPr>
        <w:t>e</w:t>
      </w:r>
      <w:r>
        <w:t>n</w:t>
      </w:r>
      <w:r>
        <w:rPr>
          <w:spacing w:val="-3"/>
        </w:rPr>
        <w:t xml:space="preserve"> </w:t>
      </w:r>
      <w:r>
        <w:t>op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>e</w:t>
      </w:r>
      <w:r>
        <w:t>n op</w:t>
      </w:r>
      <w:r>
        <w:rPr>
          <w:spacing w:val="-2"/>
        </w:rPr>
        <w:t>p</w:t>
      </w:r>
      <w:r>
        <w:t>ervlak</w:t>
      </w:r>
      <w:r>
        <w:rPr>
          <w:spacing w:val="-1"/>
        </w:rPr>
        <w:t>t</w:t>
      </w:r>
      <w:r>
        <w:t>e</w:t>
      </w:r>
      <w:r>
        <w:rPr>
          <w:spacing w:val="-2"/>
        </w:rPr>
        <w:t xml:space="preserve"> </w:t>
      </w:r>
      <w:r>
        <w:t>van</w:t>
      </w:r>
      <w:r>
        <w:rPr>
          <w:spacing w:val="-2"/>
        </w:rPr>
        <w:t xml:space="preserve"> </w:t>
      </w:r>
      <w:r>
        <w:t>80</w:t>
      </w:r>
      <w:r>
        <w:rPr>
          <w:spacing w:val="-3"/>
        </w:rPr>
        <w:t xml:space="preserve"> </w:t>
      </w:r>
      <w:r>
        <w:t xml:space="preserve">m2. </w:t>
      </w:r>
      <w:r>
        <w:rPr>
          <w:spacing w:val="-1"/>
        </w:rPr>
        <w:t>W</w:t>
      </w:r>
      <w:r>
        <w:t xml:space="preserve">ij </w:t>
      </w:r>
      <w:r>
        <w:rPr>
          <w:spacing w:val="-2"/>
        </w:rPr>
        <w:t>h</w:t>
      </w:r>
      <w:r>
        <w:t>e</w:t>
      </w:r>
      <w:r>
        <w:rPr>
          <w:spacing w:val="-2"/>
        </w:rPr>
        <w:t>bb</w:t>
      </w:r>
      <w:r>
        <w:t xml:space="preserve">en </w:t>
      </w:r>
      <w:r>
        <w:rPr>
          <w:spacing w:val="-2"/>
        </w:rPr>
        <w:t>h</w:t>
      </w:r>
      <w:r>
        <w:t>iervoor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>e</w:t>
      </w:r>
      <w:r>
        <w:t>n</w:t>
      </w:r>
      <w:r>
        <w:rPr>
          <w:spacing w:val="-3"/>
        </w:rPr>
        <w:t xml:space="preserve"> </w:t>
      </w:r>
      <w:r>
        <w:rPr>
          <w:spacing w:val="-2"/>
        </w:rPr>
        <w:t>bud</w:t>
      </w:r>
      <w:r>
        <w:t>g</w:t>
      </w:r>
      <w:r>
        <w:rPr>
          <w:spacing w:val="-1"/>
        </w:rPr>
        <w:t>e</w:t>
      </w:r>
      <w:r>
        <w:t>t</w:t>
      </w:r>
      <w:r>
        <w:rPr>
          <w:spacing w:val="-2"/>
        </w:rPr>
        <w:t xml:space="preserve"> </w:t>
      </w:r>
      <w:r>
        <w:t>van €</w:t>
      </w:r>
      <w:r>
        <w:rPr>
          <w:spacing w:val="-2"/>
        </w:rPr>
        <w:t xml:space="preserve"> </w:t>
      </w:r>
      <w:r>
        <w:t>299.0</w:t>
      </w:r>
      <w:r>
        <w:rPr>
          <w:spacing w:val="-2"/>
        </w:rPr>
        <w:t>0</w:t>
      </w:r>
      <w:r>
        <w:t>0</w:t>
      </w:r>
      <w:r>
        <w:rPr>
          <w:spacing w:val="1"/>
        </w:rPr>
        <w:t>,</w:t>
      </w:r>
      <w:r>
        <w:t>-</w:t>
      </w:r>
      <w:r>
        <w:rPr>
          <w:spacing w:val="-1"/>
        </w:rPr>
        <w:t xml:space="preserve"> </w:t>
      </w:r>
      <w:r>
        <w:t>om</w:t>
      </w:r>
      <w:r>
        <w:rPr>
          <w:spacing w:val="-2"/>
        </w:rPr>
        <w:t xml:space="preserve"> d</w:t>
      </w:r>
      <w:r>
        <w:t>e</w:t>
      </w:r>
      <w:r>
        <w:rPr>
          <w:spacing w:val="-2"/>
        </w:rPr>
        <w:t xml:space="preserve"> p</w:t>
      </w:r>
      <w:r>
        <w:t>raktijk</w:t>
      </w:r>
      <w:r>
        <w:rPr>
          <w:spacing w:val="-2"/>
        </w:rPr>
        <w:t xml:space="preserve"> </w:t>
      </w:r>
      <w:r>
        <w:t>te</w:t>
      </w:r>
      <w:r>
        <w:rPr>
          <w:spacing w:val="2"/>
        </w:rPr>
        <w:t xml:space="preserve"> </w:t>
      </w:r>
      <w:r>
        <w:rPr>
          <w:spacing w:val="-2"/>
        </w:rPr>
        <w:t>b</w:t>
      </w:r>
      <w:r>
        <w:t>ouwe</w:t>
      </w:r>
      <w:r>
        <w:rPr>
          <w:spacing w:val="-2"/>
        </w:rPr>
        <w:t>n</w:t>
      </w:r>
      <w:r>
        <w:t>.</w:t>
      </w:r>
      <w:r>
        <w:rPr>
          <w:spacing w:val="-1"/>
        </w:rPr>
        <w:t xml:space="preserve"> </w:t>
      </w:r>
      <w:r>
        <w:rPr>
          <w:spacing w:val="-2"/>
        </w:rPr>
        <w:t>O</w:t>
      </w:r>
      <w:r>
        <w:t>p</w:t>
      </w:r>
      <w:r>
        <w:rPr>
          <w:spacing w:val="-3"/>
        </w:rPr>
        <w:t xml:space="preserve"> </w:t>
      </w:r>
      <w:r>
        <w:rPr>
          <w:spacing w:val="-2"/>
        </w:rPr>
        <w:t>d</w:t>
      </w:r>
      <w:r>
        <w:t xml:space="preserve">it </w:t>
      </w:r>
      <w:r>
        <w:rPr>
          <w:spacing w:val="-2"/>
        </w:rPr>
        <w:t>p</w:t>
      </w:r>
      <w:r>
        <w:t>er</w:t>
      </w:r>
      <w:r>
        <w:rPr>
          <w:spacing w:val="-2"/>
        </w:rPr>
        <w:t>c</w:t>
      </w:r>
      <w:r>
        <w:t>e</w:t>
      </w:r>
      <w:r>
        <w:rPr>
          <w:spacing w:val="-2"/>
        </w:rPr>
        <w:t>e</w:t>
      </w:r>
      <w:r>
        <w:t>l</w:t>
      </w:r>
      <w:r>
        <w:rPr>
          <w:spacing w:val="-1"/>
        </w:rPr>
        <w:t xml:space="preserve"> </w:t>
      </w:r>
      <w:r>
        <w:t>staat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>e</w:t>
      </w:r>
      <w:r>
        <w:t>n</w:t>
      </w:r>
      <w:r>
        <w:rPr>
          <w:spacing w:val="-3"/>
        </w:rPr>
        <w:t xml:space="preserve"> </w:t>
      </w:r>
      <w:r>
        <w:t>s</w:t>
      </w:r>
      <w:r>
        <w:rPr>
          <w:spacing w:val="1"/>
        </w:rPr>
        <w:t>ch</w:t>
      </w:r>
      <w:r>
        <w:rPr>
          <w:spacing w:val="-2"/>
        </w:rPr>
        <w:t>uu</w:t>
      </w:r>
      <w:r>
        <w:t>rtje</w:t>
      </w:r>
      <w:r>
        <w:rPr>
          <w:spacing w:val="-2"/>
        </w:rPr>
        <w:t xml:space="preserve"> </w:t>
      </w:r>
      <w:r>
        <w:t>van</w:t>
      </w:r>
      <w:r>
        <w:rPr>
          <w:spacing w:val="-2"/>
        </w:rPr>
        <w:t xml:space="preserve"> </w:t>
      </w:r>
      <w:r>
        <w:t>35</w:t>
      </w:r>
      <w:r>
        <w:rPr>
          <w:spacing w:val="-1"/>
        </w:rPr>
        <w:t xml:space="preserve"> </w:t>
      </w:r>
      <w:r>
        <w:rPr>
          <w:spacing w:val="-2"/>
        </w:rPr>
        <w:t>m</w:t>
      </w:r>
      <w:r>
        <w:t>2 voorzi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t>van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>e</w:t>
      </w:r>
      <w:r>
        <w:t>n</w:t>
      </w:r>
      <w:r>
        <w:rPr>
          <w:spacing w:val="-3"/>
        </w:rPr>
        <w:t xml:space="preserve"> </w:t>
      </w:r>
      <w:r>
        <w:t>zold</w:t>
      </w:r>
      <w:r>
        <w:rPr>
          <w:spacing w:val="-2"/>
        </w:rPr>
        <w:t>e</w:t>
      </w:r>
      <w:r>
        <w:t>r.</w:t>
      </w:r>
      <w:r>
        <w:rPr>
          <w:spacing w:val="3"/>
        </w:rPr>
        <w:t xml:space="preserve"> </w:t>
      </w:r>
      <w:r>
        <w:t>Hierin</w:t>
      </w:r>
      <w:r>
        <w:rPr>
          <w:spacing w:val="-2"/>
        </w:rPr>
        <w:t xml:space="preserve"> </w:t>
      </w:r>
      <w:r>
        <w:t>vestig</w:t>
      </w:r>
      <w:r>
        <w:rPr>
          <w:spacing w:val="-1"/>
        </w:rPr>
        <w:t>e</w:t>
      </w:r>
      <w:r>
        <w:t>n w</w:t>
      </w:r>
      <w:r>
        <w:rPr>
          <w:spacing w:val="1"/>
        </w:rPr>
        <w:t>i</w:t>
      </w:r>
      <w:r>
        <w:t>j</w:t>
      </w:r>
      <w:r>
        <w:rPr>
          <w:spacing w:val="-1"/>
        </w:rPr>
        <w:t xml:space="preserve"> </w:t>
      </w:r>
      <w:r>
        <w:t>onze</w:t>
      </w:r>
      <w:r>
        <w:rPr>
          <w:spacing w:val="-3"/>
        </w:rPr>
        <w:t xml:space="preserve"> </w:t>
      </w:r>
      <w:r>
        <w:t>W</w:t>
      </w:r>
      <w:r>
        <w:rPr>
          <w:spacing w:val="-1"/>
        </w:rPr>
        <w:t>e</w:t>
      </w:r>
      <w:r>
        <w:rPr>
          <w:spacing w:val="-2"/>
        </w:rPr>
        <w:t>b</w:t>
      </w:r>
      <w:r>
        <w:t>shop.</w:t>
      </w:r>
    </w:p>
    <w:p w:rsidR="00447E00" w:rsidRDefault="00447E00">
      <w:pPr>
        <w:kinsoku w:val="0"/>
        <w:overflowPunct w:val="0"/>
        <w:spacing w:before="1" w:line="190" w:lineRule="exact"/>
        <w:rPr>
          <w:sz w:val="19"/>
          <w:szCs w:val="19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pStyle w:val="Kop3"/>
        <w:numPr>
          <w:ilvl w:val="1"/>
          <w:numId w:val="33"/>
        </w:numPr>
        <w:tabs>
          <w:tab w:val="left" w:pos="596"/>
          <w:tab w:val="left" w:pos="965"/>
        </w:tabs>
        <w:kinsoku w:val="0"/>
        <w:overflowPunct w:val="0"/>
        <w:spacing w:before="0"/>
        <w:ind w:hanging="481"/>
        <w:rPr>
          <w:i w:val="0"/>
          <w:iCs w:val="0"/>
          <w:color w:val="000000"/>
        </w:rPr>
      </w:pPr>
      <w:r>
        <w:rPr>
          <w:b/>
          <w:bCs/>
          <w:color w:val="76923B"/>
        </w:rPr>
        <w:t>|</w:t>
      </w:r>
      <w:r>
        <w:rPr>
          <w:b/>
          <w:bCs/>
          <w:color w:val="76923B"/>
        </w:rPr>
        <w:tab/>
      </w:r>
      <w:r>
        <w:rPr>
          <w:color w:val="000000"/>
        </w:rPr>
        <w:t>O</w:t>
      </w:r>
      <w:r>
        <w:rPr>
          <w:color w:val="000000"/>
          <w:spacing w:val="1"/>
        </w:rPr>
        <w:t>m</w:t>
      </w:r>
      <w:r>
        <w:rPr>
          <w:color w:val="000000"/>
        </w:rPr>
        <w:t>gevi</w:t>
      </w:r>
      <w:r>
        <w:rPr>
          <w:color w:val="000000"/>
          <w:spacing w:val="1"/>
        </w:rPr>
        <w:t>n</w:t>
      </w:r>
      <w:r>
        <w:rPr>
          <w:color w:val="000000"/>
        </w:rPr>
        <w:t>g</w:t>
      </w:r>
    </w:p>
    <w:p w:rsidR="00447E00" w:rsidRDefault="00447E00">
      <w:pPr>
        <w:kinsoku w:val="0"/>
        <w:overflowPunct w:val="0"/>
        <w:spacing w:before="19" w:line="240" w:lineRule="exact"/>
      </w:pPr>
    </w:p>
    <w:p w:rsidR="00447E00" w:rsidRDefault="00447E00">
      <w:pPr>
        <w:pStyle w:val="Plattetekst"/>
        <w:kinsoku w:val="0"/>
        <w:overflowPunct w:val="0"/>
        <w:spacing w:line="276" w:lineRule="auto"/>
        <w:ind w:right="356"/>
      </w:pPr>
      <w:r>
        <w:t>Dit</w:t>
      </w:r>
      <w:r>
        <w:rPr>
          <w:spacing w:val="-1"/>
        </w:rPr>
        <w:t xml:space="preserve"> </w:t>
      </w:r>
      <w:r>
        <w:t>zijn</w:t>
      </w:r>
      <w:r>
        <w:rPr>
          <w:spacing w:val="-3"/>
        </w:rPr>
        <w:t xml:space="preserve"> </w:t>
      </w:r>
      <w:r>
        <w:t>alle</w:t>
      </w:r>
      <w:r>
        <w:rPr>
          <w:spacing w:val="-1"/>
        </w:rPr>
        <w:t xml:space="preserve"> </w:t>
      </w:r>
      <w:r>
        <w:rPr>
          <w:spacing w:val="-2"/>
        </w:rPr>
        <w:t>p</w:t>
      </w:r>
      <w:r>
        <w:t>laatsen</w:t>
      </w:r>
      <w:r>
        <w:rPr>
          <w:spacing w:val="-3"/>
        </w:rPr>
        <w:t xml:space="preserve"> </w:t>
      </w:r>
      <w:r>
        <w:t>in</w:t>
      </w:r>
      <w:r>
        <w:rPr>
          <w:spacing w:val="-2"/>
        </w:rPr>
        <w:t xml:space="preserve"> d</w:t>
      </w:r>
      <w:r>
        <w:t>e</w:t>
      </w:r>
      <w:r>
        <w:rPr>
          <w:spacing w:val="-2"/>
        </w:rPr>
        <w:t xml:space="preserve"> </w:t>
      </w:r>
      <w:r>
        <w:t>omg</w:t>
      </w:r>
      <w:r>
        <w:rPr>
          <w:spacing w:val="-1"/>
        </w:rPr>
        <w:t>e</w:t>
      </w:r>
      <w:r>
        <w:t>ving</w:t>
      </w:r>
      <w:r>
        <w:rPr>
          <w:spacing w:val="-2"/>
        </w:rPr>
        <w:t xml:space="preserve"> </w:t>
      </w:r>
      <w:r>
        <w:t>van</w:t>
      </w:r>
      <w:r>
        <w:rPr>
          <w:spacing w:val="-2"/>
        </w:rPr>
        <w:t xml:space="preserve"> </w:t>
      </w:r>
      <w:r>
        <w:rPr>
          <w:spacing w:val="2"/>
        </w:rPr>
        <w:t>H</w:t>
      </w:r>
      <w:r>
        <w:rPr>
          <w:spacing w:val="-2"/>
        </w:rPr>
        <w:t>umm</w:t>
      </w:r>
      <w:r>
        <w:t>elo: Hoo</w:t>
      </w:r>
      <w:r>
        <w:rPr>
          <w:spacing w:val="-1"/>
        </w:rPr>
        <w:t>g</w:t>
      </w:r>
      <w:r>
        <w:t>-Ke</w:t>
      </w:r>
      <w:r>
        <w:rPr>
          <w:spacing w:val="-2"/>
        </w:rPr>
        <w:t>p</w:t>
      </w:r>
      <w:r>
        <w:rPr>
          <w:spacing w:val="-4"/>
        </w:rPr>
        <w:t>p</w:t>
      </w:r>
      <w:r>
        <w:t>el,</w:t>
      </w:r>
      <w:r>
        <w:rPr>
          <w:spacing w:val="-2"/>
        </w:rPr>
        <w:t xml:space="preserve"> </w:t>
      </w:r>
      <w:r>
        <w:t>laag-Ke</w:t>
      </w:r>
      <w:r>
        <w:rPr>
          <w:spacing w:val="-2"/>
        </w:rPr>
        <w:t>pp</w:t>
      </w:r>
      <w:r>
        <w:t>el, W</w:t>
      </w:r>
      <w:r>
        <w:rPr>
          <w:spacing w:val="-1"/>
        </w:rPr>
        <w:t>e</w:t>
      </w:r>
      <w:r>
        <w:rPr>
          <w:spacing w:val="-2"/>
        </w:rPr>
        <w:t>h</w:t>
      </w:r>
      <w:r>
        <w:t>l,</w:t>
      </w:r>
      <w:r>
        <w:rPr>
          <w:spacing w:val="-1"/>
        </w:rPr>
        <w:t xml:space="preserve"> </w:t>
      </w:r>
      <w:r>
        <w:t>Doe</w:t>
      </w:r>
      <w:r>
        <w:rPr>
          <w:spacing w:val="-1"/>
        </w:rPr>
        <w:t>t</w:t>
      </w:r>
      <w:r>
        <w:t>in</w:t>
      </w:r>
      <w:r>
        <w:rPr>
          <w:spacing w:val="-2"/>
        </w:rPr>
        <w:t>ch</w:t>
      </w:r>
      <w:r>
        <w:t>em</w:t>
      </w:r>
      <w:r>
        <w:rPr>
          <w:spacing w:val="-1"/>
        </w:rPr>
        <w:t xml:space="preserve"> (</w:t>
      </w:r>
      <w:r>
        <w:rPr>
          <w:spacing w:val="1"/>
        </w:rPr>
        <w:t>L</w:t>
      </w:r>
      <w:r>
        <w:t>a</w:t>
      </w:r>
      <w:r>
        <w:rPr>
          <w:spacing w:val="-2"/>
        </w:rPr>
        <w:t>n</w:t>
      </w:r>
      <w:r>
        <w:t>g</w:t>
      </w:r>
      <w:r>
        <w:rPr>
          <w:spacing w:val="-1"/>
        </w:rPr>
        <w:t>e</w:t>
      </w:r>
      <w:r>
        <w:t>rak</w:t>
      </w:r>
      <w:r>
        <w:rPr>
          <w:spacing w:val="-2"/>
        </w:rPr>
        <w:t>)</w:t>
      </w:r>
      <w:r>
        <w:t>,</w:t>
      </w:r>
      <w:r>
        <w:rPr>
          <w:spacing w:val="-2"/>
        </w:rPr>
        <w:t xml:space="preserve"> </w:t>
      </w:r>
      <w:r>
        <w:t>Zel</w:t>
      </w:r>
      <w:r>
        <w:rPr>
          <w:spacing w:val="-1"/>
        </w:rPr>
        <w:t>h</w:t>
      </w:r>
      <w:r>
        <w:t>e</w:t>
      </w:r>
      <w:r>
        <w:rPr>
          <w:spacing w:val="-2"/>
        </w:rPr>
        <w:t>m</w:t>
      </w:r>
      <w:r>
        <w:t>,</w:t>
      </w:r>
      <w:r>
        <w:rPr>
          <w:spacing w:val="-1"/>
        </w:rPr>
        <w:t xml:space="preserve"> </w:t>
      </w:r>
      <w:r>
        <w:t>Vels</w:t>
      </w:r>
      <w:r>
        <w:rPr>
          <w:spacing w:val="1"/>
        </w:rPr>
        <w:t>w</w:t>
      </w:r>
      <w:r>
        <w:t>ijk,</w:t>
      </w:r>
      <w:r>
        <w:rPr>
          <w:spacing w:val="-2"/>
        </w:rPr>
        <w:t xml:space="preserve"> </w:t>
      </w:r>
      <w:r>
        <w:t>K</w:t>
      </w:r>
      <w:r>
        <w:rPr>
          <w:spacing w:val="-3"/>
        </w:rPr>
        <w:t>e</w:t>
      </w:r>
      <w:r>
        <w:t>i</w:t>
      </w:r>
      <w:r>
        <w:rPr>
          <w:spacing w:val="1"/>
        </w:rPr>
        <w:t>j</w:t>
      </w:r>
      <w:r>
        <w:t>e</w:t>
      </w:r>
      <w:r>
        <w:rPr>
          <w:spacing w:val="-2"/>
        </w:rPr>
        <w:t>nb</w:t>
      </w:r>
      <w:r>
        <w:t>org,</w:t>
      </w:r>
      <w:r>
        <w:rPr>
          <w:spacing w:val="-2"/>
        </w:rPr>
        <w:t xml:space="preserve"> </w:t>
      </w:r>
      <w:r>
        <w:t>H</w:t>
      </w:r>
      <w:r>
        <w:rPr>
          <w:spacing w:val="-3"/>
        </w:rPr>
        <w:t>e</w:t>
      </w:r>
      <w:r>
        <w:rPr>
          <w:spacing w:val="-2"/>
        </w:rPr>
        <w:t>n</w:t>
      </w:r>
      <w:r>
        <w:t>g</w:t>
      </w:r>
      <w:r>
        <w:rPr>
          <w:spacing w:val="-1"/>
        </w:rPr>
        <w:t>e</w:t>
      </w:r>
      <w:r>
        <w:t>lo</w:t>
      </w:r>
      <w:r>
        <w:rPr>
          <w:spacing w:val="-1"/>
        </w:rPr>
        <w:t xml:space="preserve"> </w:t>
      </w:r>
      <w:r>
        <w:t>Gld, Toldij</w:t>
      </w:r>
      <w:r>
        <w:rPr>
          <w:spacing w:val="-1"/>
        </w:rPr>
        <w:t>k</w:t>
      </w:r>
      <w:r>
        <w:t>,</w:t>
      </w:r>
      <w:r>
        <w:rPr>
          <w:spacing w:val="-2"/>
        </w:rPr>
        <w:t xml:space="preserve"> </w:t>
      </w:r>
      <w:r>
        <w:t>Baak,</w:t>
      </w:r>
      <w:r>
        <w:rPr>
          <w:spacing w:val="-3"/>
        </w:rPr>
        <w:t xml:space="preserve"> </w:t>
      </w:r>
      <w:r>
        <w:t>Ste</w:t>
      </w:r>
      <w:r>
        <w:rPr>
          <w:spacing w:val="-1"/>
        </w:rPr>
        <w:t>e</w:t>
      </w:r>
      <w:r>
        <w:rPr>
          <w:spacing w:val="-2"/>
        </w:rPr>
        <w:t>nd</w:t>
      </w:r>
      <w:r>
        <w:t>er</w:t>
      </w:r>
      <w:r>
        <w:rPr>
          <w:spacing w:val="-1"/>
        </w:rPr>
        <w:t>e</w:t>
      </w:r>
      <w:r>
        <w:rPr>
          <w:spacing w:val="-2"/>
        </w:rPr>
        <w:t>n</w:t>
      </w:r>
      <w:r>
        <w:t>,</w:t>
      </w:r>
      <w:r>
        <w:rPr>
          <w:spacing w:val="-2"/>
        </w:rPr>
        <w:t xml:space="preserve"> </w:t>
      </w:r>
      <w:r>
        <w:t>Bru</w:t>
      </w:r>
      <w:r>
        <w:rPr>
          <w:spacing w:val="-2"/>
        </w:rPr>
        <w:t>mm</w:t>
      </w:r>
      <w:r>
        <w:t>e</w:t>
      </w:r>
      <w:r>
        <w:rPr>
          <w:spacing w:val="-2"/>
        </w:rPr>
        <w:t>n</w:t>
      </w:r>
      <w:r>
        <w:t>,</w:t>
      </w:r>
      <w:r>
        <w:rPr>
          <w:spacing w:val="-2"/>
        </w:rPr>
        <w:t xml:space="preserve"> </w:t>
      </w:r>
      <w:r>
        <w:t>Do</w:t>
      </w:r>
      <w:r>
        <w:rPr>
          <w:spacing w:val="1"/>
        </w:rPr>
        <w:t>e</w:t>
      </w:r>
      <w:r>
        <w:t>sb</w:t>
      </w:r>
      <w:r>
        <w:rPr>
          <w:spacing w:val="-2"/>
        </w:rPr>
        <w:t>u</w:t>
      </w:r>
      <w:r>
        <w:t>rg,</w:t>
      </w:r>
      <w:r>
        <w:rPr>
          <w:spacing w:val="-1"/>
        </w:rPr>
        <w:t xml:space="preserve"> </w:t>
      </w:r>
      <w:r>
        <w:t>Ang</w:t>
      </w:r>
      <w:r>
        <w:rPr>
          <w:spacing w:val="-2"/>
        </w:rPr>
        <w:t>e</w:t>
      </w:r>
      <w:r>
        <w:t>rl</w:t>
      </w:r>
      <w:r>
        <w:rPr>
          <w:spacing w:val="1"/>
        </w:rPr>
        <w:t>o</w:t>
      </w:r>
      <w:r>
        <w:t>,</w:t>
      </w:r>
      <w:r>
        <w:rPr>
          <w:spacing w:val="-2"/>
        </w:rPr>
        <w:t xml:space="preserve"> </w:t>
      </w:r>
      <w:r>
        <w:t>Dre</w:t>
      </w:r>
      <w:r>
        <w:rPr>
          <w:spacing w:val="-4"/>
        </w:rPr>
        <w:t>m</w:t>
      </w:r>
      <w:r>
        <w:rPr>
          <w:spacing w:val="-2"/>
        </w:rPr>
        <w:t>p</w:t>
      </w:r>
      <w:r>
        <w:t>t.</w:t>
      </w:r>
    </w:p>
    <w:p w:rsidR="00447E00" w:rsidRDefault="00447E00">
      <w:pPr>
        <w:kinsoku w:val="0"/>
        <w:overflowPunct w:val="0"/>
        <w:spacing w:before="1" w:line="200" w:lineRule="exact"/>
        <w:rPr>
          <w:sz w:val="20"/>
          <w:szCs w:val="20"/>
        </w:rPr>
      </w:pPr>
    </w:p>
    <w:p w:rsidR="00447E00" w:rsidRDefault="00447E00">
      <w:pPr>
        <w:pStyle w:val="Plattetekst"/>
        <w:kinsoku w:val="0"/>
        <w:overflowPunct w:val="0"/>
        <w:spacing w:line="416" w:lineRule="auto"/>
        <w:ind w:right="544"/>
      </w:pPr>
      <w:r>
        <w:t>Hier</w:t>
      </w:r>
      <w:r>
        <w:rPr>
          <w:spacing w:val="1"/>
        </w:rPr>
        <w:t>o</w:t>
      </w:r>
      <w:r>
        <w:rPr>
          <w:spacing w:val="-2"/>
        </w:rPr>
        <w:t>nd</w:t>
      </w:r>
      <w:r>
        <w:t>er</w:t>
      </w:r>
      <w:r>
        <w:rPr>
          <w:spacing w:val="-1"/>
        </w:rPr>
        <w:t xml:space="preserve"> </w:t>
      </w:r>
      <w:r>
        <w:t>staat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>e</w:t>
      </w:r>
      <w:r>
        <w:t>n</w:t>
      </w:r>
      <w:r>
        <w:rPr>
          <w:spacing w:val="-3"/>
        </w:rPr>
        <w:t xml:space="preserve"> </w:t>
      </w:r>
      <w:r>
        <w:t>lij</w:t>
      </w:r>
      <w:r>
        <w:rPr>
          <w:spacing w:val="1"/>
        </w:rPr>
        <w:t>s</w:t>
      </w:r>
      <w:r>
        <w:t>t</w:t>
      </w:r>
      <w:r>
        <w:rPr>
          <w:spacing w:val="-2"/>
        </w:rPr>
        <w:t xml:space="preserve"> </w:t>
      </w:r>
      <w:r>
        <w:t>van</w:t>
      </w:r>
      <w:r>
        <w:rPr>
          <w:spacing w:val="-1"/>
        </w:rPr>
        <w:t xml:space="preserve"> </w:t>
      </w:r>
      <w:r>
        <w:rPr>
          <w:spacing w:val="-2"/>
        </w:rPr>
        <w:t>d</w:t>
      </w:r>
      <w:r>
        <w:t>iere</w:t>
      </w:r>
      <w:r>
        <w:rPr>
          <w:spacing w:val="-2"/>
        </w:rPr>
        <w:t>n</w:t>
      </w:r>
      <w:r>
        <w:t>artse</w:t>
      </w:r>
      <w:r>
        <w:rPr>
          <w:spacing w:val="-2"/>
        </w:rPr>
        <w:t>np</w:t>
      </w:r>
      <w:r>
        <w:rPr>
          <w:spacing w:val="1"/>
        </w:rPr>
        <w:t>r</w:t>
      </w:r>
      <w:r>
        <w:t>ak</w:t>
      </w:r>
      <w:r>
        <w:rPr>
          <w:spacing w:val="-1"/>
        </w:rPr>
        <w:t>t</w:t>
      </w:r>
      <w:r>
        <w:t>ijk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rPr>
          <w:spacing w:val="-2"/>
        </w:rPr>
        <w:t>u</w:t>
      </w:r>
      <w:r>
        <w:t>it</w:t>
      </w:r>
      <w:r>
        <w:rPr>
          <w:spacing w:val="-2"/>
        </w:rPr>
        <w:t xml:space="preserve"> d</w:t>
      </w:r>
      <w:r>
        <w:t>e omg</w:t>
      </w:r>
      <w:r>
        <w:rPr>
          <w:spacing w:val="-1"/>
        </w:rPr>
        <w:t>e</w:t>
      </w:r>
      <w:r>
        <w:t>ving. Hu</w:t>
      </w:r>
      <w:r>
        <w:rPr>
          <w:spacing w:val="-3"/>
        </w:rPr>
        <w:t>m</w:t>
      </w:r>
      <w:r>
        <w:rPr>
          <w:spacing w:val="-2"/>
        </w:rPr>
        <w:t>m</w:t>
      </w:r>
      <w:r>
        <w:t>elo,</w:t>
      </w:r>
      <w:r>
        <w:rPr>
          <w:spacing w:val="-1"/>
        </w:rPr>
        <w:t xml:space="preserve"> </w:t>
      </w:r>
      <w:r>
        <w:rPr>
          <w:spacing w:val="-2"/>
        </w:rPr>
        <w:t>h</w:t>
      </w:r>
      <w:r>
        <w:t>e</w:t>
      </w:r>
      <w:r>
        <w:rPr>
          <w:spacing w:val="-2"/>
        </w:rPr>
        <w:t>e</w:t>
      </w:r>
      <w:r>
        <w:t xml:space="preserve">ft </w:t>
      </w:r>
      <w:r>
        <w:rPr>
          <w:spacing w:val="-2"/>
        </w:rPr>
        <w:t>g</w:t>
      </w:r>
      <w:r>
        <w:t>e</w:t>
      </w:r>
      <w:r>
        <w:rPr>
          <w:spacing w:val="1"/>
        </w:rPr>
        <w:t>e</w:t>
      </w:r>
      <w:r>
        <w:t>n</w:t>
      </w:r>
      <w:r>
        <w:rPr>
          <w:spacing w:val="-3"/>
        </w:rPr>
        <w:t xml:space="preserve"> </w:t>
      </w:r>
      <w:r>
        <w:rPr>
          <w:spacing w:val="-2"/>
        </w:rPr>
        <w:t>d</w:t>
      </w:r>
      <w:r>
        <w:t>iere</w:t>
      </w:r>
      <w:r>
        <w:rPr>
          <w:spacing w:val="-2"/>
        </w:rPr>
        <w:t>n</w:t>
      </w:r>
      <w:r>
        <w:t>artse</w:t>
      </w:r>
      <w:r>
        <w:rPr>
          <w:spacing w:val="-2"/>
        </w:rPr>
        <w:t>np</w:t>
      </w:r>
      <w:r>
        <w:t>raktij</w:t>
      </w:r>
      <w:r>
        <w:rPr>
          <w:spacing w:val="-1"/>
        </w:rPr>
        <w:t>k</w:t>
      </w:r>
      <w:r>
        <w:t>.</w:t>
      </w:r>
    </w:p>
    <w:p w:rsidR="00447E00" w:rsidRDefault="00447E00">
      <w:pPr>
        <w:pStyle w:val="Plattetekst"/>
        <w:kinsoku w:val="0"/>
        <w:overflowPunct w:val="0"/>
        <w:spacing w:line="341" w:lineRule="exact"/>
      </w:pPr>
      <w:r>
        <w:t xml:space="preserve">Hoog 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t>laag</w:t>
      </w:r>
      <w:r>
        <w:rPr>
          <w:spacing w:val="-1"/>
        </w:rPr>
        <w:t xml:space="preserve"> </w:t>
      </w:r>
      <w:r>
        <w:t>Ke</w:t>
      </w:r>
      <w:r>
        <w:rPr>
          <w:spacing w:val="-2"/>
        </w:rPr>
        <w:t>pp</w:t>
      </w:r>
      <w:r>
        <w:t>el,</w:t>
      </w:r>
      <w:r>
        <w:rPr>
          <w:spacing w:val="-2"/>
        </w:rPr>
        <w:t xml:space="preserve"> h</w:t>
      </w:r>
      <w:r>
        <w:t>e</w:t>
      </w:r>
      <w:r>
        <w:rPr>
          <w:spacing w:val="-2"/>
        </w:rPr>
        <w:t>bb</w:t>
      </w:r>
      <w:r>
        <w:rPr>
          <w:spacing w:val="1"/>
        </w:rPr>
        <w:t>e</w:t>
      </w:r>
      <w:r>
        <w:t>n</w:t>
      </w:r>
      <w:r>
        <w:rPr>
          <w:spacing w:val="-3"/>
        </w:rPr>
        <w:t xml:space="preserve"> </w:t>
      </w:r>
      <w:r>
        <w:t>g</w:t>
      </w:r>
      <w:r>
        <w:rPr>
          <w:spacing w:val="-1"/>
        </w:rPr>
        <w:t>e</w:t>
      </w:r>
      <w:r>
        <w:t xml:space="preserve">en </w:t>
      </w:r>
      <w:r>
        <w:rPr>
          <w:spacing w:val="-2"/>
        </w:rPr>
        <w:t>d</w:t>
      </w:r>
      <w:r>
        <w:t>ierena</w:t>
      </w:r>
      <w:r>
        <w:rPr>
          <w:spacing w:val="1"/>
        </w:rPr>
        <w:t>r</w:t>
      </w:r>
      <w:r>
        <w:t>tse</w:t>
      </w:r>
      <w:r>
        <w:rPr>
          <w:spacing w:val="-2"/>
        </w:rPr>
        <w:t>n</w:t>
      </w:r>
      <w:r>
        <w:rPr>
          <w:spacing w:val="1"/>
        </w:rPr>
        <w:t>p</w:t>
      </w:r>
      <w:r>
        <w:t>raktij</w:t>
      </w:r>
      <w:r>
        <w:rPr>
          <w:spacing w:val="-1"/>
        </w:rPr>
        <w:t>k</w:t>
      </w:r>
      <w:r>
        <w:t>.</w:t>
      </w:r>
    </w:p>
    <w:p w:rsidR="00447E00" w:rsidRDefault="00447E00">
      <w:pPr>
        <w:kinsoku w:val="0"/>
        <w:overflowPunct w:val="0"/>
        <w:spacing w:before="9" w:line="240" w:lineRule="exact"/>
      </w:pPr>
    </w:p>
    <w:p w:rsidR="00447E00" w:rsidRDefault="00447E00">
      <w:pPr>
        <w:pStyle w:val="Plattetekst"/>
        <w:kinsoku w:val="0"/>
        <w:overflowPunct w:val="0"/>
        <w:spacing w:line="276" w:lineRule="auto"/>
        <w:ind w:right="211"/>
      </w:pPr>
      <w:r>
        <w:t>W</w:t>
      </w:r>
      <w:r>
        <w:rPr>
          <w:spacing w:val="-1"/>
        </w:rPr>
        <w:t>e</w:t>
      </w:r>
      <w:r>
        <w:rPr>
          <w:spacing w:val="-2"/>
        </w:rPr>
        <w:t>h</w:t>
      </w:r>
      <w:r>
        <w:t>l,</w:t>
      </w:r>
      <w:r>
        <w:rPr>
          <w:spacing w:val="-2"/>
        </w:rPr>
        <w:t xml:space="preserve"> h</w:t>
      </w:r>
      <w:r>
        <w:t>e</w:t>
      </w:r>
      <w:r>
        <w:rPr>
          <w:spacing w:val="-2"/>
        </w:rPr>
        <w:t>e</w:t>
      </w:r>
      <w:r>
        <w:t>ft</w:t>
      </w:r>
      <w:r>
        <w:rPr>
          <w:spacing w:val="-1"/>
        </w:rPr>
        <w:t xml:space="preserve"> </w:t>
      </w:r>
      <w:r>
        <w:rPr>
          <w:spacing w:val="-2"/>
        </w:rPr>
        <w:t>d</w:t>
      </w:r>
      <w:r>
        <w:t>ierg</w:t>
      </w:r>
      <w:r>
        <w:rPr>
          <w:spacing w:val="-1"/>
        </w:rPr>
        <w:t>e</w:t>
      </w:r>
      <w:r>
        <w:t>zon</w:t>
      </w:r>
      <w:r>
        <w:rPr>
          <w:spacing w:val="-2"/>
        </w:rPr>
        <w:t>dh</w:t>
      </w:r>
      <w:r>
        <w:t>ei</w:t>
      </w:r>
      <w:r>
        <w:rPr>
          <w:spacing w:val="-2"/>
        </w:rPr>
        <w:t>d</w:t>
      </w:r>
      <w:r>
        <w:t>sc</w:t>
      </w:r>
      <w:r>
        <w:rPr>
          <w:spacing w:val="-2"/>
        </w:rPr>
        <w:t>en</w:t>
      </w:r>
      <w:r>
        <w:t>tr</w:t>
      </w:r>
      <w:r>
        <w:rPr>
          <w:spacing w:val="1"/>
        </w:rPr>
        <w:t>u</w:t>
      </w:r>
      <w:r>
        <w:t>m</w:t>
      </w:r>
      <w:r>
        <w:rPr>
          <w:spacing w:val="-3"/>
        </w:rPr>
        <w:t xml:space="preserve"> </w:t>
      </w:r>
      <w:r>
        <w:t>’t Wij</w:t>
      </w:r>
      <w:r>
        <w:rPr>
          <w:spacing w:val="-2"/>
        </w:rPr>
        <w:t>d</w:t>
      </w:r>
      <w:r>
        <w:t>sela</w:t>
      </w:r>
      <w:r>
        <w:rPr>
          <w:spacing w:val="-1"/>
        </w:rPr>
        <w:t>n</w:t>
      </w:r>
      <w:r>
        <w:rPr>
          <w:spacing w:val="-2"/>
        </w:rPr>
        <w:t>d</w:t>
      </w:r>
      <w:r>
        <w:t>.</w:t>
      </w:r>
      <w:r>
        <w:rPr>
          <w:spacing w:val="-1"/>
        </w:rPr>
        <w:t xml:space="preserve"> </w:t>
      </w:r>
      <w:r>
        <w:t>Dit</w:t>
      </w:r>
      <w:r>
        <w:rPr>
          <w:spacing w:val="-1"/>
        </w:rPr>
        <w:t xml:space="preserve"> </w:t>
      </w:r>
      <w:r>
        <w:t xml:space="preserve">is </w:t>
      </w:r>
      <w:r>
        <w:rPr>
          <w:spacing w:val="-1"/>
        </w:rPr>
        <w:t>e</w:t>
      </w:r>
      <w:r>
        <w:t>en</w:t>
      </w:r>
      <w:r>
        <w:rPr>
          <w:spacing w:val="-3"/>
        </w:rPr>
        <w:t xml:space="preserve"> </w:t>
      </w:r>
      <w:r>
        <w:t>grote</w:t>
      </w:r>
      <w:r>
        <w:rPr>
          <w:spacing w:val="-3"/>
        </w:rPr>
        <w:t xml:space="preserve"> </w:t>
      </w:r>
      <w:r>
        <w:rPr>
          <w:spacing w:val="-2"/>
        </w:rPr>
        <w:t>p</w:t>
      </w:r>
      <w:r>
        <w:t>raktij</w:t>
      </w:r>
      <w:r>
        <w:rPr>
          <w:spacing w:val="-2"/>
        </w:rPr>
        <w:t>k</w:t>
      </w:r>
      <w:r>
        <w:t>,</w:t>
      </w:r>
      <w:r>
        <w:rPr>
          <w:spacing w:val="-2"/>
        </w:rPr>
        <w:t xml:space="preserve"> </w:t>
      </w:r>
      <w:r>
        <w:t xml:space="preserve">wij </w:t>
      </w:r>
      <w:r>
        <w:rPr>
          <w:spacing w:val="-2"/>
        </w:rPr>
        <w:t>h</w:t>
      </w:r>
      <w:r>
        <w:t>open</w:t>
      </w:r>
      <w:r>
        <w:rPr>
          <w:spacing w:val="-4"/>
        </w:rPr>
        <w:t xml:space="preserve"> </w:t>
      </w:r>
      <w:r>
        <w:rPr>
          <w:spacing w:val="-2"/>
        </w:rPr>
        <w:t>d</w:t>
      </w:r>
      <w:r>
        <w:t>o</w:t>
      </w:r>
      <w:r>
        <w:rPr>
          <w:spacing w:val="1"/>
        </w:rPr>
        <w:t>o</w:t>
      </w:r>
      <w:r>
        <w:t xml:space="preserve">r </w:t>
      </w:r>
      <w:r>
        <w:rPr>
          <w:spacing w:val="-1"/>
        </w:rPr>
        <w:t>k</w:t>
      </w:r>
      <w:r>
        <w:t>la</w:t>
      </w:r>
      <w:r>
        <w:rPr>
          <w:spacing w:val="-1"/>
        </w:rPr>
        <w:t>n</w:t>
      </w:r>
      <w:r>
        <w:t>tvrie</w:t>
      </w:r>
      <w:r>
        <w:rPr>
          <w:spacing w:val="-1"/>
        </w:rPr>
        <w:t>n</w:t>
      </w:r>
      <w:r>
        <w:rPr>
          <w:spacing w:val="-2"/>
        </w:rPr>
        <w:t>d</w:t>
      </w:r>
      <w:r>
        <w:t>elijk</w:t>
      </w:r>
      <w:r>
        <w:rPr>
          <w:spacing w:val="-2"/>
        </w:rPr>
        <w:t>h</w:t>
      </w:r>
      <w:r>
        <w:t>ei</w:t>
      </w:r>
      <w:r>
        <w:rPr>
          <w:spacing w:val="-2"/>
        </w:rPr>
        <w:t>d</w:t>
      </w:r>
      <w:r>
        <w:t>,</w:t>
      </w:r>
      <w:r>
        <w:rPr>
          <w:spacing w:val="-2"/>
        </w:rPr>
        <w:t xml:space="preserve"> </w:t>
      </w:r>
      <w:r>
        <w:t>aa</w:t>
      </w:r>
      <w:r>
        <w:rPr>
          <w:spacing w:val="-2"/>
        </w:rPr>
        <w:t>nd</w:t>
      </w:r>
      <w:r>
        <w:rPr>
          <w:spacing w:val="1"/>
        </w:rPr>
        <w:t>a</w:t>
      </w:r>
      <w:r>
        <w:rPr>
          <w:spacing w:val="-2"/>
        </w:rPr>
        <w:t>ch</w:t>
      </w:r>
      <w:r>
        <w:t>t en</w:t>
      </w:r>
      <w:r>
        <w:rPr>
          <w:spacing w:val="-3"/>
        </w:rPr>
        <w:t xml:space="preserve"> </w:t>
      </w:r>
      <w:r>
        <w:t>goe</w:t>
      </w:r>
      <w:r>
        <w:rPr>
          <w:spacing w:val="-2"/>
        </w:rPr>
        <w:t>d</w:t>
      </w:r>
      <w:r>
        <w:t>kope</w:t>
      </w:r>
      <w:r>
        <w:rPr>
          <w:spacing w:val="-1"/>
        </w:rPr>
        <w:t xml:space="preserve"> </w:t>
      </w:r>
      <w:r>
        <w:rPr>
          <w:spacing w:val="-2"/>
        </w:rPr>
        <w:t>p</w:t>
      </w:r>
      <w:r>
        <w:t>rijzen kla</w:t>
      </w:r>
      <w:r>
        <w:rPr>
          <w:spacing w:val="-2"/>
        </w:rPr>
        <w:t>n</w:t>
      </w:r>
      <w:r>
        <w:t>t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t>te tre</w:t>
      </w:r>
      <w:r>
        <w:rPr>
          <w:spacing w:val="-2"/>
        </w:rPr>
        <w:t>k</w:t>
      </w:r>
      <w:r>
        <w:t>k</w:t>
      </w:r>
      <w:r>
        <w:rPr>
          <w:spacing w:val="-1"/>
        </w:rPr>
        <w:t>e</w:t>
      </w:r>
      <w:r>
        <w:rPr>
          <w:spacing w:val="-2"/>
        </w:rPr>
        <w:t>n</w:t>
      </w:r>
      <w:r>
        <w:t>.</w:t>
      </w:r>
    </w:p>
    <w:p w:rsidR="00447E00" w:rsidRDefault="00447E00">
      <w:pPr>
        <w:kinsoku w:val="0"/>
        <w:overflowPunct w:val="0"/>
        <w:spacing w:before="9" w:line="190" w:lineRule="exact"/>
        <w:rPr>
          <w:sz w:val="19"/>
          <w:szCs w:val="19"/>
        </w:rPr>
      </w:pPr>
    </w:p>
    <w:p w:rsidR="00447E00" w:rsidRDefault="00447E00">
      <w:pPr>
        <w:pStyle w:val="Plattetekst"/>
        <w:kinsoku w:val="0"/>
        <w:overflowPunct w:val="0"/>
        <w:spacing w:line="276" w:lineRule="auto"/>
        <w:ind w:right="313"/>
      </w:pPr>
      <w:r>
        <w:t>Doe</w:t>
      </w:r>
      <w:r>
        <w:rPr>
          <w:spacing w:val="-1"/>
        </w:rPr>
        <w:t>t</w:t>
      </w:r>
      <w:r>
        <w:t>in</w:t>
      </w:r>
      <w:r>
        <w:rPr>
          <w:spacing w:val="-2"/>
        </w:rPr>
        <w:t>ch</w:t>
      </w:r>
      <w:r>
        <w:t>e</w:t>
      </w:r>
      <w:r>
        <w:rPr>
          <w:spacing w:val="-2"/>
        </w:rPr>
        <w:t>m</w:t>
      </w:r>
      <w:r>
        <w:t>,</w:t>
      </w:r>
      <w:r>
        <w:rPr>
          <w:spacing w:val="-2"/>
        </w:rPr>
        <w:t xml:space="preserve"> h</w:t>
      </w:r>
      <w:r>
        <w:t>ier</w:t>
      </w:r>
      <w:r>
        <w:rPr>
          <w:spacing w:val="-1"/>
        </w:rPr>
        <w:t xml:space="preserve"> </w:t>
      </w:r>
      <w:r>
        <w:t>zit</w:t>
      </w:r>
      <w:r>
        <w:rPr>
          <w:spacing w:val="1"/>
        </w:rPr>
        <w:t>t</w:t>
      </w:r>
      <w:r>
        <w:t>en</w:t>
      </w:r>
      <w:r>
        <w:rPr>
          <w:spacing w:val="-3"/>
        </w:rPr>
        <w:t xml:space="preserve"> </w:t>
      </w:r>
      <w:r>
        <w:rPr>
          <w:spacing w:val="-2"/>
        </w:rPr>
        <w:t>m</w:t>
      </w:r>
      <w:r>
        <w:t>e</w:t>
      </w:r>
      <w:r>
        <w:rPr>
          <w:spacing w:val="-2"/>
        </w:rPr>
        <w:t>e</w:t>
      </w:r>
      <w:r>
        <w:t>rd</w:t>
      </w:r>
      <w:r>
        <w:rPr>
          <w:spacing w:val="-1"/>
        </w:rPr>
        <w:t>e</w:t>
      </w:r>
      <w:r>
        <w:t>re</w:t>
      </w:r>
      <w:r>
        <w:rPr>
          <w:spacing w:val="-1"/>
        </w:rPr>
        <w:t xml:space="preserve"> </w:t>
      </w:r>
      <w:r>
        <w:rPr>
          <w:spacing w:val="-2"/>
        </w:rPr>
        <w:t>d</w:t>
      </w:r>
      <w:r>
        <w:t>iere</w:t>
      </w:r>
      <w:r>
        <w:rPr>
          <w:spacing w:val="-2"/>
        </w:rPr>
        <w:t>n</w:t>
      </w:r>
      <w:r>
        <w:rPr>
          <w:spacing w:val="1"/>
        </w:rPr>
        <w:t>a</w:t>
      </w:r>
      <w:r>
        <w:t>rtsprak</w:t>
      </w:r>
      <w:r>
        <w:rPr>
          <w:spacing w:val="-1"/>
        </w:rPr>
        <w:t>t</w:t>
      </w:r>
      <w:r>
        <w:t>ijk</w:t>
      </w:r>
      <w:r>
        <w:rPr>
          <w:spacing w:val="-1"/>
        </w:rPr>
        <w:t>e</w:t>
      </w:r>
      <w:r>
        <w:rPr>
          <w:spacing w:val="-2"/>
        </w:rPr>
        <w:t>n</w:t>
      </w:r>
      <w:r>
        <w:t>.</w:t>
      </w:r>
      <w:r>
        <w:rPr>
          <w:spacing w:val="2"/>
        </w:rPr>
        <w:t xml:space="preserve"> </w:t>
      </w:r>
      <w:r>
        <w:t>Wij</w:t>
      </w:r>
      <w:r>
        <w:rPr>
          <w:spacing w:val="-1"/>
        </w:rPr>
        <w:t xml:space="preserve"> </w:t>
      </w:r>
      <w:r>
        <w:rPr>
          <w:spacing w:val="-2"/>
        </w:rPr>
        <w:t>h</w:t>
      </w:r>
      <w:r>
        <w:t>e</w:t>
      </w:r>
      <w:r>
        <w:rPr>
          <w:spacing w:val="-2"/>
        </w:rPr>
        <w:t>bb</w:t>
      </w:r>
      <w:r>
        <w:t>en</w:t>
      </w:r>
      <w:r>
        <w:rPr>
          <w:spacing w:val="-3"/>
        </w:rPr>
        <w:t xml:space="preserve"> </w:t>
      </w:r>
      <w:r>
        <w:t>e</w:t>
      </w:r>
      <w:r>
        <w:rPr>
          <w:spacing w:val="1"/>
        </w:rPr>
        <w:t>e</w:t>
      </w:r>
      <w:r>
        <w:t>n sam</w:t>
      </w:r>
      <w:r>
        <w:rPr>
          <w:spacing w:val="-2"/>
        </w:rPr>
        <w:t>en</w:t>
      </w:r>
      <w:r>
        <w:t>werking</w:t>
      </w:r>
      <w:r>
        <w:rPr>
          <w:spacing w:val="-2"/>
        </w:rPr>
        <w:t xml:space="preserve"> </w:t>
      </w:r>
      <w:r>
        <w:rPr>
          <w:spacing w:val="-1"/>
        </w:rPr>
        <w:t>m</w:t>
      </w:r>
      <w:r>
        <w:t>et</w:t>
      </w:r>
      <w:r>
        <w:rPr>
          <w:spacing w:val="-2"/>
        </w:rPr>
        <w:t xml:space="preserve"> </w:t>
      </w:r>
      <w:r>
        <w:t>Diere</w:t>
      </w:r>
      <w:r>
        <w:rPr>
          <w:spacing w:val="-2"/>
        </w:rPr>
        <w:t>n</w:t>
      </w:r>
      <w:r>
        <w:t>artse</w:t>
      </w:r>
      <w:r>
        <w:rPr>
          <w:spacing w:val="-2"/>
        </w:rPr>
        <w:t>np</w:t>
      </w:r>
      <w:r>
        <w:t>raktijk</w:t>
      </w:r>
      <w:r>
        <w:rPr>
          <w:spacing w:val="-2"/>
        </w:rPr>
        <w:t xml:space="preserve"> </w:t>
      </w:r>
      <w:r>
        <w:rPr>
          <w:spacing w:val="-3"/>
        </w:rPr>
        <w:t>D</w:t>
      </w:r>
      <w:r>
        <w:t>oeti</w:t>
      </w:r>
      <w:r>
        <w:rPr>
          <w:spacing w:val="-2"/>
        </w:rPr>
        <w:t>nch</w:t>
      </w:r>
      <w:r>
        <w:t>e</w:t>
      </w:r>
      <w:r>
        <w:rPr>
          <w:spacing w:val="-1"/>
        </w:rPr>
        <w:t>m</w:t>
      </w:r>
      <w:r>
        <w:t>-Ze</w:t>
      </w:r>
      <w:r>
        <w:rPr>
          <w:spacing w:val="-2"/>
        </w:rPr>
        <w:t>dd</w:t>
      </w:r>
      <w:r>
        <w:t>a</w:t>
      </w:r>
      <w:r>
        <w:rPr>
          <w:spacing w:val="-2"/>
        </w:rPr>
        <w:t>m</w:t>
      </w:r>
      <w:r>
        <w:t>.</w:t>
      </w:r>
      <w:r>
        <w:rPr>
          <w:spacing w:val="2"/>
        </w:rPr>
        <w:t xml:space="preserve"> </w:t>
      </w:r>
      <w:r>
        <w:rPr>
          <w:spacing w:val="-2"/>
        </w:rPr>
        <w:t>On</w:t>
      </w:r>
      <w:r>
        <w:t>ze sp</w:t>
      </w:r>
      <w:r>
        <w:rPr>
          <w:spacing w:val="-2"/>
        </w:rPr>
        <w:t>ec</w:t>
      </w:r>
      <w:r>
        <w:t>iali</w:t>
      </w:r>
      <w:r>
        <w:rPr>
          <w:spacing w:val="1"/>
        </w:rPr>
        <w:t>s</w:t>
      </w:r>
      <w:r>
        <w:t>ati</w:t>
      </w:r>
      <w:r>
        <w:rPr>
          <w:spacing w:val="-1"/>
        </w:rPr>
        <w:t>e</w:t>
      </w:r>
      <w:r>
        <w:t>s ga</w:t>
      </w:r>
      <w:r>
        <w:rPr>
          <w:spacing w:val="-1"/>
        </w:rPr>
        <w:t>a</w:t>
      </w:r>
      <w:r>
        <w:t>n</w:t>
      </w:r>
      <w:r>
        <w:rPr>
          <w:spacing w:val="-3"/>
        </w:rPr>
        <w:t xml:space="preserve"> </w:t>
      </w:r>
      <w:r>
        <w:rPr>
          <w:spacing w:val="-2"/>
        </w:rPr>
        <w:t>d</w:t>
      </w:r>
      <w:r>
        <w:t>aar</w:t>
      </w:r>
      <w:r>
        <w:rPr>
          <w:spacing w:val="-1"/>
        </w:rPr>
        <w:t xml:space="preserve"> </w:t>
      </w:r>
      <w:r>
        <w:rPr>
          <w:spacing w:val="-2"/>
        </w:rPr>
        <w:t>n</w:t>
      </w:r>
      <w:r>
        <w:t>aar</w:t>
      </w:r>
      <w:r>
        <w:rPr>
          <w:spacing w:val="-1"/>
        </w:rPr>
        <w:t xml:space="preserve"> </w:t>
      </w:r>
      <w:r>
        <w:t>toe</w:t>
      </w:r>
      <w:r>
        <w:rPr>
          <w:spacing w:val="-2"/>
        </w:rPr>
        <w:t xml:space="preserve"> </w:t>
      </w:r>
      <w:r>
        <w:t>en</w:t>
      </w:r>
      <w:r>
        <w:rPr>
          <w:spacing w:val="-3"/>
        </w:rPr>
        <w:t xml:space="preserve"> </w:t>
      </w:r>
      <w:r>
        <w:t>o</w:t>
      </w:r>
      <w:r>
        <w:rPr>
          <w:spacing w:val="1"/>
        </w:rPr>
        <w:t>o</w:t>
      </w:r>
      <w:r>
        <w:t>k</w:t>
      </w:r>
      <w:r>
        <w:rPr>
          <w:spacing w:val="-2"/>
        </w:rPr>
        <w:t xml:space="preserve"> </w:t>
      </w:r>
      <w:r>
        <w:t>voor</w:t>
      </w:r>
      <w:r>
        <w:rPr>
          <w:spacing w:val="-1"/>
        </w:rPr>
        <w:t xml:space="preserve"> 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d</w:t>
      </w:r>
      <w:r>
        <w:t>ie</w:t>
      </w:r>
      <w:r>
        <w:rPr>
          <w:spacing w:val="-2"/>
        </w:rPr>
        <w:t>n</w:t>
      </w:r>
      <w:r>
        <w:t>sten</w:t>
      </w:r>
      <w:r>
        <w:rPr>
          <w:spacing w:val="-3"/>
        </w:rPr>
        <w:t xml:space="preserve"> </w:t>
      </w:r>
      <w:r>
        <w:rPr>
          <w:spacing w:val="1"/>
        </w:rPr>
        <w:t>b</w:t>
      </w:r>
      <w:r>
        <w:t>e</w:t>
      </w:r>
      <w:r>
        <w:rPr>
          <w:spacing w:val="-1"/>
        </w:rPr>
        <w:t>t</w:t>
      </w:r>
      <w:r>
        <w:t>reft</w:t>
      </w:r>
      <w:r>
        <w:rPr>
          <w:spacing w:val="-1"/>
        </w:rPr>
        <w:t xml:space="preserve"> </w:t>
      </w:r>
      <w:r>
        <w:t>grootvee</w:t>
      </w:r>
      <w:r>
        <w:rPr>
          <w:spacing w:val="-2"/>
        </w:rPr>
        <w:t xml:space="preserve"> </w:t>
      </w:r>
      <w:r>
        <w:t>en kl</w:t>
      </w:r>
      <w:r>
        <w:rPr>
          <w:spacing w:val="-1"/>
        </w:rPr>
        <w:t>e</w:t>
      </w:r>
      <w:r>
        <w:t>ine</w:t>
      </w:r>
      <w:r>
        <w:rPr>
          <w:spacing w:val="-3"/>
        </w:rPr>
        <w:t xml:space="preserve"> </w:t>
      </w:r>
      <w:r>
        <w:rPr>
          <w:spacing w:val="-2"/>
        </w:rPr>
        <w:t>hu</w:t>
      </w:r>
      <w:r>
        <w:t>isdier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t>ga</w:t>
      </w:r>
      <w:r>
        <w:rPr>
          <w:spacing w:val="1"/>
        </w:rPr>
        <w:t>a</w:t>
      </w:r>
      <w:r>
        <w:t>n</w:t>
      </w:r>
      <w:r>
        <w:rPr>
          <w:spacing w:val="-3"/>
        </w:rPr>
        <w:t xml:space="preserve"> </w:t>
      </w:r>
      <w:r>
        <w:t>we</w:t>
      </w:r>
      <w:r>
        <w:rPr>
          <w:spacing w:val="-1"/>
        </w:rPr>
        <w:t xml:space="preserve"> </w:t>
      </w:r>
      <w:r>
        <w:t>sam</w:t>
      </w:r>
      <w:r>
        <w:rPr>
          <w:spacing w:val="-2"/>
        </w:rPr>
        <w:t>en</w:t>
      </w:r>
      <w:r>
        <w:t>werke</w:t>
      </w:r>
      <w:r>
        <w:rPr>
          <w:spacing w:val="-2"/>
        </w:rPr>
        <w:t>n</w:t>
      </w:r>
      <w:r>
        <w:t>.</w:t>
      </w:r>
    </w:p>
    <w:p w:rsidR="00447E00" w:rsidRDefault="00447E00">
      <w:pPr>
        <w:kinsoku w:val="0"/>
        <w:overflowPunct w:val="0"/>
        <w:spacing w:before="7" w:line="190" w:lineRule="exact"/>
        <w:rPr>
          <w:sz w:val="19"/>
          <w:szCs w:val="19"/>
        </w:rPr>
      </w:pPr>
    </w:p>
    <w:p w:rsidR="00447E00" w:rsidRDefault="00447E00">
      <w:pPr>
        <w:pStyle w:val="Plattetekst"/>
        <w:kinsoku w:val="0"/>
        <w:overflowPunct w:val="0"/>
        <w:spacing w:line="277" w:lineRule="auto"/>
        <w:ind w:right="600"/>
      </w:pPr>
      <w:r>
        <w:t>Zel</w:t>
      </w:r>
      <w:r>
        <w:rPr>
          <w:spacing w:val="-1"/>
        </w:rPr>
        <w:t>h</w:t>
      </w:r>
      <w:r>
        <w:t>e</w:t>
      </w:r>
      <w:r>
        <w:rPr>
          <w:spacing w:val="-2"/>
        </w:rPr>
        <w:t>m</w:t>
      </w:r>
      <w:r>
        <w:t>,</w:t>
      </w:r>
      <w:r>
        <w:rPr>
          <w:spacing w:val="-2"/>
        </w:rPr>
        <w:t xml:space="preserve"> h</w:t>
      </w:r>
      <w:r>
        <w:t>ier</w:t>
      </w:r>
      <w:r>
        <w:rPr>
          <w:spacing w:val="-1"/>
        </w:rPr>
        <w:t xml:space="preserve"> </w:t>
      </w:r>
      <w:r>
        <w:t>zit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>e</w:t>
      </w:r>
      <w:r>
        <w:t>n</w:t>
      </w:r>
      <w:r>
        <w:rPr>
          <w:spacing w:val="2"/>
        </w:rPr>
        <w:t xml:space="preserve"> </w:t>
      </w:r>
      <w:r>
        <w:rPr>
          <w:spacing w:val="-2"/>
        </w:rPr>
        <w:t>d</w:t>
      </w:r>
      <w:r>
        <w:t>iere</w:t>
      </w:r>
      <w:r>
        <w:rPr>
          <w:spacing w:val="-2"/>
        </w:rPr>
        <w:t>n</w:t>
      </w:r>
      <w:r>
        <w:t>artse</w:t>
      </w:r>
      <w:r>
        <w:rPr>
          <w:spacing w:val="-2"/>
        </w:rPr>
        <w:t>np</w:t>
      </w:r>
      <w:r>
        <w:t>raktij</w:t>
      </w:r>
      <w:r>
        <w:rPr>
          <w:spacing w:val="-1"/>
        </w:rPr>
        <w:t>k</w:t>
      </w:r>
      <w:r>
        <w:t>.</w:t>
      </w:r>
      <w:r>
        <w:rPr>
          <w:spacing w:val="-3"/>
        </w:rPr>
        <w:t xml:space="preserve"> </w:t>
      </w:r>
      <w:r>
        <w:t>De</w:t>
      </w:r>
      <w:r>
        <w:rPr>
          <w:spacing w:val="-2"/>
        </w:rPr>
        <w:t>z</w:t>
      </w:r>
      <w:r>
        <w:t>e</w:t>
      </w:r>
      <w:r>
        <w:rPr>
          <w:spacing w:val="-2"/>
        </w:rPr>
        <w:t xml:space="preserve"> </w:t>
      </w:r>
      <w:r>
        <w:t>is g</w:t>
      </w:r>
      <w:r>
        <w:rPr>
          <w:spacing w:val="-1"/>
        </w:rPr>
        <w:t>e</w:t>
      </w:r>
      <w:r>
        <w:t>sp</w:t>
      </w:r>
      <w:r>
        <w:rPr>
          <w:spacing w:val="-2"/>
        </w:rPr>
        <w:t>ec</w:t>
      </w:r>
      <w:r>
        <w:t>iali</w:t>
      </w:r>
      <w:r>
        <w:rPr>
          <w:spacing w:val="1"/>
        </w:rPr>
        <w:t>s</w:t>
      </w:r>
      <w:r>
        <w:t>e</w:t>
      </w:r>
      <w:r>
        <w:rPr>
          <w:spacing w:val="-4"/>
        </w:rPr>
        <w:t>e</w:t>
      </w:r>
      <w:r>
        <w:t>rd</w:t>
      </w:r>
      <w:r>
        <w:rPr>
          <w:spacing w:val="-2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vog</w:t>
      </w:r>
      <w:r>
        <w:rPr>
          <w:spacing w:val="-1"/>
        </w:rPr>
        <w:t>e</w:t>
      </w:r>
      <w:r>
        <w:t xml:space="preserve">ls </w:t>
      </w:r>
      <w:r>
        <w:rPr>
          <w:spacing w:val="-1"/>
        </w:rPr>
        <w:t>e</w:t>
      </w:r>
      <w:r>
        <w:t>n g</w:t>
      </w:r>
      <w:r>
        <w:rPr>
          <w:spacing w:val="-1"/>
        </w:rPr>
        <w:t>e</w:t>
      </w:r>
      <w:r>
        <w:t>z</w:t>
      </w:r>
      <w:r>
        <w:rPr>
          <w:spacing w:val="-1"/>
        </w:rPr>
        <w:t>e</w:t>
      </w:r>
      <w:r>
        <w:t>lsc</w:t>
      </w:r>
      <w:r>
        <w:rPr>
          <w:spacing w:val="-2"/>
        </w:rPr>
        <w:t>h</w:t>
      </w:r>
      <w:r>
        <w:t>a</w:t>
      </w:r>
      <w:r>
        <w:rPr>
          <w:spacing w:val="-2"/>
        </w:rPr>
        <w:t>p</w:t>
      </w:r>
      <w:r>
        <w:t>s</w:t>
      </w:r>
      <w:r>
        <w:rPr>
          <w:spacing w:val="-2"/>
        </w:rPr>
        <w:t>d</w:t>
      </w:r>
      <w:r>
        <w:t>iere</w:t>
      </w:r>
      <w:r>
        <w:rPr>
          <w:spacing w:val="-2"/>
        </w:rPr>
        <w:t>n</w:t>
      </w:r>
      <w:r>
        <w:t>,</w:t>
      </w:r>
      <w:r>
        <w:rPr>
          <w:spacing w:val="-2"/>
        </w:rPr>
        <w:t xml:space="preserve"> </w:t>
      </w:r>
      <w:r>
        <w:t>maar</w:t>
      </w:r>
      <w:r>
        <w:rPr>
          <w:spacing w:val="-1"/>
        </w:rPr>
        <w:t xml:space="preserve"> </w:t>
      </w:r>
      <w:r>
        <w:t xml:space="preserve">is vrij </w:t>
      </w:r>
      <w:r>
        <w:rPr>
          <w:spacing w:val="-2"/>
        </w:rPr>
        <w:t>p</w:t>
      </w:r>
      <w:r>
        <w:t>rijzi</w:t>
      </w:r>
      <w:r>
        <w:rPr>
          <w:spacing w:val="-2"/>
        </w:rPr>
        <w:t>g</w:t>
      </w:r>
      <w:r>
        <w:t>.</w:t>
      </w:r>
      <w:r>
        <w:rPr>
          <w:spacing w:val="-1"/>
        </w:rPr>
        <w:t xml:space="preserve"> </w:t>
      </w:r>
      <w:r>
        <w:rPr>
          <w:spacing w:val="-2"/>
        </w:rPr>
        <w:t>O</w:t>
      </w:r>
      <w:r>
        <w:t xml:space="preserve">ok </w:t>
      </w:r>
      <w:r>
        <w:rPr>
          <w:spacing w:val="-3"/>
        </w:rPr>
        <w:t>d</w:t>
      </w:r>
      <w:r>
        <w:t>e</w:t>
      </w:r>
      <w:r>
        <w:rPr>
          <w:spacing w:val="-1"/>
        </w:rPr>
        <w:t>z</w:t>
      </w:r>
      <w:r>
        <w:t>e</w:t>
      </w:r>
      <w:r>
        <w:rPr>
          <w:spacing w:val="-2"/>
        </w:rPr>
        <w:t xml:space="preserve"> </w:t>
      </w:r>
      <w:r>
        <w:t>zit</w:t>
      </w:r>
      <w:r>
        <w:rPr>
          <w:spacing w:val="-2"/>
        </w:rPr>
        <w:t xml:space="preserve"> d</w:t>
      </w:r>
      <w:r>
        <w:rPr>
          <w:spacing w:val="2"/>
        </w:rPr>
        <w:t>i</w:t>
      </w:r>
      <w:r>
        <w:rPr>
          <w:spacing w:val="-2"/>
        </w:rPr>
        <w:t>ch</w:t>
      </w:r>
      <w:r>
        <w:t>t</w:t>
      </w:r>
      <w:r>
        <w:rPr>
          <w:spacing w:val="-2"/>
        </w:rPr>
        <w:t>b</w:t>
      </w:r>
      <w:r>
        <w:t xml:space="preserve">ij </w:t>
      </w:r>
      <w:r>
        <w:rPr>
          <w:spacing w:val="-2"/>
        </w:rPr>
        <w:t>g</w:t>
      </w:r>
      <w:r>
        <w:rPr>
          <w:spacing w:val="1"/>
        </w:rPr>
        <w:t>e</w:t>
      </w:r>
      <w:r>
        <w:rPr>
          <w:spacing w:val="-2"/>
        </w:rPr>
        <w:t>n</w:t>
      </w:r>
      <w:r>
        <w:t>oeg</w:t>
      </w:r>
      <w:r>
        <w:rPr>
          <w:spacing w:val="-1"/>
        </w:rPr>
        <w:t xml:space="preserve"> </w:t>
      </w:r>
      <w:r>
        <w:t>voor</w:t>
      </w:r>
      <w:r>
        <w:rPr>
          <w:spacing w:val="-1"/>
        </w:rPr>
        <w:t xml:space="preserve"> </w:t>
      </w:r>
      <w:r>
        <w:rPr>
          <w:spacing w:val="-2"/>
        </w:rPr>
        <w:t>h</w:t>
      </w:r>
      <w:r>
        <w:t>et ev</w:t>
      </w:r>
      <w:r>
        <w:rPr>
          <w:spacing w:val="-1"/>
        </w:rPr>
        <w:t>e</w:t>
      </w:r>
      <w:r>
        <w:rPr>
          <w:spacing w:val="-2"/>
        </w:rPr>
        <w:t>n</w:t>
      </w:r>
      <w:r>
        <w:t>t</w:t>
      </w:r>
      <w:r>
        <w:rPr>
          <w:spacing w:val="-2"/>
        </w:rPr>
        <w:t>u</w:t>
      </w:r>
      <w:r>
        <w:t>e</w:t>
      </w:r>
      <w:r>
        <w:rPr>
          <w:spacing w:val="-2"/>
        </w:rPr>
        <w:t>e</w:t>
      </w:r>
      <w:r>
        <w:t>l</w:t>
      </w:r>
      <w:r>
        <w:rPr>
          <w:spacing w:val="-1"/>
        </w:rPr>
        <w:t xml:space="preserve"> </w:t>
      </w:r>
      <w:r>
        <w:t>opva</w:t>
      </w:r>
      <w:r>
        <w:rPr>
          <w:spacing w:val="-2"/>
        </w:rPr>
        <w:t>n</w:t>
      </w:r>
      <w:r>
        <w:t>g</w:t>
      </w:r>
      <w:r>
        <w:rPr>
          <w:spacing w:val="-1"/>
        </w:rPr>
        <w:t>e</w:t>
      </w:r>
      <w:r>
        <w:t>n van</w:t>
      </w:r>
      <w:r>
        <w:rPr>
          <w:spacing w:val="-1"/>
        </w:rPr>
        <w:t xml:space="preserve"> </w:t>
      </w:r>
      <w:r>
        <w:t>onze</w:t>
      </w:r>
      <w:r>
        <w:rPr>
          <w:spacing w:val="-3"/>
        </w:rPr>
        <w:t xml:space="preserve"> </w:t>
      </w:r>
      <w:r>
        <w:t>kla</w:t>
      </w:r>
      <w:r>
        <w:rPr>
          <w:spacing w:val="-2"/>
        </w:rPr>
        <w:t>n</w:t>
      </w:r>
      <w:r>
        <w:t>t</w:t>
      </w:r>
      <w:r>
        <w:rPr>
          <w:spacing w:val="-1"/>
        </w:rPr>
        <w:t>e</w:t>
      </w:r>
      <w:r>
        <w:rPr>
          <w:spacing w:val="-2"/>
        </w:rPr>
        <w:t>n</w:t>
      </w:r>
      <w:r>
        <w:t>.</w:t>
      </w:r>
    </w:p>
    <w:p w:rsidR="00447E00" w:rsidRDefault="00447E00">
      <w:pPr>
        <w:pStyle w:val="Plattetekst"/>
        <w:kinsoku w:val="0"/>
        <w:overflowPunct w:val="0"/>
        <w:spacing w:line="277" w:lineRule="auto"/>
        <w:ind w:right="600"/>
        <w:sectPr w:rsidR="00447E00">
          <w:pgSz w:w="11907" w:h="16840"/>
          <w:pgMar w:top="1780" w:right="980" w:bottom="980" w:left="1300" w:header="305" w:footer="780" w:gutter="0"/>
          <w:cols w:space="708"/>
          <w:noEndnote/>
        </w:sectPr>
      </w:pPr>
    </w:p>
    <w:p w:rsidR="00447E00" w:rsidRDefault="00447E00">
      <w:pPr>
        <w:kinsoku w:val="0"/>
        <w:overflowPunct w:val="0"/>
        <w:spacing w:before="2" w:line="160" w:lineRule="exact"/>
        <w:rPr>
          <w:sz w:val="16"/>
          <w:szCs w:val="16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pStyle w:val="Plattetekst"/>
        <w:kinsoku w:val="0"/>
        <w:overflowPunct w:val="0"/>
        <w:spacing w:before="44" w:line="416" w:lineRule="auto"/>
        <w:ind w:right="3522"/>
      </w:pPr>
      <w:r>
        <w:t>V</w:t>
      </w:r>
      <w:r>
        <w:rPr>
          <w:spacing w:val="-2"/>
        </w:rPr>
        <w:t>e</w:t>
      </w:r>
      <w:r>
        <w:t>ls</w:t>
      </w:r>
      <w:r>
        <w:rPr>
          <w:spacing w:val="1"/>
        </w:rPr>
        <w:t>w</w:t>
      </w:r>
      <w:r>
        <w:t>ijk,</w:t>
      </w:r>
      <w:r>
        <w:rPr>
          <w:spacing w:val="-2"/>
        </w:rPr>
        <w:t xml:space="preserve"> </w:t>
      </w:r>
      <w:r>
        <w:rPr>
          <w:spacing w:val="-1"/>
        </w:rPr>
        <w:t>h</w:t>
      </w:r>
      <w:r>
        <w:t>e</w:t>
      </w:r>
      <w:r>
        <w:rPr>
          <w:spacing w:val="-2"/>
        </w:rPr>
        <w:t>e</w:t>
      </w:r>
      <w:r>
        <w:t xml:space="preserve">ft </w:t>
      </w:r>
      <w:r>
        <w:rPr>
          <w:spacing w:val="-2"/>
        </w:rPr>
        <w:t>g</w:t>
      </w:r>
      <w:r>
        <w:t>e</w:t>
      </w:r>
      <w:r>
        <w:rPr>
          <w:spacing w:val="-2"/>
        </w:rPr>
        <w:t>e</w:t>
      </w:r>
      <w:r>
        <w:t>n</w:t>
      </w:r>
      <w:r>
        <w:rPr>
          <w:spacing w:val="-3"/>
        </w:rPr>
        <w:t xml:space="preserve"> </w:t>
      </w:r>
      <w:r>
        <w:rPr>
          <w:spacing w:val="-2"/>
        </w:rPr>
        <w:t>d</w:t>
      </w:r>
      <w:r>
        <w:t>iere</w:t>
      </w:r>
      <w:r>
        <w:rPr>
          <w:spacing w:val="-2"/>
        </w:rPr>
        <w:t>n</w:t>
      </w:r>
      <w:r>
        <w:t>artse</w:t>
      </w:r>
      <w:r>
        <w:rPr>
          <w:spacing w:val="-2"/>
        </w:rPr>
        <w:t>np</w:t>
      </w:r>
      <w:r>
        <w:t>raktij</w:t>
      </w:r>
      <w:r>
        <w:rPr>
          <w:spacing w:val="-1"/>
        </w:rPr>
        <w:t>k</w:t>
      </w:r>
      <w:r>
        <w:t>. Keije</w:t>
      </w:r>
      <w:r>
        <w:rPr>
          <w:spacing w:val="-2"/>
        </w:rPr>
        <w:t>nb</w:t>
      </w:r>
      <w:r>
        <w:t>org,</w:t>
      </w:r>
      <w:r>
        <w:rPr>
          <w:spacing w:val="-2"/>
        </w:rPr>
        <w:t xml:space="preserve"> h</w:t>
      </w:r>
      <w:r>
        <w:t>e</w:t>
      </w:r>
      <w:r>
        <w:rPr>
          <w:spacing w:val="-2"/>
        </w:rPr>
        <w:t>e</w:t>
      </w:r>
      <w:r>
        <w:t xml:space="preserve">ft </w:t>
      </w:r>
      <w:r>
        <w:rPr>
          <w:spacing w:val="-2"/>
        </w:rPr>
        <w:t>g</w:t>
      </w:r>
      <w:r>
        <w:t>e</w:t>
      </w:r>
      <w:r>
        <w:rPr>
          <w:spacing w:val="-2"/>
        </w:rPr>
        <w:t>e</w:t>
      </w:r>
      <w:r>
        <w:t>n</w:t>
      </w:r>
      <w:r>
        <w:rPr>
          <w:spacing w:val="-3"/>
        </w:rPr>
        <w:t xml:space="preserve"> </w:t>
      </w:r>
      <w:r>
        <w:rPr>
          <w:spacing w:val="-2"/>
        </w:rPr>
        <w:t>d</w:t>
      </w:r>
      <w:r>
        <w:t>iere</w:t>
      </w:r>
      <w:r>
        <w:rPr>
          <w:spacing w:val="-2"/>
        </w:rPr>
        <w:t>n</w:t>
      </w:r>
      <w:r>
        <w:t>artse</w:t>
      </w:r>
      <w:r>
        <w:rPr>
          <w:spacing w:val="-2"/>
        </w:rPr>
        <w:t>np</w:t>
      </w:r>
      <w:r>
        <w:t>raktij</w:t>
      </w:r>
      <w:r>
        <w:rPr>
          <w:spacing w:val="-1"/>
        </w:rPr>
        <w:t>k</w:t>
      </w:r>
      <w:r>
        <w:t>.</w:t>
      </w:r>
    </w:p>
    <w:p w:rsidR="00447E00" w:rsidRDefault="00447E00">
      <w:pPr>
        <w:pStyle w:val="Plattetekst"/>
        <w:kinsoku w:val="0"/>
        <w:overflowPunct w:val="0"/>
        <w:spacing w:line="340" w:lineRule="exact"/>
      </w:pPr>
      <w:r>
        <w:t>He</w:t>
      </w:r>
      <w:r>
        <w:rPr>
          <w:spacing w:val="-2"/>
        </w:rPr>
        <w:t>n</w:t>
      </w:r>
      <w:r>
        <w:t>g</w:t>
      </w:r>
      <w:r>
        <w:rPr>
          <w:spacing w:val="-1"/>
        </w:rPr>
        <w:t>e</w:t>
      </w:r>
      <w:r>
        <w:t>lo</w:t>
      </w:r>
      <w:r>
        <w:rPr>
          <w:spacing w:val="-1"/>
        </w:rPr>
        <w:t xml:space="preserve"> </w:t>
      </w:r>
      <w:r>
        <w:t>Gld,</w:t>
      </w:r>
      <w:r>
        <w:rPr>
          <w:spacing w:val="-2"/>
        </w:rPr>
        <w:t xml:space="preserve"> h</w:t>
      </w:r>
      <w:r>
        <w:t>ier</w:t>
      </w:r>
      <w:r>
        <w:rPr>
          <w:spacing w:val="-1"/>
        </w:rPr>
        <w:t xml:space="preserve"> </w:t>
      </w:r>
      <w:r>
        <w:t>zit</w:t>
      </w:r>
      <w:r>
        <w:rPr>
          <w:spacing w:val="-2"/>
        </w:rPr>
        <w:t xml:space="preserve"> </w:t>
      </w:r>
      <w:r>
        <w:t>Graa</w:t>
      </w:r>
      <w:r>
        <w:rPr>
          <w:spacing w:val="-2"/>
        </w:rPr>
        <w:t>f</w:t>
      </w:r>
      <w:r>
        <w:t>sc</w:t>
      </w:r>
      <w:r>
        <w:rPr>
          <w:spacing w:val="-2"/>
        </w:rPr>
        <w:t>h</w:t>
      </w:r>
      <w:r>
        <w:t>ap</w:t>
      </w:r>
      <w:r>
        <w:rPr>
          <w:spacing w:val="-3"/>
        </w:rPr>
        <w:t xml:space="preserve"> </w:t>
      </w:r>
      <w:r>
        <w:rPr>
          <w:spacing w:val="-2"/>
        </w:rPr>
        <w:t>d</w:t>
      </w:r>
      <w:r>
        <w:t>iere</w:t>
      </w:r>
      <w:r>
        <w:rPr>
          <w:spacing w:val="-2"/>
        </w:rPr>
        <w:t>n</w:t>
      </w:r>
      <w:r>
        <w:t>artse</w:t>
      </w:r>
      <w:r>
        <w:rPr>
          <w:spacing w:val="-2"/>
        </w:rPr>
        <w:t>n</w:t>
      </w:r>
      <w:r>
        <w:t>.</w:t>
      </w:r>
      <w:r>
        <w:rPr>
          <w:spacing w:val="-1"/>
        </w:rPr>
        <w:t xml:space="preserve"> </w:t>
      </w:r>
      <w:r>
        <w:t>Dit</w:t>
      </w:r>
      <w:r>
        <w:rPr>
          <w:spacing w:val="-1"/>
        </w:rPr>
        <w:t xml:space="preserve"> </w:t>
      </w:r>
      <w:r>
        <w:t xml:space="preserve">is </w:t>
      </w:r>
      <w:r>
        <w:rPr>
          <w:spacing w:val="-1"/>
        </w:rPr>
        <w:t>e</w:t>
      </w:r>
      <w:r>
        <w:t>en</w:t>
      </w:r>
      <w:r>
        <w:rPr>
          <w:spacing w:val="-3"/>
        </w:rPr>
        <w:t xml:space="preserve"> </w:t>
      </w:r>
      <w:r>
        <w:t>gr</w:t>
      </w:r>
      <w:r>
        <w:rPr>
          <w:spacing w:val="3"/>
        </w:rPr>
        <w:t>o</w:t>
      </w:r>
      <w:r>
        <w:t>te</w:t>
      </w:r>
      <w:r>
        <w:rPr>
          <w:spacing w:val="-2"/>
        </w:rPr>
        <w:t xml:space="preserve"> p</w:t>
      </w:r>
      <w:r>
        <w:t>raktij</w:t>
      </w:r>
      <w:r>
        <w:rPr>
          <w:spacing w:val="-1"/>
        </w:rPr>
        <w:t>k</w:t>
      </w:r>
      <w:r>
        <w:t>,</w:t>
      </w:r>
      <w:r>
        <w:rPr>
          <w:spacing w:val="-2"/>
        </w:rPr>
        <w:t xml:space="preserve"> </w:t>
      </w:r>
      <w:r>
        <w:t>w</w:t>
      </w:r>
      <w:r>
        <w:rPr>
          <w:spacing w:val="1"/>
        </w:rPr>
        <w:t>i</w:t>
      </w:r>
      <w:r>
        <w:t>j</w:t>
      </w:r>
    </w:p>
    <w:p w:rsidR="00447E00" w:rsidRDefault="00447E00">
      <w:pPr>
        <w:pStyle w:val="Plattetekst"/>
        <w:kinsoku w:val="0"/>
        <w:overflowPunct w:val="0"/>
        <w:spacing w:before="52" w:line="278" w:lineRule="auto"/>
        <w:ind w:right="212"/>
      </w:pPr>
      <w:r>
        <w:rPr>
          <w:spacing w:val="-2"/>
        </w:rPr>
        <w:t>h</w:t>
      </w:r>
      <w:r>
        <w:t>open</w:t>
      </w:r>
      <w:r>
        <w:rPr>
          <w:spacing w:val="-4"/>
        </w:rPr>
        <w:t xml:space="preserve"> </w:t>
      </w:r>
      <w:r>
        <w:rPr>
          <w:spacing w:val="-2"/>
        </w:rPr>
        <w:t>d</w:t>
      </w:r>
      <w:r>
        <w:t>o</w:t>
      </w:r>
      <w:r>
        <w:rPr>
          <w:spacing w:val="1"/>
        </w:rPr>
        <w:t>o</w:t>
      </w:r>
      <w:r>
        <w:t xml:space="preserve">r </w:t>
      </w:r>
      <w:r>
        <w:rPr>
          <w:spacing w:val="-1"/>
        </w:rPr>
        <w:t>k</w:t>
      </w:r>
      <w:r>
        <w:t>la</w:t>
      </w:r>
      <w:r>
        <w:rPr>
          <w:spacing w:val="-1"/>
        </w:rPr>
        <w:t>n</w:t>
      </w:r>
      <w:r>
        <w:t>tvrie</w:t>
      </w:r>
      <w:r>
        <w:rPr>
          <w:spacing w:val="-1"/>
        </w:rPr>
        <w:t>n</w:t>
      </w:r>
      <w:r>
        <w:rPr>
          <w:spacing w:val="-2"/>
        </w:rPr>
        <w:t>d</w:t>
      </w:r>
      <w:r>
        <w:t>elijk</w:t>
      </w:r>
      <w:r>
        <w:rPr>
          <w:spacing w:val="-2"/>
        </w:rPr>
        <w:t>h</w:t>
      </w:r>
      <w:r>
        <w:t>ei</w:t>
      </w:r>
      <w:r>
        <w:rPr>
          <w:spacing w:val="-2"/>
        </w:rPr>
        <w:t>d</w:t>
      </w:r>
      <w:r>
        <w:t>,</w:t>
      </w:r>
      <w:r>
        <w:rPr>
          <w:spacing w:val="-2"/>
        </w:rPr>
        <w:t xml:space="preserve"> </w:t>
      </w:r>
      <w:r>
        <w:t>aa</w:t>
      </w:r>
      <w:r>
        <w:rPr>
          <w:spacing w:val="-2"/>
        </w:rPr>
        <w:t>nd</w:t>
      </w:r>
      <w:r>
        <w:rPr>
          <w:spacing w:val="1"/>
        </w:rPr>
        <w:t>a</w:t>
      </w:r>
      <w:r>
        <w:rPr>
          <w:spacing w:val="-2"/>
        </w:rPr>
        <w:t>ch</w:t>
      </w:r>
      <w:r>
        <w:t>t en</w:t>
      </w:r>
      <w:r>
        <w:rPr>
          <w:spacing w:val="-3"/>
        </w:rPr>
        <w:t xml:space="preserve"> </w:t>
      </w:r>
      <w:r>
        <w:t>goe</w:t>
      </w:r>
      <w:r>
        <w:rPr>
          <w:spacing w:val="-2"/>
        </w:rPr>
        <w:t>d</w:t>
      </w:r>
      <w:r>
        <w:t>kope</w:t>
      </w:r>
      <w:r>
        <w:rPr>
          <w:spacing w:val="-1"/>
        </w:rPr>
        <w:t xml:space="preserve"> </w:t>
      </w:r>
      <w:r>
        <w:rPr>
          <w:spacing w:val="-2"/>
        </w:rPr>
        <w:t>p</w:t>
      </w:r>
      <w:r>
        <w:t>rijzen kla</w:t>
      </w:r>
      <w:r>
        <w:rPr>
          <w:spacing w:val="-2"/>
        </w:rPr>
        <w:t>n</w:t>
      </w:r>
      <w:r>
        <w:t>t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t>te tre</w:t>
      </w:r>
      <w:r>
        <w:rPr>
          <w:spacing w:val="-2"/>
        </w:rPr>
        <w:t>k</w:t>
      </w:r>
      <w:r>
        <w:t>k</w:t>
      </w:r>
      <w:r>
        <w:rPr>
          <w:spacing w:val="-1"/>
        </w:rPr>
        <w:t>e</w:t>
      </w:r>
      <w:r>
        <w:rPr>
          <w:spacing w:val="-2"/>
        </w:rPr>
        <w:t>n</w:t>
      </w:r>
      <w:r>
        <w:t>.</w:t>
      </w:r>
    </w:p>
    <w:p w:rsidR="00447E00" w:rsidRDefault="00447E00">
      <w:pPr>
        <w:kinsoku w:val="0"/>
        <w:overflowPunct w:val="0"/>
        <w:spacing w:before="7" w:line="190" w:lineRule="exact"/>
        <w:rPr>
          <w:sz w:val="19"/>
          <w:szCs w:val="19"/>
        </w:rPr>
      </w:pPr>
    </w:p>
    <w:p w:rsidR="00447E00" w:rsidRDefault="00447E00">
      <w:pPr>
        <w:pStyle w:val="Plattetekst"/>
        <w:kinsoku w:val="0"/>
        <w:overflowPunct w:val="0"/>
      </w:pPr>
      <w:r>
        <w:t>Toldij</w:t>
      </w:r>
      <w:r>
        <w:rPr>
          <w:spacing w:val="-1"/>
        </w:rPr>
        <w:t>k</w:t>
      </w:r>
      <w:r>
        <w:t>,</w:t>
      </w:r>
      <w:r>
        <w:rPr>
          <w:spacing w:val="-2"/>
        </w:rPr>
        <w:t xml:space="preserve"> h</w:t>
      </w:r>
      <w:r>
        <w:t>e</w:t>
      </w:r>
      <w:r>
        <w:rPr>
          <w:spacing w:val="-2"/>
        </w:rPr>
        <w:t>e</w:t>
      </w:r>
      <w:r>
        <w:t xml:space="preserve">ft </w:t>
      </w:r>
      <w:r>
        <w:rPr>
          <w:spacing w:val="-2"/>
        </w:rPr>
        <w:t>g</w:t>
      </w:r>
      <w:r>
        <w:t>e</w:t>
      </w:r>
      <w:r>
        <w:rPr>
          <w:spacing w:val="-2"/>
        </w:rPr>
        <w:t>e</w:t>
      </w:r>
      <w:r>
        <w:t>n</w:t>
      </w:r>
      <w:r>
        <w:rPr>
          <w:spacing w:val="-3"/>
        </w:rPr>
        <w:t xml:space="preserve"> </w:t>
      </w:r>
      <w:r>
        <w:rPr>
          <w:spacing w:val="-2"/>
        </w:rPr>
        <w:t>d</w:t>
      </w:r>
      <w:r>
        <w:rPr>
          <w:spacing w:val="2"/>
        </w:rPr>
        <w:t>i</w:t>
      </w:r>
      <w:r>
        <w:t>er</w:t>
      </w:r>
      <w:r>
        <w:rPr>
          <w:spacing w:val="-1"/>
        </w:rPr>
        <w:t>e</w:t>
      </w:r>
      <w:r>
        <w:rPr>
          <w:spacing w:val="-2"/>
        </w:rPr>
        <w:t>n</w:t>
      </w:r>
      <w:r>
        <w:t>artse</w:t>
      </w:r>
      <w:r>
        <w:rPr>
          <w:spacing w:val="-2"/>
        </w:rPr>
        <w:t>np</w:t>
      </w:r>
      <w:r>
        <w:t>raktij</w:t>
      </w:r>
      <w:r>
        <w:rPr>
          <w:spacing w:val="-1"/>
        </w:rPr>
        <w:t>k</w:t>
      </w:r>
      <w:r>
        <w:t>.</w:t>
      </w:r>
    </w:p>
    <w:p w:rsidR="00447E00" w:rsidRDefault="00447E00">
      <w:pPr>
        <w:kinsoku w:val="0"/>
        <w:overflowPunct w:val="0"/>
        <w:spacing w:before="9" w:line="240" w:lineRule="exact"/>
      </w:pPr>
    </w:p>
    <w:p w:rsidR="00447E00" w:rsidRDefault="00447E00">
      <w:pPr>
        <w:pStyle w:val="Plattetekst"/>
        <w:kinsoku w:val="0"/>
        <w:overflowPunct w:val="0"/>
        <w:spacing w:line="276" w:lineRule="auto"/>
        <w:ind w:right="475"/>
      </w:pPr>
      <w:r>
        <w:t>Baak,</w:t>
      </w:r>
      <w:r>
        <w:rPr>
          <w:spacing w:val="-3"/>
        </w:rPr>
        <w:t xml:space="preserve"> </w:t>
      </w:r>
      <w:r>
        <w:rPr>
          <w:spacing w:val="-2"/>
        </w:rPr>
        <w:t>h</w:t>
      </w:r>
      <w:r>
        <w:t>ier</w:t>
      </w:r>
      <w:r>
        <w:rPr>
          <w:spacing w:val="-1"/>
        </w:rPr>
        <w:t xml:space="preserve"> </w:t>
      </w:r>
      <w:r>
        <w:t>zit</w:t>
      </w:r>
      <w:r>
        <w:rPr>
          <w:spacing w:val="-2"/>
        </w:rPr>
        <w:t xml:space="preserve"> </w:t>
      </w:r>
      <w:r>
        <w:t>g</w:t>
      </w:r>
      <w:r>
        <w:rPr>
          <w:spacing w:val="-1"/>
        </w:rPr>
        <w:t>e</w:t>
      </w:r>
      <w:r>
        <w:t>en</w:t>
      </w:r>
      <w:r>
        <w:rPr>
          <w:spacing w:val="-3"/>
        </w:rPr>
        <w:t xml:space="preserve"> </w:t>
      </w:r>
      <w:r>
        <w:rPr>
          <w:spacing w:val="-2"/>
        </w:rPr>
        <w:t>d</w:t>
      </w:r>
      <w:r>
        <w:rPr>
          <w:spacing w:val="2"/>
        </w:rPr>
        <w:t>i</w:t>
      </w:r>
      <w:r>
        <w:t>er</w:t>
      </w:r>
      <w:r>
        <w:rPr>
          <w:spacing w:val="-1"/>
        </w:rPr>
        <w:t>e</w:t>
      </w:r>
      <w:r>
        <w:rPr>
          <w:spacing w:val="-2"/>
        </w:rPr>
        <w:t>n</w:t>
      </w:r>
      <w:r>
        <w:t>artse</w:t>
      </w:r>
      <w:r>
        <w:rPr>
          <w:spacing w:val="-2"/>
        </w:rPr>
        <w:t>np</w:t>
      </w:r>
      <w:r>
        <w:t>raktij</w:t>
      </w:r>
      <w:r>
        <w:rPr>
          <w:spacing w:val="-1"/>
        </w:rPr>
        <w:t>k</w:t>
      </w:r>
      <w:r>
        <w:t>.</w:t>
      </w:r>
      <w:r>
        <w:rPr>
          <w:spacing w:val="-1"/>
        </w:rPr>
        <w:t xml:space="preserve"> </w:t>
      </w:r>
      <w:r>
        <w:t>W</w:t>
      </w:r>
      <w:r>
        <w:rPr>
          <w:spacing w:val="-1"/>
        </w:rPr>
        <w:t>e</w:t>
      </w:r>
      <w:r>
        <w:t>l</w:t>
      </w:r>
      <w:r>
        <w:rPr>
          <w:spacing w:val="-1"/>
        </w:rPr>
        <w:t xml:space="preserve"> </w:t>
      </w:r>
      <w:r>
        <w:t>le</w:t>
      </w:r>
      <w:r>
        <w:rPr>
          <w:spacing w:val="-1"/>
        </w:rPr>
        <w:t>e</w:t>
      </w:r>
      <w:r>
        <w:t>k</w:t>
      </w:r>
      <w:r>
        <w:rPr>
          <w:spacing w:val="-2"/>
        </w:rPr>
        <w:t xml:space="preserve"> h</w:t>
      </w:r>
      <w:r>
        <w:t>et</w:t>
      </w:r>
      <w:r>
        <w:rPr>
          <w:spacing w:val="-2"/>
        </w:rPr>
        <w:t xml:space="preserve"> </w:t>
      </w:r>
      <w:r>
        <w:t>of er</w:t>
      </w:r>
      <w:r>
        <w:rPr>
          <w:spacing w:val="-1"/>
        </w:rPr>
        <w:t xml:space="preserve"> </w:t>
      </w:r>
      <w:r>
        <w:t>e</w:t>
      </w:r>
      <w:r>
        <w:rPr>
          <w:spacing w:val="1"/>
        </w:rPr>
        <w:t>e</w:t>
      </w:r>
      <w:r>
        <w:t>n</w:t>
      </w:r>
      <w:r>
        <w:rPr>
          <w:spacing w:val="-3"/>
        </w:rPr>
        <w:t xml:space="preserve"> </w:t>
      </w:r>
      <w:r>
        <w:rPr>
          <w:spacing w:val="-2"/>
        </w:rPr>
        <w:t>d</w:t>
      </w:r>
      <w:r>
        <w:t>iere</w:t>
      </w:r>
      <w:r>
        <w:rPr>
          <w:spacing w:val="-2"/>
        </w:rPr>
        <w:t>n</w:t>
      </w:r>
      <w:r>
        <w:rPr>
          <w:spacing w:val="2"/>
        </w:rPr>
        <w:t>a</w:t>
      </w:r>
      <w:r>
        <w:t>rts vo</w:t>
      </w:r>
      <w:r>
        <w:rPr>
          <w:spacing w:val="1"/>
        </w:rPr>
        <w:t>o</w:t>
      </w:r>
      <w:r>
        <w:t xml:space="preserve">r </w:t>
      </w:r>
      <w:r>
        <w:rPr>
          <w:spacing w:val="-2"/>
        </w:rPr>
        <w:t>p</w:t>
      </w:r>
      <w:r>
        <w:t>aard</w:t>
      </w:r>
      <w:r>
        <w:rPr>
          <w:spacing w:val="-2"/>
        </w:rPr>
        <w:t>e</w:t>
      </w:r>
      <w:r>
        <w:t>n</w:t>
      </w:r>
      <w:r>
        <w:rPr>
          <w:spacing w:val="-3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Baak</w:t>
      </w:r>
      <w:r>
        <w:rPr>
          <w:spacing w:val="-2"/>
        </w:rPr>
        <w:t xml:space="preserve"> </w:t>
      </w:r>
      <w:r>
        <w:t>w</w:t>
      </w:r>
      <w:r>
        <w:rPr>
          <w:spacing w:val="1"/>
        </w:rPr>
        <w:t>o</w:t>
      </w:r>
      <w:r>
        <w:rPr>
          <w:spacing w:val="-2"/>
        </w:rPr>
        <w:t>on</w:t>
      </w:r>
      <w:r>
        <w:t>t.</w:t>
      </w:r>
      <w:r>
        <w:rPr>
          <w:spacing w:val="1"/>
        </w:rPr>
        <w:t xml:space="preserve"> </w:t>
      </w:r>
      <w:r>
        <w:t>Dit</w:t>
      </w:r>
      <w:r>
        <w:rPr>
          <w:spacing w:val="-1"/>
        </w:rPr>
        <w:t xml:space="preserve"> </w:t>
      </w:r>
      <w:r>
        <w:t>was la</w:t>
      </w:r>
      <w:r>
        <w:rPr>
          <w:spacing w:val="1"/>
        </w:rPr>
        <w:t>s</w:t>
      </w:r>
      <w:r>
        <w:t>tig</w:t>
      </w:r>
      <w:r>
        <w:rPr>
          <w:spacing w:val="-2"/>
        </w:rPr>
        <w:t xml:space="preserve"> </w:t>
      </w:r>
      <w:r>
        <w:t>te</w:t>
      </w:r>
      <w:r>
        <w:rPr>
          <w:spacing w:val="-2"/>
        </w:rPr>
        <w:t xml:space="preserve"> </w:t>
      </w:r>
      <w:r>
        <w:t>v</w:t>
      </w:r>
      <w:r>
        <w:rPr>
          <w:spacing w:val="-2"/>
        </w:rPr>
        <w:t>ind</w:t>
      </w:r>
      <w:r>
        <w:t>e</w:t>
      </w:r>
      <w:r>
        <w:rPr>
          <w:spacing w:val="-1"/>
        </w:rPr>
        <w:t>n</w:t>
      </w:r>
      <w:r>
        <w:rPr>
          <w:b/>
          <w:bCs/>
        </w:rPr>
        <w:t>.</w:t>
      </w:r>
      <w:r>
        <w:rPr>
          <w:b/>
          <w:bCs/>
          <w:spacing w:val="-2"/>
        </w:rPr>
        <w:t xml:space="preserve"> </w:t>
      </w:r>
      <w:r>
        <w:t xml:space="preserve">We </w:t>
      </w:r>
      <w:r>
        <w:rPr>
          <w:spacing w:val="-2"/>
        </w:rPr>
        <w:t>h</w:t>
      </w:r>
      <w:r>
        <w:t>ebb</w:t>
      </w:r>
      <w:r>
        <w:rPr>
          <w:spacing w:val="-1"/>
        </w:rPr>
        <w:t>e</w:t>
      </w:r>
      <w:r>
        <w:t xml:space="preserve">n </w:t>
      </w:r>
      <w:r>
        <w:rPr>
          <w:spacing w:val="-2"/>
        </w:rPr>
        <w:t>h</w:t>
      </w:r>
      <w:r>
        <w:t>i</w:t>
      </w:r>
      <w:r>
        <w:rPr>
          <w:spacing w:val="1"/>
        </w:rPr>
        <w:t>e</w:t>
      </w:r>
      <w:r>
        <w:t xml:space="preserve">r </w:t>
      </w:r>
      <w:r>
        <w:rPr>
          <w:spacing w:val="-1"/>
        </w:rPr>
        <w:t>g</w:t>
      </w:r>
      <w:r>
        <w:t>e</w:t>
      </w:r>
      <w:r>
        <w:rPr>
          <w:spacing w:val="-2"/>
        </w:rPr>
        <w:t>e</w:t>
      </w:r>
      <w:r>
        <w:t>n z</w:t>
      </w:r>
      <w:r>
        <w:rPr>
          <w:spacing w:val="-1"/>
        </w:rPr>
        <w:t>e</w:t>
      </w:r>
      <w:r>
        <w:t>k</w:t>
      </w:r>
      <w:r>
        <w:rPr>
          <w:spacing w:val="-1"/>
        </w:rPr>
        <w:t>e</w:t>
      </w:r>
      <w:r>
        <w:t>rh</w:t>
      </w:r>
      <w:r>
        <w:rPr>
          <w:spacing w:val="-1"/>
        </w:rPr>
        <w:t>e</w:t>
      </w:r>
      <w:r>
        <w:t>id</w:t>
      </w:r>
      <w:r>
        <w:rPr>
          <w:spacing w:val="-2"/>
        </w:rPr>
        <w:t xml:space="preserve"> </w:t>
      </w:r>
      <w:r>
        <w:t>over</w:t>
      </w:r>
      <w:r>
        <w:rPr>
          <w:spacing w:val="-1"/>
        </w:rPr>
        <w:t xml:space="preserve"> </w:t>
      </w:r>
      <w:r>
        <w:t xml:space="preserve">of </w:t>
      </w:r>
      <w:r>
        <w:rPr>
          <w:spacing w:val="-2"/>
        </w:rPr>
        <w:t>d</w:t>
      </w:r>
      <w:r>
        <w:t>it</w:t>
      </w:r>
      <w:r>
        <w:rPr>
          <w:spacing w:val="-2"/>
        </w:rPr>
        <w:t xml:space="preserve"> b</w:t>
      </w:r>
      <w:r>
        <w:t>e</w:t>
      </w:r>
      <w:r>
        <w:rPr>
          <w:spacing w:val="-1"/>
        </w:rPr>
        <w:t>t</w:t>
      </w:r>
      <w:r>
        <w:t>ro</w:t>
      </w:r>
      <w:r>
        <w:rPr>
          <w:spacing w:val="-2"/>
        </w:rPr>
        <w:t>u</w:t>
      </w:r>
      <w:r>
        <w:t>wbaar</w:t>
      </w:r>
      <w:r>
        <w:rPr>
          <w:spacing w:val="-1"/>
        </w:rPr>
        <w:t xml:space="preserve"> </w:t>
      </w:r>
      <w:r>
        <w:t>i</w:t>
      </w:r>
      <w:r>
        <w:rPr>
          <w:spacing w:val="-2"/>
        </w:rPr>
        <w:t>s</w:t>
      </w:r>
      <w:r>
        <w:t>.</w:t>
      </w:r>
    </w:p>
    <w:p w:rsidR="00447E00" w:rsidRDefault="00447E00">
      <w:pPr>
        <w:kinsoku w:val="0"/>
        <w:overflowPunct w:val="0"/>
        <w:spacing w:before="9" w:line="190" w:lineRule="exact"/>
        <w:rPr>
          <w:sz w:val="19"/>
          <w:szCs w:val="19"/>
        </w:rPr>
      </w:pPr>
    </w:p>
    <w:p w:rsidR="00447E00" w:rsidRDefault="00447E00">
      <w:pPr>
        <w:pStyle w:val="Plattetekst"/>
        <w:kinsoku w:val="0"/>
        <w:overflowPunct w:val="0"/>
        <w:spacing w:line="276" w:lineRule="auto"/>
        <w:ind w:right="395"/>
      </w:pPr>
      <w:r>
        <w:t>Ste</w:t>
      </w:r>
      <w:r>
        <w:rPr>
          <w:spacing w:val="-1"/>
        </w:rPr>
        <w:t>e</w:t>
      </w:r>
      <w:r>
        <w:rPr>
          <w:spacing w:val="-2"/>
        </w:rPr>
        <w:t>nd</w:t>
      </w:r>
      <w:r>
        <w:t>er</w:t>
      </w:r>
      <w:r>
        <w:rPr>
          <w:spacing w:val="-1"/>
        </w:rPr>
        <w:t>e</w:t>
      </w:r>
      <w:r>
        <w:rPr>
          <w:spacing w:val="-2"/>
        </w:rPr>
        <w:t>n</w:t>
      </w:r>
      <w:r>
        <w:t>,</w:t>
      </w:r>
      <w:r>
        <w:rPr>
          <w:spacing w:val="-2"/>
        </w:rPr>
        <w:t xml:space="preserve"> h</w:t>
      </w:r>
      <w:r>
        <w:t>ier</w:t>
      </w:r>
      <w:r>
        <w:rPr>
          <w:spacing w:val="-1"/>
        </w:rPr>
        <w:t xml:space="preserve"> </w:t>
      </w:r>
      <w:r>
        <w:t xml:space="preserve">zit </w:t>
      </w:r>
      <w:r>
        <w:rPr>
          <w:spacing w:val="2"/>
        </w:rPr>
        <w:t>e</w:t>
      </w:r>
      <w:r>
        <w:t>en</w:t>
      </w:r>
      <w:r>
        <w:rPr>
          <w:spacing w:val="-3"/>
        </w:rPr>
        <w:t xml:space="preserve"> </w:t>
      </w:r>
      <w:r>
        <w:rPr>
          <w:spacing w:val="-2"/>
        </w:rPr>
        <w:t>d</w:t>
      </w:r>
      <w:r>
        <w:t>e</w:t>
      </w:r>
      <w:r>
        <w:rPr>
          <w:spacing w:val="-2"/>
        </w:rPr>
        <w:t>p</w:t>
      </w:r>
      <w:r>
        <w:rPr>
          <w:spacing w:val="1"/>
        </w:rPr>
        <w:t>e</w:t>
      </w:r>
      <w:r>
        <w:rPr>
          <w:spacing w:val="-2"/>
        </w:rPr>
        <w:t>nd</w:t>
      </w:r>
      <w:r>
        <w:t>a</w:t>
      </w:r>
      <w:r>
        <w:rPr>
          <w:spacing w:val="1"/>
        </w:rPr>
        <w:t>n</w:t>
      </w:r>
      <w:r>
        <w:rPr>
          <w:spacing w:val="-2"/>
        </w:rPr>
        <w:t>c</w:t>
      </w:r>
      <w:r>
        <w:t>e</w:t>
      </w:r>
      <w:r>
        <w:rPr>
          <w:spacing w:val="-2"/>
        </w:rPr>
        <w:t xml:space="preserve"> </w:t>
      </w:r>
      <w:r>
        <w:t>van Graa</w:t>
      </w:r>
      <w:r>
        <w:rPr>
          <w:spacing w:val="-2"/>
        </w:rPr>
        <w:t>f</w:t>
      </w:r>
      <w:r>
        <w:t>sc</w:t>
      </w:r>
      <w:r>
        <w:rPr>
          <w:spacing w:val="-2"/>
        </w:rPr>
        <w:t>h</w:t>
      </w:r>
      <w:r>
        <w:t>ap</w:t>
      </w:r>
      <w:r>
        <w:rPr>
          <w:spacing w:val="-3"/>
        </w:rPr>
        <w:t xml:space="preserve"> </w:t>
      </w:r>
      <w:r>
        <w:rPr>
          <w:spacing w:val="-2"/>
        </w:rPr>
        <w:t>d</w:t>
      </w:r>
      <w:r>
        <w:t>iere</w:t>
      </w:r>
      <w:r>
        <w:rPr>
          <w:spacing w:val="-2"/>
        </w:rPr>
        <w:t>n</w:t>
      </w:r>
      <w:r>
        <w:t>artse</w:t>
      </w:r>
      <w:r>
        <w:rPr>
          <w:spacing w:val="-2"/>
        </w:rPr>
        <w:t>n</w:t>
      </w:r>
      <w:r>
        <w:t>.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>z</w:t>
      </w:r>
      <w:r>
        <w:t>e</w:t>
      </w:r>
      <w:r>
        <w:rPr>
          <w:spacing w:val="-2"/>
        </w:rPr>
        <w:t xml:space="preserve"> </w:t>
      </w:r>
      <w:r>
        <w:t>lo</w:t>
      </w:r>
      <w:r>
        <w:rPr>
          <w:spacing w:val="-2"/>
        </w:rPr>
        <w:t>c</w:t>
      </w:r>
      <w:r>
        <w:t xml:space="preserve">atie is </w:t>
      </w:r>
      <w:r>
        <w:rPr>
          <w:spacing w:val="-2"/>
        </w:rPr>
        <w:t>m</w:t>
      </w:r>
      <w:r>
        <w:t>aar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>e</w:t>
      </w:r>
      <w:r>
        <w:t>n</w:t>
      </w:r>
      <w:r>
        <w:rPr>
          <w:spacing w:val="-3"/>
        </w:rPr>
        <w:t xml:space="preserve"> </w:t>
      </w:r>
      <w:r>
        <w:rPr>
          <w:spacing w:val="-2"/>
        </w:rPr>
        <w:t>b</w:t>
      </w:r>
      <w:r>
        <w:t>e</w:t>
      </w:r>
      <w:r>
        <w:rPr>
          <w:spacing w:val="-2"/>
        </w:rPr>
        <w:t>p</w:t>
      </w:r>
      <w:r>
        <w:t>erkt aa</w:t>
      </w:r>
      <w:r>
        <w:rPr>
          <w:spacing w:val="-2"/>
        </w:rPr>
        <w:t>n</w:t>
      </w:r>
      <w:r>
        <w:t>tal</w:t>
      </w:r>
      <w:r>
        <w:rPr>
          <w:spacing w:val="-2"/>
        </w:rPr>
        <w:t xml:space="preserve"> u</w:t>
      </w:r>
      <w:r>
        <w:t>ren</w:t>
      </w:r>
      <w:r>
        <w:rPr>
          <w:spacing w:val="-2"/>
        </w:rPr>
        <w:t xml:space="preserve"> p</w:t>
      </w:r>
      <w:r>
        <w:t>er</w:t>
      </w:r>
      <w:r>
        <w:rPr>
          <w:spacing w:val="1"/>
        </w:rPr>
        <w:t xml:space="preserve"> </w:t>
      </w:r>
      <w:r>
        <w:rPr>
          <w:spacing w:val="-2"/>
        </w:rPr>
        <w:t>d</w:t>
      </w:r>
      <w:r>
        <w:t>ag</w:t>
      </w:r>
      <w:r>
        <w:rPr>
          <w:spacing w:val="-2"/>
        </w:rPr>
        <w:t xml:space="preserve"> </w:t>
      </w:r>
      <w:r>
        <w:rPr>
          <w:spacing w:val="2"/>
        </w:rPr>
        <w:t>g</w:t>
      </w:r>
      <w:r>
        <w:t>eop</w:t>
      </w:r>
      <w:r>
        <w:rPr>
          <w:spacing w:val="-2"/>
        </w:rPr>
        <w:t>end</w:t>
      </w:r>
      <w:r>
        <w:t>.</w:t>
      </w:r>
      <w:r>
        <w:rPr>
          <w:spacing w:val="-1"/>
        </w:rPr>
        <w:t xml:space="preserve"> </w:t>
      </w:r>
      <w:r>
        <w:t>Wij</w:t>
      </w:r>
      <w:r>
        <w:rPr>
          <w:spacing w:val="-1"/>
        </w:rPr>
        <w:t xml:space="preserve"> </w:t>
      </w:r>
      <w:r>
        <w:rPr>
          <w:spacing w:val="-2"/>
        </w:rPr>
        <w:t>h</w:t>
      </w:r>
      <w:r>
        <w:t>open</w:t>
      </w:r>
      <w:r>
        <w:rPr>
          <w:spacing w:val="-4"/>
        </w:rPr>
        <w:t xml:space="preserve"> </w:t>
      </w:r>
      <w:r>
        <w:rPr>
          <w:spacing w:val="1"/>
        </w:rPr>
        <w:t>d</w:t>
      </w:r>
      <w:r>
        <w:t>o</w:t>
      </w:r>
      <w:r>
        <w:rPr>
          <w:spacing w:val="1"/>
        </w:rPr>
        <w:t>o</w:t>
      </w:r>
      <w:r>
        <w:t>r o</w:t>
      </w:r>
      <w:r>
        <w:rPr>
          <w:spacing w:val="-2"/>
        </w:rPr>
        <w:t>n</w:t>
      </w:r>
      <w:r>
        <w:t>ze kla</w:t>
      </w:r>
      <w:r>
        <w:rPr>
          <w:spacing w:val="-2"/>
        </w:rPr>
        <w:t>n</w:t>
      </w:r>
      <w:r>
        <w:t>tvrie</w:t>
      </w:r>
      <w:r>
        <w:rPr>
          <w:spacing w:val="-1"/>
        </w:rPr>
        <w:t>n</w:t>
      </w:r>
      <w:r>
        <w:rPr>
          <w:spacing w:val="-2"/>
        </w:rPr>
        <w:t>d</w:t>
      </w:r>
      <w:r>
        <w:t>elijk</w:t>
      </w:r>
      <w:r>
        <w:rPr>
          <w:spacing w:val="-2"/>
        </w:rPr>
        <w:t>h</w:t>
      </w:r>
      <w:r>
        <w:t>ei</w:t>
      </w:r>
      <w:r>
        <w:rPr>
          <w:spacing w:val="-2"/>
        </w:rPr>
        <w:t>d</w:t>
      </w:r>
      <w:r>
        <w:t>,</w:t>
      </w:r>
      <w:r>
        <w:rPr>
          <w:spacing w:val="-2"/>
        </w:rPr>
        <w:t xml:space="preserve"> </w:t>
      </w:r>
      <w:r>
        <w:t>aa</w:t>
      </w:r>
      <w:r>
        <w:rPr>
          <w:spacing w:val="-2"/>
        </w:rPr>
        <w:t>nd</w:t>
      </w:r>
      <w:r>
        <w:t>a</w:t>
      </w:r>
      <w:r>
        <w:rPr>
          <w:spacing w:val="-2"/>
        </w:rPr>
        <w:t>ch</w:t>
      </w:r>
      <w:r>
        <w:t>t</w:t>
      </w:r>
      <w:r>
        <w:rPr>
          <w:spacing w:val="-2"/>
        </w:rPr>
        <w:t xml:space="preserve"> </w:t>
      </w:r>
      <w:r>
        <w:rPr>
          <w:spacing w:val="1"/>
        </w:rPr>
        <w:t>e</w:t>
      </w:r>
      <w:r>
        <w:t>n</w:t>
      </w:r>
      <w:r>
        <w:rPr>
          <w:spacing w:val="-2"/>
        </w:rPr>
        <w:t xml:space="preserve"> </w:t>
      </w:r>
      <w:r>
        <w:t>goe</w:t>
      </w:r>
      <w:r>
        <w:rPr>
          <w:spacing w:val="-2"/>
        </w:rPr>
        <w:t>d</w:t>
      </w:r>
      <w:r>
        <w:t>kope</w:t>
      </w:r>
      <w:r>
        <w:rPr>
          <w:spacing w:val="-3"/>
        </w:rPr>
        <w:t xml:space="preserve"> </w:t>
      </w:r>
      <w:r>
        <w:rPr>
          <w:spacing w:val="-2"/>
        </w:rPr>
        <w:t>p</w:t>
      </w:r>
      <w:r>
        <w:t>rijzen</w:t>
      </w:r>
      <w:r>
        <w:rPr>
          <w:spacing w:val="-3"/>
        </w:rPr>
        <w:t xml:space="preserve"> </w:t>
      </w:r>
      <w:r>
        <w:t>kla</w:t>
      </w:r>
      <w:r>
        <w:rPr>
          <w:spacing w:val="-2"/>
        </w:rPr>
        <w:t>n</w:t>
      </w:r>
      <w:r>
        <w:t>t</w:t>
      </w:r>
      <w:r>
        <w:rPr>
          <w:spacing w:val="1"/>
        </w:rPr>
        <w:t>e</w:t>
      </w:r>
      <w:r>
        <w:t>n</w:t>
      </w:r>
      <w:r>
        <w:rPr>
          <w:spacing w:val="-3"/>
        </w:rPr>
        <w:t xml:space="preserve"> </w:t>
      </w:r>
      <w:r>
        <w:t>te</w:t>
      </w:r>
      <w:r>
        <w:rPr>
          <w:spacing w:val="2"/>
        </w:rPr>
        <w:t xml:space="preserve"> </w:t>
      </w:r>
      <w:r>
        <w:t>tre</w:t>
      </w:r>
      <w:r>
        <w:rPr>
          <w:spacing w:val="-2"/>
        </w:rPr>
        <w:t>k</w:t>
      </w:r>
      <w:r>
        <w:t>k</w:t>
      </w:r>
      <w:r>
        <w:rPr>
          <w:spacing w:val="-1"/>
        </w:rPr>
        <w:t>e</w:t>
      </w:r>
      <w:r>
        <w:rPr>
          <w:spacing w:val="-2"/>
        </w:rPr>
        <w:t>n</w:t>
      </w:r>
      <w:r>
        <w:t>.</w:t>
      </w:r>
    </w:p>
    <w:p w:rsidR="00447E00" w:rsidRDefault="00447E00">
      <w:pPr>
        <w:kinsoku w:val="0"/>
        <w:overflowPunct w:val="0"/>
        <w:spacing w:before="7" w:line="190" w:lineRule="exact"/>
        <w:rPr>
          <w:sz w:val="19"/>
          <w:szCs w:val="19"/>
        </w:rPr>
      </w:pPr>
    </w:p>
    <w:p w:rsidR="00447E00" w:rsidRDefault="00447E00">
      <w:pPr>
        <w:pStyle w:val="Plattetekst"/>
        <w:kinsoku w:val="0"/>
        <w:overflowPunct w:val="0"/>
        <w:spacing w:line="277" w:lineRule="auto"/>
        <w:ind w:right="415"/>
      </w:pPr>
      <w:r>
        <w:t>Bru</w:t>
      </w:r>
      <w:r>
        <w:rPr>
          <w:spacing w:val="-2"/>
        </w:rPr>
        <w:t>mm</w:t>
      </w:r>
      <w:r>
        <w:t>e</w:t>
      </w:r>
      <w:r>
        <w:rPr>
          <w:spacing w:val="-2"/>
        </w:rPr>
        <w:t>n</w:t>
      </w:r>
      <w:r>
        <w:t>,</w:t>
      </w:r>
      <w:r>
        <w:rPr>
          <w:spacing w:val="-2"/>
        </w:rPr>
        <w:t xml:space="preserve"> h</w:t>
      </w:r>
      <w:r>
        <w:t>ier</w:t>
      </w:r>
      <w:r>
        <w:rPr>
          <w:spacing w:val="-1"/>
        </w:rPr>
        <w:t xml:space="preserve"> </w:t>
      </w:r>
      <w:r>
        <w:t>zit di</w:t>
      </w:r>
      <w:r>
        <w:rPr>
          <w:spacing w:val="-1"/>
        </w:rPr>
        <w:t>e</w:t>
      </w:r>
      <w:r>
        <w:t>re</w:t>
      </w:r>
      <w:r>
        <w:rPr>
          <w:spacing w:val="-1"/>
        </w:rPr>
        <w:t>n</w:t>
      </w:r>
      <w:r>
        <w:t>kli</w:t>
      </w:r>
      <w:r>
        <w:rPr>
          <w:spacing w:val="-1"/>
        </w:rPr>
        <w:t>n</w:t>
      </w:r>
      <w:r>
        <w:t>iek</w:t>
      </w:r>
      <w:r>
        <w:rPr>
          <w:spacing w:val="-2"/>
        </w:rPr>
        <w:t xml:space="preserve"> </w:t>
      </w:r>
      <w:r>
        <w:t>Bru</w:t>
      </w:r>
      <w:r>
        <w:rPr>
          <w:spacing w:val="-2"/>
        </w:rPr>
        <w:t>mm</w:t>
      </w:r>
      <w:r>
        <w:t>e</w:t>
      </w:r>
      <w:r>
        <w:rPr>
          <w:spacing w:val="-2"/>
        </w:rPr>
        <w:t>n</w:t>
      </w:r>
      <w:r>
        <w:t>.</w:t>
      </w:r>
      <w:r>
        <w:rPr>
          <w:spacing w:val="-1"/>
        </w:rPr>
        <w:t xml:space="preserve"> </w:t>
      </w:r>
      <w:r>
        <w:t>Bru</w:t>
      </w:r>
      <w:r>
        <w:rPr>
          <w:spacing w:val="-2"/>
        </w:rPr>
        <w:t>mm</w:t>
      </w:r>
      <w:r>
        <w:t>en</w:t>
      </w:r>
      <w:r>
        <w:rPr>
          <w:spacing w:val="-3"/>
        </w:rPr>
        <w:t xml:space="preserve"> </w:t>
      </w:r>
      <w:r>
        <w:t>zit</w:t>
      </w:r>
      <w:r>
        <w:rPr>
          <w:spacing w:val="-2"/>
        </w:rPr>
        <w:t xml:space="preserve"> </w:t>
      </w:r>
      <w:r>
        <w:t>wel wat</w:t>
      </w:r>
      <w:r>
        <w:rPr>
          <w:spacing w:val="-2"/>
        </w:rPr>
        <w:t xml:space="preserve"> </w:t>
      </w:r>
      <w:r>
        <w:t>ver</w:t>
      </w:r>
      <w:r>
        <w:rPr>
          <w:spacing w:val="-1"/>
        </w:rPr>
        <w:t>d</w:t>
      </w:r>
      <w:r>
        <w:t>er</w:t>
      </w:r>
      <w:r>
        <w:rPr>
          <w:spacing w:val="-1"/>
        </w:rPr>
        <w:t xml:space="preserve"> </w:t>
      </w:r>
      <w:r>
        <w:t>van onze</w:t>
      </w:r>
      <w:r>
        <w:rPr>
          <w:spacing w:val="-3"/>
        </w:rPr>
        <w:t xml:space="preserve"> </w:t>
      </w:r>
      <w:r>
        <w:rPr>
          <w:spacing w:val="-2"/>
        </w:rPr>
        <w:t>d</w:t>
      </w:r>
      <w:r>
        <w:t>iere</w:t>
      </w:r>
      <w:r>
        <w:rPr>
          <w:spacing w:val="-2"/>
        </w:rPr>
        <w:t>n</w:t>
      </w:r>
      <w:r>
        <w:t>artse</w:t>
      </w:r>
      <w:r>
        <w:rPr>
          <w:spacing w:val="-2"/>
        </w:rPr>
        <w:t>np</w:t>
      </w:r>
      <w:r>
        <w:t>raktij</w:t>
      </w:r>
      <w:r>
        <w:rPr>
          <w:spacing w:val="-1"/>
        </w:rPr>
        <w:t>k</w:t>
      </w:r>
      <w:r>
        <w:t>,</w:t>
      </w:r>
      <w:r>
        <w:rPr>
          <w:spacing w:val="-2"/>
        </w:rPr>
        <w:t xml:space="preserve"> du</w:t>
      </w:r>
      <w:r>
        <w:t xml:space="preserve">s </w:t>
      </w:r>
      <w:r>
        <w:rPr>
          <w:spacing w:val="-2"/>
        </w:rPr>
        <w:t>d</w:t>
      </w:r>
      <w:r>
        <w:t>aar</w:t>
      </w:r>
      <w:r>
        <w:rPr>
          <w:spacing w:val="-1"/>
        </w:rPr>
        <w:t xml:space="preserve"> </w:t>
      </w:r>
      <w:r>
        <w:t>zou</w:t>
      </w:r>
      <w:r>
        <w:rPr>
          <w:spacing w:val="-2"/>
        </w:rPr>
        <w:t>d</w:t>
      </w:r>
      <w:r>
        <w:rPr>
          <w:spacing w:val="1"/>
        </w:rPr>
        <w:t>e</w:t>
      </w:r>
      <w:r>
        <w:t>n</w:t>
      </w:r>
      <w:r>
        <w:rPr>
          <w:spacing w:val="-3"/>
        </w:rPr>
        <w:t xml:space="preserve"> </w:t>
      </w:r>
      <w:r>
        <w:t>w</w:t>
      </w:r>
      <w:r>
        <w:rPr>
          <w:spacing w:val="1"/>
        </w:rPr>
        <w:t>i</w:t>
      </w:r>
      <w:r>
        <w:t>j</w:t>
      </w:r>
      <w:r>
        <w:rPr>
          <w:spacing w:val="-1"/>
        </w:rPr>
        <w:t xml:space="preserve"> </w:t>
      </w:r>
      <w:r>
        <w:t>g</w:t>
      </w:r>
      <w:r>
        <w:rPr>
          <w:spacing w:val="-1"/>
        </w:rPr>
        <w:t>e</w:t>
      </w:r>
      <w:r>
        <w:t>en</w:t>
      </w:r>
      <w:r>
        <w:rPr>
          <w:spacing w:val="-3"/>
        </w:rPr>
        <w:t xml:space="preserve"> </w:t>
      </w:r>
      <w:r>
        <w:rPr>
          <w:spacing w:val="-2"/>
        </w:rPr>
        <w:t>n</w:t>
      </w:r>
      <w:r>
        <w:rPr>
          <w:spacing w:val="2"/>
        </w:rPr>
        <w:t>a</w:t>
      </w:r>
      <w:r>
        <w:rPr>
          <w:spacing w:val="-2"/>
        </w:rPr>
        <w:t>d</w:t>
      </w:r>
      <w:r>
        <w:t>e</w:t>
      </w:r>
      <w:r>
        <w:rPr>
          <w:spacing w:val="-2"/>
        </w:rPr>
        <w:t>e</w:t>
      </w:r>
      <w:r>
        <w:t>l</w:t>
      </w:r>
      <w:r>
        <w:rPr>
          <w:spacing w:val="1"/>
        </w:rPr>
        <w:t xml:space="preserve"> </w:t>
      </w:r>
      <w:r>
        <w:t>aan</w:t>
      </w:r>
      <w:r>
        <w:rPr>
          <w:spacing w:val="-3"/>
        </w:rPr>
        <w:t xml:space="preserve"> </w:t>
      </w:r>
      <w:r>
        <w:rPr>
          <w:spacing w:val="-2"/>
        </w:rPr>
        <w:t>h</w:t>
      </w:r>
      <w:r>
        <w:t>oeven</w:t>
      </w:r>
      <w:r>
        <w:rPr>
          <w:spacing w:val="-1"/>
        </w:rPr>
        <w:t xml:space="preserve"> te </w:t>
      </w:r>
      <w:r>
        <w:t>on</w:t>
      </w:r>
      <w:r>
        <w:rPr>
          <w:spacing w:val="-2"/>
        </w:rPr>
        <w:t>d</w:t>
      </w:r>
      <w:r>
        <w:t>ervin</w:t>
      </w:r>
      <w:r>
        <w:rPr>
          <w:spacing w:val="-2"/>
        </w:rPr>
        <w:t>d</w:t>
      </w:r>
      <w:r>
        <w:t>e</w:t>
      </w:r>
      <w:r>
        <w:rPr>
          <w:spacing w:val="-2"/>
        </w:rPr>
        <w:t>n</w:t>
      </w:r>
      <w:r>
        <w:t>.</w:t>
      </w:r>
    </w:p>
    <w:p w:rsidR="00447E00" w:rsidRDefault="00447E00">
      <w:pPr>
        <w:kinsoku w:val="0"/>
        <w:overflowPunct w:val="0"/>
        <w:spacing w:before="6" w:line="190" w:lineRule="exact"/>
        <w:rPr>
          <w:sz w:val="19"/>
          <w:szCs w:val="19"/>
        </w:rPr>
      </w:pPr>
    </w:p>
    <w:p w:rsidR="00447E00" w:rsidRDefault="00447E00">
      <w:pPr>
        <w:pStyle w:val="Plattetekst"/>
        <w:kinsoku w:val="0"/>
        <w:overflowPunct w:val="0"/>
        <w:spacing w:line="276" w:lineRule="auto"/>
        <w:ind w:right="356"/>
      </w:pPr>
      <w:r>
        <w:t>Does</w:t>
      </w:r>
      <w:r>
        <w:rPr>
          <w:spacing w:val="-2"/>
        </w:rPr>
        <w:t>bu</w:t>
      </w:r>
      <w:r>
        <w:t>rg,</w:t>
      </w:r>
      <w:r>
        <w:rPr>
          <w:spacing w:val="-2"/>
        </w:rPr>
        <w:t xml:space="preserve"> h</w:t>
      </w:r>
      <w:r>
        <w:t>ier</w:t>
      </w:r>
      <w:r>
        <w:rPr>
          <w:spacing w:val="-1"/>
        </w:rPr>
        <w:t xml:space="preserve"> </w:t>
      </w:r>
      <w:r>
        <w:t>zit</w:t>
      </w:r>
      <w:r>
        <w:rPr>
          <w:spacing w:val="-2"/>
        </w:rPr>
        <w:t xml:space="preserve"> d</w:t>
      </w:r>
      <w:r>
        <w:t>ierg</w:t>
      </w:r>
      <w:r>
        <w:rPr>
          <w:spacing w:val="-1"/>
        </w:rPr>
        <w:t>e</w:t>
      </w:r>
      <w:r>
        <w:t>zon</w:t>
      </w:r>
      <w:r>
        <w:rPr>
          <w:spacing w:val="-2"/>
        </w:rPr>
        <w:t>dh</w:t>
      </w:r>
      <w:r>
        <w:t>ei</w:t>
      </w:r>
      <w:r>
        <w:rPr>
          <w:spacing w:val="-2"/>
        </w:rPr>
        <w:t>d</w:t>
      </w:r>
      <w:r>
        <w:t>sc</w:t>
      </w:r>
      <w:r>
        <w:rPr>
          <w:spacing w:val="-2"/>
        </w:rPr>
        <w:t>en</w:t>
      </w:r>
      <w:r>
        <w:t>tr</w:t>
      </w:r>
      <w:r>
        <w:rPr>
          <w:spacing w:val="1"/>
        </w:rPr>
        <w:t>u</w:t>
      </w:r>
      <w:r>
        <w:t>m</w:t>
      </w:r>
      <w:r>
        <w:rPr>
          <w:spacing w:val="-3"/>
        </w:rPr>
        <w:t xml:space="preserve"> </w:t>
      </w:r>
      <w:r>
        <w:t>’t</w:t>
      </w:r>
      <w:r>
        <w:rPr>
          <w:spacing w:val="-3"/>
        </w:rPr>
        <w:t xml:space="preserve"> </w:t>
      </w:r>
      <w:r>
        <w:t>Wij</w:t>
      </w:r>
      <w:r>
        <w:rPr>
          <w:spacing w:val="-2"/>
        </w:rPr>
        <w:t>d</w:t>
      </w:r>
      <w:r>
        <w:t>s</w:t>
      </w:r>
      <w:r>
        <w:rPr>
          <w:spacing w:val="2"/>
        </w:rPr>
        <w:t>e</w:t>
      </w:r>
      <w:r>
        <w:t>la</w:t>
      </w:r>
      <w:r>
        <w:rPr>
          <w:spacing w:val="-1"/>
        </w:rPr>
        <w:t>n</w:t>
      </w:r>
      <w:r>
        <w:rPr>
          <w:spacing w:val="-2"/>
        </w:rPr>
        <w:t>d</w:t>
      </w:r>
      <w:r>
        <w:t>.</w:t>
      </w:r>
      <w:r>
        <w:rPr>
          <w:spacing w:val="-1"/>
        </w:rPr>
        <w:t xml:space="preserve"> </w:t>
      </w:r>
      <w:r>
        <w:t>Dit</w:t>
      </w:r>
      <w:r>
        <w:rPr>
          <w:spacing w:val="-2"/>
        </w:rPr>
        <w:t xml:space="preserve"> </w:t>
      </w:r>
      <w:r>
        <w:rPr>
          <w:spacing w:val="2"/>
        </w:rPr>
        <w:t>i</w:t>
      </w:r>
      <w:r>
        <w:t xml:space="preserve">s </w:t>
      </w:r>
      <w:r>
        <w:rPr>
          <w:spacing w:val="-1"/>
        </w:rPr>
        <w:t>e</w:t>
      </w:r>
      <w:r>
        <w:t>en</w:t>
      </w:r>
      <w:r>
        <w:rPr>
          <w:spacing w:val="-3"/>
        </w:rPr>
        <w:t xml:space="preserve"> </w:t>
      </w:r>
      <w:r>
        <w:t xml:space="preserve">grote </w:t>
      </w:r>
      <w:r>
        <w:rPr>
          <w:spacing w:val="-2"/>
        </w:rPr>
        <w:t>p</w:t>
      </w:r>
      <w:r>
        <w:t>raktij</w:t>
      </w:r>
      <w:r>
        <w:rPr>
          <w:spacing w:val="-1"/>
        </w:rPr>
        <w:t>k</w:t>
      </w:r>
      <w:r>
        <w:rPr>
          <w:b/>
          <w:bCs/>
        </w:rPr>
        <w:t>.</w:t>
      </w:r>
      <w:r>
        <w:rPr>
          <w:b/>
          <w:bCs/>
          <w:spacing w:val="-2"/>
        </w:rPr>
        <w:t xml:space="preserve"> </w:t>
      </w:r>
      <w:r>
        <w:rPr>
          <w:spacing w:val="-1"/>
        </w:rPr>
        <w:t>W</w:t>
      </w:r>
      <w:r>
        <w:t xml:space="preserve">ij </w:t>
      </w:r>
      <w:r>
        <w:rPr>
          <w:spacing w:val="-2"/>
        </w:rPr>
        <w:t>h</w:t>
      </w:r>
      <w:r>
        <w:t>open</w:t>
      </w:r>
      <w:r>
        <w:rPr>
          <w:spacing w:val="-4"/>
        </w:rPr>
        <w:t xml:space="preserve"> </w:t>
      </w:r>
      <w:r>
        <w:rPr>
          <w:spacing w:val="1"/>
        </w:rPr>
        <w:t>d</w:t>
      </w:r>
      <w:r>
        <w:t>o</w:t>
      </w:r>
      <w:r>
        <w:rPr>
          <w:spacing w:val="1"/>
        </w:rPr>
        <w:t>o</w:t>
      </w:r>
      <w:r>
        <w:t xml:space="preserve">r </w:t>
      </w:r>
      <w:r>
        <w:rPr>
          <w:spacing w:val="-1"/>
        </w:rPr>
        <w:t>k</w:t>
      </w:r>
      <w:r>
        <w:t>la</w:t>
      </w:r>
      <w:r>
        <w:rPr>
          <w:spacing w:val="-1"/>
        </w:rPr>
        <w:t>n</w:t>
      </w:r>
      <w:r>
        <w:t>tv</w:t>
      </w:r>
      <w:r>
        <w:rPr>
          <w:spacing w:val="-3"/>
        </w:rPr>
        <w:t>r</w:t>
      </w:r>
      <w:r>
        <w:t>ie</w:t>
      </w:r>
      <w:r>
        <w:rPr>
          <w:spacing w:val="-2"/>
        </w:rPr>
        <w:t>nd</w:t>
      </w:r>
      <w:r>
        <w:t>elijk</w:t>
      </w:r>
      <w:r>
        <w:rPr>
          <w:spacing w:val="-2"/>
        </w:rPr>
        <w:t>h</w:t>
      </w:r>
      <w:r>
        <w:t>ei</w:t>
      </w:r>
      <w:r>
        <w:rPr>
          <w:spacing w:val="-2"/>
        </w:rPr>
        <w:t>d</w:t>
      </w:r>
      <w:r>
        <w:t>,</w:t>
      </w:r>
      <w:r>
        <w:rPr>
          <w:spacing w:val="-2"/>
        </w:rPr>
        <w:t xml:space="preserve"> </w:t>
      </w:r>
      <w:r>
        <w:t>aa</w:t>
      </w:r>
      <w:r>
        <w:rPr>
          <w:spacing w:val="-2"/>
        </w:rPr>
        <w:t>nd</w:t>
      </w:r>
      <w:r>
        <w:t>ac</w:t>
      </w:r>
      <w:r>
        <w:rPr>
          <w:spacing w:val="-2"/>
        </w:rPr>
        <w:t>h</w:t>
      </w:r>
      <w:r>
        <w:t>t</w:t>
      </w:r>
      <w:r>
        <w:rPr>
          <w:spacing w:val="-2"/>
        </w:rPr>
        <w:t xml:space="preserve"> </w:t>
      </w:r>
      <w:r>
        <w:t>en goe</w:t>
      </w:r>
      <w:r>
        <w:rPr>
          <w:spacing w:val="-2"/>
        </w:rPr>
        <w:t>d</w:t>
      </w:r>
      <w:r>
        <w:t>kope</w:t>
      </w:r>
      <w:r>
        <w:rPr>
          <w:spacing w:val="-3"/>
        </w:rPr>
        <w:t xml:space="preserve"> </w:t>
      </w:r>
      <w:r>
        <w:rPr>
          <w:spacing w:val="-2"/>
        </w:rPr>
        <w:t>p</w:t>
      </w:r>
      <w:r>
        <w:t>rijzen kla</w:t>
      </w:r>
      <w:r>
        <w:rPr>
          <w:spacing w:val="-2"/>
        </w:rPr>
        <w:t>n</w:t>
      </w:r>
      <w:r>
        <w:t>t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t>te</w:t>
      </w:r>
      <w:r>
        <w:rPr>
          <w:spacing w:val="-2"/>
        </w:rPr>
        <w:t xml:space="preserve"> </w:t>
      </w:r>
      <w:r>
        <w:t>tre</w:t>
      </w:r>
      <w:r>
        <w:rPr>
          <w:spacing w:val="-2"/>
        </w:rPr>
        <w:t>k</w:t>
      </w:r>
      <w:r>
        <w:t>k</w:t>
      </w:r>
      <w:r>
        <w:rPr>
          <w:spacing w:val="1"/>
        </w:rPr>
        <w:t>e</w:t>
      </w:r>
      <w:r>
        <w:rPr>
          <w:spacing w:val="-2"/>
        </w:rPr>
        <w:t>n</w:t>
      </w:r>
      <w:r>
        <w:t>.</w:t>
      </w:r>
    </w:p>
    <w:p w:rsidR="00447E00" w:rsidRDefault="00447E00">
      <w:pPr>
        <w:kinsoku w:val="0"/>
        <w:overflowPunct w:val="0"/>
        <w:spacing w:before="9" w:line="190" w:lineRule="exact"/>
        <w:rPr>
          <w:sz w:val="19"/>
          <w:szCs w:val="19"/>
        </w:rPr>
      </w:pPr>
    </w:p>
    <w:p w:rsidR="00447E00" w:rsidRDefault="00447E00">
      <w:pPr>
        <w:pStyle w:val="Plattetekst"/>
        <w:kinsoku w:val="0"/>
        <w:overflowPunct w:val="0"/>
        <w:spacing w:line="276" w:lineRule="auto"/>
        <w:ind w:right="535"/>
      </w:pPr>
      <w:r>
        <w:t>Ang</w:t>
      </w:r>
      <w:r>
        <w:rPr>
          <w:spacing w:val="-2"/>
        </w:rPr>
        <w:t>e</w:t>
      </w:r>
      <w:r>
        <w:t>rl</w:t>
      </w:r>
      <w:r>
        <w:rPr>
          <w:spacing w:val="1"/>
        </w:rPr>
        <w:t>o</w:t>
      </w:r>
      <w:r>
        <w:t>,</w:t>
      </w:r>
      <w:r>
        <w:rPr>
          <w:spacing w:val="-2"/>
        </w:rPr>
        <w:t xml:space="preserve"> h</w:t>
      </w:r>
      <w:r>
        <w:t>ier</w:t>
      </w:r>
      <w:r>
        <w:rPr>
          <w:spacing w:val="-1"/>
        </w:rPr>
        <w:t xml:space="preserve"> </w:t>
      </w:r>
      <w:r>
        <w:t>zit</w:t>
      </w:r>
      <w:r>
        <w:rPr>
          <w:spacing w:val="-2"/>
        </w:rPr>
        <w:t xml:space="preserve"> </w:t>
      </w:r>
      <w:r>
        <w:t>g</w:t>
      </w:r>
      <w:r>
        <w:rPr>
          <w:spacing w:val="-1"/>
        </w:rPr>
        <w:t>e</w:t>
      </w:r>
      <w:r>
        <w:t>en</w:t>
      </w:r>
      <w:r>
        <w:rPr>
          <w:spacing w:val="-3"/>
        </w:rPr>
        <w:t xml:space="preserve"> </w:t>
      </w:r>
      <w:r>
        <w:rPr>
          <w:spacing w:val="-2"/>
        </w:rPr>
        <w:t>d</w:t>
      </w:r>
      <w:r>
        <w:t>iere</w:t>
      </w:r>
      <w:r>
        <w:rPr>
          <w:spacing w:val="-2"/>
        </w:rPr>
        <w:t>n</w:t>
      </w:r>
      <w:r>
        <w:t>artse</w:t>
      </w:r>
      <w:r>
        <w:rPr>
          <w:spacing w:val="-2"/>
        </w:rPr>
        <w:t>np</w:t>
      </w:r>
      <w:r>
        <w:t>raktij</w:t>
      </w:r>
      <w:r>
        <w:rPr>
          <w:spacing w:val="-2"/>
        </w:rPr>
        <w:t>k</w:t>
      </w:r>
      <w:r>
        <w:t>.</w:t>
      </w:r>
      <w:r>
        <w:rPr>
          <w:spacing w:val="-3"/>
        </w:rPr>
        <w:t xml:space="preserve"> </w:t>
      </w:r>
      <w:r>
        <w:t>W</w:t>
      </w:r>
      <w:r>
        <w:rPr>
          <w:spacing w:val="-1"/>
        </w:rPr>
        <w:t>e</w:t>
      </w:r>
      <w:r>
        <w:t>l</w:t>
      </w:r>
      <w:r>
        <w:rPr>
          <w:spacing w:val="-1"/>
        </w:rPr>
        <w:t xml:space="preserve"> </w:t>
      </w:r>
      <w:r>
        <w:t>zit</w:t>
      </w:r>
      <w:r>
        <w:rPr>
          <w:spacing w:val="-2"/>
        </w:rPr>
        <w:t xml:space="preserve"> </w:t>
      </w:r>
      <w:r>
        <w:t>’t</w:t>
      </w:r>
      <w:r>
        <w:rPr>
          <w:spacing w:val="-3"/>
        </w:rPr>
        <w:t xml:space="preserve"> </w:t>
      </w:r>
      <w:r>
        <w:t>Wij</w:t>
      </w:r>
      <w:r>
        <w:rPr>
          <w:spacing w:val="-2"/>
        </w:rPr>
        <w:t>d</w:t>
      </w:r>
      <w:r>
        <w:t>sela</w:t>
      </w:r>
      <w:r>
        <w:rPr>
          <w:spacing w:val="-1"/>
        </w:rPr>
        <w:t>n</w:t>
      </w:r>
      <w:r>
        <w:t>d in</w:t>
      </w:r>
      <w:r>
        <w:rPr>
          <w:spacing w:val="-2"/>
        </w:rPr>
        <w:t xml:space="preserve"> </w:t>
      </w:r>
      <w:r>
        <w:t>Does</w:t>
      </w:r>
      <w:r>
        <w:rPr>
          <w:spacing w:val="-2"/>
        </w:rPr>
        <w:t>bu</w:t>
      </w:r>
      <w:r>
        <w:t xml:space="preserve">rg </w:t>
      </w:r>
      <w:r>
        <w:rPr>
          <w:spacing w:val="-2"/>
        </w:rPr>
        <w:t>d</w:t>
      </w:r>
      <w:r>
        <w:t>i</w:t>
      </w:r>
      <w:r>
        <w:rPr>
          <w:spacing w:val="-1"/>
        </w:rPr>
        <w:t>c</w:t>
      </w:r>
      <w:r>
        <w:rPr>
          <w:spacing w:val="-2"/>
        </w:rPr>
        <w:t>h</w:t>
      </w:r>
      <w:r>
        <w:t>t</w:t>
      </w:r>
      <w:r>
        <w:rPr>
          <w:spacing w:val="-2"/>
        </w:rPr>
        <w:t>b</w:t>
      </w:r>
      <w:r>
        <w:t>ij,</w:t>
      </w:r>
      <w:r>
        <w:rPr>
          <w:spacing w:val="1"/>
        </w:rPr>
        <w:t xml:space="preserve"> </w:t>
      </w:r>
      <w:r>
        <w:rPr>
          <w:spacing w:val="-2"/>
        </w:rPr>
        <w:t>du</w:t>
      </w:r>
      <w:r>
        <w:t xml:space="preserve">s </w:t>
      </w:r>
      <w:r>
        <w:rPr>
          <w:spacing w:val="-2"/>
        </w:rPr>
        <w:t>h</w:t>
      </w:r>
      <w:r>
        <w:t>open wij ook</w:t>
      </w:r>
      <w:r>
        <w:rPr>
          <w:spacing w:val="-2"/>
        </w:rPr>
        <w:t xml:space="preserve"> h</w:t>
      </w:r>
      <w:r>
        <w:t>ier</w:t>
      </w:r>
      <w:r>
        <w:rPr>
          <w:spacing w:val="-1"/>
        </w:rPr>
        <w:t xml:space="preserve"> </w:t>
      </w:r>
      <w:r>
        <w:t>kla</w:t>
      </w:r>
      <w:r>
        <w:rPr>
          <w:spacing w:val="-2"/>
        </w:rPr>
        <w:t>n</w:t>
      </w:r>
      <w:r>
        <w:t>t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t>te tre</w:t>
      </w:r>
      <w:r>
        <w:rPr>
          <w:spacing w:val="-2"/>
        </w:rPr>
        <w:t>k</w:t>
      </w:r>
      <w:r>
        <w:t>k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rPr>
          <w:spacing w:val="-2"/>
        </w:rPr>
        <w:t>d</w:t>
      </w:r>
      <w:r>
        <w:t>o</w:t>
      </w:r>
      <w:r>
        <w:rPr>
          <w:spacing w:val="1"/>
        </w:rPr>
        <w:t>o</w:t>
      </w:r>
      <w:r>
        <w:t>r o</w:t>
      </w:r>
      <w:r>
        <w:rPr>
          <w:spacing w:val="-2"/>
        </w:rPr>
        <w:t>n</w:t>
      </w:r>
      <w:r>
        <w:t>ze kla</w:t>
      </w:r>
      <w:r>
        <w:rPr>
          <w:spacing w:val="-2"/>
        </w:rPr>
        <w:t>n</w:t>
      </w:r>
      <w:r>
        <w:t>tvrie</w:t>
      </w:r>
      <w:r>
        <w:rPr>
          <w:spacing w:val="-1"/>
        </w:rPr>
        <w:t>n</w:t>
      </w:r>
      <w:r>
        <w:rPr>
          <w:spacing w:val="-2"/>
        </w:rPr>
        <w:t>d</w:t>
      </w:r>
      <w:r>
        <w:t>elijk</w:t>
      </w:r>
      <w:r>
        <w:rPr>
          <w:spacing w:val="-2"/>
        </w:rPr>
        <w:t>h</w:t>
      </w:r>
      <w:r>
        <w:t>ei</w:t>
      </w:r>
      <w:r>
        <w:rPr>
          <w:spacing w:val="-2"/>
        </w:rPr>
        <w:t>d</w:t>
      </w:r>
      <w:r>
        <w:t>,</w:t>
      </w:r>
      <w:r>
        <w:rPr>
          <w:spacing w:val="-2"/>
        </w:rPr>
        <w:t xml:space="preserve"> </w:t>
      </w:r>
      <w:r>
        <w:t>aa</w:t>
      </w:r>
      <w:r>
        <w:rPr>
          <w:spacing w:val="-2"/>
        </w:rPr>
        <w:t>nd</w:t>
      </w:r>
      <w:r>
        <w:t>a</w:t>
      </w:r>
      <w:r>
        <w:rPr>
          <w:spacing w:val="-2"/>
        </w:rPr>
        <w:t>ch</w:t>
      </w:r>
      <w:r>
        <w:t>t</w:t>
      </w:r>
      <w:r>
        <w:rPr>
          <w:spacing w:val="-2"/>
        </w:rPr>
        <w:t xml:space="preserve"> </w:t>
      </w:r>
      <w:r>
        <w:rPr>
          <w:spacing w:val="1"/>
        </w:rPr>
        <w:t>e</w:t>
      </w:r>
      <w:r>
        <w:t>n</w:t>
      </w:r>
      <w:r>
        <w:rPr>
          <w:spacing w:val="-3"/>
        </w:rPr>
        <w:t xml:space="preserve"> </w:t>
      </w:r>
      <w:r>
        <w:t>goe</w:t>
      </w:r>
      <w:r>
        <w:rPr>
          <w:spacing w:val="-2"/>
        </w:rPr>
        <w:t>d</w:t>
      </w:r>
      <w:r>
        <w:t>kope</w:t>
      </w:r>
      <w:r>
        <w:rPr>
          <w:spacing w:val="-3"/>
        </w:rPr>
        <w:t xml:space="preserve"> </w:t>
      </w:r>
      <w:r>
        <w:rPr>
          <w:spacing w:val="-2"/>
        </w:rPr>
        <w:t>p</w:t>
      </w:r>
      <w:r>
        <w:t>rijze</w:t>
      </w:r>
      <w:r>
        <w:rPr>
          <w:spacing w:val="-2"/>
        </w:rPr>
        <w:t>n</w:t>
      </w:r>
      <w:r>
        <w:t>.</w:t>
      </w:r>
    </w:p>
    <w:p w:rsidR="00447E00" w:rsidRDefault="00447E00">
      <w:pPr>
        <w:kinsoku w:val="0"/>
        <w:overflowPunct w:val="0"/>
        <w:spacing w:before="7" w:line="190" w:lineRule="exact"/>
        <w:rPr>
          <w:sz w:val="19"/>
          <w:szCs w:val="19"/>
        </w:rPr>
      </w:pPr>
    </w:p>
    <w:p w:rsidR="00447E00" w:rsidRDefault="00447E00">
      <w:pPr>
        <w:pStyle w:val="Plattetekst"/>
        <w:kinsoku w:val="0"/>
        <w:overflowPunct w:val="0"/>
        <w:spacing w:line="276" w:lineRule="auto"/>
        <w:ind w:right="819"/>
      </w:pPr>
      <w:r>
        <w:t>Dre</w:t>
      </w:r>
      <w:r>
        <w:rPr>
          <w:spacing w:val="-2"/>
        </w:rPr>
        <w:t>mp</w:t>
      </w:r>
      <w:r>
        <w:t>t,</w:t>
      </w:r>
      <w:r>
        <w:rPr>
          <w:spacing w:val="-3"/>
        </w:rPr>
        <w:t xml:space="preserve"> </w:t>
      </w:r>
      <w:r>
        <w:rPr>
          <w:spacing w:val="-2"/>
        </w:rPr>
        <w:t>h</w:t>
      </w:r>
      <w:r>
        <w:t>ier</w:t>
      </w:r>
      <w:r>
        <w:rPr>
          <w:spacing w:val="-1"/>
        </w:rPr>
        <w:t xml:space="preserve"> </w:t>
      </w:r>
      <w:r>
        <w:t>zit</w:t>
      </w:r>
      <w:r>
        <w:rPr>
          <w:spacing w:val="-2"/>
        </w:rPr>
        <w:t xml:space="preserve"> </w:t>
      </w:r>
      <w:r>
        <w:t>g</w:t>
      </w:r>
      <w:r>
        <w:rPr>
          <w:spacing w:val="-1"/>
        </w:rPr>
        <w:t>e</w:t>
      </w:r>
      <w:r>
        <w:t xml:space="preserve">en </w:t>
      </w:r>
      <w:r>
        <w:rPr>
          <w:spacing w:val="-2"/>
        </w:rPr>
        <w:t>d</w:t>
      </w:r>
      <w:r>
        <w:t>iere</w:t>
      </w:r>
      <w:r>
        <w:rPr>
          <w:spacing w:val="-2"/>
        </w:rPr>
        <w:t>n</w:t>
      </w:r>
      <w:r>
        <w:t>artse</w:t>
      </w:r>
      <w:r>
        <w:rPr>
          <w:spacing w:val="-2"/>
        </w:rPr>
        <w:t>np</w:t>
      </w:r>
      <w:r>
        <w:t>raktij</w:t>
      </w:r>
      <w:r>
        <w:rPr>
          <w:spacing w:val="-2"/>
        </w:rPr>
        <w:t>k</w:t>
      </w:r>
      <w:r>
        <w:t>.</w:t>
      </w:r>
      <w:r>
        <w:rPr>
          <w:spacing w:val="-3"/>
        </w:rPr>
        <w:t xml:space="preserve"> </w:t>
      </w:r>
      <w:r>
        <w:t>W</w:t>
      </w:r>
      <w:r>
        <w:rPr>
          <w:spacing w:val="-1"/>
        </w:rPr>
        <w:t>e</w:t>
      </w:r>
      <w:r>
        <w:t>l</w:t>
      </w:r>
      <w:r>
        <w:rPr>
          <w:spacing w:val="-1"/>
        </w:rPr>
        <w:t xml:space="preserve"> </w:t>
      </w:r>
      <w:r>
        <w:t>zit</w:t>
      </w:r>
      <w:r>
        <w:rPr>
          <w:spacing w:val="-2"/>
        </w:rPr>
        <w:t xml:space="preserve"> </w:t>
      </w:r>
      <w:r>
        <w:t>’t</w:t>
      </w:r>
      <w:r>
        <w:rPr>
          <w:spacing w:val="-3"/>
        </w:rPr>
        <w:t xml:space="preserve"> </w:t>
      </w:r>
      <w:r>
        <w:t>Wij</w:t>
      </w:r>
      <w:r>
        <w:rPr>
          <w:spacing w:val="-2"/>
        </w:rPr>
        <w:t>d</w:t>
      </w:r>
      <w:r>
        <w:t>sela</w:t>
      </w:r>
      <w:r>
        <w:rPr>
          <w:spacing w:val="-1"/>
        </w:rPr>
        <w:t>n</w:t>
      </w:r>
      <w:r>
        <w:t>d in</w:t>
      </w:r>
      <w:r>
        <w:rPr>
          <w:spacing w:val="-2"/>
        </w:rPr>
        <w:t xml:space="preserve"> </w:t>
      </w:r>
      <w:r>
        <w:t>Does</w:t>
      </w:r>
      <w:r>
        <w:rPr>
          <w:spacing w:val="-2"/>
        </w:rPr>
        <w:t>bu</w:t>
      </w:r>
      <w:r>
        <w:t xml:space="preserve">rg </w:t>
      </w:r>
      <w:r>
        <w:rPr>
          <w:spacing w:val="-2"/>
        </w:rPr>
        <w:t>d</w:t>
      </w:r>
      <w:r>
        <w:t>i</w:t>
      </w:r>
      <w:r>
        <w:rPr>
          <w:spacing w:val="-1"/>
        </w:rPr>
        <w:t>c</w:t>
      </w:r>
      <w:r>
        <w:rPr>
          <w:spacing w:val="-2"/>
        </w:rPr>
        <w:t>h</w:t>
      </w:r>
      <w:r>
        <w:t>t</w:t>
      </w:r>
      <w:r>
        <w:rPr>
          <w:spacing w:val="-2"/>
        </w:rPr>
        <w:t>b</w:t>
      </w:r>
      <w:r>
        <w:t>ij,</w:t>
      </w:r>
      <w:r>
        <w:rPr>
          <w:spacing w:val="1"/>
        </w:rPr>
        <w:t xml:space="preserve"> </w:t>
      </w:r>
      <w:r>
        <w:rPr>
          <w:spacing w:val="-2"/>
        </w:rPr>
        <w:t>du</w:t>
      </w:r>
      <w:r>
        <w:t xml:space="preserve">s </w:t>
      </w:r>
      <w:r>
        <w:rPr>
          <w:spacing w:val="-2"/>
        </w:rPr>
        <w:t>h</w:t>
      </w:r>
      <w:r>
        <w:t>open wij ook</w:t>
      </w:r>
      <w:r>
        <w:rPr>
          <w:spacing w:val="-2"/>
        </w:rPr>
        <w:t xml:space="preserve"> h</w:t>
      </w:r>
      <w:r>
        <w:t>ier</w:t>
      </w:r>
      <w:r>
        <w:rPr>
          <w:spacing w:val="-1"/>
        </w:rPr>
        <w:t xml:space="preserve"> </w:t>
      </w:r>
      <w:r>
        <w:t>kla</w:t>
      </w:r>
      <w:r>
        <w:rPr>
          <w:spacing w:val="-2"/>
        </w:rPr>
        <w:t>n</w:t>
      </w:r>
      <w:r>
        <w:t>t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t>te tre</w:t>
      </w:r>
      <w:r>
        <w:rPr>
          <w:spacing w:val="-2"/>
        </w:rPr>
        <w:t>k</w:t>
      </w:r>
      <w:r>
        <w:t>k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rPr>
          <w:spacing w:val="-2"/>
        </w:rPr>
        <w:t>d</w:t>
      </w:r>
      <w:r>
        <w:t>o</w:t>
      </w:r>
      <w:r>
        <w:rPr>
          <w:spacing w:val="1"/>
        </w:rPr>
        <w:t>o</w:t>
      </w:r>
      <w:r>
        <w:t>r o</w:t>
      </w:r>
      <w:r>
        <w:rPr>
          <w:spacing w:val="-2"/>
        </w:rPr>
        <w:t>n</w:t>
      </w:r>
      <w:r>
        <w:t>ze kla</w:t>
      </w:r>
      <w:r>
        <w:rPr>
          <w:spacing w:val="-2"/>
        </w:rPr>
        <w:t>n</w:t>
      </w:r>
      <w:r>
        <w:t>tvrie</w:t>
      </w:r>
      <w:r>
        <w:rPr>
          <w:spacing w:val="-1"/>
        </w:rPr>
        <w:t>n</w:t>
      </w:r>
      <w:r>
        <w:rPr>
          <w:spacing w:val="-2"/>
        </w:rPr>
        <w:t>d</w:t>
      </w:r>
      <w:r>
        <w:t>elijk</w:t>
      </w:r>
      <w:r>
        <w:rPr>
          <w:spacing w:val="-2"/>
        </w:rPr>
        <w:t>h</w:t>
      </w:r>
      <w:r>
        <w:t>ei</w:t>
      </w:r>
      <w:r>
        <w:rPr>
          <w:spacing w:val="-2"/>
        </w:rPr>
        <w:t>d</w:t>
      </w:r>
      <w:r>
        <w:t>,</w:t>
      </w:r>
      <w:r>
        <w:rPr>
          <w:spacing w:val="-2"/>
        </w:rPr>
        <w:t xml:space="preserve"> </w:t>
      </w:r>
      <w:r>
        <w:t>aa</w:t>
      </w:r>
      <w:r>
        <w:rPr>
          <w:spacing w:val="-2"/>
        </w:rPr>
        <w:t>nd</w:t>
      </w:r>
      <w:r>
        <w:t>a</w:t>
      </w:r>
      <w:r>
        <w:rPr>
          <w:spacing w:val="-2"/>
        </w:rPr>
        <w:t>ch</w:t>
      </w:r>
      <w:r>
        <w:t>t</w:t>
      </w:r>
      <w:r>
        <w:rPr>
          <w:spacing w:val="-2"/>
        </w:rPr>
        <w:t xml:space="preserve"> </w:t>
      </w:r>
      <w:r>
        <w:rPr>
          <w:spacing w:val="1"/>
        </w:rPr>
        <w:t>e</w:t>
      </w:r>
      <w:r>
        <w:t>n</w:t>
      </w:r>
      <w:r>
        <w:rPr>
          <w:spacing w:val="-3"/>
        </w:rPr>
        <w:t xml:space="preserve"> </w:t>
      </w:r>
      <w:r>
        <w:t>goe</w:t>
      </w:r>
      <w:r>
        <w:rPr>
          <w:spacing w:val="-2"/>
        </w:rPr>
        <w:t>d</w:t>
      </w:r>
      <w:r>
        <w:t>kope</w:t>
      </w:r>
      <w:r>
        <w:rPr>
          <w:spacing w:val="-3"/>
        </w:rPr>
        <w:t xml:space="preserve"> </w:t>
      </w:r>
      <w:r>
        <w:rPr>
          <w:spacing w:val="-2"/>
        </w:rPr>
        <w:t>p</w:t>
      </w:r>
      <w:r>
        <w:t>rijze</w:t>
      </w:r>
      <w:r>
        <w:rPr>
          <w:spacing w:val="-2"/>
        </w:rPr>
        <w:t>n</w:t>
      </w:r>
      <w:r>
        <w:t>.</w:t>
      </w:r>
    </w:p>
    <w:p w:rsidR="00447E00" w:rsidRDefault="00447E00">
      <w:pPr>
        <w:pStyle w:val="Plattetekst"/>
        <w:kinsoku w:val="0"/>
        <w:overflowPunct w:val="0"/>
        <w:spacing w:line="276" w:lineRule="auto"/>
        <w:ind w:right="819"/>
        <w:sectPr w:rsidR="00447E00">
          <w:pgSz w:w="11907" w:h="16840"/>
          <w:pgMar w:top="1780" w:right="980" w:bottom="980" w:left="1300" w:header="305" w:footer="780" w:gutter="0"/>
          <w:cols w:space="708"/>
          <w:noEndnote/>
        </w:sectPr>
      </w:pPr>
    </w:p>
    <w:p w:rsidR="00447E00" w:rsidRDefault="00B5296E">
      <w:pPr>
        <w:kinsoku w:val="0"/>
        <w:overflowPunct w:val="0"/>
        <w:spacing w:line="200" w:lineRule="exact"/>
        <w:rPr>
          <w:sz w:val="20"/>
          <w:szCs w:val="20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41344" behindDoc="1" locked="0" layoutInCell="0" allowOverlap="1">
                <wp:simplePos x="0" y="0"/>
                <wp:positionH relativeFrom="page">
                  <wp:posOffset>899160</wp:posOffset>
                </wp:positionH>
                <wp:positionV relativeFrom="page">
                  <wp:posOffset>5889625</wp:posOffset>
                </wp:positionV>
                <wp:extent cx="5971540" cy="4259580"/>
                <wp:effectExtent l="0" t="0" r="0" b="0"/>
                <wp:wrapNone/>
                <wp:docPr id="194" name="Group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71540" cy="4259580"/>
                          <a:chOff x="1416" y="9275"/>
                          <a:chExt cx="9404" cy="6708"/>
                        </a:xfrm>
                      </wpg:grpSpPr>
                      <wps:wsp>
                        <wps:cNvPr id="195" name="Freeform 10"/>
                        <wps:cNvSpPr>
                          <a:spLocks/>
                        </wps:cNvSpPr>
                        <wps:spPr bwMode="auto">
                          <a:xfrm>
                            <a:off x="1446" y="15867"/>
                            <a:ext cx="9344" cy="86"/>
                          </a:xfrm>
                          <a:custGeom>
                            <a:avLst/>
                            <a:gdLst>
                              <a:gd name="T0" fmla="*/ 4672 w 9344"/>
                              <a:gd name="T1" fmla="*/ 0 h 86"/>
                              <a:gd name="T2" fmla="*/ 0 w 9344"/>
                              <a:gd name="T3" fmla="*/ 42 h 86"/>
                              <a:gd name="T4" fmla="*/ 4672 w 9344"/>
                              <a:gd name="T5" fmla="*/ 85 h 86"/>
                              <a:gd name="T6" fmla="*/ 9343 w 9344"/>
                              <a:gd name="T7" fmla="*/ 42 h 86"/>
                              <a:gd name="T8" fmla="*/ 4672 w 9344"/>
                              <a:gd name="T9" fmla="*/ 0 h 8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344" h="86">
                                <a:moveTo>
                                  <a:pt x="4672" y="0"/>
                                </a:moveTo>
                                <a:lnTo>
                                  <a:pt x="0" y="42"/>
                                </a:lnTo>
                                <a:lnTo>
                                  <a:pt x="4672" y="85"/>
                                </a:lnTo>
                                <a:lnTo>
                                  <a:pt x="9343" y="42"/>
                                </a:lnTo>
                                <a:lnTo>
                                  <a:pt x="467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2D05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6" name="Freeform 11"/>
                        <wps:cNvSpPr>
                          <a:spLocks/>
                        </wps:cNvSpPr>
                        <wps:spPr bwMode="auto">
                          <a:xfrm>
                            <a:off x="1446" y="15867"/>
                            <a:ext cx="9344" cy="86"/>
                          </a:xfrm>
                          <a:custGeom>
                            <a:avLst/>
                            <a:gdLst>
                              <a:gd name="T0" fmla="*/ 4672 w 9344"/>
                              <a:gd name="T1" fmla="*/ 0 h 86"/>
                              <a:gd name="T2" fmla="*/ 0 w 9344"/>
                              <a:gd name="T3" fmla="*/ 42 h 86"/>
                              <a:gd name="T4" fmla="*/ 4672 w 9344"/>
                              <a:gd name="T5" fmla="*/ 85 h 86"/>
                              <a:gd name="T6" fmla="*/ 9343 w 9344"/>
                              <a:gd name="T7" fmla="*/ 42 h 86"/>
                              <a:gd name="T8" fmla="*/ 4672 w 9344"/>
                              <a:gd name="T9" fmla="*/ 0 h 8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344" h="86">
                                <a:moveTo>
                                  <a:pt x="4672" y="0"/>
                                </a:moveTo>
                                <a:lnTo>
                                  <a:pt x="0" y="42"/>
                                </a:lnTo>
                                <a:lnTo>
                                  <a:pt x="4672" y="85"/>
                                </a:lnTo>
                                <a:lnTo>
                                  <a:pt x="9343" y="42"/>
                                </a:lnTo>
                                <a:lnTo>
                                  <a:pt x="4672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0">
                            <a:solidFill>
                              <a:srgbClr val="92D05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7" name="Rectangle 12"/>
                        <wps:cNvSpPr>
                          <a:spLocks noChangeArrowheads="1"/>
                        </wps:cNvSpPr>
                        <wps:spPr bwMode="auto">
                          <a:xfrm>
                            <a:off x="2647" y="9276"/>
                            <a:ext cx="7320" cy="6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447E00" w:rsidRDefault="00B5296E">
                              <w:pPr>
                                <w:widowControl/>
                                <w:autoSpaceDE/>
                                <w:autoSpaceDN/>
                                <w:adjustRightInd/>
                                <w:spacing w:line="6620" w:lineRule="atLeast"/>
                              </w:pPr>
                              <w:r>
                                <w:rPr>
                                  <w:noProof/>
                                </w:rPr>
                                <w:drawing>
                                  <wp:inline distT="0" distB="0" distL="0" distR="0">
                                    <wp:extent cx="4648200" cy="4210050"/>
                                    <wp:effectExtent l="0" t="0" r="0" b="0"/>
                                    <wp:docPr id="107" name="Afbeelding 6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6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10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4648200" cy="421005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:rsidR="00447E00" w:rsidRDefault="00447E00"/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" o:spid="_x0000_s1026" style="position:absolute;margin-left:70.8pt;margin-top:463.75pt;width:470.2pt;height:335.4pt;z-index:-251675136;mso-position-horizontal-relative:page;mso-position-vertical-relative:page" coordorigin="1416,9275" coordsize="9404,670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" o:allowincell="f">
                <v:shape id="Freeform 10" o:spid="_x0000_s1027" style="position:absolute;left:1446;top:15867;width:9344;height:86;visibility:visible;mso-wrap-style:square;v-text-anchor:top" coordsize="9344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" path="m4672,l,42,4672,85,9343,42,4672,xe" fillcolor="#92d050" stroked="f">
                  <v:path arrowok="t" o:connecttype="custom" o:connectlocs="4672,0;0,42;4672,85;9343,42;4672,0" o:connectangles="0,0,0,0,0"/>
                </v:shape>
                <v:shape id="Freeform 11" o:spid="_x0000_s1028" style="position:absolute;left:1446;top:15867;width:9344;height:86;visibility:visible;mso-wrap-style:square;v-text-anchor:top" coordsize="9344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" path="m4672,l,42,4672,85,9343,42,4672,xe" filled="f" strokecolor="#92d050" strokeweight="3pt">
                  <v:path arrowok="t" o:connecttype="custom" o:connectlocs="4672,0;0,42;4672,85;9343,42;4672,0" o:connectangles="0,0,0,0,0"/>
                </v:shape>
                <v:rect id="Rectangle 12" o:spid="_x0000_s1029" style="position:absolute;left:2647;top:9276;width:7320;height:6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" filled="f" stroked="f">
                  <v:textbox inset="0,0,0,0">
                    <w:txbxContent>
                      <w:p w:rsidR="00447E00" w:rsidRDefault="00B5296E">
                        <w:pPr>
                          <w:widowControl/>
                          <w:autoSpaceDE/>
                          <w:autoSpaceDN/>
                          <w:adjustRightInd/>
                          <w:spacing w:line="6620" w:lineRule="atLeast"/>
                        </w:pPr>
                        <w:r>
                          <w:rPr>
                            <w:noProof/>
                          </w:rPr>
                          <w:drawing>
                            <wp:inline distT="0" distB="0" distL="0" distR="0">
                              <wp:extent cx="4648200" cy="4210050"/>
                              <wp:effectExtent l="0" t="0" r="0" b="0"/>
                              <wp:docPr id="107" name="Afbeelding 6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648200" cy="421005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:rsidR="00447E00" w:rsidRDefault="00447E00"/>
                    </w:txbxContent>
                  </v:textbox>
                </v:rect>
                <w10:wrap anchorx="page" anchory="page"/>
              </v:group>
            </w:pict>
          </mc:Fallback>
        </mc:AlternateContent>
      </w: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before="13" w:line="280" w:lineRule="exact"/>
        <w:rPr>
          <w:sz w:val="28"/>
          <w:szCs w:val="28"/>
        </w:rPr>
      </w:pPr>
    </w:p>
    <w:p w:rsidR="00447E00" w:rsidRDefault="00B5296E">
      <w:pPr>
        <w:pStyle w:val="Kop3"/>
        <w:numPr>
          <w:ilvl w:val="1"/>
          <w:numId w:val="33"/>
        </w:numPr>
        <w:tabs>
          <w:tab w:val="left" w:pos="596"/>
          <w:tab w:val="left" w:pos="965"/>
        </w:tabs>
        <w:kinsoku w:val="0"/>
        <w:overflowPunct w:val="0"/>
        <w:ind w:hanging="481"/>
        <w:rPr>
          <w:i w:val="0"/>
          <w:iCs w:val="0"/>
          <w:color w:val="00000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42368" behindDoc="1" locked="0" layoutInCell="0" allowOverlap="1">
                <wp:simplePos x="0" y="0"/>
                <wp:positionH relativeFrom="page">
                  <wp:posOffset>1828800</wp:posOffset>
                </wp:positionH>
                <wp:positionV relativeFrom="paragraph">
                  <wp:posOffset>471805</wp:posOffset>
                </wp:positionV>
                <wp:extent cx="4254500" cy="3581400"/>
                <wp:effectExtent l="0" t="0" r="0" b="0"/>
                <wp:wrapNone/>
                <wp:docPr id="193" name="Rectangl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254500" cy="358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47E00" w:rsidRDefault="00B5296E">
                            <w:pPr>
                              <w:widowControl/>
                              <w:autoSpaceDE/>
                              <w:autoSpaceDN/>
                              <w:adjustRightInd/>
                              <w:spacing w:line="5640" w:lineRule="atLeast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4254500" cy="3581400"/>
                                  <wp:effectExtent l="0" t="0" r="0" b="0"/>
                                  <wp:docPr id="108" name="Afbeelding 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254500" cy="35814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447E00" w:rsidRDefault="00447E00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3" o:spid="_x0000_s1030" style="position:absolute;left:0;text-align:left;margin-left:2in;margin-top:37.15pt;width:335pt;height:282pt;z-index:-251674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" o:allowincell="f" filled="f" stroked="f">
                <v:textbox inset="0,0,0,0">
                  <w:txbxContent>
                    <w:p w:rsidR="00447E00" w:rsidRDefault="00B5296E">
                      <w:pPr>
                        <w:widowControl/>
                        <w:autoSpaceDE/>
                        <w:autoSpaceDN/>
                        <w:adjustRightInd/>
                        <w:spacing w:line="5640" w:lineRule="atLeast"/>
                      </w:pPr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4254500" cy="3581400"/>
                            <wp:effectExtent l="0" t="0" r="0" b="0"/>
                            <wp:docPr id="108" name="Afbeelding 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254500" cy="35814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447E00" w:rsidRDefault="00447E00"/>
                  </w:txbxContent>
                </v:textbox>
                <w10:wrap anchorx="page"/>
              </v:rect>
            </w:pict>
          </mc:Fallback>
        </mc:AlternateContent>
      </w:r>
      <w:r w:rsidR="00447E00">
        <w:rPr>
          <w:b/>
          <w:bCs/>
          <w:color w:val="76923B"/>
        </w:rPr>
        <w:t>|</w:t>
      </w:r>
      <w:r w:rsidR="00447E00">
        <w:rPr>
          <w:b/>
          <w:bCs/>
          <w:color w:val="76923B"/>
        </w:rPr>
        <w:tab/>
      </w:r>
      <w:r w:rsidR="00447E00">
        <w:rPr>
          <w:color w:val="000000"/>
        </w:rPr>
        <w:t>P</w:t>
      </w:r>
      <w:r w:rsidR="00447E00">
        <w:rPr>
          <w:color w:val="000000"/>
          <w:spacing w:val="1"/>
        </w:rPr>
        <w:t>l</w:t>
      </w:r>
      <w:r w:rsidR="00447E00">
        <w:rPr>
          <w:color w:val="000000"/>
        </w:rPr>
        <w:t>attegrond</w:t>
      </w:r>
      <w:r w:rsidR="00447E00">
        <w:rPr>
          <w:color w:val="000000"/>
          <w:spacing w:val="-11"/>
        </w:rPr>
        <w:t xml:space="preserve"> </w:t>
      </w:r>
      <w:r w:rsidR="00447E00">
        <w:rPr>
          <w:color w:val="000000"/>
          <w:spacing w:val="-1"/>
        </w:rPr>
        <w:t>b</w:t>
      </w:r>
      <w:r w:rsidR="00447E00">
        <w:rPr>
          <w:color w:val="000000"/>
        </w:rPr>
        <w:t>edrijf</w:t>
      </w:r>
      <w:r w:rsidR="00447E00">
        <w:rPr>
          <w:color w:val="000000"/>
          <w:spacing w:val="-12"/>
        </w:rPr>
        <w:t xml:space="preserve"> </w:t>
      </w:r>
      <w:r w:rsidR="00447E00">
        <w:rPr>
          <w:color w:val="000000"/>
        </w:rPr>
        <w:t>&amp;</w:t>
      </w:r>
      <w:r w:rsidR="00447E00">
        <w:rPr>
          <w:color w:val="000000"/>
          <w:spacing w:val="-12"/>
        </w:rPr>
        <w:t xml:space="preserve"> </w:t>
      </w:r>
      <w:r w:rsidR="00447E00">
        <w:rPr>
          <w:color w:val="000000"/>
        </w:rPr>
        <w:t>gebi</w:t>
      </w:r>
      <w:r w:rsidR="00447E00">
        <w:rPr>
          <w:color w:val="000000"/>
          <w:spacing w:val="1"/>
        </w:rPr>
        <w:t>e</w:t>
      </w:r>
      <w:r w:rsidR="00447E00">
        <w:rPr>
          <w:color w:val="000000"/>
        </w:rPr>
        <w:t>d</w:t>
      </w: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before="10" w:line="200" w:lineRule="exact"/>
        <w:rPr>
          <w:sz w:val="20"/>
          <w:szCs w:val="20"/>
        </w:rPr>
      </w:pPr>
    </w:p>
    <w:p w:rsidR="00447E00" w:rsidRDefault="00447E00">
      <w:pPr>
        <w:pStyle w:val="Plattetekst"/>
        <w:kinsoku w:val="0"/>
        <w:overflowPunct w:val="0"/>
        <w:spacing w:line="278" w:lineRule="auto"/>
        <w:ind w:right="8081"/>
      </w:pPr>
      <w:r>
        <w:t>Goo</w:t>
      </w:r>
      <w:r>
        <w:rPr>
          <w:spacing w:val="-2"/>
        </w:rPr>
        <w:t>g</w:t>
      </w:r>
      <w:r>
        <w:t>le Ma</w:t>
      </w:r>
      <w:r>
        <w:rPr>
          <w:spacing w:val="-2"/>
        </w:rPr>
        <w:t>p</w:t>
      </w:r>
      <w:r>
        <w:t>s.</w:t>
      </w: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80" w:lineRule="exact"/>
        <w:rPr>
          <w:sz w:val="28"/>
          <w:szCs w:val="28"/>
        </w:rPr>
      </w:pPr>
    </w:p>
    <w:p w:rsidR="00447E00" w:rsidRDefault="00447E00">
      <w:pPr>
        <w:pStyle w:val="Plattetekst"/>
        <w:kinsoku w:val="0"/>
        <w:overflowPunct w:val="0"/>
        <w:spacing w:line="276" w:lineRule="auto"/>
        <w:ind w:right="8134"/>
      </w:pPr>
      <w:r>
        <w:rPr>
          <w:spacing w:val="-1"/>
        </w:rPr>
        <w:t>P</w:t>
      </w:r>
      <w:r>
        <w:t>latt</w:t>
      </w:r>
      <w:r>
        <w:rPr>
          <w:spacing w:val="-2"/>
        </w:rPr>
        <w:t>e</w:t>
      </w:r>
      <w:r>
        <w:t>- gro</w:t>
      </w:r>
      <w:r>
        <w:rPr>
          <w:spacing w:val="-2"/>
        </w:rPr>
        <w:t>n</w:t>
      </w:r>
      <w:r>
        <w:t>d</w:t>
      </w:r>
    </w:p>
    <w:p w:rsidR="00447E00" w:rsidRDefault="00447E00">
      <w:pPr>
        <w:kinsoku w:val="0"/>
        <w:overflowPunct w:val="0"/>
        <w:spacing w:before="3" w:line="190" w:lineRule="exact"/>
        <w:rPr>
          <w:sz w:val="19"/>
          <w:szCs w:val="19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pStyle w:val="Plattetekst"/>
        <w:kinsoku w:val="0"/>
        <w:overflowPunct w:val="0"/>
      </w:pPr>
      <w:r>
        <w:rPr>
          <w:spacing w:val="-1"/>
        </w:rPr>
        <w:t>P</w:t>
      </w:r>
      <w:r>
        <w:t>ra</w:t>
      </w:r>
      <w:r>
        <w:rPr>
          <w:spacing w:val="-1"/>
        </w:rPr>
        <w:t>k</w:t>
      </w:r>
      <w:r>
        <w:t>tijk.</w:t>
      </w:r>
    </w:p>
    <w:p w:rsidR="00447E00" w:rsidRDefault="00447E00">
      <w:pPr>
        <w:pStyle w:val="Plattetekst"/>
        <w:kinsoku w:val="0"/>
        <w:overflowPunct w:val="0"/>
        <w:sectPr w:rsidR="00447E00">
          <w:footerReference w:type="default" r:id="rId12"/>
          <w:pgSz w:w="11907" w:h="16840"/>
          <w:pgMar w:top="1780" w:right="1600" w:bottom="760" w:left="1300" w:header="305" w:footer="578" w:gutter="0"/>
          <w:cols w:space="708" w:equalWidth="0">
            <w:col w:w="9007"/>
          </w:cols>
          <w:noEndnote/>
        </w:sectPr>
      </w:pPr>
    </w:p>
    <w:p w:rsidR="00447E00" w:rsidRDefault="00B5296E">
      <w:pPr>
        <w:kinsoku w:val="0"/>
        <w:overflowPunct w:val="0"/>
        <w:spacing w:before="7" w:line="140" w:lineRule="exact"/>
        <w:rPr>
          <w:sz w:val="14"/>
          <w:szCs w:val="14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43392" behindDoc="1" locked="0" layoutInCell="0" allowOverlap="1">
                <wp:simplePos x="0" y="0"/>
                <wp:positionH relativeFrom="page">
                  <wp:posOffset>899160</wp:posOffset>
                </wp:positionH>
                <wp:positionV relativeFrom="page">
                  <wp:posOffset>10056495</wp:posOffset>
                </wp:positionV>
                <wp:extent cx="5971540" cy="92710"/>
                <wp:effectExtent l="0" t="0" r="0" b="0"/>
                <wp:wrapNone/>
                <wp:docPr id="190" name="Group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71540" cy="92710"/>
                          <a:chOff x="1416" y="15837"/>
                          <a:chExt cx="9404" cy="146"/>
                        </a:xfrm>
                      </wpg:grpSpPr>
                      <wps:wsp>
                        <wps:cNvPr id="191" name="Freeform 16"/>
                        <wps:cNvSpPr>
                          <a:spLocks/>
                        </wps:cNvSpPr>
                        <wps:spPr bwMode="auto">
                          <a:xfrm>
                            <a:off x="1446" y="15867"/>
                            <a:ext cx="9344" cy="86"/>
                          </a:xfrm>
                          <a:custGeom>
                            <a:avLst/>
                            <a:gdLst>
                              <a:gd name="T0" fmla="*/ 4672 w 9344"/>
                              <a:gd name="T1" fmla="*/ 0 h 86"/>
                              <a:gd name="T2" fmla="*/ 0 w 9344"/>
                              <a:gd name="T3" fmla="*/ 42 h 86"/>
                              <a:gd name="T4" fmla="*/ 4672 w 9344"/>
                              <a:gd name="T5" fmla="*/ 85 h 86"/>
                              <a:gd name="T6" fmla="*/ 9343 w 9344"/>
                              <a:gd name="T7" fmla="*/ 42 h 86"/>
                              <a:gd name="T8" fmla="*/ 4672 w 9344"/>
                              <a:gd name="T9" fmla="*/ 0 h 8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344" h="86">
                                <a:moveTo>
                                  <a:pt x="4672" y="0"/>
                                </a:moveTo>
                                <a:lnTo>
                                  <a:pt x="0" y="42"/>
                                </a:lnTo>
                                <a:lnTo>
                                  <a:pt x="4672" y="85"/>
                                </a:lnTo>
                                <a:lnTo>
                                  <a:pt x="9343" y="42"/>
                                </a:lnTo>
                                <a:lnTo>
                                  <a:pt x="467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2D05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2" name="Freeform 17"/>
                        <wps:cNvSpPr>
                          <a:spLocks/>
                        </wps:cNvSpPr>
                        <wps:spPr bwMode="auto">
                          <a:xfrm>
                            <a:off x="1446" y="15867"/>
                            <a:ext cx="9344" cy="86"/>
                          </a:xfrm>
                          <a:custGeom>
                            <a:avLst/>
                            <a:gdLst>
                              <a:gd name="T0" fmla="*/ 4672 w 9344"/>
                              <a:gd name="T1" fmla="*/ 0 h 86"/>
                              <a:gd name="T2" fmla="*/ 0 w 9344"/>
                              <a:gd name="T3" fmla="*/ 42 h 86"/>
                              <a:gd name="T4" fmla="*/ 4672 w 9344"/>
                              <a:gd name="T5" fmla="*/ 85 h 86"/>
                              <a:gd name="T6" fmla="*/ 9343 w 9344"/>
                              <a:gd name="T7" fmla="*/ 42 h 86"/>
                              <a:gd name="T8" fmla="*/ 4672 w 9344"/>
                              <a:gd name="T9" fmla="*/ 0 h 8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344" h="86">
                                <a:moveTo>
                                  <a:pt x="4672" y="0"/>
                                </a:moveTo>
                                <a:lnTo>
                                  <a:pt x="0" y="42"/>
                                </a:lnTo>
                                <a:lnTo>
                                  <a:pt x="4672" y="85"/>
                                </a:lnTo>
                                <a:lnTo>
                                  <a:pt x="9343" y="42"/>
                                </a:lnTo>
                                <a:lnTo>
                                  <a:pt x="4672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0">
                            <a:solidFill>
                              <a:srgbClr val="92D05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4ED7B1F" id="Group 15" o:spid="_x0000_s1026" style="position:absolute;margin-left:70.8pt;margin-top:791.85pt;width:470.2pt;height:7.3pt;z-index:-251673088;mso-position-horizontal-relative:page;mso-position-vertical-relative:page" coordorigin="1416,15837" coordsize="9404,1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" o:allowincell="f">
                <v:shape id="Freeform 16" o:spid="_x0000_s1027" style="position:absolute;left:1446;top:15867;width:9344;height:86;visibility:visible;mso-wrap-style:square;v-text-anchor:top" coordsize="9344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" path="m4672,l,42,4672,85,9343,42,4672,xe" fillcolor="#92d050" stroked="f">
                  <v:path arrowok="t" o:connecttype="custom" o:connectlocs="4672,0;0,42;4672,85;9343,42;4672,0" o:connectangles="0,0,0,0,0"/>
                </v:shape>
                <v:shape id="Freeform 17" o:spid="_x0000_s1028" style="position:absolute;left:1446;top:15867;width:9344;height:86;visibility:visible;mso-wrap-style:square;v-text-anchor:top" coordsize="9344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" path="m4672,l,42,4672,85,9343,42,4672,xe" filled="f" strokecolor="#92d050" strokeweight="3pt">
                  <v:path arrowok="t" o:connecttype="custom" o:connectlocs="4672,0;0,42;4672,85;9343,42;4672,0" o:connectangles="0,0,0,0,0"/>
                </v:shape>
                <w10:wrap anchorx="page" anchory="page"/>
              </v:group>
            </w:pict>
          </mc:Fallback>
        </mc:AlternateContent>
      </w: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B5296E">
      <w:pPr>
        <w:kinsoku w:val="0"/>
        <w:overflowPunct w:val="0"/>
        <w:ind w:left="140" w:right="10587"/>
        <w:rPr>
          <w:sz w:val="20"/>
          <w:szCs w:val="20"/>
        </w:rPr>
      </w:pPr>
      <w:r>
        <w:rPr>
          <w:noProof/>
        </w:rPr>
        <w:drawing>
          <wp:inline distT="0" distB="0" distL="0" distR="0">
            <wp:extent cx="5505450" cy="4394200"/>
            <wp:effectExtent l="0" t="0" r="0" b="0"/>
            <wp:docPr id="122" name="Afbeelding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5450" cy="4394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47E00" w:rsidRDefault="00B5296E">
      <w:pPr>
        <w:pStyle w:val="Plattetekst"/>
        <w:tabs>
          <w:tab w:val="left" w:pos="5781"/>
        </w:tabs>
        <w:kinsoku w:val="0"/>
        <w:overflowPunct w:val="0"/>
        <w:spacing w:before="41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44416" behindDoc="1" locked="0" layoutInCell="0" allowOverlap="1">
                <wp:simplePos x="0" y="0"/>
                <wp:positionH relativeFrom="page">
                  <wp:posOffset>3904615</wp:posOffset>
                </wp:positionH>
                <wp:positionV relativeFrom="paragraph">
                  <wp:posOffset>664845</wp:posOffset>
                </wp:positionV>
                <wp:extent cx="3175000" cy="2209800"/>
                <wp:effectExtent l="0" t="0" r="0" b="0"/>
                <wp:wrapNone/>
                <wp:docPr id="189" name="Rectangle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209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47E00" w:rsidRDefault="00B5296E">
                            <w:pPr>
                              <w:widowControl/>
                              <w:autoSpaceDE/>
                              <w:autoSpaceDN/>
                              <w:adjustRightInd/>
                              <w:spacing w:line="3480" w:lineRule="atLeast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3181350" cy="2203450"/>
                                  <wp:effectExtent l="0" t="0" r="0" b="0"/>
                                  <wp:docPr id="106" name="Afbeelding 1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181350" cy="22034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447E00" w:rsidRDefault="00447E00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8" o:spid="_x0000_s1031" style="position:absolute;left:0;text-align:left;margin-left:307.45pt;margin-top:52.35pt;width:250pt;height:174pt;z-index:-251672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" o:allowincell="f" filled="f" stroked="f">
                <v:textbox inset="0,0,0,0">
                  <w:txbxContent>
                    <w:p w:rsidR="00447E00" w:rsidRDefault="00B5296E">
                      <w:pPr>
                        <w:widowControl/>
                        <w:autoSpaceDE/>
                        <w:autoSpaceDN/>
                        <w:adjustRightInd/>
                        <w:spacing w:line="3480" w:lineRule="atLeast"/>
                      </w:pPr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3181350" cy="2203450"/>
                            <wp:effectExtent l="0" t="0" r="0" b="0"/>
                            <wp:docPr id="106" name="Afbeelding 1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181350" cy="22034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447E00" w:rsidRDefault="00447E00"/>
                  </w:txbxContent>
                </v:textbox>
                <w10:wrap anchorx="page"/>
              </v:rect>
            </w:pict>
          </mc:Fallback>
        </mc:AlternateContent>
      </w:r>
      <w:r w:rsidR="00447E00">
        <w:t>Be</w:t>
      </w:r>
      <w:r w:rsidR="00447E00">
        <w:rPr>
          <w:spacing w:val="-2"/>
        </w:rPr>
        <w:t>n</w:t>
      </w:r>
      <w:r w:rsidR="00447E00">
        <w:t>e</w:t>
      </w:r>
      <w:r w:rsidR="00447E00">
        <w:rPr>
          <w:spacing w:val="-2"/>
        </w:rPr>
        <w:t>d</w:t>
      </w:r>
      <w:r w:rsidR="00447E00">
        <w:t>en</w:t>
      </w:r>
      <w:r w:rsidR="00447E00">
        <w:rPr>
          <w:spacing w:val="-3"/>
        </w:rPr>
        <w:t xml:space="preserve"> </w:t>
      </w:r>
      <w:r w:rsidR="00447E00">
        <w:t>in h</w:t>
      </w:r>
      <w:r w:rsidR="00447E00">
        <w:rPr>
          <w:spacing w:val="-2"/>
        </w:rPr>
        <w:t>e</w:t>
      </w:r>
      <w:r w:rsidR="00447E00">
        <w:t>t</w:t>
      </w:r>
      <w:r w:rsidR="00447E00">
        <w:rPr>
          <w:spacing w:val="-2"/>
        </w:rPr>
        <w:t xml:space="preserve"> </w:t>
      </w:r>
      <w:r w:rsidR="00447E00">
        <w:t>sch</w:t>
      </w:r>
      <w:r w:rsidR="00447E00">
        <w:rPr>
          <w:spacing w:val="1"/>
        </w:rPr>
        <w:t>u</w:t>
      </w:r>
      <w:r w:rsidR="00447E00">
        <w:rPr>
          <w:spacing w:val="-2"/>
        </w:rPr>
        <w:t>u</w:t>
      </w:r>
      <w:r w:rsidR="00447E00">
        <w:t>rtje;</w:t>
      </w:r>
      <w:r w:rsidR="00447E00">
        <w:rPr>
          <w:spacing w:val="-2"/>
        </w:rPr>
        <w:t xml:space="preserve"> d</w:t>
      </w:r>
      <w:r w:rsidR="00447E00">
        <w:t>e</w:t>
      </w:r>
      <w:r w:rsidR="00447E00">
        <w:rPr>
          <w:spacing w:val="-2"/>
        </w:rPr>
        <w:t xml:space="preserve"> </w:t>
      </w:r>
      <w:r w:rsidR="00447E00">
        <w:t>webs</w:t>
      </w:r>
      <w:r w:rsidR="00447E00">
        <w:rPr>
          <w:spacing w:val="-2"/>
        </w:rPr>
        <w:t>h</w:t>
      </w:r>
      <w:r w:rsidR="00447E00">
        <w:t>op.</w:t>
      </w:r>
      <w:r w:rsidR="00447E00">
        <w:tab/>
        <w:t>Boven</w:t>
      </w:r>
      <w:r w:rsidR="00447E00">
        <w:rPr>
          <w:spacing w:val="-4"/>
        </w:rPr>
        <w:t xml:space="preserve"> </w:t>
      </w:r>
      <w:r w:rsidR="00447E00">
        <w:rPr>
          <w:spacing w:val="-2"/>
        </w:rPr>
        <w:t>d</w:t>
      </w:r>
      <w:r w:rsidR="00447E00">
        <w:t>e</w:t>
      </w:r>
      <w:r w:rsidR="00447E00">
        <w:rPr>
          <w:spacing w:val="-2"/>
        </w:rPr>
        <w:t xml:space="preserve"> </w:t>
      </w:r>
      <w:r w:rsidR="00447E00">
        <w:t>2</w:t>
      </w:r>
      <w:r w:rsidR="00447E00">
        <w:rPr>
          <w:position w:val="13"/>
          <w:sz w:val="18"/>
          <w:szCs w:val="18"/>
        </w:rPr>
        <w:t>e</w:t>
      </w:r>
      <w:r w:rsidR="00447E00">
        <w:rPr>
          <w:spacing w:val="20"/>
          <w:position w:val="13"/>
          <w:sz w:val="18"/>
          <w:szCs w:val="18"/>
        </w:rPr>
        <w:t xml:space="preserve"> </w:t>
      </w:r>
      <w:r w:rsidR="00447E00">
        <w:t>ver</w:t>
      </w:r>
      <w:r w:rsidR="00447E00">
        <w:rPr>
          <w:spacing w:val="-1"/>
        </w:rPr>
        <w:t>d</w:t>
      </w:r>
      <w:r w:rsidR="00447E00">
        <w:t>ie</w:t>
      </w:r>
      <w:r w:rsidR="00447E00">
        <w:rPr>
          <w:spacing w:val="-2"/>
        </w:rPr>
        <w:t>p</w:t>
      </w:r>
      <w:r w:rsidR="00447E00">
        <w:rPr>
          <w:spacing w:val="2"/>
        </w:rPr>
        <w:t>i</w:t>
      </w:r>
      <w:r w:rsidR="00447E00">
        <w:rPr>
          <w:spacing w:val="-2"/>
        </w:rPr>
        <w:t>n</w:t>
      </w:r>
      <w:r w:rsidR="00447E00">
        <w:t>g:</w:t>
      </w:r>
    </w:p>
    <w:p w:rsidR="00447E00" w:rsidRDefault="00447E00">
      <w:pPr>
        <w:kinsoku w:val="0"/>
        <w:overflowPunct w:val="0"/>
        <w:spacing w:before="7" w:line="150" w:lineRule="exact"/>
        <w:rPr>
          <w:sz w:val="15"/>
          <w:szCs w:val="15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B5296E">
      <w:pPr>
        <w:kinsoku w:val="0"/>
        <w:overflowPunct w:val="0"/>
        <w:ind w:left="230"/>
        <w:rPr>
          <w:sz w:val="20"/>
          <w:szCs w:val="20"/>
        </w:rPr>
      </w:pPr>
      <w:r>
        <w:rPr>
          <w:noProof/>
        </w:rPr>
        <w:drawing>
          <wp:inline distT="0" distB="0" distL="0" distR="0">
            <wp:extent cx="2190750" cy="3124200"/>
            <wp:effectExtent l="0" t="0" r="0" b="0"/>
            <wp:docPr id="121" name="Afbeelding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0750" cy="3124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47E00" w:rsidRDefault="00447E00">
      <w:pPr>
        <w:kinsoku w:val="0"/>
        <w:overflowPunct w:val="0"/>
        <w:ind w:left="230"/>
        <w:rPr>
          <w:sz w:val="20"/>
          <w:szCs w:val="20"/>
        </w:rPr>
        <w:sectPr w:rsidR="00447E00">
          <w:footerReference w:type="default" r:id="rId16"/>
          <w:pgSz w:w="11907" w:h="16840"/>
          <w:pgMar w:top="1780" w:right="620" w:bottom="760" w:left="1300" w:header="305" w:footer="578" w:gutter="0"/>
          <w:cols w:space="708" w:equalWidth="0">
            <w:col w:w="9987"/>
          </w:cols>
          <w:noEndnote/>
        </w:sectPr>
      </w:pPr>
    </w:p>
    <w:p w:rsidR="00447E00" w:rsidRDefault="00447E00">
      <w:pPr>
        <w:kinsoku w:val="0"/>
        <w:overflowPunct w:val="0"/>
        <w:spacing w:before="18" w:line="240" w:lineRule="exact"/>
      </w:pPr>
    </w:p>
    <w:p w:rsidR="00447E00" w:rsidRDefault="00447E00">
      <w:pPr>
        <w:pStyle w:val="Kop1"/>
        <w:numPr>
          <w:ilvl w:val="0"/>
          <w:numId w:val="33"/>
        </w:numPr>
        <w:tabs>
          <w:tab w:val="left" w:pos="824"/>
        </w:tabs>
        <w:kinsoku w:val="0"/>
        <w:overflowPunct w:val="0"/>
        <w:rPr>
          <w:b w:val="0"/>
          <w:bCs w:val="0"/>
          <w:color w:val="000000"/>
        </w:rPr>
      </w:pPr>
      <w:r>
        <w:rPr>
          <w:color w:val="501B00"/>
        </w:rPr>
        <w:t>Org</w:t>
      </w:r>
      <w:r>
        <w:rPr>
          <w:color w:val="501B00"/>
          <w:spacing w:val="-3"/>
        </w:rPr>
        <w:t>a</w:t>
      </w:r>
      <w:r>
        <w:rPr>
          <w:color w:val="501B00"/>
        </w:rPr>
        <w:t>ni</w:t>
      </w:r>
      <w:r>
        <w:rPr>
          <w:color w:val="501B00"/>
          <w:spacing w:val="1"/>
        </w:rPr>
        <w:t>s</w:t>
      </w:r>
      <w:r>
        <w:rPr>
          <w:color w:val="501B00"/>
        </w:rPr>
        <w:t>at</w:t>
      </w:r>
      <w:r>
        <w:rPr>
          <w:color w:val="501B00"/>
          <w:spacing w:val="-1"/>
        </w:rPr>
        <w:t>i</w:t>
      </w:r>
      <w:r>
        <w:rPr>
          <w:color w:val="501B00"/>
        </w:rPr>
        <w:t>e.</w:t>
      </w: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before="11" w:line="240" w:lineRule="exact"/>
      </w:pPr>
    </w:p>
    <w:p w:rsidR="00447E00" w:rsidRDefault="00447E00">
      <w:pPr>
        <w:pStyle w:val="Kop3"/>
        <w:numPr>
          <w:ilvl w:val="1"/>
          <w:numId w:val="33"/>
        </w:numPr>
        <w:tabs>
          <w:tab w:val="left" w:pos="596"/>
          <w:tab w:val="left" w:pos="965"/>
        </w:tabs>
        <w:kinsoku w:val="0"/>
        <w:overflowPunct w:val="0"/>
        <w:spacing w:before="0"/>
        <w:ind w:hanging="481"/>
        <w:rPr>
          <w:i w:val="0"/>
          <w:iCs w:val="0"/>
          <w:color w:val="000000"/>
        </w:rPr>
      </w:pPr>
      <w:r>
        <w:rPr>
          <w:b/>
          <w:bCs/>
          <w:color w:val="76923B"/>
        </w:rPr>
        <w:t>|</w:t>
      </w:r>
      <w:r>
        <w:rPr>
          <w:b/>
          <w:bCs/>
          <w:color w:val="76923B"/>
        </w:rPr>
        <w:tab/>
      </w:r>
      <w:r>
        <w:rPr>
          <w:color w:val="000000"/>
        </w:rPr>
        <w:t>T</w:t>
      </w:r>
      <w:r>
        <w:rPr>
          <w:color w:val="000000"/>
          <w:spacing w:val="1"/>
        </w:rPr>
        <w:t>a</w:t>
      </w:r>
      <w:r>
        <w:rPr>
          <w:color w:val="000000"/>
        </w:rPr>
        <w:t>akve</w:t>
      </w:r>
      <w:r>
        <w:rPr>
          <w:color w:val="000000"/>
          <w:spacing w:val="1"/>
        </w:rPr>
        <w:t>r</w:t>
      </w:r>
      <w:r>
        <w:rPr>
          <w:color w:val="000000"/>
        </w:rPr>
        <w:t>de</w:t>
      </w:r>
      <w:r>
        <w:rPr>
          <w:color w:val="000000"/>
          <w:spacing w:val="1"/>
        </w:rPr>
        <w:t>l</w:t>
      </w:r>
      <w:r>
        <w:rPr>
          <w:color w:val="000000"/>
        </w:rPr>
        <w:t>ing</w:t>
      </w:r>
      <w:r>
        <w:rPr>
          <w:color w:val="000000"/>
          <w:spacing w:val="-33"/>
        </w:rPr>
        <w:t xml:space="preserve"> </w:t>
      </w:r>
      <w:r>
        <w:rPr>
          <w:color w:val="000000"/>
        </w:rPr>
        <w:t>assis</w:t>
      </w:r>
      <w:r>
        <w:rPr>
          <w:color w:val="000000"/>
          <w:spacing w:val="1"/>
        </w:rPr>
        <w:t>t</w:t>
      </w:r>
      <w:r>
        <w:rPr>
          <w:color w:val="000000"/>
        </w:rPr>
        <w:t>ent</w:t>
      </w:r>
      <w:r>
        <w:rPr>
          <w:color w:val="000000"/>
          <w:spacing w:val="1"/>
        </w:rPr>
        <w:t>e</w:t>
      </w:r>
      <w:r>
        <w:rPr>
          <w:color w:val="000000"/>
        </w:rPr>
        <w:t>s</w:t>
      </w: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before="11" w:line="240" w:lineRule="exact"/>
      </w:pPr>
    </w:p>
    <w:p w:rsidR="00447E00" w:rsidRDefault="00447E00">
      <w:pPr>
        <w:pStyle w:val="Plattetekst"/>
        <w:kinsoku w:val="0"/>
        <w:overflowPunct w:val="0"/>
        <w:spacing w:line="274" w:lineRule="auto"/>
        <w:ind w:right="455"/>
      </w:pPr>
      <w:r>
        <w:t>Ass</w:t>
      </w:r>
      <w:r>
        <w:rPr>
          <w:spacing w:val="-2"/>
        </w:rPr>
        <w:t>i</w:t>
      </w:r>
      <w:r>
        <w:t>ste</w:t>
      </w:r>
      <w:r>
        <w:rPr>
          <w:spacing w:val="-2"/>
        </w:rPr>
        <w:t>n</w:t>
      </w:r>
      <w:r>
        <w:t>te</w:t>
      </w:r>
      <w:r>
        <w:rPr>
          <w:spacing w:val="-2"/>
        </w:rPr>
        <w:t xml:space="preserve"> </w:t>
      </w:r>
      <w:r>
        <w:t>1</w:t>
      </w:r>
      <w:r>
        <w:rPr>
          <w:spacing w:val="-2"/>
        </w:rPr>
        <w:t xml:space="preserve"> (</w:t>
      </w:r>
      <w:r>
        <w:t>Li</w:t>
      </w:r>
      <w:r>
        <w:rPr>
          <w:spacing w:val="-2"/>
        </w:rPr>
        <w:t>nd</w:t>
      </w:r>
      <w:r>
        <w:rPr>
          <w:spacing w:val="1"/>
        </w:rPr>
        <w:t>a</w:t>
      </w:r>
      <w:r>
        <w:rPr>
          <w:spacing w:val="-2"/>
        </w:rPr>
        <w:t>)</w:t>
      </w:r>
      <w:r>
        <w:t>: De</w:t>
      </w:r>
      <w:r>
        <w:rPr>
          <w:spacing w:val="-2"/>
        </w:rPr>
        <w:t>z</w:t>
      </w:r>
      <w:r>
        <w:t>e</w:t>
      </w:r>
      <w:r>
        <w:rPr>
          <w:spacing w:val="-2"/>
        </w:rPr>
        <w:t xml:space="preserve"> </w:t>
      </w:r>
      <w:r>
        <w:t>assiste</w:t>
      </w:r>
      <w:r>
        <w:rPr>
          <w:spacing w:val="-2"/>
        </w:rPr>
        <w:t>n</w:t>
      </w:r>
      <w:r>
        <w:t xml:space="preserve">te </w:t>
      </w:r>
      <w:r>
        <w:rPr>
          <w:spacing w:val="-2"/>
        </w:rPr>
        <w:t>d</w:t>
      </w:r>
      <w:r>
        <w:t>raagt</w:t>
      </w:r>
      <w:r>
        <w:rPr>
          <w:spacing w:val="-2"/>
        </w:rPr>
        <w:t xml:space="preserve"> </w:t>
      </w:r>
      <w:r>
        <w:t>voor</w:t>
      </w:r>
      <w:r>
        <w:rPr>
          <w:spacing w:val="-3"/>
        </w:rPr>
        <w:t>a</w:t>
      </w:r>
      <w:r>
        <w:t>l</w:t>
      </w:r>
      <w:r>
        <w:rPr>
          <w:spacing w:val="-1"/>
        </w:rPr>
        <w:t xml:space="preserve"> </w:t>
      </w:r>
      <w:r>
        <w:t>zorg v</w:t>
      </w:r>
      <w:r>
        <w:rPr>
          <w:spacing w:val="-2"/>
        </w:rPr>
        <w:t>o</w:t>
      </w:r>
      <w:r>
        <w:t>or</w:t>
      </w:r>
      <w:r>
        <w:rPr>
          <w:spacing w:val="-1"/>
        </w:rPr>
        <w:t xml:space="preserve"> 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</w:t>
      </w:r>
      <w:r>
        <w:t>kla</w:t>
      </w:r>
      <w:r>
        <w:rPr>
          <w:spacing w:val="-2"/>
        </w:rPr>
        <w:t>n</w:t>
      </w:r>
      <w:r>
        <w:t>t</w:t>
      </w:r>
      <w:r>
        <w:rPr>
          <w:spacing w:val="-1"/>
        </w:rPr>
        <w:t>e</w:t>
      </w:r>
      <w:r>
        <w:t xml:space="preserve">n </w:t>
      </w:r>
      <w:r>
        <w:rPr>
          <w:spacing w:val="-2"/>
        </w:rPr>
        <w:t>b</w:t>
      </w:r>
      <w:r>
        <w:t>in</w:t>
      </w:r>
      <w:r>
        <w:rPr>
          <w:spacing w:val="-2"/>
        </w:rPr>
        <w:t>d</w:t>
      </w:r>
      <w:r>
        <w:t>ing en</w:t>
      </w:r>
      <w:r>
        <w:rPr>
          <w:spacing w:val="-3"/>
        </w:rPr>
        <w:t xml:space="preserve"> </w:t>
      </w:r>
      <w:r>
        <w:rPr>
          <w:spacing w:val="-2"/>
        </w:rPr>
        <w:t>h</w:t>
      </w:r>
      <w:r>
        <w:t>e</w:t>
      </w:r>
      <w:r>
        <w:rPr>
          <w:spacing w:val="-2"/>
        </w:rPr>
        <w:t>e</w:t>
      </w:r>
      <w:r>
        <w:t xml:space="preserve">ft </w:t>
      </w:r>
      <w:r>
        <w:rPr>
          <w:spacing w:val="-1"/>
        </w:rPr>
        <w:t>a</w:t>
      </w:r>
      <w:r>
        <w:t>ls vaste</w:t>
      </w:r>
      <w:r>
        <w:rPr>
          <w:spacing w:val="-2"/>
        </w:rPr>
        <w:t xml:space="preserve"> </w:t>
      </w:r>
      <w:r>
        <w:t>werk</w:t>
      </w:r>
      <w:r>
        <w:rPr>
          <w:spacing w:val="-1"/>
        </w:rPr>
        <w:t>p</w:t>
      </w:r>
      <w:r>
        <w:t>lek</w:t>
      </w:r>
      <w:r>
        <w:rPr>
          <w:spacing w:val="-2"/>
        </w:rPr>
        <w:t xml:space="preserve"> d</w:t>
      </w:r>
      <w:r>
        <w:t>e</w:t>
      </w:r>
      <w:r>
        <w:rPr>
          <w:spacing w:val="-2"/>
        </w:rPr>
        <w:t xml:space="preserve"> b</w:t>
      </w:r>
      <w:r>
        <w:t>alie.</w:t>
      </w:r>
      <w:r>
        <w:rPr>
          <w:spacing w:val="1"/>
        </w:rPr>
        <w:t xml:space="preserve"> </w:t>
      </w:r>
      <w:r>
        <w:t>Hier</w:t>
      </w:r>
      <w:r>
        <w:rPr>
          <w:spacing w:val="-2"/>
        </w:rPr>
        <w:t>ond</w:t>
      </w:r>
      <w:r>
        <w:t>er</w:t>
      </w:r>
      <w:r>
        <w:rPr>
          <w:spacing w:val="-1"/>
        </w:rPr>
        <w:t xml:space="preserve"> </w:t>
      </w:r>
      <w:r>
        <w:t>volgt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>e</w:t>
      </w:r>
      <w:r>
        <w:t>n</w:t>
      </w:r>
      <w:r>
        <w:rPr>
          <w:spacing w:val="-3"/>
        </w:rPr>
        <w:t xml:space="preserve"> </w:t>
      </w:r>
      <w:r>
        <w:t>lij</w:t>
      </w:r>
      <w:r>
        <w:rPr>
          <w:spacing w:val="1"/>
        </w:rPr>
        <w:t>s</w:t>
      </w:r>
      <w:r>
        <w:t>t</w:t>
      </w:r>
      <w:r>
        <w:rPr>
          <w:spacing w:val="-2"/>
        </w:rPr>
        <w:t xml:space="preserve"> </w:t>
      </w:r>
      <w:r>
        <w:t>van</w:t>
      </w:r>
      <w:r>
        <w:rPr>
          <w:spacing w:val="-2"/>
        </w:rPr>
        <w:t xml:space="preserve"> </w:t>
      </w:r>
      <w:r>
        <w:t>ta</w:t>
      </w:r>
      <w:r>
        <w:rPr>
          <w:spacing w:val="-1"/>
        </w:rPr>
        <w:t>k</w:t>
      </w:r>
      <w:r>
        <w:t>e</w:t>
      </w:r>
      <w:r>
        <w:rPr>
          <w:spacing w:val="-2"/>
        </w:rPr>
        <w:t>n</w:t>
      </w:r>
      <w:r>
        <w:t>.</w:t>
      </w:r>
    </w:p>
    <w:p w:rsidR="00447E00" w:rsidRDefault="00447E00">
      <w:pPr>
        <w:pStyle w:val="Plattetekst"/>
        <w:numPr>
          <w:ilvl w:val="0"/>
          <w:numId w:val="32"/>
        </w:numPr>
        <w:tabs>
          <w:tab w:val="left" w:pos="265"/>
        </w:tabs>
        <w:kinsoku w:val="0"/>
        <w:overflowPunct w:val="0"/>
        <w:spacing w:before="2" w:line="276" w:lineRule="auto"/>
        <w:ind w:right="473" w:firstLine="0"/>
      </w:pPr>
      <w:r>
        <w:t>Bali</w:t>
      </w:r>
      <w:r>
        <w:rPr>
          <w:spacing w:val="-3"/>
        </w:rPr>
        <w:t>e</w:t>
      </w:r>
      <w:r>
        <w:t>werkzaa</w:t>
      </w:r>
      <w:r>
        <w:rPr>
          <w:spacing w:val="-2"/>
        </w:rPr>
        <w:t>mh</w:t>
      </w:r>
      <w:r>
        <w:t>e</w:t>
      </w:r>
      <w:r>
        <w:rPr>
          <w:spacing w:val="-2"/>
        </w:rPr>
        <w:t>d</w:t>
      </w:r>
      <w:r>
        <w:t>en</w:t>
      </w:r>
      <w:r>
        <w:rPr>
          <w:spacing w:val="-3"/>
        </w:rPr>
        <w:t xml:space="preserve"> </w:t>
      </w:r>
      <w:r>
        <w:t>zoals</w:t>
      </w:r>
      <w:r>
        <w:rPr>
          <w:spacing w:val="-1"/>
        </w:rPr>
        <w:t xml:space="preserve"> </w:t>
      </w:r>
      <w:r>
        <w:t>afre</w:t>
      </w:r>
      <w:r>
        <w:rPr>
          <w:spacing w:val="-1"/>
        </w:rPr>
        <w:t>k</w:t>
      </w:r>
      <w:r>
        <w:t>e</w:t>
      </w:r>
      <w:r>
        <w:rPr>
          <w:spacing w:val="-2"/>
        </w:rPr>
        <w:t>n</w:t>
      </w:r>
      <w:r>
        <w:t>e</w:t>
      </w:r>
      <w:r>
        <w:rPr>
          <w:spacing w:val="-2"/>
        </w:rPr>
        <w:t>n</w:t>
      </w:r>
      <w:r>
        <w:t>,</w:t>
      </w:r>
      <w:r>
        <w:rPr>
          <w:spacing w:val="-2"/>
        </w:rPr>
        <w:t xml:space="preserve"> </w:t>
      </w:r>
      <w:r>
        <w:t>wac</w:t>
      </w:r>
      <w:r>
        <w:rPr>
          <w:spacing w:val="-2"/>
        </w:rPr>
        <w:t>h</w:t>
      </w:r>
      <w:r>
        <w:t>t</w:t>
      </w:r>
      <w:r>
        <w:rPr>
          <w:spacing w:val="-1"/>
        </w:rPr>
        <w:t>k</w:t>
      </w:r>
      <w:r>
        <w:t>a</w:t>
      </w:r>
      <w:r>
        <w:rPr>
          <w:spacing w:val="-2"/>
        </w:rPr>
        <w:t>m</w:t>
      </w:r>
      <w:r>
        <w:t>er</w:t>
      </w:r>
      <w:r>
        <w:rPr>
          <w:spacing w:val="-1"/>
        </w:rPr>
        <w:t xml:space="preserve"> </w:t>
      </w:r>
      <w:r>
        <w:rPr>
          <w:spacing w:val="-2"/>
        </w:rPr>
        <w:t>b</w:t>
      </w:r>
      <w:r>
        <w:t>e</w:t>
      </w:r>
      <w:r>
        <w:rPr>
          <w:spacing w:val="-1"/>
        </w:rPr>
        <w:t>g</w:t>
      </w:r>
      <w:r>
        <w:t>el</w:t>
      </w:r>
      <w:r>
        <w:rPr>
          <w:spacing w:val="-1"/>
        </w:rPr>
        <w:t>e</w:t>
      </w:r>
      <w:r>
        <w:t>id</w:t>
      </w:r>
      <w:r>
        <w:rPr>
          <w:spacing w:val="1"/>
        </w:rPr>
        <w:t>i</w:t>
      </w:r>
      <w:r>
        <w:rPr>
          <w:spacing w:val="-2"/>
        </w:rPr>
        <w:t>n</w:t>
      </w:r>
      <w:r>
        <w:t>g,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>d</w:t>
      </w:r>
      <w:r>
        <w:t xml:space="preserve">vies </w:t>
      </w:r>
      <w:r>
        <w:rPr>
          <w:spacing w:val="-1"/>
        </w:rPr>
        <w:t>g</w:t>
      </w:r>
      <w:r>
        <w:t>ev</w:t>
      </w:r>
      <w:r>
        <w:rPr>
          <w:spacing w:val="-1"/>
        </w:rPr>
        <w:t>e</w:t>
      </w:r>
      <w:r>
        <w:rPr>
          <w:spacing w:val="-2"/>
        </w:rPr>
        <w:t>n</w:t>
      </w:r>
      <w:r>
        <w:t>, t</w:t>
      </w:r>
      <w:r>
        <w:rPr>
          <w:spacing w:val="-1"/>
        </w:rPr>
        <w:t>e</w:t>
      </w:r>
      <w:r>
        <w:t>lefoon</w:t>
      </w:r>
      <w:r>
        <w:rPr>
          <w:spacing w:val="-2"/>
        </w:rPr>
        <w:t xml:space="preserve"> </w:t>
      </w:r>
      <w:r>
        <w:t>aa</w:t>
      </w:r>
      <w:r>
        <w:rPr>
          <w:spacing w:val="-2"/>
        </w:rPr>
        <w:t>nn</w:t>
      </w:r>
      <w:r>
        <w:t>e</w:t>
      </w:r>
      <w:r>
        <w:rPr>
          <w:spacing w:val="-2"/>
        </w:rPr>
        <w:t>m</w:t>
      </w:r>
      <w:r>
        <w:t>e</w:t>
      </w:r>
      <w:r>
        <w:rPr>
          <w:spacing w:val="-2"/>
        </w:rPr>
        <w:t>n</w:t>
      </w:r>
      <w:r>
        <w:t>, e</w:t>
      </w:r>
      <w:r>
        <w:rPr>
          <w:spacing w:val="-1"/>
        </w:rPr>
        <w:t>n</w:t>
      </w:r>
      <w:r>
        <w:t>zov</w:t>
      </w:r>
      <w:r>
        <w:rPr>
          <w:spacing w:val="1"/>
        </w:rPr>
        <w:t>o</w:t>
      </w:r>
      <w:r>
        <w:rPr>
          <w:spacing w:val="-2"/>
        </w:rPr>
        <w:t>o</w:t>
      </w:r>
      <w:r>
        <w:t>rts.</w:t>
      </w:r>
    </w:p>
    <w:p w:rsidR="00447E00" w:rsidRDefault="00447E00">
      <w:pPr>
        <w:pStyle w:val="Plattetekst"/>
        <w:numPr>
          <w:ilvl w:val="0"/>
          <w:numId w:val="32"/>
        </w:numPr>
        <w:tabs>
          <w:tab w:val="left" w:pos="265"/>
        </w:tabs>
        <w:kinsoku w:val="0"/>
        <w:overflowPunct w:val="0"/>
        <w:spacing w:line="274" w:lineRule="auto"/>
        <w:ind w:right="786" w:firstLine="0"/>
      </w:pPr>
      <w:r>
        <w:t>Het</w:t>
      </w:r>
      <w:r>
        <w:rPr>
          <w:spacing w:val="-2"/>
        </w:rPr>
        <w:t xml:space="preserve"> </w:t>
      </w:r>
      <w:r>
        <w:t>spie</w:t>
      </w:r>
      <w:r>
        <w:rPr>
          <w:spacing w:val="-1"/>
        </w:rPr>
        <w:t>g</w:t>
      </w:r>
      <w:r>
        <w:t>el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t>en</w:t>
      </w:r>
      <w:r>
        <w:rPr>
          <w:spacing w:val="-1"/>
        </w:rPr>
        <w:t xml:space="preserve"> </w:t>
      </w:r>
      <w:r>
        <w:rPr>
          <w:spacing w:val="-2"/>
        </w:rPr>
        <w:t>b</w:t>
      </w:r>
      <w:r>
        <w:t>ijho</w:t>
      </w:r>
      <w:r>
        <w:rPr>
          <w:spacing w:val="-2"/>
        </w:rPr>
        <w:t>ud</w:t>
      </w:r>
      <w:r>
        <w:t>en</w:t>
      </w:r>
      <w:r>
        <w:rPr>
          <w:spacing w:val="-2"/>
        </w:rPr>
        <w:t xml:space="preserve"> </w:t>
      </w:r>
      <w:r>
        <w:t xml:space="preserve">van 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>p</w:t>
      </w:r>
      <w:r>
        <w:t>ot</w:t>
      </w:r>
      <w:r>
        <w:rPr>
          <w:spacing w:val="1"/>
        </w:rPr>
        <w:t>h</w:t>
      </w:r>
      <w:r>
        <w:t>e</w:t>
      </w:r>
      <w:r>
        <w:rPr>
          <w:spacing w:val="-2"/>
        </w:rPr>
        <w:t>e</w:t>
      </w:r>
      <w:r>
        <w:t>k</w:t>
      </w:r>
      <w:r>
        <w:rPr>
          <w:spacing w:val="-2"/>
        </w:rPr>
        <w:t xml:space="preserve"> </w:t>
      </w:r>
      <w:r>
        <w:t>en</w:t>
      </w:r>
      <w:r>
        <w:rPr>
          <w:spacing w:val="-1"/>
        </w:rPr>
        <w:t xml:space="preserve"> </w:t>
      </w:r>
      <w:r>
        <w:rPr>
          <w:spacing w:val="-2"/>
        </w:rPr>
        <w:t>h</w:t>
      </w:r>
      <w:r>
        <w:t>et</w:t>
      </w:r>
      <w:r>
        <w:rPr>
          <w:spacing w:val="-2"/>
        </w:rPr>
        <w:t xml:space="preserve"> m</w:t>
      </w:r>
      <w:r>
        <w:t>aga</w:t>
      </w:r>
      <w:r>
        <w:rPr>
          <w:spacing w:val="-1"/>
        </w:rPr>
        <w:t>z</w:t>
      </w:r>
      <w:r>
        <w:t>ijn.</w:t>
      </w:r>
      <w:r>
        <w:rPr>
          <w:spacing w:val="1"/>
        </w:rPr>
        <w:t xml:space="preserve"> </w:t>
      </w:r>
      <w:r>
        <w:rPr>
          <w:spacing w:val="-2"/>
        </w:rPr>
        <w:t>(</w:t>
      </w:r>
      <w:r>
        <w:t>ev</w:t>
      </w:r>
      <w:r>
        <w:rPr>
          <w:spacing w:val="-1"/>
        </w:rPr>
        <w:t>e</w:t>
      </w:r>
      <w:r>
        <w:rPr>
          <w:spacing w:val="-2"/>
        </w:rPr>
        <w:t>n</w:t>
      </w:r>
      <w:r>
        <w:t>t</w:t>
      </w:r>
      <w:r>
        <w:rPr>
          <w:spacing w:val="-2"/>
        </w:rPr>
        <w:t>u</w:t>
      </w:r>
      <w:r>
        <w:t>e</w:t>
      </w:r>
      <w:r>
        <w:rPr>
          <w:spacing w:val="-2"/>
        </w:rPr>
        <w:t>e</w:t>
      </w:r>
      <w:r>
        <w:t>l</w:t>
      </w:r>
      <w:r>
        <w:rPr>
          <w:spacing w:val="-1"/>
        </w:rPr>
        <w:t xml:space="preserve"> </w:t>
      </w:r>
      <w:r>
        <w:t>in sam</w:t>
      </w:r>
      <w:r>
        <w:rPr>
          <w:spacing w:val="-2"/>
        </w:rPr>
        <w:t>en</w:t>
      </w:r>
      <w:r>
        <w:t>werking</w:t>
      </w:r>
      <w:r>
        <w:rPr>
          <w:spacing w:val="-2"/>
        </w:rPr>
        <w:t xml:space="preserve"> m</w:t>
      </w:r>
      <w:r>
        <w:t>et</w:t>
      </w:r>
      <w:r>
        <w:rPr>
          <w:spacing w:val="-2"/>
        </w:rPr>
        <w:t xml:space="preserve"> </w:t>
      </w:r>
      <w:r>
        <w:t>assiste</w:t>
      </w:r>
      <w:r>
        <w:rPr>
          <w:spacing w:val="-2"/>
        </w:rPr>
        <w:t>n</w:t>
      </w:r>
      <w:r>
        <w:t>te</w:t>
      </w:r>
      <w:r>
        <w:rPr>
          <w:spacing w:val="-2"/>
        </w:rPr>
        <w:t xml:space="preserve"> </w:t>
      </w:r>
      <w:r>
        <w:t>3)</w:t>
      </w:r>
    </w:p>
    <w:p w:rsidR="00447E00" w:rsidRDefault="00447E00">
      <w:pPr>
        <w:pStyle w:val="Plattetekst"/>
        <w:numPr>
          <w:ilvl w:val="0"/>
          <w:numId w:val="32"/>
        </w:numPr>
        <w:tabs>
          <w:tab w:val="left" w:pos="265"/>
        </w:tabs>
        <w:kinsoku w:val="0"/>
        <w:overflowPunct w:val="0"/>
        <w:spacing w:before="2"/>
        <w:ind w:left="265"/>
      </w:pPr>
      <w:r>
        <w:t>Fac</w:t>
      </w:r>
      <w:r>
        <w:rPr>
          <w:spacing w:val="-2"/>
        </w:rPr>
        <w:t>tu</w:t>
      </w:r>
      <w:r>
        <w:t>ren</w:t>
      </w:r>
      <w:r>
        <w:rPr>
          <w:spacing w:val="-2"/>
        </w:rPr>
        <w:t xml:space="preserve"> </w:t>
      </w:r>
      <w:r>
        <w:t>en</w:t>
      </w:r>
      <w:r>
        <w:rPr>
          <w:spacing w:val="-3"/>
        </w:rPr>
        <w:t xml:space="preserve"> </w:t>
      </w:r>
      <w:r>
        <w:t>kas</w:t>
      </w:r>
      <w:r>
        <w:rPr>
          <w:spacing w:val="1"/>
        </w:rPr>
        <w:t xml:space="preserve"> </w:t>
      </w:r>
      <w:r>
        <w:rPr>
          <w:spacing w:val="-2"/>
        </w:rPr>
        <w:t>c</w:t>
      </w:r>
      <w:r>
        <w:t>o</w:t>
      </w:r>
      <w:r>
        <w:rPr>
          <w:spacing w:val="1"/>
        </w:rPr>
        <w:t>n</w:t>
      </w:r>
      <w:r>
        <w:t>troler</w:t>
      </w:r>
      <w:r>
        <w:rPr>
          <w:spacing w:val="-1"/>
        </w:rPr>
        <w:t>e</w:t>
      </w:r>
      <w:r>
        <w:rPr>
          <w:spacing w:val="-2"/>
        </w:rPr>
        <w:t>n</w:t>
      </w:r>
      <w:r>
        <w:t>.</w:t>
      </w:r>
    </w:p>
    <w:p w:rsidR="00447E00" w:rsidRDefault="00447E00">
      <w:pPr>
        <w:pStyle w:val="Plattetekst"/>
        <w:numPr>
          <w:ilvl w:val="0"/>
          <w:numId w:val="32"/>
        </w:numPr>
        <w:tabs>
          <w:tab w:val="left" w:pos="265"/>
        </w:tabs>
        <w:kinsoku w:val="0"/>
        <w:overflowPunct w:val="0"/>
        <w:spacing w:before="52"/>
        <w:ind w:left="265"/>
      </w:pPr>
      <w:r>
        <w:t>E</w:t>
      </w:r>
      <w:r>
        <w:rPr>
          <w:spacing w:val="-2"/>
        </w:rPr>
        <w:t>n</w:t>
      </w:r>
      <w:r>
        <w:t>t</w:t>
      </w:r>
      <w:r>
        <w:rPr>
          <w:spacing w:val="-1"/>
        </w:rPr>
        <w:t>k</w:t>
      </w:r>
      <w:r>
        <w:t>aart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t>verstur</w:t>
      </w:r>
      <w:r>
        <w:rPr>
          <w:spacing w:val="-1"/>
        </w:rPr>
        <w:t>e</w:t>
      </w:r>
      <w:r>
        <w:rPr>
          <w:spacing w:val="-2"/>
        </w:rPr>
        <w:t>n</w:t>
      </w:r>
      <w:r>
        <w:t>.</w:t>
      </w:r>
    </w:p>
    <w:p w:rsidR="00447E00" w:rsidRDefault="00447E00">
      <w:pPr>
        <w:pStyle w:val="Plattetekst"/>
        <w:numPr>
          <w:ilvl w:val="0"/>
          <w:numId w:val="32"/>
        </w:numPr>
        <w:tabs>
          <w:tab w:val="left" w:pos="265"/>
        </w:tabs>
        <w:kinsoku w:val="0"/>
        <w:overflowPunct w:val="0"/>
        <w:spacing w:before="52"/>
        <w:ind w:left="265"/>
      </w:pPr>
      <w:r>
        <w:t>V</w:t>
      </w:r>
      <w:r>
        <w:rPr>
          <w:spacing w:val="-2"/>
        </w:rPr>
        <w:t>e</w:t>
      </w:r>
      <w:r>
        <w:t>rga</w:t>
      </w:r>
      <w:r>
        <w:rPr>
          <w:spacing w:val="-1"/>
        </w:rPr>
        <w:t>d</w:t>
      </w:r>
      <w:r>
        <w:t>eri</w:t>
      </w:r>
      <w:r>
        <w:rPr>
          <w:spacing w:val="-1"/>
        </w:rPr>
        <w:t>n</w:t>
      </w:r>
      <w:r>
        <w:t>g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t>in</w:t>
      </w:r>
      <w:r>
        <w:rPr>
          <w:spacing w:val="-2"/>
        </w:rPr>
        <w:t>p</w:t>
      </w:r>
      <w:r>
        <w:t>l</w:t>
      </w:r>
      <w:r>
        <w:rPr>
          <w:spacing w:val="2"/>
        </w:rPr>
        <w:t>a</w:t>
      </w:r>
      <w:r>
        <w:rPr>
          <w:spacing w:val="-2"/>
        </w:rPr>
        <w:t>nn</w:t>
      </w:r>
      <w:r>
        <w:t>e</w:t>
      </w:r>
      <w:r>
        <w:rPr>
          <w:spacing w:val="-2"/>
        </w:rPr>
        <w:t>n</w:t>
      </w:r>
      <w:r>
        <w:t>.</w:t>
      </w:r>
    </w:p>
    <w:p w:rsidR="00447E00" w:rsidRDefault="00447E00">
      <w:pPr>
        <w:pStyle w:val="Plattetekst"/>
        <w:numPr>
          <w:ilvl w:val="0"/>
          <w:numId w:val="32"/>
        </w:numPr>
        <w:tabs>
          <w:tab w:val="left" w:pos="265"/>
        </w:tabs>
        <w:kinsoku w:val="0"/>
        <w:overflowPunct w:val="0"/>
        <w:spacing w:before="52"/>
        <w:ind w:left="265"/>
      </w:pPr>
      <w:r>
        <w:t>Visit</w:t>
      </w:r>
      <w:r>
        <w:rPr>
          <w:spacing w:val="-1"/>
        </w:rPr>
        <w:t>e</w:t>
      </w:r>
      <w:r>
        <w:t>s i</w:t>
      </w:r>
      <w:r>
        <w:rPr>
          <w:spacing w:val="-2"/>
        </w:rPr>
        <w:t>np</w:t>
      </w:r>
      <w:r>
        <w:t>la</w:t>
      </w:r>
      <w:r>
        <w:rPr>
          <w:spacing w:val="-1"/>
        </w:rPr>
        <w:t>n</w:t>
      </w:r>
      <w:r>
        <w:rPr>
          <w:spacing w:val="-2"/>
        </w:rPr>
        <w:t>n</w:t>
      </w:r>
      <w:r>
        <w:t>e</w:t>
      </w:r>
      <w:r>
        <w:rPr>
          <w:spacing w:val="-2"/>
        </w:rPr>
        <w:t>n</w:t>
      </w:r>
      <w:r>
        <w:t>.</w:t>
      </w:r>
    </w:p>
    <w:p w:rsidR="00447E00" w:rsidRDefault="00447E00">
      <w:pPr>
        <w:pStyle w:val="Plattetekst"/>
        <w:numPr>
          <w:ilvl w:val="0"/>
          <w:numId w:val="32"/>
        </w:numPr>
        <w:tabs>
          <w:tab w:val="left" w:pos="265"/>
        </w:tabs>
        <w:kinsoku w:val="0"/>
        <w:overflowPunct w:val="0"/>
        <w:spacing w:before="49"/>
        <w:ind w:left="265"/>
      </w:pPr>
      <w:r>
        <w:t>Roost</w:t>
      </w:r>
      <w:r>
        <w:rPr>
          <w:spacing w:val="-2"/>
        </w:rPr>
        <w:t>e</w:t>
      </w:r>
      <w:r>
        <w:t>rs</w:t>
      </w:r>
      <w:r>
        <w:rPr>
          <w:spacing w:val="-1"/>
        </w:rPr>
        <w:t xml:space="preserve"> </w:t>
      </w:r>
      <w:r>
        <w:rPr>
          <w:spacing w:val="-2"/>
        </w:rPr>
        <w:t>m</w:t>
      </w:r>
      <w:r>
        <w:t>ak</w:t>
      </w:r>
      <w:r>
        <w:rPr>
          <w:spacing w:val="-2"/>
        </w:rPr>
        <w:t>en</w:t>
      </w:r>
      <w:r>
        <w:t>.</w:t>
      </w:r>
    </w:p>
    <w:p w:rsidR="00447E00" w:rsidRDefault="00447E00">
      <w:pPr>
        <w:pStyle w:val="Plattetekst"/>
        <w:numPr>
          <w:ilvl w:val="0"/>
          <w:numId w:val="32"/>
        </w:numPr>
        <w:tabs>
          <w:tab w:val="left" w:pos="265"/>
        </w:tabs>
        <w:kinsoku w:val="0"/>
        <w:overflowPunct w:val="0"/>
        <w:spacing w:before="52"/>
        <w:ind w:left="265"/>
      </w:pPr>
      <w:r>
        <w:t>Best</w:t>
      </w:r>
      <w:r>
        <w:rPr>
          <w:spacing w:val="-1"/>
        </w:rPr>
        <w:t>e</w:t>
      </w:r>
      <w:r>
        <w:t>lling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t>van</w:t>
      </w:r>
      <w:r>
        <w:rPr>
          <w:spacing w:val="-2"/>
        </w:rPr>
        <w:t xml:space="preserve"> </w:t>
      </w:r>
      <w:r>
        <w:t>ve</w:t>
      </w:r>
      <w:r>
        <w:rPr>
          <w:spacing w:val="-1"/>
        </w:rPr>
        <w:t>e</w:t>
      </w:r>
      <w:r>
        <w:rPr>
          <w:spacing w:val="-2"/>
        </w:rPr>
        <w:t>h</w:t>
      </w:r>
      <w:r>
        <w:t>ou</w:t>
      </w:r>
      <w:r>
        <w:rPr>
          <w:spacing w:val="-2"/>
        </w:rPr>
        <w:t>d</w:t>
      </w:r>
      <w:r>
        <w:t xml:space="preserve">ers </w:t>
      </w:r>
      <w:r>
        <w:rPr>
          <w:spacing w:val="-1"/>
        </w:rPr>
        <w:t>k</w:t>
      </w:r>
      <w:r>
        <w:t>laarze</w:t>
      </w:r>
      <w:r>
        <w:rPr>
          <w:spacing w:val="-1"/>
        </w:rPr>
        <w:t>t</w:t>
      </w:r>
      <w:r>
        <w:t>t</w:t>
      </w:r>
      <w:r>
        <w:rPr>
          <w:spacing w:val="-1"/>
        </w:rPr>
        <w:t>e</w:t>
      </w:r>
      <w:r>
        <w:rPr>
          <w:spacing w:val="-2"/>
        </w:rPr>
        <w:t>n</w:t>
      </w:r>
      <w:r>
        <w:t>.</w:t>
      </w:r>
    </w:p>
    <w:p w:rsidR="00447E00" w:rsidRDefault="00447E00">
      <w:pPr>
        <w:pStyle w:val="Plattetekst"/>
        <w:numPr>
          <w:ilvl w:val="0"/>
          <w:numId w:val="32"/>
        </w:numPr>
        <w:tabs>
          <w:tab w:val="left" w:pos="265"/>
        </w:tabs>
        <w:kinsoku w:val="0"/>
        <w:overflowPunct w:val="0"/>
        <w:spacing w:before="52" w:line="276" w:lineRule="auto"/>
        <w:ind w:right="438" w:firstLine="0"/>
      </w:pPr>
      <w:r>
        <w:rPr>
          <w:spacing w:val="-1"/>
        </w:rPr>
        <w:t>P</w:t>
      </w:r>
      <w:r>
        <w:rPr>
          <w:spacing w:val="-2"/>
        </w:rPr>
        <w:t>upp</w:t>
      </w:r>
      <w:r>
        <w:t>y</w:t>
      </w:r>
      <w:r>
        <w:rPr>
          <w:spacing w:val="-1"/>
        </w:rPr>
        <w:t>p</w:t>
      </w:r>
      <w:r>
        <w:t>arty’s,</w:t>
      </w:r>
      <w:r>
        <w:rPr>
          <w:spacing w:val="-2"/>
        </w:rPr>
        <w:t xml:space="preserve"> </w:t>
      </w:r>
      <w:r>
        <w:t>open</w:t>
      </w:r>
      <w:r>
        <w:rPr>
          <w:spacing w:val="1"/>
        </w:rPr>
        <w:t xml:space="preserve"> </w:t>
      </w:r>
      <w:r>
        <w:rPr>
          <w:spacing w:val="-2"/>
        </w:rPr>
        <w:t>d</w:t>
      </w:r>
      <w:r>
        <w:t>ag</w:t>
      </w:r>
      <w:r>
        <w:rPr>
          <w:spacing w:val="-2"/>
        </w:rPr>
        <w:t>en</w:t>
      </w:r>
      <w:r>
        <w:t>,</w:t>
      </w:r>
      <w:r>
        <w:rPr>
          <w:spacing w:val="-2"/>
        </w:rPr>
        <w:t xml:space="preserve"> d</w:t>
      </w:r>
      <w:r>
        <w:t>iere</w:t>
      </w:r>
      <w:r>
        <w:rPr>
          <w:spacing w:val="-2"/>
        </w:rPr>
        <w:t>nd</w:t>
      </w:r>
      <w:r>
        <w:t xml:space="preserve">ag, </w:t>
      </w:r>
      <w:r>
        <w:rPr>
          <w:spacing w:val="-2"/>
        </w:rPr>
        <w:t>p</w:t>
      </w:r>
      <w:r>
        <w:rPr>
          <w:spacing w:val="1"/>
        </w:rPr>
        <w:t>a</w:t>
      </w:r>
      <w:r>
        <w:t>ravet</w:t>
      </w:r>
      <w:r>
        <w:rPr>
          <w:spacing w:val="-2"/>
        </w:rPr>
        <w:t>e</w:t>
      </w:r>
      <w:r>
        <w:t>rinaire</w:t>
      </w:r>
      <w:r>
        <w:rPr>
          <w:spacing w:val="-2"/>
        </w:rPr>
        <w:t xml:space="preserve"> c</w:t>
      </w:r>
      <w:r>
        <w:t>onsul</w:t>
      </w:r>
      <w:r>
        <w:rPr>
          <w:spacing w:val="-4"/>
        </w:rPr>
        <w:t>t</w:t>
      </w:r>
      <w:r>
        <w:t>en</w:t>
      </w:r>
      <w:r>
        <w:rPr>
          <w:spacing w:val="-3"/>
        </w:rPr>
        <w:t xml:space="preserve"> </w:t>
      </w:r>
      <w:r>
        <w:t>en</w:t>
      </w:r>
      <w:r>
        <w:rPr>
          <w:spacing w:val="-1"/>
        </w:rPr>
        <w:t xml:space="preserve"> </w:t>
      </w:r>
      <w:r>
        <w:rPr>
          <w:spacing w:val="-2"/>
        </w:rPr>
        <w:t>d</w:t>
      </w:r>
      <w:r>
        <w:t>erg</w:t>
      </w:r>
      <w:r>
        <w:rPr>
          <w:spacing w:val="-2"/>
        </w:rPr>
        <w:t>e</w:t>
      </w:r>
      <w:r>
        <w:t>lijk</w:t>
      </w:r>
      <w:r>
        <w:rPr>
          <w:spacing w:val="3"/>
        </w:rPr>
        <w:t>e</w:t>
      </w:r>
      <w:r>
        <w:rPr>
          <w:b/>
          <w:bCs/>
        </w:rPr>
        <w:t xml:space="preserve">, </w:t>
      </w:r>
      <w:r>
        <w:t>orga</w:t>
      </w:r>
      <w:r>
        <w:rPr>
          <w:spacing w:val="-2"/>
        </w:rPr>
        <w:t>n</w:t>
      </w:r>
      <w:r>
        <w:t>is</w:t>
      </w:r>
      <w:r>
        <w:rPr>
          <w:spacing w:val="-2"/>
        </w:rPr>
        <w:t>e</w:t>
      </w:r>
      <w:r>
        <w:t>ren</w:t>
      </w:r>
      <w:r>
        <w:rPr>
          <w:spacing w:val="-2"/>
        </w:rPr>
        <w:t xml:space="preserve"> </w:t>
      </w:r>
      <w:r>
        <w:t>en</w:t>
      </w:r>
      <w:r>
        <w:rPr>
          <w:spacing w:val="-3"/>
        </w:rPr>
        <w:t xml:space="preserve"> </w:t>
      </w:r>
      <w:r>
        <w:rPr>
          <w:spacing w:val="-2"/>
        </w:rPr>
        <w:t>p</w:t>
      </w:r>
      <w:r>
        <w:t>la</w:t>
      </w:r>
      <w:r>
        <w:rPr>
          <w:spacing w:val="-1"/>
        </w:rPr>
        <w:t>n</w:t>
      </w:r>
      <w:r>
        <w:rPr>
          <w:spacing w:val="1"/>
        </w:rPr>
        <w:t>n</w:t>
      </w:r>
      <w:r>
        <w:t>e</w:t>
      </w:r>
      <w:r>
        <w:rPr>
          <w:spacing w:val="-2"/>
        </w:rPr>
        <w:t>n</w:t>
      </w:r>
      <w:r>
        <w:t>.</w:t>
      </w:r>
    </w:p>
    <w:p w:rsidR="00447E00" w:rsidRDefault="00447E00">
      <w:pPr>
        <w:pStyle w:val="Plattetekst"/>
        <w:numPr>
          <w:ilvl w:val="0"/>
          <w:numId w:val="32"/>
        </w:numPr>
        <w:tabs>
          <w:tab w:val="left" w:pos="265"/>
        </w:tabs>
        <w:kinsoku w:val="0"/>
        <w:overflowPunct w:val="0"/>
        <w:spacing w:line="340" w:lineRule="exact"/>
        <w:ind w:left="265"/>
      </w:pPr>
      <w:r>
        <w:rPr>
          <w:spacing w:val="-2"/>
        </w:rPr>
        <w:t>O</w:t>
      </w:r>
      <w:r>
        <w:t>p</w:t>
      </w:r>
      <w:r>
        <w:rPr>
          <w:spacing w:val="-3"/>
        </w:rPr>
        <w:t xml:space="preserve"> </w:t>
      </w:r>
      <w:r>
        <w:rPr>
          <w:spacing w:val="-2"/>
        </w:rPr>
        <w:t>d</w:t>
      </w:r>
      <w:r>
        <w:t>onder</w:t>
      </w:r>
      <w:r>
        <w:rPr>
          <w:spacing w:val="-1"/>
        </w:rPr>
        <w:t>d</w:t>
      </w:r>
      <w:r>
        <w:t>agavond</w:t>
      </w:r>
      <w:r>
        <w:rPr>
          <w:spacing w:val="-3"/>
        </w:rPr>
        <w:t xml:space="preserve"> </w:t>
      </w:r>
      <w:r>
        <w:t>verzorgt</w:t>
      </w:r>
      <w:r>
        <w:rPr>
          <w:spacing w:val="-1"/>
        </w:rPr>
        <w:t xml:space="preserve"> </w:t>
      </w:r>
      <w:r>
        <w:rPr>
          <w:spacing w:val="-2"/>
        </w:rPr>
        <w:t>d</w:t>
      </w:r>
      <w:r>
        <w:t>e</w:t>
      </w:r>
      <w:r>
        <w:rPr>
          <w:spacing w:val="-1"/>
        </w:rPr>
        <w:t>z</w:t>
      </w:r>
      <w:r>
        <w:t>e</w:t>
      </w:r>
      <w:r>
        <w:rPr>
          <w:spacing w:val="-2"/>
        </w:rPr>
        <w:t xml:space="preserve"> </w:t>
      </w:r>
      <w:r>
        <w:t>assis</w:t>
      </w:r>
      <w:r>
        <w:rPr>
          <w:spacing w:val="-2"/>
        </w:rPr>
        <w:t>t</w:t>
      </w:r>
      <w:r>
        <w:t>e</w:t>
      </w:r>
      <w:r>
        <w:rPr>
          <w:spacing w:val="-2"/>
        </w:rPr>
        <w:t>n</w:t>
      </w:r>
      <w:r>
        <w:t>te</w:t>
      </w:r>
      <w:r>
        <w:rPr>
          <w:spacing w:val="-2"/>
        </w:rPr>
        <w:t xml:space="preserve"> h</w:t>
      </w:r>
      <w:r>
        <w:t>et avo</w:t>
      </w:r>
      <w:r>
        <w:rPr>
          <w:spacing w:val="-2"/>
        </w:rPr>
        <w:t>nd</w:t>
      </w:r>
      <w:r>
        <w:t>spre</w:t>
      </w:r>
      <w:r>
        <w:rPr>
          <w:spacing w:val="-2"/>
        </w:rPr>
        <w:t>e</w:t>
      </w:r>
      <w:r>
        <w:t>k</w:t>
      </w:r>
      <w:r>
        <w:rPr>
          <w:spacing w:val="-2"/>
        </w:rPr>
        <w:t>uu</w:t>
      </w:r>
      <w:r>
        <w:t>r.</w:t>
      </w: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before="5" w:line="240" w:lineRule="exact"/>
      </w:pPr>
    </w:p>
    <w:p w:rsidR="00447E00" w:rsidRDefault="00447E00">
      <w:pPr>
        <w:pStyle w:val="Plattetekst"/>
        <w:kinsoku w:val="0"/>
        <w:overflowPunct w:val="0"/>
        <w:spacing w:line="262" w:lineRule="auto"/>
        <w:ind w:right="535"/>
      </w:pPr>
      <w:r>
        <w:t>De</w:t>
      </w:r>
      <w:r>
        <w:rPr>
          <w:spacing w:val="-2"/>
        </w:rPr>
        <w:t>z</w:t>
      </w:r>
      <w:r>
        <w:t>e</w:t>
      </w:r>
      <w:r>
        <w:rPr>
          <w:spacing w:val="-2"/>
        </w:rPr>
        <w:t xml:space="preserve"> </w:t>
      </w:r>
      <w:r>
        <w:t>assiste</w:t>
      </w:r>
      <w:r>
        <w:rPr>
          <w:spacing w:val="-2"/>
        </w:rPr>
        <w:t>n</w:t>
      </w:r>
      <w:r>
        <w:rPr>
          <w:spacing w:val="-1"/>
        </w:rPr>
        <w:t>t</w:t>
      </w:r>
      <w:r>
        <w:t>e</w:t>
      </w:r>
      <w:r>
        <w:rPr>
          <w:spacing w:val="-2"/>
        </w:rPr>
        <w:t xml:space="preserve"> h</w:t>
      </w:r>
      <w:r>
        <w:t>e</w:t>
      </w:r>
      <w:r>
        <w:rPr>
          <w:spacing w:val="-2"/>
        </w:rPr>
        <w:t>e</w:t>
      </w:r>
      <w:r>
        <w:t xml:space="preserve">ft </w:t>
      </w:r>
      <w:r>
        <w:rPr>
          <w:spacing w:val="-2"/>
        </w:rPr>
        <w:t>b</w:t>
      </w:r>
      <w:r>
        <w:t>e</w:t>
      </w:r>
      <w:r>
        <w:rPr>
          <w:spacing w:val="-1"/>
        </w:rPr>
        <w:t>t</w:t>
      </w:r>
      <w:r>
        <w:t>reft</w:t>
      </w:r>
      <w:r>
        <w:rPr>
          <w:spacing w:val="-1"/>
        </w:rPr>
        <w:t xml:space="preserve"> </w:t>
      </w:r>
      <w:r>
        <w:rPr>
          <w:spacing w:val="-2"/>
        </w:rPr>
        <w:t>h</w:t>
      </w:r>
      <w:r>
        <w:t>et</w:t>
      </w:r>
      <w:r>
        <w:rPr>
          <w:spacing w:val="-2"/>
        </w:rPr>
        <w:t xml:space="preserve"> </w:t>
      </w:r>
      <w:r>
        <w:t>s</w:t>
      </w:r>
      <w:r>
        <w:rPr>
          <w:spacing w:val="1"/>
        </w:rPr>
        <w:t>c</w:t>
      </w:r>
      <w:r>
        <w:rPr>
          <w:spacing w:val="-2"/>
        </w:rPr>
        <w:t>h</w:t>
      </w:r>
      <w:r>
        <w:t>o</w:t>
      </w:r>
      <w:r>
        <w:rPr>
          <w:spacing w:val="1"/>
        </w:rPr>
        <w:t>o</w:t>
      </w:r>
      <w:r>
        <w:rPr>
          <w:spacing w:val="-2"/>
        </w:rPr>
        <w:t>nm</w:t>
      </w:r>
      <w:r>
        <w:t>ak</w:t>
      </w:r>
      <w:r>
        <w:rPr>
          <w:spacing w:val="-2"/>
        </w:rPr>
        <w:t>e</w:t>
      </w:r>
      <w:r>
        <w:t xml:space="preserve">n 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</w:t>
      </w:r>
      <w:r>
        <w:t>volge</w:t>
      </w:r>
      <w:r>
        <w:rPr>
          <w:spacing w:val="-2"/>
        </w:rPr>
        <w:t>nd</w:t>
      </w:r>
      <w:r>
        <w:t>e</w:t>
      </w:r>
      <w:r>
        <w:rPr>
          <w:spacing w:val="-2"/>
        </w:rPr>
        <w:t xml:space="preserve"> </w:t>
      </w:r>
      <w:r>
        <w:t>ru</w:t>
      </w:r>
      <w:r>
        <w:rPr>
          <w:spacing w:val="1"/>
        </w:rPr>
        <w:t>i</w:t>
      </w:r>
      <w:r>
        <w:rPr>
          <w:spacing w:val="-2"/>
        </w:rPr>
        <w:t>m</w:t>
      </w:r>
      <w:r>
        <w:t>t</w:t>
      </w:r>
      <w:r>
        <w:rPr>
          <w:spacing w:val="-1"/>
        </w:rPr>
        <w:t>e</w:t>
      </w:r>
      <w:r>
        <w:t>s on</w:t>
      </w:r>
      <w:r>
        <w:rPr>
          <w:spacing w:val="-2"/>
        </w:rPr>
        <w:t>d</w:t>
      </w:r>
      <w:r>
        <w:t xml:space="preserve">er </w:t>
      </w:r>
      <w:r>
        <w:rPr>
          <w:spacing w:val="-2"/>
        </w:rPr>
        <w:t>h</w:t>
      </w:r>
      <w:r>
        <w:t>aar</w:t>
      </w:r>
      <w:r>
        <w:rPr>
          <w:spacing w:val="-2"/>
        </w:rPr>
        <w:t xml:space="preserve"> </w:t>
      </w:r>
      <w:r>
        <w:t>vera</w:t>
      </w:r>
      <w:r>
        <w:rPr>
          <w:spacing w:val="-1"/>
        </w:rPr>
        <w:t>n</w:t>
      </w:r>
      <w:r>
        <w:t>tw</w:t>
      </w:r>
      <w:r>
        <w:rPr>
          <w:spacing w:val="-2"/>
        </w:rPr>
        <w:t>o</w:t>
      </w:r>
      <w:r>
        <w:t>or</w:t>
      </w:r>
      <w:r>
        <w:rPr>
          <w:spacing w:val="-2"/>
        </w:rPr>
        <w:t>d</w:t>
      </w:r>
      <w:r>
        <w:t>eli</w:t>
      </w:r>
      <w:r>
        <w:rPr>
          <w:spacing w:val="-3"/>
        </w:rPr>
        <w:t>j</w:t>
      </w:r>
      <w:r>
        <w:t>k</w:t>
      </w:r>
      <w:r>
        <w:rPr>
          <w:spacing w:val="-1"/>
        </w:rPr>
        <w:t>h</w:t>
      </w:r>
      <w:r>
        <w:t>ei</w:t>
      </w:r>
      <w:r>
        <w:rPr>
          <w:spacing w:val="-2"/>
        </w:rPr>
        <w:t>d</w:t>
      </w:r>
      <w:r>
        <w:t>;</w:t>
      </w:r>
      <w:r>
        <w:rPr>
          <w:spacing w:val="-2"/>
        </w:rPr>
        <w:t xml:space="preserve"> </w:t>
      </w:r>
      <w:r>
        <w:t>Wa</w:t>
      </w:r>
      <w:r>
        <w:rPr>
          <w:spacing w:val="-2"/>
        </w:rPr>
        <w:t>ch</w:t>
      </w:r>
      <w:r>
        <w:rPr>
          <w:spacing w:val="1"/>
        </w:rPr>
        <w:t>t</w:t>
      </w:r>
      <w:r>
        <w:t>ka</w:t>
      </w:r>
      <w:r>
        <w:rPr>
          <w:spacing w:val="-2"/>
        </w:rPr>
        <w:t>m</w:t>
      </w:r>
      <w:r>
        <w:t>er, balie,</w:t>
      </w:r>
      <w:r>
        <w:rPr>
          <w:spacing w:val="-2"/>
        </w:rPr>
        <w:t xml:space="preserve"> </w:t>
      </w:r>
      <w:r>
        <w:t>1</w:t>
      </w:r>
      <w:r>
        <w:rPr>
          <w:position w:val="13"/>
          <w:sz w:val="18"/>
          <w:szCs w:val="18"/>
        </w:rPr>
        <w:t>e</w:t>
      </w:r>
      <w:r>
        <w:rPr>
          <w:spacing w:val="21"/>
          <w:position w:val="13"/>
          <w:sz w:val="18"/>
          <w:szCs w:val="18"/>
        </w:rPr>
        <w:t xml:space="preserve"> </w:t>
      </w:r>
      <w:r>
        <w:t>spre</w:t>
      </w:r>
      <w:r>
        <w:rPr>
          <w:spacing w:val="-2"/>
        </w:rPr>
        <w:t>e</w:t>
      </w:r>
      <w:r>
        <w:t>k</w:t>
      </w:r>
      <w:r>
        <w:rPr>
          <w:spacing w:val="-1"/>
        </w:rPr>
        <w:t>k</w:t>
      </w:r>
      <w:r>
        <w:t>a</w:t>
      </w:r>
      <w:r>
        <w:rPr>
          <w:spacing w:val="-2"/>
        </w:rPr>
        <w:t>m</w:t>
      </w:r>
      <w:r>
        <w:rPr>
          <w:spacing w:val="1"/>
        </w:rPr>
        <w:t>e</w:t>
      </w:r>
      <w:r>
        <w:t>r,</w:t>
      </w:r>
      <w:r>
        <w:rPr>
          <w:spacing w:val="-2"/>
        </w:rPr>
        <w:t xml:space="preserve"> </w:t>
      </w:r>
      <w:r>
        <w:t>stille</w:t>
      </w:r>
      <w:r>
        <w:rPr>
          <w:spacing w:val="-1"/>
        </w:rPr>
        <w:t xml:space="preserve"> </w:t>
      </w:r>
      <w:r>
        <w:t>rui</w:t>
      </w:r>
      <w:r>
        <w:rPr>
          <w:spacing w:val="-2"/>
        </w:rPr>
        <w:t>m</w:t>
      </w:r>
      <w:r>
        <w:t>t</w:t>
      </w:r>
      <w:r>
        <w:rPr>
          <w:spacing w:val="-1"/>
        </w:rPr>
        <w:t>e</w:t>
      </w:r>
      <w:r>
        <w:t>, a</w:t>
      </w:r>
      <w:r>
        <w:rPr>
          <w:spacing w:val="-2"/>
        </w:rPr>
        <w:t>p</w:t>
      </w:r>
      <w:r>
        <w:t>oth</w:t>
      </w:r>
      <w:r>
        <w:rPr>
          <w:spacing w:val="-2"/>
        </w:rPr>
        <w:t>e</w:t>
      </w:r>
      <w:r>
        <w:t>e</w:t>
      </w:r>
      <w:r>
        <w:rPr>
          <w:spacing w:val="-1"/>
        </w:rPr>
        <w:t>k</w:t>
      </w:r>
      <w:r>
        <w:t>/</w:t>
      </w:r>
      <w:r>
        <w:rPr>
          <w:spacing w:val="-2"/>
        </w:rPr>
        <w:t>m</w:t>
      </w:r>
      <w:r>
        <w:t>aga</w:t>
      </w:r>
      <w:r>
        <w:rPr>
          <w:spacing w:val="-1"/>
        </w:rPr>
        <w:t>z</w:t>
      </w:r>
      <w:r>
        <w:t>ijn.</w:t>
      </w:r>
    </w:p>
    <w:p w:rsidR="00447E00" w:rsidRDefault="00447E00">
      <w:pPr>
        <w:pStyle w:val="Plattetekst"/>
        <w:kinsoku w:val="0"/>
        <w:overflowPunct w:val="0"/>
        <w:spacing w:line="262" w:lineRule="auto"/>
        <w:ind w:right="535"/>
        <w:sectPr w:rsidR="00447E00">
          <w:footerReference w:type="default" r:id="rId17"/>
          <w:pgSz w:w="11907" w:h="16840"/>
          <w:pgMar w:top="1780" w:right="980" w:bottom="980" w:left="1300" w:header="305" w:footer="780" w:gutter="0"/>
          <w:pgNumType w:start="11"/>
          <w:cols w:space="708" w:equalWidth="0">
            <w:col w:w="9627"/>
          </w:cols>
          <w:noEndnote/>
        </w:sectPr>
      </w:pPr>
    </w:p>
    <w:p w:rsidR="00447E00" w:rsidRDefault="00447E00">
      <w:pPr>
        <w:kinsoku w:val="0"/>
        <w:overflowPunct w:val="0"/>
        <w:spacing w:before="9" w:line="150" w:lineRule="exact"/>
        <w:rPr>
          <w:sz w:val="15"/>
          <w:szCs w:val="15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pStyle w:val="Plattetekst"/>
        <w:kinsoku w:val="0"/>
        <w:overflowPunct w:val="0"/>
        <w:spacing w:before="44" w:line="275" w:lineRule="auto"/>
        <w:ind w:right="452"/>
      </w:pPr>
      <w:r>
        <w:t>Ass</w:t>
      </w:r>
      <w:r>
        <w:rPr>
          <w:spacing w:val="-2"/>
        </w:rPr>
        <w:t>i</w:t>
      </w:r>
      <w:r>
        <w:t>ste</w:t>
      </w:r>
      <w:r>
        <w:rPr>
          <w:spacing w:val="-2"/>
        </w:rPr>
        <w:t>n</w:t>
      </w:r>
      <w:r>
        <w:t>te</w:t>
      </w:r>
      <w:r>
        <w:rPr>
          <w:spacing w:val="-2"/>
        </w:rPr>
        <w:t xml:space="preserve"> </w:t>
      </w:r>
      <w:r>
        <w:t>2</w:t>
      </w:r>
      <w:r>
        <w:rPr>
          <w:spacing w:val="-2"/>
        </w:rPr>
        <w:t xml:space="preserve"> (I</w:t>
      </w:r>
      <w:r>
        <w:t>ri</w:t>
      </w:r>
      <w:r>
        <w:rPr>
          <w:spacing w:val="1"/>
        </w:rPr>
        <w:t>s</w:t>
      </w:r>
      <w:r>
        <w:rPr>
          <w:spacing w:val="-2"/>
        </w:rPr>
        <w:t>)</w:t>
      </w:r>
      <w:r>
        <w:t>:</w:t>
      </w:r>
      <w:r>
        <w:rPr>
          <w:spacing w:val="-2"/>
        </w:rPr>
        <w:t xml:space="preserve"> </w:t>
      </w:r>
      <w:r>
        <w:t>D</w:t>
      </w:r>
      <w:r>
        <w:rPr>
          <w:spacing w:val="1"/>
        </w:rPr>
        <w:t>e</w:t>
      </w:r>
      <w:r>
        <w:t>ze</w:t>
      </w:r>
      <w:r>
        <w:rPr>
          <w:spacing w:val="-2"/>
        </w:rPr>
        <w:t xml:space="preserve"> </w:t>
      </w:r>
      <w:r>
        <w:t>assiste</w:t>
      </w:r>
      <w:r>
        <w:rPr>
          <w:spacing w:val="-2"/>
        </w:rPr>
        <w:t>n</w:t>
      </w:r>
      <w:r>
        <w:t>te</w:t>
      </w:r>
      <w:r>
        <w:rPr>
          <w:spacing w:val="-2"/>
        </w:rPr>
        <w:t xml:space="preserve"> d</w:t>
      </w:r>
      <w:r>
        <w:t>oet</w:t>
      </w:r>
      <w:r>
        <w:rPr>
          <w:spacing w:val="-2"/>
        </w:rPr>
        <w:t xml:space="preserve"> </w:t>
      </w:r>
      <w:r>
        <w:t>in sa</w:t>
      </w:r>
      <w:r>
        <w:rPr>
          <w:spacing w:val="-2"/>
        </w:rPr>
        <w:t>m</w:t>
      </w:r>
      <w:r>
        <w:t>e</w:t>
      </w:r>
      <w:r>
        <w:rPr>
          <w:spacing w:val="-2"/>
        </w:rPr>
        <w:t>n</w:t>
      </w:r>
      <w:r>
        <w:t>werking</w:t>
      </w:r>
      <w:r>
        <w:rPr>
          <w:spacing w:val="-2"/>
        </w:rPr>
        <w:t xml:space="preserve"> m</w:t>
      </w:r>
      <w:r>
        <w:t>et</w:t>
      </w:r>
      <w:r>
        <w:rPr>
          <w:spacing w:val="-2"/>
        </w:rPr>
        <w:t xml:space="preserve"> </w:t>
      </w:r>
      <w:r>
        <w:t>assiste</w:t>
      </w:r>
      <w:r>
        <w:rPr>
          <w:spacing w:val="-2"/>
        </w:rPr>
        <w:t>n</w:t>
      </w:r>
      <w:r>
        <w:t>te</w:t>
      </w:r>
      <w:r>
        <w:rPr>
          <w:spacing w:val="-2"/>
        </w:rPr>
        <w:t xml:space="preserve"> </w:t>
      </w:r>
      <w:r>
        <w:t>3</w:t>
      </w:r>
      <w:r>
        <w:rPr>
          <w:spacing w:val="-2"/>
        </w:rPr>
        <w:t xml:space="preserve"> d</w:t>
      </w:r>
      <w:r>
        <w:t xml:space="preserve">e </w:t>
      </w:r>
      <w:r>
        <w:rPr>
          <w:spacing w:val="-2"/>
        </w:rPr>
        <w:t>O</w:t>
      </w:r>
      <w:r>
        <w:t>K. Zij</w:t>
      </w:r>
      <w:r>
        <w:rPr>
          <w:spacing w:val="-1"/>
        </w:rPr>
        <w:t xml:space="preserve"> </w:t>
      </w:r>
      <w:r>
        <w:t>w</w:t>
      </w:r>
      <w:r>
        <w:rPr>
          <w:spacing w:val="-2"/>
        </w:rPr>
        <w:t>i</w:t>
      </w:r>
      <w:r>
        <w:t>ssel</w:t>
      </w:r>
      <w:r>
        <w:rPr>
          <w:spacing w:val="-1"/>
        </w:rPr>
        <w:t>e</w:t>
      </w:r>
      <w:r>
        <w:t>n</w:t>
      </w:r>
      <w:r>
        <w:rPr>
          <w:spacing w:val="-1"/>
        </w:rPr>
        <w:t xml:space="preserve"> </w:t>
      </w:r>
      <w:r>
        <w:t>el</w:t>
      </w:r>
      <w:r>
        <w:rPr>
          <w:spacing w:val="-1"/>
        </w:rPr>
        <w:t>k</w:t>
      </w:r>
      <w:r>
        <w:t>a</w:t>
      </w:r>
      <w:r>
        <w:rPr>
          <w:spacing w:val="-3"/>
        </w:rPr>
        <w:t>a</w:t>
      </w:r>
      <w:r>
        <w:t>r af van</w:t>
      </w:r>
      <w:r>
        <w:rPr>
          <w:spacing w:val="-3"/>
        </w:rPr>
        <w:t xml:space="preserve"> </w:t>
      </w:r>
      <w:r>
        <w:t>ta</w:t>
      </w:r>
      <w:r>
        <w:rPr>
          <w:spacing w:val="-1"/>
        </w:rPr>
        <w:t>k</w:t>
      </w:r>
      <w:r>
        <w:t>e</w:t>
      </w:r>
      <w:r>
        <w:rPr>
          <w:spacing w:val="-2"/>
        </w:rPr>
        <w:t>n</w:t>
      </w:r>
      <w:r>
        <w:t>.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volge</w:t>
      </w:r>
      <w:r>
        <w:rPr>
          <w:spacing w:val="-2"/>
        </w:rPr>
        <w:t>nd</w:t>
      </w:r>
      <w:r>
        <w:t>e</w:t>
      </w:r>
      <w:r>
        <w:rPr>
          <w:spacing w:val="-2"/>
        </w:rPr>
        <w:t xml:space="preserve"> </w:t>
      </w:r>
      <w:r>
        <w:t>ta</w:t>
      </w:r>
      <w:r>
        <w:rPr>
          <w:spacing w:val="-1"/>
        </w:rPr>
        <w:t>k</w:t>
      </w:r>
      <w:r>
        <w:t xml:space="preserve">en </w:t>
      </w:r>
      <w:r>
        <w:rPr>
          <w:spacing w:val="-2"/>
        </w:rPr>
        <w:t>h</w:t>
      </w:r>
      <w:r>
        <w:t>oren</w:t>
      </w:r>
      <w:r>
        <w:rPr>
          <w:spacing w:val="-3"/>
        </w:rPr>
        <w:t xml:space="preserve"> </w:t>
      </w:r>
      <w:r>
        <w:rPr>
          <w:spacing w:val="-2"/>
        </w:rPr>
        <w:t>b</w:t>
      </w:r>
      <w:r>
        <w:rPr>
          <w:spacing w:val="2"/>
        </w:rPr>
        <w:t>i</w:t>
      </w:r>
      <w:r>
        <w:t>j</w:t>
      </w:r>
      <w:r>
        <w:rPr>
          <w:spacing w:val="-1"/>
        </w:rPr>
        <w:t xml:space="preserve"> 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</w:t>
      </w:r>
      <w:r>
        <w:t>assiste</w:t>
      </w:r>
      <w:r>
        <w:rPr>
          <w:spacing w:val="-2"/>
        </w:rPr>
        <w:t>n</w:t>
      </w:r>
      <w:r>
        <w:t xml:space="preserve">te </w:t>
      </w:r>
      <w:r>
        <w:rPr>
          <w:spacing w:val="-2"/>
        </w:rPr>
        <w:t>d</w:t>
      </w:r>
      <w:r>
        <w:t>ie</w:t>
      </w:r>
      <w:r>
        <w:rPr>
          <w:spacing w:val="-1"/>
        </w:rPr>
        <w:t xml:space="preserve"> </w:t>
      </w:r>
      <w:r>
        <w:t>in</w:t>
      </w:r>
      <w:r>
        <w:rPr>
          <w:spacing w:val="-2"/>
        </w:rPr>
        <w:t xml:space="preserve"> d</w:t>
      </w:r>
      <w:r>
        <w:t xml:space="preserve">e </w:t>
      </w:r>
      <w:r>
        <w:rPr>
          <w:spacing w:val="-2"/>
        </w:rPr>
        <w:t>O</w:t>
      </w:r>
      <w:r>
        <w:t>K wer</w:t>
      </w:r>
      <w:r>
        <w:rPr>
          <w:spacing w:val="-1"/>
        </w:rPr>
        <w:t>kt.</w:t>
      </w:r>
    </w:p>
    <w:p w:rsidR="00447E00" w:rsidRDefault="00447E00">
      <w:pPr>
        <w:pStyle w:val="Plattetekst"/>
        <w:numPr>
          <w:ilvl w:val="0"/>
          <w:numId w:val="32"/>
        </w:numPr>
        <w:tabs>
          <w:tab w:val="left" w:pos="265"/>
        </w:tabs>
        <w:kinsoku w:val="0"/>
        <w:overflowPunct w:val="0"/>
        <w:spacing w:before="1"/>
        <w:ind w:left="265" w:right="4814"/>
        <w:jc w:val="both"/>
      </w:pPr>
      <w:r>
        <w:rPr>
          <w:spacing w:val="-1"/>
        </w:rPr>
        <w:t>P</w:t>
      </w:r>
      <w:r>
        <w:t>ati</w:t>
      </w:r>
      <w:r>
        <w:rPr>
          <w:spacing w:val="-1"/>
        </w:rPr>
        <w:t>ë</w:t>
      </w:r>
      <w:r>
        <w:rPr>
          <w:spacing w:val="-2"/>
        </w:rPr>
        <w:t>n</w:t>
      </w:r>
      <w:r>
        <w:t>t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t>aan</w:t>
      </w:r>
      <w:r>
        <w:rPr>
          <w:spacing w:val="-2"/>
        </w:rPr>
        <w:t>n</w:t>
      </w:r>
      <w:r>
        <w:t>e</w:t>
      </w:r>
      <w:r>
        <w:rPr>
          <w:spacing w:val="-2"/>
        </w:rPr>
        <w:t>m</w:t>
      </w:r>
      <w:r>
        <w:rPr>
          <w:spacing w:val="1"/>
        </w:rPr>
        <w:t>e</w:t>
      </w:r>
      <w:r>
        <w:t>n</w:t>
      </w:r>
      <w:r>
        <w:rPr>
          <w:spacing w:val="-3"/>
        </w:rPr>
        <w:t xml:space="preserve"> </w:t>
      </w:r>
      <w:r>
        <w:t>voor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>e</w:t>
      </w:r>
      <w:r>
        <w:t>n</w:t>
      </w:r>
      <w:r>
        <w:rPr>
          <w:spacing w:val="-3"/>
        </w:rPr>
        <w:t xml:space="preserve"> </w:t>
      </w:r>
      <w:r>
        <w:t>opera</w:t>
      </w:r>
      <w:r>
        <w:rPr>
          <w:spacing w:val="-2"/>
        </w:rPr>
        <w:t>t</w:t>
      </w:r>
      <w:r>
        <w:t>ie.</w:t>
      </w:r>
    </w:p>
    <w:p w:rsidR="00447E00" w:rsidRDefault="00447E00">
      <w:pPr>
        <w:pStyle w:val="Plattetekst"/>
        <w:numPr>
          <w:ilvl w:val="0"/>
          <w:numId w:val="32"/>
        </w:numPr>
        <w:tabs>
          <w:tab w:val="left" w:pos="265"/>
        </w:tabs>
        <w:kinsoku w:val="0"/>
        <w:overflowPunct w:val="0"/>
        <w:spacing w:before="52"/>
        <w:ind w:left="265" w:right="3618"/>
        <w:jc w:val="both"/>
      </w:pPr>
      <w:r>
        <w:t>Het</w:t>
      </w:r>
      <w:r>
        <w:rPr>
          <w:spacing w:val="-2"/>
        </w:rPr>
        <w:t xml:space="preserve"> </w:t>
      </w:r>
      <w:r>
        <w:t>voor</w:t>
      </w:r>
      <w:r>
        <w:rPr>
          <w:spacing w:val="-2"/>
        </w:rPr>
        <w:t>b</w:t>
      </w:r>
      <w:r>
        <w:t>er</w:t>
      </w:r>
      <w:r>
        <w:rPr>
          <w:spacing w:val="-1"/>
        </w:rPr>
        <w:t>e</w:t>
      </w:r>
      <w:r>
        <w:t>id</w:t>
      </w:r>
      <w:r>
        <w:rPr>
          <w:spacing w:val="-2"/>
        </w:rPr>
        <w:t>e</w:t>
      </w:r>
      <w:r>
        <w:t>n</w:t>
      </w:r>
      <w:r>
        <w:rPr>
          <w:spacing w:val="-3"/>
        </w:rPr>
        <w:t xml:space="preserve"> v</w:t>
      </w:r>
      <w:r>
        <w:t>an</w:t>
      </w:r>
      <w:r>
        <w:rPr>
          <w:spacing w:val="-3"/>
        </w:rPr>
        <w:t xml:space="preserve"> </w:t>
      </w:r>
      <w:r>
        <w:rPr>
          <w:spacing w:val="-2"/>
        </w:rPr>
        <w:t>d</w:t>
      </w:r>
      <w:r>
        <w:t>e pa</w:t>
      </w:r>
      <w:r>
        <w:rPr>
          <w:spacing w:val="-1"/>
        </w:rPr>
        <w:t>t</w:t>
      </w:r>
      <w:r>
        <w:t>ië</w:t>
      </w:r>
      <w:r>
        <w:rPr>
          <w:spacing w:val="-2"/>
        </w:rPr>
        <w:t>n</w:t>
      </w:r>
      <w:r>
        <w:t>t</w:t>
      </w:r>
      <w:r>
        <w:rPr>
          <w:spacing w:val="-2"/>
        </w:rPr>
        <w:t xml:space="preserve"> </w:t>
      </w:r>
      <w:r>
        <w:t>voor</w:t>
      </w:r>
      <w:r>
        <w:rPr>
          <w:spacing w:val="-1"/>
        </w:rPr>
        <w:t xml:space="preserve"> 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</w:t>
      </w:r>
      <w:r>
        <w:t>opera</w:t>
      </w:r>
      <w:r>
        <w:rPr>
          <w:spacing w:val="-2"/>
        </w:rPr>
        <w:t>t</w:t>
      </w:r>
      <w:r>
        <w:t>ie.</w:t>
      </w:r>
    </w:p>
    <w:p w:rsidR="00447E00" w:rsidRDefault="00447E00">
      <w:pPr>
        <w:pStyle w:val="Plattetekst"/>
        <w:numPr>
          <w:ilvl w:val="0"/>
          <w:numId w:val="32"/>
        </w:numPr>
        <w:tabs>
          <w:tab w:val="left" w:pos="265"/>
        </w:tabs>
        <w:kinsoku w:val="0"/>
        <w:overflowPunct w:val="0"/>
        <w:spacing w:before="52"/>
        <w:ind w:left="265" w:right="3571"/>
        <w:jc w:val="both"/>
      </w:pPr>
      <w:r>
        <w:t>Het</w:t>
      </w:r>
      <w:r>
        <w:rPr>
          <w:spacing w:val="-2"/>
        </w:rPr>
        <w:t xml:space="preserve"> </w:t>
      </w:r>
      <w:r>
        <w:t>klaar</w:t>
      </w:r>
      <w:r>
        <w:rPr>
          <w:spacing w:val="-1"/>
        </w:rPr>
        <w:t>m</w:t>
      </w:r>
      <w:r>
        <w:t>ak</w:t>
      </w:r>
      <w:r>
        <w:rPr>
          <w:spacing w:val="-2"/>
        </w:rPr>
        <w:t>e</w:t>
      </w:r>
      <w:r>
        <w:t>n</w:t>
      </w:r>
      <w:r>
        <w:rPr>
          <w:spacing w:val="-3"/>
        </w:rPr>
        <w:t xml:space="preserve"> </w:t>
      </w:r>
      <w:r>
        <w:t>van</w:t>
      </w:r>
      <w:r>
        <w:rPr>
          <w:spacing w:val="-2"/>
        </w:rPr>
        <w:t xml:space="preserve"> d</w:t>
      </w:r>
      <w:r>
        <w:t>e</w:t>
      </w:r>
      <w:r>
        <w:rPr>
          <w:spacing w:val="-2"/>
        </w:rPr>
        <w:t xml:space="preserve"> </w:t>
      </w:r>
      <w:r>
        <w:t>opera</w:t>
      </w:r>
      <w:r>
        <w:rPr>
          <w:spacing w:val="-2"/>
        </w:rPr>
        <w:t>t</w:t>
      </w:r>
      <w:r>
        <w:t>ie</w:t>
      </w:r>
      <w:r>
        <w:rPr>
          <w:spacing w:val="-1"/>
        </w:rPr>
        <w:t>k</w:t>
      </w:r>
      <w:r>
        <w:t>a</w:t>
      </w:r>
      <w:r>
        <w:rPr>
          <w:spacing w:val="-2"/>
        </w:rPr>
        <w:t>m</w:t>
      </w:r>
      <w:r>
        <w:t>er</w:t>
      </w:r>
      <w:r>
        <w:rPr>
          <w:spacing w:val="-1"/>
        </w:rPr>
        <w:t xml:space="preserve"> </w:t>
      </w:r>
      <w:r>
        <w:t>en op</w:t>
      </w:r>
      <w:r>
        <w:rPr>
          <w:spacing w:val="-2"/>
        </w:rPr>
        <w:t>n</w:t>
      </w:r>
      <w:r>
        <w:t>a</w:t>
      </w:r>
      <w:r>
        <w:rPr>
          <w:spacing w:val="-2"/>
        </w:rPr>
        <w:t>m</w:t>
      </w:r>
      <w:r>
        <w:t>e.</w:t>
      </w:r>
    </w:p>
    <w:p w:rsidR="00447E00" w:rsidRDefault="00447E00">
      <w:pPr>
        <w:pStyle w:val="Plattetekst"/>
        <w:numPr>
          <w:ilvl w:val="0"/>
          <w:numId w:val="32"/>
        </w:numPr>
        <w:tabs>
          <w:tab w:val="left" w:pos="265"/>
        </w:tabs>
        <w:kinsoku w:val="0"/>
        <w:overflowPunct w:val="0"/>
        <w:spacing w:before="52"/>
        <w:ind w:left="265" w:right="4220"/>
        <w:jc w:val="both"/>
      </w:pPr>
      <w:r>
        <w:t>De</w:t>
      </w:r>
      <w:r>
        <w:rPr>
          <w:spacing w:val="-2"/>
        </w:rPr>
        <w:t xml:space="preserve"> d</w:t>
      </w:r>
      <w:r>
        <w:t>iere</w:t>
      </w:r>
      <w:r>
        <w:rPr>
          <w:spacing w:val="-2"/>
        </w:rPr>
        <w:t>n</w:t>
      </w:r>
      <w:r>
        <w:t>arts assi</w:t>
      </w:r>
      <w:r>
        <w:rPr>
          <w:spacing w:val="1"/>
        </w:rPr>
        <w:t>s</w:t>
      </w:r>
      <w:r>
        <w:rPr>
          <w:spacing w:val="-3"/>
        </w:rPr>
        <w:t>t</w:t>
      </w:r>
      <w:r>
        <w:t>er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t>tij</w:t>
      </w:r>
      <w:r>
        <w:rPr>
          <w:spacing w:val="-2"/>
        </w:rPr>
        <w:t>d</w:t>
      </w:r>
      <w:r>
        <w:t>e</w:t>
      </w:r>
      <w:r>
        <w:rPr>
          <w:spacing w:val="-2"/>
        </w:rPr>
        <w:t>n</w:t>
      </w:r>
      <w:r>
        <w:t xml:space="preserve">s </w:t>
      </w:r>
      <w:r>
        <w:rPr>
          <w:spacing w:val="-2"/>
        </w:rPr>
        <w:t>d</w:t>
      </w:r>
      <w:r>
        <w:t>e opera</w:t>
      </w:r>
      <w:r>
        <w:rPr>
          <w:spacing w:val="-2"/>
        </w:rPr>
        <w:t>t</w:t>
      </w:r>
      <w:r>
        <w:t>ies.</w:t>
      </w:r>
    </w:p>
    <w:p w:rsidR="00447E00" w:rsidRDefault="00447E00">
      <w:pPr>
        <w:pStyle w:val="Plattetekst"/>
        <w:numPr>
          <w:ilvl w:val="0"/>
          <w:numId w:val="32"/>
        </w:numPr>
        <w:tabs>
          <w:tab w:val="left" w:pos="265"/>
        </w:tabs>
        <w:kinsoku w:val="0"/>
        <w:overflowPunct w:val="0"/>
        <w:spacing w:before="49"/>
        <w:ind w:left="265" w:right="1442"/>
        <w:jc w:val="both"/>
      </w:pPr>
      <w:r>
        <w:t>Het</w:t>
      </w:r>
      <w:r>
        <w:rPr>
          <w:spacing w:val="-2"/>
        </w:rPr>
        <w:t xml:space="preserve"> </w:t>
      </w:r>
      <w:r>
        <w:t>oprui</w:t>
      </w:r>
      <w:r>
        <w:rPr>
          <w:spacing w:val="-2"/>
        </w:rPr>
        <w:t>m</w:t>
      </w:r>
      <w:r>
        <w:t>en</w:t>
      </w:r>
      <w:r>
        <w:rPr>
          <w:spacing w:val="-3"/>
        </w:rPr>
        <w:t xml:space="preserve"> </w:t>
      </w:r>
      <w:r>
        <w:t>en s</w:t>
      </w:r>
      <w:r>
        <w:rPr>
          <w:spacing w:val="1"/>
        </w:rPr>
        <w:t>c</w:t>
      </w:r>
      <w:r>
        <w:rPr>
          <w:spacing w:val="-2"/>
        </w:rPr>
        <w:t>h</w:t>
      </w:r>
      <w:r>
        <w:t>o</w:t>
      </w:r>
      <w:r>
        <w:rPr>
          <w:spacing w:val="1"/>
        </w:rPr>
        <w:t>o</w:t>
      </w:r>
      <w:r>
        <w:t>n</w:t>
      </w:r>
      <w:r>
        <w:rPr>
          <w:spacing w:val="-2"/>
        </w:rPr>
        <w:t>m</w:t>
      </w:r>
      <w:r>
        <w:t>ak</w:t>
      </w:r>
      <w:r>
        <w:rPr>
          <w:spacing w:val="-2"/>
        </w:rPr>
        <w:t>e</w:t>
      </w:r>
      <w:r>
        <w:t>n</w:t>
      </w:r>
      <w:r>
        <w:rPr>
          <w:spacing w:val="-3"/>
        </w:rPr>
        <w:t xml:space="preserve"> </w:t>
      </w:r>
      <w:r>
        <w:t>van</w:t>
      </w:r>
      <w:r>
        <w:rPr>
          <w:spacing w:val="-2"/>
        </w:rPr>
        <w:t xml:space="preserve"> d</w:t>
      </w:r>
      <w:r>
        <w:t>e</w:t>
      </w:r>
      <w:r>
        <w:rPr>
          <w:spacing w:val="1"/>
        </w:rPr>
        <w:t xml:space="preserve"> h</w:t>
      </w:r>
      <w:r>
        <w:t>ier</w:t>
      </w:r>
      <w:r>
        <w:rPr>
          <w:spacing w:val="-1"/>
        </w:rPr>
        <w:t>b</w:t>
      </w:r>
      <w:r>
        <w:t>oven</w:t>
      </w:r>
      <w:r>
        <w:rPr>
          <w:spacing w:val="-3"/>
        </w:rPr>
        <w:t xml:space="preserve"> </w:t>
      </w:r>
      <w:r>
        <w:t>g</w:t>
      </w:r>
      <w:r>
        <w:rPr>
          <w:spacing w:val="-1"/>
        </w:rPr>
        <w:t>e</w:t>
      </w:r>
      <w:r>
        <w:rPr>
          <w:spacing w:val="-2"/>
        </w:rPr>
        <w:t>n</w:t>
      </w:r>
      <w:r>
        <w:t>oe</w:t>
      </w:r>
      <w:r>
        <w:rPr>
          <w:spacing w:val="-1"/>
        </w:rPr>
        <w:t>m</w:t>
      </w:r>
      <w:r>
        <w:rPr>
          <w:spacing w:val="-2"/>
        </w:rPr>
        <w:t>d</w:t>
      </w:r>
      <w:r>
        <w:t>e</w:t>
      </w:r>
      <w:r>
        <w:rPr>
          <w:spacing w:val="-1"/>
        </w:rPr>
        <w:t xml:space="preserve"> </w:t>
      </w:r>
      <w:r>
        <w:t>rui</w:t>
      </w:r>
      <w:r>
        <w:rPr>
          <w:spacing w:val="-2"/>
        </w:rPr>
        <w:t>m</w:t>
      </w:r>
      <w:r>
        <w:t>t</w:t>
      </w:r>
      <w:r>
        <w:rPr>
          <w:spacing w:val="-1"/>
        </w:rPr>
        <w:t>e</w:t>
      </w:r>
      <w:r>
        <w:t>s.</w:t>
      </w:r>
    </w:p>
    <w:p w:rsidR="00447E00" w:rsidRDefault="00447E00">
      <w:pPr>
        <w:pStyle w:val="Plattetekst"/>
        <w:numPr>
          <w:ilvl w:val="0"/>
          <w:numId w:val="32"/>
        </w:numPr>
        <w:tabs>
          <w:tab w:val="left" w:pos="265"/>
        </w:tabs>
        <w:kinsoku w:val="0"/>
        <w:overflowPunct w:val="0"/>
        <w:spacing w:before="52"/>
        <w:ind w:left="265" w:right="4819"/>
        <w:jc w:val="both"/>
      </w:pPr>
      <w:r>
        <w:t>V</w:t>
      </w:r>
      <w:r>
        <w:rPr>
          <w:spacing w:val="-2"/>
        </w:rPr>
        <w:t>e</w:t>
      </w:r>
      <w:r>
        <w:t>rzorgi</w:t>
      </w:r>
      <w:r>
        <w:rPr>
          <w:spacing w:val="-1"/>
        </w:rPr>
        <w:t>n</w:t>
      </w:r>
      <w:r>
        <w:t>g</w:t>
      </w:r>
      <w:r>
        <w:rPr>
          <w:spacing w:val="-2"/>
        </w:rPr>
        <w:t xml:space="preserve"> </w:t>
      </w:r>
      <w:r>
        <w:t>van</w:t>
      </w:r>
      <w:r>
        <w:rPr>
          <w:spacing w:val="-2"/>
        </w:rPr>
        <w:t xml:space="preserve"> d</w:t>
      </w:r>
      <w:r>
        <w:t>e</w:t>
      </w:r>
      <w:r>
        <w:rPr>
          <w:spacing w:val="-2"/>
        </w:rPr>
        <w:t xml:space="preserve"> </w:t>
      </w:r>
      <w:r>
        <w:rPr>
          <w:spacing w:val="1"/>
        </w:rPr>
        <w:t>d</w:t>
      </w:r>
      <w:r>
        <w:t>ieren</w:t>
      </w:r>
      <w:r>
        <w:rPr>
          <w:spacing w:val="-3"/>
        </w:rPr>
        <w:t xml:space="preserve"> </w:t>
      </w:r>
      <w:r>
        <w:t>in</w:t>
      </w:r>
      <w:r>
        <w:rPr>
          <w:spacing w:val="-2"/>
        </w:rPr>
        <w:t xml:space="preserve"> d</w:t>
      </w:r>
      <w:r>
        <w:t>e</w:t>
      </w:r>
      <w:r>
        <w:rPr>
          <w:spacing w:val="-2"/>
        </w:rPr>
        <w:t xml:space="preserve"> </w:t>
      </w:r>
      <w:r>
        <w:t>o</w:t>
      </w:r>
      <w:r>
        <w:rPr>
          <w:spacing w:val="1"/>
        </w:rPr>
        <w:t>p</w:t>
      </w:r>
      <w:r>
        <w:rPr>
          <w:spacing w:val="-2"/>
        </w:rPr>
        <w:t>n</w:t>
      </w:r>
      <w:r>
        <w:t>a</w:t>
      </w:r>
      <w:r>
        <w:rPr>
          <w:spacing w:val="-2"/>
        </w:rPr>
        <w:t>m</w:t>
      </w:r>
      <w:r>
        <w:t>e.</w:t>
      </w:r>
    </w:p>
    <w:p w:rsidR="00447E00" w:rsidRDefault="00447E00">
      <w:pPr>
        <w:pStyle w:val="Plattetekst"/>
        <w:numPr>
          <w:ilvl w:val="0"/>
          <w:numId w:val="32"/>
        </w:numPr>
        <w:tabs>
          <w:tab w:val="left" w:pos="265"/>
        </w:tabs>
        <w:kinsoku w:val="0"/>
        <w:overflowPunct w:val="0"/>
        <w:spacing w:before="52"/>
        <w:ind w:left="265" w:right="2612"/>
        <w:jc w:val="both"/>
      </w:pPr>
      <w:r>
        <w:t>Het</w:t>
      </w:r>
      <w:r>
        <w:rPr>
          <w:spacing w:val="-2"/>
        </w:rPr>
        <w:t xml:space="preserve"> d</w:t>
      </w:r>
      <w:r>
        <w:t>ier</w:t>
      </w:r>
      <w:r>
        <w:rPr>
          <w:spacing w:val="-1"/>
        </w:rPr>
        <w:t xml:space="preserve"> </w:t>
      </w:r>
      <w:r>
        <w:rPr>
          <w:spacing w:val="-2"/>
        </w:rPr>
        <w:t>m</w:t>
      </w:r>
      <w:r>
        <w:t>ee</w:t>
      </w:r>
      <w:r>
        <w:rPr>
          <w:spacing w:val="-3"/>
        </w:rPr>
        <w:t xml:space="preserve"> </w:t>
      </w:r>
      <w:r>
        <w:rPr>
          <w:spacing w:val="-2"/>
        </w:rPr>
        <w:t>n</w:t>
      </w:r>
      <w:r>
        <w:t>aar</w:t>
      </w:r>
      <w:r>
        <w:rPr>
          <w:spacing w:val="1"/>
        </w:rPr>
        <w:t xml:space="preserve"> h</w:t>
      </w:r>
      <w:r>
        <w:rPr>
          <w:spacing w:val="-2"/>
        </w:rPr>
        <w:t>u</w:t>
      </w:r>
      <w:r>
        <w:t>is g</w:t>
      </w:r>
      <w:r>
        <w:rPr>
          <w:spacing w:val="-1"/>
        </w:rPr>
        <w:t>e</w:t>
      </w:r>
      <w:r>
        <w:t>ven</w:t>
      </w:r>
      <w:r>
        <w:rPr>
          <w:spacing w:val="-3"/>
        </w:rPr>
        <w:t xml:space="preserve"> </w:t>
      </w:r>
      <w:r>
        <w:rPr>
          <w:spacing w:val="-2"/>
        </w:rPr>
        <w:t>m</w:t>
      </w:r>
      <w:r>
        <w:t xml:space="preserve">et </w:t>
      </w:r>
      <w:r>
        <w:rPr>
          <w:spacing w:val="-2"/>
        </w:rPr>
        <w:t>h</w:t>
      </w:r>
      <w:r>
        <w:t>et</w:t>
      </w:r>
      <w:r>
        <w:rPr>
          <w:spacing w:val="-2"/>
        </w:rPr>
        <w:t xml:space="preserve"> b</w:t>
      </w:r>
      <w:r>
        <w:t>i</w:t>
      </w:r>
      <w:r>
        <w:rPr>
          <w:spacing w:val="2"/>
        </w:rPr>
        <w:t>j</w:t>
      </w:r>
      <w:r>
        <w:rPr>
          <w:spacing w:val="-2"/>
        </w:rPr>
        <w:t>b</w:t>
      </w:r>
      <w:r>
        <w:t>e</w:t>
      </w:r>
      <w:r>
        <w:rPr>
          <w:spacing w:val="-2"/>
        </w:rPr>
        <w:t>h</w:t>
      </w:r>
      <w:r>
        <w:t>ore</w:t>
      </w:r>
      <w:r>
        <w:rPr>
          <w:spacing w:val="-2"/>
        </w:rPr>
        <w:t>nd</w:t>
      </w:r>
      <w:r>
        <w:t>e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>d</w:t>
      </w:r>
      <w:r>
        <w:t>vies.</w:t>
      </w:r>
    </w:p>
    <w:p w:rsidR="00447E00" w:rsidRDefault="00447E00">
      <w:pPr>
        <w:pStyle w:val="Plattetekst"/>
        <w:numPr>
          <w:ilvl w:val="0"/>
          <w:numId w:val="32"/>
        </w:numPr>
        <w:tabs>
          <w:tab w:val="left" w:pos="265"/>
        </w:tabs>
        <w:kinsoku w:val="0"/>
        <w:overflowPunct w:val="0"/>
        <w:spacing w:before="52"/>
        <w:ind w:left="265" w:right="2703"/>
        <w:jc w:val="both"/>
      </w:pPr>
      <w:r>
        <w:t>Bijho</w:t>
      </w:r>
      <w:r>
        <w:rPr>
          <w:spacing w:val="-2"/>
        </w:rPr>
        <w:t>ud</w:t>
      </w:r>
      <w:r>
        <w:t>en</w:t>
      </w:r>
      <w:r>
        <w:rPr>
          <w:spacing w:val="-3"/>
        </w:rPr>
        <w:t xml:space="preserve"> </w:t>
      </w:r>
      <w:r>
        <w:t xml:space="preserve">wat </w:t>
      </w:r>
      <w:r>
        <w:rPr>
          <w:spacing w:val="-2"/>
        </w:rPr>
        <w:t>e</w:t>
      </w:r>
      <w:r>
        <w:t xml:space="preserve">r voor </w:t>
      </w:r>
      <w:r>
        <w:rPr>
          <w:spacing w:val="-2"/>
        </w:rPr>
        <w:t>d</w:t>
      </w:r>
      <w:r>
        <w:t>e</w:t>
      </w:r>
      <w:r>
        <w:rPr>
          <w:spacing w:val="-1"/>
        </w:rPr>
        <w:t>z</w:t>
      </w:r>
      <w:r>
        <w:t>e</w:t>
      </w:r>
      <w:r>
        <w:rPr>
          <w:spacing w:val="-2"/>
        </w:rPr>
        <w:t xml:space="preserve"> </w:t>
      </w:r>
      <w:r>
        <w:t>rui</w:t>
      </w:r>
      <w:r>
        <w:rPr>
          <w:spacing w:val="-2"/>
        </w:rPr>
        <w:t>m</w:t>
      </w:r>
      <w:r>
        <w:t>t</w:t>
      </w:r>
      <w:r>
        <w:rPr>
          <w:spacing w:val="-1"/>
        </w:rPr>
        <w:t>e</w:t>
      </w:r>
      <w:r>
        <w:t xml:space="preserve">s </w:t>
      </w:r>
      <w:r>
        <w:rPr>
          <w:spacing w:val="-2"/>
        </w:rPr>
        <w:t>b</w:t>
      </w:r>
      <w:r>
        <w:t>es</w:t>
      </w:r>
      <w:r>
        <w:rPr>
          <w:spacing w:val="1"/>
        </w:rPr>
        <w:t>t</w:t>
      </w:r>
      <w:r>
        <w:t>eld</w:t>
      </w:r>
      <w:r>
        <w:rPr>
          <w:spacing w:val="-3"/>
        </w:rPr>
        <w:t xml:space="preserve"> </w:t>
      </w:r>
      <w:r>
        <w:rPr>
          <w:spacing w:val="-2"/>
        </w:rPr>
        <w:t>m</w:t>
      </w:r>
      <w:r>
        <w:t>oet</w:t>
      </w:r>
      <w:r>
        <w:rPr>
          <w:spacing w:val="-2"/>
        </w:rPr>
        <w:t xml:space="preserve"> </w:t>
      </w:r>
      <w:r>
        <w:t>w</w:t>
      </w:r>
      <w:r>
        <w:rPr>
          <w:spacing w:val="1"/>
        </w:rPr>
        <w:t>o</w:t>
      </w:r>
      <w:r>
        <w:t>rd</w:t>
      </w:r>
      <w:r>
        <w:rPr>
          <w:spacing w:val="-1"/>
        </w:rPr>
        <w:t>e</w:t>
      </w:r>
      <w:r>
        <w:rPr>
          <w:spacing w:val="-2"/>
        </w:rPr>
        <w:t>n</w:t>
      </w:r>
      <w:r>
        <w:t>.</w:t>
      </w:r>
    </w:p>
    <w:p w:rsidR="00447E00" w:rsidRDefault="00447E00">
      <w:pPr>
        <w:pStyle w:val="Plattetekst"/>
        <w:numPr>
          <w:ilvl w:val="0"/>
          <w:numId w:val="32"/>
        </w:numPr>
        <w:tabs>
          <w:tab w:val="left" w:pos="265"/>
        </w:tabs>
        <w:kinsoku w:val="0"/>
        <w:overflowPunct w:val="0"/>
        <w:spacing w:before="49"/>
        <w:ind w:left="265" w:right="6907"/>
        <w:jc w:val="both"/>
      </w:pPr>
      <w:r>
        <w:t>Voorrad</w:t>
      </w:r>
      <w:r>
        <w:rPr>
          <w:spacing w:val="-2"/>
        </w:rPr>
        <w:t>e</w:t>
      </w:r>
      <w:r>
        <w:t>n</w:t>
      </w:r>
      <w:r>
        <w:rPr>
          <w:spacing w:val="-3"/>
        </w:rPr>
        <w:t xml:space="preserve"> </w:t>
      </w:r>
      <w:r>
        <w:t>aa</w:t>
      </w:r>
      <w:r>
        <w:rPr>
          <w:spacing w:val="-2"/>
        </w:rPr>
        <w:t>n</w:t>
      </w:r>
      <w:r>
        <w:t>vull</w:t>
      </w:r>
      <w:r>
        <w:rPr>
          <w:spacing w:val="-3"/>
        </w:rPr>
        <w:t>e</w:t>
      </w:r>
      <w:r>
        <w:rPr>
          <w:spacing w:val="-2"/>
        </w:rPr>
        <w:t>n</w:t>
      </w:r>
      <w:r>
        <w:t>.</w:t>
      </w:r>
    </w:p>
    <w:p w:rsidR="00447E00" w:rsidRDefault="00447E00">
      <w:pPr>
        <w:pStyle w:val="Plattetekst"/>
        <w:kinsoku w:val="0"/>
        <w:overflowPunct w:val="0"/>
        <w:spacing w:before="54"/>
        <w:ind w:right="2617"/>
        <w:jc w:val="both"/>
      </w:pPr>
      <w:r>
        <w:t>De</w:t>
      </w:r>
      <w:r>
        <w:rPr>
          <w:spacing w:val="-2"/>
        </w:rPr>
        <w:t>z</w:t>
      </w:r>
      <w:r>
        <w:t>e</w:t>
      </w:r>
      <w:r>
        <w:rPr>
          <w:spacing w:val="-2"/>
        </w:rPr>
        <w:t xml:space="preserve"> </w:t>
      </w:r>
      <w:r>
        <w:t>assiste</w:t>
      </w:r>
      <w:r>
        <w:rPr>
          <w:spacing w:val="-2"/>
        </w:rPr>
        <w:t>n</w:t>
      </w:r>
      <w:r>
        <w:t>te</w:t>
      </w:r>
      <w:r>
        <w:rPr>
          <w:spacing w:val="-2"/>
        </w:rPr>
        <w:t xml:space="preserve"> </w:t>
      </w:r>
      <w:r>
        <w:t>is op</w:t>
      </w:r>
      <w:r>
        <w:rPr>
          <w:spacing w:val="-2"/>
        </w:rPr>
        <w:t xml:space="preserve"> </w:t>
      </w:r>
      <w:r>
        <w:t>vrij</w:t>
      </w:r>
      <w:r>
        <w:rPr>
          <w:spacing w:val="-2"/>
        </w:rPr>
        <w:t>d</w:t>
      </w:r>
      <w:r>
        <w:t>ag</w:t>
      </w:r>
      <w:r>
        <w:rPr>
          <w:spacing w:val="-2"/>
        </w:rPr>
        <w:t xml:space="preserve"> </w:t>
      </w:r>
      <w:r>
        <w:t>in</w:t>
      </w:r>
      <w:r>
        <w:rPr>
          <w:spacing w:val="-1"/>
        </w:rPr>
        <w:t>g</w:t>
      </w:r>
      <w:r>
        <w:t>e</w:t>
      </w:r>
      <w:r>
        <w:rPr>
          <w:spacing w:val="-2"/>
        </w:rPr>
        <w:t>p</w:t>
      </w:r>
      <w:r>
        <w:t>la</w:t>
      </w:r>
      <w:r>
        <w:rPr>
          <w:spacing w:val="-1"/>
        </w:rPr>
        <w:t>n</w:t>
      </w:r>
      <w:r>
        <w:t>d</w:t>
      </w:r>
      <w:r>
        <w:rPr>
          <w:spacing w:val="-3"/>
        </w:rPr>
        <w:t xml:space="preserve"> </w:t>
      </w:r>
      <w:r>
        <w:t>om sc</w:t>
      </w:r>
      <w:r>
        <w:rPr>
          <w:spacing w:val="-2"/>
        </w:rPr>
        <w:t>h</w:t>
      </w:r>
      <w:r>
        <w:t>o</w:t>
      </w:r>
      <w:r>
        <w:rPr>
          <w:spacing w:val="1"/>
        </w:rPr>
        <w:t>o</w:t>
      </w:r>
      <w:r>
        <w:t>n</w:t>
      </w:r>
      <w:r>
        <w:rPr>
          <w:spacing w:val="-3"/>
        </w:rPr>
        <w:t xml:space="preserve"> </w:t>
      </w:r>
      <w:r>
        <w:t>te</w:t>
      </w:r>
      <w:r>
        <w:rPr>
          <w:spacing w:val="-2"/>
        </w:rPr>
        <w:t xml:space="preserve"> m</w:t>
      </w:r>
      <w:r>
        <w:t>ak</w:t>
      </w:r>
      <w:r>
        <w:rPr>
          <w:spacing w:val="-2"/>
        </w:rPr>
        <w:t>en</w:t>
      </w:r>
      <w:r>
        <w:t>.</w:t>
      </w: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before="2" w:line="240" w:lineRule="exact"/>
      </w:pPr>
    </w:p>
    <w:p w:rsidR="00447E00" w:rsidRDefault="00447E00">
      <w:pPr>
        <w:pStyle w:val="Plattetekst"/>
        <w:kinsoku w:val="0"/>
        <w:overflowPunct w:val="0"/>
        <w:spacing w:line="262" w:lineRule="auto"/>
        <w:ind w:right="926"/>
        <w:jc w:val="both"/>
      </w:pPr>
      <w:r>
        <w:t>De</w:t>
      </w:r>
      <w:r>
        <w:rPr>
          <w:spacing w:val="-2"/>
        </w:rPr>
        <w:t>z</w:t>
      </w:r>
      <w:r>
        <w:t>e</w:t>
      </w:r>
      <w:r>
        <w:rPr>
          <w:spacing w:val="-2"/>
        </w:rPr>
        <w:t xml:space="preserve"> </w:t>
      </w:r>
      <w:r>
        <w:t>assi</w:t>
      </w:r>
      <w:r>
        <w:rPr>
          <w:spacing w:val="1"/>
        </w:rPr>
        <w:t>s</w:t>
      </w:r>
      <w:r>
        <w:t>t</w:t>
      </w:r>
      <w:r>
        <w:rPr>
          <w:spacing w:val="-1"/>
        </w:rPr>
        <w:t>e</w:t>
      </w:r>
      <w:r>
        <w:rPr>
          <w:spacing w:val="-2"/>
        </w:rPr>
        <w:t>n</w:t>
      </w:r>
      <w:r>
        <w:rPr>
          <w:spacing w:val="-1"/>
        </w:rPr>
        <w:t>t</w:t>
      </w:r>
      <w:r>
        <w:t>e</w:t>
      </w:r>
      <w:r>
        <w:rPr>
          <w:spacing w:val="-2"/>
        </w:rPr>
        <w:t xml:space="preserve"> h</w:t>
      </w:r>
      <w:r>
        <w:t>e</w:t>
      </w:r>
      <w:r>
        <w:rPr>
          <w:spacing w:val="-2"/>
        </w:rPr>
        <w:t>e</w:t>
      </w:r>
      <w:r>
        <w:t xml:space="preserve">ft </w:t>
      </w:r>
      <w:r>
        <w:rPr>
          <w:spacing w:val="-2"/>
        </w:rPr>
        <w:t>b</w:t>
      </w:r>
      <w:r>
        <w:t>e</w:t>
      </w:r>
      <w:r>
        <w:rPr>
          <w:spacing w:val="-1"/>
        </w:rPr>
        <w:t>t</w:t>
      </w:r>
      <w:r>
        <w:t>reft</w:t>
      </w:r>
      <w:r>
        <w:rPr>
          <w:spacing w:val="-1"/>
        </w:rPr>
        <w:t xml:space="preserve"> </w:t>
      </w:r>
      <w:r>
        <w:rPr>
          <w:spacing w:val="-2"/>
        </w:rPr>
        <w:t>h</w:t>
      </w:r>
      <w:r>
        <w:t>et</w:t>
      </w:r>
      <w:r>
        <w:rPr>
          <w:spacing w:val="-2"/>
        </w:rPr>
        <w:t xml:space="preserve"> </w:t>
      </w:r>
      <w:r>
        <w:t>s</w:t>
      </w:r>
      <w:r>
        <w:rPr>
          <w:spacing w:val="1"/>
        </w:rPr>
        <w:t>c</w:t>
      </w:r>
      <w:r>
        <w:rPr>
          <w:spacing w:val="-2"/>
        </w:rPr>
        <w:t>h</w:t>
      </w:r>
      <w:r>
        <w:t>o</w:t>
      </w:r>
      <w:r>
        <w:rPr>
          <w:spacing w:val="1"/>
        </w:rPr>
        <w:t>o</w:t>
      </w:r>
      <w:r>
        <w:rPr>
          <w:spacing w:val="-2"/>
        </w:rPr>
        <w:t>nm</w:t>
      </w:r>
      <w:r>
        <w:t>ak</w:t>
      </w:r>
      <w:r>
        <w:rPr>
          <w:spacing w:val="-2"/>
        </w:rPr>
        <w:t>e</w:t>
      </w:r>
      <w:r>
        <w:t xml:space="preserve">n 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</w:t>
      </w:r>
      <w:r>
        <w:t>volge</w:t>
      </w:r>
      <w:r>
        <w:rPr>
          <w:spacing w:val="-2"/>
        </w:rPr>
        <w:t>nd</w:t>
      </w:r>
      <w:r>
        <w:t>e</w:t>
      </w:r>
      <w:r>
        <w:rPr>
          <w:spacing w:val="-2"/>
        </w:rPr>
        <w:t xml:space="preserve"> </w:t>
      </w:r>
      <w:r>
        <w:t>ru</w:t>
      </w:r>
      <w:r>
        <w:rPr>
          <w:spacing w:val="1"/>
        </w:rPr>
        <w:t>i</w:t>
      </w:r>
      <w:r>
        <w:rPr>
          <w:spacing w:val="-2"/>
        </w:rPr>
        <w:t>m</w:t>
      </w:r>
      <w:r>
        <w:t>t</w:t>
      </w:r>
      <w:r>
        <w:rPr>
          <w:spacing w:val="-1"/>
        </w:rPr>
        <w:t>e</w:t>
      </w:r>
      <w:r>
        <w:t>s on</w:t>
      </w:r>
      <w:r>
        <w:rPr>
          <w:spacing w:val="-2"/>
        </w:rPr>
        <w:t>d</w:t>
      </w:r>
      <w:r>
        <w:t xml:space="preserve">er </w:t>
      </w:r>
      <w:r>
        <w:rPr>
          <w:spacing w:val="-2"/>
        </w:rPr>
        <w:t>h</w:t>
      </w:r>
      <w:r>
        <w:t>aar</w:t>
      </w:r>
      <w:r>
        <w:rPr>
          <w:spacing w:val="-2"/>
        </w:rPr>
        <w:t xml:space="preserve"> </w:t>
      </w:r>
      <w:r>
        <w:t>vera</w:t>
      </w:r>
      <w:r>
        <w:rPr>
          <w:spacing w:val="-1"/>
        </w:rPr>
        <w:t>n</w:t>
      </w:r>
      <w:r>
        <w:t>tw</w:t>
      </w:r>
      <w:r>
        <w:rPr>
          <w:spacing w:val="-2"/>
        </w:rPr>
        <w:t>o</w:t>
      </w:r>
      <w:r>
        <w:t>or</w:t>
      </w:r>
      <w:r>
        <w:rPr>
          <w:spacing w:val="-2"/>
        </w:rPr>
        <w:t>d</w:t>
      </w:r>
      <w:r>
        <w:t>eli</w:t>
      </w:r>
      <w:r>
        <w:rPr>
          <w:spacing w:val="-3"/>
        </w:rPr>
        <w:t>j</w:t>
      </w:r>
      <w:r>
        <w:t>k</w:t>
      </w:r>
      <w:r>
        <w:rPr>
          <w:spacing w:val="-2"/>
        </w:rPr>
        <w:t>h</w:t>
      </w:r>
      <w:r>
        <w:t>ei</w:t>
      </w:r>
      <w:r>
        <w:rPr>
          <w:spacing w:val="-2"/>
        </w:rPr>
        <w:t>d</w:t>
      </w:r>
      <w:r>
        <w:t>;</w:t>
      </w:r>
      <w:r>
        <w:rPr>
          <w:spacing w:val="-2"/>
        </w:rPr>
        <w:t xml:space="preserve"> </w:t>
      </w:r>
      <w:r>
        <w:t>Voor</w:t>
      </w:r>
      <w:r>
        <w:rPr>
          <w:spacing w:val="-2"/>
        </w:rPr>
        <w:t>b</w:t>
      </w:r>
      <w:r>
        <w:t>er</w:t>
      </w:r>
      <w:r>
        <w:rPr>
          <w:spacing w:val="-1"/>
        </w:rPr>
        <w:t>e</w:t>
      </w:r>
      <w:r>
        <w:t>idi</w:t>
      </w:r>
      <w:r>
        <w:rPr>
          <w:spacing w:val="-2"/>
        </w:rPr>
        <w:t>n</w:t>
      </w:r>
      <w:r>
        <w:t>g,</w:t>
      </w:r>
      <w:r>
        <w:rPr>
          <w:spacing w:val="-2"/>
        </w:rPr>
        <w:t xml:space="preserve"> </w:t>
      </w:r>
      <w:r>
        <w:rPr>
          <w:spacing w:val="1"/>
        </w:rPr>
        <w:t>2</w:t>
      </w:r>
      <w:r>
        <w:rPr>
          <w:position w:val="13"/>
          <w:sz w:val="18"/>
          <w:szCs w:val="18"/>
        </w:rPr>
        <w:t>e</w:t>
      </w:r>
      <w:r>
        <w:rPr>
          <w:spacing w:val="21"/>
          <w:position w:val="13"/>
          <w:sz w:val="18"/>
          <w:szCs w:val="18"/>
        </w:rPr>
        <w:t xml:space="preserve"> </w:t>
      </w:r>
      <w:r>
        <w:t>spre</w:t>
      </w:r>
      <w:r>
        <w:rPr>
          <w:spacing w:val="-2"/>
        </w:rPr>
        <w:t>e</w:t>
      </w:r>
      <w:r>
        <w:t>k</w:t>
      </w:r>
      <w:r>
        <w:rPr>
          <w:spacing w:val="-1"/>
        </w:rPr>
        <w:t>k</w:t>
      </w:r>
      <w:r>
        <w:t>a</w:t>
      </w:r>
      <w:r>
        <w:rPr>
          <w:spacing w:val="-2"/>
        </w:rPr>
        <w:t>m</w:t>
      </w:r>
      <w:r>
        <w:t>er,</w:t>
      </w:r>
      <w:r>
        <w:rPr>
          <w:spacing w:val="-3"/>
        </w:rPr>
        <w:t xml:space="preserve"> </w:t>
      </w:r>
      <w:r>
        <w:t>o</w:t>
      </w:r>
      <w:r>
        <w:rPr>
          <w:spacing w:val="1"/>
        </w:rPr>
        <w:t>p</w:t>
      </w:r>
      <w:r>
        <w:t>erati</w:t>
      </w:r>
      <w:r>
        <w:rPr>
          <w:spacing w:val="-1"/>
        </w:rPr>
        <w:t>e</w:t>
      </w:r>
      <w:r>
        <w:t>ka</w:t>
      </w:r>
      <w:r>
        <w:rPr>
          <w:spacing w:val="-2"/>
        </w:rPr>
        <w:t>m</w:t>
      </w:r>
      <w:r>
        <w:t>er, g</w:t>
      </w:r>
      <w:r>
        <w:rPr>
          <w:spacing w:val="-1"/>
        </w:rPr>
        <w:t>e</w:t>
      </w:r>
      <w:r>
        <w:rPr>
          <w:spacing w:val="-2"/>
        </w:rPr>
        <w:t>b</w:t>
      </w:r>
      <w:r>
        <w:t>itsrui</w:t>
      </w:r>
      <w:r>
        <w:rPr>
          <w:spacing w:val="-1"/>
        </w:rPr>
        <w:t>m</w:t>
      </w:r>
      <w:r>
        <w:t>t</w:t>
      </w:r>
      <w:r>
        <w:rPr>
          <w:spacing w:val="-1"/>
        </w:rPr>
        <w:t>e</w:t>
      </w:r>
      <w:r>
        <w:t>,</w:t>
      </w:r>
      <w:r>
        <w:rPr>
          <w:spacing w:val="-2"/>
        </w:rPr>
        <w:t xml:space="preserve"> </w:t>
      </w:r>
      <w:r>
        <w:t>op</w:t>
      </w:r>
      <w:r>
        <w:rPr>
          <w:spacing w:val="-2"/>
        </w:rPr>
        <w:t>n</w:t>
      </w:r>
      <w:r>
        <w:t>ame.</w:t>
      </w: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before="11" w:line="200" w:lineRule="exact"/>
        <w:rPr>
          <w:sz w:val="20"/>
          <w:szCs w:val="20"/>
        </w:rPr>
      </w:pPr>
    </w:p>
    <w:p w:rsidR="00447E00" w:rsidRDefault="00447E00">
      <w:pPr>
        <w:pStyle w:val="Plattetekst"/>
        <w:kinsoku w:val="0"/>
        <w:overflowPunct w:val="0"/>
        <w:spacing w:line="276" w:lineRule="auto"/>
        <w:ind w:right="659"/>
        <w:jc w:val="both"/>
      </w:pPr>
      <w:r>
        <w:t>Ass</w:t>
      </w:r>
      <w:r>
        <w:rPr>
          <w:spacing w:val="-2"/>
        </w:rPr>
        <w:t>i</w:t>
      </w:r>
      <w:r>
        <w:t>ste</w:t>
      </w:r>
      <w:r>
        <w:rPr>
          <w:spacing w:val="-2"/>
        </w:rPr>
        <w:t>n</w:t>
      </w:r>
      <w:r>
        <w:t>te</w:t>
      </w:r>
      <w:r>
        <w:rPr>
          <w:spacing w:val="-2"/>
        </w:rPr>
        <w:t xml:space="preserve"> </w:t>
      </w:r>
      <w:r>
        <w:t>3</w:t>
      </w:r>
      <w:r>
        <w:rPr>
          <w:spacing w:val="-2"/>
        </w:rPr>
        <w:t xml:space="preserve"> (</w:t>
      </w:r>
      <w:r>
        <w:t>San</w:t>
      </w:r>
      <w:r>
        <w:rPr>
          <w:spacing w:val="-2"/>
        </w:rPr>
        <w:t>n</w:t>
      </w:r>
      <w:r>
        <w:rPr>
          <w:spacing w:val="1"/>
        </w:rPr>
        <w:t>e</w:t>
      </w:r>
      <w:r>
        <w:rPr>
          <w:spacing w:val="-2"/>
        </w:rPr>
        <w:t>)</w:t>
      </w:r>
      <w:r>
        <w:t>: De</w:t>
      </w:r>
      <w:r>
        <w:rPr>
          <w:spacing w:val="-2"/>
        </w:rPr>
        <w:t xml:space="preserve"> </w:t>
      </w:r>
      <w:r>
        <w:t>ta</w:t>
      </w:r>
      <w:r>
        <w:rPr>
          <w:spacing w:val="-1"/>
        </w:rPr>
        <w:t>k</w:t>
      </w:r>
      <w:r>
        <w:t>en</w:t>
      </w:r>
      <w:r>
        <w:rPr>
          <w:spacing w:val="-3"/>
        </w:rPr>
        <w:t xml:space="preserve"> </w:t>
      </w:r>
      <w:r>
        <w:rPr>
          <w:spacing w:val="-2"/>
        </w:rPr>
        <w:t>d</w:t>
      </w:r>
      <w:r>
        <w:t>ie</w:t>
      </w:r>
      <w:r>
        <w:rPr>
          <w:spacing w:val="1"/>
        </w:rPr>
        <w:t xml:space="preserve"> </w:t>
      </w:r>
      <w:r>
        <w:rPr>
          <w:spacing w:val="-2"/>
        </w:rPr>
        <w:t>d</w:t>
      </w:r>
      <w:r>
        <w:t>e</w:t>
      </w:r>
      <w:r>
        <w:rPr>
          <w:spacing w:val="-1"/>
        </w:rPr>
        <w:t>z</w:t>
      </w:r>
      <w:r>
        <w:t>e</w:t>
      </w:r>
      <w:r>
        <w:rPr>
          <w:spacing w:val="-2"/>
        </w:rPr>
        <w:t xml:space="preserve"> </w:t>
      </w:r>
      <w:r>
        <w:t>assiste</w:t>
      </w:r>
      <w:r>
        <w:rPr>
          <w:spacing w:val="-2"/>
        </w:rPr>
        <w:t>n</w:t>
      </w:r>
      <w:r>
        <w:t>te</w:t>
      </w:r>
      <w:r>
        <w:rPr>
          <w:spacing w:val="-2"/>
        </w:rPr>
        <w:t xml:space="preserve"> d</w:t>
      </w:r>
      <w:r>
        <w:t>oe</w:t>
      </w:r>
      <w:r>
        <w:rPr>
          <w:spacing w:val="3"/>
        </w:rPr>
        <w:t>t</w:t>
      </w:r>
      <w:r>
        <w:rPr>
          <w:b/>
          <w:bCs/>
        </w:rPr>
        <w:t>,</w:t>
      </w:r>
      <w:r>
        <w:rPr>
          <w:b/>
          <w:bCs/>
          <w:spacing w:val="-2"/>
        </w:rPr>
        <w:t xml:space="preserve"> </w:t>
      </w:r>
      <w:r>
        <w:t>w</w:t>
      </w:r>
      <w:r>
        <w:rPr>
          <w:spacing w:val="1"/>
        </w:rPr>
        <w:t>o</w:t>
      </w:r>
      <w:r>
        <w:t>rd</w:t>
      </w:r>
      <w:r>
        <w:rPr>
          <w:spacing w:val="-2"/>
        </w:rPr>
        <w:t xml:space="preserve"> du</w:t>
      </w:r>
      <w:r>
        <w:t>s afgewi</w:t>
      </w:r>
      <w:r>
        <w:rPr>
          <w:spacing w:val="-2"/>
        </w:rPr>
        <w:t>s</w:t>
      </w:r>
      <w:r>
        <w:t xml:space="preserve">seld </w:t>
      </w:r>
      <w:r>
        <w:rPr>
          <w:spacing w:val="-2"/>
        </w:rPr>
        <w:t>m</w:t>
      </w:r>
      <w:r>
        <w:t>et</w:t>
      </w:r>
      <w:r>
        <w:rPr>
          <w:spacing w:val="-2"/>
        </w:rPr>
        <w:t xml:space="preserve"> </w:t>
      </w:r>
      <w:r>
        <w:t>assiste</w:t>
      </w:r>
      <w:r>
        <w:rPr>
          <w:spacing w:val="-2"/>
        </w:rPr>
        <w:t>n</w:t>
      </w:r>
      <w:r>
        <w:t>te</w:t>
      </w:r>
      <w:r>
        <w:rPr>
          <w:spacing w:val="-2"/>
        </w:rPr>
        <w:t xml:space="preserve"> </w:t>
      </w:r>
      <w:r>
        <w:t>2. Hieron</w:t>
      </w:r>
      <w:r>
        <w:rPr>
          <w:spacing w:val="-2"/>
        </w:rPr>
        <w:t>d</w:t>
      </w:r>
      <w:r>
        <w:t>er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>e</w:t>
      </w:r>
      <w:r>
        <w:t>n</w:t>
      </w:r>
      <w:r>
        <w:rPr>
          <w:spacing w:val="-3"/>
        </w:rPr>
        <w:t xml:space="preserve"> </w:t>
      </w:r>
      <w:r>
        <w:t>lij</w:t>
      </w:r>
      <w:r>
        <w:rPr>
          <w:spacing w:val="1"/>
        </w:rPr>
        <w:t>s</w:t>
      </w:r>
      <w:r>
        <w:t>t</w:t>
      </w:r>
      <w:r>
        <w:rPr>
          <w:spacing w:val="-2"/>
        </w:rPr>
        <w:t xml:space="preserve"> </w:t>
      </w:r>
      <w:r>
        <w:t>van werkzaa</w:t>
      </w:r>
      <w:r>
        <w:rPr>
          <w:spacing w:val="-2"/>
        </w:rPr>
        <w:t>mh</w:t>
      </w:r>
      <w:r>
        <w:t>e</w:t>
      </w:r>
      <w:r>
        <w:rPr>
          <w:spacing w:val="-2"/>
        </w:rPr>
        <w:t>d</w:t>
      </w:r>
      <w:r>
        <w:t>en</w:t>
      </w:r>
      <w:r>
        <w:rPr>
          <w:spacing w:val="-3"/>
        </w:rPr>
        <w:t xml:space="preserve"> </w:t>
      </w:r>
      <w:r>
        <w:rPr>
          <w:spacing w:val="-2"/>
        </w:rPr>
        <w:t>d</w:t>
      </w:r>
      <w:r>
        <w:t>ie</w:t>
      </w:r>
      <w:r>
        <w:rPr>
          <w:spacing w:val="1"/>
        </w:rPr>
        <w:t xml:space="preserve"> </w:t>
      </w:r>
      <w:r>
        <w:t>g</w:t>
      </w:r>
      <w:r>
        <w:rPr>
          <w:spacing w:val="-1"/>
        </w:rPr>
        <w:t>e</w:t>
      </w:r>
      <w:r>
        <w:rPr>
          <w:spacing w:val="-2"/>
        </w:rPr>
        <w:t>d</w:t>
      </w:r>
      <w:r>
        <w:t>aan</w:t>
      </w:r>
      <w:r>
        <w:rPr>
          <w:spacing w:val="-3"/>
        </w:rPr>
        <w:t xml:space="preserve"> </w:t>
      </w:r>
      <w:r>
        <w:t>w</w:t>
      </w:r>
      <w:r>
        <w:rPr>
          <w:spacing w:val="1"/>
        </w:rPr>
        <w:t>o</w:t>
      </w:r>
      <w:r>
        <w:t>rd</w:t>
      </w:r>
      <w:r>
        <w:rPr>
          <w:spacing w:val="-1"/>
        </w:rPr>
        <w:t>e</w:t>
      </w:r>
      <w:r>
        <w:t xml:space="preserve">n </w:t>
      </w:r>
      <w:r>
        <w:rPr>
          <w:spacing w:val="-2"/>
        </w:rPr>
        <w:t>d</w:t>
      </w:r>
      <w:r>
        <w:t>o</w:t>
      </w:r>
      <w:r>
        <w:rPr>
          <w:spacing w:val="1"/>
        </w:rPr>
        <w:t>o</w:t>
      </w:r>
      <w:r>
        <w:t xml:space="preserve">r 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</w:t>
      </w:r>
      <w:r>
        <w:t>assiste</w:t>
      </w:r>
      <w:r>
        <w:rPr>
          <w:spacing w:val="-2"/>
        </w:rPr>
        <w:t>n</w:t>
      </w:r>
      <w:r>
        <w:t>te</w:t>
      </w:r>
      <w:r>
        <w:rPr>
          <w:spacing w:val="-2"/>
        </w:rPr>
        <w:t xml:space="preserve"> d</w:t>
      </w:r>
      <w:r>
        <w:t>ie</w:t>
      </w:r>
      <w:r>
        <w:rPr>
          <w:spacing w:val="-1"/>
        </w:rPr>
        <w:t xml:space="preserve"> </w:t>
      </w:r>
      <w:r>
        <w:t>op</w:t>
      </w:r>
      <w:r>
        <w:rPr>
          <w:spacing w:val="-2"/>
        </w:rPr>
        <w:t xml:space="preserve"> d</w:t>
      </w:r>
      <w:r>
        <w:t>e</w:t>
      </w:r>
      <w:r>
        <w:rPr>
          <w:spacing w:val="-1"/>
        </w:rPr>
        <w:t>z</w:t>
      </w:r>
      <w:r>
        <w:t xml:space="preserve">e </w:t>
      </w:r>
      <w:r>
        <w:rPr>
          <w:spacing w:val="-2"/>
        </w:rPr>
        <w:t>d</w:t>
      </w:r>
      <w:r>
        <w:t>ag</w:t>
      </w:r>
      <w:r>
        <w:rPr>
          <w:spacing w:val="-2"/>
        </w:rPr>
        <w:t xml:space="preserve"> n</w:t>
      </w:r>
      <w:r>
        <w:t>iet in de</w:t>
      </w:r>
      <w:r>
        <w:rPr>
          <w:spacing w:val="-3"/>
        </w:rPr>
        <w:t xml:space="preserve"> </w:t>
      </w:r>
      <w:r>
        <w:rPr>
          <w:spacing w:val="-2"/>
        </w:rPr>
        <w:t>O</w:t>
      </w:r>
      <w:r>
        <w:t>K staa</w:t>
      </w:r>
      <w:r>
        <w:rPr>
          <w:spacing w:val="-2"/>
        </w:rPr>
        <w:t>t</w:t>
      </w:r>
      <w:r>
        <w:t>.</w:t>
      </w:r>
    </w:p>
    <w:p w:rsidR="00447E00" w:rsidRDefault="00447E00">
      <w:pPr>
        <w:pStyle w:val="Plattetekst"/>
        <w:numPr>
          <w:ilvl w:val="0"/>
          <w:numId w:val="32"/>
        </w:numPr>
        <w:tabs>
          <w:tab w:val="left" w:pos="265"/>
        </w:tabs>
        <w:kinsoku w:val="0"/>
        <w:overflowPunct w:val="0"/>
        <w:ind w:left="265" w:right="4259"/>
        <w:jc w:val="both"/>
      </w:pPr>
      <w:r>
        <w:t>Be</w:t>
      </w:r>
      <w:r>
        <w:rPr>
          <w:spacing w:val="-1"/>
        </w:rPr>
        <w:t>g</w:t>
      </w:r>
      <w:r>
        <w:t>el</w:t>
      </w:r>
      <w:r>
        <w:rPr>
          <w:spacing w:val="-1"/>
        </w:rPr>
        <w:t>e</w:t>
      </w:r>
      <w:r>
        <w:t>id</w:t>
      </w:r>
      <w:r>
        <w:rPr>
          <w:spacing w:val="-2"/>
        </w:rPr>
        <w:t>e</w:t>
      </w:r>
      <w:r>
        <w:t>n</w:t>
      </w:r>
      <w:r>
        <w:rPr>
          <w:spacing w:val="-2"/>
        </w:rPr>
        <w:t xml:space="preserve"> b</w:t>
      </w:r>
      <w:r>
        <w:t xml:space="preserve">ij </w:t>
      </w:r>
      <w:r>
        <w:rPr>
          <w:spacing w:val="-2"/>
        </w:rPr>
        <w:t>h</w:t>
      </w:r>
      <w:r>
        <w:t xml:space="preserve">et </w:t>
      </w:r>
      <w:r>
        <w:rPr>
          <w:spacing w:val="-2"/>
        </w:rPr>
        <w:t>m</w:t>
      </w:r>
      <w:r>
        <w:t>ak</w:t>
      </w:r>
      <w:r>
        <w:rPr>
          <w:spacing w:val="-2"/>
        </w:rPr>
        <w:t>e</w:t>
      </w:r>
      <w:r>
        <w:t>n</w:t>
      </w:r>
      <w:r>
        <w:rPr>
          <w:spacing w:val="-2"/>
        </w:rPr>
        <w:t xml:space="preserve"> </w:t>
      </w:r>
      <w:r>
        <w:t>van</w:t>
      </w:r>
      <w:r>
        <w:rPr>
          <w:spacing w:val="-2"/>
        </w:rPr>
        <w:t xml:space="preserve"> </w:t>
      </w:r>
      <w:r>
        <w:t>Rönt</w:t>
      </w:r>
      <w:r>
        <w:rPr>
          <w:spacing w:val="-1"/>
        </w:rPr>
        <w:t>g</w:t>
      </w:r>
      <w:r>
        <w:t>e</w:t>
      </w:r>
      <w:r>
        <w:rPr>
          <w:spacing w:val="-2"/>
        </w:rPr>
        <w:t>n</w:t>
      </w:r>
      <w:r>
        <w:t>f</w:t>
      </w:r>
      <w:r>
        <w:rPr>
          <w:spacing w:val="1"/>
        </w:rPr>
        <w:t>o</w:t>
      </w:r>
      <w:r>
        <w:t>to’</w:t>
      </w:r>
      <w:r>
        <w:rPr>
          <w:spacing w:val="-2"/>
        </w:rPr>
        <w:t>s</w:t>
      </w:r>
      <w:r>
        <w:t>.</w:t>
      </w:r>
    </w:p>
    <w:p w:rsidR="00447E00" w:rsidRDefault="00447E00">
      <w:pPr>
        <w:pStyle w:val="Plattetekst"/>
        <w:numPr>
          <w:ilvl w:val="0"/>
          <w:numId w:val="32"/>
        </w:numPr>
        <w:tabs>
          <w:tab w:val="left" w:pos="265"/>
        </w:tabs>
        <w:kinsoku w:val="0"/>
        <w:overflowPunct w:val="0"/>
        <w:spacing w:before="49"/>
        <w:ind w:left="265" w:right="5121"/>
        <w:jc w:val="both"/>
      </w:pPr>
      <w:r>
        <w:t>Het</w:t>
      </w:r>
      <w:r>
        <w:rPr>
          <w:spacing w:val="-2"/>
        </w:rPr>
        <w:t xml:space="preserve"> b</w:t>
      </w:r>
      <w:r>
        <w:t>ijvullen</w:t>
      </w:r>
      <w:r>
        <w:rPr>
          <w:spacing w:val="-3"/>
        </w:rPr>
        <w:t xml:space="preserve"> </w:t>
      </w:r>
      <w:r>
        <w:t>van</w:t>
      </w:r>
      <w:r>
        <w:rPr>
          <w:spacing w:val="-2"/>
        </w:rPr>
        <w:t xml:space="preserve"> </w:t>
      </w:r>
      <w:r>
        <w:t>a</w:t>
      </w:r>
      <w:r>
        <w:rPr>
          <w:spacing w:val="1"/>
        </w:rPr>
        <w:t>p</w:t>
      </w:r>
      <w:r>
        <w:t>oth</w:t>
      </w:r>
      <w:r>
        <w:rPr>
          <w:spacing w:val="-2"/>
        </w:rPr>
        <w:t>e</w:t>
      </w:r>
      <w:r>
        <w:t>e</w:t>
      </w:r>
      <w:r>
        <w:rPr>
          <w:spacing w:val="-1"/>
        </w:rPr>
        <w:t>k</w:t>
      </w:r>
      <w:r>
        <w:t>/</w:t>
      </w:r>
      <w:r>
        <w:rPr>
          <w:spacing w:val="-2"/>
        </w:rPr>
        <w:t>m</w:t>
      </w:r>
      <w:r>
        <w:t>aga</w:t>
      </w:r>
      <w:r>
        <w:rPr>
          <w:spacing w:val="-1"/>
        </w:rPr>
        <w:t>z</w:t>
      </w:r>
      <w:r>
        <w:t>ijn.</w:t>
      </w:r>
    </w:p>
    <w:p w:rsidR="00447E00" w:rsidRDefault="00447E00">
      <w:pPr>
        <w:pStyle w:val="Plattetekst"/>
        <w:numPr>
          <w:ilvl w:val="0"/>
          <w:numId w:val="32"/>
        </w:numPr>
        <w:tabs>
          <w:tab w:val="left" w:pos="265"/>
        </w:tabs>
        <w:kinsoku w:val="0"/>
        <w:overflowPunct w:val="0"/>
        <w:spacing w:before="52"/>
        <w:ind w:left="265" w:right="5789"/>
        <w:jc w:val="both"/>
      </w:pPr>
      <w:r>
        <w:t>La</w:t>
      </w:r>
      <w:r>
        <w:rPr>
          <w:spacing w:val="-2"/>
        </w:rPr>
        <w:t>b</w:t>
      </w:r>
      <w:r>
        <w:t>orato</w:t>
      </w:r>
      <w:r>
        <w:rPr>
          <w:spacing w:val="-2"/>
        </w:rPr>
        <w:t>r</w:t>
      </w:r>
      <w:r>
        <w:t>ium</w:t>
      </w:r>
      <w:r>
        <w:rPr>
          <w:spacing w:val="-3"/>
        </w:rPr>
        <w:t xml:space="preserve"> </w:t>
      </w:r>
      <w:r>
        <w:t>werkzaa</w:t>
      </w:r>
      <w:r>
        <w:rPr>
          <w:spacing w:val="-2"/>
        </w:rPr>
        <w:t>mh</w:t>
      </w:r>
      <w:r>
        <w:t>e</w:t>
      </w:r>
      <w:r>
        <w:rPr>
          <w:spacing w:val="-2"/>
        </w:rPr>
        <w:t>d</w:t>
      </w:r>
      <w:r>
        <w:t>e</w:t>
      </w:r>
      <w:r>
        <w:rPr>
          <w:spacing w:val="-2"/>
        </w:rPr>
        <w:t>n</w:t>
      </w:r>
      <w:r>
        <w:t>.</w:t>
      </w:r>
    </w:p>
    <w:p w:rsidR="00447E00" w:rsidRDefault="00447E00">
      <w:pPr>
        <w:pStyle w:val="Plattetekst"/>
        <w:numPr>
          <w:ilvl w:val="0"/>
          <w:numId w:val="32"/>
        </w:numPr>
        <w:tabs>
          <w:tab w:val="left" w:pos="265"/>
        </w:tabs>
        <w:kinsoku w:val="0"/>
        <w:overflowPunct w:val="0"/>
        <w:spacing w:before="52"/>
        <w:ind w:left="265" w:right="3187"/>
        <w:jc w:val="both"/>
      </w:pPr>
      <w:r>
        <w:t>Het</w:t>
      </w:r>
      <w:r>
        <w:rPr>
          <w:spacing w:val="-2"/>
        </w:rPr>
        <w:t xml:space="preserve"> </w:t>
      </w:r>
      <w:r>
        <w:t>opva</w:t>
      </w:r>
      <w:r>
        <w:rPr>
          <w:spacing w:val="-2"/>
        </w:rPr>
        <w:t>n</w:t>
      </w:r>
      <w:r>
        <w:t>g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t>van</w:t>
      </w:r>
      <w:r>
        <w:rPr>
          <w:spacing w:val="-2"/>
        </w:rPr>
        <w:t xml:space="preserve"> </w:t>
      </w:r>
      <w:r>
        <w:rPr>
          <w:spacing w:val="1"/>
        </w:rPr>
        <w:t>b</w:t>
      </w:r>
      <w:r>
        <w:t>aliewerkz</w:t>
      </w:r>
      <w:r>
        <w:rPr>
          <w:spacing w:val="-1"/>
        </w:rPr>
        <w:t>a</w:t>
      </w:r>
      <w:r>
        <w:t>a</w:t>
      </w:r>
      <w:r>
        <w:rPr>
          <w:spacing w:val="-2"/>
        </w:rPr>
        <w:t>mh</w:t>
      </w:r>
      <w:r>
        <w:t>e</w:t>
      </w:r>
      <w:r>
        <w:rPr>
          <w:spacing w:val="-2"/>
        </w:rPr>
        <w:t>d</w:t>
      </w:r>
      <w:r>
        <w:t>e</w:t>
      </w:r>
      <w:r>
        <w:rPr>
          <w:spacing w:val="-2"/>
        </w:rPr>
        <w:t>n</w:t>
      </w:r>
      <w:r>
        <w:t>,</w:t>
      </w:r>
      <w:r>
        <w:rPr>
          <w:spacing w:val="-2"/>
        </w:rPr>
        <w:t xml:space="preserve"> </w:t>
      </w:r>
      <w:r>
        <w:t>in</w:t>
      </w:r>
      <w:r>
        <w:rPr>
          <w:spacing w:val="-2"/>
        </w:rPr>
        <w:t>d</w:t>
      </w:r>
      <w:r>
        <w:t>ien</w:t>
      </w:r>
      <w:r>
        <w:rPr>
          <w:spacing w:val="-3"/>
        </w:rPr>
        <w:t xml:space="preserve"> </w:t>
      </w:r>
      <w:r>
        <w:rPr>
          <w:spacing w:val="-2"/>
        </w:rPr>
        <w:t>n</w:t>
      </w:r>
      <w:r>
        <w:t>odig.</w:t>
      </w:r>
    </w:p>
    <w:p w:rsidR="00447E00" w:rsidRDefault="00447E00">
      <w:pPr>
        <w:pStyle w:val="Plattetekst"/>
        <w:numPr>
          <w:ilvl w:val="0"/>
          <w:numId w:val="32"/>
        </w:numPr>
        <w:tabs>
          <w:tab w:val="left" w:pos="265"/>
        </w:tabs>
        <w:kinsoku w:val="0"/>
        <w:overflowPunct w:val="0"/>
        <w:spacing w:before="52"/>
        <w:ind w:left="265" w:right="7001"/>
        <w:jc w:val="both"/>
      </w:pPr>
      <w:r>
        <w:rPr>
          <w:spacing w:val="-1"/>
        </w:rPr>
        <w:t>P</w:t>
      </w:r>
      <w:r>
        <w:t>ro</w:t>
      </w:r>
      <w:r>
        <w:rPr>
          <w:spacing w:val="-2"/>
        </w:rPr>
        <w:t>duc</w:t>
      </w:r>
      <w:r>
        <w:t>t</w:t>
      </w:r>
      <w:r>
        <w:rPr>
          <w:spacing w:val="-1"/>
        </w:rPr>
        <w:t>e</w:t>
      </w:r>
      <w:r>
        <w:t xml:space="preserve">n </w:t>
      </w:r>
      <w:r>
        <w:rPr>
          <w:spacing w:val="-2"/>
        </w:rPr>
        <w:t>b</w:t>
      </w:r>
      <w:r>
        <w:t>est</w:t>
      </w:r>
      <w:r>
        <w:rPr>
          <w:spacing w:val="-1"/>
        </w:rPr>
        <w:t>e</w:t>
      </w:r>
      <w:r>
        <w:t>lle</w:t>
      </w:r>
      <w:r>
        <w:rPr>
          <w:spacing w:val="-1"/>
        </w:rPr>
        <w:t>n</w:t>
      </w:r>
      <w:r>
        <w:t>.</w:t>
      </w:r>
    </w:p>
    <w:p w:rsidR="00447E00" w:rsidRDefault="00447E00">
      <w:pPr>
        <w:pStyle w:val="Plattetekst"/>
        <w:numPr>
          <w:ilvl w:val="0"/>
          <w:numId w:val="32"/>
        </w:numPr>
        <w:tabs>
          <w:tab w:val="left" w:pos="265"/>
        </w:tabs>
        <w:kinsoku w:val="0"/>
        <w:overflowPunct w:val="0"/>
        <w:spacing w:before="49"/>
        <w:ind w:left="265" w:right="3590"/>
        <w:jc w:val="both"/>
      </w:pPr>
      <w:r>
        <w:t>Eve</w:t>
      </w:r>
      <w:r>
        <w:rPr>
          <w:spacing w:val="-2"/>
        </w:rPr>
        <w:t>n</w:t>
      </w:r>
      <w:r>
        <w:t>t</w:t>
      </w:r>
      <w:r>
        <w:rPr>
          <w:spacing w:val="-2"/>
        </w:rPr>
        <w:t>u</w:t>
      </w:r>
      <w:r>
        <w:t>ele</w:t>
      </w:r>
      <w:r>
        <w:rPr>
          <w:spacing w:val="-2"/>
        </w:rPr>
        <w:t xml:space="preserve"> </w:t>
      </w:r>
      <w:r>
        <w:t>alge</w:t>
      </w:r>
      <w:r>
        <w:rPr>
          <w:spacing w:val="-2"/>
        </w:rPr>
        <w:t>m</w:t>
      </w:r>
      <w:r>
        <w:t>ene</w:t>
      </w:r>
      <w:r>
        <w:rPr>
          <w:spacing w:val="-1"/>
        </w:rPr>
        <w:t xml:space="preserve"> </w:t>
      </w:r>
      <w:r>
        <w:t>sc</w:t>
      </w:r>
      <w:r>
        <w:rPr>
          <w:spacing w:val="-2"/>
        </w:rPr>
        <w:t>h</w:t>
      </w:r>
      <w:r>
        <w:t>o</w:t>
      </w:r>
      <w:r>
        <w:rPr>
          <w:spacing w:val="1"/>
        </w:rPr>
        <w:t>o</w:t>
      </w:r>
      <w:r>
        <w:rPr>
          <w:spacing w:val="-2"/>
        </w:rPr>
        <w:t>nm</w:t>
      </w:r>
      <w:r>
        <w:t>aakwerk</w:t>
      </w:r>
      <w:r>
        <w:rPr>
          <w:spacing w:val="-1"/>
        </w:rPr>
        <w:t>z</w:t>
      </w:r>
      <w:r>
        <w:rPr>
          <w:spacing w:val="-3"/>
        </w:rPr>
        <w:t>a</w:t>
      </w:r>
      <w:r>
        <w:t>a</w:t>
      </w:r>
      <w:r>
        <w:rPr>
          <w:spacing w:val="-2"/>
        </w:rPr>
        <w:t>mh</w:t>
      </w:r>
      <w:r>
        <w:t>e</w:t>
      </w:r>
      <w:r>
        <w:rPr>
          <w:spacing w:val="-2"/>
        </w:rPr>
        <w:t>d</w:t>
      </w:r>
      <w:r>
        <w:t>e</w:t>
      </w:r>
      <w:r>
        <w:rPr>
          <w:spacing w:val="-2"/>
        </w:rPr>
        <w:t>n</w:t>
      </w:r>
      <w:r>
        <w:t>.</w:t>
      </w:r>
    </w:p>
    <w:p w:rsidR="00447E00" w:rsidRDefault="00447E00">
      <w:pPr>
        <w:pStyle w:val="Plattetekst"/>
        <w:kinsoku w:val="0"/>
        <w:overflowPunct w:val="0"/>
        <w:spacing w:before="55"/>
        <w:ind w:right="2504"/>
        <w:jc w:val="both"/>
      </w:pPr>
      <w:r>
        <w:t>De</w:t>
      </w:r>
      <w:r>
        <w:rPr>
          <w:spacing w:val="-2"/>
        </w:rPr>
        <w:t>z</w:t>
      </w:r>
      <w:r>
        <w:t>e</w:t>
      </w:r>
      <w:r>
        <w:rPr>
          <w:spacing w:val="-2"/>
        </w:rPr>
        <w:t xml:space="preserve"> </w:t>
      </w:r>
      <w:r>
        <w:t>assiste</w:t>
      </w:r>
      <w:r>
        <w:rPr>
          <w:spacing w:val="-2"/>
        </w:rPr>
        <w:t>n</w:t>
      </w:r>
      <w:r>
        <w:t>te</w:t>
      </w:r>
      <w:r>
        <w:rPr>
          <w:spacing w:val="-2"/>
        </w:rPr>
        <w:t xml:space="preserve"> </w:t>
      </w:r>
      <w:r>
        <w:t>is op</w:t>
      </w:r>
      <w:r>
        <w:rPr>
          <w:spacing w:val="-2"/>
        </w:rPr>
        <w:t xml:space="preserve"> d</w:t>
      </w:r>
      <w:r>
        <w:t>ins</w:t>
      </w:r>
      <w:r>
        <w:rPr>
          <w:spacing w:val="-2"/>
        </w:rPr>
        <w:t>d</w:t>
      </w:r>
      <w:r>
        <w:t>ag</w:t>
      </w:r>
      <w:r>
        <w:rPr>
          <w:spacing w:val="-2"/>
        </w:rPr>
        <w:t xml:space="preserve"> </w:t>
      </w:r>
      <w:r>
        <w:t>in</w:t>
      </w:r>
      <w:r>
        <w:rPr>
          <w:spacing w:val="-1"/>
        </w:rPr>
        <w:t>g</w:t>
      </w:r>
      <w:r>
        <w:t>e</w:t>
      </w:r>
      <w:r>
        <w:rPr>
          <w:spacing w:val="-2"/>
        </w:rPr>
        <w:t>p</w:t>
      </w:r>
      <w:r>
        <w:t>la</w:t>
      </w:r>
      <w:r>
        <w:rPr>
          <w:spacing w:val="-1"/>
        </w:rPr>
        <w:t>n</w:t>
      </w:r>
      <w:r>
        <w:t>d</w:t>
      </w:r>
      <w:r>
        <w:rPr>
          <w:spacing w:val="-3"/>
        </w:rPr>
        <w:t xml:space="preserve"> </w:t>
      </w:r>
      <w:r>
        <w:rPr>
          <w:spacing w:val="2"/>
        </w:rPr>
        <w:t>o</w:t>
      </w:r>
      <w:r>
        <w:t>m</w:t>
      </w:r>
      <w:r>
        <w:rPr>
          <w:spacing w:val="-2"/>
        </w:rPr>
        <w:t xml:space="preserve"> </w:t>
      </w:r>
      <w:r>
        <w:t>sc</w:t>
      </w:r>
      <w:r>
        <w:rPr>
          <w:spacing w:val="-2"/>
        </w:rPr>
        <w:t>h</w:t>
      </w:r>
      <w:r>
        <w:t>o</w:t>
      </w:r>
      <w:r>
        <w:rPr>
          <w:spacing w:val="1"/>
        </w:rPr>
        <w:t>o</w:t>
      </w:r>
      <w:r>
        <w:t>n</w:t>
      </w:r>
      <w:r>
        <w:rPr>
          <w:spacing w:val="-3"/>
        </w:rPr>
        <w:t xml:space="preserve"> </w:t>
      </w:r>
      <w:r>
        <w:t>te</w:t>
      </w:r>
      <w:r>
        <w:rPr>
          <w:spacing w:val="-2"/>
        </w:rPr>
        <w:t xml:space="preserve"> m</w:t>
      </w:r>
      <w:r>
        <w:t>ak</w:t>
      </w:r>
      <w:r>
        <w:rPr>
          <w:spacing w:val="1"/>
        </w:rPr>
        <w:t>e</w:t>
      </w:r>
      <w:r>
        <w:rPr>
          <w:spacing w:val="-2"/>
        </w:rPr>
        <w:t>n</w:t>
      </w:r>
      <w:r>
        <w:t>.</w:t>
      </w:r>
    </w:p>
    <w:p w:rsidR="00447E00" w:rsidRDefault="00447E00">
      <w:pPr>
        <w:kinsoku w:val="0"/>
        <w:overflowPunct w:val="0"/>
        <w:spacing w:before="9" w:line="240" w:lineRule="exact"/>
      </w:pPr>
    </w:p>
    <w:p w:rsidR="00447E00" w:rsidRDefault="00447E00">
      <w:pPr>
        <w:pStyle w:val="Plattetekst"/>
        <w:kinsoku w:val="0"/>
        <w:overflowPunct w:val="0"/>
        <w:spacing w:line="276" w:lineRule="auto"/>
        <w:ind w:right="389"/>
        <w:jc w:val="both"/>
      </w:pPr>
      <w:r>
        <w:t>De</w:t>
      </w:r>
      <w:r>
        <w:rPr>
          <w:spacing w:val="-2"/>
        </w:rPr>
        <w:t>z</w:t>
      </w:r>
      <w:r>
        <w:t>e</w:t>
      </w:r>
      <w:r>
        <w:rPr>
          <w:spacing w:val="-2"/>
        </w:rPr>
        <w:t xml:space="preserve"> </w:t>
      </w:r>
      <w:r>
        <w:t>assiste</w:t>
      </w:r>
      <w:r>
        <w:rPr>
          <w:spacing w:val="-2"/>
        </w:rPr>
        <w:t>n</w:t>
      </w:r>
      <w:r>
        <w:t>te</w:t>
      </w:r>
      <w:r>
        <w:rPr>
          <w:spacing w:val="-2"/>
        </w:rPr>
        <w:t xml:space="preserve"> h</w:t>
      </w:r>
      <w:r>
        <w:t>e</w:t>
      </w:r>
      <w:r>
        <w:rPr>
          <w:spacing w:val="-2"/>
        </w:rPr>
        <w:t>e</w:t>
      </w:r>
      <w:r>
        <w:t xml:space="preserve">ft </w:t>
      </w:r>
      <w:r>
        <w:rPr>
          <w:spacing w:val="-2"/>
        </w:rPr>
        <w:t>b</w:t>
      </w:r>
      <w:r>
        <w:t>e</w:t>
      </w:r>
      <w:r>
        <w:rPr>
          <w:spacing w:val="-1"/>
        </w:rPr>
        <w:t>t</w:t>
      </w:r>
      <w:r>
        <w:t>reft</w:t>
      </w:r>
      <w:r>
        <w:rPr>
          <w:spacing w:val="-1"/>
        </w:rPr>
        <w:t xml:space="preserve"> </w:t>
      </w:r>
      <w:r>
        <w:rPr>
          <w:spacing w:val="-2"/>
        </w:rPr>
        <w:t>h</w:t>
      </w:r>
      <w:r>
        <w:t>et</w:t>
      </w:r>
      <w:r>
        <w:rPr>
          <w:spacing w:val="-2"/>
        </w:rPr>
        <w:t xml:space="preserve"> </w:t>
      </w:r>
      <w:r>
        <w:t>s</w:t>
      </w:r>
      <w:r>
        <w:rPr>
          <w:spacing w:val="1"/>
        </w:rPr>
        <w:t>c</w:t>
      </w:r>
      <w:r>
        <w:rPr>
          <w:spacing w:val="-2"/>
        </w:rPr>
        <w:t>h</w:t>
      </w:r>
      <w:r>
        <w:t>o</w:t>
      </w:r>
      <w:r>
        <w:rPr>
          <w:spacing w:val="1"/>
        </w:rPr>
        <w:t>o</w:t>
      </w:r>
      <w:r>
        <w:rPr>
          <w:spacing w:val="-2"/>
        </w:rPr>
        <w:t>nm</w:t>
      </w:r>
      <w:r>
        <w:t>ak</w:t>
      </w:r>
      <w:r>
        <w:rPr>
          <w:spacing w:val="-2"/>
        </w:rPr>
        <w:t>e</w:t>
      </w:r>
      <w:r>
        <w:t>n</w:t>
      </w:r>
      <w:r>
        <w:rPr>
          <w:spacing w:val="-3"/>
        </w:rPr>
        <w:t xml:space="preserve"> 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</w:t>
      </w:r>
      <w:r>
        <w:t>volge</w:t>
      </w:r>
      <w:r>
        <w:rPr>
          <w:spacing w:val="-2"/>
        </w:rPr>
        <w:t>nd</w:t>
      </w:r>
      <w:r>
        <w:t>e</w:t>
      </w:r>
      <w:r>
        <w:rPr>
          <w:spacing w:val="-2"/>
        </w:rPr>
        <w:t xml:space="preserve"> </w:t>
      </w:r>
      <w:r>
        <w:t>ru</w:t>
      </w:r>
      <w:r>
        <w:rPr>
          <w:spacing w:val="1"/>
        </w:rPr>
        <w:t>i</w:t>
      </w:r>
      <w:r>
        <w:rPr>
          <w:spacing w:val="-2"/>
        </w:rPr>
        <w:t>m</w:t>
      </w:r>
      <w:r>
        <w:t>t</w:t>
      </w:r>
      <w:r>
        <w:rPr>
          <w:spacing w:val="-1"/>
        </w:rPr>
        <w:t>e</w:t>
      </w:r>
      <w:r>
        <w:t>s on</w:t>
      </w:r>
      <w:r>
        <w:rPr>
          <w:spacing w:val="-2"/>
        </w:rPr>
        <w:t>d</w:t>
      </w:r>
      <w:r>
        <w:t>er</w:t>
      </w:r>
      <w:r>
        <w:rPr>
          <w:spacing w:val="-1"/>
        </w:rPr>
        <w:t xml:space="preserve"> </w:t>
      </w:r>
      <w:r>
        <w:rPr>
          <w:spacing w:val="-2"/>
        </w:rPr>
        <w:t>h</w:t>
      </w:r>
      <w:r>
        <w:t>aar vera</w:t>
      </w:r>
      <w:r>
        <w:rPr>
          <w:spacing w:val="-1"/>
        </w:rPr>
        <w:t>n</w:t>
      </w:r>
      <w:r>
        <w:t>tw</w:t>
      </w:r>
      <w:r>
        <w:rPr>
          <w:spacing w:val="-2"/>
        </w:rPr>
        <w:t>o</w:t>
      </w:r>
      <w:r>
        <w:t>or</w:t>
      </w:r>
      <w:r>
        <w:rPr>
          <w:spacing w:val="-2"/>
        </w:rPr>
        <w:t>d</w:t>
      </w:r>
      <w:r>
        <w:t>elijk</w:t>
      </w:r>
      <w:r>
        <w:rPr>
          <w:spacing w:val="-2"/>
        </w:rPr>
        <w:t>h</w:t>
      </w:r>
      <w:r>
        <w:t>ei</w:t>
      </w:r>
      <w:r>
        <w:rPr>
          <w:spacing w:val="-4"/>
        </w:rPr>
        <w:t>d</w:t>
      </w:r>
      <w:r>
        <w:t>;</w:t>
      </w:r>
      <w:r>
        <w:rPr>
          <w:spacing w:val="-2"/>
        </w:rPr>
        <w:t xml:space="preserve"> </w:t>
      </w:r>
      <w:r>
        <w:t>Rönt</w:t>
      </w:r>
      <w:r>
        <w:rPr>
          <w:spacing w:val="-1"/>
        </w:rPr>
        <w:t>g</w:t>
      </w:r>
      <w:r>
        <w:t>en</w:t>
      </w:r>
      <w:r>
        <w:rPr>
          <w:spacing w:val="-3"/>
        </w:rPr>
        <w:t xml:space="preserve"> </w:t>
      </w:r>
      <w:r>
        <w:t>rui</w:t>
      </w:r>
      <w:r>
        <w:rPr>
          <w:spacing w:val="-2"/>
        </w:rPr>
        <w:t>m</w:t>
      </w:r>
      <w:r>
        <w:t>t</w:t>
      </w:r>
      <w:r>
        <w:rPr>
          <w:spacing w:val="-1"/>
        </w:rPr>
        <w:t>e</w:t>
      </w:r>
      <w:r>
        <w:t>,</w:t>
      </w:r>
      <w:r>
        <w:rPr>
          <w:spacing w:val="-2"/>
        </w:rPr>
        <w:t xml:space="preserve"> </w:t>
      </w:r>
      <w:r>
        <w:t>g</w:t>
      </w:r>
      <w:r>
        <w:rPr>
          <w:spacing w:val="2"/>
        </w:rPr>
        <w:t>o</w:t>
      </w:r>
      <w:r>
        <w:t>e</w:t>
      </w:r>
      <w:r>
        <w:rPr>
          <w:spacing w:val="-2"/>
        </w:rPr>
        <w:t>d</w:t>
      </w:r>
      <w:r>
        <w:t>er</w:t>
      </w:r>
      <w:r>
        <w:rPr>
          <w:spacing w:val="-1"/>
        </w:rPr>
        <w:t>e</w:t>
      </w:r>
      <w:r>
        <w:rPr>
          <w:spacing w:val="-2"/>
        </w:rPr>
        <w:t>n</w:t>
      </w:r>
      <w:r>
        <w:t>ontva</w:t>
      </w:r>
      <w:r>
        <w:rPr>
          <w:spacing w:val="-2"/>
        </w:rPr>
        <w:t>n</w:t>
      </w:r>
      <w:r>
        <w:t>gst,</w:t>
      </w:r>
      <w:r>
        <w:rPr>
          <w:spacing w:val="-2"/>
        </w:rPr>
        <w:t xml:space="preserve"> </w:t>
      </w:r>
      <w:r>
        <w:t>a</w:t>
      </w:r>
      <w:r>
        <w:rPr>
          <w:spacing w:val="1"/>
        </w:rPr>
        <w:t>p</w:t>
      </w:r>
      <w:r>
        <w:t>oth</w:t>
      </w:r>
      <w:r>
        <w:rPr>
          <w:spacing w:val="-2"/>
        </w:rPr>
        <w:t>e</w:t>
      </w:r>
      <w:r>
        <w:t>e</w:t>
      </w:r>
      <w:r>
        <w:rPr>
          <w:spacing w:val="-1"/>
        </w:rPr>
        <w:t>k</w:t>
      </w:r>
      <w:r>
        <w:t>/</w:t>
      </w:r>
      <w:r>
        <w:rPr>
          <w:spacing w:val="-2"/>
        </w:rPr>
        <w:t>m</w:t>
      </w:r>
      <w:r>
        <w:t>aga</w:t>
      </w:r>
      <w:r>
        <w:rPr>
          <w:spacing w:val="-1"/>
        </w:rPr>
        <w:t>z</w:t>
      </w:r>
      <w:r>
        <w:t>ijn, la</w:t>
      </w:r>
      <w:r>
        <w:rPr>
          <w:spacing w:val="-1"/>
        </w:rPr>
        <w:t>b</w:t>
      </w:r>
      <w:r>
        <w:t>orat</w:t>
      </w:r>
      <w:r>
        <w:rPr>
          <w:spacing w:val="-3"/>
        </w:rPr>
        <w:t>o</w:t>
      </w:r>
      <w:r>
        <w:t>riu</w:t>
      </w:r>
      <w:r>
        <w:rPr>
          <w:spacing w:val="-2"/>
        </w:rPr>
        <w:t>m</w:t>
      </w:r>
      <w:r>
        <w:t>,</w:t>
      </w:r>
      <w:r>
        <w:rPr>
          <w:spacing w:val="-2"/>
        </w:rPr>
        <w:t xml:space="preserve"> b</w:t>
      </w:r>
      <w:r>
        <w:t>in</w:t>
      </w:r>
      <w:r>
        <w:rPr>
          <w:spacing w:val="-2"/>
        </w:rPr>
        <w:t>n</w:t>
      </w:r>
      <w:r>
        <w:t>enko</w:t>
      </w:r>
      <w:r>
        <w:rPr>
          <w:spacing w:val="-2"/>
        </w:rPr>
        <w:t>m</w:t>
      </w:r>
      <w:r>
        <w:rPr>
          <w:spacing w:val="1"/>
        </w:rPr>
        <w:t>s</w:t>
      </w:r>
      <w:r>
        <w:t>t</w:t>
      </w:r>
      <w:r>
        <w:rPr>
          <w:spacing w:val="-2"/>
        </w:rPr>
        <w:t xml:space="preserve"> </w:t>
      </w:r>
      <w:r>
        <w:t>van</w:t>
      </w:r>
      <w:r>
        <w:rPr>
          <w:spacing w:val="-2"/>
        </w:rPr>
        <w:t xml:space="preserve"> d</w:t>
      </w:r>
      <w:r>
        <w:t>e</w:t>
      </w:r>
      <w:r>
        <w:rPr>
          <w:spacing w:val="-2"/>
        </w:rPr>
        <w:t xml:space="preserve"> </w:t>
      </w:r>
      <w:r>
        <w:t>vee</w:t>
      </w:r>
      <w:r>
        <w:rPr>
          <w:spacing w:val="-2"/>
        </w:rPr>
        <w:t xml:space="preserve"> </w:t>
      </w:r>
      <w:r>
        <w:t>ar</w:t>
      </w:r>
      <w:r>
        <w:rPr>
          <w:spacing w:val="2"/>
        </w:rPr>
        <w:t>t</w:t>
      </w:r>
      <w:r>
        <w:t>s, washo</w:t>
      </w:r>
      <w:r>
        <w:rPr>
          <w:spacing w:val="-3"/>
        </w:rPr>
        <w:t>k</w:t>
      </w:r>
      <w:r>
        <w:t>.</w:t>
      </w:r>
    </w:p>
    <w:p w:rsidR="00447E00" w:rsidRDefault="00447E00">
      <w:pPr>
        <w:pStyle w:val="Plattetekst"/>
        <w:kinsoku w:val="0"/>
        <w:overflowPunct w:val="0"/>
        <w:spacing w:line="276" w:lineRule="auto"/>
        <w:ind w:right="389"/>
        <w:jc w:val="both"/>
        <w:sectPr w:rsidR="00447E00">
          <w:pgSz w:w="11907" w:h="16840"/>
          <w:pgMar w:top="1780" w:right="980" w:bottom="980" w:left="1300" w:header="305" w:footer="780" w:gutter="0"/>
          <w:cols w:space="708"/>
          <w:noEndnote/>
        </w:sectPr>
      </w:pPr>
    </w:p>
    <w:p w:rsidR="00447E00" w:rsidRDefault="00447E00">
      <w:pPr>
        <w:kinsoku w:val="0"/>
        <w:overflowPunct w:val="0"/>
        <w:spacing w:before="9" w:line="150" w:lineRule="exact"/>
        <w:rPr>
          <w:sz w:val="15"/>
          <w:szCs w:val="15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pStyle w:val="Plattetekst"/>
        <w:kinsoku w:val="0"/>
        <w:overflowPunct w:val="0"/>
        <w:spacing w:before="44" w:line="275" w:lineRule="auto"/>
        <w:ind w:right="233"/>
      </w:pPr>
      <w:r>
        <w:t>Ass</w:t>
      </w:r>
      <w:r>
        <w:rPr>
          <w:spacing w:val="-2"/>
        </w:rPr>
        <w:t>i</w:t>
      </w:r>
      <w:r>
        <w:t>ste</w:t>
      </w:r>
      <w:r>
        <w:rPr>
          <w:spacing w:val="-2"/>
        </w:rPr>
        <w:t>n</w:t>
      </w:r>
      <w:r>
        <w:t>te</w:t>
      </w:r>
      <w:r>
        <w:rPr>
          <w:spacing w:val="-2"/>
        </w:rPr>
        <w:t xml:space="preserve"> </w:t>
      </w:r>
      <w:r>
        <w:t>4:</w:t>
      </w:r>
      <w:r>
        <w:rPr>
          <w:spacing w:val="-3"/>
        </w:rPr>
        <w:t xml:space="preserve"> </w:t>
      </w:r>
      <w:r>
        <w:t>De</w:t>
      </w:r>
      <w:r>
        <w:rPr>
          <w:spacing w:val="-2"/>
        </w:rPr>
        <w:t>z</w:t>
      </w:r>
      <w:r>
        <w:t>e</w:t>
      </w:r>
      <w:r>
        <w:rPr>
          <w:spacing w:val="-2"/>
        </w:rPr>
        <w:t xml:space="preserve"> </w:t>
      </w:r>
      <w:r>
        <w:t>a</w:t>
      </w:r>
      <w:r>
        <w:rPr>
          <w:spacing w:val="2"/>
        </w:rPr>
        <w:t>s</w:t>
      </w:r>
      <w:r>
        <w:t>si</w:t>
      </w:r>
      <w:r>
        <w:rPr>
          <w:spacing w:val="1"/>
        </w:rPr>
        <w:t>s</w:t>
      </w:r>
      <w:r>
        <w:t>t</w:t>
      </w:r>
      <w:r>
        <w:rPr>
          <w:spacing w:val="-1"/>
        </w:rPr>
        <w:t>e</w:t>
      </w:r>
      <w:r>
        <w:rPr>
          <w:spacing w:val="-2"/>
        </w:rPr>
        <w:t>n</w:t>
      </w:r>
      <w:r>
        <w:t>te</w:t>
      </w:r>
      <w:r>
        <w:rPr>
          <w:spacing w:val="-2"/>
        </w:rPr>
        <w:t xml:space="preserve"> </w:t>
      </w:r>
      <w:r>
        <w:t>is vera</w:t>
      </w:r>
      <w:r>
        <w:rPr>
          <w:spacing w:val="-2"/>
        </w:rPr>
        <w:t>n</w:t>
      </w:r>
      <w:r>
        <w:t>t</w:t>
      </w:r>
      <w:r>
        <w:rPr>
          <w:spacing w:val="-2"/>
        </w:rPr>
        <w:t>w</w:t>
      </w:r>
      <w:r>
        <w:t>oor</w:t>
      </w:r>
      <w:r>
        <w:rPr>
          <w:spacing w:val="-2"/>
        </w:rPr>
        <w:t>d</w:t>
      </w:r>
      <w:r>
        <w:t>elijk</w:t>
      </w:r>
      <w:r>
        <w:rPr>
          <w:spacing w:val="-2"/>
        </w:rPr>
        <w:t xml:space="preserve"> </w:t>
      </w:r>
      <w:r>
        <w:t>vo</w:t>
      </w:r>
      <w:r>
        <w:rPr>
          <w:spacing w:val="-2"/>
        </w:rPr>
        <w:t>o</w:t>
      </w:r>
      <w:r>
        <w:t xml:space="preserve">r 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</w:t>
      </w:r>
      <w:r>
        <w:t>webs</w:t>
      </w:r>
      <w:r>
        <w:rPr>
          <w:spacing w:val="-2"/>
        </w:rPr>
        <w:t>h</w:t>
      </w:r>
      <w:r>
        <w:t>op</w:t>
      </w:r>
      <w:r>
        <w:rPr>
          <w:spacing w:val="-2"/>
        </w:rPr>
        <w:t xml:space="preserve"> </w:t>
      </w:r>
      <w:r>
        <w:t>en</w:t>
      </w:r>
      <w:r>
        <w:rPr>
          <w:spacing w:val="-3"/>
        </w:rPr>
        <w:t xml:space="preserve"> </w:t>
      </w:r>
      <w:r>
        <w:t>is twee oc</w:t>
      </w:r>
      <w:r>
        <w:rPr>
          <w:spacing w:val="-2"/>
        </w:rPr>
        <w:t>h</w:t>
      </w:r>
      <w:r>
        <w:t>t</w:t>
      </w:r>
      <w:r>
        <w:rPr>
          <w:spacing w:val="-1"/>
        </w:rPr>
        <w:t>e</w:t>
      </w:r>
      <w:r>
        <w:rPr>
          <w:spacing w:val="-2"/>
        </w:rPr>
        <w:t>nd</w:t>
      </w:r>
      <w:r>
        <w:t>en in</w:t>
      </w:r>
      <w:r>
        <w:rPr>
          <w:spacing w:val="-3"/>
        </w:rPr>
        <w:t xml:space="preserve"> </w:t>
      </w:r>
      <w:r>
        <w:rPr>
          <w:spacing w:val="-2"/>
        </w:rPr>
        <w:t>d</w:t>
      </w:r>
      <w:r>
        <w:t>e week</w:t>
      </w:r>
      <w:r>
        <w:rPr>
          <w:spacing w:val="-2"/>
        </w:rPr>
        <w:t xml:space="preserve"> </w:t>
      </w:r>
      <w:r>
        <w:t>aa</w:t>
      </w:r>
      <w:r>
        <w:rPr>
          <w:spacing w:val="-2"/>
        </w:rPr>
        <w:t>n</w:t>
      </w:r>
      <w:r>
        <w:t>wezig</w:t>
      </w:r>
      <w:r>
        <w:rPr>
          <w:spacing w:val="-1"/>
        </w:rPr>
        <w:t xml:space="preserve"> </w:t>
      </w:r>
      <w:r>
        <w:t>op</w:t>
      </w:r>
      <w:r>
        <w:rPr>
          <w:spacing w:val="-2"/>
        </w:rPr>
        <w:t xml:space="preserve"> d</w:t>
      </w:r>
      <w:r>
        <w:t>e</w:t>
      </w:r>
      <w:r>
        <w:rPr>
          <w:spacing w:val="-2"/>
        </w:rPr>
        <w:t xml:space="preserve"> p</w:t>
      </w:r>
      <w:r>
        <w:t>r</w:t>
      </w:r>
      <w:r>
        <w:rPr>
          <w:spacing w:val="2"/>
        </w:rPr>
        <w:t>a</w:t>
      </w:r>
      <w:r>
        <w:t>k</w:t>
      </w:r>
      <w:r>
        <w:rPr>
          <w:spacing w:val="-1"/>
        </w:rPr>
        <w:t>t</w:t>
      </w:r>
      <w:r>
        <w:t>ijk</w:t>
      </w:r>
      <w:r>
        <w:rPr>
          <w:spacing w:val="-2"/>
        </w:rPr>
        <w:t xml:space="preserve"> </w:t>
      </w:r>
      <w:r>
        <w:t>om</w:t>
      </w:r>
      <w:r>
        <w:rPr>
          <w:spacing w:val="-2"/>
        </w:rPr>
        <w:t xml:space="preserve"> d</w:t>
      </w:r>
      <w:r>
        <w:t>e</w:t>
      </w:r>
      <w:r>
        <w:rPr>
          <w:spacing w:val="-2"/>
        </w:rPr>
        <w:t xml:space="preserve"> </w:t>
      </w:r>
      <w:r>
        <w:t>assiste</w:t>
      </w:r>
      <w:r>
        <w:rPr>
          <w:spacing w:val="-2"/>
        </w:rPr>
        <w:t>n</w:t>
      </w:r>
      <w:r>
        <w:t>t</w:t>
      </w:r>
      <w:r>
        <w:rPr>
          <w:spacing w:val="-1"/>
        </w:rPr>
        <w:t>e</w:t>
      </w:r>
      <w:r>
        <w:t xml:space="preserve">s </w:t>
      </w:r>
      <w:r>
        <w:rPr>
          <w:spacing w:val="-1"/>
        </w:rPr>
        <w:t>t</w:t>
      </w:r>
      <w:r>
        <w:t>e on</w:t>
      </w:r>
      <w:r>
        <w:rPr>
          <w:spacing w:val="-2"/>
        </w:rPr>
        <w:t>d</w:t>
      </w:r>
      <w:r>
        <w:t>erste</w:t>
      </w:r>
      <w:r>
        <w:rPr>
          <w:spacing w:val="-2"/>
        </w:rPr>
        <w:t>un</w:t>
      </w:r>
      <w:r>
        <w:t>e</w:t>
      </w:r>
      <w:r>
        <w:rPr>
          <w:spacing w:val="-2"/>
        </w:rPr>
        <w:t>n</w:t>
      </w:r>
      <w:r>
        <w:t>.</w:t>
      </w:r>
      <w:r>
        <w:rPr>
          <w:spacing w:val="-1"/>
        </w:rPr>
        <w:t xml:space="preserve"> </w:t>
      </w:r>
      <w:r>
        <w:rPr>
          <w:spacing w:val="-2"/>
        </w:rPr>
        <w:t>O</w:t>
      </w:r>
      <w:r>
        <w:t>ok v</w:t>
      </w:r>
      <w:r>
        <w:rPr>
          <w:spacing w:val="-2"/>
        </w:rPr>
        <w:t>e</w:t>
      </w:r>
      <w:r>
        <w:t>rvangt</w:t>
      </w:r>
      <w:r>
        <w:rPr>
          <w:spacing w:val="-3"/>
        </w:rPr>
        <w:t xml:space="preserve"> </w:t>
      </w:r>
      <w:r>
        <w:t>zij</w:t>
      </w:r>
      <w:r>
        <w:rPr>
          <w:spacing w:val="-2"/>
        </w:rPr>
        <w:t xml:space="preserve"> </w:t>
      </w:r>
      <w:r>
        <w:t>zi</w:t>
      </w:r>
      <w:r>
        <w:rPr>
          <w:spacing w:val="-1"/>
        </w:rPr>
        <w:t>e</w:t>
      </w:r>
      <w:r>
        <w:t>ke</w:t>
      </w:r>
      <w:r>
        <w:rPr>
          <w:spacing w:val="-3"/>
        </w:rPr>
        <w:t xml:space="preserve"> </w:t>
      </w:r>
      <w:r>
        <w:rPr>
          <w:spacing w:val="-2"/>
        </w:rPr>
        <w:t>c</w:t>
      </w:r>
      <w:r>
        <w:t>ollega</w:t>
      </w:r>
      <w:r>
        <w:rPr>
          <w:spacing w:val="-2"/>
        </w:rPr>
        <w:t>’</w:t>
      </w:r>
      <w:r>
        <w:t>s. Hie</w:t>
      </w:r>
      <w:r>
        <w:rPr>
          <w:spacing w:val="-3"/>
        </w:rPr>
        <w:t>r</w:t>
      </w:r>
      <w:r>
        <w:t>on</w:t>
      </w:r>
      <w:r>
        <w:rPr>
          <w:spacing w:val="-2"/>
        </w:rPr>
        <w:t>d</w:t>
      </w:r>
      <w:r>
        <w:t>er</w:t>
      </w:r>
      <w:r>
        <w:rPr>
          <w:spacing w:val="-2"/>
        </w:rPr>
        <w:t xml:space="preserve"> </w:t>
      </w:r>
      <w:r>
        <w:t>staan</w:t>
      </w:r>
      <w:r>
        <w:rPr>
          <w:spacing w:val="-3"/>
        </w:rPr>
        <w:t xml:space="preserve"> </w:t>
      </w:r>
      <w:r>
        <w:rPr>
          <w:spacing w:val="-2"/>
        </w:rPr>
        <w:t>h</w:t>
      </w:r>
      <w:r>
        <w:t>aar</w:t>
      </w:r>
      <w:r>
        <w:rPr>
          <w:spacing w:val="-1"/>
        </w:rPr>
        <w:t xml:space="preserve"> </w:t>
      </w:r>
      <w:r>
        <w:t>vaste</w:t>
      </w:r>
      <w:r>
        <w:rPr>
          <w:spacing w:val="-2"/>
        </w:rPr>
        <w:t xml:space="preserve"> </w:t>
      </w:r>
      <w:r>
        <w:t>ta</w:t>
      </w:r>
      <w:r>
        <w:rPr>
          <w:spacing w:val="-2"/>
        </w:rPr>
        <w:t>k</w:t>
      </w:r>
      <w:r>
        <w:t>e</w:t>
      </w:r>
      <w:r>
        <w:rPr>
          <w:spacing w:val="-2"/>
        </w:rPr>
        <w:t>n</w:t>
      </w:r>
      <w:r>
        <w:t>.</w:t>
      </w:r>
    </w:p>
    <w:p w:rsidR="00447E00" w:rsidRDefault="00447E00">
      <w:pPr>
        <w:pStyle w:val="Plattetekst"/>
        <w:numPr>
          <w:ilvl w:val="0"/>
          <w:numId w:val="32"/>
        </w:numPr>
        <w:tabs>
          <w:tab w:val="left" w:pos="265"/>
        </w:tabs>
        <w:kinsoku w:val="0"/>
        <w:overflowPunct w:val="0"/>
        <w:spacing w:before="1"/>
        <w:ind w:left="265"/>
      </w:pPr>
      <w:r>
        <w:t>Best</w:t>
      </w:r>
      <w:r>
        <w:rPr>
          <w:spacing w:val="-1"/>
        </w:rPr>
        <w:t>e</w:t>
      </w:r>
      <w:r>
        <w:t>lling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t>v</w:t>
      </w:r>
      <w:r>
        <w:rPr>
          <w:spacing w:val="-2"/>
        </w:rPr>
        <w:t>o</w:t>
      </w:r>
      <w:r>
        <w:t>or</w:t>
      </w:r>
      <w:r>
        <w:rPr>
          <w:spacing w:val="-1"/>
        </w:rPr>
        <w:t xml:space="preserve"> 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</w:t>
      </w:r>
      <w:r>
        <w:t>webs</w:t>
      </w:r>
      <w:r>
        <w:rPr>
          <w:spacing w:val="-2"/>
        </w:rPr>
        <w:t>h</w:t>
      </w:r>
      <w:r>
        <w:t>op</w:t>
      </w:r>
      <w:r>
        <w:rPr>
          <w:spacing w:val="-2"/>
        </w:rPr>
        <w:t xml:space="preserve"> </w:t>
      </w:r>
      <w:r>
        <w:t>klaar</w:t>
      </w:r>
      <w:r>
        <w:rPr>
          <w:spacing w:val="-1"/>
        </w:rPr>
        <w:t>m</w:t>
      </w:r>
      <w:r>
        <w:t>ak</w:t>
      </w:r>
      <w:r>
        <w:rPr>
          <w:spacing w:val="-2"/>
        </w:rPr>
        <w:t>e</w:t>
      </w:r>
      <w:r>
        <w:t>n</w:t>
      </w:r>
      <w:r>
        <w:rPr>
          <w:spacing w:val="-3"/>
        </w:rPr>
        <w:t xml:space="preserve"> </w:t>
      </w:r>
      <w:r>
        <w:t>voor</w:t>
      </w:r>
      <w:r>
        <w:rPr>
          <w:spacing w:val="-1"/>
        </w:rPr>
        <w:t xml:space="preserve"> </w:t>
      </w:r>
      <w:r>
        <w:t>verz</w:t>
      </w:r>
      <w:r>
        <w:rPr>
          <w:spacing w:val="-1"/>
        </w:rPr>
        <w:t>e</w:t>
      </w:r>
      <w:r>
        <w:rPr>
          <w:spacing w:val="-2"/>
        </w:rPr>
        <w:t>nd</w:t>
      </w:r>
      <w:r>
        <w:t>in</w:t>
      </w:r>
      <w:r>
        <w:rPr>
          <w:spacing w:val="-1"/>
        </w:rPr>
        <w:t>g</w:t>
      </w:r>
      <w:r>
        <w:t>.</w:t>
      </w:r>
    </w:p>
    <w:p w:rsidR="00447E00" w:rsidRDefault="00447E00">
      <w:pPr>
        <w:pStyle w:val="Plattetekst"/>
        <w:numPr>
          <w:ilvl w:val="0"/>
          <w:numId w:val="32"/>
        </w:numPr>
        <w:tabs>
          <w:tab w:val="left" w:pos="265"/>
        </w:tabs>
        <w:kinsoku w:val="0"/>
        <w:overflowPunct w:val="0"/>
        <w:spacing w:before="52"/>
        <w:ind w:left="265"/>
      </w:pPr>
      <w:r>
        <w:t>Best</w:t>
      </w:r>
      <w:r>
        <w:rPr>
          <w:spacing w:val="-1"/>
        </w:rPr>
        <w:t>e</w:t>
      </w:r>
      <w:r>
        <w:t>lde</w:t>
      </w:r>
      <w:r>
        <w:rPr>
          <w:spacing w:val="-3"/>
        </w:rPr>
        <w:t xml:space="preserve"> </w:t>
      </w:r>
      <w:r>
        <w:rPr>
          <w:spacing w:val="-2"/>
        </w:rPr>
        <w:t>p</w:t>
      </w:r>
      <w:r>
        <w:t>ro</w:t>
      </w:r>
      <w:r>
        <w:rPr>
          <w:spacing w:val="-2"/>
        </w:rPr>
        <w:t>duc</w:t>
      </w:r>
      <w:r>
        <w:t>t</w:t>
      </w:r>
      <w:r>
        <w:rPr>
          <w:spacing w:val="-1"/>
        </w:rPr>
        <w:t>e</w:t>
      </w:r>
      <w:r>
        <w:t>n van</w:t>
      </w:r>
      <w:r>
        <w:rPr>
          <w:spacing w:val="-2"/>
        </w:rPr>
        <w:t xml:space="preserve"> d</w:t>
      </w:r>
      <w:r>
        <w:t>e</w:t>
      </w:r>
      <w:r>
        <w:rPr>
          <w:spacing w:val="-2"/>
        </w:rPr>
        <w:t xml:space="preserve"> </w:t>
      </w:r>
      <w:r>
        <w:t>levera</w:t>
      </w:r>
      <w:r>
        <w:rPr>
          <w:spacing w:val="-1"/>
        </w:rPr>
        <w:t>n</w:t>
      </w:r>
      <w:r>
        <w:rPr>
          <w:spacing w:val="-2"/>
        </w:rPr>
        <w:t>c</w:t>
      </w:r>
      <w:r>
        <w:t>iers in</w:t>
      </w:r>
      <w:r>
        <w:rPr>
          <w:spacing w:val="-3"/>
        </w:rPr>
        <w:t xml:space="preserve"> </w:t>
      </w:r>
      <w:r>
        <w:rPr>
          <w:spacing w:val="-2"/>
        </w:rPr>
        <w:t>h</w:t>
      </w:r>
      <w:r>
        <w:t>et</w:t>
      </w:r>
      <w:r>
        <w:rPr>
          <w:spacing w:val="-2"/>
        </w:rPr>
        <w:t xml:space="preserve"> </w:t>
      </w:r>
      <w:r>
        <w:t>s</w:t>
      </w:r>
      <w:r>
        <w:rPr>
          <w:spacing w:val="1"/>
        </w:rPr>
        <w:t>c</w:t>
      </w:r>
      <w:r>
        <w:rPr>
          <w:spacing w:val="-2"/>
        </w:rPr>
        <w:t>h</w:t>
      </w:r>
      <w:r>
        <w:t>ap</w:t>
      </w:r>
      <w:r>
        <w:rPr>
          <w:spacing w:val="-3"/>
        </w:rPr>
        <w:t xml:space="preserve"> </w:t>
      </w:r>
      <w:r>
        <w:t>zet</w:t>
      </w:r>
      <w:r>
        <w:rPr>
          <w:spacing w:val="-1"/>
        </w:rPr>
        <w:t>t</w:t>
      </w:r>
      <w:r>
        <w:t>e</w:t>
      </w:r>
      <w:r>
        <w:rPr>
          <w:spacing w:val="-2"/>
        </w:rPr>
        <w:t>n</w:t>
      </w:r>
      <w:r>
        <w:t>.</w:t>
      </w:r>
    </w:p>
    <w:p w:rsidR="00447E00" w:rsidRDefault="00447E00">
      <w:pPr>
        <w:pStyle w:val="Plattetekst"/>
        <w:numPr>
          <w:ilvl w:val="0"/>
          <w:numId w:val="32"/>
        </w:numPr>
        <w:tabs>
          <w:tab w:val="left" w:pos="265"/>
        </w:tabs>
        <w:kinsoku w:val="0"/>
        <w:overflowPunct w:val="0"/>
        <w:spacing w:before="52"/>
        <w:ind w:left="265"/>
      </w:pPr>
      <w:r>
        <w:t>Site</w:t>
      </w:r>
      <w:r>
        <w:rPr>
          <w:spacing w:val="-2"/>
        </w:rPr>
        <w:t xml:space="preserve"> b</w:t>
      </w:r>
      <w:r>
        <w:t>e</w:t>
      </w:r>
      <w:r>
        <w:rPr>
          <w:spacing w:val="-2"/>
        </w:rPr>
        <w:t>h</w:t>
      </w:r>
      <w:r>
        <w:t>er</w:t>
      </w:r>
      <w:r>
        <w:rPr>
          <w:spacing w:val="-1"/>
        </w:rPr>
        <w:t>e</w:t>
      </w:r>
      <w:r>
        <w:rPr>
          <w:spacing w:val="-2"/>
        </w:rPr>
        <w:t>n</w:t>
      </w:r>
      <w:r>
        <w:t>.</w:t>
      </w:r>
    </w:p>
    <w:p w:rsidR="00447E00" w:rsidRDefault="00447E00">
      <w:pPr>
        <w:pStyle w:val="Plattetekst"/>
        <w:numPr>
          <w:ilvl w:val="0"/>
          <w:numId w:val="32"/>
        </w:numPr>
        <w:tabs>
          <w:tab w:val="left" w:pos="265"/>
        </w:tabs>
        <w:kinsoku w:val="0"/>
        <w:overflowPunct w:val="0"/>
        <w:spacing w:before="52"/>
        <w:ind w:left="265"/>
      </w:pPr>
      <w:r>
        <w:rPr>
          <w:spacing w:val="1"/>
        </w:rPr>
        <w:t>N</w:t>
      </w:r>
      <w:r>
        <w:t>ie</w:t>
      </w:r>
      <w:r>
        <w:rPr>
          <w:spacing w:val="-2"/>
        </w:rPr>
        <w:t>u</w:t>
      </w:r>
      <w:r>
        <w:t>we</w:t>
      </w:r>
      <w:r>
        <w:rPr>
          <w:spacing w:val="-1"/>
        </w:rPr>
        <w:t xml:space="preserve"> </w:t>
      </w:r>
      <w:r>
        <w:rPr>
          <w:spacing w:val="-2"/>
        </w:rPr>
        <w:t>p</w:t>
      </w:r>
      <w:r>
        <w:t>ro</w:t>
      </w:r>
      <w:r>
        <w:rPr>
          <w:spacing w:val="-2"/>
        </w:rPr>
        <w:t>duc</w:t>
      </w:r>
      <w:r>
        <w:t>t</w:t>
      </w:r>
      <w:r>
        <w:rPr>
          <w:spacing w:val="-1"/>
        </w:rPr>
        <w:t>e</w:t>
      </w:r>
      <w:r>
        <w:t>n op</w:t>
      </w:r>
      <w:r>
        <w:rPr>
          <w:spacing w:val="-2"/>
        </w:rPr>
        <w:t xml:space="preserve"> d</w:t>
      </w:r>
      <w:r>
        <w:t>e</w:t>
      </w:r>
      <w:r>
        <w:rPr>
          <w:spacing w:val="-2"/>
        </w:rPr>
        <w:t xml:space="preserve"> </w:t>
      </w:r>
      <w:r>
        <w:t>site</w:t>
      </w:r>
      <w:r>
        <w:rPr>
          <w:spacing w:val="-1"/>
        </w:rPr>
        <w:t xml:space="preserve"> </w:t>
      </w:r>
      <w:r>
        <w:t>z</w:t>
      </w:r>
      <w:r>
        <w:rPr>
          <w:spacing w:val="-1"/>
        </w:rPr>
        <w:t>e</w:t>
      </w:r>
      <w:r>
        <w:t>t</w:t>
      </w:r>
      <w:r>
        <w:rPr>
          <w:spacing w:val="-1"/>
        </w:rPr>
        <w:t>t</w:t>
      </w:r>
      <w:r>
        <w:rPr>
          <w:spacing w:val="1"/>
        </w:rPr>
        <w:t>e</w:t>
      </w:r>
      <w:r>
        <w:t>n.</w:t>
      </w:r>
    </w:p>
    <w:p w:rsidR="00447E00" w:rsidRDefault="00447E00">
      <w:pPr>
        <w:pStyle w:val="Plattetekst"/>
        <w:numPr>
          <w:ilvl w:val="0"/>
          <w:numId w:val="32"/>
        </w:numPr>
        <w:tabs>
          <w:tab w:val="left" w:pos="265"/>
        </w:tabs>
        <w:kinsoku w:val="0"/>
        <w:overflowPunct w:val="0"/>
        <w:spacing w:before="49"/>
        <w:ind w:left="265"/>
      </w:pPr>
      <w:r>
        <w:t>De</w:t>
      </w:r>
      <w:r>
        <w:rPr>
          <w:spacing w:val="-2"/>
        </w:rPr>
        <w:t xml:space="preserve"> </w:t>
      </w:r>
      <w:r>
        <w:t>te</w:t>
      </w:r>
      <w:r>
        <w:rPr>
          <w:spacing w:val="-2"/>
        </w:rPr>
        <w:t xml:space="preserve"> b</w:t>
      </w:r>
      <w:r>
        <w:t>est</w:t>
      </w:r>
      <w:r>
        <w:rPr>
          <w:spacing w:val="-1"/>
        </w:rPr>
        <w:t>e</w:t>
      </w:r>
      <w:r>
        <w:t xml:space="preserve">llen </w:t>
      </w:r>
      <w:r>
        <w:rPr>
          <w:spacing w:val="-2"/>
        </w:rPr>
        <w:t>p</w:t>
      </w:r>
      <w:r>
        <w:t>ro</w:t>
      </w:r>
      <w:r>
        <w:rPr>
          <w:spacing w:val="-2"/>
        </w:rPr>
        <w:t>duc</w:t>
      </w:r>
      <w:r>
        <w:t>t</w:t>
      </w:r>
      <w:r>
        <w:rPr>
          <w:spacing w:val="-1"/>
        </w:rPr>
        <w:t>e</w:t>
      </w:r>
      <w:r>
        <w:t xml:space="preserve">n </w:t>
      </w:r>
      <w:r>
        <w:rPr>
          <w:spacing w:val="-2"/>
        </w:rPr>
        <w:t>d</w:t>
      </w:r>
      <w:r>
        <w:t>o</w:t>
      </w:r>
      <w:r>
        <w:rPr>
          <w:spacing w:val="1"/>
        </w:rPr>
        <w:t>o</w:t>
      </w:r>
      <w:r>
        <w:t>rgev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t>aan</w:t>
      </w:r>
      <w:r>
        <w:rPr>
          <w:spacing w:val="-3"/>
        </w:rPr>
        <w:t xml:space="preserve"> </w:t>
      </w:r>
      <w:r>
        <w:t>assiste</w:t>
      </w:r>
      <w:r>
        <w:rPr>
          <w:spacing w:val="-2"/>
        </w:rPr>
        <w:t>n</w:t>
      </w:r>
      <w:r>
        <w:t>te</w:t>
      </w:r>
      <w:r>
        <w:rPr>
          <w:spacing w:val="-2"/>
        </w:rPr>
        <w:t xml:space="preserve"> </w:t>
      </w:r>
      <w:r>
        <w:t>3.</w:t>
      </w:r>
    </w:p>
    <w:p w:rsidR="00447E00" w:rsidRDefault="00447E00">
      <w:pPr>
        <w:pStyle w:val="Plattetekst"/>
        <w:numPr>
          <w:ilvl w:val="0"/>
          <w:numId w:val="32"/>
        </w:numPr>
        <w:tabs>
          <w:tab w:val="left" w:pos="265"/>
        </w:tabs>
        <w:kinsoku w:val="0"/>
        <w:overflowPunct w:val="0"/>
        <w:spacing w:before="52"/>
        <w:ind w:left="265"/>
      </w:pPr>
      <w:r>
        <w:t>Sc</w:t>
      </w:r>
      <w:r>
        <w:rPr>
          <w:spacing w:val="-2"/>
        </w:rPr>
        <w:t>h</w:t>
      </w:r>
      <w:r>
        <w:t>o</w:t>
      </w:r>
      <w:r>
        <w:rPr>
          <w:spacing w:val="1"/>
        </w:rPr>
        <w:t>o</w:t>
      </w:r>
      <w:r>
        <w:rPr>
          <w:spacing w:val="-2"/>
        </w:rPr>
        <w:t>nh</w:t>
      </w:r>
      <w:r>
        <w:t>ou</w:t>
      </w:r>
      <w:r>
        <w:rPr>
          <w:spacing w:val="-2"/>
        </w:rPr>
        <w:t>d</w:t>
      </w:r>
      <w:r>
        <w:t>en</w:t>
      </w:r>
      <w:r>
        <w:rPr>
          <w:spacing w:val="-3"/>
        </w:rPr>
        <w:t xml:space="preserve"> </w:t>
      </w:r>
      <w:r>
        <w:t xml:space="preserve">van </w:t>
      </w:r>
      <w:r>
        <w:rPr>
          <w:spacing w:val="-2"/>
        </w:rPr>
        <w:t>d</w:t>
      </w:r>
      <w:r>
        <w:t>e</w:t>
      </w:r>
      <w:r>
        <w:rPr>
          <w:spacing w:val="-1"/>
        </w:rPr>
        <w:t xml:space="preserve"> </w:t>
      </w:r>
      <w:r>
        <w:t>webs</w:t>
      </w:r>
      <w:r>
        <w:rPr>
          <w:spacing w:val="-2"/>
        </w:rPr>
        <w:t>h</w:t>
      </w:r>
      <w:r>
        <w:t>op</w:t>
      </w:r>
      <w:r>
        <w:rPr>
          <w:spacing w:val="-2"/>
        </w:rPr>
        <w:t xml:space="preserve"> </w:t>
      </w:r>
      <w:r>
        <w:t>rui</w:t>
      </w:r>
      <w:r>
        <w:rPr>
          <w:spacing w:val="-2"/>
        </w:rPr>
        <w:t>m</w:t>
      </w:r>
      <w:r>
        <w:t>t</w:t>
      </w:r>
      <w:r>
        <w:rPr>
          <w:spacing w:val="-1"/>
        </w:rPr>
        <w:t>e</w:t>
      </w:r>
      <w:r>
        <w:t>.</w:t>
      </w:r>
    </w:p>
    <w:p w:rsidR="00447E00" w:rsidRDefault="00447E00">
      <w:pPr>
        <w:pStyle w:val="Plattetekst"/>
        <w:kinsoku w:val="0"/>
        <w:overflowPunct w:val="0"/>
        <w:spacing w:before="52" w:line="278" w:lineRule="auto"/>
        <w:ind w:right="74"/>
      </w:pPr>
      <w:r>
        <w:rPr>
          <w:spacing w:val="-1"/>
        </w:rPr>
        <w:t>P</w:t>
      </w:r>
      <w:r>
        <w:t>er</w:t>
      </w:r>
      <w:r>
        <w:rPr>
          <w:spacing w:val="-1"/>
        </w:rPr>
        <w:t xml:space="preserve"> </w:t>
      </w:r>
      <w:r>
        <w:t>week</w:t>
      </w:r>
      <w:r>
        <w:rPr>
          <w:spacing w:val="-2"/>
        </w:rPr>
        <w:t xml:space="preserve"> </w:t>
      </w:r>
      <w:r>
        <w:t>krijgt</w:t>
      </w:r>
      <w:r>
        <w:rPr>
          <w:spacing w:val="-2"/>
        </w:rPr>
        <w:t xml:space="preserve"> d</w:t>
      </w:r>
      <w:r>
        <w:t>e</w:t>
      </w:r>
      <w:r>
        <w:rPr>
          <w:spacing w:val="-1"/>
        </w:rPr>
        <w:t>z</w:t>
      </w:r>
      <w:r>
        <w:t>e assi</w:t>
      </w:r>
      <w:r>
        <w:rPr>
          <w:spacing w:val="1"/>
        </w:rPr>
        <w:t>s</w:t>
      </w:r>
      <w:r>
        <w:t>t</w:t>
      </w:r>
      <w:r>
        <w:rPr>
          <w:spacing w:val="-1"/>
        </w:rPr>
        <w:t>e</w:t>
      </w:r>
      <w:r>
        <w:rPr>
          <w:spacing w:val="-2"/>
        </w:rPr>
        <w:t>n</w:t>
      </w:r>
      <w:r>
        <w:t>te</w:t>
      </w:r>
      <w:r>
        <w:rPr>
          <w:spacing w:val="-2"/>
        </w:rPr>
        <w:t xml:space="preserve"> </w:t>
      </w:r>
      <w:r>
        <w:t>2</w:t>
      </w:r>
      <w:r>
        <w:rPr>
          <w:spacing w:val="-2"/>
        </w:rPr>
        <w:t xml:space="preserve"> uu</w:t>
      </w:r>
      <w:r>
        <w:t>r om</w:t>
      </w:r>
      <w:r>
        <w:rPr>
          <w:spacing w:val="-3"/>
        </w:rPr>
        <w:t xml:space="preserve"> </w:t>
      </w:r>
      <w:r>
        <w:rPr>
          <w:spacing w:val="1"/>
        </w:rPr>
        <w:t>d</w:t>
      </w:r>
      <w:r>
        <w:t>e</w:t>
      </w:r>
      <w:r>
        <w:rPr>
          <w:spacing w:val="-2"/>
        </w:rPr>
        <w:t xml:space="preserve"> </w:t>
      </w:r>
      <w:r>
        <w:rPr>
          <w:spacing w:val="-1"/>
        </w:rPr>
        <w:t>P</w:t>
      </w:r>
      <w:r>
        <w:t>R</w:t>
      </w:r>
      <w:r>
        <w:rPr>
          <w:spacing w:val="-1"/>
        </w:rPr>
        <w:t xml:space="preserve"> </w:t>
      </w:r>
      <w:r>
        <w:t>en</w:t>
      </w:r>
      <w:r>
        <w:rPr>
          <w:spacing w:val="-3"/>
        </w:rPr>
        <w:t xml:space="preserve"> </w:t>
      </w:r>
      <w:r>
        <w:rPr>
          <w:spacing w:val="1"/>
        </w:rPr>
        <w:t>d</w:t>
      </w:r>
      <w:r>
        <w:t>e</w:t>
      </w:r>
      <w:r>
        <w:rPr>
          <w:spacing w:val="-2"/>
        </w:rPr>
        <w:t xml:space="preserve"> </w:t>
      </w:r>
      <w:r>
        <w:t>site</w:t>
      </w:r>
      <w:r>
        <w:rPr>
          <w:spacing w:val="-1"/>
        </w:rPr>
        <w:t xml:space="preserve"> </w:t>
      </w:r>
      <w:r>
        <w:rPr>
          <w:spacing w:val="-2"/>
        </w:rPr>
        <w:t>b</w:t>
      </w:r>
      <w:r>
        <w:t xml:space="preserve">ij </w:t>
      </w:r>
      <w:r>
        <w:rPr>
          <w:spacing w:val="-2"/>
        </w:rPr>
        <w:t>t</w:t>
      </w:r>
      <w:r>
        <w:t>e</w:t>
      </w:r>
      <w:r>
        <w:rPr>
          <w:spacing w:val="2"/>
        </w:rPr>
        <w:t xml:space="preserve"> </w:t>
      </w:r>
      <w:r>
        <w:t>werke</w:t>
      </w:r>
      <w:r>
        <w:rPr>
          <w:spacing w:val="-2"/>
        </w:rPr>
        <w:t>n</w:t>
      </w:r>
      <w:r>
        <w:t>,</w:t>
      </w:r>
      <w:r>
        <w:rPr>
          <w:spacing w:val="-2"/>
        </w:rPr>
        <w:t xml:space="preserve"> d</w:t>
      </w:r>
      <w:r>
        <w:t>e</w:t>
      </w:r>
      <w:r>
        <w:rPr>
          <w:spacing w:val="-1"/>
        </w:rPr>
        <w:t>z</w:t>
      </w:r>
      <w:r>
        <w:t>e</w:t>
      </w:r>
      <w:r>
        <w:rPr>
          <w:spacing w:val="-2"/>
        </w:rPr>
        <w:t xml:space="preserve"> m</w:t>
      </w:r>
      <w:r>
        <w:t>ag ze</w:t>
      </w:r>
      <w:r>
        <w:rPr>
          <w:spacing w:val="-2"/>
        </w:rPr>
        <w:t xml:space="preserve"> </w:t>
      </w:r>
      <w:r>
        <w:t>z</w:t>
      </w:r>
      <w:r>
        <w:rPr>
          <w:spacing w:val="-1"/>
        </w:rPr>
        <w:t>e</w:t>
      </w:r>
      <w:r>
        <w:t>lf</w:t>
      </w:r>
      <w:r>
        <w:rPr>
          <w:spacing w:val="-1"/>
        </w:rPr>
        <w:t xml:space="preserve"> </w:t>
      </w:r>
      <w:r>
        <w:t>in</w:t>
      </w:r>
      <w:r>
        <w:rPr>
          <w:spacing w:val="-2"/>
        </w:rPr>
        <w:t>p</w:t>
      </w:r>
      <w:r>
        <w:t>la</w:t>
      </w:r>
      <w:r>
        <w:rPr>
          <w:spacing w:val="-1"/>
        </w:rPr>
        <w:t>n</w:t>
      </w:r>
      <w:r>
        <w:rPr>
          <w:spacing w:val="-2"/>
        </w:rPr>
        <w:t>n</w:t>
      </w:r>
      <w:r>
        <w:t>e</w:t>
      </w:r>
      <w:r>
        <w:rPr>
          <w:spacing w:val="-2"/>
        </w:rPr>
        <w:t>n</w:t>
      </w:r>
      <w:r>
        <w:t>.</w:t>
      </w:r>
    </w:p>
    <w:p w:rsidR="00447E00" w:rsidRDefault="00447E00">
      <w:pPr>
        <w:kinsoku w:val="0"/>
        <w:overflowPunct w:val="0"/>
        <w:spacing w:before="4" w:line="190" w:lineRule="exact"/>
        <w:rPr>
          <w:sz w:val="19"/>
          <w:szCs w:val="19"/>
        </w:rPr>
      </w:pPr>
    </w:p>
    <w:p w:rsidR="00447E00" w:rsidRDefault="00447E00">
      <w:pPr>
        <w:pStyle w:val="Plattetekst"/>
        <w:kinsoku w:val="0"/>
        <w:overflowPunct w:val="0"/>
        <w:spacing w:line="278" w:lineRule="auto"/>
      </w:pPr>
      <w:r>
        <w:t>Stagiair</w:t>
      </w:r>
      <w:r>
        <w:rPr>
          <w:spacing w:val="-3"/>
        </w:rPr>
        <w:t>e</w:t>
      </w:r>
      <w:r>
        <w:t xml:space="preserve">s </w:t>
      </w:r>
      <w:r>
        <w:rPr>
          <w:spacing w:val="-1"/>
        </w:rPr>
        <w:t>z</w:t>
      </w:r>
      <w:r>
        <w:t>ijn</w:t>
      </w:r>
      <w:r>
        <w:rPr>
          <w:spacing w:val="-2"/>
        </w:rPr>
        <w:t xml:space="preserve"> </w:t>
      </w:r>
      <w:r>
        <w:t>welk</w:t>
      </w:r>
      <w:r>
        <w:rPr>
          <w:spacing w:val="-2"/>
        </w:rPr>
        <w:t>o</w:t>
      </w:r>
      <w:r>
        <w:t>m</w:t>
      </w:r>
      <w:r>
        <w:rPr>
          <w:spacing w:val="-2"/>
        </w:rPr>
        <w:t xml:space="preserve"> </w:t>
      </w:r>
      <w:r>
        <w:t>en</w:t>
      </w:r>
      <w:r>
        <w:rPr>
          <w:spacing w:val="-3"/>
        </w:rPr>
        <w:t xml:space="preserve"> </w:t>
      </w:r>
      <w:r>
        <w:t>w</w:t>
      </w:r>
      <w:r>
        <w:rPr>
          <w:spacing w:val="1"/>
        </w:rPr>
        <w:t>o</w:t>
      </w:r>
      <w:r>
        <w:t>rd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rPr>
          <w:spacing w:val="-2"/>
        </w:rPr>
        <w:t>p</w:t>
      </w:r>
      <w:r>
        <w:t>er</w:t>
      </w:r>
      <w:r>
        <w:rPr>
          <w:spacing w:val="-1"/>
        </w:rPr>
        <w:t xml:space="preserve"> </w:t>
      </w:r>
      <w:r>
        <w:t>sit</w:t>
      </w:r>
      <w:r>
        <w:rPr>
          <w:spacing w:val="1"/>
        </w:rPr>
        <w:t>u</w:t>
      </w:r>
      <w:r>
        <w:t>atie in</w:t>
      </w:r>
      <w:r>
        <w:rPr>
          <w:spacing w:val="-1"/>
        </w:rPr>
        <w:t>g</w:t>
      </w:r>
      <w:r>
        <w:t>e</w:t>
      </w:r>
      <w:r>
        <w:rPr>
          <w:spacing w:val="-2"/>
        </w:rPr>
        <w:t>p</w:t>
      </w:r>
      <w:r>
        <w:t>la</w:t>
      </w:r>
      <w:r>
        <w:rPr>
          <w:spacing w:val="-1"/>
        </w:rPr>
        <w:t>n</w:t>
      </w:r>
      <w:r>
        <w:t>d</w:t>
      </w:r>
      <w:r>
        <w:rPr>
          <w:spacing w:val="-3"/>
        </w:rPr>
        <w:t xml:space="preserve"> </w:t>
      </w:r>
      <w:r>
        <w:rPr>
          <w:spacing w:val="1"/>
        </w:rPr>
        <w:t>e</w:t>
      </w:r>
      <w:r>
        <w:t>n</w:t>
      </w:r>
      <w:r>
        <w:rPr>
          <w:spacing w:val="-2"/>
        </w:rPr>
        <w:t xml:space="preserve"> </w:t>
      </w:r>
      <w:r>
        <w:t>in</w:t>
      </w:r>
      <w:r>
        <w:rPr>
          <w:spacing w:val="1"/>
        </w:rPr>
        <w:t>g</w:t>
      </w:r>
      <w:r>
        <w:t>e</w:t>
      </w:r>
      <w:r>
        <w:rPr>
          <w:spacing w:val="-2"/>
        </w:rPr>
        <w:t>d</w:t>
      </w:r>
      <w:r>
        <w:t>e</w:t>
      </w:r>
      <w:r>
        <w:rPr>
          <w:spacing w:val="-2"/>
        </w:rPr>
        <w:t>e</w:t>
      </w:r>
      <w:r>
        <w:t>ld,</w:t>
      </w:r>
      <w:r>
        <w:rPr>
          <w:spacing w:val="-3"/>
        </w:rPr>
        <w:t xml:space="preserve"> </w:t>
      </w:r>
      <w:r>
        <w:t>waar zij</w:t>
      </w:r>
      <w:r>
        <w:rPr>
          <w:spacing w:val="-2"/>
        </w:rPr>
        <w:t xml:space="preserve"> d</w:t>
      </w:r>
      <w:r>
        <w:t xml:space="preserve">ie </w:t>
      </w:r>
      <w:r>
        <w:rPr>
          <w:spacing w:val="-2"/>
        </w:rPr>
        <w:t>d</w:t>
      </w:r>
      <w:r>
        <w:t>ag</w:t>
      </w:r>
      <w:r>
        <w:rPr>
          <w:spacing w:val="-2"/>
        </w:rPr>
        <w:t xml:space="preserve"> </w:t>
      </w:r>
      <w:r>
        <w:t>z</w:t>
      </w:r>
      <w:r>
        <w:rPr>
          <w:spacing w:val="-2"/>
        </w:rPr>
        <w:t>u</w:t>
      </w:r>
      <w:r>
        <w:t>llen</w:t>
      </w:r>
      <w:r>
        <w:rPr>
          <w:spacing w:val="-2"/>
        </w:rPr>
        <w:t xml:space="preserve"> </w:t>
      </w:r>
      <w:r>
        <w:rPr>
          <w:spacing w:val="1"/>
        </w:rPr>
        <w:t>h</w:t>
      </w:r>
      <w:r>
        <w:t>el</w:t>
      </w:r>
      <w:r>
        <w:rPr>
          <w:spacing w:val="-2"/>
        </w:rPr>
        <w:t>p</w:t>
      </w:r>
      <w:r>
        <w:t>e</w:t>
      </w:r>
      <w:r>
        <w:rPr>
          <w:spacing w:val="-2"/>
        </w:rPr>
        <w:t>n</w:t>
      </w:r>
      <w:r>
        <w:t>.</w:t>
      </w:r>
    </w:p>
    <w:p w:rsidR="00447E00" w:rsidRDefault="00447E00">
      <w:pPr>
        <w:kinsoku w:val="0"/>
        <w:overflowPunct w:val="0"/>
        <w:spacing w:before="4" w:line="190" w:lineRule="exact"/>
        <w:rPr>
          <w:sz w:val="19"/>
          <w:szCs w:val="19"/>
        </w:rPr>
      </w:pPr>
    </w:p>
    <w:p w:rsidR="00447E00" w:rsidRDefault="00447E00">
      <w:pPr>
        <w:pStyle w:val="Plattetekst"/>
        <w:kinsoku w:val="0"/>
        <w:overflowPunct w:val="0"/>
        <w:spacing w:line="274" w:lineRule="auto"/>
        <w:ind w:right="83"/>
      </w:pPr>
      <w:r>
        <w:t>Het</w:t>
      </w:r>
      <w:r>
        <w:rPr>
          <w:spacing w:val="-2"/>
        </w:rPr>
        <w:t xml:space="preserve"> </w:t>
      </w:r>
      <w:r>
        <w:t>la</w:t>
      </w:r>
      <w:r>
        <w:rPr>
          <w:spacing w:val="-1"/>
        </w:rPr>
        <w:t>b</w:t>
      </w:r>
      <w:r>
        <w:t>orato</w:t>
      </w:r>
      <w:r>
        <w:rPr>
          <w:spacing w:val="-2"/>
        </w:rPr>
        <w:t>r</w:t>
      </w:r>
      <w:r>
        <w:t>ium</w:t>
      </w:r>
      <w:r>
        <w:rPr>
          <w:spacing w:val="-3"/>
        </w:rPr>
        <w:t xml:space="preserve"> </w:t>
      </w:r>
      <w:r>
        <w:t>wor</w:t>
      </w:r>
      <w:r>
        <w:rPr>
          <w:spacing w:val="-2"/>
        </w:rPr>
        <w:t>d</w:t>
      </w:r>
      <w:r>
        <w:t>t</w:t>
      </w:r>
      <w:r>
        <w:rPr>
          <w:spacing w:val="-1"/>
        </w:rPr>
        <w:t xml:space="preserve"> </w:t>
      </w:r>
      <w:r>
        <w:t>grot</w:t>
      </w:r>
      <w:r>
        <w:rPr>
          <w:spacing w:val="-1"/>
        </w:rPr>
        <w:t>e</w:t>
      </w:r>
      <w:r>
        <w:rPr>
          <w:spacing w:val="-2"/>
        </w:rPr>
        <w:t>nd</w:t>
      </w:r>
      <w:r>
        <w:t>e</w:t>
      </w:r>
      <w:r>
        <w:rPr>
          <w:spacing w:val="-2"/>
        </w:rPr>
        <w:t>e</w:t>
      </w:r>
      <w:r>
        <w:t xml:space="preserve">ls </w:t>
      </w:r>
      <w:r>
        <w:rPr>
          <w:spacing w:val="-2"/>
        </w:rPr>
        <w:t>u</w:t>
      </w:r>
      <w:r>
        <w:t>itg</w:t>
      </w:r>
      <w:r>
        <w:rPr>
          <w:spacing w:val="-1"/>
        </w:rPr>
        <w:t>e</w:t>
      </w:r>
      <w:r>
        <w:t>voerd</w:t>
      </w:r>
      <w:r>
        <w:rPr>
          <w:spacing w:val="-2"/>
        </w:rPr>
        <w:t xml:space="preserve"> d</w:t>
      </w:r>
      <w:r>
        <w:t>o</w:t>
      </w:r>
      <w:r>
        <w:rPr>
          <w:spacing w:val="1"/>
        </w:rPr>
        <w:t>o</w:t>
      </w:r>
      <w:r>
        <w:t>r a</w:t>
      </w:r>
      <w:r>
        <w:rPr>
          <w:spacing w:val="-3"/>
        </w:rPr>
        <w:t>s</w:t>
      </w:r>
      <w:r>
        <w:t>si</w:t>
      </w:r>
      <w:r>
        <w:rPr>
          <w:spacing w:val="1"/>
        </w:rPr>
        <w:t>s</w:t>
      </w:r>
      <w:r>
        <w:t>t</w:t>
      </w:r>
      <w:r>
        <w:rPr>
          <w:spacing w:val="-1"/>
        </w:rPr>
        <w:t>e</w:t>
      </w:r>
      <w:r>
        <w:rPr>
          <w:spacing w:val="-2"/>
        </w:rPr>
        <w:t>n</w:t>
      </w:r>
      <w:r>
        <w:rPr>
          <w:spacing w:val="-3"/>
        </w:rPr>
        <w:t>t</w:t>
      </w:r>
      <w:r>
        <w:t>e</w:t>
      </w:r>
      <w:r>
        <w:rPr>
          <w:spacing w:val="-2"/>
        </w:rPr>
        <w:t xml:space="preserve"> </w:t>
      </w:r>
      <w:r>
        <w:t>3,</w:t>
      </w:r>
      <w:r>
        <w:rPr>
          <w:spacing w:val="-3"/>
        </w:rPr>
        <w:t xml:space="preserve"> </w:t>
      </w:r>
      <w:r>
        <w:t>wan</w:t>
      </w:r>
      <w:r>
        <w:rPr>
          <w:spacing w:val="-2"/>
        </w:rPr>
        <w:t>n</w:t>
      </w:r>
      <w:r>
        <w:t>e</w:t>
      </w:r>
      <w:r>
        <w:rPr>
          <w:spacing w:val="-2"/>
        </w:rPr>
        <w:t>e</w:t>
      </w:r>
      <w:r>
        <w:t xml:space="preserve">r </w:t>
      </w:r>
      <w:r>
        <w:rPr>
          <w:spacing w:val="-2"/>
        </w:rPr>
        <w:t>n</w:t>
      </w:r>
      <w:r>
        <w:t>odig kan</w:t>
      </w:r>
      <w:r>
        <w:rPr>
          <w:spacing w:val="-3"/>
        </w:rPr>
        <w:t xml:space="preserve"> </w:t>
      </w:r>
      <w:r>
        <w:t>ie</w:t>
      </w:r>
      <w:r>
        <w:rPr>
          <w:spacing w:val="-2"/>
        </w:rPr>
        <w:t>d</w:t>
      </w:r>
      <w:r>
        <w:t>ere</w:t>
      </w:r>
      <w:r>
        <w:rPr>
          <w:spacing w:val="-2"/>
        </w:rPr>
        <w:t xml:space="preserve"> </w:t>
      </w:r>
      <w:r>
        <w:t>w</w:t>
      </w:r>
      <w:r>
        <w:rPr>
          <w:spacing w:val="1"/>
        </w:rPr>
        <w:t>i</w:t>
      </w:r>
      <w:r>
        <w:t>llek</w:t>
      </w:r>
      <w:r>
        <w:rPr>
          <w:spacing w:val="-1"/>
        </w:rPr>
        <w:t>e</w:t>
      </w:r>
      <w:r>
        <w:rPr>
          <w:spacing w:val="-2"/>
        </w:rPr>
        <w:t>u</w:t>
      </w:r>
      <w:r>
        <w:t>ri</w:t>
      </w:r>
      <w:r>
        <w:rPr>
          <w:spacing w:val="1"/>
        </w:rPr>
        <w:t>g</w:t>
      </w:r>
      <w:r>
        <w:t>e</w:t>
      </w:r>
      <w:r>
        <w:rPr>
          <w:spacing w:val="-2"/>
        </w:rPr>
        <w:t xml:space="preserve"> </w:t>
      </w:r>
      <w:r>
        <w:t>assiste</w:t>
      </w:r>
      <w:r>
        <w:rPr>
          <w:spacing w:val="-2"/>
        </w:rPr>
        <w:t>n</w:t>
      </w:r>
      <w:r>
        <w:t>te</w:t>
      </w:r>
      <w:r>
        <w:rPr>
          <w:spacing w:val="-2"/>
        </w:rPr>
        <w:t xml:space="preserve"> d</w:t>
      </w:r>
      <w:r>
        <w:t>e</w:t>
      </w:r>
      <w:r>
        <w:rPr>
          <w:spacing w:val="-1"/>
        </w:rPr>
        <w:t>z</w:t>
      </w:r>
      <w:r>
        <w:t>e</w:t>
      </w:r>
      <w:r>
        <w:rPr>
          <w:spacing w:val="-2"/>
        </w:rPr>
        <w:t xml:space="preserve"> </w:t>
      </w:r>
      <w:r>
        <w:t>over</w:t>
      </w:r>
      <w:r>
        <w:rPr>
          <w:spacing w:val="-1"/>
        </w:rPr>
        <w:t>n</w:t>
      </w:r>
      <w:r>
        <w:t>e</w:t>
      </w:r>
      <w:r>
        <w:rPr>
          <w:spacing w:val="-2"/>
        </w:rPr>
        <w:t>m</w:t>
      </w:r>
      <w:r>
        <w:t>e</w:t>
      </w:r>
      <w:r>
        <w:rPr>
          <w:spacing w:val="-2"/>
        </w:rPr>
        <w:t>n</w:t>
      </w:r>
      <w:r>
        <w:t>.</w:t>
      </w:r>
    </w:p>
    <w:p w:rsidR="00447E00" w:rsidRDefault="00447E00">
      <w:pPr>
        <w:pStyle w:val="Plattetekst"/>
        <w:kinsoku w:val="0"/>
        <w:overflowPunct w:val="0"/>
        <w:spacing w:line="274" w:lineRule="auto"/>
        <w:ind w:right="83"/>
        <w:sectPr w:rsidR="00447E00">
          <w:pgSz w:w="11907" w:h="16840"/>
          <w:pgMar w:top="1780" w:right="980" w:bottom="980" w:left="1300" w:header="305" w:footer="780" w:gutter="0"/>
          <w:cols w:space="708"/>
          <w:noEndnote/>
        </w:sect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before="5" w:line="220" w:lineRule="exact"/>
        <w:rPr>
          <w:sz w:val="22"/>
          <w:szCs w:val="22"/>
        </w:rPr>
      </w:pPr>
    </w:p>
    <w:p w:rsidR="00447E00" w:rsidRDefault="00447E00">
      <w:pPr>
        <w:pStyle w:val="Kop3"/>
        <w:numPr>
          <w:ilvl w:val="1"/>
          <w:numId w:val="33"/>
        </w:numPr>
        <w:tabs>
          <w:tab w:val="left" w:pos="596"/>
        </w:tabs>
        <w:kinsoku w:val="0"/>
        <w:overflowPunct w:val="0"/>
        <w:ind w:hanging="481"/>
        <w:rPr>
          <w:i w:val="0"/>
          <w:iCs w:val="0"/>
          <w:color w:val="000000"/>
        </w:rPr>
      </w:pPr>
      <w:r>
        <w:rPr>
          <w:b/>
          <w:bCs/>
          <w:color w:val="76923B"/>
        </w:rPr>
        <w:t xml:space="preserve">| </w:t>
      </w:r>
      <w:r>
        <w:rPr>
          <w:b/>
          <w:bCs/>
          <w:color w:val="76923B"/>
          <w:spacing w:val="18"/>
        </w:rPr>
        <w:t xml:space="preserve"> </w:t>
      </w:r>
      <w:r>
        <w:rPr>
          <w:color w:val="000000"/>
          <w:spacing w:val="2"/>
        </w:rPr>
        <w:t>T</w:t>
      </w:r>
      <w:r>
        <w:rPr>
          <w:color w:val="000000"/>
          <w:spacing w:val="1"/>
        </w:rPr>
        <w:t>a</w:t>
      </w:r>
      <w:r>
        <w:rPr>
          <w:color w:val="000000"/>
        </w:rPr>
        <w:t>akve</w:t>
      </w:r>
      <w:r>
        <w:rPr>
          <w:color w:val="000000"/>
          <w:spacing w:val="1"/>
        </w:rPr>
        <w:t>r</w:t>
      </w:r>
      <w:r>
        <w:rPr>
          <w:color w:val="000000"/>
        </w:rPr>
        <w:t>de</w:t>
      </w:r>
      <w:r>
        <w:rPr>
          <w:color w:val="000000"/>
          <w:spacing w:val="1"/>
        </w:rPr>
        <w:t>l</w:t>
      </w:r>
      <w:r>
        <w:rPr>
          <w:color w:val="000000"/>
          <w:spacing w:val="-2"/>
        </w:rPr>
        <w:t>i</w:t>
      </w:r>
      <w:r>
        <w:rPr>
          <w:color w:val="000000"/>
        </w:rPr>
        <w:t>ng</w:t>
      </w:r>
      <w:r>
        <w:rPr>
          <w:color w:val="000000"/>
          <w:spacing w:val="-10"/>
        </w:rPr>
        <w:t xml:space="preserve"> </w:t>
      </w:r>
      <w:r>
        <w:rPr>
          <w:color w:val="000000"/>
        </w:rPr>
        <w:t>di</w:t>
      </w:r>
      <w:r>
        <w:rPr>
          <w:color w:val="000000"/>
          <w:spacing w:val="1"/>
        </w:rPr>
        <w:t>e</w:t>
      </w:r>
      <w:r>
        <w:rPr>
          <w:color w:val="000000"/>
        </w:rPr>
        <w:t>r</w:t>
      </w:r>
      <w:r>
        <w:rPr>
          <w:color w:val="000000"/>
          <w:spacing w:val="1"/>
        </w:rPr>
        <w:t>e</w:t>
      </w:r>
      <w:r>
        <w:rPr>
          <w:color w:val="000000"/>
        </w:rPr>
        <w:t>n</w:t>
      </w:r>
      <w:r>
        <w:rPr>
          <w:color w:val="000000"/>
          <w:spacing w:val="-2"/>
        </w:rPr>
        <w:t>a</w:t>
      </w:r>
      <w:r>
        <w:rPr>
          <w:color w:val="000000"/>
        </w:rPr>
        <w:t>r</w:t>
      </w:r>
      <w:r>
        <w:rPr>
          <w:color w:val="000000"/>
          <w:spacing w:val="1"/>
        </w:rPr>
        <w:t>t</w:t>
      </w:r>
      <w:r>
        <w:rPr>
          <w:color w:val="000000"/>
        </w:rPr>
        <w:t>s</w:t>
      </w:r>
      <w:r>
        <w:rPr>
          <w:color w:val="000000"/>
          <w:spacing w:val="1"/>
        </w:rPr>
        <w:t>e</w:t>
      </w:r>
      <w:r>
        <w:rPr>
          <w:color w:val="000000"/>
        </w:rPr>
        <w:t>n</w:t>
      </w: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before="13" w:line="240" w:lineRule="exact"/>
      </w:pPr>
    </w:p>
    <w:p w:rsidR="00447E00" w:rsidRDefault="00447E00">
      <w:pPr>
        <w:pStyle w:val="Plattetekst"/>
        <w:kinsoku w:val="0"/>
        <w:overflowPunct w:val="0"/>
      </w:pPr>
      <w:r>
        <w:t>Gez</w:t>
      </w:r>
      <w:r>
        <w:rPr>
          <w:spacing w:val="-2"/>
        </w:rPr>
        <w:t>e</w:t>
      </w:r>
      <w:r>
        <w:t>lsc</w:t>
      </w:r>
      <w:r>
        <w:rPr>
          <w:spacing w:val="-2"/>
        </w:rPr>
        <w:t>h</w:t>
      </w:r>
      <w:r>
        <w:t>a</w:t>
      </w:r>
      <w:r>
        <w:rPr>
          <w:spacing w:val="-2"/>
        </w:rPr>
        <w:t>p</w:t>
      </w:r>
      <w:r>
        <w:t>sdier</w:t>
      </w:r>
      <w:r>
        <w:rPr>
          <w:spacing w:val="-1"/>
        </w:rPr>
        <w:t>e</w:t>
      </w:r>
      <w:r>
        <w:rPr>
          <w:spacing w:val="-2"/>
        </w:rPr>
        <w:t>n</w:t>
      </w:r>
      <w:r>
        <w:t>ar</w:t>
      </w:r>
      <w:r>
        <w:rPr>
          <w:spacing w:val="-3"/>
        </w:rPr>
        <w:t>t</w:t>
      </w:r>
      <w:r>
        <w:t>se</w:t>
      </w:r>
      <w:r>
        <w:rPr>
          <w:spacing w:val="-2"/>
        </w:rPr>
        <w:t>n</w:t>
      </w:r>
      <w:r>
        <w:t>.</w:t>
      </w:r>
    </w:p>
    <w:p w:rsidR="00447E00" w:rsidRDefault="00447E00">
      <w:pPr>
        <w:kinsoku w:val="0"/>
        <w:overflowPunct w:val="0"/>
        <w:spacing w:before="9" w:line="240" w:lineRule="exact"/>
      </w:pPr>
    </w:p>
    <w:p w:rsidR="00447E00" w:rsidRDefault="00447E00">
      <w:pPr>
        <w:pStyle w:val="Plattetekst"/>
        <w:kinsoku w:val="0"/>
        <w:overflowPunct w:val="0"/>
        <w:spacing w:line="276" w:lineRule="auto"/>
        <w:ind w:right="425"/>
      </w:pPr>
      <w:r>
        <w:rPr>
          <w:spacing w:val="-2"/>
        </w:rPr>
        <w:t>I</w:t>
      </w:r>
      <w:r>
        <w:t>n</w:t>
      </w:r>
      <w:r>
        <w:rPr>
          <w:spacing w:val="-3"/>
        </w:rPr>
        <w:t xml:space="preserve"> </w:t>
      </w:r>
      <w:r>
        <w:t xml:space="preserve">onze </w:t>
      </w:r>
      <w:r>
        <w:rPr>
          <w:spacing w:val="-2"/>
        </w:rPr>
        <w:t>p</w:t>
      </w:r>
      <w:r>
        <w:t>raktijk</w:t>
      </w:r>
      <w:r>
        <w:rPr>
          <w:spacing w:val="-2"/>
        </w:rPr>
        <w:t xml:space="preserve"> </w:t>
      </w:r>
      <w:r>
        <w:t>werken</w:t>
      </w:r>
      <w:r>
        <w:rPr>
          <w:spacing w:val="-3"/>
        </w:rPr>
        <w:t xml:space="preserve"> </w:t>
      </w:r>
      <w:r>
        <w:t>2</w:t>
      </w:r>
      <w:r>
        <w:rPr>
          <w:spacing w:val="-2"/>
        </w:rPr>
        <w:t xml:space="preserve"> </w:t>
      </w:r>
      <w:r>
        <w:t>g</w:t>
      </w:r>
      <w:r>
        <w:rPr>
          <w:spacing w:val="-1"/>
        </w:rPr>
        <w:t>e</w:t>
      </w:r>
      <w:r>
        <w:t>z</w:t>
      </w:r>
      <w:r>
        <w:rPr>
          <w:spacing w:val="-1"/>
        </w:rPr>
        <w:t>e</w:t>
      </w:r>
      <w:r>
        <w:t>lsc</w:t>
      </w:r>
      <w:r>
        <w:rPr>
          <w:spacing w:val="-2"/>
        </w:rPr>
        <w:t>h</w:t>
      </w:r>
      <w:r>
        <w:rPr>
          <w:spacing w:val="1"/>
        </w:rPr>
        <w:t>a</w:t>
      </w:r>
      <w:r>
        <w:rPr>
          <w:spacing w:val="-2"/>
        </w:rPr>
        <w:t>p</w:t>
      </w:r>
      <w:r>
        <w:t>sdier</w:t>
      </w:r>
      <w:r>
        <w:rPr>
          <w:spacing w:val="-1"/>
        </w:rPr>
        <w:t>e</w:t>
      </w:r>
      <w:r>
        <w:rPr>
          <w:spacing w:val="-2"/>
        </w:rPr>
        <w:t>n</w:t>
      </w:r>
      <w:r>
        <w:t>artse</w:t>
      </w:r>
      <w:r>
        <w:rPr>
          <w:spacing w:val="-2"/>
        </w:rPr>
        <w:t>n</w:t>
      </w:r>
      <w:r>
        <w:t>.</w:t>
      </w:r>
      <w:r>
        <w:rPr>
          <w:spacing w:val="-1"/>
        </w:rPr>
        <w:t xml:space="preserve"> </w:t>
      </w:r>
      <w:r>
        <w:t>Zij</w:t>
      </w:r>
      <w:r>
        <w:rPr>
          <w:spacing w:val="-1"/>
        </w:rPr>
        <w:t xml:space="preserve"> </w:t>
      </w:r>
      <w:r>
        <w:t>zijn</w:t>
      </w:r>
      <w:r>
        <w:rPr>
          <w:spacing w:val="-3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maats</w:t>
      </w:r>
      <w:r>
        <w:rPr>
          <w:spacing w:val="-2"/>
        </w:rPr>
        <w:t>ch</w:t>
      </w:r>
      <w:r>
        <w:t>ap eig</w:t>
      </w:r>
      <w:r>
        <w:rPr>
          <w:spacing w:val="-1"/>
        </w:rPr>
        <w:t>e</w:t>
      </w:r>
      <w:r>
        <w:rPr>
          <w:spacing w:val="-2"/>
        </w:rPr>
        <w:t>n</w:t>
      </w:r>
      <w:r>
        <w:t>aren</w:t>
      </w:r>
      <w:r>
        <w:rPr>
          <w:spacing w:val="-3"/>
        </w:rPr>
        <w:t xml:space="preserve"> </w:t>
      </w:r>
      <w:r>
        <w:t>van</w:t>
      </w:r>
      <w:r>
        <w:rPr>
          <w:spacing w:val="-2"/>
        </w:rPr>
        <w:t xml:space="preserve"> d</w:t>
      </w:r>
      <w:r>
        <w:t>e</w:t>
      </w:r>
      <w:r>
        <w:rPr>
          <w:spacing w:val="-1"/>
        </w:rPr>
        <w:t>z</w:t>
      </w:r>
      <w:r>
        <w:t>e Diere</w:t>
      </w:r>
      <w:r>
        <w:rPr>
          <w:spacing w:val="-2"/>
        </w:rPr>
        <w:t>n</w:t>
      </w:r>
      <w:r>
        <w:t>artse</w:t>
      </w:r>
      <w:r>
        <w:rPr>
          <w:spacing w:val="-2"/>
        </w:rPr>
        <w:t>np</w:t>
      </w:r>
      <w:r>
        <w:t>r</w:t>
      </w:r>
      <w:r>
        <w:rPr>
          <w:spacing w:val="1"/>
        </w:rPr>
        <w:t>a</w:t>
      </w:r>
      <w:r>
        <w:t>k</w:t>
      </w:r>
      <w:r>
        <w:rPr>
          <w:spacing w:val="-1"/>
        </w:rPr>
        <w:t>t</w:t>
      </w:r>
      <w:r>
        <w:t>ijk.</w:t>
      </w:r>
      <w:r>
        <w:rPr>
          <w:spacing w:val="-3"/>
        </w:rPr>
        <w:t xml:space="preserve"> </w:t>
      </w:r>
      <w:r>
        <w:t>De</w:t>
      </w:r>
      <w:r>
        <w:rPr>
          <w:spacing w:val="-2"/>
        </w:rPr>
        <w:t>z</w:t>
      </w:r>
      <w:r>
        <w:t>e</w:t>
      </w:r>
      <w:r>
        <w:rPr>
          <w:spacing w:val="-2"/>
        </w:rPr>
        <w:t xml:space="preserve"> </w:t>
      </w:r>
      <w:r>
        <w:t>artsen</w:t>
      </w:r>
      <w:r>
        <w:rPr>
          <w:spacing w:val="-2"/>
        </w:rPr>
        <w:t xml:space="preserve"> </w:t>
      </w:r>
      <w:r>
        <w:t>werken</w:t>
      </w:r>
      <w:r>
        <w:rPr>
          <w:spacing w:val="-3"/>
        </w:rPr>
        <w:t xml:space="preserve"> </w:t>
      </w:r>
      <w:r>
        <w:rPr>
          <w:spacing w:val="-2"/>
        </w:rPr>
        <w:t>b</w:t>
      </w:r>
      <w:r>
        <w:t>ei</w:t>
      </w:r>
      <w:r>
        <w:rPr>
          <w:spacing w:val="-2"/>
        </w:rPr>
        <w:t>d</w:t>
      </w:r>
      <w:r>
        <w:t>e fullti</w:t>
      </w:r>
      <w:r>
        <w:rPr>
          <w:spacing w:val="-1"/>
        </w:rPr>
        <w:t>m</w:t>
      </w:r>
      <w:r>
        <w:t>e. Zij voer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rPr>
          <w:spacing w:val="-2"/>
        </w:rPr>
        <w:t>d</w:t>
      </w:r>
      <w:r>
        <w:t>e</w:t>
      </w:r>
      <w:r>
        <w:rPr>
          <w:spacing w:val="-1"/>
        </w:rPr>
        <w:t>z</w:t>
      </w:r>
      <w:r>
        <w:t>elfde</w:t>
      </w:r>
      <w:r>
        <w:rPr>
          <w:spacing w:val="-3"/>
        </w:rPr>
        <w:t xml:space="preserve"> </w:t>
      </w:r>
      <w:r>
        <w:t>ta</w:t>
      </w:r>
      <w:r>
        <w:rPr>
          <w:spacing w:val="-1"/>
        </w:rPr>
        <w:t>k</w:t>
      </w:r>
      <w:r>
        <w:t>en</w:t>
      </w:r>
      <w:r>
        <w:rPr>
          <w:spacing w:val="-3"/>
        </w:rPr>
        <w:t xml:space="preserve"> </w:t>
      </w:r>
      <w:r>
        <w:rPr>
          <w:spacing w:val="-2"/>
        </w:rPr>
        <w:t>u</w:t>
      </w:r>
      <w:r>
        <w:t>it</w:t>
      </w:r>
      <w:r>
        <w:rPr>
          <w:spacing w:val="-2"/>
        </w:rPr>
        <w:t xml:space="preserve"> </w:t>
      </w:r>
      <w:r>
        <w:t>waa</w:t>
      </w:r>
      <w:r>
        <w:rPr>
          <w:spacing w:val="1"/>
        </w:rPr>
        <w:t>r</w:t>
      </w:r>
      <w:r>
        <w:rPr>
          <w:spacing w:val="-2"/>
        </w:rPr>
        <w:t>b</w:t>
      </w:r>
      <w:r>
        <w:t xml:space="preserve">ij </w:t>
      </w:r>
      <w:r>
        <w:rPr>
          <w:spacing w:val="-2"/>
        </w:rPr>
        <w:t>z</w:t>
      </w:r>
      <w:r>
        <w:t>e</w:t>
      </w:r>
      <w:r>
        <w:rPr>
          <w:spacing w:val="-2"/>
        </w:rPr>
        <w:t xml:space="preserve"> </w:t>
      </w:r>
      <w:r>
        <w:t>el</w:t>
      </w:r>
      <w:r>
        <w:rPr>
          <w:spacing w:val="-1"/>
        </w:rPr>
        <w:t>k</w:t>
      </w:r>
      <w:r>
        <w:t>a</w:t>
      </w:r>
      <w:r>
        <w:rPr>
          <w:spacing w:val="1"/>
        </w:rPr>
        <w:t>a</w:t>
      </w:r>
      <w:r>
        <w:t>r afw</w:t>
      </w:r>
      <w:r>
        <w:rPr>
          <w:spacing w:val="-2"/>
        </w:rPr>
        <w:t>i</w:t>
      </w:r>
      <w:r>
        <w:t>ssel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rPr>
          <w:spacing w:val="-2"/>
        </w:rPr>
        <w:t>m</w:t>
      </w:r>
      <w:r>
        <w:t>et</w:t>
      </w:r>
      <w:r>
        <w:rPr>
          <w:spacing w:val="-2"/>
        </w:rPr>
        <w:t xml:space="preserve"> </w:t>
      </w:r>
      <w:r>
        <w:t>we</w:t>
      </w:r>
      <w:r>
        <w:rPr>
          <w:spacing w:val="-2"/>
        </w:rPr>
        <w:t>r</w:t>
      </w:r>
      <w:r>
        <w:t>k</w:t>
      </w:r>
      <w:r>
        <w:rPr>
          <w:spacing w:val="-1"/>
        </w:rPr>
        <w:t>t</w:t>
      </w:r>
      <w:r>
        <w:t>ijd</w:t>
      </w:r>
      <w:r>
        <w:rPr>
          <w:spacing w:val="2"/>
        </w:rPr>
        <w:t>e</w:t>
      </w:r>
      <w:r>
        <w:t>n</w:t>
      </w:r>
      <w:r>
        <w:rPr>
          <w:spacing w:val="-3"/>
        </w:rPr>
        <w:t xml:space="preserve"> </w:t>
      </w:r>
      <w:r>
        <w:t xml:space="preserve">en </w:t>
      </w:r>
      <w:r>
        <w:rPr>
          <w:spacing w:val="-2"/>
        </w:rPr>
        <w:t>d</w:t>
      </w:r>
      <w:r>
        <w:t>ie</w:t>
      </w:r>
      <w:r>
        <w:rPr>
          <w:spacing w:val="-2"/>
        </w:rPr>
        <w:t>n</w:t>
      </w:r>
      <w:r>
        <w:t>ste</w:t>
      </w:r>
      <w:r>
        <w:rPr>
          <w:spacing w:val="-2"/>
        </w:rPr>
        <w:t>n</w:t>
      </w:r>
      <w:r>
        <w:t>.</w:t>
      </w:r>
      <w:r>
        <w:rPr>
          <w:spacing w:val="-1"/>
        </w:rPr>
        <w:t xml:space="preserve"> </w:t>
      </w:r>
      <w:r>
        <w:t>Zij</w:t>
      </w:r>
      <w:r>
        <w:rPr>
          <w:spacing w:val="-1"/>
        </w:rPr>
        <w:t xml:space="preserve"> </w:t>
      </w:r>
      <w:r>
        <w:t>k</w:t>
      </w:r>
      <w:r>
        <w:rPr>
          <w:spacing w:val="-2"/>
        </w:rPr>
        <w:t>unn</w:t>
      </w:r>
      <w:r>
        <w:t>en</w:t>
      </w:r>
      <w:r>
        <w:rPr>
          <w:spacing w:val="1"/>
        </w:rPr>
        <w:t xml:space="preserve"> </w:t>
      </w:r>
      <w:r>
        <w:rPr>
          <w:spacing w:val="-2"/>
        </w:rPr>
        <w:t>b</w:t>
      </w:r>
      <w:r>
        <w:t>ei</w:t>
      </w:r>
      <w:r>
        <w:rPr>
          <w:spacing w:val="-2"/>
        </w:rPr>
        <w:t>d</w:t>
      </w:r>
      <w:r>
        <w:t>e allerlei</w:t>
      </w:r>
      <w:r>
        <w:rPr>
          <w:spacing w:val="-1"/>
        </w:rPr>
        <w:t xml:space="preserve"> </w:t>
      </w:r>
      <w:r>
        <w:t>k</w:t>
      </w:r>
      <w:r>
        <w:rPr>
          <w:spacing w:val="-1"/>
        </w:rPr>
        <w:t>l</w:t>
      </w:r>
      <w:r>
        <w:t>ei</w:t>
      </w:r>
      <w:r>
        <w:rPr>
          <w:spacing w:val="-2"/>
        </w:rPr>
        <w:t>n</w:t>
      </w:r>
      <w:r>
        <w:t>e</w:t>
      </w:r>
      <w:r>
        <w:rPr>
          <w:spacing w:val="-2"/>
        </w:rPr>
        <w:t xml:space="preserve"> </w:t>
      </w:r>
      <w:r>
        <w:rPr>
          <w:spacing w:val="1"/>
        </w:rPr>
        <w:t>h</w:t>
      </w:r>
      <w:r>
        <w:rPr>
          <w:spacing w:val="-2"/>
        </w:rPr>
        <w:t>u</w:t>
      </w:r>
      <w:r>
        <w:t>isdier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rPr>
          <w:spacing w:val="-2"/>
        </w:rPr>
        <w:t>b</w:t>
      </w:r>
      <w:r>
        <w:t>e</w:t>
      </w:r>
      <w:r>
        <w:rPr>
          <w:spacing w:val="-2"/>
        </w:rPr>
        <w:t>h</w:t>
      </w:r>
      <w:r>
        <w:t>a</w:t>
      </w:r>
      <w:r>
        <w:rPr>
          <w:spacing w:val="-2"/>
        </w:rPr>
        <w:t>nd</w:t>
      </w:r>
      <w:r>
        <w:t>el</w:t>
      </w:r>
      <w:r>
        <w:rPr>
          <w:spacing w:val="1"/>
        </w:rPr>
        <w:t>e</w:t>
      </w:r>
      <w:r>
        <w:rPr>
          <w:spacing w:val="-2"/>
        </w:rPr>
        <w:t>n</w:t>
      </w:r>
      <w:r>
        <w:t>.</w:t>
      </w:r>
    </w:p>
    <w:p w:rsidR="00447E00" w:rsidRDefault="00447E00">
      <w:pPr>
        <w:kinsoku w:val="0"/>
        <w:overflowPunct w:val="0"/>
        <w:spacing w:before="7" w:line="190" w:lineRule="exact"/>
        <w:rPr>
          <w:sz w:val="19"/>
          <w:szCs w:val="19"/>
        </w:rPr>
      </w:pPr>
    </w:p>
    <w:p w:rsidR="00447E00" w:rsidRDefault="00447E00">
      <w:pPr>
        <w:pStyle w:val="Plattetekst"/>
        <w:kinsoku w:val="0"/>
        <w:overflowPunct w:val="0"/>
        <w:spacing w:line="276" w:lineRule="auto"/>
        <w:ind w:right="517"/>
      </w:pPr>
      <w:r>
        <w:t>Diere</w:t>
      </w:r>
      <w:r>
        <w:rPr>
          <w:spacing w:val="-2"/>
        </w:rPr>
        <w:t>n</w:t>
      </w:r>
      <w:r>
        <w:t>arts 1</w:t>
      </w:r>
      <w:r>
        <w:rPr>
          <w:spacing w:val="-3"/>
        </w:rPr>
        <w:t xml:space="preserve"> </w:t>
      </w:r>
      <w:r>
        <w:rPr>
          <w:spacing w:val="-2"/>
        </w:rPr>
        <w:t>n</w:t>
      </w:r>
      <w:r>
        <w:t>e</w:t>
      </w:r>
      <w:r>
        <w:rPr>
          <w:spacing w:val="-2"/>
        </w:rPr>
        <w:t>em</w:t>
      </w:r>
      <w:r>
        <w:t>t</w:t>
      </w:r>
      <w:r>
        <w:rPr>
          <w:spacing w:val="-2"/>
        </w:rPr>
        <w:t xml:space="preserve"> </w:t>
      </w:r>
      <w:r>
        <w:t>o</w:t>
      </w:r>
      <w:r>
        <w:rPr>
          <w:spacing w:val="1"/>
        </w:rPr>
        <w:t>o</w:t>
      </w:r>
      <w:r>
        <w:t>k</w:t>
      </w:r>
      <w:r>
        <w:rPr>
          <w:spacing w:val="-2"/>
        </w:rPr>
        <w:t xml:space="preserve"> d</w:t>
      </w:r>
      <w:r>
        <w:t>e</w:t>
      </w:r>
      <w:r>
        <w:rPr>
          <w:spacing w:val="-2"/>
        </w:rPr>
        <w:t xml:space="preserve"> </w:t>
      </w:r>
      <w:r>
        <w:t>fi</w:t>
      </w:r>
      <w:r>
        <w:rPr>
          <w:spacing w:val="-2"/>
        </w:rPr>
        <w:t>n</w:t>
      </w:r>
      <w:r>
        <w:t>a</w:t>
      </w:r>
      <w:r>
        <w:rPr>
          <w:spacing w:val="-2"/>
        </w:rPr>
        <w:t>nc</w:t>
      </w:r>
      <w:r>
        <w:t>iële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>dm</w:t>
      </w:r>
      <w:r>
        <w:rPr>
          <w:spacing w:val="2"/>
        </w:rPr>
        <w:t>i</w:t>
      </w:r>
      <w:r>
        <w:rPr>
          <w:spacing w:val="-2"/>
        </w:rPr>
        <w:t>n</w:t>
      </w:r>
      <w:r>
        <w:t>istratie</w:t>
      </w:r>
      <w:r>
        <w:rPr>
          <w:spacing w:val="-1"/>
        </w:rPr>
        <w:t xml:space="preserve"> </w:t>
      </w:r>
      <w:r>
        <w:t>op</w:t>
      </w:r>
      <w:r>
        <w:rPr>
          <w:spacing w:val="-2"/>
        </w:rPr>
        <w:t xml:space="preserve"> </w:t>
      </w:r>
      <w:r>
        <w:t>zi</w:t>
      </w:r>
      <w:r>
        <w:rPr>
          <w:spacing w:val="-2"/>
        </w:rPr>
        <w:t>ch</w:t>
      </w:r>
      <w:r>
        <w:t>.</w:t>
      </w:r>
      <w:r>
        <w:rPr>
          <w:spacing w:val="-1"/>
        </w:rPr>
        <w:t xml:space="preserve"> </w:t>
      </w:r>
      <w:r>
        <w:t>Al</w:t>
      </w:r>
      <w:r>
        <w:rPr>
          <w:spacing w:val="1"/>
        </w:rPr>
        <w:t>l</w:t>
      </w:r>
      <w:r>
        <w:rPr>
          <w:spacing w:val="-3"/>
        </w:rPr>
        <w:t>e</w:t>
      </w:r>
      <w:r>
        <w:t>s wat</w:t>
      </w:r>
      <w:r>
        <w:rPr>
          <w:spacing w:val="-1"/>
        </w:rPr>
        <w:t xml:space="preserve"> </w:t>
      </w:r>
      <w:r>
        <w:rPr>
          <w:spacing w:val="-2"/>
        </w:rPr>
        <w:t>h</w:t>
      </w:r>
      <w:r>
        <w:t>ier</w:t>
      </w:r>
      <w:r>
        <w:rPr>
          <w:spacing w:val="-1"/>
        </w:rPr>
        <w:t>m</w:t>
      </w:r>
      <w:r>
        <w:t>ee te</w:t>
      </w:r>
      <w:r>
        <w:rPr>
          <w:spacing w:val="-2"/>
        </w:rPr>
        <w:t xml:space="preserve"> m</w:t>
      </w:r>
      <w:r>
        <w:t>ak</w:t>
      </w:r>
      <w:r>
        <w:rPr>
          <w:spacing w:val="-2"/>
        </w:rPr>
        <w:t>e</w:t>
      </w:r>
      <w:r>
        <w:t xml:space="preserve">n </w:t>
      </w:r>
      <w:r>
        <w:rPr>
          <w:spacing w:val="-2"/>
        </w:rPr>
        <w:t>h</w:t>
      </w:r>
      <w:r>
        <w:t>e</w:t>
      </w:r>
      <w:r>
        <w:rPr>
          <w:spacing w:val="-2"/>
        </w:rPr>
        <w:t>e</w:t>
      </w:r>
      <w:r>
        <w:t>ft word</w:t>
      </w:r>
      <w:r>
        <w:rPr>
          <w:spacing w:val="-2"/>
        </w:rPr>
        <w:t xml:space="preserve"> d</w:t>
      </w:r>
      <w:r>
        <w:t>o</w:t>
      </w:r>
      <w:r>
        <w:rPr>
          <w:spacing w:val="1"/>
        </w:rPr>
        <w:t>o</w:t>
      </w:r>
      <w:r>
        <w:t xml:space="preserve">r </w:t>
      </w:r>
      <w:r>
        <w:rPr>
          <w:spacing w:val="-2"/>
        </w:rPr>
        <w:t>d</w:t>
      </w:r>
      <w:r>
        <w:t>e</w:t>
      </w:r>
      <w:r>
        <w:rPr>
          <w:spacing w:val="-1"/>
        </w:rPr>
        <w:t>z</w:t>
      </w:r>
      <w:r>
        <w:t>e</w:t>
      </w:r>
      <w:r>
        <w:rPr>
          <w:spacing w:val="-2"/>
        </w:rPr>
        <w:t xml:space="preserve"> </w:t>
      </w:r>
      <w:r>
        <w:t xml:space="preserve">arts </w:t>
      </w:r>
      <w:r>
        <w:rPr>
          <w:spacing w:val="-1"/>
        </w:rPr>
        <w:t>g</w:t>
      </w:r>
      <w:r>
        <w:t>er</w:t>
      </w:r>
      <w:r>
        <w:rPr>
          <w:spacing w:val="-1"/>
        </w:rPr>
        <w:t>e</w:t>
      </w:r>
      <w:r>
        <w:t>g</w:t>
      </w:r>
      <w:r>
        <w:rPr>
          <w:spacing w:val="-1"/>
        </w:rPr>
        <w:t>e</w:t>
      </w:r>
      <w:r>
        <w:t xml:space="preserve">ld. </w:t>
      </w:r>
      <w:r>
        <w:rPr>
          <w:spacing w:val="-1"/>
        </w:rPr>
        <w:t>E</w:t>
      </w:r>
      <w:r>
        <w:t>ve</w:t>
      </w:r>
      <w:r>
        <w:rPr>
          <w:spacing w:val="-2"/>
        </w:rPr>
        <w:t>n</w:t>
      </w:r>
      <w:r>
        <w:t>t</w:t>
      </w:r>
      <w:r>
        <w:rPr>
          <w:spacing w:val="-2"/>
        </w:rPr>
        <w:t>u</w:t>
      </w:r>
      <w:r>
        <w:t>e</w:t>
      </w:r>
      <w:r>
        <w:rPr>
          <w:spacing w:val="-2"/>
        </w:rPr>
        <w:t>e</w:t>
      </w:r>
      <w:r>
        <w:t>l</w:t>
      </w:r>
      <w:r>
        <w:rPr>
          <w:spacing w:val="-1"/>
        </w:rPr>
        <w:t xml:space="preserve"> </w:t>
      </w:r>
      <w:r>
        <w:t>kan</w:t>
      </w:r>
      <w:r>
        <w:rPr>
          <w:spacing w:val="2"/>
        </w:rPr>
        <w:t xml:space="preserve"> </w:t>
      </w:r>
      <w:r>
        <w:rPr>
          <w:spacing w:val="-2"/>
        </w:rPr>
        <w:t>d</w:t>
      </w:r>
      <w:r>
        <w:t>iere</w:t>
      </w:r>
      <w:r>
        <w:rPr>
          <w:spacing w:val="-2"/>
        </w:rPr>
        <w:t>n</w:t>
      </w:r>
      <w:r>
        <w:t>arts 2 ins</w:t>
      </w:r>
      <w:r>
        <w:rPr>
          <w:spacing w:val="-2"/>
        </w:rPr>
        <w:t>p</w:t>
      </w:r>
      <w:r>
        <w:t>ring</w:t>
      </w:r>
      <w:r>
        <w:rPr>
          <w:spacing w:val="-2"/>
        </w:rPr>
        <w:t>e</w:t>
      </w:r>
      <w:r>
        <w:t>n</w:t>
      </w:r>
      <w:r>
        <w:rPr>
          <w:spacing w:val="-3"/>
        </w:rPr>
        <w:t xml:space="preserve"> </w:t>
      </w:r>
      <w:r>
        <w:t xml:space="preserve">als </w:t>
      </w:r>
      <w:r>
        <w:rPr>
          <w:spacing w:val="-2"/>
        </w:rPr>
        <w:t>d</w:t>
      </w:r>
      <w:r>
        <w:t>at</w:t>
      </w:r>
      <w:r>
        <w:rPr>
          <w:spacing w:val="-2"/>
        </w:rPr>
        <w:t xml:space="preserve"> n</w:t>
      </w:r>
      <w:r>
        <w:rPr>
          <w:spacing w:val="2"/>
        </w:rPr>
        <w:t>o</w:t>
      </w:r>
      <w:r>
        <w:rPr>
          <w:spacing w:val="-2"/>
        </w:rPr>
        <w:t>d</w:t>
      </w:r>
      <w:r>
        <w:t>ig</w:t>
      </w:r>
      <w:r>
        <w:rPr>
          <w:spacing w:val="-1"/>
        </w:rPr>
        <w:t xml:space="preserve"> </w:t>
      </w:r>
      <w:r>
        <w:t>is.</w:t>
      </w:r>
    </w:p>
    <w:p w:rsidR="00447E00" w:rsidRDefault="00447E00">
      <w:pPr>
        <w:kinsoku w:val="0"/>
        <w:overflowPunct w:val="0"/>
        <w:spacing w:before="7" w:line="190" w:lineRule="exact"/>
        <w:rPr>
          <w:sz w:val="19"/>
          <w:szCs w:val="19"/>
        </w:rPr>
      </w:pPr>
    </w:p>
    <w:p w:rsidR="00447E00" w:rsidRDefault="00447E00">
      <w:pPr>
        <w:pStyle w:val="Plattetekst"/>
        <w:kinsoku w:val="0"/>
        <w:overflowPunct w:val="0"/>
        <w:spacing w:line="276" w:lineRule="auto"/>
        <w:ind w:right="205"/>
      </w:pPr>
      <w:r>
        <w:t>Diere</w:t>
      </w:r>
      <w:r>
        <w:rPr>
          <w:spacing w:val="-2"/>
        </w:rPr>
        <w:t>n</w:t>
      </w:r>
      <w:r>
        <w:t>arts 2</w:t>
      </w:r>
      <w:r>
        <w:rPr>
          <w:spacing w:val="-3"/>
        </w:rPr>
        <w:t xml:space="preserve"> </w:t>
      </w:r>
      <w:r>
        <w:t>gaat</w:t>
      </w:r>
      <w:r>
        <w:rPr>
          <w:spacing w:val="-2"/>
        </w:rPr>
        <w:t xml:space="preserve"> </w:t>
      </w:r>
      <w:r>
        <w:t>ov</w:t>
      </w:r>
      <w:r>
        <w:rPr>
          <w:spacing w:val="-3"/>
        </w:rPr>
        <w:t>e</w:t>
      </w:r>
      <w:r>
        <w:t xml:space="preserve">r </w:t>
      </w:r>
      <w:r>
        <w:rPr>
          <w:spacing w:val="-2"/>
        </w:rPr>
        <w:t>h</w:t>
      </w:r>
      <w:r>
        <w:t>et</w:t>
      </w:r>
      <w:r>
        <w:rPr>
          <w:spacing w:val="-2"/>
        </w:rPr>
        <w:t xml:space="preserve"> m</w:t>
      </w:r>
      <w:r>
        <w:t>a</w:t>
      </w:r>
      <w:r>
        <w:rPr>
          <w:spacing w:val="-2"/>
        </w:rPr>
        <w:t>n</w:t>
      </w:r>
      <w:r>
        <w:t>ag</w:t>
      </w:r>
      <w:r>
        <w:rPr>
          <w:spacing w:val="-1"/>
        </w:rPr>
        <w:t>e</w:t>
      </w:r>
      <w:r>
        <w:rPr>
          <w:spacing w:val="-2"/>
        </w:rPr>
        <w:t>m</w:t>
      </w:r>
      <w:r>
        <w:rPr>
          <w:spacing w:val="1"/>
        </w:rPr>
        <w:t>e</w:t>
      </w:r>
      <w:r>
        <w:rPr>
          <w:spacing w:val="-2"/>
        </w:rPr>
        <w:t>n</w:t>
      </w:r>
      <w:r>
        <w:t xml:space="preserve">t </w:t>
      </w:r>
      <w:r>
        <w:rPr>
          <w:spacing w:val="1"/>
        </w:rPr>
        <w:t>e</w:t>
      </w:r>
      <w:r>
        <w:t>n</w:t>
      </w:r>
      <w:r>
        <w:rPr>
          <w:spacing w:val="-3"/>
        </w:rPr>
        <w:t xml:space="preserve"> </w:t>
      </w:r>
      <w:r>
        <w:rPr>
          <w:spacing w:val="-2"/>
        </w:rPr>
        <w:t>p</w:t>
      </w:r>
      <w:r>
        <w:t>erso</w:t>
      </w:r>
      <w:r>
        <w:rPr>
          <w:spacing w:val="-2"/>
        </w:rPr>
        <w:t>n</w:t>
      </w:r>
      <w:r>
        <w:t>eelsb</w:t>
      </w:r>
      <w:r>
        <w:rPr>
          <w:spacing w:val="-2"/>
        </w:rPr>
        <w:t>e</w:t>
      </w:r>
      <w:r>
        <w:t>leid</w:t>
      </w:r>
      <w:r>
        <w:rPr>
          <w:spacing w:val="-2"/>
        </w:rPr>
        <w:t xml:space="preserve"> </w:t>
      </w:r>
      <w:r>
        <w:t>van</w:t>
      </w:r>
      <w:r>
        <w:rPr>
          <w:spacing w:val="-2"/>
        </w:rPr>
        <w:t xml:space="preserve"> d</w:t>
      </w:r>
      <w:r>
        <w:t>e prak</w:t>
      </w:r>
      <w:r>
        <w:rPr>
          <w:spacing w:val="-1"/>
        </w:rPr>
        <w:t>t</w:t>
      </w:r>
      <w:r>
        <w:t>ijk. Hierbij</w:t>
      </w:r>
      <w:r>
        <w:rPr>
          <w:spacing w:val="-1"/>
        </w:rPr>
        <w:t xml:space="preserve"> </w:t>
      </w:r>
      <w:r>
        <w:rPr>
          <w:spacing w:val="-2"/>
        </w:rPr>
        <w:t>h</w:t>
      </w:r>
      <w:r>
        <w:t>o</w:t>
      </w:r>
      <w:r>
        <w:rPr>
          <w:spacing w:val="1"/>
        </w:rPr>
        <w:t>o</w:t>
      </w:r>
      <w:r>
        <w:t>rt</w:t>
      </w:r>
      <w:r>
        <w:rPr>
          <w:spacing w:val="-1"/>
        </w:rPr>
        <w:t xml:space="preserve"> </w:t>
      </w:r>
      <w:r>
        <w:rPr>
          <w:spacing w:val="-2"/>
        </w:rPr>
        <w:t>b</w:t>
      </w:r>
      <w:r>
        <w:t>ij</w:t>
      </w:r>
      <w:r>
        <w:rPr>
          <w:spacing w:val="-2"/>
        </w:rPr>
        <w:t>v</w:t>
      </w:r>
      <w:r>
        <w:t>oo</w:t>
      </w:r>
      <w:r>
        <w:rPr>
          <w:spacing w:val="-3"/>
        </w:rPr>
        <w:t>r</w:t>
      </w:r>
      <w:r>
        <w:rPr>
          <w:spacing w:val="-2"/>
        </w:rPr>
        <w:t>b</w:t>
      </w:r>
      <w:r>
        <w:t>e</w:t>
      </w:r>
      <w:r>
        <w:rPr>
          <w:spacing w:val="-2"/>
        </w:rPr>
        <w:t>e</w:t>
      </w:r>
      <w:r>
        <w:t>ld</w:t>
      </w:r>
      <w:r>
        <w:rPr>
          <w:spacing w:val="-1"/>
        </w:rPr>
        <w:t xml:space="preserve"> </w:t>
      </w:r>
      <w:r>
        <w:rPr>
          <w:spacing w:val="-2"/>
        </w:rPr>
        <w:t>h</w:t>
      </w:r>
      <w:r>
        <w:t>et voer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t>van</w:t>
      </w:r>
      <w:r>
        <w:rPr>
          <w:spacing w:val="-1"/>
        </w:rPr>
        <w:t xml:space="preserve"> </w:t>
      </w:r>
      <w:r>
        <w:t>fu</w:t>
      </w:r>
      <w:r>
        <w:rPr>
          <w:spacing w:val="-2"/>
        </w:rPr>
        <w:t>nc</w:t>
      </w:r>
      <w:r>
        <w:t>tion</w:t>
      </w:r>
      <w:r>
        <w:rPr>
          <w:spacing w:val="-2"/>
        </w:rPr>
        <w:t>e</w:t>
      </w:r>
      <w:r>
        <w:t>ringsg</w:t>
      </w:r>
      <w:r>
        <w:rPr>
          <w:spacing w:val="-1"/>
        </w:rPr>
        <w:t>e</w:t>
      </w:r>
      <w:r>
        <w:t>spre</w:t>
      </w:r>
      <w:r>
        <w:rPr>
          <w:spacing w:val="-1"/>
        </w:rPr>
        <w:t>k</w:t>
      </w:r>
      <w:r>
        <w:t>k</w:t>
      </w:r>
      <w:r>
        <w:rPr>
          <w:spacing w:val="-1"/>
        </w:rPr>
        <w:t>en</w:t>
      </w:r>
      <w:r>
        <w:t>,</w:t>
      </w:r>
      <w:r>
        <w:rPr>
          <w:spacing w:val="-2"/>
        </w:rPr>
        <w:t xml:space="preserve"> p</w:t>
      </w:r>
      <w:r>
        <w:t>erso</w:t>
      </w:r>
      <w:r>
        <w:rPr>
          <w:spacing w:val="-2"/>
        </w:rPr>
        <w:t>n</w:t>
      </w:r>
      <w:r>
        <w:t>e</w:t>
      </w:r>
      <w:r>
        <w:rPr>
          <w:spacing w:val="-2"/>
        </w:rPr>
        <w:t>e</w:t>
      </w:r>
      <w:r>
        <w:t>l aa</w:t>
      </w:r>
      <w:r>
        <w:rPr>
          <w:spacing w:val="-2"/>
        </w:rPr>
        <w:t>nn</w:t>
      </w:r>
      <w:r>
        <w:t>e</w:t>
      </w:r>
      <w:r>
        <w:rPr>
          <w:spacing w:val="-2"/>
        </w:rPr>
        <w:t>m</w:t>
      </w:r>
      <w:r>
        <w:t>e</w:t>
      </w:r>
      <w:r>
        <w:rPr>
          <w:spacing w:val="-2"/>
        </w:rPr>
        <w:t>n</w:t>
      </w:r>
      <w:r>
        <w:t>,</w:t>
      </w:r>
      <w:r>
        <w:rPr>
          <w:spacing w:val="-2"/>
        </w:rPr>
        <w:t xml:space="preserve"> </w:t>
      </w:r>
      <w:r>
        <w:t>vrije</w:t>
      </w:r>
      <w:r>
        <w:rPr>
          <w:spacing w:val="-2"/>
        </w:rPr>
        <w:t xml:space="preserve"> d</w:t>
      </w:r>
      <w:r>
        <w:t>ag</w:t>
      </w:r>
      <w:r>
        <w:rPr>
          <w:spacing w:val="1"/>
        </w:rPr>
        <w:t>e</w:t>
      </w:r>
      <w:r>
        <w:t>n</w:t>
      </w:r>
      <w:r>
        <w:rPr>
          <w:spacing w:val="-3"/>
        </w:rPr>
        <w:t xml:space="preserve"> </w:t>
      </w:r>
      <w:r>
        <w:t>in</w:t>
      </w:r>
      <w:r>
        <w:rPr>
          <w:spacing w:val="-2"/>
        </w:rPr>
        <w:t>p</w:t>
      </w:r>
      <w:r>
        <w:t>la</w:t>
      </w:r>
      <w:r>
        <w:rPr>
          <w:spacing w:val="-1"/>
        </w:rPr>
        <w:t>n</w:t>
      </w:r>
      <w:r>
        <w:rPr>
          <w:spacing w:val="-2"/>
        </w:rPr>
        <w:t>n</w:t>
      </w:r>
      <w:r>
        <w:rPr>
          <w:spacing w:val="1"/>
        </w:rPr>
        <w:t>e</w:t>
      </w:r>
      <w:r>
        <w:t>n</w:t>
      </w:r>
      <w:r>
        <w:rPr>
          <w:spacing w:val="-1"/>
        </w:rPr>
        <w:t xml:space="preserve"> </w:t>
      </w:r>
      <w:r>
        <w:t>en werkoverleg lei</w:t>
      </w:r>
      <w:r>
        <w:rPr>
          <w:spacing w:val="-1"/>
        </w:rPr>
        <w:t>d</w:t>
      </w:r>
      <w:r>
        <w:t>e</w:t>
      </w:r>
      <w:r>
        <w:rPr>
          <w:spacing w:val="-2"/>
        </w:rPr>
        <w:t>n</w:t>
      </w:r>
      <w:r>
        <w:t>.</w:t>
      </w:r>
      <w:r>
        <w:rPr>
          <w:spacing w:val="-1"/>
        </w:rPr>
        <w:t xml:space="preserve"> </w:t>
      </w:r>
      <w:r>
        <w:t>Da</w:t>
      </w:r>
      <w:r>
        <w:rPr>
          <w:spacing w:val="-3"/>
        </w:rPr>
        <w:t>a</w:t>
      </w:r>
      <w:r>
        <w:t>rnaast</w:t>
      </w:r>
      <w:r>
        <w:rPr>
          <w:spacing w:val="-2"/>
        </w:rPr>
        <w:t xml:space="preserve"> </w:t>
      </w:r>
      <w:r>
        <w:t>voert</w:t>
      </w:r>
      <w:r>
        <w:rPr>
          <w:spacing w:val="-2"/>
        </w:rPr>
        <w:t xml:space="preserve"> d</w:t>
      </w:r>
      <w:r>
        <w:t>e</w:t>
      </w:r>
      <w:r>
        <w:rPr>
          <w:spacing w:val="-1"/>
        </w:rPr>
        <w:t>z</w:t>
      </w:r>
      <w:r>
        <w:t xml:space="preserve">e </w:t>
      </w:r>
      <w:r>
        <w:rPr>
          <w:spacing w:val="-2"/>
        </w:rPr>
        <w:t>d</w:t>
      </w:r>
      <w:r>
        <w:t>iere</w:t>
      </w:r>
      <w:r>
        <w:rPr>
          <w:spacing w:val="-2"/>
        </w:rPr>
        <w:t>n</w:t>
      </w:r>
      <w:r>
        <w:t>arts ook</w:t>
      </w:r>
      <w:r>
        <w:rPr>
          <w:spacing w:val="-2"/>
        </w:rPr>
        <w:t xml:space="preserve"> d</w:t>
      </w:r>
      <w:r>
        <w:t>e</w:t>
      </w:r>
      <w:r>
        <w:rPr>
          <w:spacing w:val="-2"/>
        </w:rPr>
        <w:t xml:space="preserve"> </w:t>
      </w:r>
      <w:r>
        <w:t>g</w:t>
      </w:r>
      <w:r>
        <w:rPr>
          <w:spacing w:val="-1"/>
        </w:rPr>
        <w:t>e</w:t>
      </w:r>
      <w:r>
        <w:t>spre</w:t>
      </w:r>
      <w:r>
        <w:rPr>
          <w:spacing w:val="-1"/>
        </w:rPr>
        <w:t>k</w:t>
      </w:r>
      <w:r>
        <w:t>k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rPr>
          <w:spacing w:val="-2"/>
        </w:rPr>
        <w:t>m</w:t>
      </w:r>
      <w:r>
        <w:t xml:space="preserve">et 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</w:t>
      </w:r>
      <w:r>
        <w:t>vert</w:t>
      </w:r>
      <w:r>
        <w:rPr>
          <w:spacing w:val="1"/>
        </w:rPr>
        <w:t>e</w:t>
      </w:r>
      <w:r>
        <w:t>g</w:t>
      </w:r>
      <w:r>
        <w:rPr>
          <w:spacing w:val="-1"/>
        </w:rPr>
        <w:t>e</w:t>
      </w:r>
      <w:r>
        <w:rPr>
          <w:spacing w:val="-2"/>
        </w:rPr>
        <w:t>n</w:t>
      </w:r>
      <w:r>
        <w:t>w</w:t>
      </w:r>
      <w:r>
        <w:rPr>
          <w:spacing w:val="1"/>
        </w:rPr>
        <w:t>o</w:t>
      </w:r>
      <w:r>
        <w:rPr>
          <w:spacing w:val="-2"/>
        </w:rPr>
        <w:t>o</w:t>
      </w:r>
      <w:r>
        <w:t>rdig</w:t>
      </w:r>
      <w:r>
        <w:rPr>
          <w:spacing w:val="-2"/>
        </w:rPr>
        <w:t>e</w:t>
      </w:r>
      <w:r>
        <w:t xml:space="preserve">r </w:t>
      </w:r>
      <w:r>
        <w:rPr>
          <w:spacing w:val="-2"/>
        </w:rPr>
        <w:t>e</w:t>
      </w:r>
      <w:r>
        <w:t>n</w:t>
      </w:r>
      <w:r>
        <w:rPr>
          <w:spacing w:val="-3"/>
        </w:rPr>
        <w:t xml:space="preserve"> </w:t>
      </w:r>
      <w:r>
        <w:t>zorgt</w:t>
      </w:r>
      <w:r>
        <w:rPr>
          <w:spacing w:val="-1"/>
        </w:rPr>
        <w:t xml:space="preserve"> </w:t>
      </w:r>
      <w:r>
        <w:t>voor</w:t>
      </w:r>
      <w:r>
        <w:rPr>
          <w:spacing w:val="-1"/>
        </w:rPr>
        <w:t xml:space="preserve"> </w:t>
      </w:r>
      <w:r>
        <w:rPr>
          <w:spacing w:val="-2"/>
        </w:rPr>
        <w:t>d</w:t>
      </w:r>
      <w:r>
        <w:t>e inv</w:t>
      </w:r>
      <w:r>
        <w:rPr>
          <w:spacing w:val="-1"/>
        </w:rPr>
        <w:t>e</w:t>
      </w:r>
      <w:r>
        <w:rPr>
          <w:spacing w:val="-2"/>
        </w:rPr>
        <w:t>n</w:t>
      </w:r>
      <w:r>
        <w:t>taris van</w:t>
      </w:r>
      <w:r>
        <w:rPr>
          <w:spacing w:val="-3"/>
        </w:rPr>
        <w:t xml:space="preserve"> 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m</w:t>
      </w:r>
      <w:r>
        <w:rPr>
          <w:spacing w:val="1"/>
        </w:rPr>
        <w:t>e</w:t>
      </w:r>
      <w:r>
        <w:rPr>
          <w:spacing w:val="-2"/>
        </w:rPr>
        <w:t>d</w:t>
      </w:r>
      <w:r>
        <w:t>i</w:t>
      </w:r>
      <w:r>
        <w:rPr>
          <w:spacing w:val="-1"/>
        </w:rPr>
        <w:t>c</w:t>
      </w:r>
      <w:r>
        <w:t>ijn</w:t>
      </w:r>
      <w:r>
        <w:rPr>
          <w:spacing w:val="-2"/>
        </w:rPr>
        <w:t>en</w:t>
      </w:r>
      <w:r>
        <w:t>.</w:t>
      </w:r>
    </w:p>
    <w:p w:rsidR="00447E00" w:rsidRDefault="00447E00">
      <w:pPr>
        <w:kinsoku w:val="0"/>
        <w:overflowPunct w:val="0"/>
        <w:spacing w:before="3" w:line="190" w:lineRule="exact"/>
        <w:rPr>
          <w:sz w:val="19"/>
          <w:szCs w:val="19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pStyle w:val="Plattetekst"/>
        <w:kinsoku w:val="0"/>
        <w:overflowPunct w:val="0"/>
      </w:pPr>
      <w:r>
        <w:t>Groot</w:t>
      </w:r>
      <w:r>
        <w:rPr>
          <w:spacing w:val="-2"/>
        </w:rPr>
        <w:t xml:space="preserve"> </w:t>
      </w:r>
      <w:r>
        <w:t>ve</w:t>
      </w:r>
      <w:r>
        <w:rPr>
          <w:spacing w:val="-1"/>
        </w:rPr>
        <w:t>e</w:t>
      </w:r>
      <w:r>
        <w:t>.</w:t>
      </w:r>
    </w:p>
    <w:p w:rsidR="00447E00" w:rsidRDefault="00447E00">
      <w:pPr>
        <w:kinsoku w:val="0"/>
        <w:overflowPunct w:val="0"/>
        <w:spacing w:before="11" w:line="240" w:lineRule="exact"/>
      </w:pPr>
    </w:p>
    <w:p w:rsidR="00447E00" w:rsidRDefault="00447E00">
      <w:pPr>
        <w:pStyle w:val="Plattetekst"/>
        <w:kinsoku w:val="0"/>
        <w:overflowPunct w:val="0"/>
        <w:spacing w:line="275" w:lineRule="auto"/>
        <w:ind w:right="314"/>
      </w:pPr>
      <w:r>
        <w:t>De</w:t>
      </w:r>
      <w:r>
        <w:rPr>
          <w:spacing w:val="-2"/>
        </w:rPr>
        <w:t>z</w:t>
      </w:r>
      <w:r>
        <w:t>e</w:t>
      </w:r>
      <w:r>
        <w:rPr>
          <w:spacing w:val="-2"/>
        </w:rPr>
        <w:t xml:space="preserve"> d</w:t>
      </w:r>
      <w:r>
        <w:t>iere</w:t>
      </w:r>
      <w:r>
        <w:rPr>
          <w:spacing w:val="-2"/>
        </w:rPr>
        <w:t>n</w:t>
      </w:r>
      <w:r>
        <w:t>arts is</w:t>
      </w:r>
      <w:r>
        <w:rPr>
          <w:spacing w:val="-1"/>
        </w:rPr>
        <w:t xml:space="preserve"> </w:t>
      </w:r>
      <w:r>
        <w:t>aa</w:t>
      </w:r>
      <w:r>
        <w:rPr>
          <w:spacing w:val="-2"/>
        </w:rPr>
        <w:t>n</w:t>
      </w:r>
      <w:r>
        <w:t>g</w:t>
      </w:r>
      <w:r>
        <w:rPr>
          <w:spacing w:val="-1"/>
        </w:rPr>
        <w:t>e</w:t>
      </w:r>
      <w:r>
        <w:rPr>
          <w:spacing w:val="-2"/>
        </w:rPr>
        <w:t>n</w:t>
      </w:r>
      <w:r>
        <w:t>om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t>voor</w:t>
      </w:r>
      <w:r>
        <w:rPr>
          <w:spacing w:val="-1"/>
        </w:rPr>
        <w:t xml:space="preserve"> </w:t>
      </w:r>
      <w:r>
        <w:rPr>
          <w:spacing w:val="-2"/>
        </w:rPr>
        <w:t>h</w:t>
      </w:r>
      <w:r>
        <w:t xml:space="preserve">et </w:t>
      </w:r>
      <w:r>
        <w:rPr>
          <w:spacing w:val="-2"/>
        </w:rPr>
        <w:t>b</w:t>
      </w:r>
      <w:r>
        <w:t>e</w:t>
      </w:r>
      <w:r>
        <w:rPr>
          <w:spacing w:val="-2"/>
        </w:rPr>
        <w:t>h</w:t>
      </w:r>
      <w:r>
        <w:t>a</w:t>
      </w:r>
      <w:r>
        <w:rPr>
          <w:spacing w:val="-2"/>
        </w:rPr>
        <w:t>nd</w:t>
      </w:r>
      <w:r>
        <w:t>el</w:t>
      </w:r>
      <w:r>
        <w:rPr>
          <w:spacing w:val="-1"/>
        </w:rPr>
        <w:t>e</w:t>
      </w:r>
      <w:r>
        <w:t>n van</w:t>
      </w:r>
      <w:r>
        <w:rPr>
          <w:spacing w:val="-2"/>
        </w:rPr>
        <w:t xml:space="preserve"> </w:t>
      </w:r>
      <w:r>
        <w:t>groot v</w:t>
      </w:r>
      <w:r>
        <w:rPr>
          <w:spacing w:val="-1"/>
        </w:rPr>
        <w:t>e</w:t>
      </w:r>
      <w:r>
        <w:t>e</w:t>
      </w:r>
      <w:r>
        <w:rPr>
          <w:spacing w:val="-2"/>
        </w:rPr>
        <w:t xml:space="preserve"> </w:t>
      </w:r>
      <w:r>
        <w:t xml:space="preserve">en </w:t>
      </w:r>
      <w:r>
        <w:rPr>
          <w:spacing w:val="-2"/>
        </w:rPr>
        <w:t>b</w:t>
      </w:r>
      <w:r>
        <w:t>e</w:t>
      </w:r>
      <w:r>
        <w:rPr>
          <w:spacing w:val="-1"/>
        </w:rPr>
        <w:t>g</w:t>
      </w:r>
      <w:r>
        <w:t>el</w:t>
      </w:r>
      <w:r>
        <w:rPr>
          <w:spacing w:val="-1"/>
        </w:rPr>
        <w:t>e</w:t>
      </w:r>
      <w:r>
        <w:t>id</w:t>
      </w:r>
      <w:r>
        <w:rPr>
          <w:spacing w:val="-2"/>
        </w:rPr>
        <w:t>e</w:t>
      </w:r>
      <w:r>
        <w:t>n</w:t>
      </w:r>
      <w:r>
        <w:rPr>
          <w:spacing w:val="-3"/>
        </w:rPr>
        <w:t xml:space="preserve"> </w:t>
      </w:r>
      <w:r>
        <w:t>van</w:t>
      </w:r>
      <w:r>
        <w:rPr>
          <w:spacing w:val="-2"/>
        </w:rPr>
        <w:t xml:space="preserve"> </w:t>
      </w:r>
      <w:r>
        <w:t>ve</w:t>
      </w:r>
      <w:r>
        <w:rPr>
          <w:spacing w:val="-1"/>
        </w:rPr>
        <w:t>e</w:t>
      </w:r>
      <w:r>
        <w:rPr>
          <w:spacing w:val="1"/>
        </w:rPr>
        <w:t>b</w:t>
      </w:r>
      <w:r>
        <w:t>e</w:t>
      </w:r>
      <w:r>
        <w:rPr>
          <w:spacing w:val="-2"/>
        </w:rPr>
        <w:t>d</w:t>
      </w:r>
      <w:r>
        <w:t>rij</w:t>
      </w:r>
      <w:r>
        <w:rPr>
          <w:spacing w:val="1"/>
        </w:rPr>
        <w:t>v</w:t>
      </w:r>
      <w:r>
        <w:t>e</w:t>
      </w:r>
      <w:r>
        <w:rPr>
          <w:spacing w:val="-2"/>
        </w:rPr>
        <w:t>n</w:t>
      </w:r>
      <w:r>
        <w:t>.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>dm</w:t>
      </w:r>
      <w:r>
        <w:t>inistratie</w:t>
      </w:r>
      <w:r>
        <w:rPr>
          <w:spacing w:val="-2"/>
        </w:rPr>
        <w:t xml:space="preserve"> d</w:t>
      </w:r>
      <w:r>
        <w:t>ie</w:t>
      </w:r>
      <w:r>
        <w:rPr>
          <w:spacing w:val="-1"/>
        </w:rPr>
        <w:t xml:space="preserve"> </w:t>
      </w:r>
      <w:r>
        <w:rPr>
          <w:spacing w:val="-2"/>
        </w:rPr>
        <w:t>h</w:t>
      </w:r>
      <w:r>
        <w:t>ier</w:t>
      </w:r>
      <w:r>
        <w:rPr>
          <w:spacing w:val="-1"/>
        </w:rPr>
        <w:t>b</w:t>
      </w:r>
      <w:r>
        <w:t xml:space="preserve">ij </w:t>
      </w:r>
      <w:r>
        <w:rPr>
          <w:spacing w:val="-2"/>
        </w:rPr>
        <w:t>h</w:t>
      </w:r>
      <w:r>
        <w:t>o</w:t>
      </w:r>
      <w:r>
        <w:rPr>
          <w:spacing w:val="1"/>
        </w:rPr>
        <w:t>o</w:t>
      </w:r>
      <w:r>
        <w:t>rt</w:t>
      </w:r>
      <w:r>
        <w:rPr>
          <w:spacing w:val="-1"/>
        </w:rPr>
        <w:t xml:space="preserve"> </w:t>
      </w:r>
      <w:r>
        <w:t>w</w:t>
      </w:r>
      <w:r>
        <w:rPr>
          <w:spacing w:val="1"/>
        </w:rPr>
        <w:t>o</w:t>
      </w:r>
      <w:r>
        <w:t>rd</w:t>
      </w:r>
      <w:r>
        <w:rPr>
          <w:spacing w:val="-2"/>
        </w:rPr>
        <w:t xml:space="preserve"> d</w:t>
      </w:r>
      <w:r>
        <w:t>o</w:t>
      </w:r>
      <w:r>
        <w:rPr>
          <w:spacing w:val="1"/>
        </w:rPr>
        <w:t>o</w:t>
      </w:r>
      <w:r>
        <w:t xml:space="preserve">r </w:t>
      </w:r>
      <w:r>
        <w:rPr>
          <w:spacing w:val="-2"/>
        </w:rPr>
        <w:t>d</w:t>
      </w:r>
      <w:r>
        <w:t>e</w:t>
      </w:r>
      <w:r>
        <w:rPr>
          <w:spacing w:val="-1"/>
        </w:rPr>
        <w:t>z</w:t>
      </w:r>
      <w:r>
        <w:t xml:space="preserve">e </w:t>
      </w:r>
      <w:r>
        <w:rPr>
          <w:spacing w:val="-2"/>
        </w:rPr>
        <w:t>d</w:t>
      </w:r>
      <w:r>
        <w:t>iere</w:t>
      </w:r>
      <w:r>
        <w:rPr>
          <w:spacing w:val="-2"/>
        </w:rPr>
        <w:t>n</w:t>
      </w:r>
      <w:r>
        <w:t>arts afg</w:t>
      </w:r>
      <w:r>
        <w:rPr>
          <w:spacing w:val="-1"/>
        </w:rPr>
        <w:t>e</w:t>
      </w:r>
      <w:r>
        <w:rPr>
          <w:spacing w:val="-2"/>
        </w:rPr>
        <w:t>h</w:t>
      </w:r>
      <w:r>
        <w:t>a</w:t>
      </w:r>
      <w:r>
        <w:rPr>
          <w:spacing w:val="-2"/>
        </w:rPr>
        <w:t>nd</w:t>
      </w:r>
      <w:r>
        <w:t>el</w:t>
      </w:r>
      <w:r>
        <w:rPr>
          <w:spacing w:val="-2"/>
        </w:rPr>
        <w:t>d</w:t>
      </w:r>
      <w:r>
        <w:t>.</w:t>
      </w:r>
    </w:p>
    <w:p w:rsidR="00447E00" w:rsidRDefault="00447E00">
      <w:pPr>
        <w:pStyle w:val="Plattetekst"/>
        <w:kinsoku w:val="0"/>
        <w:overflowPunct w:val="0"/>
        <w:spacing w:line="275" w:lineRule="auto"/>
        <w:ind w:right="314"/>
        <w:sectPr w:rsidR="00447E00">
          <w:pgSz w:w="11907" w:h="16840"/>
          <w:pgMar w:top="1780" w:right="980" w:bottom="980" w:left="1300" w:header="305" w:footer="780" w:gutter="0"/>
          <w:cols w:space="708"/>
          <w:noEndnote/>
        </w:sect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before="5" w:line="220" w:lineRule="exact"/>
        <w:rPr>
          <w:sz w:val="22"/>
          <w:szCs w:val="22"/>
        </w:rPr>
      </w:pPr>
    </w:p>
    <w:p w:rsidR="00447E00" w:rsidRDefault="00447E00">
      <w:pPr>
        <w:pStyle w:val="Kop3"/>
        <w:numPr>
          <w:ilvl w:val="1"/>
          <w:numId w:val="33"/>
        </w:numPr>
        <w:tabs>
          <w:tab w:val="left" w:pos="1196"/>
          <w:tab w:val="left" w:pos="1565"/>
        </w:tabs>
        <w:kinsoku w:val="0"/>
        <w:overflowPunct w:val="0"/>
        <w:ind w:left="1196" w:hanging="481"/>
        <w:rPr>
          <w:i w:val="0"/>
          <w:iCs w:val="0"/>
          <w:color w:val="000000"/>
        </w:rPr>
      </w:pPr>
      <w:r>
        <w:rPr>
          <w:b/>
          <w:bCs/>
          <w:color w:val="76923B"/>
        </w:rPr>
        <w:t>|</w:t>
      </w:r>
      <w:r>
        <w:rPr>
          <w:b/>
          <w:bCs/>
          <w:color w:val="76923B"/>
        </w:rPr>
        <w:tab/>
      </w:r>
      <w:r>
        <w:rPr>
          <w:color w:val="000000"/>
        </w:rPr>
        <w:t>D</w:t>
      </w:r>
      <w:r>
        <w:rPr>
          <w:color w:val="000000"/>
          <w:spacing w:val="1"/>
        </w:rPr>
        <w:t>i</w:t>
      </w:r>
      <w:r>
        <w:rPr>
          <w:color w:val="000000"/>
        </w:rPr>
        <w:t>enst</w:t>
      </w:r>
      <w:r>
        <w:rPr>
          <w:color w:val="000000"/>
          <w:spacing w:val="1"/>
        </w:rPr>
        <w:t>r</w:t>
      </w:r>
      <w:r>
        <w:rPr>
          <w:color w:val="000000"/>
        </w:rPr>
        <w:t>o</w:t>
      </w:r>
      <w:r>
        <w:rPr>
          <w:color w:val="000000"/>
          <w:spacing w:val="-2"/>
        </w:rPr>
        <w:t>o</w:t>
      </w:r>
      <w:r>
        <w:rPr>
          <w:color w:val="000000"/>
        </w:rPr>
        <w:t>s</w:t>
      </w:r>
      <w:r>
        <w:rPr>
          <w:color w:val="000000"/>
          <w:spacing w:val="1"/>
        </w:rPr>
        <w:t>t</w:t>
      </w:r>
      <w:r>
        <w:rPr>
          <w:color w:val="000000"/>
        </w:rPr>
        <w:t>er</w:t>
      </w:r>
    </w:p>
    <w:p w:rsidR="00447E00" w:rsidRDefault="00447E00">
      <w:pPr>
        <w:pStyle w:val="Plattetekst"/>
        <w:kinsoku w:val="0"/>
        <w:overflowPunct w:val="0"/>
        <w:spacing w:before="60"/>
        <w:ind w:left="716"/>
      </w:pPr>
      <w:r>
        <w:t>Hier</w:t>
      </w:r>
      <w:r>
        <w:rPr>
          <w:spacing w:val="1"/>
        </w:rPr>
        <w:t>o</w:t>
      </w:r>
      <w:r>
        <w:rPr>
          <w:spacing w:val="-2"/>
        </w:rPr>
        <w:t>nd</w:t>
      </w:r>
      <w:r>
        <w:t>er</w:t>
      </w:r>
      <w:r>
        <w:rPr>
          <w:spacing w:val="-1"/>
        </w:rPr>
        <w:t xml:space="preserve"> </w:t>
      </w:r>
      <w:r>
        <w:t>staan</w:t>
      </w:r>
      <w:r>
        <w:rPr>
          <w:spacing w:val="-3"/>
        </w:rPr>
        <w:t xml:space="preserve"> 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</w:t>
      </w:r>
      <w:r>
        <w:t>roo</w:t>
      </w:r>
      <w:r>
        <w:rPr>
          <w:spacing w:val="1"/>
        </w:rPr>
        <w:t>s</w:t>
      </w:r>
      <w:r>
        <w:t>t</w:t>
      </w:r>
      <w:r>
        <w:rPr>
          <w:spacing w:val="-1"/>
        </w:rPr>
        <w:t>e</w:t>
      </w:r>
      <w:r>
        <w:rPr>
          <w:spacing w:val="-2"/>
        </w:rPr>
        <w:t>r</w:t>
      </w:r>
      <w:r>
        <w:t>s van</w:t>
      </w:r>
      <w:r>
        <w:rPr>
          <w:spacing w:val="-3"/>
        </w:rPr>
        <w:t xml:space="preserve"> 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</w:t>
      </w:r>
      <w:r>
        <w:t>assis</w:t>
      </w:r>
      <w:r>
        <w:rPr>
          <w:spacing w:val="-2"/>
        </w:rPr>
        <w:t>t</w:t>
      </w:r>
      <w:r>
        <w:t>e</w:t>
      </w:r>
      <w:r>
        <w:rPr>
          <w:spacing w:val="-2"/>
        </w:rPr>
        <w:t>n</w:t>
      </w:r>
      <w:r>
        <w:t>t</w:t>
      </w:r>
      <w:r>
        <w:rPr>
          <w:spacing w:val="-1"/>
        </w:rPr>
        <w:t>e</w:t>
      </w:r>
      <w:r>
        <w:t>s.</w:t>
      </w: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before="17" w:line="240" w:lineRule="exact"/>
      </w:pPr>
    </w:p>
    <w:tbl>
      <w:tblPr>
        <w:tblW w:w="0" w:type="auto"/>
        <w:tblInd w:w="154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579"/>
        <w:gridCol w:w="1150"/>
        <w:gridCol w:w="1436"/>
        <w:gridCol w:w="1438"/>
        <w:gridCol w:w="1435"/>
        <w:gridCol w:w="1870"/>
        <w:gridCol w:w="1291"/>
      </w:tblGrid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77"/>
        </w:trPr>
        <w:tc>
          <w:tcPr>
            <w:tcW w:w="272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94"/>
              <w:ind w:left="750"/>
            </w:pPr>
            <w:r>
              <w:rPr>
                <w:rFonts w:ascii="Calibri" w:hAnsi="Calibri" w:cs="Calibri"/>
                <w:sz w:val="22"/>
                <w:szCs w:val="22"/>
              </w:rPr>
              <w:t>(Li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n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>d</w:t>
            </w:r>
            <w:r>
              <w:rPr>
                <w:rFonts w:ascii="Calibri" w:hAnsi="Calibri" w:cs="Calibri"/>
                <w:sz w:val="22"/>
                <w:szCs w:val="22"/>
              </w:rPr>
              <w:t xml:space="preserve">a 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T</w:t>
            </w:r>
            <w:r>
              <w:rPr>
                <w:rFonts w:ascii="Calibri" w:hAnsi="Calibri" w:cs="Calibri"/>
                <w:spacing w:val="1"/>
                <w:sz w:val="22"/>
                <w:szCs w:val="22"/>
              </w:rPr>
              <w:t>oo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>n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k</w:t>
            </w:r>
            <w:r>
              <w:rPr>
                <w:rFonts w:ascii="Calibri" w:hAnsi="Calibri" w:cs="Calibri"/>
                <w:sz w:val="22"/>
                <w:szCs w:val="22"/>
              </w:rPr>
              <w:t>)</w:t>
            </w:r>
          </w:p>
        </w:tc>
        <w:tc>
          <w:tcPr>
            <w:tcW w:w="14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94"/>
              <w:ind w:left="63"/>
            </w:pPr>
            <w:r>
              <w:rPr>
                <w:rFonts w:ascii="Calibri" w:hAnsi="Calibri" w:cs="Calibri"/>
                <w:b/>
                <w:bCs/>
                <w:spacing w:val="-1"/>
                <w:sz w:val="22"/>
                <w:szCs w:val="22"/>
              </w:rPr>
              <w:t>Ma</w:t>
            </w:r>
          </w:p>
        </w:tc>
        <w:tc>
          <w:tcPr>
            <w:tcW w:w="1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94"/>
              <w:ind w:left="63"/>
            </w:pPr>
            <w:r>
              <w:rPr>
                <w:rFonts w:ascii="Calibri" w:hAnsi="Calibri" w:cs="Calibri"/>
                <w:b/>
                <w:bCs/>
                <w:sz w:val="22"/>
                <w:szCs w:val="22"/>
              </w:rPr>
              <w:t>Di</w:t>
            </w:r>
          </w:p>
        </w:tc>
        <w:tc>
          <w:tcPr>
            <w:tcW w:w="14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94"/>
              <w:ind w:left="63"/>
            </w:pPr>
            <w:r>
              <w:rPr>
                <w:rFonts w:ascii="Calibri" w:hAnsi="Calibri" w:cs="Calibri"/>
                <w:b/>
                <w:bCs/>
                <w:spacing w:val="-1"/>
                <w:sz w:val="22"/>
                <w:szCs w:val="22"/>
              </w:rPr>
              <w:t>Wo</w:t>
            </w:r>
            <w:r>
              <w:rPr>
                <w:rFonts w:ascii="Calibri" w:hAnsi="Calibri" w:cs="Calibri"/>
                <w:b/>
                <w:bCs/>
                <w:sz w:val="22"/>
                <w:szCs w:val="22"/>
              </w:rPr>
              <w:t>e</w:t>
            </w:r>
          </w:p>
        </w:tc>
        <w:tc>
          <w:tcPr>
            <w:tcW w:w="18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94"/>
              <w:ind w:left="63"/>
            </w:pPr>
            <w:r>
              <w:rPr>
                <w:rFonts w:ascii="Calibri" w:hAnsi="Calibri" w:cs="Calibri"/>
                <w:b/>
                <w:bCs/>
                <w:sz w:val="22"/>
                <w:szCs w:val="22"/>
              </w:rPr>
              <w:t>Do</w:t>
            </w:r>
          </w:p>
        </w:tc>
        <w:tc>
          <w:tcPr>
            <w:tcW w:w="12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94"/>
              <w:ind w:left="63"/>
            </w:pPr>
            <w:r>
              <w:rPr>
                <w:rFonts w:ascii="Calibri" w:hAnsi="Calibri" w:cs="Calibri"/>
                <w:b/>
                <w:bCs/>
                <w:spacing w:val="-1"/>
                <w:sz w:val="22"/>
                <w:szCs w:val="22"/>
              </w:rPr>
              <w:t>Vr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77"/>
        </w:trPr>
        <w:tc>
          <w:tcPr>
            <w:tcW w:w="1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94"/>
              <w:ind w:left="63"/>
            </w:pPr>
            <w:r>
              <w:rPr>
                <w:rFonts w:ascii="Calibri" w:hAnsi="Calibri" w:cs="Calibri"/>
                <w:sz w:val="22"/>
                <w:szCs w:val="22"/>
              </w:rPr>
              <w:t>Ass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>i</w:t>
            </w:r>
            <w:r>
              <w:rPr>
                <w:rFonts w:ascii="Calibri" w:hAnsi="Calibri" w:cs="Calibri"/>
                <w:sz w:val="22"/>
                <w:szCs w:val="22"/>
              </w:rPr>
              <w:t>ste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>n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t</w:t>
            </w:r>
            <w:r>
              <w:rPr>
                <w:rFonts w:ascii="Calibri" w:hAnsi="Calibri" w:cs="Calibri"/>
                <w:sz w:val="22"/>
                <w:szCs w:val="22"/>
              </w:rPr>
              <w:t>e</w:t>
            </w:r>
            <w:r>
              <w:rPr>
                <w:rFonts w:ascii="Calibri" w:hAnsi="Calibri" w:cs="Calibri"/>
                <w:spacing w:val="1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z w:val="22"/>
                <w:szCs w:val="22"/>
              </w:rPr>
              <w:t>1</w:t>
            </w:r>
          </w:p>
        </w:tc>
        <w:tc>
          <w:tcPr>
            <w:tcW w:w="1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94"/>
              <w:ind w:left="114"/>
            </w:pPr>
            <w:r>
              <w:rPr>
                <w:rFonts w:ascii="Calibri" w:hAnsi="Calibri" w:cs="Calibri"/>
                <w:b/>
                <w:bCs/>
                <w:sz w:val="22"/>
                <w:szCs w:val="22"/>
              </w:rPr>
              <w:t>Oc</w:t>
            </w:r>
            <w:r>
              <w:rPr>
                <w:rFonts w:ascii="Calibri" w:hAnsi="Calibri" w:cs="Calibri"/>
                <w:b/>
                <w:bCs/>
                <w:spacing w:val="-1"/>
                <w:sz w:val="22"/>
                <w:szCs w:val="22"/>
              </w:rPr>
              <w:t>h</w:t>
            </w:r>
            <w:r>
              <w:rPr>
                <w:rFonts w:ascii="Calibri" w:hAnsi="Calibri" w:cs="Calibri"/>
                <w:b/>
                <w:bCs/>
                <w:sz w:val="22"/>
                <w:szCs w:val="22"/>
              </w:rPr>
              <w:t>te</w:t>
            </w:r>
            <w:r>
              <w:rPr>
                <w:rFonts w:ascii="Calibri" w:hAnsi="Calibri" w:cs="Calibri"/>
                <w:b/>
                <w:bCs/>
                <w:spacing w:val="-2"/>
                <w:sz w:val="22"/>
                <w:szCs w:val="22"/>
              </w:rPr>
              <w:t>n</w:t>
            </w:r>
            <w:r>
              <w:rPr>
                <w:rFonts w:ascii="Calibri" w:hAnsi="Calibri" w:cs="Calibri"/>
                <w:b/>
                <w:bCs/>
                <w:sz w:val="22"/>
                <w:szCs w:val="22"/>
              </w:rPr>
              <w:t>d</w:t>
            </w:r>
          </w:p>
        </w:tc>
        <w:tc>
          <w:tcPr>
            <w:tcW w:w="14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94"/>
              <w:ind w:left="63"/>
            </w:pPr>
            <w:r>
              <w:rPr>
                <w:rFonts w:ascii="Calibri" w:hAnsi="Calibri" w:cs="Calibri"/>
                <w:sz w:val="22"/>
                <w:szCs w:val="22"/>
              </w:rPr>
              <w:t xml:space="preserve">8.00 - 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1</w:t>
            </w:r>
            <w:r>
              <w:rPr>
                <w:rFonts w:ascii="Calibri" w:hAnsi="Calibri" w:cs="Calibri"/>
                <w:sz w:val="22"/>
                <w:szCs w:val="22"/>
              </w:rPr>
              <w:t>2.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>0</w:t>
            </w:r>
            <w:r>
              <w:rPr>
                <w:rFonts w:ascii="Calibri" w:hAnsi="Calibri" w:cs="Calibri"/>
                <w:sz w:val="22"/>
                <w:szCs w:val="22"/>
              </w:rPr>
              <w:t>0</w:t>
            </w:r>
          </w:p>
        </w:tc>
        <w:tc>
          <w:tcPr>
            <w:tcW w:w="1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94"/>
              <w:ind w:left="63"/>
            </w:pPr>
            <w:r>
              <w:rPr>
                <w:rFonts w:ascii="Calibri" w:hAnsi="Calibri" w:cs="Calibri"/>
                <w:sz w:val="22"/>
                <w:szCs w:val="22"/>
              </w:rPr>
              <w:t>8.00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z w:val="22"/>
                <w:szCs w:val="22"/>
              </w:rPr>
              <w:t xml:space="preserve">- 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1</w:t>
            </w:r>
            <w:r>
              <w:rPr>
                <w:rFonts w:ascii="Calibri" w:hAnsi="Calibri" w:cs="Calibri"/>
                <w:sz w:val="22"/>
                <w:szCs w:val="22"/>
              </w:rPr>
              <w:t>2.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>0</w:t>
            </w:r>
            <w:r>
              <w:rPr>
                <w:rFonts w:ascii="Calibri" w:hAnsi="Calibri" w:cs="Calibri"/>
                <w:sz w:val="22"/>
                <w:szCs w:val="22"/>
              </w:rPr>
              <w:t>0</w:t>
            </w:r>
          </w:p>
        </w:tc>
        <w:tc>
          <w:tcPr>
            <w:tcW w:w="14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94"/>
              <w:ind w:left="63"/>
            </w:pPr>
            <w:r>
              <w:rPr>
                <w:rFonts w:ascii="Calibri" w:hAnsi="Calibri" w:cs="Calibri"/>
                <w:sz w:val="22"/>
                <w:szCs w:val="22"/>
              </w:rPr>
              <w:t>8.00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z w:val="22"/>
                <w:szCs w:val="22"/>
              </w:rPr>
              <w:t xml:space="preserve">- 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1</w:t>
            </w:r>
            <w:r>
              <w:rPr>
                <w:rFonts w:ascii="Calibri" w:hAnsi="Calibri" w:cs="Calibri"/>
                <w:sz w:val="22"/>
                <w:szCs w:val="22"/>
              </w:rPr>
              <w:t>2.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>0</w:t>
            </w:r>
            <w:r>
              <w:rPr>
                <w:rFonts w:ascii="Calibri" w:hAnsi="Calibri" w:cs="Calibri"/>
                <w:sz w:val="22"/>
                <w:szCs w:val="22"/>
              </w:rPr>
              <w:t>0</w:t>
            </w:r>
          </w:p>
        </w:tc>
        <w:tc>
          <w:tcPr>
            <w:tcW w:w="18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94"/>
              <w:ind w:left="63"/>
            </w:pPr>
            <w:r>
              <w:rPr>
                <w:rFonts w:ascii="Calibri" w:hAnsi="Calibri" w:cs="Calibri"/>
                <w:spacing w:val="-1"/>
                <w:sz w:val="22"/>
                <w:szCs w:val="22"/>
              </w:rPr>
              <w:t>Vrij</w:t>
            </w:r>
          </w:p>
        </w:tc>
        <w:tc>
          <w:tcPr>
            <w:tcW w:w="12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94"/>
              <w:ind w:left="63"/>
            </w:pPr>
            <w:r>
              <w:rPr>
                <w:rFonts w:ascii="Calibri" w:hAnsi="Calibri" w:cs="Calibri"/>
                <w:sz w:val="22"/>
                <w:szCs w:val="22"/>
              </w:rPr>
              <w:t>8.00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z w:val="22"/>
                <w:szCs w:val="22"/>
              </w:rPr>
              <w:t xml:space="preserve">- 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1</w:t>
            </w:r>
            <w:r>
              <w:rPr>
                <w:rFonts w:ascii="Calibri" w:hAnsi="Calibri" w:cs="Calibri"/>
                <w:sz w:val="22"/>
                <w:szCs w:val="22"/>
              </w:rPr>
              <w:t>3.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>0</w:t>
            </w:r>
            <w:r>
              <w:rPr>
                <w:rFonts w:ascii="Calibri" w:hAnsi="Calibri" w:cs="Calibri"/>
                <w:sz w:val="22"/>
                <w:szCs w:val="22"/>
              </w:rPr>
              <w:t>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77"/>
        </w:trPr>
        <w:tc>
          <w:tcPr>
            <w:tcW w:w="1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94"/>
              <w:ind w:left="63"/>
            </w:pPr>
            <w:r>
              <w:rPr>
                <w:rFonts w:ascii="Calibri" w:hAnsi="Calibri" w:cs="Calibri"/>
                <w:sz w:val="22"/>
                <w:szCs w:val="22"/>
              </w:rPr>
              <w:t>T</w:t>
            </w:r>
            <w:r>
              <w:rPr>
                <w:rFonts w:ascii="Calibri" w:hAnsi="Calibri" w:cs="Calibri"/>
                <w:spacing w:val="1"/>
                <w:sz w:val="22"/>
                <w:szCs w:val="22"/>
              </w:rPr>
              <w:t>o</w:t>
            </w:r>
            <w:r>
              <w:rPr>
                <w:rFonts w:ascii="Calibri" w:hAnsi="Calibri" w:cs="Calibri"/>
                <w:sz w:val="22"/>
                <w:szCs w:val="22"/>
              </w:rPr>
              <w:t>taal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3</w:t>
            </w:r>
            <w:r>
              <w:rPr>
                <w:rFonts w:ascii="Calibri" w:hAnsi="Calibri" w:cs="Calibri"/>
                <w:sz w:val="22"/>
                <w:szCs w:val="22"/>
              </w:rPr>
              <w:t>5 u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u</w:t>
            </w:r>
            <w:r>
              <w:rPr>
                <w:rFonts w:ascii="Calibri" w:hAnsi="Calibri" w:cs="Calibri"/>
                <w:sz w:val="22"/>
                <w:szCs w:val="22"/>
              </w:rPr>
              <w:t>r</w:t>
            </w:r>
          </w:p>
        </w:tc>
        <w:tc>
          <w:tcPr>
            <w:tcW w:w="1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94"/>
              <w:ind w:left="63"/>
            </w:pPr>
            <w:r>
              <w:rPr>
                <w:rFonts w:ascii="Calibri" w:hAnsi="Calibri" w:cs="Calibri"/>
                <w:b/>
                <w:bCs/>
                <w:spacing w:val="-1"/>
                <w:sz w:val="22"/>
                <w:szCs w:val="22"/>
              </w:rPr>
              <w:t>M</w:t>
            </w:r>
            <w:r>
              <w:rPr>
                <w:rFonts w:ascii="Calibri" w:hAnsi="Calibri" w:cs="Calibri"/>
                <w:b/>
                <w:bCs/>
                <w:sz w:val="22"/>
                <w:szCs w:val="22"/>
              </w:rPr>
              <w:t>i</w:t>
            </w:r>
            <w:r>
              <w:rPr>
                <w:rFonts w:ascii="Calibri" w:hAnsi="Calibri" w:cs="Calibri"/>
                <w:b/>
                <w:bCs/>
                <w:spacing w:val="-1"/>
                <w:sz w:val="22"/>
                <w:szCs w:val="22"/>
              </w:rPr>
              <w:t>dd</w:t>
            </w:r>
            <w:r>
              <w:rPr>
                <w:rFonts w:ascii="Calibri" w:hAnsi="Calibri" w:cs="Calibri"/>
                <w:b/>
                <w:bCs/>
                <w:spacing w:val="-2"/>
                <w:sz w:val="22"/>
                <w:szCs w:val="22"/>
              </w:rPr>
              <w:t>a</w:t>
            </w:r>
            <w:r>
              <w:rPr>
                <w:rFonts w:ascii="Calibri" w:hAnsi="Calibri" w:cs="Calibri"/>
                <w:b/>
                <w:bCs/>
                <w:sz w:val="22"/>
                <w:szCs w:val="22"/>
              </w:rPr>
              <w:t>g</w:t>
            </w:r>
          </w:p>
        </w:tc>
        <w:tc>
          <w:tcPr>
            <w:tcW w:w="14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94"/>
              <w:ind w:left="63"/>
            </w:pPr>
            <w:r>
              <w:rPr>
                <w:rFonts w:ascii="Calibri" w:hAnsi="Calibri" w:cs="Calibri"/>
                <w:sz w:val="22"/>
                <w:szCs w:val="22"/>
              </w:rPr>
              <w:t>13.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>0</w:t>
            </w:r>
            <w:r>
              <w:rPr>
                <w:rFonts w:ascii="Calibri" w:hAnsi="Calibri" w:cs="Calibri"/>
                <w:sz w:val="22"/>
                <w:szCs w:val="22"/>
              </w:rPr>
              <w:t>0</w:t>
            </w:r>
            <w:r>
              <w:rPr>
                <w:rFonts w:ascii="Calibri" w:hAnsi="Calibri" w:cs="Calibri"/>
                <w:spacing w:val="2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z w:val="22"/>
                <w:szCs w:val="22"/>
              </w:rPr>
              <w:t>-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1</w:t>
            </w:r>
            <w:r>
              <w:rPr>
                <w:rFonts w:ascii="Calibri" w:hAnsi="Calibri" w:cs="Calibri"/>
                <w:sz w:val="22"/>
                <w:szCs w:val="22"/>
              </w:rPr>
              <w:t>7.00</w:t>
            </w:r>
          </w:p>
        </w:tc>
        <w:tc>
          <w:tcPr>
            <w:tcW w:w="1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94"/>
              <w:ind w:left="63"/>
            </w:pPr>
            <w:r>
              <w:rPr>
                <w:rFonts w:ascii="Calibri" w:hAnsi="Calibri" w:cs="Calibri"/>
                <w:sz w:val="22"/>
                <w:szCs w:val="22"/>
              </w:rPr>
              <w:t>13.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>0</w:t>
            </w:r>
            <w:r>
              <w:rPr>
                <w:rFonts w:ascii="Calibri" w:hAnsi="Calibri" w:cs="Calibri"/>
                <w:sz w:val="22"/>
                <w:szCs w:val="22"/>
              </w:rPr>
              <w:t>0</w:t>
            </w:r>
            <w:r>
              <w:rPr>
                <w:rFonts w:ascii="Calibri" w:hAnsi="Calibri" w:cs="Calibri"/>
                <w:spacing w:val="1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z w:val="22"/>
                <w:szCs w:val="22"/>
              </w:rPr>
              <w:t>-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1</w:t>
            </w:r>
            <w:r>
              <w:rPr>
                <w:rFonts w:ascii="Calibri" w:hAnsi="Calibri" w:cs="Calibri"/>
                <w:sz w:val="22"/>
                <w:szCs w:val="22"/>
              </w:rPr>
              <w:t>7.00</w:t>
            </w:r>
          </w:p>
        </w:tc>
        <w:tc>
          <w:tcPr>
            <w:tcW w:w="14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94"/>
              <w:ind w:left="63"/>
            </w:pPr>
            <w:r>
              <w:rPr>
                <w:rFonts w:ascii="Calibri" w:hAnsi="Calibri" w:cs="Calibri"/>
                <w:sz w:val="22"/>
                <w:szCs w:val="22"/>
              </w:rPr>
              <w:t>13.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>0</w:t>
            </w:r>
            <w:r>
              <w:rPr>
                <w:rFonts w:ascii="Calibri" w:hAnsi="Calibri" w:cs="Calibri"/>
                <w:sz w:val="22"/>
                <w:szCs w:val="22"/>
              </w:rPr>
              <w:t>0</w:t>
            </w:r>
            <w:r>
              <w:rPr>
                <w:rFonts w:ascii="Calibri" w:hAnsi="Calibri" w:cs="Calibri"/>
                <w:spacing w:val="1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z w:val="22"/>
                <w:szCs w:val="22"/>
              </w:rPr>
              <w:t>-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1</w:t>
            </w:r>
            <w:r>
              <w:rPr>
                <w:rFonts w:ascii="Calibri" w:hAnsi="Calibri" w:cs="Calibri"/>
                <w:sz w:val="22"/>
                <w:szCs w:val="22"/>
              </w:rPr>
              <w:t>7.00</w:t>
            </w:r>
          </w:p>
        </w:tc>
        <w:tc>
          <w:tcPr>
            <w:tcW w:w="18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94"/>
              <w:ind w:left="63"/>
            </w:pPr>
            <w:r>
              <w:rPr>
                <w:rFonts w:ascii="Calibri" w:hAnsi="Calibri" w:cs="Calibri"/>
                <w:sz w:val="22"/>
                <w:szCs w:val="22"/>
              </w:rPr>
              <w:t>13.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>0</w:t>
            </w:r>
            <w:r>
              <w:rPr>
                <w:rFonts w:ascii="Calibri" w:hAnsi="Calibri" w:cs="Calibri"/>
                <w:sz w:val="22"/>
                <w:szCs w:val="22"/>
              </w:rPr>
              <w:t>0</w:t>
            </w:r>
            <w:r>
              <w:rPr>
                <w:rFonts w:ascii="Calibri" w:hAnsi="Calibri" w:cs="Calibri"/>
                <w:spacing w:val="1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z w:val="22"/>
                <w:szCs w:val="22"/>
              </w:rPr>
              <w:t>-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1</w:t>
            </w:r>
            <w:r>
              <w:rPr>
                <w:rFonts w:ascii="Calibri" w:hAnsi="Calibri" w:cs="Calibri"/>
                <w:sz w:val="22"/>
                <w:szCs w:val="22"/>
              </w:rPr>
              <w:t>7.00</w:t>
            </w:r>
          </w:p>
        </w:tc>
        <w:tc>
          <w:tcPr>
            <w:tcW w:w="12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94"/>
              <w:ind w:left="63"/>
            </w:pPr>
            <w:r>
              <w:rPr>
                <w:rFonts w:ascii="Calibri" w:hAnsi="Calibri" w:cs="Calibri"/>
                <w:spacing w:val="-1"/>
                <w:sz w:val="22"/>
                <w:szCs w:val="22"/>
              </w:rPr>
              <w:t>Vrij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77"/>
        </w:trPr>
        <w:tc>
          <w:tcPr>
            <w:tcW w:w="7038" w:type="dxa"/>
            <w:gridSpan w:val="5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</w:tcPr>
          <w:p w:rsidR="00447E00" w:rsidRDefault="00447E00"/>
        </w:tc>
        <w:tc>
          <w:tcPr>
            <w:tcW w:w="18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94"/>
              <w:ind w:left="63"/>
            </w:pPr>
            <w:r>
              <w:rPr>
                <w:rFonts w:ascii="Calibri" w:hAnsi="Calibri" w:cs="Calibri"/>
                <w:sz w:val="22"/>
                <w:szCs w:val="22"/>
              </w:rPr>
              <w:t>S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p</w:t>
            </w:r>
            <w:r>
              <w:rPr>
                <w:rFonts w:ascii="Calibri" w:hAnsi="Calibri" w:cs="Calibri"/>
                <w:sz w:val="22"/>
                <w:szCs w:val="22"/>
              </w:rPr>
              <w:t>ree</w:t>
            </w:r>
            <w:r>
              <w:rPr>
                <w:rFonts w:ascii="Calibri" w:hAnsi="Calibri" w:cs="Calibri"/>
                <w:spacing w:val="1"/>
                <w:sz w:val="22"/>
                <w:szCs w:val="22"/>
              </w:rPr>
              <w:t>k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>uu</w:t>
            </w:r>
            <w:r>
              <w:rPr>
                <w:rFonts w:ascii="Calibri" w:hAnsi="Calibri" w:cs="Calibri"/>
                <w:sz w:val="22"/>
                <w:szCs w:val="22"/>
              </w:rPr>
              <w:t>r</w:t>
            </w:r>
            <w:r>
              <w:rPr>
                <w:rFonts w:ascii="Calibri" w:hAnsi="Calibri" w:cs="Calibri"/>
                <w:spacing w:val="1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z w:val="22"/>
                <w:szCs w:val="22"/>
              </w:rPr>
              <w:t>-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z w:val="22"/>
                <w:szCs w:val="22"/>
              </w:rPr>
              <w:t>19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>.</w:t>
            </w:r>
            <w:r>
              <w:rPr>
                <w:rFonts w:ascii="Calibri" w:hAnsi="Calibri" w:cs="Calibri"/>
                <w:sz w:val="22"/>
                <w:szCs w:val="22"/>
              </w:rPr>
              <w:t>00</w:t>
            </w:r>
          </w:p>
        </w:tc>
        <w:tc>
          <w:tcPr>
            <w:tcW w:w="1291" w:type="dxa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</w:tcPr>
          <w:p w:rsidR="00447E00" w:rsidRDefault="00447E00"/>
        </w:tc>
      </w:tr>
    </w:tbl>
    <w:p w:rsidR="00447E00" w:rsidRDefault="00447E00">
      <w:pPr>
        <w:kinsoku w:val="0"/>
        <w:overflowPunct w:val="0"/>
        <w:spacing w:before="6" w:line="190" w:lineRule="exact"/>
        <w:rPr>
          <w:sz w:val="19"/>
          <w:szCs w:val="19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tbl>
      <w:tblPr>
        <w:tblW w:w="0" w:type="auto"/>
        <w:tblInd w:w="178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447"/>
        <w:gridCol w:w="1231"/>
        <w:gridCol w:w="1376"/>
        <w:gridCol w:w="1277"/>
        <w:gridCol w:w="1419"/>
        <w:gridCol w:w="1416"/>
        <w:gridCol w:w="1985"/>
      </w:tblGrid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39"/>
        </w:trPr>
        <w:tc>
          <w:tcPr>
            <w:tcW w:w="26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56"/>
              <w:ind w:left="729"/>
            </w:pPr>
            <w:r>
              <w:rPr>
                <w:rFonts w:ascii="Calibri" w:hAnsi="Calibri" w:cs="Calibri"/>
                <w:sz w:val="22"/>
                <w:szCs w:val="22"/>
              </w:rPr>
              <w:t>(Ir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>i</w:t>
            </w:r>
            <w:r>
              <w:rPr>
                <w:rFonts w:ascii="Calibri" w:hAnsi="Calibri" w:cs="Calibri"/>
                <w:sz w:val="22"/>
                <w:szCs w:val="22"/>
              </w:rPr>
              <w:t xml:space="preserve">s 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M</w:t>
            </w:r>
            <w:r>
              <w:rPr>
                <w:rFonts w:ascii="Calibri" w:hAnsi="Calibri" w:cs="Calibri"/>
                <w:sz w:val="22"/>
                <w:szCs w:val="22"/>
              </w:rPr>
              <w:t>enti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>ng</w:t>
            </w:r>
            <w:r>
              <w:rPr>
                <w:rFonts w:ascii="Calibri" w:hAnsi="Calibri" w:cs="Calibri"/>
                <w:sz w:val="22"/>
                <w:szCs w:val="22"/>
              </w:rPr>
              <w:t>)</w:t>
            </w:r>
          </w:p>
        </w:tc>
        <w:tc>
          <w:tcPr>
            <w:tcW w:w="13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56"/>
              <w:ind w:left="63"/>
            </w:pPr>
            <w:r>
              <w:rPr>
                <w:rFonts w:ascii="Calibri" w:hAnsi="Calibri" w:cs="Calibri"/>
                <w:b/>
                <w:bCs/>
                <w:spacing w:val="-1"/>
                <w:sz w:val="22"/>
                <w:szCs w:val="22"/>
              </w:rPr>
              <w:t>Ma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56"/>
              <w:ind w:left="63"/>
            </w:pPr>
            <w:r>
              <w:rPr>
                <w:rFonts w:ascii="Calibri" w:hAnsi="Calibri" w:cs="Calibri"/>
                <w:b/>
                <w:bCs/>
                <w:sz w:val="22"/>
                <w:szCs w:val="22"/>
              </w:rPr>
              <w:t>Di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56"/>
              <w:ind w:left="63"/>
            </w:pPr>
            <w:r>
              <w:rPr>
                <w:rFonts w:ascii="Calibri" w:hAnsi="Calibri" w:cs="Calibri"/>
                <w:b/>
                <w:bCs/>
                <w:spacing w:val="-1"/>
                <w:sz w:val="22"/>
                <w:szCs w:val="22"/>
              </w:rPr>
              <w:t>Wo</w:t>
            </w:r>
            <w:r>
              <w:rPr>
                <w:rFonts w:ascii="Calibri" w:hAnsi="Calibri" w:cs="Calibri"/>
                <w:b/>
                <w:bCs/>
                <w:sz w:val="22"/>
                <w:szCs w:val="22"/>
              </w:rPr>
              <w:t>e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56"/>
              <w:ind w:left="63"/>
            </w:pPr>
            <w:r>
              <w:rPr>
                <w:rFonts w:ascii="Calibri" w:hAnsi="Calibri" w:cs="Calibri"/>
                <w:b/>
                <w:bCs/>
                <w:sz w:val="22"/>
                <w:szCs w:val="22"/>
              </w:rPr>
              <w:t>Do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56"/>
              <w:ind w:left="63"/>
            </w:pPr>
            <w:r>
              <w:rPr>
                <w:rFonts w:ascii="Calibri" w:hAnsi="Calibri" w:cs="Calibri"/>
                <w:b/>
                <w:bCs/>
                <w:spacing w:val="-1"/>
                <w:sz w:val="22"/>
                <w:szCs w:val="22"/>
              </w:rPr>
              <w:t>Vr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38"/>
        </w:trPr>
        <w:tc>
          <w:tcPr>
            <w:tcW w:w="14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56"/>
              <w:ind w:left="63"/>
            </w:pPr>
            <w:r>
              <w:rPr>
                <w:rFonts w:ascii="Calibri" w:hAnsi="Calibri" w:cs="Calibri"/>
                <w:sz w:val="22"/>
                <w:szCs w:val="22"/>
              </w:rPr>
              <w:t>Ass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>i</w:t>
            </w:r>
            <w:r>
              <w:rPr>
                <w:rFonts w:ascii="Calibri" w:hAnsi="Calibri" w:cs="Calibri"/>
                <w:sz w:val="22"/>
                <w:szCs w:val="22"/>
              </w:rPr>
              <w:t>ste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>n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t</w:t>
            </w:r>
            <w:r>
              <w:rPr>
                <w:rFonts w:ascii="Calibri" w:hAnsi="Calibri" w:cs="Calibri"/>
                <w:sz w:val="22"/>
                <w:szCs w:val="22"/>
              </w:rPr>
              <w:t>e 2</w:t>
            </w:r>
          </w:p>
        </w:tc>
        <w:tc>
          <w:tcPr>
            <w:tcW w:w="12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56"/>
              <w:ind w:left="63"/>
            </w:pPr>
            <w:r>
              <w:rPr>
                <w:rFonts w:ascii="Calibri" w:hAnsi="Calibri" w:cs="Calibri"/>
                <w:b/>
                <w:bCs/>
                <w:sz w:val="22"/>
                <w:szCs w:val="22"/>
              </w:rPr>
              <w:t>Oc</w:t>
            </w:r>
            <w:r>
              <w:rPr>
                <w:rFonts w:ascii="Calibri" w:hAnsi="Calibri" w:cs="Calibri"/>
                <w:b/>
                <w:bCs/>
                <w:spacing w:val="-1"/>
                <w:sz w:val="22"/>
                <w:szCs w:val="22"/>
              </w:rPr>
              <w:t>h</w:t>
            </w:r>
            <w:r>
              <w:rPr>
                <w:rFonts w:ascii="Calibri" w:hAnsi="Calibri" w:cs="Calibri"/>
                <w:b/>
                <w:bCs/>
                <w:sz w:val="22"/>
                <w:szCs w:val="22"/>
              </w:rPr>
              <w:t>te</w:t>
            </w:r>
            <w:r>
              <w:rPr>
                <w:rFonts w:ascii="Calibri" w:hAnsi="Calibri" w:cs="Calibri"/>
                <w:b/>
                <w:bCs/>
                <w:spacing w:val="-2"/>
                <w:sz w:val="22"/>
                <w:szCs w:val="22"/>
              </w:rPr>
              <w:t>n</w:t>
            </w:r>
            <w:r>
              <w:rPr>
                <w:rFonts w:ascii="Calibri" w:hAnsi="Calibri" w:cs="Calibri"/>
                <w:b/>
                <w:bCs/>
                <w:sz w:val="22"/>
                <w:szCs w:val="22"/>
              </w:rPr>
              <w:t>d</w:t>
            </w:r>
          </w:p>
        </w:tc>
        <w:tc>
          <w:tcPr>
            <w:tcW w:w="13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56"/>
              <w:ind w:left="63"/>
            </w:pPr>
            <w:r>
              <w:rPr>
                <w:rFonts w:ascii="Calibri" w:hAnsi="Calibri" w:cs="Calibri"/>
                <w:sz w:val="22"/>
                <w:szCs w:val="22"/>
              </w:rPr>
              <w:t xml:space="preserve">8.00 - 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1</w:t>
            </w:r>
            <w:r>
              <w:rPr>
                <w:rFonts w:ascii="Calibri" w:hAnsi="Calibri" w:cs="Calibri"/>
                <w:sz w:val="22"/>
                <w:szCs w:val="22"/>
              </w:rPr>
              <w:t>2.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>0</w:t>
            </w:r>
            <w:r>
              <w:rPr>
                <w:rFonts w:ascii="Calibri" w:hAnsi="Calibri" w:cs="Calibri"/>
                <w:sz w:val="22"/>
                <w:szCs w:val="22"/>
              </w:rPr>
              <w:t>0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56"/>
              <w:ind w:left="63"/>
            </w:pPr>
            <w:r>
              <w:rPr>
                <w:rFonts w:ascii="Calibri" w:hAnsi="Calibri" w:cs="Calibri"/>
                <w:sz w:val="22"/>
                <w:szCs w:val="22"/>
              </w:rPr>
              <w:t>8.00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z w:val="22"/>
                <w:szCs w:val="22"/>
              </w:rPr>
              <w:t xml:space="preserve">- 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1</w:t>
            </w:r>
            <w:r>
              <w:rPr>
                <w:rFonts w:ascii="Calibri" w:hAnsi="Calibri" w:cs="Calibri"/>
                <w:sz w:val="22"/>
                <w:szCs w:val="22"/>
              </w:rPr>
              <w:t>2.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>0</w:t>
            </w:r>
            <w:r>
              <w:rPr>
                <w:rFonts w:ascii="Calibri" w:hAnsi="Calibri" w:cs="Calibri"/>
                <w:sz w:val="22"/>
                <w:szCs w:val="22"/>
              </w:rPr>
              <w:t>0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56"/>
              <w:ind w:left="63"/>
            </w:pPr>
            <w:r>
              <w:rPr>
                <w:rFonts w:ascii="Calibri" w:hAnsi="Calibri" w:cs="Calibri"/>
                <w:sz w:val="22"/>
                <w:szCs w:val="22"/>
              </w:rPr>
              <w:t xml:space="preserve">8.00 - 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1</w:t>
            </w:r>
            <w:r>
              <w:rPr>
                <w:rFonts w:ascii="Calibri" w:hAnsi="Calibri" w:cs="Calibri"/>
                <w:sz w:val="22"/>
                <w:szCs w:val="22"/>
              </w:rPr>
              <w:t>2.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>0</w:t>
            </w:r>
            <w:r>
              <w:rPr>
                <w:rFonts w:ascii="Calibri" w:hAnsi="Calibri" w:cs="Calibri"/>
                <w:sz w:val="22"/>
                <w:szCs w:val="22"/>
              </w:rPr>
              <w:t>0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56"/>
              <w:ind w:left="63"/>
            </w:pPr>
            <w:r>
              <w:rPr>
                <w:rFonts w:ascii="Calibri" w:hAnsi="Calibri" w:cs="Calibri"/>
                <w:sz w:val="22"/>
                <w:szCs w:val="22"/>
              </w:rPr>
              <w:t>8.00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z w:val="22"/>
                <w:szCs w:val="22"/>
              </w:rPr>
              <w:t xml:space="preserve">- 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1</w:t>
            </w:r>
            <w:r>
              <w:rPr>
                <w:rFonts w:ascii="Calibri" w:hAnsi="Calibri" w:cs="Calibri"/>
                <w:sz w:val="22"/>
                <w:szCs w:val="22"/>
              </w:rPr>
              <w:t>2.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>0</w:t>
            </w:r>
            <w:r>
              <w:rPr>
                <w:rFonts w:ascii="Calibri" w:hAnsi="Calibri" w:cs="Calibri"/>
                <w:sz w:val="22"/>
                <w:szCs w:val="22"/>
              </w:rPr>
              <w:t>0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56"/>
              <w:ind w:left="63"/>
            </w:pPr>
            <w:r>
              <w:rPr>
                <w:rFonts w:ascii="Calibri" w:hAnsi="Calibri" w:cs="Calibri"/>
                <w:spacing w:val="-1"/>
                <w:sz w:val="22"/>
                <w:szCs w:val="22"/>
              </w:rPr>
              <w:t>Vrij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36"/>
        </w:trPr>
        <w:tc>
          <w:tcPr>
            <w:tcW w:w="14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56"/>
              <w:ind w:left="63"/>
            </w:pPr>
            <w:r>
              <w:rPr>
                <w:rFonts w:ascii="Calibri" w:hAnsi="Calibri" w:cs="Calibri"/>
                <w:sz w:val="22"/>
                <w:szCs w:val="22"/>
              </w:rPr>
              <w:t>T</w:t>
            </w:r>
            <w:r>
              <w:rPr>
                <w:rFonts w:ascii="Calibri" w:hAnsi="Calibri" w:cs="Calibri"/>
                <w:spacing w:val="1"/>
                <w:sz w:val="22"/>
                <w:szCs w:val="22"/>
              </w:rPr>
              <w:t>o</w:t>
            </w:r>
            <w:r>
              <w:rPr>
                <w:rFonts w:ascii="Calibri" w:hAnsi="Calibri" w:cs="Calibri"/>
                <w:sz w:val="22"/>
                <w:szCs w:val="22"/>
              </w:rPr>
              <w:t>taal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3</w:t>
            </w:r>
            <w:r>
              <w:rPr>
                <w:rFonts w:ascii="Calibri" w:hAnsi="Calibri" w:cs="Calibri"/>
                <w:sz w:val="22"/>
                <w:szCs w:val="22"/>
              </w:rPr>
              <w:t>3 u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u</w:t>
            </w:r>
            <w:r>
              <w:rPr>
                <w:rFonts w:ascii="Calibri" w:hAnsi="Calibri" w:cs="Calibri"/>
                <w:sz w:val="22"/>
                <w:szCs w:val="22"/>
              </w:rPr>
              <w:t>r</w:t>
            </w:r>
          </w:p>
        </w:tc>
        <w:tc>
          <w:tcPr>
            <w:tcW w:w="12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56"/>
              <w:ind w:left="63"/>
            </w:pPr>
            <w:r>
              <w:rPr>
                <w:rFonts w:ascii="Calibri" w:hAnsi="Calibri" w:cs="Calibri"/>
                <w:b/>
                <w:bCs/>
                <w:spacing w:val="-1"/>
                <w:sz w:val="22"/>
                <w:szCs w:val="22"/>
              </w:rPr>
              <w:t>M</w:t>
            </w:r>
            <w:r>
              <w:rPr>
                <w:rFonts w:ascii="Calibri" w:hAnsi="Calibri" w:cs="Calibri"/>
                <w:b/>
                <w:bCs/>
                <w:sz w:val="22"/>
                <w:szCs w:val="22"/>
              </w:rPr>
              <w:t>i</w:t>
            </w:r>
            <w:r>
              <w:rPr>
                <w:rFonts w:ascii="Calibri" w:hAnsi="Calibri" w:cs="Calibri"/>
                <w:b/>
                <w:bCs/>
                <w:spacing w:val="-1"/>
                <w:sz w:val="22"/>
                <w:szCs w:val="22"/>
              </w:rPr>
              <w:t>dd</w:t>
            </w:r>
            <w:r>
              <w:rPr>
                <w:rFonts w:ascii="Calibri" w:hAnsi="Calibri" w:cs="Calibri"/>
                <w:b/>
                <w:bCs/>
                <w:spacing w:val="-2"/>
                <w:sz w:val="22"/>
                <w:szCs w:val="22"/>
              </w:rPr>
              <w:t>a</w:t>
            </w:r>
            <w:r>
              <w:rPr>
                <w:rFonts w:ascii="Calibri" w:hAnsi="Calibri" w:cs="Calibri"/>
                <w:b/>
                <w:bCs/>
                <w:sz w:val="22"/>
                <w:szCs w:val="22"/>
              </w:rPr>
              <w:t>g</w:t>
            </w:r>
          </w:p>
        </w:tc>
        <w:tc>
          <w:tcPr>
            <w:tcW w:w="13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56"/>
              <w:ind w:left="63"/>
            </w:pPr>
            <w:r>
              <w:rPr>
                <w:rFonts w:ascii="Calibri" w:hAnsi="Calibri" w:cs="Calibri"/>
                <w:sz w:val="22"/>
                <w:szCs w:val="22"/>
              </w:rPr>
              <w:t>13.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>0</w:t>
            </w:r>
            <w:r>
              <w:rPr>
                <w:rFonts w:ascii="Calibri" w:hAnsi="Calibri" w:cs="Calibri"/>
                <w:sz w:val="22"/>
                <w:szCs w:val="22"/>
              </w:rPr>
              <w:t>0</w:t>
            </w:r>
            <w:r>
              <w:rPr>
                <w:rFonts w:ascii="Calibri" w:hAnsi="Calibri" w:cs="Calibri"/>
                <w:spacing w:val="2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z w:val="22"/>
                <w:szCs w:val="22"/>
              </w:rPr>
              <w:t>-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1</w:t>
            </w:r>
            <w:r>
              <w:rPr>
                <w:rFonts w:ascii="Calibri" w:hAnsi="Calibri" w:cs="Calibri"/>
                <w:sz w:val="22"/>
                <w:szCs w:val="22"/>
              </w:rPr>
              <w:t>7.00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56"/>
              <w:ind w:left="63"/>
            </w:pPr>
            <w:r>
              <w:rPr>
                <w:rFonts w:ascii="Calibri" w:hAnsi="Calibri" w:cs="Calibri"/>
                <w:spacing w:val="-1"/>
                <w:sz w:val="22"/>
                <w:szCs w:val="22"/>
              </w:rPr>
              <w:t>Vrij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56"/>
              <w:ind w:left="63"/>
            </w:pPr>
            <w:r>
              <w:rPr>
                <w:rFonts w:ascii="Calibri" w:hAnsi="Calibri" w:cs="Calibri"/>
                <w:sz w:val="22"/>
                <w:szCs w:val="22"/>
              </w:rPr>
              <w:t>13.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>0</w:t>
            </w:r>
            <w:r>
              <w:rPr>
                <w:rFonts w:ascii="Calibri" w:hAnsi="Calibri" w:cs="Calibri"/>
                <w:sz w:val="22"/>
                <w:szCs w:val="22"/>
              </w:rPr>
              <w:t>0</w:t>
            </w:r>
            <w:r>
              <w:rPr>
                <w:rFonts w:ascii="Calibri" w:hAnsi="Calibri" w:cs="Calibri"/>
                <w:spacing w:val="2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z w:val="22"/>
                <w:szCs w:val="22"/>
              </w:rPr>
              <w:t>-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1</w:t>
            </w:r>
            <w:r>
              <w:rPr>
                <w:rFonts w:ascii="Calibri" w:hAnsi="Calibri" w:cs="Calibri"/>
                <w:sz w:val="22"/>
                <w:szCs w:val="22"/>
              </w:rPr>
              <w:t>7.00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56"/>
              <w:ind w:left="63"/>
            </w:pPr>
            <w:r>
              <w:rPr>
                <w:rFonts w:ascii="Calibri" w:hAnsi="Calibri" w:cs="Calibri"/>
                <w:sz w:val="22"/>
                <w:szCs w:val="22"/>
              </w:rPr>
              <w:t>13.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>0</w:t>
            </w:r>
            <w:r>
              <w:rPr>
                <w:rFonts w:ascii="Calibri" w:hAnsi="Calibri" w:cs="Calibri"/>
                <w:sz w:val="22"/>
                <w:szCs w:val="22"/>
              </w:rPr>
              <w:t>0</w:t>
            </w:r>
            <w:r>
              <w:rPr>
                <w:rFonts w:ascii="Calibri" w:hAnsi="Calibri" w:cs="Calibri"/>
                <w:spacing w:val="1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z w:val="22"/>
                <w:szCs w:val="22"/>
              </w:rPr>
              <w:t>-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1</w:t>
            </w:r>
            <w:r>
              <w:rPr>
                <w:rFonts w:ascii="Calibri" w:hAnsi="Calibri" w:cs="Calibri"/>
                <w:sz w:val="22"/>
                <w:szCs w:val="22"/>
              </w:rPr>
              <w:t>7.00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56"/>
              <w:ind w:left="63"/>
            </w:pPr>
            <w:r>
              <w:rPr>
                <w:rFonts w:ascii="Calibri" w:hAnsi="Calibri" w:cs="Calibri"/>
                <w:sz w:val="22"/>
                <w:szCs w:val="22"/>
              </w:rPr>
              <w:t>13.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>0</w:t>
            </w:r>
            <w:r>
              <w:rPr>
                <w:rFonts w:ascii="Calibri" w:hAnsi="Calibri" w:cs="Calibri"/>
                <w:sz w:val="22"/>
                <w:szCs w:val="22"/>
              </w:rPr>
              <w:t>0</w:t>
            </w:r>
            <w:r>
              <w:rPr>
                <w:rFonts w:ascii="Calibri" w:hAnsi="Calibri" w:cs="Calibri"/>
                <w:spacing w:val="1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z w:val="22"/>
                <w:szCs w:val="22"/>
              </w:rPr>
              <w:t>-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1</w:t>
            </w:r>
            <w:r>
              <w:rPr>
                <w:rFonts w:ascii="Calibri" w:hAnsi="Calibri" w:cs="Calibri"/>
                <w:sz w:val="22"/>
                <w:szCs w:val="22"/>
              </w:rPr>
              <w:t>7.00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38"/>
        </w:trPr>
        <w:tc>
          <w:tcPr>
            <w:tcW w:w="8166" w:type="dxa"/>
            <w:gridSpan w:val="6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</w:tcPr>
          <w:p w:rsidR="00447E00" w:rsidRDefault="00447E00"/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56"/>
              <w:ind w:left="63"/>
            </w:pPr>
            <w:r>
              <w:rPr>
                <w:rFonts w:ascii="Calibri" w:hAnsi="Calibri" w:cs="Calibri"/>
                <w:sz w:val="22"/>
                <w:szCs w:val="22"/>
              </w:rPr>
              <w:t>Sc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h</w:t>
            </w:r>
            <w:r>
              <w:rPr>
                <w:rFonts w:ascii="Calibri" w:hAnsi="Calibri" w:cs="Calibri"/>
                <w:spacing w:val="1"/>
                <w:sz w:val="22"/>
                <w:szCs w:val="22"/>
              </w:rPr>
              <w:t>oo</w:t>
            </w:r>
            <w:r>
              <w:rPr>
                <w:rFonts w:ascii="Calibri" w:hAnsi="Calibri" w:cs="Calibri"/>
                <w:spacing w:val="-4"/>
                <w:sz w:val="22"/>
                <w:szCs w:val="22"/>
              </w:rPr>
              <w:t>n</w:t>
            </w:r>
            <w:r>
              <w:rPr>
                <w:rFonts w:ascii="Calibri" w:hAnsi="Calibri" w:cs="Calibri"/>
                <w:sz w:val="22"/>
                <w:szCs w:val="22"/>
              </w:rPr>
              <w:t>maak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>-</w:t>
            </w:r>
            <w:r>
              <w:rPr>
                <w:rFonts w:ascii="Calibri" w:hAnsi="Calibri" w:cs="Calibri"/>
                <w:sz w:val="22"/>
                <w:szCs w:val="22"/>
              </w:rPr>
              <w:t>18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>.</w:t>
            </w:r>
            <w:r>
              <w:rPr>
                <w:rFonts w:ascii="Calibri" w:hAnsi="Calibri" w:cs="Calibri"/>
                <w:sz w:val="22"/>
                <w:szCs w:val="22"/>
              </w:rPr>
              <w:t>00</w:t>
            </w:r>
          </w:p>
        </w:tc>
      </w:tr>
    </w:tbl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before="5" w:line="280" w:lineRule="exact"/>
        <w:rPr>
          <w:sz w:val="28"/>
          <w:szCs w:val="28"/>
        </w:rPr>
      </w:pPr>
    </w:p>
    <w:tbl>
      <w:tblPr>
        <w:tblW w:w="0" w:type="auto"/>
        <w:tblInd w:w="11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371"/>
        <w:gridCol w:w="963"/>
        <w:gridCol w:w="1601"/>
        <w:gridCol w:w="2069"/>
        <w:gridCol w:w="1344"/>
        <w:gridCol w:w="1470"/>
        <w:gridCol w:w="1468"/>
      </w:tblGrid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6"/>
        </w:trPr>
        <w:tc>
          <w:tcPr>
            <w:tcW w:w="233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4" w:line="100" w:lineRule="exact"/>
              <w:rPr>
                <w:sz w:val="10"/>
                <w:szCs w:val="10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450"/>
            </w:pPr>
            <w:r>
              <w:rPr>
                <w:rFonts w:ascii="Calibri" w:hAnsi="Calibri" w:cs="Calibri"/>
                <w:sz w:val="22"/>
                <w:szCs w:val="22"/>
              </w:rPr>
              <w:t>(Sa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n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>n</w:t>
            </w:r>
            <w:r>
              <w:rPr>
                <w:rFonts w:ascii="Calibri" w:hAnsi="Calibri" w:cs="Calibri"/>
                <w:sz w:val="22"/>
                <w:szCs w:val="22"/>
              </w:rPr>
              <w:t xml:space="preserve">e 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>d</w:t>
            </w:r>
            <w:r>
              <w:rPr>
                <w:rFonts w:ascii="Calibri" w:hAnsi="Calibri" w:cs="Calibri"/>
                <w:sz w:val="22"/>
                <w:szCs w:val="22"/>
              </w:rPr>
              <w:t>e Wil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>d</w:t>
            </w:r>
            <w:r>
              <w:rPr>
                <w:rFonts w:ascii="Calibri" w:hAnsi="Calibri" w:cs="Calibri"/>
                <w:sz w:val="22"/>
                <w:szCs w:val="22"/>
              </w:rPr>
              <w:t>)</w:t>
            </w:r>
          </w:p>
        </w:tc>
        <w:tc>
          <w:tcPr>
            <w:tcW w:w="16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4" w:line="100" w:lineRule="exact"/>
              <w:rPr>
                <w:sz w:val="10"/>
                <w:szCs w:val="10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63"/>
            </w:pPr>
            <w:r>
              <w:rPr>
                <w:rFonts w:ascii="Calibri" w:hAnsi="Calibri" w:cs="Calibri"/>
                <w:b/>
                <w:bCs/>
                <w:spacing w:val="-1"/>
                <w:sz w:val="22"/>
                <w:szCs w:val="22"/>
              </w:rPr>
              <w:t>Ma</w:t>
            </w:r>
          </w:p>
        </w:tc>
        <w:tc>
          <w:tcPr>
            <w:tcW w:w="20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4" w:line="100" w:lineRule="exact"/>
              <w:rPr>
                <w:sz w:val="10"/>
                <w:szCs w:val="10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66"/>
            </w:pPr>
            <w:r>
              <w:rPr>
                <w:rFonts w:ascii="Calibri" w:hAnsi="Calibri" w:cs="Calibri"/>
                <w:b/>
                <w:bCs/>
                <w:sz w:val="22"/>
                <w:szCs w:val="22"/>
              </w:rPr>
              <w:t>Di</w:t>
            </w:r>
          </w:p>
        </w:tc>
        <w:tc>
          <w:tcPr>
            <w:tcW w:w="13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4" w:line="100" w:lineRule="exact"/>
              <w:rPr>
                <w:sz w:val="10"/>
                <w:szCs w:val="10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63"/>
            </w:pPr>
            <w:r>
              <w:rPr>
                <w:rFonts w:ascii="Calibri" w:hAnsi="Calibri" w:cs="Calibri"/>
                <w:b/>
                <w:bCs/>
                <w:spacing w:val="-1"/>
                <w:sz w:val="22"/>
                <w:szCs w:val="22"/>
              </w:rPr>
              <w:t>Wo</w:t>
            </w:r>
            <w:r>
              <w:rPr>
                <w:rFonts w:ascii="Calibri" w:hAnsi="Calibri" w:cs="Calibri"/>
                <w:b/>
                <w:bCs/>
                <w:sz w:val="22"/>
                <w:szCs w:val="22"/>
              </w:rPr>
              <w:t>e</w:t>
            </w:r>
          </w:p>
        </w:tc>
        <w:tc>
          <w:tcPr>
            <w:tcW w:w="14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4" w:line="100" w:lineRule="exact"/>
              <w:rPr>
                <w:sz w:val="10"/>
                <w:szCs w:val="10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63"/>
            </w:pPr>
            <w:r>
              <w:rPr>
                <w:rFonts w:ascii="Calibri" w:hAnsi="Calibri" w:cs="Calibri"/>
                <w:b/>
                <w:bCs/>
                <w:sz w:val="22"/>
                <w:szCs w:val="22"/>
              </w:rPr>
              <w:t>Do</w:t>
            </w:r>
          </w:p>
        </w:tc>
        <w:tc>
          <w:tcPr>
            <w:tcW w:w="1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4" w:line="100" w:lineRule="exact"/>
              <w:rPr>
                <w:sz w:val="10"/>
                <w:szCs w:val="10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63"/>
            </w:pPr>
            <w:r>
              <w:rPr>
                <w:rFonts w:ascii="Calibri" w:hAnsi="Calibri" w:cs="Calibri"/>
                <w:b/>
                <w:bCs/>
                <w:spacing w:val="-1"/>
                <w:sz w:val="22"/>
                <w:szCs w:val="22"/>
              </w:rPr>
              <w:t>Vr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6"/>
        </w:trPr>
        <w:tc>
          <w:tcPr>
            <w:tcW w:w="1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4" w:line="100" w:lineRule="exact"/>
              <w:rPr>
                <w:sz w:val="10"/>
                <w:szCs w:val="10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63"/>
            </w:pPr>
            <w:r>
              <w:rPr>
                <w:rFonts w:ascii="Calibri" w:hAnsi="Calibri" w:cs="Calibri"/>
                <w:sz w:val="22"/>
                <w:szCs w:val="22"/>
              </w:rPr>
              <w:t>Ass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>i</w:t>
            </w:r>
            <w:r>
              <w:rPr>
                <w:rFonts w:ascii="Calibri" w:hAnsi="Calibri" w:cs="Calibri"/>
                <w:sz w:val="22"/>
                <w:szCs w:val="22"/>
              </w:rPr>
              <w:t>ste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>n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t</w:t>
            </w:r>
            <w:r>
              <w:rPr>
                <w:rFonts w:ascii="Calibri" w:hAnsi="Calibri" w:cs="Calibri"/>
                <w:sz w:val="22"/>
                <w:szCs w:val="22"/>
              </w:rPr>
              <w:t>e 3</w:t>
            </w:r>
          </w:p>
        </w:tc>
        <w:tc>
          <w:tcPr>
            <w:tcW w:w="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4" w:line="100" w:lineRule="exact"/>
              <w:rPr>
                <w:sz w:val="10"/>
                <w:szCs w:val="10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63"/>
            </w:pPr>
            <w:r>
              <w:rPr>
                <w:rFonts w:ascii="Calibri" w:hAnsi="Calibri" w:cs="Calibri"/>
                <w:b/>
                <w:bCs/>
                <w:sz w:val="22"/>
                <w:szCs w:val="22"/>
              </w:rPr>
              <w:t>Oc</w:t>
            </w:r>
            <w:r>
              <w:rPr>
                <w:rFonts w:ascii="Calibri" w:hAnsi="Calibri" w:cs="Calibri"/>
                <w:b/>
                <w:bCs/>
                <w:spacing w:val="-1"/>
                <w:sz w:val="22"/>
                <w:szCs w:val="22"/>
              </w:rPr>
              <w:t>h</w:t>
            </w:r>
            <w:r>
              <w:rPr>
                <w:rFonts w:ascii="Calibri" w:hAnsi="Calibri" w:cs="Calibri"/>
                <w:b/>
                <w:bCs/>
                <w:sz w:val="22"/>
                <w:szCs w:val="22"/>
              </w:rPr>
              <w:t>te</w:t>
            </w:r>
            <w:r>
              <w:rPr>
                <w:rFonts w:ascii="Calibri" w:hAnsi="Calibri" w:cs="Calibri"/>
                <w:b/>
                <w:bCs/>
                <w:spacing w:val="-2"/>
                <w:sz w:val="22"/>
                <w:szCs w:val="22"/>
              </w:rPr>
              <w:t>n</w:t>
            </w:r>
            <w:r>
              <w:rPr>
                <w:rFonts w:ascii="Calibri" w:hAnsi="Calibri" w:cs="Calibri"/>
                <w:b/>
                <w:bCs/>
                <w:sz w:val="22"/>
                <w:szCs w:val="22"/>
              </w:rPr>
              <w:t>d</w:t>
            </w:r>
          </w:p>
        </w:tc>
        <w:tc>
          <w:tcPr>
            <w:tcW w:w="16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4" w:line="100" w:lineRule="exact"/>
              <w:rPr>
                <w:sz w:val="10"/>
                <w:szCs w:val="10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63"/>
            </w:pPr>
            <w:r>
              <w:rPr>
                <w:rFonts w:ascii="Calibri" w:hAnsi="Calibri" w:cs="Calibri"/>
                <w:spacing w:val="-1"/>
                <w:sz w:val="22"/>
                <w:szCs w:val="22"/>
              </w:rPr>
              <w:t>Vrij</w:t>
            </w:r>
          </w:p>
        </w:tc>
        <w:tc>
          <w:tcPr>
            <w:tcW w:w="20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4" w:line="100" w:lineRule="exact"/>
              <w:rPr>
                <w:sz w:val="10"/>
                <w:szCs w:val="10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66"/>
            </w:pPr>
            <w:r>
              <w:rPr>
                <w:rFonts w:ascii="Calibri" w:hAnsi="Calibri" w:cs="Calibri"/>
                <w:sz w:val="22"/>
                <w:szCs w:val="22"/>
              </w:rPr>
              <w:t>9.00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z w:val="22"/>
                <w:szCs w:val="22"/>
              </w:rPr>
              <w:t xml:space="preserve">- 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1</w:t>
            </w:r>
            <w:r>
              <w:rPr>
                <w:rFonts w:ascii="Calibri" w:hAnsi="Calibri" w:cs="Calibri"/>
                <w:sz w:val="22"/>
                <w:szCs w:val="22"/>
              </w:rPr>
              <w:t>2.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>0</w:t>
            </w:r>
            <w:r>
              <w:rPr>
                <w:rFonts w:ascii="Calibri" w:hAnsi="Calibri" w:cs="Calibri"/>
                <w:sz w:val="22"/>
                <w:szCs w:val="22"/>
              </w:rPr>
              <w:t>0</w:t>
            </w:r>
          </w:p>
        </w:tc>
        <w:tc>
          <w:tcPr>
            <w:tcW w:w="13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4" w:line="100" w:lineRule="exact"/>
              <w:rPr>
                <w:sz w:val="10"/>
                <w:szCs w:val="10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63"/>
            </w:pPr>
            <w:r>
              <w:rPr>
                <w:rFonts w:ascii="Calibri" w:hAnsi="Calibri" w:cs="Calibri"/>
                <w:sz w:val="22"/>
                <w:szCs w:val="22"/>
              </w:rPr>
              <w:t>8.00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z w:val="22"/>
                <w:szCs w:val="22"/>
              </w:rPr>
              <w:t xml:space="preserve">- 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1</w:t>
            </w:r>
            <w:r>
              <w:rPr>
                <w:rFonts w:ascii="Calibri" w:hAnsi="Calibri" w:cs="Calibri"/>
                <w:sz w:val="22"/>
                <w:szCs w:val="22"/>
              </w:rPr>
              <w:t>2.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>0</w:t>
            </w:r>
            <w:r>
              <w:rPr>
                <w:rFonts w:ascii="Calibri" w:hAnsi="Calibri" w:cs="Calibri"/>
                <w:sz w:val="22"/>
                <w:szCs w:val="22"/>
              </w:rPr>
              <w:t>0</w:t>
            </w:r>
          </w:p>
        </w:tc>
        <w:tc>
          <w:tcPr>
            <w:tcW w:w="14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4" w:line="100" w:lineRule="exact"/>
              <w:rPr>
                <w:sz w:val="10"/>
                <w:szCs w:val="10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63"/>
            </w:pPr>
            <w:r>
              <w:rPr>
                <w:rFonts w:ascii="Calibri" w:hAnsi="Calibri" w:cs="Calibri"/>
                <w:sz w:val="22"/>
                <w:szCs w:val="22"/>
              </w:rPr>
              <w:t>8.00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z w:val="22"/>
                <w:szCs w:val="22"/>
              </w:rPr>
              <w:t xml:space="preserve">- 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1</w:t>
            </w:r>
            <w:r>
              <w:rPr>
                <w:rFonts w:ascii="Calibri" w:hAnsi="Calibri" w:cs="Calibri"/>
                <w:sz w:val="22"/>
                <w:szCs w:val="22"/>
              </w:rPr>
              <w:t>2.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>0</w:t>
            </w:r>
            <w:r>
              <w:rPr>
                <w:rFonts w:ascii="Calibri" w:hAnsi="Calibri" w:cs="Calibri"/>
                <w:sz w:val="22"/>
                <w:szCs w:val="22"/>
              </w:rPr>
              <w:t>0</w:t>
            </w:r>
          </w:p>
        </w:tc>
        <w:tc>
          <w:tcPr>
            <w:tcW w:w="1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4" w:line="100" w:lineRule="exact"/>
              <w:rPr>
                <w:sz w:val="10"/>
                <w:szCs w:val="10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63"/>
            </w:pPr>
            <w:r>
              <w:rPr>
                <w:rFonts w:ascii="Calibri" w:hAnsi="Calibri" w:cs="Calibri"/>
                <w:sz w:val="22"/>
                <w:szCs w:val="22"/>
              </w:rPr>
              <w:t>8.00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z w:val="22"/>
                <w:szCs w:val="22"/>
              </w:rPr>
              <w:t xml:space="preserve">- 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1</w:t>
            </w:r>
            <w:r>
              <w:rPr>
                <w:rFonts w:ascii="Calibri" w:hAnsi="Calibri" w:cs="Calibri"/>
                <w:sz w:val="22"/>
                <w:szCs w:val="22"/>
              </w:rPr>
              <w:t>2.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>0</w:t>
            </w:r>
            <w:r>
              <w:rPr>
                <w:rFonts w:ascii="Calibri" w:hAnsi="Calibri" w:cs="Calibri"/>
                <w:sz w:val="22"/>
                <w:szCs w:val="22"/>
              </w:rPr>
              <w:t>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6"/>
        </w:trPr>
        <w:tc>
          <w:tcPr>
            <w:tcW w:w="1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4" w:line="100" w:lineRule="exact"/>
              <w:rPr>
                <w:sz w:val="10"/>
                <w:szCs w:val="10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63"/>
            </w:pPr>
            <w:r>
              <w:rPr>
                <w:rFonts w:ascii="Calibri" w:hAnsi="Calibri" w:cs="Calibri"/>
                <w:sz w:val="22"/>
                <w:szCs w:val="22"/>
              </w:rPr>
              <w:t>T</w:t>
            </w:r>
            <w:r>
              <w:rPr>
                <w:rFonts w:ascii="Calibri" w:hAnsi="Calibri" w:cs="Calibri"/>
                <w:spacing w:val="1"/>
                <w:sz w:val="22"/>
                <w:szCs w:val="22"/>
              </w:rPr>
              <w:t>o</w:t>
            </w:r>
            <w:r>
              <w:rPr>
                <w:rFonts w:ascii="Calibri" w:hAnsi="Calibri" w:cs="Calibri"/>
                <w:sz w:val="22"/>
                <w:szCs w:val="22"/>
              </w:rPr>
              <w:t>taal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3</w:t>
            </w:r>
            <w:r>
              <w:rPr>
                <w:rFonts w:ascii="Calibri" w:hAnsi="Calibri" w:cs="Calibri"/>
                <w:sz w:val="22"/>
                <w:szCs w:val="22"/>
              </w:rPr>
              <w:t>3 u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u</w:t>
            </w:r>
            <w:r>
              <w:rPr>
                <w:rFonts w:ascii="Calibri" w:hAnsi="Calibri" w:cs="Calibri"/>
                <w:sz w:val="22"/>
                <w:szCs w:val="22"/>
              </w:rPr>
              <w:t>r</w:t>
            </w:r>
          </w:p>
        </w:tc>
        <w:tc>
          <w:tcPr>
            <w:tcW w:w="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4" w:line="100" w:lineRule="exact"/>
              <w:rPr>
                <w:sz w:val="10"/>
                <w:szCs w:val="10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63"/>
            </w:pPr>
            <w:r>
              <w:rPr>
                <w:rFonts w:ascii="Calibri" w:hAnsi="Calibri" w:cs="Calibri"/>
                <w:b/>
                <w:bCs/>
                <w:spacing w:val="-1"/>
                <w:sz w:val="22"/>
                <w:szCs w:val="22"/>
              </w:rPr>
              <w:t>M</w:t>
            </w:r>
            <w:r>
              <w:rPr>
                <w:rFonts w:ascii="Calibri" w:hAnsi="Calibri" w:cs="Calibri"/>
                <w:b/>
                <w:bCs/>
                <w:sz w:val="22"/>
                <w:szCs w:val="22"/>
              </w:rPr>
              <w:t>i</w:t>
            </w:r>
            <w:r>
              <w:rPr>
                <w:rFonts w:ascii="Calibri" w:hAnsi="Calibri" w:cs="Calibri"/>
                <w:b/>
                <w:bCs/>
                <w:spacing w:val="-1"/>
                <w:sz w:val="22"/>
                <w:szCs w:val="22"/>
              </w:rPr>
              <w:t>dd</w:t>
            </w:r>
            <w:r>
              <w:rPr>
                <w:rFonts w:ascii="Calibri" w:hAnsi="Calibri" w:cs="Calibri"/>
                <w:b/>
                <w:bCs/>
                <w:spacing w:val="-2"/>
                <w:sz w:val="22"/>
                <w:szCs w:val="22"/>
              </w:rPr>
              <w:t>a</w:t>
            </w:r>
            <w:r>
              <w:rPr>
                <w:rFonts w:ascii="Calibri" w:hAnsi="Calibri" w:cs="Calibri"/>
                <w:b/>
                <w:bCs/>
                <w:sz w:val="22"/>
                <w:szCs w:val="22"/>
              </w:rPr>
              <w:t>g</w:t>
            </w:r>
          </w:p>
        </w:tc>
        <w:tc>
          <w:tcPr>
            <w:tcW w:w="16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4" w:line="100" w:lineRule="exact"/>
              <w:rPr>
                <w:sz w:val="10"/>
                <w:szCs w:val="10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63"/>
            </w:pPr>
            <w:r>
              <w:rPr>
                <w:rFonts w:ascii="Calibri" w:hAnsi="Calibri" w:cs="Calibri"/>
                <w:sz w:val="22"/>
                <w:szCs w:val="22"/>
              </w:rPr>
              <w:t>13.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>0</w:t>
            </w:r>
            <w:r>
              <w:rPr>
                <w:rFonts w:ascii="Calibri" w:hAnsi="Calibri" w:cs="Calibri"/>
                <w:sz w:val="22"/>
                <w:szCs w:val="22"/>
              </w:rPr>
              <w:t>0</w:t>
            </w:r>
            <w:r>
              <w:rPr>
                <w:rFonts w:ascii="Calibri" w:hAnsi="Calibri" w:cs="Calibri"/>
                <w:spacing w:val="1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z w:val="22"/>
                <w:szCs w:val="22"/>
              </w:rPr>
              <w:t>-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 xml:space="preserve"> 1</w:t>
            </w:r>
            <w:r>
              <w:rPr>
                <w:rFonts w:ascii="Calibri" w:hAnsi="Calibri" w:cs="Calibri"/>
                <w:sz w:val="22"/>
                <w:szCs w:val="22"/>
              </w:rPr>
              <w:t>7.00</w:t>
            </w:r>
          </w:p>
        </w:tc>
        <w:tc>
          <w:tcPr>
            <w:tcW w:w="20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4" w:line="100" w:lineRule="exact"/>
              <w:rPr>
                <w:sz w:val="10"/>
                <w:szCs w:val="10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66"/>
            </w:pPr>
            <w:r>
              <w:rPr>
                <w:rFonts w:ascii="Calibri" w:hAnsi="Calibri" w:cs="Calibri"/>
                <w:sz w:val="22"/>
                <w:szCs w:val="22"/>
              </w:rPr>
              <w:t>13.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>0</w:t>
            </w:r>
            <w:r>
              <w:rPr>
                <w:rFonts w:ascii="Calibri" w:hAnsi="Calibri" w:cs="Calibri"/>
                <w:sz w:val="22"/>
                <w:szCs w:val="22"/>
              </w:rPr>
              <w:t>0</w:t>
            </w:r>
            <w:r>
              <w:rPr>
                <w:rFonts w:ascii="Calibri" w:hAnsi="Calibri" w:cs="Calibri"/>
                <w:spacing w:val="1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z w:val="22"/>
                <w:szCs w:val="22"/>
              </w:rPr>
              <w:t>-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1</w:t>
            </w:r>
            <w:r>
              <w:rPr>
                <w:rFonts w:ascii="Calibri" w:hAnsi="Calibri" w:cs="Calibri"/>
                <w:sz w:val="22"/>
                <w:szCs w:val="22"/>
              </w:rPr>
              <w:t>7.00</w:t>
            </w:r>
          </w:p>
        </w:tc>
        <w:tc>
          <w:tcPr>
            <w:tcW w:w="13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4" w:line="100" w:lineRule="exact"/>
              <w:rPr>
                <w:sz w:val="10"/>
                <w:szCs w:val="10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63"/>
            </w:pPr>
            <w:r>
              <w:rPr>
                <w:rFonts w:ascii="Calibri" w:hAnsi="Calibri" w:cs="Calibri"/>
                <w:spacing w:val="-1"/>
                <w:sz w:val="22"/>
                <w:szCs w:val="22"/>
              </w:rPr>
              <w:t>Vrij</w:t>
            </w:r>
          </w:p>
        </w:tc>
        <w:tc>
          <w:tcPr>
            <w:tcW w:w="14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4" w:line="100" w:lineRule="exact"/>
              <w:rPr>
                <w:sz w:val="10"/>
                <w:szCs w:val="10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63"/>
            </w:pPr>
            <w:r>
              <w:rPr>
                <w:rFonts w:ascii="Calibri" w:hAnsi="Calibri" w:cs="Calibri"/>
                <w:sz w:val="22"/>
                <w:szCs w:val="22"/>
              </w:rPr>
              <w:t>13.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>0</w:t>
            </w:r>
            <w:r>
              <w:rPr>
                <w:rFonts w:ascii="Calibri" w:hAnsi="Calibri" w:cs="Calibri"/>
                <w:sz w:val="22"/>
                <w:szCs w:val="22"/>
              </w:rPr>
              <w:t>0</w:t>
            </w:r>
            <w:r>
              <w:rPr>
                <w:rFonts w:ascii="Calibri" w:hAnsi="Calibri" w:cs="Calibri"/>
                <w:spacing w:val="1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z w:val="22"/>
                <w:szCs w:val="22"/>
              </w:rPr>
              <w:t>-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 xml:space="preserve"> 1</w:t>
            </w:r>
            <w:r>
              <w:rPr>
                <w:rFonts w:ascii="Calibri" w:hAnsi="Calibri" w:cs="Calibri"/>
                <w:sz w:val="22"/>
                <w:szCs w:val="22"/>
              </w:rPr>
              <w:t>7.00</w:t>
            </w:r>
          </w:p>
        </w:tc>
        <w:tc>
          <w:tcPr>
            <w:tcW w:w="1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4" w:line="100" w:lineRule="exact"/>
              <w:rPr>
                <w:sz w:val="10"/>
                <w:szCs w:val="10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63"/>
            </w:pPr>
            <w:r>
              <w:rPr>
                <w:rFonts w:ascii="Calibri" w:hAnsi="Calibri" w:cs="Calibri"/>
                <w:sz w:val="22"/>
                <w:szCs w:val="22"/>
              </w:rPr>
              <w:t>13.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>0</w:t>
            </w:r>
            <w:r>
              <w:rPr>
                <w:rFonts w:ascii="Calibri" w:hAnsi="Calibri" w:cs="Calibri"/>
                <w:sz w:val="22"/>
                <w:szCs w:val="22"/>
              </w:rPr>
              <w:t>0</w:t>
            </w:r>
            <w:r>
              <w:rPr>
                <w:rFonts w:ascii="Calibri" w:hAnsi="Calibri" w:cs="Calibri"/>
                <w:spacing w:val="1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z w:val="22"/>
                <w:szCs w:val="22"/>
              </w:rPr>
              <w:t>-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1</w:t>
            </w:r>
            <w:r>
              <w:rPr>
                <w:rFonts w:ascii="Calibri" w:hAnsi="Calibri" w:cs="Calibri"/>
                <w:sz w:val="22"/>
                <w:szCs w:val="22"/>
              </w:rPr>
              <w:t>7.00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7"/>
        </w:trPr>
        <w:tc>
          <w:tcPr>
            <w:tcW w:w="3935" w:type="dxa"/>
            <w:gridSpan w:val="3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</w:tcPr>
          <w:p w:rsidR="00447E00" w:rsidRDefault="00447E00"/>
        </w:tc>
        <w:tc>
          <w:tcPr>
            <w:tcW w:w="20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4" w:line="100" w:lineRule="exact"/>
              <w:rPr>
                <w:sz w:val="10"/>
                <w:szCs w:val="10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66"/>
            </w:pPr>
            <w:r>
              <w:rPr>
                <w:rFonts w:ascii="Calibri" w:hAnsi="Calibri" w:cs="Calibri"/>
                <w:sz w:val="22"/>
                <w:szCs w:val="22"/>
              </w:rPr>
              <w:t>Sc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h</w:t>
            </w:r>
            <w:r>
              <w:rPr>
                <w:rFonts w:ascii="Calibri" w:hAnsi="Calibri" w:cs="Calibri"/>
                <w:spacing w:val="1"/>
                <w:sz w:val="22"/>
                <w:szCs w:val="22"/>
              </w:rPr>
              <w:t>oo</w:t>
            </w:r>
            <w:r>
              <w:rPr>
                <w:rFonts w:ascii="Calibri" w:hAnsi="Calibri" w:cs="Calibri"/>
                <w:spacing w:val="-4"/>
                <w:sz w:val="22"/>
                <w:szCs w:val="22"/>
              </w:rPr>
              <w:t>n</w:t>
            </w:r>
            <w:r>
              <w:rPr>
                <w:rFonts w:ascii="Calibri" w:hAnsi="Calibri" w:cs="Calibri"/>
                <w:sz w:val="22"/>
                <w:szCs w:val="22"/>
              </w:rPr>
              <w:t>maak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>-</w:t>
            </w:r>
            <w:r>
              <w:rPr>
                <w:rFonts w:ascii="Calibri" w:hAnsi="Calibri" w:cs="Calibri"/>
                <w:sz w:val="22"/>
                <w:szCs w:val="22"/>
              </w:rPr>
              <w:t>18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>.</w:t>
            </w:r>
            <w:r>
              <w:rPr>
                <w:rFonts w:ascii="Calibri" w:hAnsi="Calibri" w:cs="Calibri"/>
                <w:sz w:val="22"/>
                <w:szCs w:val="22"/>
              </w:rPr>
              <w:t>00</w:t>
            </w:r>
          </w:p>
        </w:tc>
        <w:tc>
          <w:tcPr>
            <w:tcW w:w="4282" w:type="dxa"/>
            <w:gridSpan w:val="3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</w:tcPr>
          <w:p w:rsidR="00447E00" w:rsidRDefault="00447E00"/>
        </w:tc>
      </w:tr>
    </w:tbl>
    <w:p w:rsidR="00447E00" w:rsidRDefault="00447E00">
      <w:pPr>
        <w:kinsoku w:val="0"/>
        <w:overflowPunct w:val="0"/>
        <w:spacing w:before="1" w:line="150" w:lineRule="exact"/>
        <w:rPr>
          <w:sz w:val="15"/>
          <w:szCs w:val="15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tbl>
      <w:tblPr>
        <w:tblW w:w="0" w:type="auto"/>
        <w:tblInd w:w="168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512"/>
        <w:gridCol w:w="1013"/>
        <w:gridCol w:w="1618"/>
        <w:gridCol w:w="1506"/>
        <w:gridCol w:w="1507"/>
        <w:gridCol w:w="1508"/>
        <w:gridCol w:w="1507"/>
      </w:tblGrid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290"/>
        </w:trPr>
        <w:tc>
          <w:tcPr>
            <w:tcW w:w="252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8"/>
              <w:ind w:left="712"/>
            </w:pPr>
            <w:r>
              <w:rPr>
                <w:rFonts w:ascii="Calibri" w:hAnsi="Calibri" w:cs="Calibri"/>
                <w:sz w:val="22"/>
                <w:szCs w:val="22"/>
              </w:rPr>
              <w:t>(aa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>nn</w:t>
            </w:r>
            <w:r>
              <w:rPr>
                <w:rFonts w:ascii="Calibri" w:hAnsi="Calibri" w:cs="Calibri"/>
                <w:sz w:val="22"/>
                <w:szCs w:val="22"/>
              </w:rPr>
              <w:t>e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>m</w:t>
            </w:r>
            <w:r>
              <w:rPr>
                <w:rFonts w:ascii="Calibri" w:hAnsi="Calibri" w:cs="Calibri"/>
                <w:sz w:val="22"/>
                <w:szCs w:val="22"/>
              </w:rPr>
              <w:t>en)</w:t>
            </w:r>
          </w:p>
        </w:tc>
        <w:tc>
          <w:tcPr>
            <w:tcW w:w="16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8"/>
              <w:ind w:left="63"/>
            </w:pPr>
            <w:r>
              <w:rPr>
                <w:rFonts w:ascii="Calibri" w:hAnsi="Calibri" w:cs="Calibri"/>
                <w:b/>
                <w:bCs/>
                <w:spacing w:val="-1"/>
                <w:sz w:val="22"/>
                <w:szCs w:val="22"/>
              </w:rPr>
              <w:t>Ma</w:t>
            </w:r>
          </w:p>
        </w:tc>
        <w:tc>
          <w:tcPr>
            <w:tcW w:w="15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8"/>
              <w:ind w:left="63"/>
            </w:pPr>
            <w:r>
              <w:rPr>
                <w:rFonts w:ascii="Calibri" w:hAnsi="Calibri" w:cs="Calibri"/>
                <w:b/>
                <w:bCs/>
                <w:sz w:val="22"/>
                <w:szCs w:val="22"/>
              </w:rPr>
              <w:t>Di</w:t>
            </w:r>
          </w:p>
        </w:tc>
        <w:tc>
          <w:tcPr>
            <w:tcW w:w="15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8"/>
              <w:ind w:left="66"/>
            </w:pPr>
            <w:r>
              <w:rPr>
                <w:rFonts w:ascii="Calibri" w:hAnsi="Calibri" w:cs="Calibri"/>
                <w:b/>
                <w:bCs/>
                <w:spacing w:val="-1"/>
                <w:sz w:val="22"/>
                <w:szCs w:val="22"/>
              </w:rPr>
              <w:t>Wo</w:t>
            </w:r>
            <w:r>
              <w:rPr>
                <w:rFonts w:ascii="Calibri" w:hAnsi="Calibri" w:cs="Calibri"/>
                <w:b/>
                <w:bCs/>
                <w:sz w:val="22"/>
                <w:szCs w:val="22"/>
              </w:rPr>
              <w:t>e</w:t>
            </w:r>
          </w:p>
        </w:tc>
        <w:tc>
          <w:tcPr>
            <w:tcW w:w="1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8"/>
              <w:ind w:left="63"/>
            </w:pPr>
            <w:r>
              <w:rPr>
                <w:rFonts w:ascii="Calibri" w:hAnsi="Calibri" w:cs="Calibri"/>
                <w:b/>
                <w:bCs/>
                <w:sz w:val="22"/>
                <w:szCs w:val="22"/>
              </w:rPr>
              <w:t>Do</w:t>
            </w:r>
          </w:p>
        </w:tc>
        <w:tc>
          <w:tcPr>
            <w:tcW w:w="15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8"/>
              <w:ind w:left="63"/>
            </w:pPr>
            <w:r>
              <w:rPr>
                <w:rFonts w:ascii="Calibri" w:hAnsi="Calibri" w:cs="Calibri"/>
                <w:b/>
                <w:bCs/>
                <w:spacing w:val="-1"/>
                <w:sz w:val="22"/>
                <w:szCs w:val="22"/>
              </w:rPr>
              <w:t>Vr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547"/>
        </w:trPr>
        <w:tc>
          <w:tcPr>
            <w:tcW w:w="15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5" w:line="260" w:lineRule="exact"/>
              <w:rPr>
                <w:sz w:val="26"/>
                <w:szCs w:val="26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63"/>
            </w:pPr>
            <w:r>
              <w:rPr>
                <w:rFonts w:ascii="Calibri" w:hAnsi="Calibri" w:cs="Calibri"/>
                <w:sz w:val="22"/>
                <w:szCs w:val="22"/>
              </w:rPr>
              <w:t>Ass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>i</w:t>
            </w:r>
            <w:r>
              <w:rPr>
                <w:rFonts w:ascii="Calibri" w:hAnsi="Calibri" w:cs="Calibri"/>
                <w:sz w:val="22"/>
                <w:szCs w:val="22"/>
              </w:rPr>
              <w:t>ste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>n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t</w:t>
            </w:r>
            <w:r>
              <w:rPr>
                <w:rFonts w:ascii="Calibri" w:hAnsi="Calibri" w:cs="Calibri"/>
                <w:sz w:val="22"/>
                <w:szCs w:val="22"/>
              </w:rPr>
              <w:t>e 4</w:t>
            </w:r>
          </w:p>
        </w:tc>
        <w:tc>
          <w:tcPr>
            <w:tcW w:w="10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5" w:line="260" w:lineRule="exact"/>
              <w:rPr>
                <w:sz w:val="26"/>
                <w:szCs w:val="26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66"/>
            </w:pPr>
            <w:r>
              <w:rPr>
                <w:rFonts w:ascii="Calibri" w:hAnsi="Calibri" w:cs="Calibri"/>
                <w:b/>
                <w:bCs/>
                <w:sz w:val="22"/>
                <w:szCs w:val="22"/>
              </w:rPr>
              <w:t>Oc</w:t>
            </w:r>
            <w:r>
              <w:rPr>
                <w:rFonts w:ascii="Calibri" w:hAnsi="Calibri" w:cs="Calibri"/>
                <w:b/>
                <w:bCs/>
                <w:spacing w:val="-1"/>
                <w:sz w:val="22"/>
                <w:szCs w:val="22"/>
              </w:rPr>
              <w:t>h</w:t>
            </w:r>
            <w:r>
              <w:rPr>
                <w:rFonts w:ascii="Calibri" w:hAnsi="Calibri" w:cs="Calibri"/>
                <w:b/>
                <w:bCs/>
                <w:sz w:val="22"/>
                <w:szCs w:val="22"/>
              </w:rPr>
              <w:t>te</w:t>
            </w:r>
            <w:r>
              <w:rPr>
                <w:rFonts w:ascii="Calibri" w:hAnsi="Calibri" w:cs="Calibri"/>
                <w:b/>
                <w:bCs/>
                <w:spacing w:val="-2"/>
                <w:sz w:val="22"/>
                <w:szCs w:val="22"/>
              </w:rPr>
              <w:t>n</w:t>
            </w:r>
            <w:r>
              <w:rPr>
                <w:rFonts w:ascii="Calibri" w:hAnsi="Calibri" w:cs="Calibri"/>
                <w:b/>
                <w:bCs/>
                <w:sz w:val="22"/>
                <w:szCs w:val="22"/>
              </w:rPr>
              <w:t>d</w:t>
            </w:r>
          </w:p>
        </w:tc>
        <w:tc>
          <w:tcPr>
            <w:tcW w:w="16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5" w:line="260" w:lineRule="exact"/>
              <w:rPr>
                <w:sz w:val="26"/>
                <w:szCs w:val="26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63"/>
            </w:pPr>
            <w:r>
              <w:rPr>
                <w:rFonts w:ascii="Calibri" w:hAnsi="Calibri" w:cs="Calibri"/>
                <w:spacing w:val="-1"/>
                <w:sz w:val="22"/>
                <w:szCs w:val="22"/>
              </w:rPr>
              <w:t>Vrij</w:t>
            </w:r>
          </w:p>
        </w:tc>
        <w:tc>
          <w:tcPr>
            <w:tcW w:w="15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264" w:lineRule="exact"/>
              <w:ind w:left="63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8.00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z w:val="22"/>
                <w:szCs w:val="22"/>
              </w:rPr>
              <w:t xml:space="preserve">- 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1</w:t>
            </w:r>
            <w:r>
              <w:rPr>
                <w:rFonts w:ascii="Calibri" w:hAnsi="Calibri" w:cs="Calibri"/>
                <w:sz w:val="22"/>
                <w:szCs w:val="22"/>
              </w:rPr>
              <w:t>2.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>0</w:t>
            </w:r>
            <w:r>
              <w:rPr>
                <w:rFonts w:ascii="Calibri" w:hAnsi="Calibri" w:cs="Calibri"/>
                <w:sz w:val="22"/>
                <w:szCs w:val="22"/>
              </w:rPr>
              <w:t>0</w:t>
            </w:r>
          </w:p>
          <w:p w:rsidR="00447E00" w:rsidRDefault="00447E00">
            <w:pPr>
              <w:pStyle w:val="TableParagraph"/>
              <w:kinsoku w:val="0"/>
              <w:overflowPunct w:val="0"/>
              <w:ind w:left="63"/>
            </w:pPr>
            <w:r>
              <w:rPr>
                <w:rFonts w:ascii="Calibri" w:hAnsi="Calibri" w:cs="Calibri"/>
                <w:sz w:val="22"/>
                <w:szCs w:val="22"/>
              </w:rPr>
              <w:t>(</w:t>
            </w:r>
            <w:r>
              <w:rPr>
                <w:rFonts w:ascii="Calibri" w:hAnsi="Calibri" w:cs="Calibri"/>
                <w:spacing w:val="1"/>
                <w:sz w:val="22"/>
                <w:szCs w:val="22"/>
              </w:rPr>
              <w:t>D</w:t>
            </w:r>
            <w:r>
              <w:rPr>
                <w:rFonts w:ascii="Calibri" w:hAnsi="Calibri" w:cs="Calibri"/>
                <w:sz w:val="22"/>
                <w:szCs w:val="22"/>
              </w:rPr>
              <w:t>A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P</w:t>
            </w:r>
            <w:r>
              <w:rPr>
                <w:rFonts w:ascii="Calibri" w:hAnsi="Calibri" w:cs="Calibri"/>
                <w:sz w:val="22"/>
                <w:szCs w:val="22"/>
              </w:rPr>
              <w:t>)</w:t>
            </w:r>
          </w:p>
        </w:tc>
        <w:tc>
          <w:tcPr>
            <w:tcW w:w="15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5" w:line="260" w:lineRule="exact"/>
              <w:rPr>
                <w:sz w:val="26"/>
                <w:szCs w:val="26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66"/>
            </w:pPr>
            <w:r>
              <w:rPr>
                <w:rFonts w:ascii="Calibri" w:hAnsi="Calibri" w:cs="Calibri"/>
                <w:spacing w:val="-1"/>
                <w:sz w:val="22"/>
                <w:szCs w:val="22"/>
              </w:rPr>
              <w:t>Vrij</w:t>
            </w:r>
          </w:p>
        </w:tc>
        <w:tc>
          <w:tcPr>
            <w:tcW w:w="1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264" w:lineRule="exact"/>
              <w:ind w:left="63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8.00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z w:val="22"/>
                <w:szCs w:val="22"/>
              </w:rPr>
              <w:t xml:space="preserve">- 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1</w:t>
            </w:r>
            <w:r>
              <w:rPr>
                <w:rFonts w:ascii="Calibri" w:hAnsi="Calibri" w:cs="Calibri"/>
                <w:sz w:val="22"/>
                <w:szCs w:val="22"/>
              </w:rPr>
              <w:t>2.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>0</w:t>
            </w:r>
            <w:r>
              <w:rPr>
                <w:rFonts w:ascii="Calibri" w:hAnsi="Calibri" w:cs="Calibri"/>
                <w:sz w:val="22"/>
                <w:szCs w:val="22"/>
              </w:rPr>
              <w:t>0</w:t>
            </w:r>
          </w:p>
          <w:p w:rsidR="00447E00" w:rsidRDefault="00447E00">
            <w:pPr>
              <w:pStyle w:val="TableParagraph"/>
              <w:kinsoku w:val="0"/>
              <w:overflowPunct w:val="0"/>
              <w:ind w:left="63"/>
            </w:pPr>
            <w:r>
              <w:rPr>
                <w:rFonts w:ascii="Calibri" w:hAnsi="Calibri" w:cs="Calibri"/>
                <w:sz w:val="22"/>
                <w:szCs w:val="22"/>
              </w:rPr>
              <w:t>(</w:t>
            </w:r>
            <w:r>
              <w:rPr>
                <w:rFonts w:ascii="Calibri" w:hAnsi="Calibri" w:cs="Calibri"/>
                <w:spacing w:val="1"/>
                <w:sz w:val="22"/>
                <w:szCs w:val="22"/>
              </w:rPr>
              <w:t>D</w:t>
            </w:r>
            <w:r>
              <w:rPr>
                <w:rFonts w:ascii="Calibri" w:hAnsi="Calibri" w:cs="Calibri"/>
                <w:sz w:val="22"/>
                <w:szCs w:val="22"/>
              </w:rPr>
              <w:t>A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P</w:t>
            </w:r>
            <w:r>
              <w:rPr>
                <w:rFonts w:ascii="Calibri" w:hAnsi="Calibri" w:cs="Calibri"/>
                <w:sz w:val="22"/>
                <w:szCs w:val="22"/>
              </w:rPr>
              <w:t>)</w:t>
            </w:r>
          </w:p>
        </w:tc>
        <w:tc>
          <w:tcPr>
            <w:tcW w:w="15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5" w:line="260" w:lineRule="exact"/>
              <w:rPr>
                <w:sz w:val="26"/>
                <w:szCs w:val="26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63"/>
            </w:pPr>
            <w:r>
              <w:rPr>
                <w:rFonts w:ascii="Calibri" w:hAnsi="Calibri" w:cs="Calibri"/>
                <w:spacing w:val="-1"/>
                <w:sz w:val="22"/>
                <w:szCs w:val="22"/>
              </w:rPr>
              <w:t>Vrij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547"/>
        </w:trPr>
        <w:tc>
          <w:tcPr>
            <w:tcW w:w="15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5" w:line="260" w:lineRule="exact"/>
              <w:rPr>
                <w:sz w:val="26"/>
                <w:szCs w:val="26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63"/>
            </w:pPr>
            <w:r>
              <w:rPr>
                <w:rFonts w:ascii="Calibri" w:hAnsi="Calibri" w:cs="Calibri"/>
                <w:sz w:val="22"/>
                <w:szCs w:val="22"/>
              </w:rPr>
              <w:t>T</w:t>
            </w:r>
            <w:r>
              <w:rPr>
                <w:rFonts w:ascii="Calibri" w:hAnsi="Calibri" w:cs="Calibri"/>
                <w:spacing w:val="1"/>
                <w:sz w:val="22"/>
                <w:szCs w:val="22"/>
              </w:rPr>
              <w:t>o</w:t>
            </w:r>
            <w:r>
              <w:rPr>
                <w:rFonts w:ascii="Calibri" w:hAnsi="Calibri" w:cs="Calibri"/>
                <w:sz w:val="22"/>
                <w:szCs w:val="22"/>
              </w:rPr>
              <w:t>taal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2</w:t>
            </w:r>
            <w:r>
              <w:rPr>
                <w:rFonts w:ascii="Calibri" w:hAnsi="Calibri" w:cs="Calibri"/>
                <w:sz w:val="22"/>
                <w:szCs w:val="22"/>
              </w:rPr>
              <w:t>5 u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u</w:t>
            </w:r>
            <w:r>
              <w:rPr>
                <w:rFonts w:ascii="Calibri" w:hAnsi="Calibri" w:cs="Calibri"/>
                <w:sz w:val="22"/>
                <w:szCs w:val="22"/>
              </w:rPr>
              <w:t>r</w:t>
            </w:r>
          </w:p>
        </w:tc>
        <w:tc>
          <w:tcPr>
            <w:tcW w:w="10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5" w:line="260" w:lineRule="exact"/>
              <w:rPr>
                <w:sz w:val="26"/>
                <w:szCs w:val="26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66"/>
            </w:pPr>
            <w:r>
              <w:rPr>
                <w:rFonts w:ascii="Calibri" w:hAnsi="Calibri" w:cs="Calibri"/>
                <w:b/>
                <w:bCs/>
                <w:spacing w:val="-1"/>
                <w:sz w:val="22"/>
                <w:szCs w:val="22"/>
              </w:rPr>
              <w:t>M</w:t>
            </w:r>
            <w:r>
              <w:rPr>
                <w:rFonts w:ascii="Calibri" w:hAnsi="Calibri" w:cs="Calibri"/>
                <w:b/>
                <w:bCs/>
                <w:sz w:val="22"/>
                <w:szCs w:val="22"/>
              </w:rPr>
              <w:t>i</w:t>
            </w:r>
            <w:r>
              <w:rPr>
                <w:rFonts w:ascii="Calibri" w:hAnsi="Calibri" w:cs="Calibri"/>
                <w:b/>
                <w:bCs/>
                <w:spacing w:val="-1"/>
                <w:sz w:val="22"/>
                <w:szCs w:val="22"/>
              </w:rPr>
              <w:t>dd</w:t>
            </w:r>
            <w:r>
              <w:rPr>
                <w:rFonts w:ascii="Calibri" w:hAnsi="Calibri" w:cs="Calibri"/>
                <w:b/>
                <w:bCs/>
                <w:spacing w:val="-2"/>
                <w:sz w:val="22"/>
                <w:szCs w:val="22"/>
              </w:rPr>
              <w:t>a</w:t>
            </w:r>
            <w:r>
              <w:rPr>
                <w:rFonts w:ascii="Calibri" w:hAnsi="Calibri" w:cs="Calibri"/>
                <w:b/>
                <w:bCs/>
                <w:sz w:val="22"/>
                <w:szCs w:val="22"/>
              </w:rPr>
              <w:t>g</w:t>
            </w:r>
          </w:p>
        </w:tc>
        <w:tc>
          <w:tcPr>
            <w:tcW w:w="16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264" w:lineRule="exact"/>
              <w:ind w:left="63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13.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>0</w:t>
            </w:r>
            <w:r>
              <w:rPr>
                <w:rFonts w:ascii="Calibri" w:hAnsi="Calibri" w:cs="Calibri"/>
                <w:sz w:val="22"/>
                <w:szCs w:val="22"/>
              </w:rPr>
              <w:t>0</w:t>
            </w:r>
            <w:r>
              <w:rPr>
                <w:rFonts w:ascii="Calibri" w:hAnsi="Calibri" w:cs="Calibri"/>
                <w:spacing w:val="2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z w:val="22"/>
                <w:szCs w:val="22"/>
              </w:rPr>
              <w:t>-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1</w:t>
            </w:r>
            <w:r>
              <w:rPr>
                <w:rFonts w:ascii="Calibri" w:hAnsi="Calibri" w:cs="Calibri"/>
                <w:sz w:val="22"/>
                <w:szCs w:val="22"/>
              </w:rPr>
              <w:t>6.00</w:t>
            </w:r>
          </w:p>
          <w:p w:rsidR="00447E00" w:rsidRDefault="00447E00">
            <w:pPr>
              <w:pStyle w:val="TableParagraph"/>
              <w:kinsoku w:val="0"/>
              <w:overflowPunct w:val="0"/>
              <w:ind w:left="63"/>
            </w:pPr>
            <w:r>
              <w:rPr>
                <w:rFonts w:ascii="Calibri" w:hAnsi="Calibri" w:cs="Calibri"/>
                <w:sz w:val="22"/>
                <w:szCs w:val="22"/>
              </w:rPr>
              <w:t>(WEB)</w:t>
            </w:r>
          </w:p>
        </w:tc>
        <w:tc>
          <w:tcPr>
            <w:tcW w:w="15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264" w:lineRule="exact"/>
              <w:ind w:left="63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13.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>0</w:t>
            </w:r>
            <w:r>
              <w:rPr>
                <w:rFonts w:ascii="Calibri" w:hAnsi="Calibri" w:cs="Calibri"/>
                <w:sz w:val="22"/>
                <w:szCs w:val="22"/>
              </w:rPr>
              <w:t>0</w:t>
            </w:r>
            <w:r>
              <w:rPr>
                <w:rFonts w:ascii="Calibri" w:hAnsi="Calibri" w:cs="Calibri"/>
                <w:spacing w:val="1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z w:val="22"/>
                <w:szCs w:val="22"/>
              </w:rPr>
              <w:t>-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1</w:t>
            </w:r>
            <w:r>
              <w:rPr>
                <w:rFonts w:ascii="Calibri" w:hAnsi="Calibri" w:cs="Calibri"/>
                <w:sz w:val="22"/>
                <w:szCs w:val="22"/>
              </w:rPr>
              <w:t>6.00</w:t>
            </w:r>
          </w:p>
          <w:p w:rsidR="00447E00" w:rsidRDefault="00447E00">
            <w:pPr>
              <w:pStyle w:val="TableParagraph"/>
              <w:kinsoku w:val="0"/>
              <w:overflowPunct w:val="0"/>
              <w:ind w:left="63"/>
            </w:pPr>
            <w:r>
              <w:rPr>
                <w:rFonts w:ascii="Calibri" w:hAnsi="Calibri" w:cs="Calibri"/>
                <w:sz w:val="22"/>
                <w:szCs w:val="22"/>
              </w:rPr>
              <w:t>(WEB)</w:t>
            </w:r>
          </w:p>
        </w:tc>
        <w:tc>
          <w:tcPr>
            <w:tcW w:w="15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264" w:lineRule="exact"/>
              <w:ind w:left="66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13.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>0</w:t>
            </w:r>
            <w:r>
              <w:rPr>
                <w:rFonts w:ascii="Calibri" w:hAnsi="Calibri" w:cs="Calibri"/>
                <w:sz w:val="22"/>
                <w:szCs w:val="22"/>
              </w:rPr>
              <w:t>0</w:t>
            </w:r>
            <w:r>
              <w:rPr>
                <w:rFonts w:ascii="Calibri" w:hAnsi="Calibri" w:cs="Calibri"/>
                <w:spacing w:val="1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z w:val="22"/>
                <w:szCs w:val="22"/>
              </w:rPr>
              <w:t>-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1</w:t>
            </w:r>
            <w:r>
              <w:rPr>
                <w:rFonts w:ascii="Calibri" w:hAnsi="Calibri" w:cs="Calibri"/>
                <w:sz w:val="22"/>
                <w:szCs w:val="22"/>
              </w:rPr>
              <w:t>6.00</w:t>
            </w:r>
          </w:p>
          <w:p w:rsidR="00447E00" w:rsidRDefault="00447E00">
            <w:pPr>
              <w:pStyle w:val="TableParagraph"/>
              <w:kinsoku w:val="0"/>
              <w:overflowPunct w:val="0"/>
              <w:ind w:left="66"/>
            </w:pPr>
            <w:r>
              <w:rPr>
                <w:rFonts w:ascii="Calibri" w:hAnsi="Calibri" w:cs="Calibri"/>
                <w:sz w:val="22"/>
                <w:szCs w:val="22"/>
              </w:rPr>
              <w:t>(WEB)</w:t>
            </w:r>
          </w:p>
        </w:tc>
        <w:tc>
          <w:tcPr>
            <w:tcW w:w="1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264" w:lineRule="exact"/>
              <w:ind w:left="63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13.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>0</w:t>
            </w:r>
            <w:r>
              <w:rPr>
                <w:rFonts w:ascii="Calibri" w:hAnsi="Calibri" w:cs="Calibri"/>
                <w:sz w:val="22"/>
                <w:szCs w:val="22"/>
              </w:rPr>
              <w:t>0</w:t>
            </w:r>
            <w:r>
              <w:rPr>
                <w:rFonts w:ascii="Calibri" w:hAnsi="Calibri" w:cs="Calibri"/>
                <w:spacing w:val="1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z w:val="22"/>
                <w:szCs w:val="22"/>
              </w:rPr>
              <w:t>-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1</w:t>
            </w:r>
            <w:r>
              <w:rPr>
                <w:rFonts w:ascii="Calibri" w:hAnsi="Calibri" w:cs="Calibri"/>
                <w:sz w:val="22"/>
                <w:szCs w:val="22"/>
              </w:rPr>
              <w:t>6.00</w:t>
            </w:r>
          </w:p>
          <w:p w:rsidR="00447E00" w:rsidRDefault="00447E00">
            <w:pPr>
              <w:pStyle w:val="TableParagraph"/>
              <w:kinsoku w:val="0"/>
              <w:overflowPunct w:val="0"/>
              <w:ind w:left="63"/>
            </w:pPr>
            <w:r>
              <w:rPr>
                <w:rFonts w:ascii="Calibri" w:hAnsi="Calibri" w:cs="Calibri"/>
                <w:sz w:val="22"/>
                <w:szCs w:val="22"/>
              </w:rPr>
              <w:t>(WEB)</w:t>
            </w:r>
          </w:p>
        </w:tc>
        <w:tc>
          <w:tcPr>
            <w:tcW w:w="15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264" w:lineRule="exact"/>
              <w:ind w:left="63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13.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>0</w:t>
            </w:r>
            <w:r>
              <w:rPr>
                <w:rFonts w:ascii="Calibri" w:hAnsi="Calibri" w:cs="Calibri"/>
                <w:sz w:val="22"/>
                <w:szCs w:val="22"/>
              </w:rPr>
              <w:t>0</w:t>
            </w:r>
            <w:r>
              <w:rPr>
                <w:rFonts w:ascii="Calibri" w:hAnsi="Calibri" w:cs="Calibri"/>
                <w:spacing w:val="1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z w:val="22"/>
                <w:szCs w:val="22"/>
              </w:rPr>
              <w:t>-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1</w:t>
            </w:r>
            <w:r>
              <w:rPr>
                <w:rFonts w:ascii="Calibri" w:hAnsi="Calibri" w:cs="Calibri"/>
                <w:sz w:val="22"/>
                <w:szCs w:val="22"/>
              </w:rPr>
              <w:t>6.00</w:t>
            </w:r>
          </w:p>
          <w:p w:rsidR="00447E00" w:rsidRDefault="00447E00">
            <w:pPr>
              <w:pStyle w:val="TableParagraph"/>
              <w:kinsoku w:val="0"/>
              <w:overflowPunct w:val="0"/>
              <w:ind w:left="63"/>
            </w:pPr>
            <w:r>
              <w:rPr>
                <w:rFonts w:ascii="Calibri" w:hAnsi="Calibri" w:cs="Calibri"/>
                <w:sz w:val="22"/>
                <w:szCs w:val="22"/>
              </w:rPr>
              <w:t>(WEB)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589"/>
        </w:trPr>
        <w:tc>
          <w:tcPr>
            <w:tcW w:w="10171" w:type="dxa"/>
            <w:gridSpan w:val="7"/>
            <w:tcBorders>
              <w:top w:val="single" w:sz="4" w:space="0" w:color="000000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264" w:lineRule="exact"/>
              <w:ind w:left="1714"/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Deze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z w:val="22"/>
                <w:szCs w:val="22"/>
              </w:rPr>
              <w:t>assis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>t</w:t>
            </w:r>
            <w:r>
              <w:rPr>
                <w:rFonts w:ascii="Calibri" w:hAnsi="Calibri" w:cs="Calibri"/>
                <w:sz w:val="22"/>
                <w:szCs w:val="22"/>
              </w:rPr>
              <w:t>ente</w:t>
            </w:r>
            <w:r>
              <w:rPr>
                <w:rFonts w:ascii="Calibri" w:hAnsi="Calibri" w:cs="Calibri"/>
                <w:spacing w:val="1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pacing w:val="-4"/>
                <w:sz w:val="22"/>
                <w:szCs w:val="22"/>
              </w:rPr>
              <w:t>h</w:t>
            </w:r>
            <w:r>
              <w:rPr>
                <w:rFonts w:ascii="Calibri" w:hAnsi="Calibri" w:cs="Calibri"/>
                <w:sz w:val="22"/>
                <w:szCs w:val="22"/>
              </w:rPr>
              <w:t>eeft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z w:val="22"/>
                <w:szCs w:val="22"/>
              </w:rPr>
              <w:t>per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z w:val="22"/>
                <w:szCs w:val="22"/>
              </w:rPr>
              <w:t>we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e</w:t>
            </w:r>
            <w:r>
              <w:rPr>
                <w:rFonts w:ascii="Calibri" w:hAnsi="Calibri" w:cs="Calibri"/>
                <w:sz w:val="22"/>
                <w:szCs w:val="22"/>
              </w:rPr>
              <w:t>k 2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z w:val="22"/>
                <w:szCs w:val="22"/>
              </w:rPr>
              <w:t>u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u</w:t>
            </w:r>
            <w:r>
              <w:rPr>
                <w:rFonts w:ascii="Calibri" w:hAnsi="Calibri" w:cs="Calibri"/>
                <w:sz w:val="22"/>
                <w:szCs w:val="22"/>
              </w:rPr>
              <w:t>r de tijd</w:t>
            </w:r>
            <w:r>
              <w:rPr>
                <w:rFonts w:ascii="Calibri" w:hAnsi="Calibri" w:cs="Calibri"/>
                <w:spacing w:val="-4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>o</w:t>
            </w:r>
            <w:r>
              <w:rPr>
                <w:rFonts w:ascii="Calibri" w:hAnsi="Calibri" w:cs="Calibri"/>
                <w:sz w:val="22"/>
                <w:szCs w:val="22"/>
              </w:rPr>
              <w:t>m</w:t>
            </w:r>
            <w:r>
              <w:rPr>
                <w:rFonts w:ascii="Calibri" w:hAnsi="Calibri" w:cs="Calibri"/>
                <w:spacing w:val="1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z w:val="22"/>
                <w:szCs w:val="22"/>
              </w:rPr>
              <w:t>aan</w:t>
            </w:r>
            <w:r>
              <w:rPr>
                <w:rFonts w:ascii="Calibri" w:hAnsi="Calibri" w:cs="Calibri"/>
                <w:spacing w:val="-5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>d</w:t>
            </w:r>
            <w:r>
              <w:rPr>
                <w:rFonts w:ascii="Calibri" w:hAnsi="Calibri" w:cs="Calibri"/>
                <w:sz w:val="22"/>
                <w:szCs w:val="22"/>
              </w:rPr>
              <w:t>e PR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z w:val="22"/>
                <w:szCs w:val="22"/>
              </w:rPr>
              <w:t>en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z w:val="22"/>
                <w:szCs w:val="22"/>
              </w:rPr>
              <w:t>de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z w:val="22"/>
                <w:szCs w:val="22"/>
              </w:rPr>
              <w:t>webs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>i</w:t>
            </w:r>
            <w:r>
              <w:rPr>
                <w:rFonts w:ascii="Calibri" w:hAnsi="Calibri" w:cs="Calibri"/>
                <w:sz w:val="22"/>
                <w:szCs w:val="22"/>
              </w:rPr>
              <w:t>te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z w:val="22"/>
                <w:szCs w:val="22"/>
              </w:rPr>
              <w:t>te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z w:val="22"/>
                <w:szCs w:val="22"/>
              </w:rPr>
              <w:t>we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>r</w:t>
            </w:r>
            <w:r>
              <w:rPr>
                <w:rFonts w:ascii="Calibri" w:hAnsi="Calibri" w:cs="Calibri"/>
                <w:sz w:val="22"/>
                <w:szCs w:val="22"/>
              </w:rPr>
              <w:t>ke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>n</w:t>
            </w:r>
            <w:r>
              <w:rPr>
                <w:rFonts w:ascii="Calibri" w:hAnsi="Calibri" w:cs="Calibri"/>
                <w:sz w:val="22"/>
                <w:szCs w:val="22"/>
              </w:rPr>
              <w:t>.</w:t>
            </w:r>
          </w:p>
          <w:p w:rsidR="00447E00" w:rsidRDefault="00447E00">
            <w:pPr>
              <w:pStyle w:val="TableParagraph"/>
              <w:kinsoku w:val="0"/>
              <w:overflowPunct w:val="0"/>
              <w:ind w:left="1719"/>
              <w:jc w:val="center"/>
            </w:pPr>
            <w:r>
              <w:rPr>
                <w:rFonts w:ascii="Calibri" w:hAnsi="Calibri" w:cs="Calibri"/>
                <w:sz w:val="22"/>
                <w:szCs w:val="22"/>
              </w:rPr>
              <w:t xml:space="preserve">Ze 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>p</w:t>
            </w:r>
            <w:r>
              <w:rPr>
                <w:rFonts w:ascii="Calibri" w:hAnsi="Calibri" w:cs="Calibri"/>
                <w:sz w:val="22"/>
                <w:szCs w:val="22"/>
              </w:rPr>
              <w:t>la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n</w:t>
            </w:r>
            <w:r>
              <w:rPr>
                <w:rFonts w:ascii="Calibri" w:hAnsi="Calibri" w:cs="Calibri"/>
                <w:sz w:val="22"/>
                <w:szCs w:val="22"/>
              </w:rPr>
              <w:t>t</w:t>
            </w:r>
            <w:r>
              <w:rPr>
                <w:rFonts w:ascii="Calibri" w:hAnsi="Calibri" w:cs="Calibri"/>
                <w:spacing w:val="1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>d</w:t>
            </w:r>
            <w:r>
              <w:rPr>
                <w:rFonts w:ascii="Calibri" w:hAnsi="Calibri" w:cs="Calibri"/>
                <w:sz w:val="22"/>
                <w:szCs w:val="22"/>
              </w:rPr>
              <w:t>eze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z w:val="22"/>
                <w:szCs w:val="22"/>
              </w:rPr>
              <w:t>tijd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z w:val="22"/>
                <w:szCs w:val="22"/>
              </w:rPr>
              <w:t>zelf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z w:val="22"/>
                <w:szCs w:val="22"/>
              </w:rPr>
              <w:t>in.</w:t>
            </w:r>
          </w:p>
        </w:tc>
      </w:tr>
    </w:tbl>
    <w:p w:rsidR="00447E00" w:rsidRDefault="00447E00">
      <w:pPr>
        <w:kinsoku w:val="0"/>
        <w:overflowPunct w:val="0"/>
        <w:spacing w:before="8" w:line="130" w:lineRule="exact"/>
        <w:rPr>
          <w:sz w:val="13"/>
          <w:szCs w:val="13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pStyle w:val="Plattetekst"/>
        <w:kinsoku w:val="0"/>
        <w:overflowPunct w:val="0"/>
        <w:spacing w:line="276" w:lineRule="auto"/>
        <w:ind w:left="716" w:right="945"/>
      </w:pPr>
      <w:r>
        <w:t>T</w:t>
      </w:r>
      <w:r>
        <w:rPr>
          <w:spacing w:val="-2"/>
        </w:rPr>
        <w:t>u</w:t>
      </w:r>
      <w:r>
        <w:t>ssen</w:t>
      </w:r>
      <w:r>
        <w:rPr>
          <w:spacing w:val="-3"/>
        </w:rPr>
        <w:t xml:space="preserve"> 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m</w:t>
      </w:r>
      <w:r>
        <w:t>id</w:t>
      </w:r>
      <w:r>
        <w:rPr>
          <w:spacing w:val="-2"/>
        </w:rPr>
        <w:t>d</w:t>
      </w:r>
      <w:r>
        <w:t xml:space="preserve">ag </w:t>
      </w:r>
      <w:r>
        <w:rPr>
          <w:spacing w:val="-2"/>
        </w:rPr>
        <w:t>h</w:t>
      </w:r>
      <w:r>
        <w:rPr>
          <w:spacing w:val="1"/>
        </w:rPr>
        <w:t>e</w:t>
      </w:r>
      <w:r>
        <w:rPr>
          <w:spacing w:val="-2"/>
        </w:rPr>
        <w:t>bb</w:t>
      </w:r>
      <w:r>
        <w:t>en</w:t>
      </w:r>
      <w:r>
        <w:rPr>
          <w:spacing w:val="-1"/>
        </w:rPr>
        <w:t xml:space="preserve"> 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</w:t>
      </w:r>
      <w:r>
        <w:t>assiste</w:t>
      </w:r>
      <w:r>
        <w:rPr>
          <w:spacing w:val="-2"/>
        </w:rPr>
        <w:t>n</w:t>
      </w:r>
      <w:r>
        <w:t>t</w:t>
      </w:r>
      <w:r>
        <w:rPr>
          <w:spacing w:val="-1"/>
        </w:rPr>
        <w:t>e</w:t>
      </w:r>
      <w:r>
        <w:t xml:space="preserve">s </w:t>
      </w:r>
      <w:r>
        <w:rPr>
          <w:spacing w:val="-1"/>
        </w:rPr>
        <w:t>e</w:t>
      </w:r>
      <w:r>
        <w:t>en</w:t>
      </w:r>
      <w:r>
        <w:rPr>
          <w:spacing w:val="-3"/>
        </w:rPr>
        <w:t xml:space="preserve"> </w:t>
      </w:r>
      <w:r>
        <w:rPr>
          <w:spacing w:val="-2"/>
        </w:rPr>
        <w:t>uu</w:t>
      </w:r>
      <w:r>
        <w:t>r</w:t>
      </w:r>
      <w:r>
        <w:rPr>
          <w:spacing w:val="1"/>
        </w:rPr>
        <w:t xml:space="preserve"> </w:t>
      </w:r>
      <w:r>
        <w:rPr>
          <w:spacing w:val="-2"/>
        </w:rPr>
        <w:t>p</w:t>
      </w:r>
      <w:r>
        <w:t>a</w:t>
      </w:r>
      <w:r>
        <w:rPr>
          <w:spacing w:val="-2"/>
        </w:rPr>
        <w:t>u</w:t>
      </w:r>
      <w:r>
        <w:t>z</w:t>
      </w:r>
      <w:r>
        <w:rPr>
          <w:spacing w:val="-1"/>
        </w:rPr>
        <w:t>e</w:t>
      </w:r>
      <w:r>
        <w:t>, in</w:t>
      </w:r>
      <w:r>
        <w:rPr>
          <w:spacing w:val="-2"/>
        </w:rPr>
        <w:t xml:space="preserve"> d</w:t>
      </w:r>
      <w:r>
        <w:t>it</w:t>
      </w:r>
      <w:r>
        <w:rPr>
          <w:spacing w:val="1"/>
        </w:rPr>
        <w:t xml:space="preserve"> u</w:t>
      </w:r>
      <w:r>
        <w:rPr>
          <w:spacing w:val="-2"/>
        </w:rPr>
        <w:t>u</w:t>
      </w:r>
      <w:r>
        <w:t xml:space="preserve">r </w:t>
      </w:r>
      <w:r>
        <w:rPr>
          <w:spacing w:val="-2"/>
        </w:rPr>
        <w:t>z</w:t>
      </w:r>
      <w:r>
        <w:t>it</w:t>
      </w:r>
      <w:r>
        <w:rPr>
          <w:spacing w:val="-2"/>
        </w:rPr>
        <w:t xml:space="preserve"> </w:t>
      </w:r>
      <w:r>
        <w:t xml:space="preserve">van </w:t>
      </w:r>
      <w:r>
        <w:rPr>
          <w:spacing w:val="-2"/>
        </w:rPr>
        <w:t>m</w:t>
      </w:r>
      <w:r>
        <w:t>aa</w:t>
      </w:r>
      <w:r>
        <w:rPr>
          <w:spacing w:val="-2"/>
        </w:rPr>
        <w:t>nd</w:t>
      </w:r>
      <w:r>
        <w:t>ag</w:t>
      </w:r>
      <w:r>
        <w:rPr>
          <w:spacing w:val="-2"/>
        </w:rPr>
        <w:t xml:space="preserve"> </w:t>
      </w:r>
      <w:r>
        <w:t>t</w:t>
      </w:r>
      <w:r>
        <w:rPr>
          <w:spacing w:val="-1"/>
        </w:rPr>
        <w:t>/</w:t>
      </w:r>
      <w:r>
        <w:t xml:space="preserve">m </w:t>
      </w:r>
      <w:r>
        <w:rPr>
          <w:spacing w:val="-2"/>
        </w:rPr>
        <w:t>d</w:t>
      </w:r>
      <w:r>
        <w:t>on</w:t>
      </w:r>
      <w:r>
        <w:rPr>
          <w:spacing w:val="-2"/>
        </w:rPr>
        <w:t>d</w:t>
      </w:r>
      <w:r>
        <w:t>e</w:t>
      </w:r>
      <w:r>
        <w:rPr>
          <w:spacing w:val="2"/>
        </w:rPr>
        <w:t>r</w:t>
      </w:r>
      <w:r>
        <w:rPr>
          <w:spacing w:val="-2"/>
        </w:rPr>
        <w:t>d</w:t>
      </w:r>
      <w:r>
        <w:t>ag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>e</w:t>
      </w:r>
      <w:r>
        <w:t xml:space="preserve">n </w:t>
      </w:r>
      <w:r>
        <w:rPr>
          <w:spacing w:val="-2"/>
        </w:rPr>
        <w:t>d</w:t>
      </w:r>
      <w:r>
        <w:t>iere</w:t>
      </w:r>
      <w:r>
        <w:rPr>
          <w:spacing w:val="-2"/>
        </w:rPr>
        <w:t>n</w:t>
      </w:r>
      <w:r>
        <w:t>arts aan</w:t>
      </w:r>
      <w:r>
        <w:rPr>
          <w:spacing w:val="-3"/>
        </w:rPr>
        <w:t xml:space="preserve"> </w:t>
      </w:r>
      <w:r>
        <w:rPr>
          <w:spacing w:val="-2"/>
        </w:rPr>
        <w:t>d</w:t>
      </w:r>
      <w:r>
        <w:t>e balie</w:t>
      </w:r>
      <w:r>
        <w:rPr>
          <w:spacing w:val="-2"/>
        </w:rPr>
        <w:t xml:space="preserve"> </w:t>
      </w:r>
      <w:r>
        <w:t>voor</w:t>
      </w:r>
      <w:r>
        <w:rPr>
          <w:spacing w:val="-1"/>
        </w:rPr>
        <w:t xml:space="preserve"> </w:t>
      </w:r>
      <w:r>
        <w:rPr>
          <w:spacing w:val="-2"/>
        </w:rPr>
        <w:t>h</w:t>
      </w:r>
      <w:r>
        <w:t>et</w:t>
      </w:r>
      <w:r>
        <w:rPr>
          <w:spacing w:val="-2"/>
        </w:rPr>
        <w:t xml:space="preserve"> </w:t>
      </w:r>
      <w:r>
        <w:t>t</w:t>
      </w:r>
      <w:r>
        <w:rPr>
          <w:spacing w:val="-1"/>
        </w:rPr>
        <w:t>e</w:t>
      </w:r>
      <w:r>
        <w:t>lefo</w:t>
      </w:r>
      <w:r>
        <w:rPr>
          <w:spacing w:val="-2"/>
        </w:rPr>
        <w:t>n</w:t>
      </w:r>
      <w:r>
        <w:t>isch spre</w:t>
      </w:r>
      <w:r>
        <w:rPr>
          <w:spacing w:val="-2"/>
        </w:rPr>
        <w:t>e</w:t>
      </w:r>
      <w:r>
        <w:t>k</w:t>
      </w:r>
      <w:r>
        <w:rPr>
          <w:spacing w:val="-2"/>
        </w:rPr>
        <w:t>uu</w:t>
      </w:r>
      <w:r>
        <w:t xml:space="preserve">r. </w:t>
      </w:r>
      <w:r>
        <w:rPr>
          <w:spacing w:val="-2"/>
        </w:rPr>
        <w:t>O</w:t>
      </w:r>
      <w:r>
        <w:t>p</w:t>
      </w:r>
      <w:r>
        <w:rPr>
          <w:spacing w:val="-3"/>
        </w:rPr>
        <w:t xml:space="preserve"> </w:t>
      </w:r>
      <w:r>
        <w:t>vrij</w:t>
      </w:r>
      <w:r>
        <w:rPr>
          <w:spacing w:val="-2"/>
        </w:rPr>
        <w:t>d</w:t>
      </w:r>
      <w:r>
        <w:t>ag</w:t>
      </w:r>
      <w:r>
        <w:rPr>
          <w:spacing w:val="-2"/>
        </w:rPr>
        <w:t xml:space="preserve"> </w:t>
      </w:r>
      <w:r>
        <w:t>werken</w:t>
      </w:r>
      <w:r>
        <w:rPr>
          <w:spacing w:val="-3"/>
        </w:rPr>
        <w:t xml:space="preserve"> </w:t>
      </w:r>
      <w:r>
        <w:rPr>
          <w:spacing w:val="-2"/>
        </w:rPr>
        <w:t>b</w:t>
      </w:r>
      <w:r>
        <w:t>ei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d</w:t>
      </w:r>
      <w:r>
        <w:t>ierena</w:t>
      </w:r>
      <w:r>
        <w:rPr>
          <w:spacing w:val="1"/>
        </w:rPr>
        <w:t>r</w:t>
      </w:r>
      <w:r>
        <w:t>tse</w:t>
      </w:r>
      <w:r>
        <w:rPr>
          <w:spacing w:val="-2"/>
        </w:rPr>
        <w:t>n</w:t>
      </w:r>
      <w:r>
        <w:t>,</w:t>
      </w:r>
      <w:r>
        <w:rPr>
          <w:spacing w:val="-2"/>
        </w:rPr>
        <w:t xml:space="preserve"> d</w:t>
      </w:r>
      <w:r>
        <w:t>an</w:t>
      </w:r>
      <w:r>
        <w:rPr>
          <w:spacing w:val="-3"/>
        </w:rPr>
        <w:t xml:space="preserve"> </w:t>
      </w:r>
      <w:r>
        <w:t>va</w:t>
      </w:r>
      <w:r>
        <w:rPr>
          <w:spacing w:val="-1"/>
        </w:rPr>
        <w:t>n</w:t>
      </w:r>
      <w:r>
        <w:t>gt</w:t>
      </w:r>
      <w:r>
        <w:rPr>
          <w:spacing w:val="-2"/>
        </w:rPr>
        <w:t xml:space="preserve"> </w:t>
      </w:r>
      <w:r>
        <w:t>assiste</w:t>
      </w:r>
      <w:r>
        <w:rPr>
          <w:spacing w:val="-2"/>
        </w:rPr>
        <w:t>n</w:t>
      </w:r>
      <w:r>
        <w:t>te</w:t>
      </w:r>
      <w:r>
        <w:rPr>
          <w:spacing w:val="-2"/>
        </w:rPr>
        <w:t xml:space="preserve"> </w:t>
      </w:r>
      <w:r>
        <w:t>1</w:t>
      </w:r>
      <w:r>
        <w:rPr>
          <w:spacing w:val="-2"/>
        </w:rPr>
        <w:t xml:space="preserve"> d</w:t>
      </w:r>
      <w:r>
        <w:t>e</w:t>
      </w:r>
      <w:r>
        <w:rPr>
          <w:spacing w:val="-1"/>
        </w:rPr>
        <w:t>z</w:t>
      </w:r>
      <w:r>
        <w:t xml:space="preserve">e </w:t>
      </w:r>
      <w:r>
        <w:rPr>
          <w:spacing w:val="-2"/>
        </w:rPr>
        <w:t>p</w:t>
      </w:r>
      <w:r>
        <w:t>a</w:t>
      </w:r>
      <w:r>
        <w:rPr>
          <w:spacing w:val="-2"/>
        </w:rPr>
        <w:t>u</w:t>
      </w:r>
      <w:r>
        <w:t>ze</w:t>
      </w:r>
      <w:r>
        <w:rPr>
          <w:spacing w:val="-2"/>
        </w:rPr>
        <w:t xml:space="preserve"> </w:t>
      </w:r>
      <w:r>
        <w:t>op</w:t>
      </w:r>
      <w:r>
        <w:rPr>
          <w:spacing w:val="-2"/>
        </w:rPr>
        <w:t xml:space="preserve"> </w:t>
      </w:r>
      <w:r>
        <w:t>om</w:t>
      </w:r>
      <w:r>
        <w:rPr>
          <w:spacing w:val="-2"/>
        </w:rPr>
        <w:t>d</w:t>
      </w:r>
      <w:r>
        <w:t>at zij</w:t>
      </w:r>
      <w:r>
        <w:rPr>
          <w:spacing w:val="-2"/>
        </w:rPr>
        <w:t xml:space="preserve"> </w:t>
      </w:r>
      <w:r>
        <w:t xml:space="preserve">in 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m</w:t>
      </w:r>
      <w:r>
        <w:t>i</w:t>
      </w:r>
      <w:r>
        <w:rPr>
          <w:spacing w:val="1"/>
        </w:rPr>
        <w:t>d</w:t>
      </w:r>
      <w:r>
        <w:rPr>
          <w:spacing w:val="-2"/>
        </w:rPr>
        <w:t>d</w:t>
      </w:r>
      <w:r>
        <w:t>ag</w:t>
      </w:r>
      <w:r>
        <w:rPr>
          <w:spacing w:val="-2"/>
        </w:rPr>
        <w:t xml:space="preserve"> </w:t>
      </w:r>
      <w:r>
        <w:t>vrij</w:t>
      </w:r>
      <w:r>
        <w:rPr>
          <w:spacing w:val="-1"/>
        </w:rPr>
        <w:t xml:space="preserve"> </w:t>
      </w:r>
      <w:r>
        <w:t>is.</w:t>
      </w:r>
    </w:p>
    <w:p w:rsidR="00447E00" w:rsidRDefault="00447E00">
      <w:pPr>
        <w:pStyle w:val="Plattetekst"/>
        <w:kinsoku w:val="0"/>
        <w:overflowPunct w:val="0"/>
        <w:spacing w:line="276" w:lineRule="auto"/>
        <w:ind w:left="716" w:right="980"/>
      </w:pPr>
      <w:r>
        <w:t>Ass</w:t>
      </w:r>
      <w:r>
        <w:rPr>
          <w:spacing w:val="-2"/>
        </w:rPr>
        <w:t>i</w:t>
      </w:r>
      <w:r>
        <w:t>ste</w:t>
      </w:r>
      <w:r>
        <w:rPr>
          <w:spacing w:val="-2"/>
        </w:rPr>
        <w:t>n</w:t>
      </w:r>
      <w:r>
        <w:t>te</w:t>
      </w:r>
      <w:r>
        <w:rPr>
          <w:spacing w:val="-2"/>
        </w:rPr>
        <w:t xml:space="preserve"> </w:t>
      </w:r>
      <w:r>
        <w:t>1</w:t>
      </w:r>
      <w:r>
        <w:rPr>
          <w:spacing w:val="-2"/>
        </w:rPr>
        <w:t xml:space="preserve"> </w:t>
      </w:r>
      <w:r>
        <w:t xml:space="preserve">is </w:t>
      </w:r>
      <w:r>
        <w:rPr>
          <w:spacing w:val="-2"/>
        </w:rPr>
        <w:t>m</w:t>
      </w:r>
      <w:r>
        <w:t>et</w:t>
      </w:r>
      <w:r>
        <w:rPr>
          <w:spacing w:val="-2"/>
        </w:rPr>
        <w:t xml:space="preserve"> </w:t>
      </w:r>
      <w:r>
        <w:rPr>
          <w:spacing w:val="1"/>
        </w:rPr>
        <w:t>h</w:t>
      </w:r>
      <w:r>
        <w:t>et</w:t>
      </w:r>
      <w:r>
        <w:rPr>
          <w:spacing w:val="-2"/>
        </w:rPr>
        <w:t xml:space="preserve"> </w:t>
      </w:r>
      <w:r>
        <w:t>spre</w:t>
      </w:r>
      <w:r>
        <w:rPr>
          <w:spacing w:val="-2"/>
        </w:rPr>
        <w:t>e</w:t>
      </w:r>
      <w:r>
        <w:t>k</w:t>
      </w:r>
      <w:r>
        <w:rPr>
          <w:spacing w:val="-2"/>
        </w:rPr>
        <w:t>uu</w:t>
      </w:r>
      <w:r>
        <w:t>r op</w:t>
      </w:r>
      <w:r>
        <w:rPr>
          <w:spacing w:val="-2"/>
        </w:rPr>
        <w:t xml:space="preserve"> d</w:t>
      </w:r>
      <w:r>
        <w:t>o</w:t>
      </w:r>
      <w:r>
        <w:rPr>
          <w:spacing w:val="1"/>
        </w:rPr>
        <w:t>n</w:t>
      </w:r>
      <w:r>
        <w:rPr>
          <w:spacing w:val="-2"/>
        </w:rPr>
        <w:t>d</w:t>
      </w:r>
      <w:r>
        <w:t>er</w:t>
      </w:r>
      <w:r>
        <w:rPr>
          <w:spacing w:val="-1"/>
        </w:rPr>
        <w:t>d</w:t>
      </w:r>
      <w:r>
        <w:t>agavond</w:t>
      </w:r>
      <w:r>
        <w:rPr>
          <w:spacing w:val="-3"/>
        </w:rPr>
        <w:t xml:space="preserve"> </w:t>
      </w:r>
      <w:r>
        <w:t>aa</w:t>
      </w:r>
      <w:r>
        <w:rPr>
          <w:spacing w:val="-2"/>
        </w:rPr>
        <w:t>n</w:t>
      </w:r>
      <w:r>
        <w:t>wezig.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>s</w:t>
      </w:r>
      <w:r>
        <w:t>si</w:t>
      </w:r>
      <w:r>
        <w:rPr>
          <w:spacing w:val="1"/>
        </w:rPr>
        <w:t>s</w:t>
      </w:r>
      <w:r>
        <w:t>t</w:t>
      </w:r>
      <w:r>
        <w:rPr>
          <w:spacing w:val="-1"/>
        </w:rPr>
        <w:t>e</w:t>
      </w:r>
      <w:r>
        <w:rPr>
          <w:spacing w:val="-2"/>
        </w:rPr>
        <w:t>n</w:t>
      </w:r>
      <w:r>
        <w:t>te</w:t>
      </w:r>
      <w:r>
        <w:rPr>
          <w:spacing w:val="-2"/>
        </w:rPr>
        <w:t xml:space="preserve"> </w:t>
      </w:r>
      <w:r>
        <w:t>2 en</w:t>
      </w:r>
      <w:r>
        <w:rPr>
          <w:spacing w:val="-3"/>
        </w:rPr>
        <w:t xml:space="preserve"> </w:t>
      </w:r>
      <w:r>
        <w:t>3 h</w:t>
      </w:r>
      <w:r>
        <w:rPr>
          <w:spacing w:val="-2"/>
        </w:rPr>
        <w:t>ebb</w:t>
      </w:r>
      <w:r>
        <w:rPr>
          <w:spacing w:val="1"/>
        </w:rPr>
        <w:t>e</w:t>
      </w:r>
      <w:r>
        <w:t>n</w:t>
      </w:r>
      <w:r>
        <w:rPr>
          <w:spacing w:val="-2"/>
        </w:rPr>
        <w:t xml:space="preserve"> </w:t>
      </w:r>
      <w:r>
        <w:t>we</w:t>
      </w:r>
      <w:r>
        <w:rPr>
          <w:spacing w:val="-2"/>
        </w:rPr>
        <w:t xml:space="preserve"> </w:t>
      </w:r>
      <w:r>
        <w:t>alle</w:t>
      </w:r>
      <w:r>
        <w:rPr>
          <w:spacing w:val="1"/>
        </w:rPr>
        <w:t>b</w:t>
      </w:r>
      <w:r>
        <w:t>ei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>e</w:t>
      </w:r>
      <w:r>
        <w:t>n</w:t>
      </w:r>
      <w:r>
        <w:rPr>
          <w:spacing w:val="-3"/>
        </w:rPr>
        <w:t xml:space="preserve"> </w:t>
      </w:r>
      <w:r>
        <w:rPr>
          <w:spacing w:val="1"/>
        </w:rPr>
        <w:t>u</w:t>
      </w:r>
      <w:r>
        <w:rPr>
          <w:spacing w:val="-2"/>
        </w:rPr>
        <w:t>u</w:t>
      </w:r>
      <w:r>
        <w:t>r i</w:t>
      </w:r>
      <w:r>
        <w:rPr>
          <w:spacing w:val="-2"/>
        </w:rPr>
        <w:t>n</w:t>
      </w:r>
      <w:r>
        <w:t>g</w:t>
      </w:r>
      <w:r>
        <w:rPr>
          <w:spacing w:val="-1"/>
        </w:rPr>
        <w:t>e</w:t>
      </w:r>
      <w:r>
        <w:rPr>
          <w:spacing w:val="-2"/>
        </w:rPr>
        <w:t>p</w:t>
      </w:r>
      <w:r>
        <w:t>la</w:t>
      </w:r>
      <w:r>
        <w:rPr>
          <w:spacing w:val="-1"/>
        </w:rPr>
        <w:t>n</w:t>
      </w:r>
      <w:r>
        <w:t>d</w:t>
      </w:r>
      <w:r>
        <w:rPr>
          <w:spacing w:val="2"/>
        </w:rPr>
        <w:t xml:space="preserve"> </w:t>
      </w:r>
      <w:r>
        <w:t>vo</w:t>
      </w:r>
      <w:r>
        <w:rPr>
          <w:spacing w:val="-2"/>
        </w:rPr>
        <w:t>o</w:t>
      </w:r>
      <w:r>
        <w:t>r s</w:t>
      </w:r>
      <w:r>
        <w:rPr>
          <w:spacing w:val="-2"/>
        </w:rPr>
        <w:t>ch</w:t>
      </w:r>
      <w:r>
        <w:t>o</w:t>
      </w:r>
      <w:r>
        <w:rPr>
          <w:spacing w:val="1"/>
        </w:rPr>
        <w:t>o</w:t>
      </w:r>
      <w:r>
        <w:rPr>
          <w:spacing w:val="-2"/>
        </w:rPr>
        <w:t>nm</w:t>
      </w:r>
      <w:r>
        <w:t>aakw</w:t>
      </w:r>
      <w:r>
        <w:rPr>
          <w:spacing w:val="-3"/>
        </w:rPr>
        <w:t>e</w:t>
      </w:r>
      <w:r>
        <w:t>rkza</w:t>
      </w:r>
      <w:r>
        <w:rPr>
          <w:spacing w:val="-1"/>
        </w:rPr>
        <w:t>a</w:t>
      </w:r>
      <w:r>
        <w:rPr>
          <w:spacing w:val="-2"/>
        </w:rPr>
        <w:t>mh</w:t>
      </w:r>
      <w:r>
        <w:t>e</w:t>
      </w:r>
      <w:r>
        <w:rPr>
          <w:spacing w:val="-2"/>
        </w:rPr>
        <w:t>d</w:t>
      </w:r>
      <w:r>
        <w:t>e</w:t>
      </w:r>
      <w:r>
        <w:rPr>
          <w:spacing w:val="-2"/>
        </w:rPr>
        <w:t>n</w:t>
      </w:r>
      <w:r>
        <w:t>.</w:t>
      </w:r>
    </w:p>
    <w:p w:rsidR="00447E00" w:rsidRDefault="00447E00">
      <w:pPr>
        <w:pStyle w:val="Plattetekst"/>
        <w:kinsoku w:val="0"/>
        <w:overflowPunct w:val="0"/>
        <w:spacing w:line="276" w:lineRule="auto"/>
        <w:ind w:left="716" w:right="980"/>
        <w:sectPr w:rsidR="00447E00">
          <w:pgSz w:w="11907" w:h="16840"/>
          <w:pgMar w:top="1780" w:right="700" w:bottom="980" w:left="700" w:header="305" w:footer="780" w:gutter="0"/>
          <w:cols w:space="708" w:equalWidth="0">
            <w:col w:w="10507"/>
          </w:cols>
          <w:noEndnote/>
        </w:sectPr>
      </w:pPr>
    </w:p>
    <w:p w:rsidR="00447E00" w:rsidRDefault="00447E00">
      <w:pPr>
        <w:kinsoku w:val="0"/>
        <w:overflowPunct w:val="0"/>
        <w:spacing w:before="2" w:line="160" w:lineRule="exact"/>
        <w:rPr>
          <w:sz w:val="16"/>
          <w:szCs w:val="16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pStyle w:val="Plattetekst"/>
        <w:kinsoku w:val="0"/>
        <w:overflowPunct w:val="0"/>
        <w:spacing w:before="44"/>
        <w:ind w:left="1276"/>
      </w:pPr>
      <w:r>
        <w:t>Hier</w:t>
      </w:r>
      <w:r>
        <w:rPr>
          <w:spacing w:val="1"/>
        </w:rPr>
        <w:t>o</w:t>
      </w:r>
      <w:r>
        <w:rPr>
          <w:spacing w:val="-2"/>
        </w:rPr>
        <w:t>nd</w:t>
      </w:r>
      <w:r>
        <w:t>er</w:t>
      </w:r>
      <w:r>
        <w:rPr>
          <w:spacing w:val="-1"/>
        </w:rPr>
        <w:t xml:space="preserve"> </w:t>
      </w:r>
      <w:r>
        <w:t>staan</w:t>
      </w:r>
      <w:r>
        <w:rPr>
          <w:spacing w:val="-3"/>
        </w:rPr>
        <w:t xml:space="preserve"> 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</w:t>
      </w:r>
      <w:r>
        <w:rPr>
          <w:spacing w:val="1"/>
        </w:rPr>
        <w:t>d</w:t>
      </w:r>
      <w:r>
        <w:t>ie</w:t>
      </w:r>
      <w:r>
        <w:rPr>
          <w:spacing w:val="-2"/>
        </w:rPr>
        <w:t>n</w:t>
      </w:r>
      <w:r>
        <w:t>str</w:t>
      </w:r>
      <w:r>
        <w:rPr>
          <w:spacing w:val="1"/>
        </w:rPr>
        <w:t>o</w:t>
      </w:r>
      <w:r>
        <w:rPr>
          <w:spacing w:val="-2"/>
        </w:rPr>
        <w:t>o</w:t>
      </w:r>
      <w:r>
        <w:t>sters van</w:t>
      </w:r>
      <w:r>
        <w:rPr>
          <w:spacing w:val="-3"/>
        </w:rPr>
        <w:t xml:space="preserve"> 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</w:t>
      </w:r>
      <w:r>
        <w:t>Diere</w:t>
      </w:r>
      <w:r>
        <w:rPr>
          <w:spacing w:val="-2"/>
        </w:rPr>
        <w:t>n</w:t>
      </w:r>
      <w:r>
        <w:t>artse</w:t>
      </w:r>
      <w:r>
        <w:rPr>
          <w:spacing w:val="-2"/>
        </w:rPr>
        <w:t>n</w:t>
      </w:r>
      <w:r>
        <w:t>.</w:t>
      </w:r>
    </w:p>
    <w:p w:rsidR="00447E00" w:rsidRDefault="00447E00">
      <w:pPr>
        <w:kinsoku w:val="0"/>
        <w:overflowPunct w:val="0"/>
        <w:spacing w:before="9" w:line="240" w:lineRule="exact"/>
      </w:pPr>
    </w:p>
    <w:p w:rsidR="00447E00" w:rsidRDefault="00447E00">
      <w:pPr>
        <w:pStyle w:val="Plattetekst"/>
        <w:kinsoku w:val="0"/>
        <w:overflowPunct w:val="0"/>
        <w:ind w:left="1276"/>
      </w:pPr>
      <w:r>
        <w:t>De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>e</w:t>
      </w:r>
      <w:r>
        <w:t>rste</w:t>
      </w:r>
      <w:r>
        <w:rPr>
          <w:spacing w:val="-2"/>
        </w:rPr>
        <w:t xml:space="preserve"> </w:t>
      </w:r>
      <w:r>
        <w:t>twee</w:t>
      </w:r>
      <w:r>
        <w:rPr>
          <w:spacing w:val="-2"/>
        </w:rPr>
        <w:t xml:space="preserve"> </w:t>
      </w:r>
      <w:r>
        <w:t>ro</w:t>
      </w:r>
      <w:r>
        <w:rPr>
          <w:spacing w:val="-2"/>
        </w:rPr>
        <w:t>o</w:t>
      </w:r>
      <w:r>
        <w:t>sters</w:t>
      </w:r>
      <w:r>
        <w:rPr>
          <w:spacing w:val="1"/>
        </w:rPr>
        <w:t xml:space="preserve"> </w:t>
      </w:r>
      <w:r>
        <w:t>zijn</w:t>
      </w:r>
      <w:r>
        <w:rPr>
          <w:spacing w:val="-3"/>
        </w:rPr>
        <w:t xml:space="preserve"> </w:t>
      </w:r>
      <w:r>
        <w:t>van</w:t>
      </w:r>
      <w:r>
        <w:rPr>
          <w:spacing w:val="-2"/>
        </w:rPr>
        <w:t xml:space="preserve"> d</w:t>
      </w:r>
      <w:r>
        <w:t>e</w:t>
      </w:r>
      <w:r>
        <w:rPr>
          <w:spacing w:val="-2"/>
        </w:rPr>
        <w:t xml:space="preserve"> </w:t>
      </w:r>
      <w:r>
        <w:t>g</w:t>
      </w:r>
      <w:r>
        <w:rPr>
          <w:spacing w:val="-1"/>
        </w:rPr>
        <w:t>e</w:t>
      </w:r>
      <w:r>
        <w:t>z</w:t>
      </w:r>
      <w:r>
        <w:rPr>
          <w:spacing w:val="-1"/>
        </w:rPr>
        <w:t>e</w:t>
      </w:r>
      <w:r>
        <w:t>l</w:t>
      </w:r>
      <w:r>
        <w:rPr>
          <w:spacing w:val="2"/>
        </w:rPr>
        <w:t>s</w:t>
      </w:r>
      <w:r>
        <w:rPr>
          <w:spacing w:val="-2"/>
        </w:rPr>
        <w:t>ch</w:t>
      </w:r>
      <w:r>
        <w:t>a</w:t>
      </w:r>
      <w:r>
        <w:rPr>
          <w:spacing w:val="-2"/>
        </w:rPr>
        <w:t>p</w:t>
      </w:r>
      <w:r>
        <w:t>sartse</w:t>
      </w:r>
      <w:r>
        <w:rPr>
          <w:spacing w:val="-2"/>
        </w:rPr>
        <w:t>n</w:t>
      </w:r>
      <w:r>
        <w:t>.</w:t>
      </w:r>
    </w:p>
    <w:p w:rsidR="00447E00" w:rsidRDefault="00447E00">
      <w:pPr>
        <w:pStyle w:val="Plattetekst"/>
        <w:kinsoku w:val="0"/>
        <w:overflowPunct w:val="0"/>
        <w:spacing w:before="49" w:line="278" w:lineRule="auto"/>
        <w:ind w:left="1276" w:right="2068"/>
      </w:pPr>
      <w:r>
        <w:t>De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>e</w:t>
      </w:r>
      <w:r>
        <w:t>rste</w:t>
      </w:r>
      <w:r>
        <w:rPr>
          <w:spacing w:val="-2"/>
        </w:rPr>
        <w:t xml:space="preserve"> </w:t>
      </w:r>
      <w:r>
        <w:t>ta</w:t>
      </w:r>
      <w:r>
        <w:rPr>
          <w:spacing w:val="-2"/>
        </w:rPr>
        <w:t>b</w:t>
      </w:r>
      <w:r>
        <w:t>el</w:t>
      </w:r>
      <w:r>
        <w:rPr>
          <w:spacing w:val="-1"/>
        </w:rPr>
        <w:t xml:space="preserve"> </w:t>
      </w:r>
      <w:r>
        <w:t>is week</w:t>
      </w:r>
      <w:r>
        <w:rPr>
          <w:spacing w:val="-2"/>
        </w:rPr>
        <w:t xml:space="preserve"> </w:t>
      </w:r>
      <w:r>
        <w:t>1,</w:t>
      </w:r>
      <w:r>
        <w:rPr>
          <w:spacing w:val="-2"/>
        </w:rPr>
        <w:t xml:space="preserve"> d</w:t>
      </w:r>
      <w:r>
        <w:t>e twe</w:t>
      </w:r>
      <w:r>
        <w:rPr>
          <w:spacing w:val="-1"/>
        </w:rPr>
        <w:t>e</w:t>
      </w:r>
      <w:r>
        <w:rPr>
          <w:spacing w:val="-2"/>
        </w:rPr>
        <w:t>d</w:t>
      </w:r>
      <w:r>
        <w:t>e</w:t>
      </w:r>
      <w:r>
        <w:rPr>
          <w:spacing w:val="-1"/>
        </w:rPr>
        <w:t xml:space="preserve"> </w:t>
      </w:r>
      <w:r>
        <w:t>ta</w:t>
      </w:r>
      <w:r>
        <w:rPr>
          <w:spacing w:val="-2"/>
        </w:rPr>
        <w:t>b</w:t>
      </w:r>
      <w:r>
        <w:t>el</w:t>
      </w:r>
      <w:r>
        <w:rPr>
          <w:spacing w:val="1"/>
        </w:rPr>
        <w:t xml:space="preserve"> </w:t>
      </w:r>
      <w:r>
        <w:t>is week</w:t>
      </w:r>
      <w:r>
        <w:rPr>
          <w:spacing w:val="-2"/>
        </w:rPr>
        <w:t xml:space="preserve"> </w:t>
      </w:r>
      <w:r>
        <w:t>2. D</w:t>
      </w:r>
      <w:r>
        <w:rPr>
          <w:spacing w:val="-2"/>
        </w:rPr>
        <w:t>e</w:t>
      </w:r>
      <w:r>
        <w:t>ze</w:t>
      </w:r>
      <w:r>
        <w:rPr>
          <w:spacing w:val="-2"/>
        </w:rPr>
        <w:t xml:space="preserve"> </w:t>
      </w:r>
      <w:r>
        <w:t>twee</w:t>
      </w:r>
      <w:r>
        <w:rPr>
          <w:spacing w:val="-2"/>
        </w:rPr>
        <w:t xml:space="preserve"> </w:t>
      </w:r>
      <w:r>
        <w:t>roo</w:t>
      </w:r>
      <w:r>
        <w:rPr>
          <w:spacing w:val="1"/>
        </w:rPr>
        <w:t>s</w:t>
      </w:r>
      <w:r>
        <w:t>t</w:t>
      </w:r>
      <w:r>
        <w:rPr>
          <w:spacing w:val="-1"/>
        </w:rPr>
        <w:t>e</w:t>
      </w:r>
      <w:r>
        <w:rPr>
          <w:spacing w:val="-2"/>
        </w:rPr>
        <w:t>r</w:t>
      </w:r>
      <w:r>
        <w:t>s volgen</w:t>
      </w:r>
      <w:r>
        <w:rPr>
          <w:spacing w:val="-3"/>
        </w:rPr>
        <w:t xml:space="preserve"> </w:t>
      </w:r>
      <w:r>
        <w:t>el</w:t>
      </w:r>
      <w:r>
        <w:rPr>
          <w:spacing w:val="-1"/>
        </w:rPr>
        <w:t>k</w:t>
      </w:r>
      <w:r>
        <w:t>aar</w:t>
      </w:r>
      <w:r>
        <w:rPr>
          <w:spacing w:val="-1"/>
        </w:rPr>
        <w:t xml:space="preserve"> </w:t>
      </w:r>
      <w:r>
        <w:rPr>
          <w:spacing w:val="-2"/>
        </w:rPr>
        <w:t>du</w:t>
      </w:r>
      <w:r>
        <w:t>s op.</w:t>
      </w:r>
    </w:p>
    <w:p w:rsidR="00447E00" w:rsidRDefault="00447E00">
      <w:pPr>
        <w:kinsoku w:val="0"/>
        <w:overflowPunct w:val="0"/>
        <w:spacing w:before="3" w:line="190" w:lineRule="exact"/>
        <w:rPr>
          <w:sz w:val="19"/>
          <w:szCs w:val="19"/>
        </w:rPr>
      </w:pPr>
    </w:p>
    <w:tbl>
      <w:tblPr>
        <w:tblW w:w="0" w:type="auto"/>
        <w:tblInd w:w="99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961"/>
        <w:gridCol w:w="1040"/>
        <w:gridCol w:w="1087"/>
        <w:gridCol w:w="992"/>
        <w:gridCol w:w="1277"/>
        <w:gridCol w:w="1740"/>
        <w:gridCol w:w="1277"/>
        <w:gridCol w:w="991"/>
        <w:gridCol w:w="942"/>
      </w:tblGrid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30"/>
        </w:trPr>
        <w:tc>
          <w:tcPr>
            <w:tcW w:w="300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75"/>
              <w:ind w:left="1"/>
              <w:jc w:val="center"/>
            </w:pPr>
            <w:r>
              <w:rPr>
                <w:rFonts w:ascii="Calibri" w:hAnsi="Calibri" w:cs="Calibri"/>
                <w:sz w:val="28"/>
                <w:szCs w:val="28"/>
              </w:rPr>
              <w:t>W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ek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</w:p>
        </w:tc>
        <w:tc>
          <w:tcPr>
            <w:tcW w:w="10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7" w:line="140" w:lineRule="exact"/>
              <w:rPr>
                <w:sz w:val="14"/>
                <w:szCs w:val="14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66"/>
            </w:pPr>
            <w:r>
              <w:rPr>
                <w:rFonts w:ascii="Calibri" w:hAnsi="Calibri" w:cs="Calibri"/>
                <w:b/>
                <w:bCs/>
                <w:spacing w:val="-1"/>
                <w:sz w:val="22"/>
                <w:szCs w:val="22"/>
              </w:rPr>
              <w:t>Ma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7" w:line="140" w:lineRule="exact"/>
              <w:rPr>
                <w:sz w:val="14"/>
                <w:szCs w:val="14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63"/>
            </w:pPr>
            <w:r>
              <w:rPr>
                <w:rFonts w:ascii="Calibri" w:hAnsi="Calibri" w:cs="Calibri"/>
                <w:b/>
                <w:bCs/>
                <w:sz w:val="22"/>
                <w:szCs w:val="22"/>
              </w:rPr>
              <w:t>Di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7" w:line="140" w:lineRule="exact"/>
              <w:rPr>
                <w:sz w:val="14"/>
                <w:szCs w:val="14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63"/>
            </w:pPr>
            <w:r>
              <w:rPr>
                <w:rFonts w:ascii="Calibri" w:hAnsi="Calibri" w:cs="Calibri"/>
                <w:b/>
                <w:bCs/>
                <w:spacing w:val="-1"/>
                <w:sz w:val="22"/>
                <w:szCs w:val="22"/>
              </w:rPr>
              <w:t>Wo</w:t>
            </w:r>
            <w:r>
              <w:rPr>
                <w:rFonts w:ascii="Calibri" w:hAnsi="Calibri" w:cs="Calibri"/>
                <w:b/>
                <w:bCs/>
                <w:sz w:val="22"/>
                <w:szCs w:val="22"/>
              </w:rPr>
              <w:t>e</w:t>
            </w:r>
          </w:p>
        </w:tc>
        <w:tc>
          <w:tcPr>
            <w:tcW w:w="1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7" w:line="140" w:lineRule="exact"/>
              <w:rPr>
                <w:sz w:val="14"/>
                <w:szCs w:val="14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63"/>
            </w:pPr>
            <w:r>
              <w:rPr>
                <w:rFonts w:ascii="Calibri" w:hAnsi="Calibri" w:cs="Calibri"/>
                <w:b/>
                <w:bCs/>
                <w:sz w:val="22"/>
                <w:szCs w:val="22"/>
              </w:rPr>
              <w:t>Do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7" w:line="140" w:lineRule="exact"/>
              <w:rPr>
                <w:sz w:val="14"/>
                <w:szCs w:val="14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66"/>
            </w:pPr>
            <w:r>
              <w:rPr>
                <w:rFonts w:ascii="Calibri" w:hAnsi="Calibri" w:cs="Calibri"/>
                <w:b/>
                <w:bCs/>
                <w:spacing w:val="-1"/>
                <w:sz w:val="22"/>
                <w:szCs w:val="22"/>
              </w:rPr>
              <w:t>Vr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7" w:line="140" w:lineRule="exact"/>
              <w:rPr>
                <w:sz w:val="14"/>
                <w:szCs w:val="14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63"/>
            </w:pPr>
            <w:r>
              <w:rPr>
                <w:rFonts w:ascii="Calibri" w:hAnsi="Calibri" w:cs="Calibri"/>
                <w:b/>
                <w:bCs/>
                <w:sz w:val="22"/>
                <w:szCs w:val="22"/>
              </w:rPr>
              <w:t>Za</w:t>
            </w:r>
          </w:p>
        </w:tc>
        <w:tc>
          <w:tcPr>
            <w:tcW w:w="9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7" w:line="140" w:lineRule="exact"/>
              <w:rPr>
                <w:sz w:val="14"/>
                <w:szCs w:val="14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66"/>
            </w:pPr>
            <w:r>
              <w:rPr>
                <w:rFonts w:ascii="Calibri" w:hAnsi="Calibri" w:cs="Calibri"/>
                <w:b/>
                <w:bCs/>
                <w:sz w:val="22"/>
                <w:szCs w:val="22"/>
              </w:rPr>
              <w:t>Zo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547"/>
        </w:trPr>
        <w:tc>
          <w:tcPr>
            <w:tcW w:w="1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3" w:line="190" w:lineRule="exact"/>
              <w:rPr>
                <w:sz w:val="19"/>
                <w:szCs w:val="19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63"/>
            </w:pPr>
            <w:r>
              <w:rPr>
                <w:rFonts w:ascii="Calibri" w:hAnsi="Calibri" w:cs="Calibri"/>
                <w:b/>
                <w:bCs/>
                <w:sz w:val="28"/>
                <w:szCs w:val="28"/>
              </w:rPr>
              <w:t>Di</w:t>
            </w:r>
            <w:r>
              <w:rPr>
                <w:rFonts w:ascii="Calibri" w:hAnsi="Calibri" w:cs="Calibri"/>
                <w:b/>
                <w:bCs/>
                <w:spacing w:val="-3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b/>
                <w:bCs/>
                <w:sz w:val="28"/>
                <w:szCs w:val="28"/>
              </w:rPr>
              <w:t>re</w:t>
            </w:r>
            <w:r>
              <w:rPr>
                <w:rFonts w:ascii="Calibri" w:hAnsi="Calibri" w:cs="Calibri"/>
                <w:b/>
                <w:bCs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b/>
                <w:bCs/>
                <w:sz w:val="28"/>
                <w:szCs w:val="28"/>
              </w:rPr>
              <w:t>arts</w:t>
            </w:r>
            <w:r>
              <w:rPr>
                <w:rFonts w:ascii="Calibri" w:hAnsi="Calibri" w:cs="Calibri"/>
                <w:b/>
                <w:bCs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b/>
                <w:bCs/>
                <w:sz w:val="28"/>
                <w:szCs w:val="28"/>
              </w:rPr>
              <w:t>1</w:t>
            </w:r>
          </w:p>
        </w:tc>
        <w:tc>
          <w:tcPr>
            <w:tcW w:w="1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5" w:line="260" w:lineRule="exact"/>
              <w:rPr>
                <w:sz w:val="26"/>
                <w:szCs w:val="26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63"/>
            </w:pPr>
            <w:r>
              <w:rPr>
                <w:rFonts w:ascii="Calibri" w:hAnsi="Calibri" w:cs="Calibri"/>
                <w:b/>
                <w:bCs/>
                <w:spacing w:val="-1"/>
                <w:sz w:val="22"/>
                <w:szCs w:val="22"/>
              </w:rPr>
              <w:t>o</w:t>
            </w:r>
            <w:r>
              <w:rPr>
                <w:rFonts w:ascii="Calibri" w:hAnsi="Calibri" w:cs="Calibri"/>
                <w:b/>
                <w:bCs/>
                <w:spacing w:val="1"/>
                <w:sz w:val="22"/>
                <w:szCs w:val="22"/>
              </w:rPr>
              <w:t>c</w:t>
            </w:r>
            <w:r>
              <w:rPr>
                <w:rFonts w:ascii="Calibri" w:hAnsi="Calibri" w:cs="Calibri"/>
                <w:b/>
                <w:bCs/>
                <w:spacing w:val="-1"/>
                <w:sz w:val="22"/>
                <w:szCs w:val="22"/>
              </w:rPr>
              <w:t>h</w:t>
            </w:r>
            <w:r>
              <w:rPr>
                <w:rFonts w:ascii="Calibri" w:hAnsi="Calibri" w:cs="Calibri"/>
                <w:b/>
                <w:bCs/>
                <w:sz w:val="22"/>
                <w:szCs w:val="22"/>
              </w:rPr>
              <w:t>te</w:t>
            </w:r>
            <w:r>
              <w:rPr>
                <w:rFonts w:ascii="Calibri" w:hAnsi="Calibri" w:cs="Calibri"/>
                <w:b/>
                <w:bCs/>
                <w:spacing w:val="-2"/>
                <w:sz w:val="22"/>
                <w:szCs w:val="22"/>
              </w:rPr>
              <w:t>n</w:t>
            </w:r>
            <w:r>
              <w:rPr>
                <w:rFonts w:ascii="Calibri" w:hAnsi="Calibri" w:cs="Calibri"/>
                <w:b/>
                <w:bCs/>
                <w:sz w:val="22"/>
                <w:szCs w:val="22"/>
              </w:rPr>
              <w:t>d</w:t>
            </w:r>
          </w:p>
        </w:tc>
        <w:tc>
          <w:tcPr>
            <w:tcW w:w="10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264" w:lineRule="exact"/>
              <w:ind w:left="66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8.00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z w:val="22"/>
                <w:szCs w:val="22"/>
              </w:rPr>
              <w:t>-</w:t>
            </w:r>
          </w:p>
          <w:p w:rsidR="00447E00" w:rsidRDefault="00447E00">
            <w:pPr>
              <w:pStyle w:val="TableParagraph"/>
              <w:kinsoku w:val="0"/>
              <w:overflowPunct w:val="0"/>
              <w:ind w:left="66"/>
            </w:pPr>
            <w:r>
              <w:rPr>
                <w:rFonts w:ascii="Calibri" w:hAnsi="Calibri" w:cs="Calibri"/>
                <w:sz w:val="22"/>
                <w:szCs w:val="22"/>
              </w:rPr>
              <w:t>12.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>0</w:t>
            </w:r>
            <w:r>
              <w:rPr>
                <w:rFonts w:ascii="Calibri" w:hAnsi="Calibri" w:cs="Calibri"/>
                <w:sz w:val="22"/>
                <w:szCs w:val="22"/>
              </w:rPr>
              <w:t>0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5" w:line="260" w:lineRule="exact"/>
              <w:rPr>
                <w:sz w:val="26"/>
                <w:szCs w:val="26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63"/>
            </w:pPr>
            <w:r>
              <w:rPr>
                <w:rFonts w:ascii="Calibri" w:hAnsi="Calibri" w:cs="Calibri"/>
                <w:spacing w:val="-1"/>
                <w:sz w:val="22"/>
                <w:szCs w:val="22"/>
              </w:rPr>
              <w:t>Vrij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5" w:line="260" w:lineRule="exact"/>
              <w:rPr>
                <w:sz w:val="26"/>
                <w:szCs w:val="26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63"/>
            </w:pPr>
            <w:r>
              <w:rPr>
                <w:rFonts w:ascii="Calibri" w:hAnsi="Calibri" w:cs="Calibri"/>
                <w:sz w:val="22"/>
                <w:szCs w:val="22"/>
              </w:rPr>
              <w:t>8.00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z w:val="22"/>
                <w:szCs w:val="22"/>
              </w:rPr>
              <w:t xml:space="preserve">- 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1</w:t>
            </w:r>
            <w:r>
              <w:rPr>
                <w:rFonts w:ascii="Calibri" w:hAnsi="Calibri" w:cs="Calibri"/>
                <w:sz w:val="22"/>
                <w:szCs w:val="22"/>
              </w:rPr>
              <w:t>2.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>0</w:t>
            </w:r>
            <w:r>
              <w:rPr>
                <w:rFonts w:ascii="Calibri" w:hAnsi="Calibri" w:cs="Calibri"/>
                <w:sz w:val="22"/>
                <w:szCs w:val="22"/>
              </w:rPr>
              <w:t>0</w:t>
            </w:r>
          </w:p>
        </w:tc>
        <w:tc>
          <w:tcPr>
            <w:tcW w:w="1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5" w:line="260" w:lineRule="exact"/>
              <w:rPr>
                <w:sz w:val="26"/>
                <w:szCs w:val="26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63"/>
            </w:pPr>
            <w:r>
              <w:rPr>
                <w:rFonts w:ascii="Calibri" w:hAnsi="Calibri" w:cs="Calibri"/>
                <w:sz w:val="22"/>
                <w:szCs w:val="22"/>
              </w:rPr>
              <w:t>8.00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z w:val="22"/>
                <w:szCs w:val="22"/>
              </w:rPr>
              <w:t xml:space="preserve">- 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1</w:t>
            </w:r>
            <w:r>
              <w:rPr>
                <w:rFonts w:ascii="Calibri" w:hAnsi="Calibri" w:cs="Calibri"/>
                <w:sz w:val="22"/>
                <w:szCs w:val="22"/>
              </w:rPr>
              <w:t>2.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>0</w:t>
            </w:r>
            <w:r>
              <w:rPr>
                <w:rFonts w:ascii="Calibri" w:hAnsi="Calibri" w:cs="Calibri"/>
                <w:sz w:val="22"/>
                <w:szCs w:val="22"/>
              </w:rPr>
              <w:t>0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5" w:line="260" w:lineRule="exact"/>
              <w:rPr>
                <w:sz w:val="26"/>
                <w:szCs w:val="26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66"/>
            </w:pPr>
            <w:r>
              <w:rPr>
                <w:rFonts w:ascii="Calibri" w:hAnsi="Calibri" w:cs="Calibri"/>
                <w:spacing w:val="-1"/>
                <w:sz w:val="22"/>
                <w:szCs w:val="22"/>
              </w:rPr>
              <w:t>Vrij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5" w:line="260" w:lineRule="exact"/>
              <w:rPr>
                <w:sz w:val="26"/>
                <w:szCs w:val="26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63"/>
            </w:pPr>
            <w:r>
              <w:rPr>
                <w:rFonts w:ascii="Calibri" w:hAnsi="Calibri" w:cs="Calibri"/>
                <w:sz w:val="22"/>
                <w:szCs w:val="22"/>
              </w:rPr>
              <w:t>Die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>n</w:t>
            </w:r>
            <w:r>
              <w:rPr>
                <w:rFonts w:ascii="Calibri" w:hAnsi="Calibri" w:cs="Calibri"/>
                <w:sz w:val="22"/>
                <w:szCs w:val="22"/>
              </w:rPr>
              <w:t>st</w:t>
            </w:r>
          </w:p>
        </w:tc>
        <w:tc>
          <w:tcPr>
            <w:tcW w:w="9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5" w:line="260" w:lineRule="exact"/>
              <w:rPr>
                <w:sz w:val="26"/>
                <w:szCs w:val="26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66"/>
            </w:pPr>
            <w:r>
              <w:rPr>
                <w:rFonts w:ascii="Calibri" w:hAnsi="Calibri" w:cs="Calibri"/>
                <w:sz w:val="22"/>
                <w:szCs w:val="22"/>
              </w:rPr>
              <w:t>Die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>n</w:t>
            </w:r>
            <w:r>
              <w:rPr>
                <w:rFonts w:ascii="Calibri" w:hAnsi="Calibri" w:cs="Calibri"/>
                <w:sz w:val="22"/>
                <w:szCs w:val="22"/>
              </w:rPr>
              <w:t>st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548"/>
        </w:trPr>
        <w:tc>
          <w:tcPr>
            <w:tcW w:w="1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5" w:line="260" w:lineRule="exact"/>
              <w:rPr>
                <w:sz w:val="26"/>
                <w:szCs w:val="26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63"/>
            </w:pPr>
            <w:r>
              <w:rPr>
                <w:rFonts w:ascii="Calibri" w:hAnsi="Calibri" w:cs="Calibri"/>
                <w:sz w:val="22"/>
                <w:szCs w:val="22"/>
              </w:rPr>
              <w:t>F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u</w:t>
            </w:r>
            <w:r>
              <w:rPr>
                <w:rFonts w:ascii="Calibri" w:hAnsi="Calibri" w:cs="Calibri"/>
                <w:sz w:val="22"/>
                <w:szCs w:val="22"/>
              </w:rPr>
              <w:t>l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>l</w:t>
            </w:r>
            <w:r>
              <w:rPr>
                <w:rFonts w:ascii="Calibri" w:hAnsi="Calibri" w:cs="Calibri"/>
                <w:sz w:val="22"/>
                <w:szCs w:val="22"/>
              </w:rPr>
              <w:t>ti</w:t>
            </w:r>
            <w:r>
              <w:rPr>
                <w:rFonts w:ascii="Calibri" w:hAnsi="Calibri" w:cs="Calibri"/>
                <w:spacing w:val="1"/>
                <w:sz w:val="22"/>
                <w:szCs w:val="22"/>
              </w:rPr>
              <w:t>m</w:t>
            </w:r>
            <w:r>
              <w:rPr>
                <w:rFonts w:ascii="Calibri" w:hAnsi="Calibri" w:cs="Calibri"/>
                <w:sz w:val="22"/>
                <w:szCs w:val="22"/>
              </w:rPr>
              <w:t>e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z w:val="22"/>
                <w:szCs w:val="22"/>
              </w:rPr>
              <w:t>(ei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>g</w:t>
            </w:r>
            <w:r>
              <w:rPr>
                <w:rFonts w:ascii="Calibri" w:hAnsi="Calibri" w:cs="Calibri"/>
                <w:sz w:val="22"/>
                <w:szCs w:val="22"/>
              </w:rPr>
              <w:t>enaa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>r</w:t>
            </w:r>
            <w:r>
              <w:rPr>
                <w:rFonts w:ascii="Calibri" w:hAnsi="Calibri" w:cs="Calibri"/>
                <w:sz w:val="22"/>
                <w:szCs w:val="22"/>
              </w:rPr>
              <w:t>)</w:t>
            </w:r>
          </w:p>
        </w:tc>
        <w:tc>
          <w:tcPr>
            <w:tcW w:w="1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5" w:line="260" w:lineRule="exact"/>
              <w:rPr>
                <w:sz w:val="26"/>
                <w:szCs w:val="26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63"/>
            </w:pPr>
            <w:r>
              <w:rPr>
                <w:rFonts w:ascii="Calibri" w:hAnsi="Calibri" w:cs="Calibri"/>
                <w:b/>
                <w:bCs/>
                <w:sz w:val="22"/>
                <w:szCs w:val="22"/>
              </w:rPr>
              <w:t>m</w:t>
            </w:r>
            <w:r>
              <w:rPr>
                <w:rFonts w:ascii="Calibri" w:hAnsi="Calibri" w:cs="Calibri"/>
                <w:b/>
                <w:bCs/>
                <w:spacing w:val="1"/>
                <w:sz w:val="22"/>
                <w:szCs w:val="22"/>
              </w:rPr>
              <w:t>i</w:t>
            </w:r>
            <w:r>
              <w:rPr>
                <w:rFonts w:ascii="Calibri" w:hAnsi="Calibri" w:cs="Calibri"/>
                <w:b/>
                <w:bCs/>
                <w:spacing w:val="-1"/>
                <w:sz w:val="22"/>
                <w:szCs w:val="22"/>
              </w:rPr>
              <w:t>dd</w:t>
            </w:r>
            <w:r>
              <w:rPr>
                <w:rFonts w:ascii="Calibri" w:hAnsi="Calibri" w:cs="Calibri"/>
                <w:b/>
                <w:bCs/>
                <w:spacing w:val="-2"/>
                <w:sz w:val="22"/>
                <w:szCs w:val="22"/>
              </w:rPr>
              <w:t>a</w:t>
            </w:r>
            <w:r>
              <w:rPr>
                <w:rFonts w:ascii="Calibri" w:hAnsi="Calibri" w:cs="Calibri"/>
                <w:b/>
                <w:bCs/>
                <w:sz w:val="22"/>
                <w:szCs w:val="22"/>
              </w:rPr>
              <w:t>g</w:t>
            </w:r>
          </w:p>
        </w:tc>
        <w:tc>
          <w:tcPr>
            <w:tcW w:w="10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5" w:line="260" w:lineRule="exact"/>
              <w:rPr>
                <w:sz w:val="26"/>
                <w:szCs w:val="26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66"/>
            </w:pPr>
            <w:r>
              <w:rPr>
                <w:rFonts w:ascii="Calibri" w:hAnsi="Calibri" w:cs="Calibri"/>
                <w:spacing w:val="-1"/>
                <w:sz w:val="22"/>
                <w:szCs w:val="22"/>
              </w:rPr>
              <w:t>Vrij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264" w:lineRule="exact"/>
              <w:ind w:left="63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12.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>0</w:t>
            </w:r>
            <w:r>
              <w:rPr>
                <w:rFonts w:ascii="Calibri" w:hAnsi="Calibri" w:cs="Calibri"/>
                <w:sz w:val="22"/>
                <w:szCs w:val="22"/>
              </w:rPr>
              <w:t>0</w:t>
            </w:r>
            <w:r>
              <w:rPr>
                <w:rFonts w:ascii="Calibri" w:hAnsi="Calibri" w:cs="Calibri"/>
                <w:spacing w:val="1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z w:val="22"/>
                <w:szCs w:val="22"/>
              </w:rPr>
              <w:t>-</w:t>
            </w:r>
          </w:p>
          <w:p w:rsidR="00447E00" w:rsidRDefault="00447E00">
            <w:pPr>
              <w:pStyle w:val="TableParagraph"/>
              <w:kinsoku w:val="0"/>
              <w:overflowPunct w:val="0"/>
              <w:ind w:left="63"/>
            </w:pPr>
            <w:r>
              <w:rPr>
                <w:rFonts w:ascii="Calibri" w:hAnsi="Calibri" w:cs="Calibri"/>
                <w:sz w:val="22"/>
                <w:szCs w:val="22"/>
              </w:rPr>
              <w:t>17.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>0</w:t>
            </w:r>
            <w:r>
              <w:rPr>
                <w:rFonts w:ascii="Calibri" w:hAnsi="Calibri" w:cs="Calibri"/>
                <w:sz w:val="22"/>
                <w:szCs w:val="22"/>
              </w:rPr>
              <w:t>0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264" w:lineRule="exact"/>
              <w:ind w:left="63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13.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>0</w:t>
            </w:r>
            <w:r>
              <w:rPr>
                <w:rFonts w:ascii="Calibri" w:hAnsi="Calibri" w:cs="Calibri"/>
                <w:sz w:val="22"/>
                <w:szCs w:val="22"/>
              </w:rPr>
              <w:t>0</w:t>
            </w:r>
            <w:r>
              <w:rPr>
                <w:rFonts w:ascii="Calibri" w:hAnsi="Calibri" w:cs="Calibri"/>
                <w:spacing w:val="1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z w:val="22"/>
                <w:szCs w:val="22"/>
              </w:rPr>
              <w:t>-</w:t>
            </w:r>
          </w:p>
          <w:p w:rsidR="00447E00" w:rsidRDefault="00447E00">
            <w:pPr>
              <w:pStyle w:val="TableParagraph"/>
              <w:kinsoku w:val="0"/>
              <w:overflowPunct w:val="0"/>
              <w:ind w:left="63"/>
            </w:pPr>
            <w:r>
              <w:rPr>
                <w:rFonts w:ascii="Calibri" w:hAnsi="Calibri" w:cs="Calibri"/>
                <w:sz w:val="22"/>
                <w:szCs w:val="22"/>
              </w:rPr>
              <w:t>17.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>0</w:t>
            </w:r>
            <w:r>
              <w:rPr>
                <w:rFonts w:ascii="Calibri" w:hAnsi="Calibri" w:cs="Calibri"/>
                <w:sz w:val="22"/>
                <w:szCs w:val="22"/>
              </w:rPr>
              <w:t>0</w:t>
            </w:r>
          </w:p>
        </w:tc>
        <w:tc>
          <w:tcPr>
            <w:tcW w:w="1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5" w:line="260" w:lineRule="exact"/>
              <w:rPr>
                <w:sz w:val="26"/>
                <w:szCs w:val="26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63"/>
            </w:pPr>
            <w:r>
              <w:rPr>
                <w:rFonts w:ascii="Calibri" w:hAnsi="Calibri" w:cs="Calibri"/>
                <w:sz w:val="22"/>
                <w:szCs w:val="22"/>
              </w:rPr>
              <w:t>13.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>0</w:t>
            </w:r>
            <w:r>
              <w:rPr>
                <w:rFonts w:ascii="Calibri" w:hAnsi="Calibri" w:cs="Calibri"/>
                <w:sz w:val="22"/>
                <w:szCs w:val="22"/>
              </w:rPr>
              <w:t>0</w:t>
            </w:r>
            <w:r>
              <w:rPr>
                <w:rFonts w:ascii="Calibri" w:hAnsi="Calibri" w:cs="Calibri"/>
                <w:spacing w:val="1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z w:val="22"/>
                <w:szCs w:val="22"/>
              </w:rPr>
              <w:t>-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1</w:t>
            </w:r>
            <w:r>
              <w:rPr>
                <w:rFonts w:ascii="Calibri" w:hAnsi="Calibri" w:cs="Calibri"/>
                <w:sz w:val="22"/>
                <w:szCs w:val="22"/>
              </w:rPr>
              <w:t>7.00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5" w:line="260" w:lineRule="exact"/>
              <w:rPr>
                <w:sz w:val="26"/>
                <w:szCs w:val="26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66"/>
            </w:pPr>
            <w:r>
              <w:rPr>
                <w:rFonts w:ascii="Calibri" w:hAnsi="Calibri" w:cs="Calibri"/>
                <w:spacing w:val="-1"/>
                <w:sz w:val="22"/>
                <w:szCs w:val="22"/>
              </w:rPr>
              <w:t>Vrij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5" w:line="260" w:lineRule="exact"/>
              <w:rPr>
                <w:sz w:val="26"/>
                <w:szCs w:val="26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63"/>
            </w:pPr>
            <w:r>
              <w:rPr>
                <w:rFonts w:ascii="Calibri" w:hAnsi="Calibri" w:cs="Calibri"/>
                <w:sz w:val="22"/>
                <w:szCs w:val="22"/>
              </w:rPr>
              <w:t>Die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>n</w:t>
            </w:r>
            <w:r>
              <w:rPr>
                <w:rFonts w:ascii="Calibri" w:hAnsi="Calibri" w:cs="Calibri"/>
                <w:sz w:val="22"/>
                <w:szCs w:val="22"/>
              </w:rPr>
              <w:t>st</w:t>
            </w:r>
          </w:p>
        </w:tc>
        <w:tc>
          <w:tcPr>
            <w:tcW w:w="9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5" w:line="260" w:lineRule="exact"/>
              <w:rPr>
                <w:sz w:val="26"/>
                <w:szCs w:val="26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66"/>
            </w:pPr>
            <w:r>
              <w:rPr>
                <w:rFonts w:ascii="Calibri" w:hAnsi="Calibri" w:cs="Calibri"/>
                <w:sz w:val="22"/>
                <w:szCs w:val="22"/>
              </w:rPr>
              <w:t>Die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>n</w:t>
            </w:r>
            <w:r>
              <w:rPr>
                <w:rFonts w:ascii="Calibri" w:hAnsi="Calibri" w:cs="Calibri"/>
                <w:sz w:val="22"/>
                <w:szCs w:val="22"/>
              </w:rPr>
              <w:t>st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88"/>
        </w:trPr>
        <w:tc>
          <w:tcPr>
            <w:tcW w:w="1961" w:type="dxa"/>
            <w:tcBorders>
              <w:top w:val="single" w:sz="4" w:space="0" w:color="000000"/>
              <w:left w:val="single" w:sz="4" w:space="0" w:color="000000"/>
              <w:bottom w:val="single" w:sz="2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6" w:line="160" w:lineRule="exact"/>
              <w:rPr>
                <w:sz w:val="16"/>
                <w:szCs w:val="16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63"/>
            </w:pPr>
            <w:r>
              <w:rPr>
                <w:rFonts w:ascii="Calibri" w:hAnsi="Calibri" w:cs="Calibri"/>
                <w:sz w:val="22"/>
                <w:szCs w:val="22"/>
              </w:rPr>
              <w:t>Gezelsc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>h</w:t>
            </w:r>
            <w:r>
              <w:rPr>
                <w:rFonts w:ascii="Calibri" w:hAnsi="Calibri" w:cs="Calibri"/>
                <w:sz w:val="22"/>
                <w:szCs w:val="22"/>
              </w:rPr>
              <w:t>a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>p</w:t>
            </w:r>
            <w:r>
              <w:rPr>
                <w:rFonts w:ascii="Calibri" w:hAnsi="Calibri" w:cs="Calibri"/>
                <w:sz w:val="22"/>
                <w:szCs w:val="22"/>
              </w:rPr>
              <w:t>sd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i</w:t>
            </w:r>
            <w:r>
              <w:rPr>
                <w:rFonts w:ascii="Calibri" w:hAnsi="Calibri" w:cs="Calibri"/>
                <w:sz w:val="22"/>
                <w:szCs w:val="22"/>
              </w:rPr>
              <w:t>e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>r</w:t>
            </w:r>
            <w:r>
              <w:rPr>
                <w:rFonts w:ascii="Calibri" w:hAnsi="Calibri" w:cs="Calibri"/>
                <w:sz w:val="22"/>
                <w:szCs w:val="22"/>
              </w:rPr>
              <w:t>en</w:t>
            </w:r>
          </w:p>
        </w:tc>
        <w:tc>
          <w:tcPr>
            <w:tcW w:w="1040" w:type="dxa"/>
            <w:tcBorders>
              <w:top w:val="single" w:sz="4" w:space="0" w:color="000000"/>
              <w:left w:val="single" w:sz="4" w:space="0" w:color="000000"/>
              <w:bottom w:val="single" w:sz="2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6" w:line="160" w:lineRule="exact"/>
              <w:rPr>
                <w:sz w:val="16"/>
                <w:szCs w:val="16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63"/>
            </w:pPr>
            <w:r>
              <w:rPr>
                <w:rFonts w:ascii="Calibri" w:hAnsi="Calibri" w:cs="Calibri"/>
                <w:b/>
                <w:bCs/>
                <w:sz w:val="22"/>
                <w:szCs w:val="22"/>
              </w:rPr>
              <w:t>Av</w:t>
            </w:r>
            <w:r>
              <w:rPr>
                <w:rFonts w:ascii="Calibri" w:hAnsi="Calibri" w:cs="Calibri"/>
                <w:b/>
                <w:bCs/>
                <w:spacing w:val="-1"/>
                <w:sz w:val="22"/>
                <w:szCs w:val="22"/>
              </w:rPr>
              <w:t>on</w:t>
            </w:r>
            <w:r>
              <w:rPr>
                <w:rFonts w:ascii="Calibri" w:hAnsi="Calibri" w:cs="Calibri"/>
                <w:b/>
                <w:bCs/>
                <w:sz w:val="22"/>
                <w:szCs w:val="22"/>
              </w:rPr>
              <w:t>d</w:t>
            </w:r>
          </w:p>
        </w:tc>
        <w:tc>
          <w:tcPr>
            <w:tcW w:w="1087" w:type="dxa"/>
            <w:tcBorders>
              <w:top w:val="single" w:sz="4" w:space="0" w:color="000000"/>
              <w:left w:val="single" w:sz="4" w:space="0" w:color="000000"/>
              <w:bottom w:val="single" w:sz="2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6" w:line="160" w:lineRule="exact"/>
              <w:rPr>
                <w:sz w:val="16"/>
                <w:szCs w:val="16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66"/>
            </w:pPr>
            <w:r>
              <w:rPr>
                <w:rFonts w:ascii="Calibri" w:hAnsi="Calibri" w:cs="Calibri"/>
                <w:sz w:val="22"/>
                <w:szCs w:val="22"/>
              </w:rPr>
              <w:t>Die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>n</w:t>
            </w:r>
            <w:r>
              <w:rPr>
                <w:rFonts w:ascii="Calibri" w:hAnsi="Calibri" w:cs="Calibri"/>
                <w:sz w:val="22"/>
                <w:szCs w:val="22"/>
              </w:rPr>
              <w:t>st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2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6" w:line="160" w:lineRule="exact"/>
              <w:rPr>
                <w:sz w:val="16"/>
                <w:szCs w:val="16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63"/>
            </w:pPr>
            <w:r>
              <w:rPr>
                <w:rFonts w:ascii="Calibri" w:hAnsi="Calibri" w:cs="Calibri"/>
                <w:sz w:val="22"/>
                <w:szCs w:val="22"/>
              </w:rPr>
              <w:t>Die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>n</w:t>
            </w:r>
            <w:r>
              <w:rPr>
                <w:rFonts w:ascii="Calibri" w:hAnsi="Calibri" w:cs="Calibri"/>
                <w:sz w:val="22"/>
                <w:szCs w:val="22"/>
              </w:rPr>
              <w:t>st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2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6" w:line="160" w:lineRule="exact"/>
              <w:rPr>
                <w:sz w:val="16"/>
                <w:szCs w:val="16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114"/>
            </w:pPr>
            <w:r>
              <w:rPr>
                <w:rFonts w:ascii="Calibri" w:hAnsi="Calibri" w:cs="Calibri"/>
                <w:sz w:val="22"/>
                <w:szCs w:val="22"/>
              </w:rPr>
              <w:t>-</w:t>
            </w:r>
          </w:p>
        </w:tc>
        <w:tc>
          <w:tcPr>
            <w:tcW w:w="1740" w:type="dxa"/>
            <w:tcBorders>
              <w:top w:val="single" w:sz="4" w:space="0" w:color="000000"/>
              <w:left w:val="single" w:sz="4" w:space="0" w:color="000000"/>
              <w:bottom w:val="single" w:sz="2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6" w:line="160" w:lineRule="exact"/>
              <w:rPr>
                <w:sz w:val="16"/>
                <w:szCs w:val="16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114"/>
            </w:pPr>
            <w:r>
              <w:rPr>
                <w:rFonts w:ascii="Calibri" w:hAnsi="Calibri" w:cs="Calibri"/>
                <w:sz w:val="22"/>
                <w:szCs w:val="22"/>
              </w:rPr>
              <w:t>-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2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6" w:line="160" w:lineRule="exact"/>
              <w:rPr>
                <w:sz w:val="16"/>
                <w:szCs w:val="16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66"/>
            </w:pPr>
            <w:r>
              <w:rPr>
                <w:rFonts w:ascii="Calibri" w:hAnsi="Calibri" w:cs="Calibri"/>
                <w:sz w:val="22"/>
                <w:szCs w:val="22"/>
              </w:rPr>
              <w:t>Die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>n</w:t>
            </w:r>
            <w:r>
              <w:rPr>
                <w:rFonts w:ascii="Calibri" w:hAnsi="Calibri" w:cs="Calibri"/>
                <w:sz w:val="22"/>
                <w:szCs w:val="22"/>
              </w:rPr>
              <w:t>st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2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6" w:line="160" w:lineRule="exact"/>
              <w:rPr>
                <w:sz w:val="16"/>
                <w:szCs w:val="16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63"/>
            </w:pPr>
            <w:r>
              <w:rPr>
                <w:rFonts w:ascii="Calibri" w:hAnsi="Calibri" w:cs="Calibri"/>
                <w:sz w:val="22"/>
                <w:szCs w:val="22"/>
              </w:rPr>
              <w:t>Die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>n</w:t>
            </w:r>
            <w:r>
              <w:rPr>
                <w:rFonts w:ascii="Calibri" w:hAnsi="Calibri" w:cs="Calibri"/>
                <w:sz w:val="22"/>
                <w:szCs w:val="22"/>
              </w:rPr>
              <w:t>st</w:t>
            </w:r>
          </w:p>
        </w:tc>
        <w:tc>
          <w:tcPr>
            <w:tcW w:w="942" w:type="dxa"/>
            <w:tcBorders>
              <w:top w:val="single" w:sz="4" w:space="0" w:color="000000"/>
              <w:left w:val="single" w:sz="4" w:space="0" w:color="000000"/>
              <w:bottom w:val="single" w:sz="2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6" w:line="160" w:lineRule="exact"/>
              <w:rPr>
                <w:sz w:val="16"/>
                <w:szCs w:val="16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66"/>
            </w:pPr>
            <w:r>
              <w:rPr>
                <w:rFonts w:ascii="Calibri" w:hAnsi="Calibri" w:cs="Calibri"/>
                <w:sz w:val="22"/>
                <w:szCs w:val="22"/>
              </w:rPr>
              <w:t>Die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>n</w:t>
            </w:r>
            <w:r>
              <w:rPr>
                <w:rFonts w:ascii="Calibri" w:hAnsi="Calibri" w:cs="Calibri"/>
                <w:sz w:val="22"/>
                <w:szCs w:val="22"/>
              </w:rPr>
              <w:t>st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587"/>
        </w:trPr>
        <w:tc>
          <w:tcPr>
            <w:tcW w:w="1961" w:type="dxa"/>
            <w:tcBorders>
              <w:top w:val="single" w:sz="2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10" w:line="200" w:lineRule="exact"/>
              <w:rPr>
                <w:sz w:val="20"/>
                <w:szCs w:val="20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spacing w:line="340" w:lineRule="exact"/>
              <w:ind w:left="63"/>
            </w:pPr>
            <w:r>
              <w:rPr>
                <w:rFonts w:ascii="Calibri" w:hAnsi="Calibri" w:cs="Calibri"/>
                <w:b/>
                <w:bCs/>
                <w:sz w:val="28"/>
                <w:szCs w:val="28"/>
              </w:rPr>
              <w:t>Di</w:t>
            </w:r>
            <w:r>
              <w:rPr>
                <w:rFonts w:ascii="Calibri" w:hAnsi="Calibri" w:cs="Calibri"/>
                <w:b/>
                <w:bCs/>
                <w:spacing w:val="-3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b/>
                <w:bCs/>
                <w:sz w:val="28"/>
                <w:szCs w:val="28"/>
              </w:rPr>
              <w:t>re</w:t>
            </w:r>
            <w:r>
              <w:rPr>
                <w:rFonts w:ascii="Calibri" w:hAnsi="Calibri" w:cs="Calibri"/>
                <w:b/>
                <w:bCs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b/>
                <w:bCs/>
                <w:sz w:val="28"/>
                <w:szCs w:val="28"/>
              </w:rPr>
              <w:t>arts</w:t>
            </w:r>
            <w:r>
              <w:rPr>
                <w:rFonts w:ascii="Calibri" w:hAnsi="Calibri" w:cs="Calibri"/>
                <w:b/>
                <w:bCs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b/>
                <w:bCs/>
                <w:sz w:val="28"/>
                <w:szCs w:val="28"/>
              </w:rPr>
              <w:t>2</w:t>
            </w:r>
          </w:p>
        </w:tc>
        <w:tc>
          <w:tcPr>
            <w:tcW w:w="1040" w:type="dxa"/>
            <w:tcBorders>
              <w:top w:val="single" w:sz="2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19" w:line="260" w:lineRule="exact"/>
              <w:rPr>
                <w:sz w:val="26"/>
                <w:szCs w:val="26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63"/>
            </w:pPr>
            <w:r>
              <w:rPr>
                <w:rFonts w:ascii="Calibri" w:hAnsi="Calibri" w:cs="Calibri"/>
                <w:b/>
                <w:bCs/>
                <w:sz w:val="22"/>
                <w:szCs w:val="22"/>
              </w:rPr>
              <w:t>Oc</w:t>
            </w:r>
            <w:r>
              <w:rPr>
                <w:rFonts w:ascii="Calibri" w:hAnsi="Calibri" w:cs="Calibri"/>
                <w:b/>
                <w:bCs/>
                <w:spacing w:val="-1"/>
                <w:sz w:val="22"/>
                <w:szCs w:val="22"/>
              </w:rPr>
              <w:t>h</w:t>
            </w:r>
            <w:r>
              <w:rPr>
                <w:rFonts w:ascii="Calibri" w:hAnsi="Calibri" w:cs="Calibri"/>
                <w:b/>
                <w:bCs/>
                <w:sz w:val="22"/>
                <w:szCs w:val="22"/>
              </w:rPr>
              <w:t>te</w:t>
            </w:r>
            <w:r>
              <w:rPr>
                <w:rFonts w:ascii="Calibri" w:hAnsi="Calibri" w:cs="Calibri"/>
                <w:b/>
                <w:bCs/>
                <w:spacing w:val="-2"/>
                <w:sz w:val="22"/>
                <w:szCs w:val="22"/>
              </w:rPr>
              <w:t>n</w:t>
            </w:r>
            <w:r>
              <w:rPr>
                <w:rFonts w:ascii="Calibri" w:hAnsi="Calibri" w:cs="Calibri"/>
                <w:b/>
                <w:bCs/>
                <w:sz w:val="22"/>
                <w:szCs w:val="22"/>
              </w:rPr>
              <w:t>d</w:t>
            </w:r>
          </w:p>
        </w:tc>
        <w:tc>
          <w:tcPr>
            <w:tcW w:w="1087" w:type="dxa"/>
            <w:tcBorders>
              <w:top w:val="single" w:sz="2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19" w:line="260" w:lineRule="exact"/>
              <w:rPr>
                <w:sz w:val="26"/>
                <w:szCs w:val="26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66"/>
            </w:pPr>
            <w:r>
              <w:rPr>
                <w:rFonts w:ascii="Calibri" w:hAnsi="Calibri" w:cs="Calibri"/>
                <w:spacing w:val="-1"/>
                <w:sz w:val="22"/>
                <w:szCs w:val="22"/>
              </w:rPr>
              <w:t>Vrij</w:t>
            </w:r>
          </w:p>
        </w:tc>
        <w:tc>
          <w:tcPr>
            <w:tcW w:w="992" w:type="dxa"/>
            <w:tcBorders>
              <w:top w:val="single" w:sz="2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10"/>
              <w:ind w:left="63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8.00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z w:val="22"/>
                <w:szCs w:val="22"/>
              </w:rPr>
              <w:t>-</w:t>
            </w:r>
          </w:p>
          <w:p w:rsidR="00447E00" w:rsidRDefault="00447E00">
            <w:pPr>
              <w:pStyle w:val="TableParagraph"/>
              <w:kinsoku w:val="0"/>
              <w:overflowPunct w:val="0"/>
              <w:ind w:left="63"/>
            </w:pPr>
            <w:r>
              <w:rPr>
                <w:rFonts w:ascii="Calibri" w:hAnsi="Calibri" w:cs="Calibri"/>
                <w:sz w:val="22"/>
                <w:szCs w:val="22"/>
              </w:rPr>
              <w:t>12.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>0</w:t>
            </w:r>
            <w:r>
              <w:rPr>
                <w:rFonts w:ascii="Calibri" w:hAnsi="Calibri" w:cs="Calibri"/>
                <w:sz w:val="22"/>
                <w:szCs w:val="22"/>
              </w:rPr>
              <w:t>0</w:t>
            </w:r>
          </w:p>
        </w:tc>
        <w:tc>
          <w:tcPr>
            <w:tcW w:w="1277" w:type="dxa"/>
            <w:tcBorders>
              <w:top w:val="single" w:sz="2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19" w:line="260" w:lineRule="exact"/>
              <w:rPr>
                <w:sz w:val="26"/>
                <w:szCs w:val="26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63"/>
            </w:pPr>
            <w:r>
              <w:rPr>
                <w:rFonts w:ascii="Calibri" w:hAnsi="Calibri" w:cs="Calibri"/>
                <w:sz w:val="22"/>
                <w:szCs w:val="22"/>
              </w:rPr>
              <w:t>8.00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z w:val="22"/>
                <w:szCs w:val="22"/>
              </w:rPr>
              <w:t xml:space="preserve">- 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1</w:t>
            </w:r>
            <w:r>
              <w:rPr>
                <w:rFonts w:ascii="Calibri" w:hAnsi="Calibri" w:cs="Calibri"/>
                <w:sz w:val="22"/>
                <w:szCs w:val="22"/>
              </w:rPr>
              <w:t>3.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>0</w:t>
            </w:r>
            <w:r>
              <w:rPr>
                <w:rFonts w:ascii="Calibri" w:hAnsi="Calibri" w:cs="Calibri"/>
                <w:sz w:val="22"/>
                <w:szCs w:val="22"/>
              </w:rPr>
              <w:t>0</w:t>
            </w:r>
          </w:p>
        </w:tc>
        <w:tc>
          <w:tcPr>
            <w:tcW w:w="1740" w:type="dxa"/>
            <w:tcBorders>
              <w:top w:val="single" w:sz="2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19" w:line="260" w:lineRule="exact"/>
              <w:rPr>
                <w:sz w:val="26"/>
                <w:szCs w:val="26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63"/>
            </w:pPr>
            <w:r>
              <w:rPr>
                <w:rFonts w:ascii="Calibri" w:hAnsi="Calibri" w:cs="Calibri"/>
                <w:sz w:val="22"/>
                <w:szCs w:val="22"/>
              </w:rPr>
              <w:t>8.00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z w:val="22"/>
                <w:szCs w:val="22"/>
              </w:rPr>
              <w:t xml:space="preserve">- 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1</w:t>
            </w:r>
            <w:r>
              <w:rPr>
                <w:rFonts w:ascii="Calibri" w:hAnsi="Calibri" w:cs="Calibri"/>
                <w:sz w:val="22"/>
                <w:szCs w:val="22"/>
              </w:rPr>
              <w:t>3.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>0</w:t>
            </w:r>
            <w:r>
              <w:rPr>
                <w:rFonts w:ascii="Calibri" w:hAnsi="Calibri" w:cs="Calibri"/>
                <w:sz w:val="22"/>
                <w:szCs w:val="22"/>
              </w:rPr>
              <w:t>0</w:t>
            </w:r>
          </w:p>
        </w:tc>
        <w:tc>
          <w:tcPr>
            <w:tcW w:w="1277" w:type="dxa"/>
            <w:tcBorders>
              <w:top w:val="single" w:sz="2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19" w:line="260" w:lineRule="exact"/>
              <w:rPr>
                <w:sz w:val="26"/>
                <w:szCs w:val="26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66"/>
            </w:pPr>
            <w:r>
              <w:rPr>
                <w:rFonts w:ascii="Calibri" w:hAnsi="Calibri" w:cs="Calibri"/>
                <w:sz w:val="22"/>
                <w:szCs w:val="22"/>
              </w:rPr>
              <w:t>8.00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z w:val="22"/>
                <w:szCs w:val="22"/>
              </w:rPr>
              <w:t xml:space="preserve">- 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1</w:t>
            </w:r>
            <w:r>
              <w:rPr>
                <w:rFonts w:ascii="Calibri" w:hAnsi="Calibri" w:cs="Calibri"/>
                <w:sz w:val="22"/>
                <w:szCs w:val="22"/>
              </w:rPr>
              <w:t>2.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>0</w:t>
            </w:r>
            <w:r>
              <w:rPr>
                <w:rFonts w:ascii="Calibri" w:hAnsi="Calibri" w:cs="Calibri"/>
                <w:sz w:val="22"/>
                <w:szCs w:val="22"/>
              </w:rPr>
              <w:t>0</w:t>
            </w:r>
          </w:p>
        </w:tc>
        <w:tc>
          <w:tcPr>
            <w:tcW w:w="991" w:type="dxa"/>
            <w:tcBorders>
              <w:top w:val="single" w:sz="2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19" w:line="260" w:lineRule="exact"/>
              <w:rPr>
                <w:sz w:val="26"/>
                <w:szCs w:val="26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114"/>
            </w:pPr>
            <w:r>
              <w:rPr>
                <w:rFonts w:ascii="Calibri" w:hAnsi="Calibri" w:cs="Calibri"/>
                <w:sz w:val="22"/>
                <w:szCs w:val="22"/>
              </w:rPr>
              <w:t>-</w:t>
            </w:r>
          </w:p>
        </w:tc>
        <w:tc>
          <w:tcPr>
            <w:tcW w:w="942" w:type="dxa"/>
            <w:tcBorders>
              <w:top w:val="single" w:sz="2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19" w:line="260" w:lineRule="exact"/>
              <w:rPr>
                <w:sz w:val="26"/>
                <w:szCs w:val="26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116"/>
            </w:pPr>
            <w:r>
              <w:rPr>
                <w:rFonts w:ascii="Calibri" w:hAnsi="Calibri" w:cs="Calibri"/>
                <w:sz w:val="22"/>
                <w:szCs w:val="22"/>
              </w:rPr>
              <w:t>-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547"/>
        </w:trPr>
        <w:tc>
          <w:tcPr>
            <w:tcW w:w="1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5" w:line="260" w:lineRule="exact"/>
              <w:rPr>
                <w:sz w:val="26"/>
                <w:szCs w:val="26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63"/>
            </w:pPr>
            <w:r>
              <w:rPr>
                <w:rFonts w:ascii="Calibri" w:hAnsi="Calibri" w:cs="Calibri"/>
                <w:sz w:val="22"/>
                <w:szCs w:val="22"/>
              </w:rPr>
              <w:t>F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u</w:t>
            </w:r>
            <w:r>
              <w:rPr>
                <w:rFonts w:ascii="Calibri" w:hAnsi="Calibri" w:cs="Calibri"/>
                <w:sz w:val="22"/>
                <w:szCs w:val="22"/>
              </w:rPr>
              <w:t>l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>l</w:t>
            </w:r>
            <w:r>
              <w:rPr>
                <w:rFonts w:ascii="Calibri" w:hAnsi="Calibri" w:cs="Calibri"/>
                <w:sz w:val="22"/>
                <w:szCs w:val="22"/>
              </w:rPr>
              <w:t>ti</w:t>
            </w:r>
            <w:r>
              <w:rPr>
                <w:rFonts w:ascii="Calibri" w:hAnsi="Calibri" w:cs="Calibri"/>
                <w:spacing w:val="1"/>
                <w:sz w:val="22"/>
                <w:szCs w:val="22"/>
              </w:rPr>
              <w:t>m</w:t>
            </w:r>
            <w:r>
              <w:rPr>
                <w:rFonts w:ascii="Calibri" w:hAnsi="Calibri" w:cs="Calibri"/>
                <w:sz w:val="22"/>
                <w:szCs w:val="22"/>
              </w:rPr>
              <w:t>e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z w:val="22"/>
                <w:szCs w:val="22"/>
              </w:rPr>
              <w:t>(ei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>g</w:t>
            </w:r>
            <w:r>
              <w:rPr>
                <w:rFonts w:ascii="Calibri" w:hAnsi="Calibri" w:cs="Calibri"/>
                <w:sz w:val="22"/>
                <w:szCs w:val="22"/>
              </w:rPr>
              <w:t>enaa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>r</w:t>
            </w:r>
            <w:r>
              <w:rPr>
                <w:rFonts w:ascii="Calibri" w:hAnsi="Calibri" w:cs="Calibri"/>
                <w:sz w:val="22"/>
                <w:szCs w:val="22"/>
              </w:rPr>
              <w:t>)</w:t>
            </w:r>
          </w:p>
        </w:tc>
        <w:tc>
          <w:tcPr>
            <w:tcW w:w="1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5" w:line="260" w:lineRule="exact"/>
              <w:rPr>
                <w:sz w:val="26"/>
                <w:szCs w:val="26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63"/>
            </w:pPr>
            <w:r>
              <w:rPr>
                <w:rFonts w:ascii="Calibri" w:hAnsi="Calibri" w:cs="Calibri"/>
                <w:b/>
                <w:bCs/>
                <w:spacing w:val="-1"/>
                <w:sz w:val="22"/>
                <w:szCs w:val="22"/>
              </w:rPr>
              <w:t>M</w:t>
            </w:r>
            <w:r>
              <w:rPr>
                <w:rFonts w:ascii="Calibri" w:hAnsi="Calibri" w:cs="Calibri"/>
                <w:b/>
                <w:bCs/>
                <w:sz w:val="22"/>
                <w:szCs w:val="22"/>
              </w:rPr>
              <w:t>i</w:t>
            </w:r>
            <w:r>
              <w:rPr>
                <w:rFonts w:ascii="Calibri" w:hAnsi="Calibri" w:cs="Calibri"/>
                <w:b/>
                <w:bCs/>
                <w:spacing w:val="-1"/>
                <w:sz w:val="22"/>
                <w:szCs w:val="22"/>
              </w:rPr>
              <w:t>dd</w:t>
            </w:r>
            <w:r>
              <w:rPr>
                <w:rFonts w:ascii="Calibri" w:hAnsi="Calibri" w:cs="Calibri"/>
                <w:b/>
                <w:bCs/>
                <w:spacing w:val="-2"/>
                <w:sz w:val="22"/>
                <w:szCs w:val="22"/>
              </w:rPr>
              <w:t>a</w:t>
            </w:r>
            <w:r>
              <w:rPr>
                <w:rFonts w:ascii="Calibri" w:hAnsi="Calibri" w:cs="Calibri"/>
                <w:b/>
                <w:bCs/>
                <w:sz w:val="22"/>
                <w:szCs w:val="22"/>
              </w:rPr>
              <w:t>g</w:t>
            </w:r>
          </w:p>
        </w:tc>
        <w:tc>
          <w:tcPr>
            <w:tcW w:w="10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264" w:lineRule="exact"/>
              <w:ind w:left="66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12.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>0</w:t>
            </w:r>
            <w:r>
              <w:rPr>
                <w:rFonts w:ascii="Calibri" w:hAnsi="Calibri" w:cs="Calibri"/>
                <w:sz w:val="22"/>
                <w:szCs w:val="22"/>
              </w:rPr>
              <w:t>0</w:t>
            </w:r>
            <w:r>
              <w:rPr>
                <w:rFonts w:ascii="Calibri" w:hAnsi="Calibri" w:cs="Calibri"/>
                <w:spacing w:val="2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z w:val="22"/>
                <w:szCs w:val="22"/>
              </w:rPr>
              <w:t>-</w:t>
            </w:r>
          </w:p>
          <w:p w:rsidR="00447E00" w:rsidRDefault="00447E00">
            <w:pPr>
              <w:pStyle w:val="TableParagraph"/>
              <w:kinsoku w:val="0"/>
              <w:overflowPunct w:val="0"/>
              <w:ind w:left="66"/>
            </w:pPr>
            <w:r>
              <w:rPr>
                <w:rFonts w:ascii="Calibri" w:hAnsi="Calibri" w:cs="Calibri"/>
                <w:sz w:val="22"/>
                <w:szCs w:val="22"/>
              </w:rPr>
              <w:t>17.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>0</w:t>
            </w:r>
            <w:r>
              <w:rPr>
                <w:rFonts w:ascii="Calibri" w:hAnsi="Calibri" w:cs="Calibri"/>
                <w:sz w:val="22"/>
                <w:szCs w:val="22"/>
              </w:rPr>
              <w:t>0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264" w:lineRule="exact"/>
              <w:ind w:left="63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13.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>0</w:t>
            </w:r>
            <w:r>
              <w:rPr>
                <w:rFonts w:ascii="Calibri" w:hAnsi="Calibri" w:cs="Calibri"/>
                <w:sz w:val="22"/>
                <w:szCs w:val="22"/>
              </w:rPr>
              <w:t>0</w:t>
            </w:r>
            <w:r>
              <w:rPr>
                <w:rFonts w:ascii="Calibri" w:hAnsi="Calibri" w:cs="Calibri"/>
                <w:spacing w:val="1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z w:val="22"/>
                <w:szCs w:val="22"/>
              </w:rPr>
              <w:t>-</w:t>
            </w:r>
          </w:p>
          <w:p w:rsidR="00447E00" w:rsidRDefault="00447E00">
            <w:pPr>
              <w:pStyle w:val="TableParagraph"/>
              <w:kinsoku w:val="0"/>
              <w:overflowPunct w:val="0"/>
              <w:ind w:left="63"/>
            </w:pPr>
            <w:r>
              <w:rPr>
                <w:rFonts w:ascii="Calibri" w:hAnsi="Calibri" w:cs="Calibri"/>
                <w:sz w:val="22"/>
                <w:szCs w:val="22"/>
              </w:rPr>
              <w:t>17.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>0</w:t>
            </w:r>
            <w:r>
              <w:rPr>
                <w:rFonts w:ascii="Calibri" w:hAnsi="Calibri" w:cs="Calibri"/>
                <w:sz w:val="22"/>
                <w:szCs w:val="22"/>
              </w:rPr>
              <w:t>0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5" w:line="260" w:lineRule="exact"/>
              <w:rPr>
                <w:sz w:val="26"/>
                <w:szCs w:val="26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63"/>
            </w:pPr>
            <w:r>
              <w:rPr>
                <w:rFonts w:ascii="Calibri" w:hAnsi="Calibri" w:cs="Calibri"/>
                <w:spacing w:val="-1"/>
                <w:sz w:val="22"/>
                <w:szCs w:val="22"/>
              </w:rPr>
              <w:t>Vrij</w:t>
            </w:r>
          </w:p>
        </w:tc>
        <w:tc>
          <w:tcPr>
            <w:tcW w:w="1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5" w:line="260" w:lineRule="exact"/>
              <w:rPr>
                <w:sz w:val="26"/>
                <w:szCs w:val="26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63"/>
            </w:pPr>
            <w:r>
              <w:rPr>
                <w:rFonts w:ascii="Calibri" w:hAnsi="Calibri" w:cs="Calibri"/>
                <w:spacing w:val="-1"/>
                <w:sz w:val="22"/>
                <w:szCs w:val="22"/>
              </w:rPr>
              <w:t>Vrij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264" w:lineRule="exact"/>
              <w:ind w:left="66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13.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>0</w:t>
            </w:r>
            <w:r>
              <w:rPr>
                <w:rFonts w:ascii="Calibri" w:hAnsi="Calibri" w:cs="Calibri"/>
                <w:sz w:val="22"/>
                <w:szCs w:val="22"/>
              </w:rPr>
              <w:t>0</w:t>
            </w:r>
            <w:r>
              <w:rPr>
                <w:rFonts w:ascii="Calibri" w:hAnsi="Calibri" w:cs="Calibri"/>
                <w:spacing w:val="2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z w:val="22"/>
                <w:szCs w:val="22"/>
              </w:rPr>
              <w:t>-</w:t>
            </w:r>
          </w:p>
          <w:p w:rsidR="00447E00" w:rsidRDefault="00447E00">
            <w:pPr>
              <w:pStyle w:val="TableParagraph"/>
              <w:kinsoku w:val="0"/>
              <w:overflowPunct w:val="0"/>
              <w:ind w:left="66"/>
            </w:pPr>
            <w:r>
              <w:rPr>
                <w:rFonts w:ascii="Calibri" w:hAnsi="Calibri" w:cs="Calibri"/>
                <w:sz w:val="22"/>
                <w:szCs w:val="22"/>
              </w:rPr>
              <w:t>17.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>0</w:t>
            </w:r>
            <w:r>
              <w:rPr>
                <w:rFonts w:ascii="Calibri" w:hAnsi="Calibri" w:cs="Calibri"/>
                <w:sz w:val="22"/>
                <w:szCs w:val="22"/>
              </w:rPr>
              <w:t>0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5" w:line="260" w:lineRule="exact"/>
              <w:rPr>
                <w:sz w:val="26"/>
                <w:szCs w:val="26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114"/>
            </w:pPr>
            <w:r>
              <w:rPr>
                <w:rFonts w:ascii="Calibri" w:hAnsi="Calibri" w:cs="Calibri"/>
                <w:sz w:val="22"/>
                <w:szCs w:val="22"/>
              </w:rPr>
              <w:t>-</w:t>
            </w:r>
          </w:p>
        </w:tc>
        <w:tc>
          <w:tcPr>
            <w:tcW w:w="9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5" w:line="260" w:lineRule="exact"/>
              <w:rPr>
                <w:sz w:val="26"/>
                <w:szCs w:val="26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116"/>
            </w:pPr>
            <w:r>
              <w:rPr>
                <w:rFonts w:ascii="Calibri" w:hAnsi="Calibri" w:cs="Calibri"/>
                <w:sz w:val="22"/>
                <w:szCs w:val="22"/>
              </w:rPr>
              <w:t>-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27"/>
        </w:trPr>
        <w:tc>
          <w:tcPr>
            <w:tcW w:w="1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5" w:line="140" w:lineRule="exact"/>
              <w:rPr>
                <w:sz w:val="14"/>
                <w:szCs w:val="14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63"/>
            </w:pPr>
            <w:r>
              <w:rPr>
                <w:rFonts w:ascii="Calibri" w:hAnsi="Calibri" w:cs="Calibri"/>
                <w:sz w:val="22"/>
                <w:szCs w:val="22"/>
              </w:rPr>
              <w:t>Gezelsc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>h</w:t>
            </w:r>
            <w:r>
              <w:rPr>
                <w:rFonts w:ascii="Calibri" w:hAnsi="Calibri" w:cs="Calibri"/>
                <w:sz w:val="22"/>
                <w:szCs w:val="22"/>
              </w:rPr>
              <w:t>a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>p</w:t>
            </w:r>
            <w:r>
              <w:rPr>
                <w:rFonts w:ascii="Calibri" w:hAnsi="Calibri" w:cs="Calibri"/>
                <w:sz w:val="22"/>
                <w:szCs w:val="22"/>
              </w:rPr>
              <w:t>sd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i</w:t>
            </w:r>
            <w:r>
              <w:rPr>
                <w:rFonts w:ascii="Calibri" w:hAnsi="Calibri" w:cs="Calibri"/>
                <w:sz w:val="22"/>
                <w:szCs w:val="22"/>
              </w:rPr>
              <w:t>e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>r</w:t>
            </w:r>
            <w:r>
              <w:rPr>
                <w:rFonts w:ascii="Calibri" w:hAnsi="Calibri" w:cs="Calibri"/>
                <w:sz w:val="22"/>
                <w:szCs w:val="22"/>
              </w:rPr>
              <w:t>en</w:t>
            </w:r>
          </w:p>
        </w:tc>
        <w:tc>
          <w:tcPr>
            <w:tcW w:w="1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5" w:line="140" w:lineRule="exact"/>
              <w:rPr>
                <w:sz w:val="14"/>
                <w:szCs w:val="14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63"/>
            </w:pPr>
            <w:r>
              <w:rPr>
                <w:rFonts w:ascii="Calibri" w:hAnsi="Calibri" w:cs="Calibri"/>
                <w:b/>
                <w:bCs/>
                <w:sz w:val="22"/>
                <w:szCs w:val="22"/>
              </w:rPr>
              <w:t>A</w:t>
            </w:r>
            <w:r>
              <w:rPr>
                <w:rFonts w:ascii="Calibri" w:hAnsi="Calibri" w:cs="Calibri"/>
                <w:b/>
                <w:bCs/>
                <w:spacing w:val="1"/>
                <w:sz w:val="22"/>
                <w:szCs w:val="22"/>
              </w:rPr>
              <w:t>v</w:t>
            </w:r>
            <w:r>
              <w:rPr>
                <w:rFonts w:ascii="Calibri" w:hAnsi="Calibri" w:cs="Calibri"/>
                <w:b/>
                <w:bCs/>
                <w:spacing w:val="-1"/>
                <w:sz w:val="22"/>
                <w:szCs w:val="22"/>
              </w:rPr>
              <w:t>on</w:t>
            </w:r>
            <w:r>
              <w:rPr>
                <w:rFonts w:ascii="Calibri" w:hAnsi="Calibri" w:cs="Calibri"/>
                <w:b/>
                <w:bCs/>
                <w:sz w:val="22"/>
                <w:szCs w:val="22"/>
              </w:rPr>
              <w:t>d</w:t>
            </w:r>
          </w:p>
        </w:tc>
        <w:tc>
          <w:tcPr>
            <w:tcW w:w="10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5" w:line="140" w:lineRule="exact"/>
              <w:rPr>
                <w:sz w:val="14"/>
                <w:szCs w:val="14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116"/>
            </w:pPr>
            <w:r>
              <w:rPr>
                <w:rFonts w:ascii="Calibri" w:hAnsi="Calibri" w:cs="Calibri"/>
                <w:sz w:val="22"/>
                <w:szCs w:val="22"/>
              </w:rPr>
              <w:t>-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5" w:line="140" w:lineRule="exact"/>
              <w:rPr>
                <w:sz w:val="14"/>
                <w:szCs w:val="14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114"/>
            </w:pPr>
            <w:r>
              <w:rPr>
                <w:rFonts w:ascii="Calibri" w:hAnsi="Calibri" w:cs="Calibri"/>
                <w:sz w:val="22"/>
                <w:szCs w:val="22"/>
              </w:rPr>
              <w:t>-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5" w:line="140" w:lineRule="exact"/>
              <w:rPr>
                <w:sz w:val="14"/>
                <w:szCs w:val="14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63"/>
            </w:pPr>
            <w:r>
              <w:rPr>
                <w:rFonts w:ascii="Calibri" w:hAnsi="Calibri" w:cs="Calibri"/>
                <w:sz w:val="22"/>
                <w:szCs w:val="22"/>
              </w:rPr>
              <w:t>Die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>n</w:t>
            </w:r>
            <w:r>
              <w:rPr>
                <w:rFonts w:ascii="Calibri" w:hAnsi="Calibri" w:cs="Calibri"/>
                <w:sz w:val="22"/>
                <w:szCs w:val="22"/>
              </w:rPr>
              <w:t>st</w:t>
            </w:r>
          </w:p>
        </w:tc>
        <w:tc>
          <w:tcPr>
            <w:tcW w:w="1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5" w:line="140" w:lineRule="exact"/>
              <w:rPr>
                <w:sz w:val="14"/>
                <w:szCs w:val="14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63"/>
            </w:pPr>
            <w:r>
              <w:rPr>
                <w:rFonts w:ascii="Calibri" w:hAnsi="Calibri" w:cs="Calibri"/>
                <w:sz w:val="22"/>
                <w:szCs w:val="22"/>
              </w:rPr>
              <w:t>Die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>n</w:t>
            </w:r>
            <w:r>
              <w:rPr>
                <w:rFonts w:ascii="Calibri" w:hAnsi="Calibri" w:cs="Calibri"/>
                <w:sz w:val="22"/>
                <w:szCs w:val="22"/>
              </w:rPr>
              <w:t>s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t</w:t>
            </w:r>
            <w:r>
              <w:rPr>
                <w:rFonts w:ascii="Calibri" w:hAnsi="Calibri" w:cs="Calibri"/>
                <w:sz w:val="22"/>
                <w:szCs w:val="22"/>
              </w:rPr>
              <w:t>+S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p</w:t>
            </w:r>
            <w:r>
              <w:rPr>
                <w:rFonts w:ascii="Calibri" w:hAnsi="Calibri" w:cs="Calibri"/>
                <w:sz w:val="22"/>
                <w:szCs w:val="22"/>
              </w:rPr>
              <w:t>ree</w:t>
            </w:r>
            <w:r>
              <w:rPr>
                <w:rFonts w:ascii="Calibri" w:hAnsi="Calibri" w:cs="Calibri"/>
                <w:spacing w:val="1"/>
                <w:sz w:val="22"/>
                <w:szCs w:val="22"/>
              </w:rPr>
              <w:t>k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>uu</w:t>
            </w:r>
            <w:r>
              <w:rPr>
                <w:rFonts w:ascii="Calibri" w:hAnsi="Calibri" w:cs="Calibri"/>
                <w:sz w:val="22"/>
                <w:szCs w:val="22"/>
              </w:rPr>
              <w:t>r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5" w:line="140" w:lineRule="exact"/>
              <w:rPr>
                <w:sz w:val="14"/>
                <w:szCs w:val="14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116"/>
            </w:pPr>
            <w:r>
              <w:rPr>
                <w:rFonts w:ascii="Calibri" w:hAnsi="Calibri" w:cs="Calibri"/>
                <w:sz w:val="22"/>
                <w:szCs w:val="22"/>
              </w:rPr>
              <w:t>-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5" w:line="140" w:lineRule="exact"/>
              <w:rPr>
                <w:sz w:val="14"/>
                <w:szCs w:val="14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114"/>
            </w:pPr>
            <w:r>
              <w:rPr>
                <w:rFonts w:ascii="Calibri" w:hAnsi="Calibri" w:cs="Calibri"/>
                <w:sz w:val="22"/>
                <w:szCs w:val="22"/>
              </w:rPr>
              <w:t>-</w:t>
            </w:r>
          </w:p>
        </w:tc>
        <w:tc>
          <w:tcPr>
            <w:tcW w:w="9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5" w:line="140" w:lineRule="exact"/>
              <w:rPr>
                <w:sz w:val="14"/>
                <w:szCs w:val="14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116"/>
            </w:pPr>
            <w:r>
              <w:rPr>
                <w:rFonts w:ascii="Calibri" w:hAnsi="Calibri" w:cs="Calibri"/>
                <w:sz w:val="22"/>
                <w:szCs w:val="22"/>
              </w:rPr>
              <w:t>-</w:t>
            </w:r>
          </w:p>
        </w:tc>
      </w:tr>
    </w:tbl>
    <w:p w:rsidR="00447E00" w:rsidRDefault="00447E00">
      <w:pPr>
        <w:kinsoku w:val="0"/>
        <w:overflowPunct w:val="0"/>
        <w:spacing w:before="3" w:line="190" w:lineRule="exact"/>
        <w:rPr>
          <w:sz w:val="19"/>
          <w:szCs w:val="19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tbl>
      <w:tblPr>
        <w:tblW w:w="0" w:type="auto"/>
        <w:tblInd w:w="14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884"/>
        <w:gridCol w:w="992"/>
        <w:gridCol w:w="1205"/>
        <w:gridCol w:w="1176"/>
        <w:gridCol w:w="1179"/>
        <w:gridCol w:w="1913"/>
        <w:gridCol w:w="1176"/>
        <w:gridCol w:w="883"/>
        <w:gridCol w:w="877"/>
      </w:tblGrid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37"/>
        </w:trPr>
        <w:tc>
          <w:tcPr>
            <w:tcW w:w="287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85" w:line="340" w:lineRule="exact"/>
              <w:ind w:left="6"/>
              <w:jc w:val="center"/>
            </w:pPr>
            <w:r>
              <w:rPr>
                <w:rFonts w:ascii="Calibri" w:hAnsi="Calibri" w:cs="Calibri"/>
                <w:sz w:val="28"/>
                <w:szCs w:val="28"/>
              </w:rPr>
              <w:t>W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ek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2</w:t>
            </w:r>
          </w:p>
        </w:tc>
        <w:tc>
          <w:tcPr>
            <w:tcW w:w="12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7" w:line="150" w:lineRule="exact"/>
              <w:rPr>
                <w:sz w:val="15"/>
                <w:szCs w:val="15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66"/>
            </w:pPr>
            <w:r>
              <w:rPr>
                <w:rFonts w:ascii="Calibri" w:hAnsi="Calibri" w:cs="Calibri"/>
                <w:b/>
                <w:bCs/>
                <w:spacing w:val="-1"/>
                <w:sz w:val="22"/>
                <w:szCs w:val="22"/>
              </w:rPr>
              <w:t>Ma</w:t>
            </w:r>
          </w:p>
        </w:tc>
        <w:tc>
          <w:tcPr>
            <w:tcW w:w="11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7" w:line="150" w:lineRule="exact"/>
              <w:rPr>
                <w:sz w:val="15"/>
                <w:szCs w:val="15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63"/>
            </w:pPr>
            <w:r>
              <w:rPr>
                <w:rFonts w:ascii="Calibri" w:hAnsi="Calibri" w:cs="Calibri"/>
                <w:b/>
                <w:bCs/>
                <w:sz w:val="22"/>
                <w:szCs w:val="22"/>
              </w:rPr>
              <w:t>Di</w:t>
            </w:r>
          </w:p>
        </w:tc>
        <w:tc>
          <w:tcPr>
            <w:tcW w:w="11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7" w:line="150" w:lineRule="exact"/>
              <w:rPr>
                <w:sz w:val="15"/>
                <w:szCs w:val="15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66"/>
            </w:pPr>
            <w:r>
              <w:rPr>
                <w:rFonts w:ascii="Calibri" w:hAnsi="Calibri" w:cs="Calibri"/>
                <w:b/>
                <w:bCs/>
                <w:spacing w:val="-1"/>
                <w:sz w:val="22"/>
                <w:szCs w:val="22"/>
              </w:rPr>
              <w:t>Wo</w:t>
            </w:r>
            <w:r>
              <w:rPr>
                <w:rFonts w:ascii="Calibri" w:hAnsi="Calibri" w:cs="Calibri"/>
                <w:b/>
                <w:bCs/>
                <w:sz w:val="22"/>
                <w:szCs w:val="22"/>
              </w:rPr>
              <w:t>e</w:t>
            </w:r>
          </w:p>
        </w:tc>
        <w:tc>
          <w:tcPr>
            <w:tcW w:w="1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7" w:line="150" w:lineRule="exact"/>
              <w:rPr>
                <w:sz w:val="15"/>
                <w:szCs w:val="15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63"/>
            </w:pPr>
            <w:r>
              <w:rPr>
                <w:rFonts w:ascii="Calibri" w:hAnsi="Calibri" w:cs="Calibri"/>
                <w:b/>
                <w:bCs/>
                <w:sz w:val="22"/>
                <w:szCs w:val="22"/>
              </w:rPr>
              <w:t>Do</w:t>
            </w:r>
          </w:p>
        </w:tc>
        <w:tc>
          <w:tcPr>
            <w:tcW w:w="11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7" w:line="150" w:lineRule="exact"/>
              <w:rPr>
                <w:sz w:val="15"/>
                <w:szCs w:val="15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63"/>
            </w:pPr>
            <w:r>
              <w:rPr>
                <w:rFonts w:ascii="Calibri" w:hAnsi="Calibri" w:cs="Calibri"/>
                <w:b/>
                <w:bCs/>
                <w:spacing w:val="-1"/>
                <w:sz w:val="22"/>
                <w:szCs w:val="22"/>
              </w:rPr>
              <w:t>Vr</w:t>
            </w:r>
          </w:p>
        </w:tc>
        <w:tc>
          <w:tcPr>
            <w:tcW w:w="8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7" w:line="150" w:lineRule="exact"/>
              <w:rPr>
                <w:sz w:val="15"/>
                <w:szCs w:val="15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66"/>
            </w:pPr>
            <w:r>
              <w:rPr>
                <w:rFonts w:ascii="Calibri" w:hAnsi="Calibri" w:cs="Calibri"/>
                <w:b/>
                <w:bCs/>
                <w:sz w:val="22"/>
                <w:szCs w:val="22"/>
              </w:rPr>
              <w:t>Za</w:t>
            </w:r>
          </w:p>
        </w:tc>
        <w:tc>
          <w:tcPr>
            <w:tcW w:w="8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7" w:line="150" w:lineRule="exact"/>
              <w:rPr>
                <w:sz w:val="15"/>
                <w:szCs w:val="15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63"/>
            </w:pPr>
            <w:r>
              <w:rPr>
                <w:rFonts w:ascii="Calibri" w:hAnsi="Calibri" w:cs="Calibri"/>
                <w:b/>
                <w:bCs/>
                <w:sz w:val="22"/>
                <w:szCs w:val="22"/>
              </w:rPr>
              <w:t>Zo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547"/>
        </w:trPr>
        <w:tc>
          <w:tcPr>
            <w:tcW w:w="18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6" w:line="190" w:lineRule="exact"/>
              <w:rPr>
                <w:sz w:val="19"/>
                <w:szCs w:val="19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spacing w:line="340" w:lineRule="exact"/>
              <w:ind w:left="66"/>
            </w:pPr>
            <w:r>
              <w:rPr>
                <w:rFonts w:ascii="Calibri" w:hAnsi="Calibri" w:cs="Calibri"/>
                <w:b/>
                <w:bCs/>
                <w:sz w:val="28"/>
                <w:szCs w:val="28"/>
              </w:rPr>
              <w:t>Di</w:t>
            </w:r>
            <w:r>
              <w:rPr>
                <w:rFonts w:ascii="Calibri" w:hAnsi="Calibri" w:cs="Calibri"/>
                <w:b/>
                <w:bCs/>
                <w:spacing w:val="-3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b/>
                <w:bCs/>
                <w:sz w:val="28"/>
                <w:szCs w:val="28"/>
              </w:rPr>
              <w:t>re</w:t>
            </w:r>
            <w:r>
              <w:rPr>
                <w:rFonts w:ascii="Calibri" w:hAnsi="Calibri" w:cs="Calibri"/>
                <w:b/>
                <w:bCs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b/>
                <w:bCs/>
                <w:sz w:val="28"/>
                <w:szCs w:val="28"/>
              </w:rPr>
              <w:t>arts</w:t>
            </w:r>
            <w:r>
              <w:rPr>
                <w:rFonts w:ascii="Calibri" w:hAnsi="Calibri" w:cs="Calibri"/>
                <w:b/>
                <w:bCs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b/>
                <w:bCs/>
                <w:sz w:val="28"/>
                <w:szCs w:val="28"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7" w:line="260" w:lineRule="exact"/>
              <w:rPr>
                <w:sz w:val="26"/>
                <w:szCs w:val="26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66"/>
            </w:pPr>
            <w:r>
              <w:rPr>
                <w:rFonts w:ascii="Calibri" w:hAnsi="Calibri" w:cs="Calibri"/>
                <w:b/>
                <w:bCs/>
                <w:spacing w:val="-1"/>
                <w:sz w:val="22"/>
                <w:szCs w:val="22"/>
              </w:rPr>
              <w:t>o</w:t>
            </w:r>
            <w:r>
              <w:rPr>
                <w:rFonts w:ascii="Calibri" w:hAnsi="Calibri" w:cs="Calibri"/>
                <w:b/>
                <w:bCs/>
                <w:spacing w:val="1"/>
                <w:sz w:val="22"/>
                <w:szCs w:val="22"/>
              </w:rPr>
              <w:t>c</w:t>
            </w:r>
            <w:r>
              <w:rPr>
                <w:rFonts w:ascii="Calibri" w:hAnsi="Calibri" w:cs="Calibri"/>
                <w:b/>
                <w:bCs/>
                <w:spacing w:val="-1"/>
                <w:sz w:val="22"/>
                <w:szCs w:val="22"/>
              </w:rPr>
              <w:t>h</w:t>
            </w:r>
            <w:r>
              <w:rPr>
                <w:rFonts w:ascii="Calibri" w:hAnsi="Calibri" w:cs="Calibri"/>
                <w:b/>
                <w:bCs/>
                <w:sz w:val="22"/>
                <w:szCs w:val="22"/>
              </w:rPr>
              <w:t>te</w:t>
            </w:r>
            <w:r>
              <w:rPr>
                <w:rFonts w:ascii="Calibri" w:hAnsi="Calibri" w:cs="Calibri"/>
                <w:b/>
                <w:bCs/>
                <w:spacing w:val="-2"/>
                <w:sz w:val="22"/>
                <w:szCs w:val="22"/>
              </w:rPr>
              <w:t>n</w:t>
            </w:r>
            <w:r>
              <w:rPr>
                <w:rFonts w:ascii="Calibri" w:hAnsi="Calibri" w:cs="Calibri"/>
                <w:b/>
                <w:bCs/>
                <w:sz w:val="22"/>
                <w:szCs w:val="22"/>
              </w:rPr>
              <w:t>d</w:t>
            </w:r>
          </w:p>
        </w:tc>
        <w:tc>
          <w:tcPr>
            <w:tcW w:w="12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7" w:line="260" w:lineRule="exact"/>
              <w:rPr>
                <w:sz w:val="26"/>
                <w:szCs w:val="26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66"/>
            </w:pPr>
            <w:r>
              <w:rPr>
                <w:rFonts w:ascii="Calibri" w:hAnsi="Calibri" w:cs="Calibri"/>
                <w:spacing w:val="-1"/>
                <w:sz w:val="22"/>
                <w:szCs w:val="22"/>
              </w:rPr>
              <w:t>Vrij</w:t>
            </w:r>
          </w:p>
        </w:tc>
        <w:tc>
          <w:tcPr>
            <w:tcW w:w="11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267" w:lineRule="exact"/>
              <w:ind w:left="63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8.00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z w:val="22"/>
                <w:szCs w:val="22"/>
              </w:rPr>
              <w:t>-</w:t>
            </w:r>
          </w:p>
          <w:p w:rsidR="00447E00" w:rsidRDefault="00447E00">
            <w:pPr>
              <w:pStyle w:val="TableParagraph"/>
              <w:kinsoku w:val="0"/>
              <w:overflowPunct w:val="0"/>
              <w:ind w:left="63"/>
            </w:pPr>
            <w:r>
              <w:rPr>
                <w:rFonts w:ascii="Calibri" w:hAnsi="Calibri" w:cs="Calibri"/>
                <w:sz w:val="22"/>
                <w:szCs w:val="22"/>
              </w:rPr>
              <w:t>12.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>0</w:t>
            </w:r>
            <w:r>
              <w:rPr>
                <w:rFonts w:ascii="Calibri" w:hAnsi="Calibri" w:cs="Calibri"/>
                <w:sz w:val="22"/>
                <w:szCs w:val="22"/>
              </w:rPr>
              <w:t>0</w:t>
            </w:r>
          </w:p>
        </w:tc>
        <w:tc>
          <w:tcPr>
            <w:tcW w:w="11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267" w:lineRule="exact"/>
              <w:ind w:left="66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8.00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z w:val="22"/>
                <w:szCs w:val="22"/>
              </w:rPr>
              <w:t>-</w:t>
            </w:r>
          </w:p>
          <w:p w:rsidR="00447E00" w:rsidRDefault="00447E00">
            <w:pPr>
              <w:pStyle w:val="TableParagraph"/>
              <w:kinsoku w:val="0"/>
              <w:overflowPunct w:val="0"/>
              <w:ind w:left="66"/>
            </w:pPr>
            <w:r>
              <w:rPr>
                <w:rFonts w:ascii="Calibri" w:hAnsi="Calibri" w:cs="Calibri"/>
                <w:sz w:val="22"/>
                <w:szCs w:val="22"/>
              </w:rPr>
              <w:t>13.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>0</w:t>
            </w:r>
            <w:r>
              <w:rPr>
                <w:rFonts w:ascii="Calibri" w:hAnsi="Calibri" w:cs="Calibri"/>
                <w:sz w:val="22"/>
                <w:szCs w:val="22"/>
              </w:rPr>
              <w:t>0</w:t>
            </w:r>
          </w:p>
        </w:tc>
        <w:tc>
          <w:tcPr>
            <w:tcW w:w="1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7" w:line="260" w:lineRule="exact"/>
              <w:rPr>
                <w:sz w:val="26"/>
                <w:szCs w:val="26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63"/>
            </w:pPr>
            <w:r>
              <w:rPr>
                <w:rFonts w:ascii="Calibri" w:hAnsi="Calibri" w:cs="Calibri"/>
                <w:sz w:val="22"/>
                <w:szCs w:val="22"/>
              </w:rPr>
              <w:t>8.00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z w:val="22"/>
                <w:szCs w:val="22"/>
              </w:rPr>
              <w:t xml:space="preserve">- 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1</w:t>
            </w:r>
            <w:r>
              <w:rPr>
                <w:rFonts w:ascii="Calibri" w:hAnsi="Calibri" w:cs="Calibri"/>
                <w:sz w:val="22"/>
                <w:szCs w:val="22"/>
              </w:rPr>
              <w:t>3.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>0</w:t>
            </w:r>
            <w:r>
              <w:rPr>
                <w:rFonts w:ascii="Calibri" w:hAnsi="Calibri" w:cs="Calibri"/>
                <w:sz w:val="22"/>
                <w:szCs w:val="22"/>
              </w:rPr>
              <w:t>0</w:t>
            </w:r>
          </w:p>
        </w:tc>
        <w:tc>
          <w:tcPr>
            <w:tcW w:w="11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267" w:lineRule="exact"/>
              <w:ind w:left="63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8.00 -</w:t>
            </w:r>
          </w:p>
          <w:p w:rsidR="00447E00" w:rsidRDefault="00447E00">
            <w:pPr>
              <w:pStyle w:val="TableParagraph"/>
              <w:kinsoku w:val="0"/>
              <w:overflowPunct w:val="0"/>
              <w:ind w:left="63"/>
            </w:pPr>
            <w:r>
              <w:rPr>
                <w:rFonts w:ascii="Calibri" w:hAnsi="Calibri" w:cs="Calibri"/>
                <w:sz w:val="22"/>
                <w:szCs w:val="22"/>
              </w:rPr>
              <w:t>12.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>0</w:t>
            </w:r>
            <w:r>
              <w:rPr>
                <w:rFonts w:ascii="Calibri" w:hAnsi="Calibri" w:cs="Calibri"/>
                <w:sz w:val="22"/>
                <w:szCs w:val="22"/>
              </w:rPr>
              <w:t>0</w:t>
            </w:r>
          </w:p>
        </w:tc>
        <w:tc>
          <w:tcPr>
            <w:tcW w:w="8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7" w:line="260" w:lineRule="exact"/>
              <w:rPr>
                <w:sz w:val="26"/>
                <w:szCs w:val="26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116"/>
            </w:pPr>
            <w:r>
              <w:rPr>
                <w:rFonts w:ascii="Calibri" w:hAnsi="Calibri" w:cs="Calibri"/>
                <w:sz w:val="22"/>
                <w:szCs w:val="22"/>
              </w:rPr>
              <w:t>-</w:t>
            </w:r>
          </w:p>
        </w:tc>
        <w:tc>
          <w:tcPr>
            <w:tcW w:w="8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7" w:line="260" w:lineRule="exact"/>
              <w:rPr>
                <w:sz w:val="26"/>
                <w:szCs w:val="26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114"/>
            </w:pPr>
            <w:r>
              <w:rPr>
                <w:rFonts w:ascii="Calibri" w:hAnsi="Calibri" w:cs="Calibri"/>
                <w:sz w:val="22"/>
                <w:szCs w:val="22"/>
              </w:rPr>
              <w:t>-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548"/>
        </w:trPr>
        <w:tc>
          <w:tcPr>
            <w:tcW w:w="18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5" w:line="260" w:lineRule="exact"/>
              <w:rPr>
                <w:sz w:val="26"/>
                <w:szCs w:val="26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66"/>
            </w:pPr>
            <w:r>
              <w:rPr>
                <w:rFonts w:ascii="Calibri" w:hAnsi="Calibri" w:cs="Calibri"/>
                <w:sz w:val="22"/>
                <w:szCs w:val="22"/>
              </w:rPr>
              <w:t>F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u</w:t>
            </w:r>
            <w:r>
              <w:rPr>
                <w:rFonts w:ascii="Calibri" w:hAnsi="Calibri" w:cs="Calibri"/>
                <w:sz w:val="22"/>
                <w:szCs w:val="22"/>
              </w:rPr>
              <w:t>l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>l</w:t>
            </w:r>
            <w:r>
              <w:rPr>
                <w:rFonts w:ascii="Calibri" w:hAnsi="Calibri" w:cs="Calibri"/>
                <w:sz w:val="22"/>
                <w:szCs w:val="22"/>
              </w:rPr>
              <w:t>ti</w:t>
            </w:r>
            <w:r>
              <w:rPr>
                <w:rFonts w:ascii="Calibri" w:hAnsi="Calibri" w:cs="Calibri"/>
                <w:spacing w:val="1"/>
                <w:sz w:val="22"/>
                <w:szCs w:val="22"/>
              </w:rPr>
              <w:t>m</w:t>
            </w:r>
            <w:r>
              <w:rPr>
                <w:rFonts w:ascii="Calibri" w:hAnsi="Calibri" w:cs="Calibri"/>
                <w:sz w:val="22"/>
                <w:szCs w:val="22"/>
              </w:rPr>
              <w:t>e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z w:val="22"/>
                <w:szCs w:val="22"/>
              </w:rPr>
              <w:t>(ei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>g</w:t>
            </w:r>
            <w:r>
              <w:rPr>
                <w:rFonts w:ascii="Calibri" w:hAnsi="Calibri" w:cs="Calibri"/>
                <w:sz w:val="22"/>
                <w:szCs w:val="22"/>
              </w:rPr>
              <w:t>enaa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>r</w:t>
            </w:r>
            <w:r>
              <w:rPr>
                <w:rFonts w:ascii="Calibri" w:hAnsi="Calibri" w:cs="Calibri"/>
                <w:sz w:val="22"/>
                <w:szCs w:val="22"/>
              </w:rPr>
              <w:t>)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5" w:line="260" w:lineRule="exact"/>
              <w:rPr>
                <w:sz w:val="26"/>
                <w:szCs w:val="26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66"/>
            </w:pPr>
            <w:r>
              <w:rPr>
                <w:rFonts w:ascii="Calibri" w:hAnsi="Calibri" w:cs="Calibri"/>
                <w:b/>
                <w:bCs/>
                <w:sz w:val="22"/>
                <w:szCs w:val="22"/>
              </w:rPr>
              <w:t>m</w:t>
            </w:r>
            <w:r>
              <w:rPr>
                <w:rFonts w:ascii="Calibri" w:hAnsi="Calibri" w:cs="Calibri"/>
                <w:b/>
                <w:bCs/>
                <w:spacing w:val="1"/>
                <w:sz w:val="22"/>
                <w:szCs w:val="22"/>
              </w:rPr>
              <w:t>i</w:t>
            </w:r>
            <w:r>
              <w:rPr>
                <w:rFonts w:ascii="Calibri" w:hAnsi="Calibri" w:cs="Calibri"/>
                <w:b/>
                <w:bCs/>
                <w:spacing w:val="-1"/>
                <w:sz w:val="22"/>
                <w:szCs w:val="22"/>
              </w:rPr>
              <w:t>dd</w:t>
            </w:r>
            <w:r>
              <w:rPr>
                <w:rFonts w:ascii="Calibri" w:hAnsi="Calibri" w:cs="Calibri"/>
                <w:b/>
                <w:bCs/>
                <w:spacing w:val="-2"/>
                <w:sz w:val="22"/>
                <w:szCs w:val="22"/>
              </w:rPr>
              <w:t>a</w:t>
            </w:r>
            <w:r>
              <w:rPr>
                <w:rFonts w:ascii="Calibri" w:hAnsi="Calibri" w:cs="Calibri"/>
                <w:b/>
                <w:bCs/>
                <w:sz w:val="22"/>
                <w:szCs w:val="22"/>
              </w:rPr>
              <w:t>g</w:t>
            </w:r>
          </w:p>
        </w:tc>
        <w:tc>
          <w:tcPr>
            <w:tcW w:w="12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267" w:lineRule="exact"/>
              <w:ind w:left="66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12.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>0</w:t>
            </w:r>
            <w:r>
              <w:rPr>
                <w:rFonts w:ascii="Calibri" w:hAnsi="Calibri" w:cs="Calibri"/>
                <w:sz w:val="22"/>
                <w:szCs w:val="22"/>
              </w:rPr>
              <w:t>0</w:t>
            </w:r>
            <w:r>
              <w:rPr>
                <w:rFonts w:ascii="Calibri" w:hAnsi="Calibri" w:cs="Calibri"/>
                <w:spacing w:val="1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z w:val="22"/>
                <w:szCs w:val="22"/>
              </w:rPr>
              <w:t>-</w:t>
            </w:r>
          </w:p>
          <w:p w:rsidR="00447E00" w:rsidRDefault="00447E00">
            <w:pPr>
              <w:pStyle w:val="TableParagraph"/>
              <w:kinsoku w:val="0"/>
              <w:overflowPunct w:val="0"/>
              <w:spacing w:line="266" w:lineRule="exact"/>
              <w:ind w:left="66"/>
            </w:pPr>
            <w:r>
              <w:rPr>
                <w:rFonts w:ascii="Calibri" w:hAnsi="Calibri" w:cs="Calibri"/>
                <w:sz w:val="22"/>
                <w:szCs w:val="22"/>
              </w:rPr>
              <w:t>17.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>0</w:t>
            </w:r>
            <w:r>
              <w:rPr>
                <w:rFonts w:ascii="Calibri" w:hAnsi="Calibri" w:cs="Calibri"/>
                <w:sz w:val="22"/>
                <w:szCs w:val="22"/>
              </w:rPr>
              <w:t>0</w:t>
            </w:r>
          </w:p>
        </w:tc>
        <w:tc>
          <w:tcPr>
            <w:tcW w:w="11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267" w:lineRule="exact"/>
              <w:ind w:left="63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13.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>0</w:t>
            </w:r>
            <w:r>
              <w:rPr>
                <w:rFonts w:ascii="Calibri" w:hAnsi="Calibri" w:cs="Calibri"/>
                <w:sz w:val="22"/>
                <w:szCs w:val="22"/>
              </w:rPr>
              <w:t>0</w:t>
            </w:r>
            <w:r>
              <w:rPr>
                <w:rFonts w:ascii="Calibri" w:hAnsi="Calibri" w:cs="Calibri"/>
                <w:spacing w:val="1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z w:val="22"/>
                <w:szCs w:val="22"/>
              </w:rPr>
              <w:t>-</w:t>
            </w:r>
          </w:p>
          <w:p w:rsidR="00447E00" w:rsidRDefault="00447E00">
            <w:pPr>
              <w:pStyle w:val="TableParagraph"/>
              <w:kinsoku w:val="0"/>
              <w:overflowPunct w:val="0"/>
              <w:spacing w:line="266" w:lineRule="exact"/>
              <w:ind w:left="63"/>
            </w:pPr>
            <w:r>
              <w:rPr>
                <w:rFonts w:ascii="Calibri" w:hAnsi="Calibri" w:cs="Calibri"/>
                <w:sz w:val="22"/>
                <w:szCs w:val="22"/>
              </w:rPr>
              <w:t>17.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>0</w:t>
            </w:r>
            <w:r>
              <w:rPr>
                <w:rFonts w:ascii="Calibri" w:hAnsi="Calibri" w:cs="Calibri"/>
                <w:sz w:val="22"/>
                <w:szCs w:val="22"/>
              </w:rPr>
              <w:t>0</w:t>
            </w:r>
          </w:p>
        </w:tc>
        <w:tc>
          <w:tcPr>
            <w:tcW w:w="11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5" w:line="260" w:lineRule="exact"/>
              <w:rPr>
                <w:sz w:val="26"/>
                <w:szCs w:val="26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66"/>
            </w:pPr>
            <w:r>
              <w:rPr>
                <w:rFonts w:ascii="Calibri" w:hAnsi="Calibri" w:cs="Calibri"/>
                <w:spacing w:val="-1"/>
                <w:sz w:val="22"/>
                <w:szCs w:val="22"/>
              </w:rPr>
              <w:t>Vrij</w:t>
            </w:r>
          </w:p>
        </w:tc>
        <w:tc>
          <w:tcPr>
            <w:tcW w:w="1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5" w:line="260" w:lineRule="exact"/>
              <w:rPr>
                <w:sz w:val="26"/>
                <w:szCs w:val="26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63"/>
            </w:pPr>
            <w:r>
              <w:rPr>
                <w:rFonts w:ascii="Calibri" w:hAnsi="Calibri" w:cs="Calibri"/>
                <w:spacing w:val="-1"/>
                <w:sz w:val="22"/>
                <w:szCs w:val="22"/>
              </w:rPr>
              <w:t>Vrij</w:t>
            </w:r>
          </w:p>
        </w:tc>
        <w:tc>
          <w:tcPr>
            <w:tcW w:w="11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267" w:lineRule="exact"/>
              <w:ind w:left="63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13.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>0</w:t>
            </w:r>
            <w:r>
              <w:rPr>
                <w:rFonts w:ascii="Calibri" w:hAnsi="Calibri" w:cs="Calibri"/>
                <w:sz w:val="22"/>
                <w:szCs w:val="22"/>
              </w:rPr>
              <w:t>0</w:t>
            </w:r>
            <w:r>
              <w:rPr>
                <w:rFonts w:ascii="Calibri" w:hAnsi="Calibri" w:cs="Calibri"/>
                <w:spacing w:val="2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z w:val="22"/>
                <w:szCs w:val="22"/>
              </w:rPr>
              <w:t>-</w:t>
            </w:r>
          </w:p>
          <w:p w:rsidR="00447E00" w:rsidRDefault="00447E00">
            <w:pPr>
              <w:pStyle w:val="TableParagraph"/>
              <w:kinsoku w:val="0"/>
              <w:overflowPunct w:val="0"/>
              <w:spacing w:line="266" w:lineRule="exact"/>
              <w:ind w:left="63"/>
            </w:pPr>
            <w:r>
              <w:rPr>
                <w:rFonts w:ascii="Calibri" w:hAnsi="Calibri" w:cs="Calibri"/>
                <w:sz w:val="22"/>
                <w:szCs w:val="22"/>
              </w:rPr>
              <w:t>17.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>0</w:t>
            </w:r>
            <w:r>
              <w:rPr>
                <w:rFonts w:ascii="Calibri" w:hAnsi="Calibri" w:cs="Calibri"/>
                <w:sz w:val="22"/>
                <w:szCs w:val="22"/>
              </w:rPr>
              <w:t>0</w:t>
            </w:r>
          </w:p>
        </w:tc>
        <w:tc>
          <w:tcPr>
            <w:tcW w:w="8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5" w:line="260" w:lineRule="exact"/>
              <w:rPr>
                <w:sz w:val="26"/>
                <w:szCs w:val="26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116"/>
            </w:pPr>
            <w:r>
              <w:rPr>
                <w:rFonts w:ascii="Calibri" w:hAnsi="Calibri" w:cs="Calibri"/>
                <w:sz w:val="22"/>
                <w:szCs w:val="22"/>
              </w:rPr>
              <w:t>-</w:t>
            </w:r>
          </w:p>
        </w:tc>
        <w:tc>
          <w:tcPr>
            <w:tcW w:w="8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5" w:line="260" w:lineRule="exact"/>
              <w:rPr>
                <w:sz w:val="26"/>
                <w:szCs w:val="26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114"/>
            </w:pPr>
            <w:r>
              <w:rPr>
                <w:rFonts w:ascii="Calibri" w:hAnsi="Calibri" w:cs="Calibri"/>
                <w:sz w:val="22"/>
                <w:szCs w:val="22"/>
              </w:rPr>
              <w:t>-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500"/>
        </w:trPr>
        <w:tc>
          <w:tcPr>
            <w:tcW w:w="1884" w:type="dxa"/>
            <w:tcBorders>
              <w:top w:val="single" w:sz="4" w:space="0" w:color="000000"/>
              <w:left w:val="single" w:sz="4" w:space="0" w:color="000000"/>
              <w:bottom w:val="single" w:sz="2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8" w:line="170" w:lineRule="exact"/>
              <w:rPr>
                <w:sz w:val="17"/>
                <w:szCs w:val="17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66"/>
            </w:pPr>
            <w:r>
              <w:rPr>
                <w:rFonts w:ascii="Calibri" w:hAnsi="Calibri" w:cs="Calibri"/>
                <w:sz w:val="22"/>
                <w:szCs w:val="22"/>
              </w:rPr>
              <w:t>Gezelsc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>h</w:t>
            </w:r>
            <w:r>
              <w:rPr>
                <w:rFonts w:ascii="Calibri" w:hAnsi="Calibri" w:cs="Calibri"/>
                <w:sz w:val="22"/>
                <w:szCs w:val="22"/>
              </w:rPr>
              <w:t>a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>p</w:t>
            </w:r>
            <w:r>
              <w:rPr>
                <w:rFonts w:ascii="Calibri" w:hAnsi="Calibri" w:cs="Calibri"/>
                <w:sz w:val="22"/>
                <w:szCs w:val="22"/>
              </w:rPr>
              <w:t>sd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i</w:t>
            </w:r>
            <w:r>
              <w:rPr>
                <w:rFonts w:ascii="Calibri" w:hAnsi="Calibri" w:cs="Calibri"/>
                <w:sz w:val="22"/>
                <w:szCs w:val="22"/>
              </w:rPr>
              <w:t>e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>r</w:t>
            </w:r>
            <w:r>
              <w:rPr>
                <w:rFonts w:ascii="Calibri" w:hAnsi="Calibri" w:cs="Calibri"/>
                <w:sz w:val="22"/>
                <w:szCs w:val="22"/>
              </w:rPr>
              <w:t>en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2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8" w:line="170" w:lineRule="exact"/>
              <w:rPr>
                <w:sz w:val="17"/>
                <w:szCs w:val="17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66"/>
            </w:pPr>
            <w:r>
              <w:rPr>
                <w:rFonts w:ascii="Calibri" w:hAnsi="Calibri" w:cs="Calibri"/>
                <w:b/>
                <w:bCs/>
                <w:sz w:val="22"/>
                <w:szCs w:val="22"/>
              </w:rPr>
              <w:t>Av</w:t>
            </w:r>
            <w:r>
              <w:rPr>
                <w:rFonts w:ascii="Calibri" w:hAnsi="Calibri" w:cs="Calibri"/>
                <w:b/>
                <w:bCs/>
                <w:spacing w:val="-1"/>
                <w:sz w:val="22"/>
                <w:szCs w:val="22"/>
              </w:rPr>
              <w:t>on</w:t>
            </w:r>
            <w:r>
              <w:rPr>
                <w:rFonts w:ascii="Calibri" w:hAnsi="Calibri" w:cs="Calibri"/>
                <w:b/>
                <w:bCs/>
                <w:sz w:val="22"/>
                <w:szCs w:val="22"/>
              </w:rPr>
              <w:t>d</w:t>
            </w:r>
          </w:p>
        </w:tc>
        <w:tc>
          <w:tcPr>
            <w:tcW w:w="1205" w:type="dxa"/>
            <w:tcBorders>
              <w:top w:val="single" w:sz="4" w:space="0" w:color="000000"/>
              <w:left w:val="single" w:sz="4" w:space="0" w:color="000000"/>
              <w:bottom w:val="single" w:sz="2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8" w:line="170" w:lineRule="exact"/>
              <w:rPr>
                <w:sz w:val="17"/>
                <w:szCs w:val="17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116"/>
            </w:pPr>
            <w:r>
              <w:rPr>
                <w:rFonts w:ascii="Calibri" w:hAnsi="Calibri" w:cs="Calibri"/>
                <w:sz w:val="22"/>
                <w:szCs w:val="22"/>
              </w:rPr>
              <w:t>-</w:t>
            </w:r>
          </w:p>
        </w:tc>
        <w:tc>
          <w:tcPr>
            <w:tcW w:w="1176" w:type="dxa"/>
            <w:tcBorders>
              <w:top w:val="single" w:sz="4" w:space="0" w:color="000000"/>
              <w:left w:val="single" w:sz="4" w:space="0" w:color="000000"/>
              <w:bottom w:val="single" w:sz="2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8" w:line="170" w:lineRule="exact"/>
              <w:rPr>
                <w:sz w:val="17"/>
                <w:szCs w:val="17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114"/>
            </w:pPr>
            <w:r>
              <w:rPr>
                <w:rFonts w:ascii="Calibri" w:hAnsi="Calibri" w:cs="Calibri"/>
                <w:sz w:val="22"/>
                <w:szCs w:val="22"/>
              </w:rPr>
              <w:t>-</w:t>
            </w:r>
          </w:p>
        </w:tc>
        <w:tc>
          <w:tcPr>
            <w:tcW w:w="1179" w:type="dxa"/>
            <w:tcBorders>
              <w:top w:val="single" w:sz="4" w:space="0" w:color="000000"/>
              <w:left w:val="single" w:sz="4" w:space="0" w:color="000000"/>
              <w:bottom w:val="single" w:sz="2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8" w:line="170" w:lineRule="exact"/>
              <w:rPr>
                <w:sz w:val="17"/>
                <w:szCs w:val="17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66"/>
            </w:pPr>
            <w:r>
              <w:rPr>
                <w:rFonts w:ascii="Calibri" w:hAnsi="Calibri" w:cs="Calibri"/>
                <w:sz w:val="22"/>
                <w:szCs w:val="22"/>
              </w:rPr>
              <w:t>Die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>n</w:t>
            </w:r>
            <w:r>
              <w:rPr>
                <w:rFonts w:ascii="Calibri" w:hAnsi="Calibri" w:cs="Calibri"/>
                <w:sz w:val="22"/>
                <w:szCs w:val="22"/>
              </w:rPr>
              <w:t>st</w:t>
            </w:r>
          </w:p>
        </w:tc>
        <w:tc>
          <w:tcPr>
            <w:tcW w:w="1913" w:type="dxa"/>
            <w:tcBorders>
              <w:top w:val="single" w:sz="4" w:space="0" w:color="000000"/>
              <w:left w:val="single" w:sz="4" w:space="0" w:color="000000"/>
              <w:bottom w:val="single" w:sz="2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8" w:line="170" w:lineRule="exact"/>
              <w:rPr>
                <w:sz w:val="17"/>
                <w:szCs w:val="17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63"/>
            </w:pPr>
            <w:r>
              <w:rPr>
                <w:rFonts w:ascii="Calibri" w:hAnsi="Calibri" w:cs="Calibri"/>
                <w:sz w:val="22"/>
                <w:szCs w:val="22"/>
              </w:rPr>
              <w:t>Die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>n</w:t>
            </w:r>
            <w:r>
              <w:rPr>
                <w:rFonts w:ascii="Calibri" w:hAnsi="Calibri" w:cs="Calibri"/>
                <w:sz w:val="22"/>
                <w:szCs w:val="22"/>
              </w:rPr>
              <w:t>s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t</w:t>
            </w:r>
            <w:r>
              <w:rPr>
                <w:rFonts w:ascii="Calibri" w:hAnsi="Calibri" w:cs="Calibri"/>
                <w:sz w:val="22"/>
                <w:szCs w:val="22"/>
              </w:rPr>
              <w:t>+S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p</w:t>
            </w:r>
            <w:r>
              <w:rPr>
                <w:rFonts w:ascii="Calibri" w:hAnsi="Calibri" w:cs="Calibri"/>
                <w:sz w:val="22"/>
                <w:szCs w:val="22"/>
              </w:rPr>
              <w:t>ree</w:t>
            </w:r>
            <w:r>
              <w:rPr>
                <w:rFonts w:ascii="Calibri" w:hAnsi="Calibri" w:cs="Calibri"/>
                <w:spacing w:val="1"/>
                <w:sz w:val="22"/>
                <w:szCs w:val="22"/>
              </w:rPr>
              <w:t>k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>uu</w:t>
            </w:r>
            <w:r>
              <w:rPr>
                <w:rFonts w:ascii="Calibri" w:hAnsi="Calibri" w:cs="Calibri"/>
                <w:sz w:val="22"/>
                <w:szCs w:val="22"/>
              </w:rPr>
              <w:t>r</w:t>
            </w:r>
          </w:p>
        </w:tc>
        <w:tc>
          <w:tcPr>
            <w:tcW w:w="1176" w:type="dxa"/>
            <w:tcBorders>
              <w:top w:val="single" w:sz="4" w:space="0" w:color="000000"/>
              <w:left w:val="single" w:sz="4" w:space="0" w:color="000000"/>
              <w:bottom w:val="single" w:sz="2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8" w:line="170" w:lineRule="exact"/>
              <w:rPr>
                <w:sz w:val="17"/>
                <w:szCs w:val="17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114"/>
            </w:pPr>
            <w:r>
              <w:rPr>
                <w:rFonts w:ascii="Calibri" w:hAnsi="Calibri" w:cs="Calibri"/>
                <w:sz w:val="22"/>
                <w:szCs w:val="22"/>
              </w:rPr>
              <w:t>-</w:t>
            </w:r>
          </w:p>
        </w:tc>
        <w:tc>
          <w:tcPr>
            <w:tcW w:w="883" w:type="dxa"/>
            <w:tcBorders>
              <w:top w:val="single" w:sz="4" w:space="0" w:color="000000"/>
              <w:left w:val="single" w:sz="4" w:space="0" w:color="000000"/>
              <w:bottom w:val="single" w:sz="2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8" w:line="170" w:lineRule="exact"/>
              <w:rPr>
                <w:sz w:val="17"/>
                <w:szCs w:val="17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116"/>
            </w:pPr>
            <w:r>
              <w:rPr>
                <w:rFonts w:ascii="Calibri" w:hAnsi="Calibri" w:cs="Calibri"/>
                <w:sz w:val="22"/>
                <w:szCs w:val="22"/>
              </w:rPr>
              <w:t>-</w:t>
            </w:r>
          </w:p>
        </w:tc>
        <w:tc>
          <w:tcPr>
            <w:tcW w:w="877" w:type="dxa"/>
            <w:tcBorders>
              <w:top w:val="single" w:sz="4" w:space="0" w:color="000000"/>
              <w:left w:val="single" w:sz="4" w:space="0" w:color="000000"/>
              <w:bottom w:val="single" w:sz="2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8" w:line="170" w:lineRule="exact"/>
              <w:rPr>
                <w:sz w:val="17"/>
                <w:szCs w:val="17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114"/>
            </w:pPr>
            <w:r>
              <w:rPr>
                <w:rFonts w:ascii="Calibri" w:hAnsi="Calibri" w:cs="Calibri"/>
                <w:sz w:val="22"/>
                <w:szCs w:val="22"/>
              </w:rPr>
              <w:t>-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587"/>
        </w:trPr>
        <w:tc>
          <w:tcPr>
            <w:tcW w:w="1884" w:type="dxa"/>
            <w:tcBorders>
              <w:top w:val="single" w:sz="2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10" w:line="200" w:lineRule="exact"/>
              <w:rPr>
                <w:sz w:val="20"/>
                <w:szCs w:val="20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spacing w:line="340" w:lineRule="exact"/>
              <w:ind w:left="66"/>
            </w:pPr>
            <w:r>
              <w:rPr>
                <w:rFonts w:ascii="Calibri" w:hAnsi="Calibri" w:cs="Calibri"/>
                <w:b/>
                <w:bCs/>
                <w:sz w:val="28"/>
                <w:szCs w:val="28"/>
              </w:rPr>
              <w:t>Di</w:t>
            </w:r>
            <w:r>
              <w:rPr>
                <w:rFonts w:ascii="Calibri" w:hAnsi="Calibri" w:cs="Calibri"/>
                <w:b/>
                <w:bCs/>
                <w:spacing w:val="-3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b/>
                <w:bCs/>
                <w:sz w:val="28"/>
                <w:szCs w:val="28"/>
              </w:rPr>
              <w:t>re</w:t>
            </w:r>
            <w:r>
              <w:rPr>
                <w:rFonts w:ascii="Calibri" w:hAnsi="Calibri" w:cs="Calibri"/>
                <w:b/>
                <w:bCs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b/>
                <w:bCs/>
                <w:sz w:val="28"/>
                <w:szCs w:val="28"/>
              </w:rPr>
              <w:t>arts</w:t>
            </w:r>
            <w:r>
              <w:rPr>
                <w:rFonts w:ascii="Calibri" w:hAnsi="Calibri" w:cs="Calibri"/>
                <w:b/>
                <w:bCs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b/>
                <w:bCs/>
                <w:sz w:val="28"/>
                <w:szCs w:val="28"/>
              </w:rPr>
              <w:t>2</w:t>
            </w:r>
          </w:p>
        </w:tc>
        <w:tc>
          <w:tcPr>
            <w:tcW w:w="992" w:type="dxa"/>
            <w:tcBorders>
              <w:top w:val="single" w:sz="2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19" w:line="260" w:lineRule="exact"/>
              <w:rPr>
                <w:sz w:val="26"/>
                <w:szCs w:val="26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66"/>
            </w:pPr>
            <w:r>
              <w:rPr>
                <w:rFonts w:ascii="Calibri" w:hAnsi="Calibri" w:cs="Calibri"/>
                <w:b/>
                <w:bCs/>
                <w:sz w:val="22"/>
                <w:szCs w:val="22"/>
              </w:rPr>
              <w:t>Oc</w:t>
            </w:r>
            <w:r>
              <w:rPr>
                <w:rFonts w:ascii="Calibri" w:hAnsi="Calibri" w:cs="Calibri"/>
                <w:b/>
                <w:bCs/>
                <w:spacing w:val="-1"/>
                <w:sz w:val="22"/>
                <w:szCs w:val="22"/>
              </w:rPr>
              <w:t>h</w:t>
            </w:r>
            <w:r>
              <w:rPr>
                <w:rFonts w:ascii="Calibri" w:hAnsi="Calibri" w:cs="Calibri"/>
                <w:b/>
                <w:bCs/>
                <w:sz w:val="22"/>
                <w:szCs w:val="22"/>
              </w:rPr>
              <w:t>te</w:t>
            </w:r>
            <w:r>
              <w:rPr>
                <w:rFonts w:ascii="Calibri" w:hAnsi="Calibri" w:cs="Calibri"/>
                <w:b/>
                <w:bCs/>
                <w:spacing w:val="-2"/>
                <w:sz w:val="22"/>
                <w:szCs w:val="22"/>
              </w:rPr>
              <w:t>n</w:t>
            </w:r>
            <w:r>
              <w:rPr>
                <w:rFonts w:ascii="Calibri" w:hAnsi="Calibri" w:cs="Calibri"/>
                <w:b/>
                <w:bCs/>
                <w:sz w:val="22"/>
                <w:szCs w:val="22"/>
              </w:rPr>
              <w:t>d</w:t>
            </w:r>
          </w:p>
        </w:tc>
        <w:tc>
          <w:tcPr>
            <w:tcW w:w="1205" w:type="dxa"/>
            <w:tcBorders>
              <w:top w:val="single" w:sz="2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19" w:line="260" w:lineRule="exact"/>
              <w:rPr>
                <w:sz w:val="26"/>
                <w:szCs w:val="26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66"/>
            </w:pPr>
            <w:r>
              <w:rPr>
                <w:rFonts w:ascii="Calibri" w:hAnsi="Calibri" w:cs="Calibri"/>
                <w:sz w:val="22"/>
                <w:szCs w:val="22"/>
              </w:rPr>
              <w:t>8.00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z w:val="22"/>
                <w:szCs w:val="22"/>
              </w:rPr>
              <w:t xml:space="preserve">- 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1</w:t>
            </w:r>
            <w:r>
              <w:rPr>
                <w:rFonts w:ascii="Calibri" w:hAnsi="Calibri" w:cs="Calibri"/>
                <w:sz w:val="22"/>
                <w:szCs w:val="22"/>
              </w:rPr>
              <w:t>2.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>0</w:t>
            </w:r>
            <w:r>
              <w:rPr>
                <w:rFonts w:ascii="Calibri" w:hAnsi="Calibri" w:cs="Calibri"/>
                <w:sz w:val="22"/>
                <w:szCs w:val="22"/>
              </w:rPr>
              <w:t>0</w:t>
            </w:r>
          </w:p>
        </w:tc>
        <w:tc>
          <w:tcPr>
            <w:tcW w:w="1176" w:type="dxa"/>
            <w:tcBorders>
              <w:top w:val="single" w:sz="2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19" w:line="260" w:lineRule="exact"/>
              <w:rPr>
                <w:sz w:val="26"/>
                <w:szCs w:val="26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63"/>
            </w:pPr>
            <w:r>
              <w:rPr>
                <w:rFonts w:ascii="Calibri" w:hAnsi="Calibri" w:cs="Calibri"/>
                <w:spacing w:val="-1"/>
                <w:sz w:val="22"/>
                <w:szCs w:val="22"/>
              </w:rPr>
              <w:t>Vrij</w:t>
            </w:r>
          </w:p>
        </w:tc>
        <w:tc>
          <w:tcPr>
            <w:tcW w:w="1179" w:type="dxa"/>
            <w:tcBorders>
              <w:top w:val="single" w:sz="2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10"/>
              <w:ind w:left="66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8.00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z w:val="22"/>
                <w:szCs w:val="22"/>
              </w:rPr>
              <w:t>-</w:t>
            </w:r>
          </w:p>
          <w:p w:rsidR="00447E00" w:rsidRDefault="00447E00">
            <w:pPr>
              <w:pStyle w:val="TableParagraph"/>
              <w:kinsoku w:val="0"/>
              <w:overflowPunct w:val="0"/>
              <w:ind w:left="66"/>
            </w:pPr>
            <w:r>
              <w:rPr>
                <w:rFonts w:ascii="Calibri" w:hAnsi="Calibri" w:cs="Calibri"/>
                <w:sz w:val="22"/>
                <w:szCs w:val="22"/>
              </w:rPr>
              <w:t>12.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>0</w:t>
            </w:r>
            <w:r>
              <w:rPr>
                <w:rFonts w:ascii="Calibri" w:hAnsi="Calibri" w:cs="Calibri"/>
                <w:sz w:val="22"/>
                <w:szCs w:val="22"/>
              </w:rPr>
              <w:t>0</w:t>
            </w:r>
          </w:p>
        </w:tc>
        <w:tc>
          <w:tcPr>
            <w:tcW w:w="1913" w:type="dxa"/>
            <w:tcBorders>
              <w:top w:val="single" w:sz="2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19" w:line="260" w:lineRule="exact"/>
              <w:rPr>
                <w:sz w:val="26"/>
                <w:szCs w:val="26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63"/>
            </w:pPr>
            <w:r>
              <w:rPr>
                <w:rFonts w:ascii="Calibri" w:hAnsi="Calibri" w:cs="Calibri"/>
                <w:sz w:val="22"/>
                <w:szCs w:val="22"/>
              </w:rPr>
              <w:t>8.00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z w:val="22"/>
                <w:szCs w:val="22"/>
              </w:rPr>
              <w:t xml:space="preserve">- 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1</w:t>
            </w:r>
            <w:r>
              <w:rPr>
                <w:rFonts w:ascii="Calibri" w:hAnsi="Calibri" w:cs="Calibri"/>
                <w:sz w:val="22"/>
                <w:szCs w:val="22"/>
              </w:rPr>
              <w:t>2.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>0</w:t>
            </w:r>
            <w:r>
              <w:rPr>
                <w:rFonts w:ascii="Calibri" w:hAnsi="Calibri" w:cs="Calibri"/>
                <w:sz w:val="22"/>
                <w:szCs w:val="22"/>
              </w:rPr>
              <w:t>0</w:t>
            </w:r>
          </w:p>
        </w:tc>
        <w:tc>
          <w:tcPr>
            <w:tcW w:w="1176" w:type="dxa"/>
            <w:tcBorders>
              <w:top w:val="single" w:sz="2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19" w:line="260" w:lineRule="exact"/>
              <w:rPr>
                <w:sz w:val="26"/>
                <w:szCs w:val="26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63"/>
            </w:pPr>
            <w:r>
              <w:rPr>
                <w:rFonts w:ascii="Calibri" w:hAnsi="Calibri" w:cs="Calibri"/>
                <w:spacing w:val="-1"/>
                <w:sz w:val="22"/>
                <w:szCs w:val="22"/>
              </w:rPr>
              <w:t>Vrij</w:t>
            </w:r>
          </w:p>
        </w:tc>
        <w:tc>
          <w:tcPr>
            <w:tcW w:w="883" w:type="dxa"/>
            <w:tcBorders>
              <w:top w:val="single" w:sz="2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19" w:line="260" w:lineRule="exact"/>
              <w:rPr>
                <w:sz w:val="26"/>
                <w:szCs w:val="26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66"/>
            </w:pPr>
            <w:r>
              <w:rPr>
                <w:rFonts w:ascii="Calibri" w:hAnsi="Calibri" w:cs="Calibri"/>
                <w:sz w:val="22"/>
                <w:szCs w:val="22"/>
              </w:rPr>
              <w:t>Die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>n</w:t>
            </w:r>
            <w:r>
              <w:rPr>
                <w:rFonts w:ascii="Calibri" w:hAnsi="Calibri" w:cs="Calibri"/>
                <w:sz w:val="22"/>
                <w:szCs w:val="22"/>
              </w:rPr>
              <w:t>st</w:t>
            </w:r>
          </w:p>
        </w:tc>
        <w:tc>
          <w:tcPr>
            <w:tcW w:w="877" w:type="dxa"/>
            <w:tcBorders>
              <w:top w:val="single" w:sz="2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19" w:line="260" w:lineRule="exact"/>
              <w:rPr>
                <w:sz w:val="26"/>
                <w:szCs w:val="26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63"/>
            </w:pPr>
            <w:r>
              <w:rPr>
                <w:rFonts w:ascii="Calibri" w:hAnsi="Calibri" w:cs="Calibri"/>
                <w:sz w:val="22"/>
                <w:szCs w:val="22"/>
              </w:rPr>
              <w:t>Die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>n</w:t>
            </w:r>
            <w:r>
              <w:rPr>
                <w:rFonts w:ascii="Calibri" w:hAnsi="Calibri" w:cs="Calibri"/>
                <w:sz w:val="22"/>
                <w:szCs w:val="22"/>
              </w:rPr>
              <w:t>st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547"/>
        </w:trPr>
        <w:tc>
          <w:tcPr>
            <w:tcW w:w="18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5" w:line="260" w:lineRule="exact"/>
              <w:rPr>
                <w:sz w:val="26"/>
                <w:szCs w:val="26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66"/>
            </w:pPr>
            <w:r>
              <w:rPr>
                <w:rFonts w:ascii="Calibri" w:hAnsi="Calibri" w:cs="Calibri"/>
                <w:sz w:val="22"/>
                <w:szCs w:val="22"/>
              </w:rPr>
              <w:t>F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u</w:t>
            </w:r>
            <w:r>
              <w:rPr>
                <w:rFonts w:ascii="Calibri" w:hAnsi="Calibri" w:cs="Calibri"/>
                <w:sz w:val="22"/>
                <w:szCs w:val="22"/>
              </w:rPr>
              <w:t>l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>l</w:t>
            </w:r>
            <w:r>
              <w:rPr>
                <w:rFonts w:ascii="Calibri" w:hAnsi="Calibri" w:cs="Calibri"/>
                <w:sz w:val="22"/>
                <w:szCs w:val="22"/>
              </w:rPr>
              <w:t>ti</w:t>
            </w:r>
            <w:r>
              <w:rPr>
                <w:rFonts w:ascii="Calibri" w:hAnsi="Calibri" w:cs="Calibri"/>
                <w:spacing w:val="1"/>
                <w:sz w:val="22"/>
                <w:szCs w:val="22"/>
              </w:rPr>
              <w:t>m</w:t>
            </w:r>
            <w:r>
              <w:rPr>
                <w:rFonts w:ascii="Calibri" w:hAnsi="Calibri" w:cs="Calibri"/>
                <w:sz w:val="22"/>
                <w:szCs w:val="22"/>
              </w:rPr>
              <w:t>e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z w:val="22"/>
                <w:szCs w:val="22"/>
              </w:rPr>
              <w:t>(ei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>g</w:t>
            </w:r>
            <w:r>
              <w:rPr>
                <w:rFonts w:ascii="Calibri" w:hAnsi="Calibri" w:cs="Calibri"/>
                <w:sz w:val="22"/>
                <w:szCs w:val="22"/>
              </w:rPr>
              <w:t>enaa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>r</w:t>
            </w:r>
            <w:r>
              <w:rPr>
                <w:rFonts w:ascii="Calibri" w:hAnsi="Calibri" w:cs="Calibri"/>
                <w:sz w:val="22"/>
                <w:szCs w:val="22"/>
              </w:rPr>
              <w:t>)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5" w:line="260" w:lineRule="exact"/>
              <w:rPr>
                <w:sz w:val="26"/>
                <w:szCs w:val="26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66"/>
            </w:pPr>
            <w:r>
              <w:rPr>
                <w:rFonts w:ascii="Calibri" w:hAnsi="Calibri" w:cs="Calibri"/>
                <w:b/>
                <w:bCs/>
                <w:spacing w:val="-1"/>
                <w:sz w:val="22"/>
                <w:szCs w:val="22"/>
              </w:rPr>
              <w:t>M</w:t>
            </w:r>
            <w:r>
              <w:rPr>
                <w:rFonts w:ascii="Calibri" w:hAnsi="Calibri" w:cs="Calibri"/>
                <w:b/>
                <w:bCs/>
                <w:sz w:val="22"/>
                <w:szCs w:val="22"/>
              </w:rPr>
              <w:t>i</w:t>
            </w:r>
            <w:r>
              <w:rPr>
                <w:rFonts w:ascii="Calibri" w:hAnsi="Calibri" w:cs="Calibri"/>
                <w:b/>
                <w:bCs/>
                <w:spacing w:val="-1"/>
                <w:sz w:val="22"/>
                <w:szCs w:val="22"/>
              </w:rPr>
              <w:t>dd</w:t>
            </w:r>
            <w:r>
              <w:rPr>
                <w:rFonts w:ascii="Calibri" w:hAnsi="Calibri" w:cs="Calibri"/>
                <w:b/>
                <w:bCs/>
                <w:spacing w:val="-2"/>
                <w:sz w:val="22"/>
                <w:szCs w:val="22"/>
              </w:rPr>
              <w:t>a</w:t>
            </w:r>
            <w:r>
              <w:rPr>
                <w:rFonts w:ascii="Calibri" w:hAnsi="Calibri" w:cs="Calibri"/>
                <w:b/>
                <w:bCs/>
                <w:sz w:val="22"/>
                <w:szCs w:val="22"/>
              </w:rPr>
              <w:t>g</w:t>
            </w:r>
          </w:p>
        </w:tc>
        <w:tc>
          <w:tcPr>
            <w:tcW w:w="12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5" w:line="260" w:lineRule="exact"/>
              <w:rPr>
                <w:sz w:val="26"/>
                <w:szCs w:val="26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66"/>
            </w:pPr>
            <w:r>
              <w:rPr>
                <w:rFonts w:ascii="Calibri" w:hAnsi="Calibri" w:cs="Calibri"/>
                <w:spacing w:val="-1"/>
                <w:sz w:val="22"/>
                <w:szCs w:val="22"/>
              </w:rPr>
              <w:t>Vrij</w:t>
            </w:r>
          </w:p>
        </w:tc>
        <w:tc>
          <w:tcPr>
            <w:tcW w:w="11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264" w:lineRule="exact"/>
              <w:ind w:left="63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12.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>0</w:t>
            </w:r>
            <w:r>
              <w:rPr>
                <w:rFonts w:ascii="Calibri" w:hAnsi="Calibri" w:cs="Calibri"/>
                <w:sz w:val="22"/>
                <w:szCs w:val="22"/>
              </w:rPr>
              <w:t>0</w:t>
            </w:r>
            <w:r>
              <w:rPr>
                <w:rFonts w:ascii="Calibri" w:hAnsi="Calibri" w:cs="Calibri"/>
                <w:spacing w:val="1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z w:val="22"/>
                <w:szCs w:val="22"/>
              </w:rPr>
              <w:t>-</w:t>
            </w:r>
          </w:p>
          <w:p w:rsidR="00447E00" w:rsidRDefault="00447E00">
            <w:pPr>
              <w:pStyle w:val="TableParagraph"/>
              <w:kinsoku w:val="0"/>
              <w:overflowPunct w:val="0"/>
              <w:ind w:left="63"/>
            </w:pPr>
            <w:r>
              <w:rPr>
                <w:rFonts w:ascii="Calibri" w:hAnsi="Calibri" w:cs="Calibri"/>
                <w:sz w:val="22"/>
                <w:szCs w:val="22"/>
              </w:rPr>
              <w:t>17.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>0</w:t>
            </w:r>
            <w:r>
              <w:rPr>
                <w:rFonts w:ascii="Calibri" w:hAnsi="Calibri" w:cs="Calibri"/>
                <w:sz w:val="22"/>
                <w:szCs w:val="22"/>
              </w:rPr>
              <w:t>0</w:t>
            </w:r>
          </w:p>
        </w:tc>
        <w:tc>
          <w:tcPr>
            <w:tcW w:w="11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264" w:lineRule="exact"/>
              <w:ind w:left="66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13.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>0</w:t>
            </w:r>
            <w:r>
              <w:rPr>
                <w:rFonts w:ascii="Calibri" w:hAnsi="Calibri" w:cs="Calibri"/>
                <w:sz w:val="22"/>
                <w:szCs w:val="22"/>
              </w:rPr>
              <w:t>0</w:t>
            </w:r>
            <w:r>
              <w:rPr>
                <w:rFonts w:ascii="Calibri" w:hAnsi="Calibri" w:cs="Calibri"/>
                <w:spacing w:val="1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z w:val="22"/>
                <w:szCs w:val="22"/>
              </w:rPr>
              <w:t>-</w:t>
            </w:r>
          </w:p>
          <w:p w:rsidR="00447E00" w:rsidRDefault="00447E00">
            <w:pPr>
              <w:pStyle w:val="TableParagraph"/>
              <w:kinsoku w:val="0"/>
              <w:overflowPunct w:val="0"/>
              <w:ind w:left="66"/>
            </w:pPr>
            <w:r>
              <w:rPr>
                <w:rFonts w:ascii="Calibri" w:hAnsi="Calibri" w:cs="Calibri"/>
                <w:sz w:val="22"/>
                <w:szCs w:val="22"/>
              </w:rPr>
              <w:t>17.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>0</w:t>
            </w:r>
            <w:r>
              <w:rPr>
                <w:rFonts w:ascii="Calibri" w:hAnsi="Calibri" w:cs="Calibri"/>
                <w:sz w:val="22"/>
                <w:szCs w:val="22"/>
              </w:rPr>
              <w:t>0</w:t>
            </w:r>
          </w:p>
        </w:tc>
        <w:tc>
          <w:tcPr>
            <w:tcW w:w="1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5" w:line="260" w:lineRule="exact"/>
              <w:rPr>
                <w:sz w:val="26"/>
                <w:szCs w:val="26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63"/>
            </w:pPr>
            <w:r>
              <w:rPr>
                <w:rFonts w:ascii="Calibri" w:hAnsi="Calibri" w:cs="Calibri"/>
                <w:sz w:val="22"/>
                <w:szCs w:val="22"/>
              </w:rPr>
              <w:t>13.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>0</w:t>
            </w:r>
            <w:r>
              <w:rPr>
                <w:rFonts w:ascii="Calibri" w:hAnsi="Calibri" w:cs="Calibri"/>
                <w:sz w:val="22"/>
                <w:szCs w:val="22"/>
              </w:rPr>
              <w:t>0</w:t>
            </w:r>
            <w:r>
              <w:rPr>
                <w:rFonts w:ascii="Calibri" w:hAnsi="Calibri" w:cs="Calibri"/>
                <w:spacing w:val="1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z w:val="22"/>
                <w:szCs w:val="22"/>
              </w:rPr>
              <w:t>-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1</w:t>
            </w:r>
            <w:r>
              <w:rPr>
                <w:rFonts w:ascii="Calibri" w:hAnsi="Calibri" w:cs="Calibri"/>
                <w:sz w:val="22"/>
                <w:szCs w:val="22"/>
              </w:rPr>
              <w:t>7.00</w:t>
            </w:r>
          </w:p>
        </w:tc>
        <w:tc>
          <w:tcPr>
            <w:tcW w:w="11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5" w:line="260" w:lineRule="exact"/>
              <w:rPr>
                <w:sz w:val="26"/>
                <w:szCs w:val="26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63"/>
            </w:pPr>
            <w:r>
              <w:rPr>
                <w:rFonts w:ascii="Calibri" w:hAnsi="Calibri" w:cs="Calibri"/>
                <w:spacing w:val="-1"/>
                <w:sz w:val="22"/>
                <w:szCs w:val="22"/>
              </w:rPr>
              <w:t>Vrij</w:t>
            </w:r>
          </w:p>
        </w:tc>
        <w:tc>
          <w:tcPr>
            <w:tcW w:w="8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5" w:line="260" w:lineRule="exact"/>
              <w:rPr>
                <w:sz w:val="26"/>
                <w:szCs w:val="26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66"/>
            </w:pPr>
            <w:r>
              <w:rPr>
                <w:rFonts w:ascii="Calibri" w:hAnsi="Calibri" w:cs="Calibri"/>
                <w:sz w:val="22"/>
                <w:szCs w:val="22"/>
              </w:rPr>
              <w:t>Die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>n</w:t>
            </w:r>
            <w:r>
              <w:rPr>
                <w:rFonts w:ascii="Calibri" w:hAnsi="Calibri" w:cs="Calibri"/>
                <w:sz w:val="22"/>
                <w:szCs w:val="22"/>
              </w:rPr>
              <w:t>st</w:t>
            </w:r>
          </w:p>
        </w:tc>
        <w:tc>
          <w:tcPr>
            <w:tcW w:w="8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5" w:line="260" w:lineRule="exact"/>
              <w:rPr>
                <w:sz w:val="26"/>
                <w:szCs w:val="26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63"/>
            </w:pPr>
            <w:r>
              <w:rPr>
                <w:rFonts w:ascii="Calibri" w:hAnsi="Calibri" w:cs="Calibri"/>
                <w:sz w:val="22"/>
                <w:szCs w:val="22"/>
              </w:rPr>
              <w:t>Die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>n</w:t>
            </w:r>
            <w:r>
              <w:rPr>
                <w:rFonts w:ascii="Calibri" w:hAnsi="Calibri" w:cs="Calibri"/>
                <w:sz w:val="22"/>
                <w:szCs w:val="22"/>
              </w:rPr>
              <w:t>st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39"/>
        </w:trPr>
        <w:tc>
          <w:tcPr>
            <w:tcW w:w="18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7" w:line="150" w:lineRule="exact"/>
              <w:rPr>
                <w:sz w:val="15"/>
                <w:szCs w:val="15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66"/>
            </w:pPr>
            <w:r>
              <w:rPr>
                <w:rFonts w:ascii="Calibri" w:hAnsi="Calibri" w:cs="Calibri"/>
                <w:sz w:val="22"/>
                <w:szCs w:val="22"/>
              </w:rPr>
              <w:t>Gezelsc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>h</w:t>
            </w:r>
            <w:r>
              <w:rPr>
                <w:rFonts w:ascii="Calibri" w:hAnsi="Calibri" w:cs="Calibri"/>
                <w:sz w:val="22"/>
                <w:szCs w:val="22"/>
              </w:rPr>
              <w:t>a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>p</w:t>
            </w:r>
            <w:r>
              <w:rPr>
                <w:rFonts w:ascii="Calibri" w:hAnsi="Calibri" w:cs="Calibri"/>
                <w:sz w:val="22"/>
                <w:szCs w:val="22"/>
              </w:rPr>
              <w:t>sd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i</w:t>
            </w:r>
            <w:r>
              <w:rPr>
                <w:rFonts w:ascii="Calibri" w:hAnsi="Calibri" w:cs="Calibri"/>
                <w:sz w:val="22"/>
                <w:szCs w:val="22"/>
              </w:rPr>
              <w:t>e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>r</w:t>
            </w:r>
            <w:r>
              <w:rPr>
                <w:rFonts w:ascii="Calibri" w:hAnsi="Calibri" w:cs="Calibri"/>
                <w:sz w:val="22"/>
                <w:szCs w:val="22"/>
              </w:rPr>
              <w:t>en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7" w:line="150" w:lineRule="exact"/>
              <w:rPr>
                <w:sz w:val="15"/>
                <w:szCs w:val="15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66"/>
            </w:pPr>
            <w:r>
              <w:rPr>
                <w:rFonts w:ascii="Calibri" w:hAnsi="Calibri" w:cs="Calibri"/>
                <w:b/>
                <w:bCs/>
                <w:sz w:val="22"/>
                <w:szCs w:val="22"/>
              </w:rPr>
              <w:t>A</w:t>
            </w:r>
            <w:r>
              <w:rPr>
                <w:rFonts w:ascii="Calibri" w:hAnsi="Calibri" w:cs="Calibri"/>
                <w:b/>
                <w:bCs/>
                <w:spacing w:val="1"/>
                <w:sz w:val="22"/>
                <w:szCs w:val="22"/>
              </w:rPr>
              <w:t>v</w:t>
            </w:r>
            <w:r>
              <w:rPr>
                <w:rFonts w:ascii="Calibri" w:hAnsi="Calibri" w:cs="Calibri"/>
                <w:b/>
                <w:bCs/>
                <w:spacing w:val="-1"/>
                <w:sz w:val="22"/>
                <w:szCs w:val="22"/>
              </w:rPr>
              <w:t>on</w:t>
            </w:r>
            <w:r>
              <w:rPr>
                <w:rFonts w:ascii="Calibri" w:hAnsi="Calibri" w:cs="Calibri"/>
                <w:b/>
                <w:bCs/>
                <w:sz w:val="22"/>
                <w:szCs w:val="22"/>
              </w:rPr>
              <w:t>d</w:t>
            </w:r>
          </w:p>
        </w:tc>
        <w:tc>
          <w:tcPr>
            <w:tcW w:w="12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7" w:line="150" w:lineRule="exact"/>
              <w:rPr>
                <w:sz w:val="15"/>
                <w:szCs w:val="15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66"/>
            </w:pPr>
            <w:r>
              <w:rPr>
                <w:rFonts w:ascii="Calibri" w:hAnsi="Calibri" w:cs="Calibri"/>
                <w:sz w:val="22"/>
                <w:szCs w:val="22"/>
              </w:rPr>
              <w:t>Die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>n</w:t>
            </w:r>
            <w:r>
              <w:rPr>
                <w:rFonts w:ascii="Calibri" w:hAnsi="Calibri" w:cs="Calibri"/>
                <w:sz w:val="22"/>
                <w:szCs w:val="22"/>
              </w:rPr>
              <w:t>st</w:t>
            </w:r>
          </w:p>
        </w:tc>
        <w:tc>
          <w:tcPr>
            <w:tcW w:w="11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7" w:line="150" w:lineRule="exact"/>
              <w:rPr>
                <w:sz w:val="15"/>
                <w:szCs w:val="15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63"/>
            </w:pPr>
            <w:r>
              <w:rPr>
                <w:rFonts w:ascii="Calibri" w:hAnsi="Calibri" w:cs="Calibri"/>
                <w:sz w:val="22"/>
                <w:szCs w:val="22"/>
              </w:rPr>
              <w:t>Die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>n</w:t>
            </w:r>
            <w:r>
              <w:rPr>
                <w:rFonts w:ascii="Calibri" w:hAnsi="Calibri" w:cs="Calibri"/>
                <w:sz w:val="22"/>
                <w:szCs w:val="22"/>
              </w:rPr>
              <w:t>st</w:t>
            </w:r>
          </w:p>
        </w:tc>
        <w:tc>
          <w:tcPr>
            <w:tcW w:w="11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7" w:line="150" w:lineRule="exact"/>
              <w:rPr>
                <w:sz w:val="15"/>
                <w:szCs w:val="15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116"/>
            </w:pPr>
            <w:r>
              <w:rPr>
                <w:rFonts w:ascii="Calibri" w:hAnsi="Calibri" w:cs="Calibri"/>
                <w:sz w:val="22"/>
                <w:szCs w:val="22"/>
              </w:rPr>
              <w:t>-</w:t>
            </w:r>
          </w:p>
        </w:tc>
        <w:tc>
          <w:tcPr>
            <w:tcW w:w="1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7" w:line="150" w:lineRule="exact"/>
              <w:rPr>
                <w:sz w:val="15"/>
                <w:szCs w:val="15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114"/>
            </w:pPr>
            <w:r>
              <w:rPr>
                <w:rFonts w:ascii="Calibri" w:hAnsi="Calibri" w:cs="Calibri"/>
                <w:sz w:val="22"/>
                <w:szCs w:val="22"/>
              </w:rPr>
              <w:t>-</w:t>
            </w:r>
          </w:p>
        </w:tc>
        <w:tc>
          <w:tcPr>
            <w:tcW w:w="11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7" w:line="150" w:lineRule="exact"/>
              <w:rPr>
                <w:sz w:val="15"/>
                <w:szCs w:val="15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63"/>
            </w:pPr>
            <w:r>
              <w:rPr>
                <w:rFonts w:ascii="Calibri" w:hAnsi="Calibri" w:cs="Calibri"/>
                <w:sz w:val="22"/>
                <w:szCs w:val="22"/>
              </w:rPr>
              <w:t>Die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>n</w:t>
            </w:r>
            <w:r>
              <w:rPr>
                <w:rFonts w:ascii="Calibri" w:hAnsi="Calibri" w:cs="Calibri"/>
                <w:sz w:val="22"/>
                <w:szCs w:val="22"/>
              </w:rPr>
              <w:t>st</w:t>
            </w:r>
          </w:p>
        </w:tc>
        <w:tc>
          <w:tcPr>
            <w:tcW w:w="8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7" w:line="150" w:lineRule="exact"/>
              <w:rPr>
                <w:sz w:val="15"/>
                <w:szCs w:val="15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66"/>
            </w:pPr>
            <w:r>
              <w:rPr>
                <w:rFonts w:ascii="Calibri" w:hAnsi="Calibri" w:cs="Calibri"/>
                <w:sz w:val="22"/>
                <w:szCs w:val="22"/>
              </w:rPr>
              <w:t>Die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>n</w:t>
            </w:r>
            <w:r>
              <w:rPr>
                <w:rFonts w:ascii="Calibri" w:hAnsi="Calibri" w:cs="Calibri"/>
                <w:sz w:val="22"/>
                <w:szCs w:val="22"/>
              </w:rPr>
              <w:t>st</w:t>
            </w:r>
          </w:p>
        </w:tc>
        <w:tc>
          <w:tcPr>
            <w:tcW w:w="8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7" w:line="150" w:lineRule="exact"/>
              <w:rPr>
                <w:sz w:val="15"/>
                <w:szCs w:val="15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63"/>
            </w:pPr>
            <w:r>
              <w:rPr>
                <w:rFonts w:ascii="Calibri" w:hAnsi="Calibri" w:cs="Calibri"/>
                <w:sz w:val="22"/>
                <w:szCs w:val="22"/>
              </w:rPr>
              <w:t>Die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>n</w:t>
            </w:r>
            <w:r>
              <w:rPr>
                <w:rFonts w:ascii="Calibri" w:hAnsi="Calibri" w:cs="Calibri"/>
                <w:sz w:val="22"/>
                <w:szCs w:val="22"/>
              </w:rPr>
              <w:t>st</w:t>
            </w:r>
          </w:p>
        </w:tc>
      </w:tr>
    </w:tbl>
    <w:p w:rsidR="00447E00" w:rsidRDefault="00447E00">
      <w:pPr>
        <w:kinsoku w:val="0"/>
        <w:overflowPunct w:val="0"/>
        <w:spacing w:before="3" w:line="130" w:lineRule="exact"/>
        <w:rPr>
          <w:sz w:val="13"/>
          <w:szCs w:val="13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before="56"/>
        <w:ind w:left="1276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pacing w:val="-1"/>
          <w:sz w:val="22"/>
          <w:szCs w:val="22"/>
        </w:rPr>
        <w:t>H</w:t>
      </w:r>
      <w:r>
        <w:rPr>
          <w:rFonts w:ascii="Calibri" w:hAnsi="Calibri" w:cs="Calibri"/>
          <w:sz w:val="22"/>
          <w:szCs w:val="22"/>
        </w:rPr>
        <w:t>ier</w:t>
      </w:r>
      <w:r>
        <w:rPr>
          <w:rFonts w:ascii="Calibri" w:hAnsi="Calibri" w:cs="Calibri"/>
          <w:spacing w:val="1"/>
          <w:sz w:val="22"/>
          <w:szCs w:val="22"/>
        </w:rPr>
        <w:t>o</w:t>
      </w:r>
      <w:r>
        <w:rPr>
          <w:rFonts w:ascii="Calibri" w:hAnsi="Calibri" w:cs="Calibri"/>
          <w:spacing w:val="-1"/>
          <w:sz w:val="22"/>
          <w:szCs w:val="22"/>
        </w:rPr>
        <w:t>nd</w:t>
      </w:r>
      <w:r>
        <w:rPr>
          <w:rFonts w:ascii="Calibri" w:hAnsi="Calibri" w:cs="Calibri"/>
          <w:sz w:val="22"/>
          <w:szCs w:val="22"/>
        </w:rPr>
        <w:t xml:space="preserve">er </w:t>
      </w:r>
      <w:r>
        <w:rPr>
          <w:rFonts w:ascii="Calibri" w:hAnsi="Calibri" w:cs="Calibri"/>
          <w:spacing w:val="-3"/>
          <w:sz w:val="22"/>
          <w:szCs w:val="22"/>
        </w:rPr>
        <w:t>s</w:t>
      </w:r>
      <w:r>
        <w:rPr>
          <w:rFonts w:ascii="Calibri" w:hAnsi="Calibri" w:cs="Calibri"/>
          <w:sz w:val="22"/>
          <w:szCs w:val="22"/>
        </w:rPr>
        <w:t>taat</w:t>
      </w:r>
      <w:r>
        <w:rPr>
          <w:rFonts w:ascii="Calibri" w:hAnsi="Calibri" w:cs="Calibri"/>
          <w:spacing w:val="1"/>
          <w:sz w:val="22"/>
          <w:szCs w:val="22"/>
        </w:rPr>
        <w:t xml:space="preserve"> </w:t>
      </w:r>
      <w:r>
        <w:rPr>
          <w:rFonts w:ascii="Calibri" w:hAnsi="Calibri" w:cs="Calibri"/>
          <w:spacing w:val="-4"/>
          <w:sz w:val="22"/>
          <w:szCs w:val="22"/>
        </w:rPr>
        <w:t>h</w:t>
      </w:r>
      <w:r>
        <w:rPr>
          <w:rFonts w:ascii="Calibri" w:hAnsi="Calibri" w:cs="Calibri"/>
          <w:sz w:val="22"/>
          <w:szCs w:val="22"/>
        </w:rPr>
        <w:t>et die</w:t>
      </w:r>
      <w:r>
        <w:rPr>
          <w:rFonts w:ascii="Calibri" w:hAnsi="Calibri" w:cs="Calibri"/>
          <w:spacing w:val="-1"/>
          <w:sz w:val="22"/>
          <w:szCs w:val="22"/>
        </w:rPr>
        <w:t>n</w:t>
      </w:r>
      <w:r>
        <w:rPr>
          <w:rFonts w:ascii="Calibri" w:hAnsi="Calibri" w:cs="Calibri"/>
          <w:spacing w:val="-3"/>
          <w:sz w:val="22"/>
          <w:szCs w:val="22"/>
        </w:rPr>
        <w:t>s</w:t>
      </w:r>
      <w:r>
        <w:rPr>
          <w:rFonts w:ascii="Calibri" w:hAnsi="Calibri" w:cs="Calibri"/>
          <w:sz w:val="22"/>
          <w:szCs w:val="22"/>
        </w:rPr>
        <w:t>t</w:t>
      </w:r>
      <w:r>
        <w:rPr>
          <w:rFonts w:ascii="Calibri" w:hAnsi="Calibri" w:cs="Calibri"/>
          <w:spacing w:val="-3"/>
          <w:sz w:val="22"/>
          <w:szCs w:val="22"/>
        </w:rPr>
        <w:t>r</w:t>
      </w:r>
      <w:r>
        <w:rPr>
          <w:rFonts w:ascii="Calibri" w:hAnsi="Calibri" w:cs="Calibri"/>
          <w:spacing w:val="1"/>
          <w:sz w:val="22"/>
          <w:szCs w:val="22"/>
        </w:rPr>
        <w:t>oo</w:t>
      </w:r>
      <w:r>
        <w:rPr>
          <w:rFonts w:ascii="Calibri" w:hAnsi="Calibri" w:cs="Calibri"/>
          <w:spacing w:val="-3"/>
          <w:sz w:val="22"/>
          <w:szCs w:val="22"/>
        </w:rPr>
        <w:t>s</w:t>
      </w:r>
      <w:r>
        <w:rPr>
          <w:rFonts w:ascii="Calibri" w:hAnsi="Calibri" w:cs="Calibri"/>
          <w:sz w:val="22"/>
          <w:szCs w:val="22"/>
        </w:rPr>
        <w:t>ter</w:t>
      </w:r>
      <w:r>
        <w:rPr>
          <w:rFonts w:ascii="Calibri" w:hAnsi="Calibri" w:cs="Calibri"/>
          <w:spacing w:val="-2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van</w:t>
      </w:r>
      <w:r>
        <w:rPr>
          <w:rFonts w:ascii="Calibri" w:hAnsi="Calibri" w:cs="Calibri"/>
          <w:spacing w:val="-1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de</w:t>
      </w:r>
      <w:r>
        <w:rPr>
          <w:rFonts w:ascii="Calibri" w:hAnsi="Calibri" w:cs="Calibri"/>
          <w:spacing w:val="-2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G</w:t>
      </w:r>
      <w:r>
        <w:rPr>
          <w:rFonts w:ascii="Calibri" w:hAnsi="Calibri" w:cs="Calibri"/>
          <w:spacing w:val="-3"/>
          <w:sz w:val="22"/>
          <w:szCs w:val="22"/>
        </w:rPr>
        <w:t>r</w:t>
      </w:r>
      <w:r>
        <w:rPr>
          <w:rFonts w:ascii="Calibri" w:hAnsi="Calibri" w:cs="Calibri"/>
          <w:spacing w:val="1"/>
          <w:sz w:val="22"/>
          <w:szCs w:val="22"/>
        </w:rPr>
        <w:t>o</w:t>
      </w:r>
      <w:r>
        <w:rPr>
          <w:rFonts w:ascii="Calibri" w:hAnsi="Calibri" w:cs="Calibri"/>
          <w:spacing w:val="-2"/>
          <w:sz w:val="22"/>
          <w:szCs w:val="22"/>
        </w:rPr>
        <w:t>o</w:t>
      </w:r>
      <w:r>
        <w:rPr>
          <w:rFonts w:ascii="Calibri" w:hAnsi="Calibri" w:cs="Calibri"/>
          <w:sz w:val="22"/>
          <w:szCs w:val="22"/>
        </w:rPr>
        <w:t xml:space="preserve">t </w:t>
      </w:r>
      <w:r>
        <w:rPr>
          <w:rFonts w:ascii="Calibri" w:hAnsi="Calibri" w:cs="Calibri"/>
          <w:spacing w:val="-2"/>
          <w:sz w:val="22"/>
          <w:szCs w:val="22"/>
        </w:rPr>
        <w:t>v</w:t>
      </w:r>
      <w:r>
        <w:rPr>
          <w:rFonts w:ascii="Calibri" w:hAnsi="Calibri" w:cs="Calibri"/>
          <w:sz w:val="22"/>
          <w:szCs w:val="22"/>
        </w:rPr>
        <w:t>ee</w:t>
      </w:r>
      <w:r>
        <w:rPr>
          <w:rFonts w:ascii="Calibri" w:hAnsi="Calibri" w:cs="Calibri"/>
          <w:spacing w:val="-1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a</w:t>
      </w:r>
      <w:r>
        <w:rPr>
          <w:rFonts w:ascii="Calibri" w:hAnsi="Calibri" w:cs="Calibri"/>
          <w:spacing w:val="-3"/>
          <w:sz w:val="22"/>
          <w:szCs w:val="22"/>
        </w:rPr>
        <w:t>r</w:t>
      </w:r>
      <w:r>
        <w:rPr>
          <w:rFonts w:ascii="Calibri" w:hAnsi="Calibri" w:cs="Calibri"/>
          <w:sz w:val="22"/>
          <w:szCs w:val="22"/>
        </w:rPr>
        <w:t>ts.</w:t>
      </w: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before="20" w:line="280" w:lineRule="exact"/>
        <w:rPr>
          <w:sz w:val="28"/>
          <w:szCs w:val="28"/>
        </w:rPr>
      </w:pPr>
    </w:p>
    <w:tbl>
      <w:tblPr>
        <w:tblW w:w="0" w:type="auto"/>
        <w:tblInd w:w="10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234"/>
        <w:gridCol w:w="924"/>
        <w:gridCol w:w="1349"/>
        <w:gridCol w:w="1350"/>
        <w:gridCol w:w="1334"/>
        <w:gridCol w:w="1332"/>
        <w:gridCol w:w="1335"/>
        <w:gridCol w:w="1349"/>
        <w:gridCol w:w="1205"/>
      </w:tblGrid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56"/>
        </w:trPr>
        <w:tc>
          <w:tcPr>
            <w:tcW w:w="215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2" w:line="100" w:lineRule="exact"/>
              <w:rPr>
                <w:sz w:val="10"/>
                <w:szCs w:val="10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63"/>
            </w:pPr>
            <w:r>
              <w:rPr>
                <w:rFonts w:ascii="Calibri" w:hAnsi="Calibri" w:cs="Calibri"/>
                <w:b/>
                <w:bCs/>
                <w:sz w:val="28"/>
                <w:szCs w:val="28"/>
              </w:rPr>
              <w:t>Di</w:t>
            </w:r>
            <w:r>
              <w:rPr>
                <w:rFonts w:ascii="Calibri" w:hAnsi="Calibri" w:cs="Calibri"/>
                <w:b/>
                <w:bCs/>
                <w:spacing w:val="-3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b/>
                <w:bCs/>
                <w:sz w:val="28"/>
                <w:szCs w:val="28"/>
              </w:rPr>
              <w:t>re</w:t>
            </w:r>
            <w:r>
              <w:rPr>
                <w:rFonts w:ascii="Calibri" w:hAnsi="Calibri" w:cs="Calibri"/>
                <w:b/>
                <w:bCs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b/>
                <w:bCs/>
                <w:sz w:val="28"/>
                <w:szCs w:val="28"/>
              </w:rPr>
              <w:t>arts</w:t>
            </w:r>
            <w:r>
              <w:rPr>
                <w:rFonts w:ascii="Calibri" w:hAnsi="Calibri" w:cs="Calibri"/>
                <w:b/>
                <w:bCs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b/>
                <w:bCs/>
                <w:sz w:val="28"/>
                <w:szCs w:val="28"/>
              </w:rPr>
              <w:t>3</w:t>
            </w:r>
          </w:p>
        </w:tc>
        <w:tc>
          <w:tcPr>
            <w:tcW w:w="13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4" w:line="170" w:lineRule="exact"/>
              <w:rPr>
                <w:sz w:val="17"/>
                <w:szCs w:val="17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66"/>
            </w:pPr>
            <w:r>
              <w:rPr>
                <w:rFonts w:ascii="Calibri" w:hAnsi="Calibri" w:cs="Calibri"/>
                <w:b/>
                <w:bCs/>
                <w:spacing w:val="-1"/>
                <w:sz w:val="22"/>
                <w:szCs w:val="22"/>
              </w:rPr>
              <w:t>Ma</w:t>
            </w:r>
          </w:p>
        </w:tc>
        <w:tc>
          <w:tcPr>
            <w:tcW w:w="1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4" w:line="170" w:lineRule="exact"/>
              <w:rPr>
                <w:sz w:val="17"/>
                <w:szCs w:val="17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66"/>
            </w:pPr>
            <w:r>
              <w:rPr>
                <w:rFonts w:ascii="Calibri" w:hAnsi="Calibri" w:cs="Calibri"/>
                <w:b/>
                <w:bCs/>
                <w:sz w:val="22"/>
                <w:szCs w:val="22"/>
              </w:rPr>
              <w:t>Di</w:t>
            </w:r>
          </w:p>
        </w:tc>
        <w:tc>
          <w:tcPr>
            <w:tcW w:w="13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4" w:line="170" w:lineRule="exact"/>
              <w:rPr>
                <w:sz w:val="17"/>
                <w:szCs w:val="17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63"/>
            </w:pPr>
            <w:r>
              <w:rPr>
                <w:rFonts w:ascii="Calibri" w:hAnsi="Calibri" w:cs="Calibri"/>
                <w:b/>
                <w:bCs/>
                <w:spacing w:val="-1"/>
                <w:sz w:val="22"/>
                <w:szCs w:val="22"/>
              </w:rPr>
              <w:t>Wo</w:t>
            </w:r>
            <w:r>
              <w:rPr>
                <w:rFonts w:ascii="Calibri" w:hAnsi="Calibri" w:cs="Calibri"/>
                <w:b/>
                <w:bCs/>
                <w:sz w:val="22"/>
                <w:szCs w:val="22"/>
              </w:rPr>
              <w:t>e</w:t>
            </w:r>
          </w:p>
        </w:tc>
        <w:tc>
          <w:tcPr>
            <w:tcW w:w="1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4" w:line="170" w:lineRule="exact"/>
              <w:rPr>
                <w:sz w:val="17"/>
                <w:szCs w:val="17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63"/>
            </w:pPr>
            <w:r>
              <w:rPr>
                <w:rFonts w:ascii="Calibri" w:hAnsi="Calibri" w:cs="Calibri"/>
                <w:b/>
                <w:bCs/>
                <w:sz w:val="22"/>
                <w:szCs w:val="22"/>
              </w:rPr>
              <w:t>Do</w:t>
            </w:r>
          </w:p>
        </w:tc>
        <w:tc>
          <w:tcPr>
            <w:tcW w:w="13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4" w:line="170" w:lineRule="exact"/>
              <w:rPr>
                <w:sz w:val="17"/>
                <w:szCs w:val="17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66"/>
            </w:pPr>
            <w:r>
              <w:rPr>
                <w:rFonts w:ascii="Calibri" w:hAnsi="Calibri" w:cs="Calibri"/>
                <w:b/>
                <w:bCs/>
                <w:spacing w:val="-1"/>
                <w:sz w:val="22"/>
                <w:szCs w:val="22"/>
              </w:rPr>
              <w:t>Vr</w:t>
            </w:r>
          </w:p>
        </w:tc>
        <w:tc>
          <w:tcPr>
            <w:tcW w:w="13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4" w:line="170" w:lineRule="exact"/>
              <w:rPr>
                <w:sz w:val="17"/>
                <w:szCs w:val="17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66"/>
            </w:pPr>
            <w:r>
              <w:rPr>
                <w:rFonts w:ascii="Calibri" w:hAnsi="Calibri" w:cs="Calibri"/>
                <w:b/>
                <w:bCs/>
                <w:sz w:val="22"/>
                <w:szCs w:val="22"/>
              </w:rPr>
              <w:t>Za</w:t>
            </w:r>
          </w:p>
        </w:tc>
        <w:tc>
          <w:tcPr>
            <w:tcW w:w="12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4" w:line="170" w:lineRule="exact"/>
              <w:rPr>
                <w:sz w:val="17"/>
                <w:szCs w:val="17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66"/>
            </w:pPr>
            <w:r>
              <w:rPr>
                <w:rFonts w:ascii="Calibri" w:hAnsi="Calibri" w:cs="Calibri"/>
                <w:b/>
                <w:bCs/>
                <w:sz w:val="22"/>
                <w:szCs w:val="22"/>
              </w:rPr>
              <w:t>Zo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547"/>
        </w:trPr>
        <w:tc>
          <w:tcPr>
            <w:tcW w:w="12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5" w:line="260" w:lineRule="exact"/>
              <w:rPr>
                <w:sz w:val="26"/>
                <w:szCs w:val="26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114"/>
            </w:pPr>
            <w:r>
              <w:rPr>
                <w:rFonts w:ascii="Calibri" w:hAnsi="Calibri" w:cs="Calibri"/>
                <w:sz w:val="22"/>
                <w:szCs w:val="22"/>
              </w:rPr>
              <w:t>Par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>t</w:t>
            </w:r>
            <w:r>
              <w:rPr>
                <w:rFonts w:ascii="Calibri" w:hAnsi="Calibri" w:cs="Calibri"/>
                <w:sz w:val="22"/>
                <w:szCs w:val="22"/>
              </w:rPr>
              <w:t>ti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>m</w:t>
            </w:r>
            <w:r>
              <w:rPr>
                <w:rFonts w:ascii="Calibri" w:hAnsi="Calibri" w:cs="Calibri"/>
                <w:sz w:val="22"/>
                <w:szCs w:val="22"/>
              </w:rPr>
              <w:t>e</w:t>
            </w:r>
          </w:p>
        </w:tc>
        <w:tc>
          <w:tcPr>
            <w:tcW w:w="9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5" w:line="260" w:lineRule="exact"/>
              <w:rPr>
                <w:sz w:val="26"/>
                <w:szCs w:val="26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66"/>
            </w:pPr>
            <w:r>
              <w:rPr>
                <w:rFonts w:ascii="Calibri" w:hAnsi="Calibri" w:cs="Calibri"/>
                <w:b/>
                <w:bCs/>
                <w:sz w:val="22"/>
                <w:szCs w:val="22"/>
              </w:rPr>
              <w:t>Oc</w:t>
            </w:r>
            <w:r>
              <w:rPr>
                <w:rFonts w:ascii="Calibri" w:hAnsi="Calibri" w:cs="Calibri"/>
                <w:b/>
                <w:bCs/>
                <w:spacing w:val="-1"/>
                <w:sz w:val="22"/>
                <w:szCs w:val="22"/>
              </w:rPr>
              <w:t>h</w:t>
            </w:r>
            <w:r>
              <w:rPr>
                <w:rFonts w:ascii="Calibri" w:hAnsi="Calibri" w:cs="Calibri"/>
                <w:b/>
                <w:bCs/>
                <w:sz w:val="22"/>
                <w:szCs w:val="22"/>
              </w:rPr>
              <w:t>te</w:t>
            </w:r>
            <w:r>
              <w:rPr>
                <w:rFonts w:ascii="Calibri" w:hAnsi="Calibri" w:cs="Calibri"/>
                <w:b/>
                <w:bCs/>
                <w:spacing w:val="-2"/>
                <w:sz w:val="22"/>
                <w:szCs w:val="22"/>
              </w:rPr>
              <w:t>n</w:t>
            </w:r>
            <w:r>
              <w:rPr>
                <w:rFonts w:ascii="Calibri" w:hAnsi="Calibri" w:cs="Calibri"/>
                <w:b/>
                <w:bCs/>
                <w:sz w:val="22"/>
                <w:szCs w:val="22"/>
              </w:rPr>
              <w:t>d</w:t>
            </w:r>
          </w:p>
        </w:tc>
        <w:tc>
          <w:tcPr>
            <w:tcW w:w="13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5" w:line="260" w:lineRule="exact"/>
              <w:rPr>
                <w:sz w:val="26"/>
                <w:szCs w:val="26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66"/>
            </w:pPr>
            <w:r>
              <w:rPr>
                <w:rFonts w:ascii="Calibri" w:hAnsi="Calibri" w:cs="Calibri"/>
                <w:sz w:val="22"/>
                <w:szCs w:val="22"/>
              </w:rPr>
              <w:t>8.00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z w:val="22"/>
                <w:szCs w:val="22"/>
              </w:rPr>
              <w:t xml:space="preserve">- 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1</w:t>
            </w:r>
            <w:r>
              <w:rPr>
                <w:rFonts w:ascii="Calibri" w:hAnsi="Calibri" w:cs="Calibri"/>
                <w:sz w:val="22"/>
                <w:szCs w:val="22"/>
              </w:rPr>
              <w:t>2.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>0</w:t>
            </w:r>
            <w:r>
              <w:rPr>
                <w:rFonts w:ascii="Calibri" w:hAnsi="Calibri" w:cs="Calibri"/>
                <w:sz w:val="22"/>
                <w:szCs w:val="22"/>
              </w:rPr>
              <w:t>0</w:t>
            </w:r>
          </w:p>
        </w:tc>
        <w:tc>
          <w:tcPr>
            <w:tcW w:w="1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5" w:line="260" w:lineRule="exact"/>
              <w:rPr>
                <w:sz w:val="26"/>
                <w:szCs w:val="26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66"/>
            </w:pPr>
            <w:r>
              <w:rPr>
                <w:rFonts w:ascii="Calibri" w:hAnsi="Calibri" w:cs="Calibri"/>
                <w:sz w:val="22"/>
                <w:szCs w:val="22"/>
              </w:rPr>
              <w:t>8.00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z w:val="22"/>
                <w:szCs w:val="22"/>
              </w:rPr>
              <w:t xml:space="preserve">- 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1</w:t>
            </w:r>
            <w:r>
              <w:rPr>
                <w:rFonts w:ascii="Calibri" w:hAnsi="Calibri" w:cs="Calibri"/>
                <w:sz w:val="22"/>
                <w:szCs w:val="22"/>
              </w:rPr>
              <w:t>2.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>0</w:t>
            </w:r>
            <w:r>
              <w:rPr>
                <w:rFonts w:ascii="Calibri" w:hAnsi="Calibri" w:cs="Calibri"/>
                <w:sz w:val="22"/>
                <w:szCs w:val="22"/>
              </w:rPr>
              <w:t>0</w:t>
            </w:r>
          </w:p>
        </w:tc>
        <w:tc>
          <w:tcPr>
            <w:tcW w:w="13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5" w:line="260" w:lineRule="exact"/>
              <w:rPr>
                <w:sz w:val="26"/>
                <w:szCs w:val="26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63"/>
            </w:pPr>
            <w:r>
              <w:rPr>
                <w:rFonts w:ascii="Calibri" w:hAnsi="Calibri" w:cs="Calibri"/>
                <w:sz w:val="22"/>
                <w:szCs w:val="22"/>
              </w:rPr>
              <w:t>8.00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z w:val="22"/>
                <w:szCs w:val="22"/>
              </w:rPr>
              <w:t xml:space="preserve">- 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1</w:t>
            </w:r>
            <w:r>
              <w:rPr>
                <w:rFonts w:ascii="Calibri" w:hAnsi="Calibri" w:cs="Calibri"/>
                <w:sz w:val="22"/>
                <w:szCs w:val="22"/>
              </w:rPr>
              <w:t>2.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>0</w:t>
            </w:r>
            <w:r>
              <w:rPr>
                <w:rFonts w:ascii="Calibri" w:hAnsi="Calibri" w:cs="Calibri"/>
                <w:sz w:val="22"/>
                <w:szCs w:val="22"/>
              </w:rPr>
              <w:t>0</w:t>
            </w:r>
          </w:p>
        </w:tc>
        <w:tc>
          <w:tcPr>
            <w:tcW w:w="1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5" w:line="260" w:lineRule="exact"/>
              <w:rPr>
                <w:sz w:val="26"/>
                <w:szCs w:val="26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63"/>
            </w:pPr>
            <w:r>
              <w:rPr>
                <w:rFonts w:ascii="Calibri" w:hAnsi="Calibri" w:cs="Calibri"/>
                <w:sz w:val="22"/>
                <w:szCs w:val="22"/>
              </w:rPr>
              <w:t>8.00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z w:val="22"/>
                <w:szCs w:val="22"/>
              </w:rPr>
              <w:t xml:space="preserve">- 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1</w:t>
            </w:r>
            <w:r>
              <w:rPr>
                <w:rFonts w:ascii="Calibri" w:hAnsi="Calibri" w:cs="Calibri"/>
                <w:sz w:val="22"/>
                <w:szCs w:val="22"/>
              </w:rPr>
              <w:t>2.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>0</w:t>
            </w:r>
            <w:r>
              <w:rPr>
                <w:rFonts w:ascii="Calibri" w:hAnsi="Calibri" w:cs="Calibri"/>
                <w:sz w:val="22"/>
                <w:szCs w:val="22"/>
              </w:rPr>
              <w:t>0</w:t>
            </w:r>
          </w:p>
        </w:tc>
        <w:tc>
          <w:tcPr>
            <w:tcW w:w="13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5" w:line="260" w:lineRule="exact"/>
              <w:rPr>
                <w:sz w:val="26"/>
                <w:szCs w:val="26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66"/>
            </w:pPr>
            <w:r>
              <w:rPr>
                <w:rFonts w:ascii="Calibri" w:hAnsi="Calibri" w:cs="Calibri"/>
                <w:sz w:val="22"/>
                <w:szCs w:val="22"/>
              </w:rPr>
              <w:t>8.00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z w:val="22"/>
                <w:szCs w:val="22"/>
              </w:rPr>
              <w:t xml:space="preserve">- 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1</w:t>
            </w:r>
            <w:r>
              <w:rPr>
                <w:rFonts w:ascii="Calibri" w:hAnsi="Calibri" w:cs="Calibri"/>
                <w:sz w:val="22"/>
                <w:szCs w:val="22"/>
              </w:rPr>
              <w:t>2.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>0</w:t>
            </w:r>
            <w:r>
              <w:rPr>
                <w:rFonts w:ascii="Calibri" w:hAnsi="Calibri" w:cs="Calibri"/>
                <w:sz w:val="22"/>
                <w:szCs w:val="22"/>
              </w:rPr>
              <w:t>0</w:t>
            </w:r>
          </w:p>
        </w:tc>
        <w:tc>
          <w:tcPr>
            <w:tcW w:w="2554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264" w:lineRule="exact"/>
              <w:ind w:left="140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Deze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z w:val="22"/>
                <w:szCs w:val="22"/>
              </w:rPr>
              <w:t xml:space="preserve">DA 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>h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e</w:t>
            </w:r>
            <w:r>
              <w:rPr>
                <w:rFonts w:ascii="Calibri" w:hAnsi="Calibri" w:cs="Calibri"/>
                <w:sz w:val="22"/>
                <w:szCs w:val="22"/>
              </w:rPr>
              <w:t>eft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z w:val="22"/>
                <w:szCs w:val="22"/>
              </w:rPr>
              <w:t>ee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>n</w:t>
            </w:r>
            <w:r>
              <w:rPr>
                <w:rFonts w:ascii="Calibri" w:hAnsi="Calibri" w:cs="Calibri"/>
                <w:sz w:val="22"/>
                <w:szCs w:val="22"/>
              </w:rPr>
              <w:t xml:space="preserve">s 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>p</w:t>
            </w:r>
            <w:r>
              <w:rPr>
                <w:rFonts w:ascii="Calibri" w:hAnsi="Calibri" w:cs="Calibri"/>
                <w:sz w:val="22"/>
                <w:szCs w:val="22"/>
              </w:rPr>
              <w:t>er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z w:val="22"/>
                <w:szCs w:val="22"/>
              </w:rPr>
              <w:t>4</w:t>
            </w:r>
          </w:p>
          <w:p w:rsidR="00447E00" w:rsidRDefault="00447E00">
            <w:pPr>
              <w:pStyle w:val="TableParagraph"/>
              <w:kinsoku w:val="0"/>
              <w:overflowPunct w:val="0"/>
              <w:spacing w:line="244" w:lineRule="auto"/>
              <w:ind w:left="330" w:right="329" w:firstLine="316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we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k</w:t>
            </w:r>
            <w:r>
              <w:rPr>
                <w:rFonts w:ascii="Calibri" w:hAnsi="Calibri" w:cs="Calibri"/>
                <w:sz w:val="22"/>
                <w:szCs w:val="22"/>
              </w:rPr>
              <w:t>en d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>i</w:t>
            </w:r>
            <w:r>
              <w:rPr>
                <w:rFonts w:ascii="Calibri" w:hAnsi="Calibri" w:cs="Calibri"/>
                <w:sz w:val="22"/>
                <w:szCs w:val="22"/>
              </w:rPr>
              <w:t>enst. D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o</w:t>
            </w:r>
            <w:r>
              <w:rPr>
                <w:rFonts w:ascii="Calibri" w:hAnsi="Calibri" w:cs="Calibri"/>
                <w:spacing w:val="1"/>
                <w:sz w:val="22"/>
                <w:szCs w:val="22"/>
              </w:rPr>
              <w:t>o</w:t>
            </w:r>
            <w:r>
              <w:rPr>
                <w:rFonts w:ascii="Calibri" w:hAnsi="Calibri" w:cs="Calibri"/>
                <w:sz w:val="22"/>
                <w:szCs w:val="22"/>
              </w:rPr>
              <w:t>r de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w</w:t>
            </w:r>
            <w:r>
              <w:rPr>
                <w:rFonts w:ascii="Calibri" w:hAnsi="Calibri" w:cs="Calibri"/>
                <w:sz w:val="22"/>
                <w:szCs w:val="22"/>
              </w:rPr>
              <w:t>eeks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z w:val="22"/>
                <w:szCs w:val="22"/>
              </w:rPr>
              <w:t>en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z w:val="22"/>
                <w:szCs w:val="22"/>
              </w:rPr>
              <w:t>de a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>nd</w:t>
            </w:r>
            <w:r>
              <w:rPr>
                <w:rFonts w:ascii="Calibri" w:hAnsi="Calibri" w:cs="Calibri"/>
                <w:sz w:val="22"/>
                <w:szCs w:val="22"/>
              </w:rPr>
              <w:t>ere</w:t>
            </w:r>
            <w:r>
              <w:rPr>
                <w:rFonts w:ascii="Calibri" w:hAnsi="Calibri" w:cs="Calibri"/>
                <w:spacing w:val="1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w</w:t>
            </w:r>
            <w:r>
              <w:rPr>
                <w:rFonts w:ascii="Calibri" w:hAnsi="Calibri" w:cs="Calibri"/>
                <w:sz w:val="22"/>
                <w:szCs w:val="22"/>
              </w:rPr>
              <w:t>ee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k</w:t>
            </w:r>
            <w:r>
              <w:rPr>
                <w:rFonts w:ascii="Calibri" w:hAnsi="Calibri" w:cs="Calibri"/>
                <w:sz w:val="22"/>
                <w:szCs w:val="22"/>
              </w:rPr>
              <w:t>en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d</w:t>
            </w:r>
            <w:r>
              <w:rPr>
                <w:rFonts w:ascii="Calibri" w:hAnsi="Calibri" w:cs="Calibri"/>
                <w:sz w:val="22"/>
                <w:szCs w:val="22"/>
              </w:rPr>
              <w:t>en</w:t>
            </w:r>
          </w:p>
          <w:p w:rsidR="00447E00" w:rsidRDefault="00447E00">
            <w:pPr>
              <w:pStyle w:val="TableParagraph"/>
              <w:kinsoku w:val="0"/>
              <w:overflowPunct w:val="0"/>
              <w:spacing w:before="4"/>
              <w:ind w:left="668" w:right="123" w:hanging="545"/>
            </w:pPr>
            <w:r>
              <w:rPr>
                <w:rFonts w:ascii="Calibri" w:hAnsi="Calibri" w:cs="Calibri"/>
                <w:sz w:val="22"/>
                <w:szCs w:val="22"/>
              </w:rPr>
              <w:t>w</w:t>
            </w:r>
            <w:r>
              <w:rPr>
                <w:rFonts w:ascii="Calibri" w:hAnsi="Calibri" w:cs="Calibri"/>
                <w:spacing w:val="1"/>
                <w:sz w:val="22"/>
                <w:szCs w:val="22"/>
              </w:rPr>
              <w:t>o</w:t>
            </w:r>
            <w:r>
              <w:rPr>
                <w:rFonts w:ascii="Calibri" w:hAnsi="Calibri" w:cs="Calibri"/>
                <w:sz w:val="22"/>
                <w:szCs w:val="22"/>
              </w:rPr>
              <w:t>r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>d</w:t>
            </w:r>
            <w:r>
              <w:rPr>
                <w:rFonts w:ascii="Calibri" w:hAnsi="Calibri" w:cs="Calibri"/>
                <w:sz w:val="22"/>
                <w:szCs w:val="22"/>
              </w:rPr>
              <w:t xml:space="preserve">en 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>g</w:t>
            </w:r>
            <w:r>
              <w:rPr>
                <w:rFonts w:ascii="Calibri" w:hAnsi="Calibri" w:cs="Calibri"/>
                <w:sz w:val="22"/>
                <w:szCs w:val="22"/>
              </w:rPr>
              <w:t>edaan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z w:val="22"/>
                <w:szCs w:val="22"/>
              </w:rPr>
              <w:t>d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o</w:t>
            </w:r>
            <w:r>
              <w:rPr>
                <w:rFonts w:ascii="Calibri" w:hAnsi="Calibri" w:cs="Calibri"/>
                <w:spacing w:val="1"/>
                <w:sz w:val="22"/>
                <w:szCs w:val="22"/>
              </w:rPr>
              <w:t>o</w:t>
            </w:r>
            <w:r>
              <w:rPr>
                <w:rFonts w:ascii="Calibri" w:hAnsi="Calibri" w:cs="Calibri"/>
                <w:sz w:val="22"/>
                <w:szCs w:val="22"/>
              </w:rPr>
              <w:t>r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z w:val="22"/>
                <w:szCs w:val="22"/>
              </w:rPr>
              <w:t>D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>A</w:t>
            </w:r>
            <w:r>
              <w:rPr>
                <w:rFonts w:ascii="Calibri" w:hAnsi="Calibri" w:cs="Calibri"/>
                <w:sz w:val="22"/>
                <w:szCs w:val="22"/>
              </w:rPr>
              <w:t>P DTC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>-</w:t>
            </w:r>
            <w:r>
              <w:rPr>
                <w:rFonts w:ascii="Calibri" w:hAnsi="Calibri" w:cs="Calibri"/>
                <w:sz w:val="22"/>
                <w:szCs w:val="22"/>
              </w:rPr>
              <w:t>Zed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d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>a</w:t>
            </w:r>
            <w:r>
              <w:rPr>
                <w:rFonts w:ascii="Calibri" w:hAnsi="Calibri" w:cs="Calibri"/>
                <w:sz w:val="22"/>
                <w:szCs w:val="22"/>
              </w:rPr>
              <w:t>m.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547"/>
        </w:trPr>
        <w:tc>
          <w:tcPr>
            <w:tcW w:w="12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5" w:line="260" w:lineRule="exact"/>
              <w:rPr>
                <w:sz w:val="26"/>
                <w:szCs w:val="26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63"/>
            </w:pPr>
            <w:r>
              <w:rPr>
                <w:rFonts w:ascii="Calibri" w:hAnsi="Calibri" w:cs="Calibri"/>
                <w:sz w:val="22"/>
                <w:szCs w:val="22"/>
              </w:rPr>
              <w:t>Gr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o</w:t>
            </w:r>
            <w:r>
              <w:rPr>
                <w:rFonts w:ascii="Calibri" w:hAnsi="Calibri" w:cs="Calibri"/>
                <w:spacing w:val="1"/>
                <w:sz w:val="22"/>
                <w:szCs w:val="22"/>
              </w:rPr>
              <w:t>o</w:t>
            </w:r>
            <w:r>
              <w:rPr>
                <w:rFonts w:ascii="Calibri" w:hAnsi="Calibri" w:cs="Calibri"/>
                <w:sz w:val="22"/>
                <w:szCs w:val="22"/>
              </w:rPr>
              <w:t>t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z w:val="22"/>
                <w:szCs w:val="22"/>
              </w:rPr>
              <w:t>vee</w:t>
            </w:r>
          </w:p>
        </w:tc>
        <w:tc>
          <w:tcPr>
            <w:tcW w:w="9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5" w:line="260" w:lineRule="exact"/>
              <w:rPr>
                <w:sz w:val="26"/>
                <w:szCs w:val="26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66"/>
            </w:pPr>
            <w:r>
              <w:rPr>
                <w:rFonts w:ascii="Calibri" w:hAnsi="Calibri" w:cs="Calibri"/>
                <w:b/>
                <w:bCs/>
                <w:spacing w:val="-1"/>
                <w:sz w:val="22"/>
                <w:szCs w:val="22"/>
              </w:rPr>
              <w:t>M</w:t>
            </w:r>
            <w:r>
              <w:rPr>
                <w:rFonts w:ascii="Calibri" w:hAnsi="Calibri" w:cs="Calibri"/>
                <w:b/>
                <w:bCs/>
                <w:sz w:val="22"/>
                <w:szCs w:val="22"/>
              </w:rPr>
              <w:t>i</w:t>
            </w:r>
            <w:r>
              <w:rPr>
                <w:rFonts w:ascii="Calibri" w:hAnsi="Calibri" w:cs="Calibri"/>
                <w:b/>
                <w:bCs/>
                <w:spacing w:val="-1"/>
                <w:sz w:val="22"/>
                <w:szCs w:val="22"/>
              </w:rPr>
              <w:t>dd</w:t>
            </w:r>
            <w:r>
              <w:rPr>
                <w:rFonts w:ascii="Calibri" w:hAnsi="Calibri" w:cs="Calibri"/>
                <w:b/>
                <w:bCs/>
                <w:spacing w:val="-2"/>
                <w:sz w:val="22"/>
                <w:szCs w:val="22"/>
              </w:rPr>
              <w:t>a</w:t>
            </w:r>
            <w:r>
              <w:rPr>
                <w:rFonts w:ascii="Calibri" w:hAnsi="Calibri" w:cs="Calibri"/>
                <w:b/>
                <w:bCs/>
                <w:sz w:val="22"/>
                <w:szCs w:val="22"/>
              </w:rPr>
              <w:t>g</w:t>
            </w:r>
          </w:p>
        </w:tc>
        <w:tc>
          <w:tcPr>
            <w:tcW w:w="13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5" w:line="260" w:lineRule="exact"/>
              <w:rPr>
                <w:sz w:val="26"/>
                <w:szCs w:val="26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66"/>
            </w:pPr>
            <w:r>
              <w:rPr>
                <w:rFonts w:ascii="Calibri" w:hAnsi="Calibri" w:cs="Calibri"/>
                <w:sz w:val="22"/>
                <w:szCs w:val="22"/>
              </w:rPr>
              <w:t>13.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>0</w:t>
            </w:r>
            <w:r>
              <w:rPr>
                <w:rFonts w:ascii="Calibri" w:hAnsi="Calibri" w:cs="Calibri"/>
                <w:sz w:val="22"/>
                <w:szCs w:val="22"/>
              </w:rPr>
              <w:t>0</w:t>
            </w:r>
            <w:r>
              <w:rPr>
                <w:rFonts w:ascii="Calibri" w:hAnsi="Calibri" w:cs="Calibri"/>
                <w:spacing w:val="1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z w:val="22"/>
                <w:szCs w:val="22"/>
              </w:rPr>
              <w:t>-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1</w:t>
            </w:r>
            <w:r>
              <w:rPr>
                <w:rFonts w:ascii="Calibri" w:hAnsi="Calibri" w:cs="Calibri"/>
                <w:sz w:val="22"/>
                <w:szCs w:val="22"/>
              </w:rPr>
              <w:t>6.00</w:t>
            </w:r>
          </w:p>
        </w:tc>
        <w:tc>
          <w:tcPr>
            <w:tcW w:w="1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5" w:line="260" w:lineRule="exact"/>
              <w:rPr>
                <w:sz w:val="26"/>
                <w:szCs w:val="26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66"/>
            </w:pPr>
            <w:r>
              <w:rPr>
                <w:rFonts w:ascii="Calibri" w:hAnsi="Calibri" w:cs="Calibri"/>
                <w:sz w:val="22"/>
                <w:szCs w:val="22"/>
              </w:rPr>
              <w:t>13.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>0</w:t>
            </w:r>
            <w:r>
              <w:rPr>
                <w:rFonts w:ascii="Calibri" w:hAnsi="Calibri" w:cs="Calibri"/>
                <w:sz w:val="22"/>
                <w:szCs w:val="22"/>
              </w:rPr>
              <w:t>0</w:t>
            </w:r>
            <w:r>
              <w:rPr>
                <w:rFonts w:ascii="Calibri" w:hAnsi="Calibri" w:cs="Calibri"/>
                <w:spacing w:val="1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z w:val="22"/>
                <w:szCs w:val="22"/>
              </w:rPr>
              <w:t>-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1</w:t>
            </w:r>
            <w:r>
              <w:rPr>
                <w:rFonts w:ascii="Calibri" w:hAnsi="Calibri" w:cs="Calibri"/>
                <w:sz w:val="22"/>
                <w:szCs w:val="22"/>
              </w:rPr>
              <w:t>6.00</w:t>
            </w:r>
          </w:p>
        </w:tc>
        <w:tc>
          <w:tcPr>
            <w:tcW w:w="13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5" w:line="260" w:lineRule="exact"/>
              <w:rPr>
                <w:sz w:val="26"/>
                <w:szCs w:val="26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63"/>
            </w:pPr>
            <w:r>
              <w:rPr>
                <w:rFonts w:ascii="Calibri" w:hAnsi="Calibri" w:cs="Calibri"/>
                <w:spacing w:val="-1"/>
                <w:sz w:val="22"/>
                <w:szCs w:val="22"/>
              </w:rPr>
              <w:t>Vrij</w:t>
            </w:r>
          </w:p>
        </w:tc>
        <w:tc>
          <w:tcPr>
            <w:tcW w:w="1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5" w:line="260" w:lineRule="exact"/>
              <w:rPr>
                <w:sz w:val="26"/>
                <w:szCs w:val="26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63"/>
            </w:pPr>
            <w:r>
              <w:rPr>
                <w:rFonts w:ascii="Calibri" w:hAnsi="Calibri" w:cs="Calibri"/>
                <w:sz w:val="22"/>
                <w:szCs w:val="22"/>
              </w:rPr>
              <w:t>13.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>0</w:t>
            </w:r>
            <w:r>
              <w:rPr>
                <w:rFonts w:ascii="Calibri" w:hAnsi="Calibri" w:cs="Calibri"/>
                <w:sz w:val="22"/>
                <w:szCs w:val="22"/>
              </w:rPr>
              <w:t>0</w:t>
            </w:r>
            <w:r>
              <w:rPr>
                <w:rFonts w:ascii="Calibri" w:hAnsi="Calibri" w:cs="Calibri"/>
                <w:spacing w:val="1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z w:val="22"/>
                <w:szCs w:val="22"/>
              </w:rPr>
              <w:t>-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1</w:t>
            </w:r>
            <w:r>
              <w:rPr>
                <w:rFonts w:ascii="Calibri" w:hAnsi="Calibri" w:cs="Calibri"/>
                <w:sz w:val="22"/>
                <w:szCs w:val="22"/>
              </w:rPr>
              <w:t>6.00</w:t>
            </w:r>
          </w:p>
        </w:tc>
        <w:tc>
          <w:tcPr>
            <w:tcW w:w="13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5" w:line="260" w:lineRule="exact"/>
              <w:rPr>
                <w:sz w:val="26"/>
                <w:szCs w:val="26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66"/>
            </w:pPr>
            <w:r>
              <w:rPr>
                <w:rFonts w:ascii="Calibri" w:hAnsi="Calibri" w:cs="Calibri"/>
                <w:sz w:val="22"/>
                <w:szCs w:val="22"/>
              </w:rPr>
              <w:t>13.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>0</w:t>
            </w:r>
            <w:r>
              <w:rPr>
                <w:rFonts w:ascii="Calibri" w:hAnsi="Calibri" w:cs="Calibri"/>
                <w:sz w:val="22"/>
                <w:szCs w:val="22"/>
              </w:rPr>
              <w:t>0</w:t>
            </w:r>
            <w:r>
              <w:rPr>
                <w:rFonts w:ascii="Calibri" w:hAnsi="Calibri" w:cs="Calibri"/>
                <w:spacing w:val="1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z w:val="22"/>
                <w:szCs w:val="22"/>
              </w:rPr>
              <w:t>-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1</w:t>
            </w:r>
            <w:r>
              <w:rPr>
                <w:rFonts w:ascii="Calibri" w:hAnsi="Calibri" w:cs="Calibri"/>
                <w:sz w:val="22"/>
                <w:szCs w:val="22"/>
              </w:rPr>
              <w:t>6.00</w:t>
            </w:r>
          </w:p>
        </w:tc>
        <w:tc>
          <w:tcPr>
            <w:tcW w:w="2554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66"/>
            </w:pP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547"/>
        </w:trPr>
        <w:tc>
          <w:tcPr>
            <w:tcW w:w="12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5" w:line="260" w:lineRule="exact"/>
              <w:rPr>
                <w:sz w:val="26"/>
                <w:szCs w:val="26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63"/>
            </w:pPr>
            <w:r>
              <w:rPr>
                <w:rFonts w:ascii="Calibri" w:hAnsi="Calibri" w:cs="Calibri"/>
                <w:spacing w:val="-1"/>
                <w:sz w:val="22"/>
                <w:szCs w:val="22"/>
              </w:rPr>
              <w:t>d</w:t>
            </w:r>
            <w:r>
              <w:rPr>
                <w:rFonts w:ascii="Calibri" w:hAnsi="Calibri" w:cs="Calibri"/>
                <w:sz w:val="22"/>
                <w:szCs w:val="22"/>
              </w:rPr>
              <w:t>ierena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>r</w:t>
            </w:r>
            <w:r>
              <w:rPr>
                <w:rFonts w:ascii="Calibri" w:hAnsi="Calibri" w:cs="Calibri"/>
                <w:sz w:val="22"/>
                <w:szCs w:val="22"/>
              </w:rPr>
              <w:t>ts</w:t>
            </w:r>
          </w:p>
        </w:tc>
        <w:tc>
          <w:tcPr>
            <w:tcW w:w="9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5" w:line="260" w:lineRule="exact"/>
              <w:rPr>
                <w:sz w:val="26"/>
                <w:szCs w:val="26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66"/>
            </w:pPr>
            <w:r>
              <w:rPr>
                <w:rFonts w:ascii="Calibri" w:hAnsi="Calibri" w:cs="Calibri"/>
                <w:b/>
                <w:bCs/>
                <w:sz w:val="22"/>
                <w:szCs w:val="22"/>
              </w:rPr>
              <w:t>A</w:t>
            </w:r>
            <w:r>
              <w:rPr>
                <w:rFonts w:ascii="Calibri" w:hAnsi="Calibri" w:cs="Calibri"/>
                <w:b/>
                <w:bCs/>
                <w:spacing w:val="1"/>
                <w:sz w:val="22"/>
                <w:szCs w:val="22"/>
              </w:rPr>
              <w:t>v</w:t>
            </w:r>
            <w:r>
              <w:rPr>
                <w:rFonts w:ascii="Calibri" w:hAnsi="Calibri" w:cs="Calibri"/>
                <w:b/>
                <w:bCs/>
                <w:spacing w:val="-1"/>
                <w:sz w:val="22"/>
                <w:szCs w:val="22"/>
              </w:rPr>
              <w:t>on</w:t>
            </w:r>
            <w:r>
              <w:rPr>
                <w:rFonts w:ascii="Calibri" w:hAnsi="Calibri" w:cs="Calibri"/>
                <w:b/>
                <w:bCs/>
                <w:sz w:val="22"/>
                <w:szCs w:val="22"/>
              </w:rPr>
              <w:t>d</w:t>
            </w:r>
          </w:p>
        </w:tc>
        <w:tc>
          <w:tcPr>
            <w:tcW w:w="13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5" w:line="260" w:lineRule="exact"/>
              <w:rPr>
                <w:sz w:val="26"/>
                <w:szCs w:val="26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116"/>
            </w:pPr>
            <w:r>
              <w:rPr>
                <w:rFonts w:ascii="Calibri" w:hAnsi="Calibri" w:cs="Calibri"/>
                <w:sz w:val="22"/>
                <w:szCs w:val="22"/>
              </w:rPr>
              <w:t>-</w:t>
            </w:r>
          </w:p>
        </w:tc>
        <w:tc>
          <w:tcPr>
            <w:tcW w:w="1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5" w:line="260" w:lineRule="exact"/>
              <w:rPr>
                <w:sz w:val="26"/>
                <w:szCs w:val="26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117"/>
            </w:pPr>
            <w:r>
              <w:rPr>
                <w:rFonts w:ascii="Calibri" w:hAnsi="Calibri" w:cs="Calibri"/>
                <w:sz w:val="22"/>
                <w:szCs w:val="22"/>
              </w:rPr>
              <w:t>-</w:t>
            </w:r>
          </w:p>
        </w:tc>
        <w:tc>
          <w:tcPr>
            <w:tcW w:w="13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5" w:line="260" w:lineRule="exact"/>
              <w:rPr>
                <w:sz w:val="26"/>
                <w:szCs w:val="26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114"/>
            </w:pPr>
            <w:r>
              <w:rPr>
                <w:rFonts w:ascii="Calibri" w:hAnsi="Calibri" w:cs="Calibri"/>
                <w:sz w:val="22"/>
                <w:szCs w:val="22"/>
              </w:rPr>
              <w:t>-</w:t>
            </w:r>
          </w:p>
        </w:tc>
        <w:tc>
          <w:tcPr>
            <w:tcW w:w="1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5" w:line="260" w:lineRule="exact"/>
              <w:rPr>
                <w:sz w:val="26"/>
                <w:szCs w:val="26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114"/>
            </w:pPr>
            <w:r>
              <w:rPr>
                <w:rFonts w:ascii="Calibri" w:hAnsi="Calibri" w:cs="Calibri"/>
                <w:sz w:val="22"/>
                <w:szCs w:val="22"/>
              </w:rPr>
              <w:t>-</w:t>
            </w:r>
          </w:p>
        </w:tc>
        <w:tc>
          <w:tcPr>
            <w:tcW w:w="13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5" w:line="260" w:lineRule="exact"/>
              <w:rPr>
                <w:sz w:val="26"/>
                <w:szCs w:val="26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116"/>
            </w:pPr>
            <w:r>
              <w:rPr>
                <w:rFonts w:ascii="Calibri" w:hAnsi="Calibri" w:cs="Calibri"/>
                <w:sz w:val="22"/>
                <w:szCs w:val="22"/>
              </w:rPr>
              <w:t>-</w:t>
            </w:r>
          </w:p>
        </w:tc>
        <w:tc>
          <w:tcPr>
            <w:tcW w:w="2554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116"/>
            </w:pPr>
          </w:p>
        </w:tc>
      </w:tr>
    </w:tbl>
    <w:p w:rsidR="00447E00" w:rsidRDefault="00447E00">
      <w:pPr>
        <w:sectPr w:rsidR="00447E00">
          <w:pgSz w:w="11907" w:h="16840"/>
          <w:pgMar w:top="1780" w:right="140" w:bottom="980" w:left="140" w:header="305" w:footer="780" w:gutter="0"/>
          <w:cols w:space="708" w:equalWidth="0">
            <w:col w:w="11627"/>
          </w:cols>
          <w:noEndnote/>
        </w:sect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before="5" w:line="220" w:lineRule="exact"/>
        <w:rPr>
          <w:sz w:val="22"/>
          <w:szCs w:val="22"/>
        </w:rPr>
      </w:pPr>
    </w:p>
    <w:p w:rsidR="00447E00" w:rsidRDefault="00447E00">
      <w:pPr>
        <w:pStyle w:val="Kop3"/>
        <w:numPr>
          <w:ilvl w:val="1"/>
          <w:numId w:val="33"/>
        </w:numPr>
        <w:tabs>
          <w:tab w:val="left" w:pos="596"/>
          <w:tab w:val="left" w:pos="965"/>
        </w:tabs>
        <w:kinsoku w:val="0"/>
        <w:overflowPunct w:val="0"/>
        <w:ind w:hanging="481"/>
        <w:rPr>
          <w:i w:val="0"/>
          <w:iCs w:val="0"/>
          <w:color w:val="000000"/>
        </w:rPr>
      </w:pPr>
      <w:r>
        <w:rPr>
          <w:b/>
          <w:bCs/>
          <w:color w:val="76923B"/>
        </w:rPr>
        <w:t>|</w:t>
      </w:r>
      <w:r>
        <w:rPr>
          <w:b/>
          <w:bCs/>
          <w:color w:val="76923B"/>
        </w:rPr>
        <w:tab/>
      </w:r>
      <w:r>
        <w:rPr>
          <w:color w:val="000000"/>
          <w:spacing w:val="2"/>
        </w:rPr>
        <w:t>O</w:t>
      </w:r>
      <w:r>
        <w:rPr>
          <w:color w:val="000000"/>
        </w:rPr>
        <w:t>penin</w:t>
      </w:r>
      <w:r>
        <w:rPr>
          <w:color w:val="000000"/>
          <w:spacing w:val="-2"/>
        </w:rPr>
        <w:t>g</w:t>
      </w:r>
      <w:r>
        <w:rPr>
          <w:color w:val="000000"/>
        </w:rPr>
        <w:t>s</w:t>
      </w:r>
      <w:r>
        <w:rPr>
          <w:color w:val="000000"/>
          <w:spacing w:val="1"/>
        </w:rPr>
        <w:t>t</w:t>
      </w:r>
      <w:r>
        <w:rPr>
          <w:color w:val="000000"/>
        </w:rPr>
        <w:t>i</w:t>
      </w:r>
      <w:r>
        <w:rPr>
          <w:color w:val="000000"/>
          <w:spacing w:val="2"/>
        </w:rPr>
        <w:t>j</w:t>
      </w:r>
      <w:r>
        <w:rPr>
          <w:color w:val="000000"/>
        </w:rPr>
        <w:t>den</w:t>
      </w:r>
    </w:p>
    <w:p w:rsidR="00447E00" w:rsidRDefault="00447E00">
      <w:pPr>
        <w:kinsoku w:val="0"/>
        <w:overflowPunct w:val="0"/>
        <w:spacing w:before="17" w:line="240" w:lineRule="exact"/>
      </w:pPr>
    </w:p>
    <w:p w:rsidR="00447E00" w:rsidRDefault="00447E00">
      <w:pPr>
        <w:pStyle w:val="Plattetekst"/>
        <w:kinsoku w:val="0"/>
        <w:overflowPunct w:val="0"/>
      </w:pPr>
      <w:r>
        <w:rPr>
          <w:u w:val="thick"/>
        </w:rPr>
        <w:t>Gez</w:t>
      </w:r>
      <w:r>
        <w:rPr>
          <w:spacing w:val="-2"/>
          <w:u w:val="thick"/>
        </w:rPr>
        <w:t>e</w:t>
      </w:r>
      <w:r>
        <w:rPr>
          <w:u w:val="thick"/>
        </w:rPr>
        <w:t>lsc</w:t>
      </w:r>
      <w:r>
        <w:rPr>
          <w:spacing w:val="-2"/>
          <w:u w:val="thick"/>
        </w:rPr>
        <w:t>h</w:t>
      </w:r>
      <w:r>
        <w:rPr>
          <w:u w:val="thick"/>
        </w:rPr>
        <w:t>a</w:t>
      </w:r>
      <w:r>
        <w:rPr>
          <w:spacing w:val="-2"/>
          <w:u w:val="thick"/>
        </w:rPr>
        <w:t>p</w:t>
      </w:r>
      <w:r>
        <w:rPr>
          <w:u w:val="thick"/>
        </w:rPr>
        <w:t>sdier</w:t>
      </w:r>
      <w:r>
        <w:rPr>
          <w:spacing w:val="-1"/>
          <w:u w:val="thick"/>
        </w:rPr>
        <w:t>e</w:t>
      </w:r>
      <w:r>
        <w:rPr>
          <w:u w:val="thick"/>
        </w:rPr>
        <w:t>n</w:t>
      </w:r>
    </w:p>
    <w:p w:rsidR="00447E00" w:rsidRDefault="00447E00">
      <w:pPr>
        <w:pStyle w:val="Plattetekst"/>
        <w:kinsoku w:val="0"/>
        <w:overflowPunct w:val="0"/>
        <w:spacing w:before="54"/>
      </w:pPr>
      <w:r>
        <w:t>Balie</w:t>
      </w:r>
      <w:r>
        <w:rPr>
          <w:spacing w:val="-1"/>
        </w:rPr>
        <w:t xml:space="preserve"> </w:t>
      </w:r>
      <w:r>
        <w:t>g</w:t>
      </w:r>
      <w:r>
        <w:rPr>
          <w:spacing w:val="-1"/>
        </w:rPr>
        <w:t>e</w:t>
      </w:r>
      <w:r>
        <w:t>ope</w:t>
      </w:r>
      <w:r>
        <w:rPr>
          <w:spacing w:val="-3"/>
        </w:rPr>
        <w:t>n</w:t>
      </w:r>
      <w:r>
        <w:t>d</w:t>
      </w:r>
      <w:r>
        <w:rPr>
          <w:spacing w:val="-3"/>
        </w:rPr>
        <w:t xml:space="preserve"> </w:t>
      </w:r>
      <w:r>
        <w:t>van</w:t>
      </w:r>
      <w:r>
        <w:rPr>
          <w:spacing w:val="-2"/>
        </w:rPr>
        <w:t xml:space="preserve"> </w:t>
      </w:r>
      <w:r>
        <w:t>8.00</w:t>
      </w:r>
      <w:r>
        <w:rPr>
          <w:spacing w:val="-1"/>
        </w:rPr>
        <w:t xml:space="preserve"> </w:t>
      </w:r>
      <w:r>
        <w:t>-</w:t>
      </w:r>
      <w:r>
        <w:rPr>
          <w:spacing w:val="-1"/>
        </w:rPr>
        <w:t xml:space="preserve"> </w:t>
      </w:r>
      <w:r>
        <w:t>1</w:t>
      </w:r>
      <w:r>
        <w:rPr>
          <w:spacing w:val="-2"/>
        </w:rPr>
        <w:t>7</w:t>
      </w:r>
      <w:r>
        <w:t>.00</w:t>
      </w:r>
    </w:p>
    <w:p w:rsidR="00447E00" w:rsidRDefault="00447E00">
      <w:pPr>
        <w:kinsoku w:val="0"/>
        <w:overflowPunct w:val="0"/>
        <w:spacing w:before="9" w:line="240" w:lineRule="exact"/>
      </w:pPr>
    </w:p>
    <w:p w:rsidR="00447E00" w:rsidRDefault="00447E00">
      <w:pPr>
        <w:pStyle w:val="Plattetekst"/>
        <w:kinsoku w:val="0"/>
        <w:overflowPunct w:val="0"/>
      </w:pPr>
      <w:r>
        <w:t>Spre</w:t>
      </w:r>
      <w:r>
        <w:rPr>
          <w:spacing w:val="-1"/>
        </w:rPr>
        <w:t>e</w:t>
      </w:r>
      <w:r>
        <w:t>k</w:t>
      </w:r>
      <w:r>
        <w:rPr>
          <w:spacing w:val="-2"/>
        </w:rPr>
        <w:t>u</w:t>
      </w:r>
      <w:r>
        <w:t>re</w:t>
      </w:r>
      <w:r>
        <w:rPr>
          <w:spacing w:val="-1"/>
        </w:rPr>
        <w:t>n</w:t>
      </w:r>
      <w:r>
        <w:t>;</w:t>
      </w:r>
    </w:p>
    <w:p w:rsidR="00447E00" w:rsidRDefault="00447E00">
      <w:pPr>
        <w:pStyle w:val="Plattetekst"/>
        <w:tabs>
          <w:tab w:val="left" w:pos="824"/>
        </w:tabs>
        <w:kinsoku w:val="0"/>
        <w:overflowPunct w:val="0"/>
        <w:spacing w:before="52"/>
      </w:pPr>
      <w:r>
        <w:rPr>
          <w:spacing w:val="-1"/>
        </w:rPr>
        <w:t>M</w:t>
      </w:r>
      <w:r>
        <w:t>a</w:t>
      </w:r>
      <w:r>
        <w:tab/>
        <w:t>8.00</w:t>
      </w:r>
      <w:r>
        <w:rPr>
          <w:spacing w:val="-2"/>
        </w:rPr>
        <w:t xml:space="preserve"> </w:t>
      </w:r>
      <w:r>
        <w:t>-</w:t>
      </w:r>
      <w:r>
        <w:rPr>
          <w:spacing w:val="-1"/>
        </w:rPr>
        <w:t xml:space="preserve"> </w:t>
      </w:r>
      <w:r>
        <w:t>9.00</w:t>
      </w:r>
      <w:r>
        <w:rPr>
          <w:spacing w:val="-3"/>
        </w:rPr>
        <w:t xml:space="preserve"> </w:t>
      </w:r>
      <w:r>
        <w:t xml:space="preserve">&amp; </w:t>
      </w:r>
      <w:r>
        <w:rPr>
          <w:spacing w:val="-2"/>
        </w:rPr>
        <w:t>1</w:t>
      </w:r>
      <w:r>
        <w:t>6.00</w:t>
      </w:r>
      <w:r>
        <w:rPr>
          <w:spacing w:val="-2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1</w:t>
      </w:r>
      <w:r>
        <w:rPr>
          <w:spacing w:val="-2"/>
        </w:rPr>
        <w:t>7</w:t>
      </w:r>
      <w:r>
        <w:t>.00</w:t>
      </w:r>
    </w:p>
    <w:p w:rsidR="00447E00" w:rsidRDefault="00447E00">
      <w:pPr>
        <w:pStyle w:val="Plattetekst"/>
        <w:tabs>
          <w:tab w:val="left" w:pos="824"/>
        </w:tabs>
        <w:kinsoku w:val="0"/>
        <w:overflowPunct w:val="0"/>
        <w:spacing w:before="52"/>
      </w:pPr>
      <w:r>
        <w:t>Di</w:t>
      </w:r>
      <w:r>
        <w:tab/>
        <w:t>8.00</w:t>
      </w:r>
      <w:r>
        <w:rPr>
          <w:spacing w:val="-2"/>
        </w:rPr>
        <w:t xml:space="preserve"> </w:t>
      </w:r>
      <w:r>
        <w:t>-</w:t>
      </w:r>
      <w:r>
        <w:rPr>
          <w:spacing w:val="-1"/>
        </w:rPr>
        <w:t xml:space="preserve"> </w:t>
      </w:r>
      <w:r>
        <w:t>9.00</w:t>
      </w:r>
      <w:r>
        <w:rPr>
          <w:spacing w:val="-3"/>
        </w:rPr>
        <w:t xml:space="preserve"> </w:t>
      </w:r>
      <w:r>
        <w:t xml:space="preserve">&amp; </w:t>
      </w:r>
      <w:r>
        <w:rPr>
          <w:spacing w:val="-2"/>
        </w:rPr>
        <w:t>1</w:t>
      </w:r>
      <w:r>
        <w:t>6.00</w:t>
      </w:r>
      <w:r>
        <w:rPr>
          <w:spacing w:val="-2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1</w:t>
      </w:r>
      <w:r>
        <w:rPr>
          <w:spacing w:val="-2"/>
        </w:rPr>
        <w:t>7</w:t>
      </w:r>
      <w:r>
        <w:t>.00</w:t>
      </w:r>
    </w:p>
    <w:p w:rsidR="00447E00" w:rsidRDefault="00447E00">
      <w:pPr>
        <w:pStyle w:val="Plattetekst"/>
        <w:kinsoku w:val="0"/>
        <w:overflowPunct w:val="0"/>
        <w:spacing w:before="52"/>
      </w:pPr>
      <w:r>
        <w:t xml:space="preserve">Woe </w:t>
      </w:r>
      <w:r>
        <w:rPr>
          <w:spacing w:val="43"/>
        </w:rPr>
        <w:t xml:space="preserve"> </w:t>
      </w:r>
      <w:r>
        <w:t>8.00</w:t>
      </w:r>
      <w:r>
        <w:rPr>
          <w:spacing w:val="-2"/>
        </w:rPr>
        <w:t xml:space="preserve"> </w:t>
      </w:r>
      <w:r>
        <w:t>-</w:t>
      </w:r>
      <w:r>
        <w:rPr>
          <w:spacing w:val="-1"/>
        </w:rPr>
        <w:t xml:space="preserve"> </w:t>
      </w:r>
      <w:r>
        <w:t>9.00</w:t>
      </w:r>
      <w:r>
        <w:rPr>
          <w:spacing w:val="-3"/>
        </w:rPr>
        <w:t xml:space="preserve"> </w:t>
      </w:r>
      <w:r>
        <w:t xml:space="preserve">&amp; </w:t>
      </w:r>
      <w:r>
        <w:rPr>
          <w:spacing w:val="-2"/>
        </w:rPr>
        <w:t>1</w:t>
      </w:r>
      <w:r>
        <w:t>6.00</w:t>
      </w:r>
      <w:r>
        <w:rPr>
          <w:spacing w:val="-2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1</w:t>
      </w:r>
      <w:r>
        <w:rPr>
          <w:spacing w:val="-2"/>
        </w:rPr>
        <w:t>7</w:t>
      </w:r>
      <w:r>
        <w:t>.00</w:t>
      </w:r>
    </w:p>
    <w:p w:rsidR="00447E00" w:rsidRDefault="00447E00">
      <w:pPr>
        <w:pStyle w:val="Plattetekst"/>
        <w:tabs>
          <w:tab w:val="left" w:pos="824"/>
        </w:tabs>
        <w:kinsoku w:val="0"/>
        <w:overflowPunct w:val="0"/>
        <w:spacing w:before="50"/>
      </w:pPr>
      <w:r>
        <w:t>Do</w:t>
      </w:r>
      <w:r>
        <w:tab/>
        <w:t>8.00</w:t>
      </w:r>
      <w:r>
        <w:rPr>
          <w:spacing w:val="-2"/>
        </w:rPr>
        <w:t xml:space="preserve"> </w:t>
      </w:r>
      <w:r>
        <w:t>-</w:t>
      </w:r>
      <w:r>
        <w:rPr>
          <w:spacing w:val="-1"/>
        </w:rPr>
        <w:t xml:space="preserve"> </w:t>
      </w:r>
      <w:r>
        <w:t>9.00</w:t>
      </w:r>
      <w:r>
        <w:rPr>
          <w:spacing w:val="-3"/>
        </w:rPr>
        <w:t xml:space="preserve"> </w:t>
      </w:r>
      <w:r>
        <w:t xml:space="preserve">&amp; </w:t>
      </w:r>
      <w:r>
        <w:rPr>
          <w:spacing w:val="-2"/>
        </w:rPr>
        <w:t>1</w:t>
      </w:r>
      <w:r>
        <w:t>7.00</w:t>
      </w:r>
      <w:r>
        <w:rPr>
          <w:spacing w:val="-2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1</w:t>
      </w:r>
      <w:r>
        <w:rPr>
          <w:spacing w:val="-2"/>
        </w:rPr>
        <w:t>9</w:t>
      </w:r>
      <w:r>
        <w:t>.00</w:t>
      </w:r>
    </w:p>
    <w:p w:rsidR="00447E00" w:rsidRDefault="00447E00">
      <w:pPr>
        <w:pStyle w:val="Plattetekst"/>
        <w:tabs>
          <w:tab w:val="left" w:pos="824"/>
        </w:tabs>
        <w:kinsoku w:val="0"/>
        <w:overflowPunct w:val="0"/>
        <w:spacing w:before="52"/>
      </w:pPr>
      <w:r>
        <w:rPr>
          <w:spacing w:val="-1"/>
        </w:rPr>
        <w:t>V</w:t>
      </w:r>
      <w:r>
        <w:t>r</w:t>
      </w:r>
      <w:r>
        <w:tab/>
        <w:t>8.00</w:t>
      </w:r>
      <w:r>
        <w:rPr>
          <w:spacing w:val="-2"/>
        </w:rPr>
        <w:t xml:space="preserve"> </w:t>
      </w:r>
      <w:r>
        <w:t>-</w:t>
      </w:r>
      <w:r>
        <w:rPr>
          <w:spacing w:val="-1"/>
        </w:rPr>
        <w:t xml:space="preserve"> </w:t>
      </w:r>
      <w:r>
        <w:t>9.00</w:t>
      </w:r>
      <w:r>
        <w:rPr>
          <w:spacing w:val="-3"/>
        </w:rPr>
        <w:t xml:space="preserve"> </w:t>
      </w:r>
      <w:r>
        <w:t xml:space="preserve">&amp; </w:t>
      </w:r>
      <w:r>
        <w:rPr>
          <w:spacing w:val="-2"/>
        </w:rPr>
        <w:t>1</w:t>
      </w:r>
      <w:r>
        <w:t>6.00</w:t>
      </w:r>
      <w:r>
        <w:rPr>
          <w:spacing w:val="-2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1</w:t>
      </w:r>
      <w:r>
        <w:rPr>
          <w:spacing w:val="-2"/>
        </w:rPr>
        <w:t>7</w:t>
      </w:r>
      <w:r>
        <w:t>.00</w:t>
      </w:r>
    </w:p>
    <w:p w:rsidR="00447E00" w:rsidRDefault="00447E00">
      <w:pPr>
        <w:pStyle w:val="Plattetekst"/>
        <w:tabs>
          <w:tab w:val="left" w:pos="824"/>
        </w:tabs>
        <w:kinsoku w:val="0"/>
        <w:overflowPunct w:val="0"/>
        <w:spacing w:before="52"/>
      </w:pPr>
      <w:r>
        <w:t>Za</w:t>
      </w:r>
      <w:r>
        <w:tab/>
        <w:t>9.00</w:t>
      </w:r>
      <w:r>
        <w:rPr>
          <w:spacing w:val="-2"/>
        </w:rPr>
        <w:t xml:space="preserve"> </w:t>
      </w:r>
      <w:r>
        <w:t>-</w:t>
      </w:r>
      <w:r>
        <w:rPr>
          <w:spacing w:val="-1"/>
        </w:rPr>
        <w:t xml:space="preserve"> </w:t>
      </w:r>
      <w:r>
        <w:t>1</w:t>
      </w:r>
      <w:r>
        <w:rPr>
          <w:spacing w:val="-2"/>
        </w:rPr>
        <w:t>0</w:t>
      </w:r>
      <w:r>
        <w:t>.00</w:t>
      </w:r>
      <w:r>
        <w:rPr>
          <w:spacing w:val="-3"/>
        </w:rPr>
        <w:t xml:space="preserve"> </w:t>
      </w:r>
      <w:r>
        <w:rPr>
          <w:spacing w:val="-2"/>
        </w:rPr>
        <w:t>(b</w:t>
      </w:r>
      <w:r>
        <w:t>alie</w:t>
      </w:r>
      <w:r>
        <w:rPr>
          <w:spacing w:val="-1"/>
        </w:rPr>
        <w:t xml:space="preserve"> </w:t>
      </w:r>
      <w:r>
        <w:t>g</w:t>
      </w:r>
      <w:r>
        <w:rPr>
          <w:spacing w:val="1"/>
        </w:rPr>
        <w:t>e</w:t>
      </w:r>
      <w:r>
        <w:t>ope</w:t>
      </w:r>
      <w:r>
        <w:rPr>
          <w:spacing w:val="-3"/>
        </w:rPr>
        <w:t>n</w:t>
      </w:r>
      <w:r>
        <w:t>d</w:t>
      </w:r>
      <w:r>
        <w:rPr>
          <w:spacing w:val="-3"/>
        </w:rPr>
        <w:t xml:space="preserve"> </w:t>
      </w:r>
      <w:r>
        <w:t>tot</w:t>
      </w:r>
      <w:r>
        <w:rPr>
          <w:spacing w:val="-1"/>
        </w:rPr>
        <w:t xml:space="preserve"> </w:t>
      </w:r>
      <w:r>
        <w:t>1</w:t>
      </w:r>
      <w:r>
        <w:rPr>
          <w:spacing w:val="-2"/>
        </w:rPr>
        <w:t>2</w:t>
      </w:r>
      <w:r>
        <w:t>.0</w:t>
      </w:r>
      <w:r>
        <w:rPr>
          <w:spacing w:val="-2"/>
        </w:rPr>
        <w:t>0</w:t>
      </w:r>
      <w:r>
        <w:t>)</w:t>
      </w: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before="5" w:line="240" w:lineRule="exact"/>
      </w:pPr>
    </w:p>
    <w:p w:rsidR="00447E00" w:rsidRDefault="00447E00">
      <w:pPr>
        <w:pStyle w:val="Plattetekst"/>
        <w:kinsoku w:val="0"/>
        <w:overflowPunct w:val="0"/>
        <w:spacing w:line="276" w:lineRule="auto"/>
        <w:ind w:right="615"/>
      </w:pPr>
      <w:r>
        <w:t>Ma</w:t>
      </w:r>
      <w:r>
        <w:rPr>
          <w:spacing w:val="-1"/>
        </w:rPr>
        <w:t xml:space="preserve"> </w:t>
      </w:r>
      <w:r>
        <w:t>t</w:t>
      </w:r>
      <w:r>
        <w:rPr>
          <w:spacing w:val="-1"/>
        </w:rPr>
        <w:t>/</w:t>
      </w:r>
      <w:r>
        <w:t>m</w:t>
      </w:r>
      <w:r>
        <w:rPr>
          <w:spacing w:val="-2"/>
        </w:rPr>
        <w:t xml:space="preserve"> </w:t>
      </w:r>
      <w:r>
        <w:rPr>
          <w:spacing w:val="-1"/>
        </w:rPr>
        <w:t>D</w:t>
      </w:r>
      <w:r>
        <w:t xml:space="preserve">o is </w:t>
      </w:r>
      <w:r>
        <w:rPr>
          <w:spacing w:val="-1"/>
        </w:rPr>
        <w:t>e</w:t>
      </w:r>
      <w:r>
        <w:t>r van</w:t>
      </w:r>
      <w:r>
        <w:rPr>
          <w:spacing w:val="61"/>
        </w:rPr>
        <w:t xml:space="preserve"> </w:t>
      </w:r>
      <w:r>
        <w:t>1</w:t>
      </w:r>
      <w:r>
        <w:rPr>
          <w:spacing w:val="-2"/>
        </w:rPr>
        <w:t>2</w:t>
      </w:r>
      <w:r>
        <w:t>.00</w:t>
      </w:r>
      <w:r>
        <w:rPr>
          <w:spacing w:val="-2"/>
        </w:rPr>
        <w:t xml:space="preserve"> </w:t>
      </w:r>
      <w:r>
        <w:t>-</w:t>
      </w:r>
      <w:r>
        <w:rPr>
          <w:spacing w:val="-1"/>
        </w:rPr>
        <w:t xml:space="preserve"> </w:t>
      </w:r>
      <w:r>
        <w:t>1</w:t>
      </w:r>
      <w:r>
        <w:rPr>
          <w:spacing w:val="-2"/>
        </w:rPr>
        <w:t>3</w:t>
      </w:r>
      <w:r>
        <w:t>.00</w:t>
      </w:r>
      <w:r>
        <w:rPr>
          <w:spacing w:val="-3"/>
        </w:rPr>
        <w:t xml:space="preserve"> </w:t>
      </w:r>
      <w:r>
        <w:t>e</w:t>
      </w:r>
      <w:r>
        <w:rPr>
          <w:spacing w:val="-2"/>
        </w:rPr>
        <w:t>e</w:t>
      </w:r>
      <w:r>
        <w:t>n t</w:t>
      </w:r>
      <w:r>
        <w:rPr>
          <w:spacing w:val="-1"/>
        </w:rPr>
        <w:t>e</w:t>
      </w:r>
      <w:r>
        <w:rPr>
          <w:spacing w:val="2"/>
        </w:rPr>
        <w:t>l</w:t>
      </w:r>
      <w:r>
        <w:t>efo</w:t>
      </w:r>
      <w:r>
        <w:rPr>
          <w:spacing w:val="-2"/>
        </w:rPr>
        <w:t>n</w:t>
      </w:r>
      <w:r>
        <w:t>isch</w:t>
      </w:r>
      <w:r>
        <w:rPr>
          <w:spacing w:val="-3"/>
        </w:rPr>
        <w:t xml:space="preserve"> </w:t>
      </w:r>
      <w:r>
        <w:t>spre</w:t>
      </w:r>
      <w:r>
        <w:rPr>
          <w:spacing w:val="-2"/>
        </w:rPr>
        <w:t>e</w:t>
      </w:r>
      <w:r>
        <w:t>k</w:t>
      </w:r>
      <w:r>
        <w:rPr>
          <w:spacing w:val="-2"/>
        </w:rPr>
        <w:t>uu</w:t>
      </w:r>
      <w:r>
        <w:t xml:space="preserve">r </w:t>
      </w:r>
      <w:r>
        <w:rPr>
          <w:spacing w:val="-2"/>
        </w:rPr>
        <w:t>m</w:t>
      </w:r>
      <w:r>
        <w:t>et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>e</w:t>
      </w:r>
      <w:r>
        <w:t>n g</w:t>
      </w:r>
      <w:r>
        <w:rPr>
          <w:spacing w:val="-1"/>
        </w:rPr>
        <w:t>e</w:t>
      </w:r>
      <w:r>
        <w:t>z</w:t>
      </w:r>
      <w:r>
        <w:rPr>
          <w:spacing w:val="-1"/>
        </w:rPr>
        <w:t>e</w:t>
      </w:r>
      <w:r>
        <w:t>lsc</w:t>
      </w:r>
      <w:r>
        <w:rPr>
          <w:spacing w:val="-2"/>
        </w:rPr>
        <w:t>h</w:t>
      </w:r>
      <w:r>
        <w:t>a</w:t>
      </w:r>
      <w:r>
        <w:rPr>
          <w:spacing w:val="-2"/>
        </w:rPr>
        <w:t>p</w:t>
      </w:r>
      <w:r>
        <w:t>sdier</w:t>
      </w:r>
      <w:r>
        <w:rPr>
          <w:spacing w:val="-1"/>
        </w:rPr>
        <w:t>e</w:t>
      </w:r>
      <w:r>
        <w:rPr>
          <w:spacing w:val="-2"/>
        </w:rPr>
        <w:t>n</w:t>
      </w:r>
      <w:r>
        <w:t>arts. De</w:t>
      </w:r>
      <w:r>
        <w:rPr>
          <w:spacing w:val="-2"/>
        </w:rPr>
        <w:t xml:space="preserve"> </w:t>
      </w:r>
      <w:r>
        <w:t>ass</w:t>
      </w:r>
      <w:r>
        <w:rPr>
          <w:spacing w:val="-3"/>
        </w:rPr>
        <w:t>i</w:t>
      </w:r>
      <w:r>
        <w:t>ste</w:t>
      </w:r>
      <w:r>
        <w:rPr>
          <w:spacing w:val="-2"/>
        </w:rPr>
        <w:t>n</w:t>
      </w:r>
      <w:r>
        <w:t>t</w:t>
      </w:r>
      <w:r>
        <w:rPr>
          <w:spacing w:val="-1"/>
        </w:rPr>
        <w:t>e</w:t>
      </w:r>
      <w:r>
        <w:t xml:space="preserve">s </w:t>
      </w:r>
      <w:r>
        <w:rPr>
          <w:spacing w:val="-2"/>
        </w:rPr>
        <w:t>h</w:t>
      </w:r>
      <w:r>
        <w:t>e</w:t>
      </w:r>
      <w:r>
        <w:rPr>
          <w:spacing w:val="-2"/>
        </w:rPr>
        <w:t>bb</w:t>
      </w:r>
      <w:r>
        <w:t>en</w:t>
      </w:r>
      <w:r>
        <w:rPr>
          <w:spacing w:val="-3"/>
        </w:rPr>
        <w:t xml:space="preserve"> </w:t>
      </w:r>
      <w:r>
        <w:rPr>
          <w:spacing w:val="-2"/>
        </w:rPr>
        <w:t>d</w:t>
      </w:r>
      <w:r>
        <w:rPr>
          <w:spacing w:val="1"/>
        </w:rPr>
        <w:t>a</w:t>
      </w:r>
      <w:r>
        <w:t>n</w:t>
      </w:r>
      <w:r>
        <w:rPr>
          <w:spacing w:val="-3"/>
        </w:rPr>
        <w:t xml:space="preserve"> </w:t>
      </w:r>
      <w:r>
        <w:rPr>
          <w:spacing w:val="-2"/>
        </w:rPr>
        <w:t>p</w:t>
      </w:r>
      <w:r>
        <w:t>a</w:t>
      </w:r>
      <w:r>
        <w:rPr>
          <w:spacing w:val="-2"/>
        </w:rPr>
        <w:t>u</w:t>
      </w:r>
      <w:r>
        <w:rPr>
          <w:spacing w:val="1"/>
        </w:rPr>
        <w:t>z</w:t>
      </w:r>
      <w:r>
        <w:t>e.</w:t>
      </w:r>
    </w:p>
    <w:p w:rsidR="00447E00" w:rsidRDefault="00447E00">
      <w:pPr>
        <w:kinsoku w:val="0"/>
        <w:overflowPunct w:val="0"/>
        <w:spacing w:before="7" w:line="190" w:lineRule="exact"/>
        <w:rPr>
          <w:sz w:val="19"/>
          <w:szCs w:val="19"/>
        </w:rPr>
      </w:pPr>
    </w:p>
    <w:p w:rsidR="00447E00" w:rsidRDefault="00447E00">
      <w:pPr>
        <w:pStyle w:val="Plattetekst"/>
        <w:kinsoku w:val="0"/>
        <w:overflowPunct w:val="0"/>
        <w:spacing w:line="278" w:lineRule="auto"/>
        <w:ind w:right="518"/>
      </w:pPr>
      <w:r>
        <w:t>Rönt</w:t>
      </w:r>
      <w:r>
        <w:rPr>
          <w:spacing w:val="-1"/>
        </w:rPr>
        <w:t>g</w:t>
      </w:r>
      <w:r>
        <w:t>e</w:t>
      </w:r>
      <w:r>
        <w:rPr>
          <w:spacing w:val="-2"/>
        </w:rPr>
        <w:t>n</w:t>
      </w:r>
      <w:r>
        <w:t>f</w:t>
      </w:r>
      <w:r>
        <w:rPr>
          <w:spacing w:val="1"/>
        </w:rPr>
        <w:t>o</w:t>
      </w:r>
      <w:r>
        <w:rPr>
          <w:spacing w:val="-3"/>
        </w:rPr>
        <w:t>t</w:t>
      </w:r>
      <w:r>
        <w:t xml:space="preserve">o’s, </w:t>
      </w:r>
      <w:r>
        <w:rPr>
          <w:spacing w:val="-2"/>
        </w:rPr>
        <w:t>g</w:t>
      </w:r>
      <w:r>
        <w:t>e</w:t>
      </w:r>
      <w:r>
        <w:rPr>
          <w:spacing w:val="-2"/>
        </w:rPr>
        <w:t>b</w:t>
      </w:r>
      <w:r>
        <w:t>it</w:t>
      </w:r>
      <w:r>
        <w:rPr>
          <w:spacing w:val="-2"/>
        </w:rPr>
        <w:t>sb</w:t>
      </w:r>
      <w:r>
        <w:t>e</w:t>
      </w:r>
      <w:r>
        <w:rPr>
          <w:spacing w:val="-2"/>
        </w:rPr>
        <w:t>h</w:t>
      </w:r>
      <w:r>
        <w:t>a</w:t>
      </w:r>
      <w:r>
        <w:rPr>
          <w:spacing w:val="-2"/>
        </w:rPr>
        <w:t>nd</w:t>
      </w:r>
      <w:r>
        <w:t>eli</w:t>
      </w:r>
      <w:r>
        <w:rPr>
          <w:spacing w:val="-2"/>
        </w:rPr>
        <w:t>n</w:t>
      </w:r>
      <w:r>
        <w:t>g</w:t>
      </w:r>
      <w:r>
        <w:rPr>
          <w:spacing w:val="-1"/>
        </w:rPr>
        <w:t>e</w:t>
      </w:r>
      <w:r>
        <w:rPr>
          <w:spacing w:val="-2"/>
        </w:rPr>
        <w:t>n</w:t>
      </w:r>
      <w:r>
        <w:t>, opera</w:t>
      </w:r>
      <w:r>
        <w:rPr>
          <w:spacing w:val="-2"/>
        </w:rPr>
        <w:t>t</w:t>
      </w:r>
      <w:r>
        <w:t>ies</w:t>
      </w:r>
      <w:r>
        <w:rPr>
          <w:spacing w:val="-1"/>
        </w:rPr>
        <w:t xml:space="preserve"> </w:t>
      </w:r>
      <w:r>
        <w:t>en</w:t>
      </w:r>
      <w:r>
        <w:rPr>
          <w:spacing w:val="-3"/>
        </w:rPr>
        <w:t xml:space="preserve"> </w:t>
      </w:r>
      <w:r>
        <w:rPr>
          <w:spacing w:val="-2"/>
        </w:rPr>
        <w:t>u</w:t>
      </w:r>
      <w:r>
        <w:rPr>
          <w:spacing w:val="2"/>
        </w:rPr>
        <w:t>i</w:t>
      </w:r>
      <w:r>
        <w:t>tg</w:t>
      </w:r>
      <w:r>
        <w:rPr>
          <w:spacing w:val="-2"/>
        </w:rPr>
        <w:t>eb</w:t>
      </w:r>
      <w:r>
        <w:t>rei</w:t>
      </w:r>
      <w:r>
        <w:rPr>
          <w:spacing w:val="-1"/>
        </w:rPr>
        <w:t>d</w:t>
      </w:r>
      <w:r>
        <w:t xml:space="preserve">e </w:t>
      </w:r>
      <w:r>
        <w:rPr>
          <w:spacing w:val="1"/>
        </w:rPr>
        <w:t>o</w:t>
      </w:r>
      <w:r>
        <w:rPr>
          <w:spacing w:val="-2"/>
        </w:rPr>
        <w:t>nd</w:t>
      </w:r>
      <w:r>
        <w:t>erzoe</w:t>
      </w:r>
      <w:r>
        <w:rPr>
          <w:spacing w:val="-1"/>
        </w:rPr>
        <w:t>k</w:t>
      </w:r>
      <w:r>
        <w:t>en w</w:t>
      </w:r>
      <w:r>
        <w:rPr>
          <w:spacing w:val="1"/>
        </w:rPr>
        <w:t>o</w:t>
      </w:r>
      <w:r>
        <w:t>rd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t>op</w:t>
      </w:r>
      <w:r>
        <w:rPr>
          <w:spacing w:val="-2"/>
        </w:rPr>
        <w:t xml:space="preserve"> </w:t>
      </w:r>
      <w:r>
        <w:t>afs</w:t>
      </w:r>
      <w:r>
        <w:rPr>
          <w:spacing w:val="-2"/>
        </w:rPr>
        <w:t>p</w:t>
      </w:r>
      <w:r>
        <w:t>raak</w:t>
      </w:r>
      <w:r>
        <w:rPr>
          <w:spacing w:val="-1"/>
        </w:rPr>
        <w:t xml:space="preserve"> </w:t>
      </w:r>
      <w:r>
        <w:rPr>
          <w:spacing w:val="-3"/>
        </w:rPr>
        <w:t>i</w:t>
      </w:r>
      <w:r>
        <w:rPr>
          <w:spacing w:val="-2"/>
        </w:rPr>
        <w:t>n</w:t>
      </w:r>
      <w:r>
        <w:t>g</w:t>
      </w:r>
      <w:r>
        <w:rPr>
          <w:spacing w:val="-1"/>
        </w:rPr>
        <w:t>e</w:t>
      </w:r>
      <w:r>
        <w:rPr>
          <w:spacing w:val="-2"/>
        </w:rPr>
        <w:t>p</w:t>
      </w:r>
      <w:r>
        <w:t>la</w:t>
      </w:r>
      <w:r>
        <w:rPr>
          <w:spacing w:val="-1"/>
        </w:rPr>
        <w:t>n</w:t>
      </w:r>
      <w:r>
        <w:rPr>
          <w:spacing w:val="-2"/>
        </w:rPr>
        <w:t>d</w:t>
      </w:r>
      <w:r>
        <w:t>.</w:t>
      </w:r>
    </w:p>
    <w:p w:rsidR="00447E00" w:rsidRDefault="00447E00">
      <w:pPr>
        <w:kinsoku w:val="0"/>
        <w:overflowPunct w:val="0"/>
        <w:spacing w:before="4" w:line="190" w:lineRule="exact"/>
        <w:rPr>
          <w:sz w:val="19"/>
          <w:szCs w:val="19"/>
        </w:rPr>
      </w:pPr>
    </w:p>
    <w:p w:rsidR="00447E00" w:rsidRDefault="00447E00">
      <w:pPr>
        <w:pStyle w:val="Plattetekst"/>
        <w:kinsoku w:val="0"/>
        <w:overflowPunct w:val="0"/>
        <w:spacing w:line="276" w:lineRule="auto"/>
        <w:ind w:right="489"/>
      </w:pPr>
      <w:r>
        <w:rPr>
          <w:spacing w:val="-2"/>
        </w:rPr>
        <w:t>O</w:t>
      </w:r>
      <w:r>
        <w:t xml:space="preserve">K </w:t>
      </w:r>
      <w:r>
        <w:rPr>
          <w:spacing w:val="-2"/>
        </w:rPr>
        <w:t>p</w:t>
      </w:r>
      <w:r>
        <w:t>ati</w:t>
      </w:r>
      <w:r>
        <w:rPr>
          <w:spacing w:val="-2"/>
        </w:rPr>
        <w:t>ën</w:t>
      </w:r>
      <w:r>
        <w:t>t</w:t>
      </w:r>
      <w:r>
        <w:rPr>
          <w:spacing w:val="-2"/>
        </w:rPr>
        <w:t>e</w:t>
      </w:r>
      <w:r>
        <w:t>n</w:t>
      </w:r>
      <w:r>
        <w:rPr>
          <w:spacing w:val="-3"/>
        </w:rPr>
        <w:t xml:space="preserve"> </w:t>
      </w:r>
      <w:r>
        <w:t>w</w:t>
      </w:r>
      <w:r>
        <w:rPr>
          <w:spacing w:val="1"/>
        </w:rPr>
        <w:t>o</w:t>
      </w:r>
      <w:r>
        <w:t>rd</w:t>
      </w:r>
      <w:r>
        <w:rPr>
          <w:spacing w:val="-2"/>
        </w:rPr>
        <w:t>e</w:t>
      </w:r>
      <w:r>
        <w:t xml:space="preserve">n s’ </w:t>
      </w:r>
      <w:r>
        <w:rPr>
          <w:spacing w:val="-2"/>
        </w:rPr>
        <w:t>m</w:t>
      </w:r>
      <w:r>
        <w:t>org</w:t>
      </w:r>
      <w:r>
        <w:rPr>
          <w:spacing w:val="-1"/>
        </w:rPr>
        <w:t>e</w:t>
      </w:r>
      <w:r>
        <w:rPr>
          <w:spacing w:val="-2"/>
        </w:rPr>
        <w:t>n</w:t>
      </w:r>
      <w:r>
        <w:t xml:space="preserve">s </w:t>
      </w:r>
      <w:r>
        <w:rPr>
          <w:spacing w:val="-1"/>
        </w:rPr>
        <w:t>t</w:t>
      </w:r>
      <w:r>
        <w:rPr>
          <w:spacing w:val="-2"/>
        </w:rPr>
        <w:t>u</w:t>
      </w:r>
      <w:r>
        <w:t>ssen</w:t>
      </w:r>
      <w:r>
        <w:rPr>
          <w:spacing w:val="-3"/>
        </w:rPr>
        <w:t xml:space="preserve"> </w:t>
      </w:r>
      <w:r>
        <w:t>8.00</w:t>
      </w:r>
      <w:r>
        <w:rPr>
          <w:spacing w:val="-3"/>
        </w:rPr>
        <w:t xml:space="preserve"> </w:t>
      </w:r>
      <w:r>
        <w:t>en</w:t>
      </w:r>
      <w:r>
        <w:rPr>
          <w:spacing w:val="-1"/>
        </w:rPr>
        <w:t xml:space="preserve"> </w:t>
      </w:r>
      <w:r>
        <w:t>8.30</w:t>
      </w:r>
      <w:r>
        <w:rPr>
          <w:spacing w:val="-3"/>
        </w:rPr>
        <w:t xml:space="preserve"> </w:t>
      </w:r>
      <w:r>
        <w:t>g</w:t>
      </w:r>
      <w:r>
        <w:rPr>
          <w:spacing w:val="-1"/>
        </w:rPr>
        <w:t>e</w:t>
      </w:r>
      <w:r>
        <w:rPr>
          <w:spacing w:val="-2"/>
        </w:rPr>
        <w:t>b</w:t>
      </w:r>
      <w:r>
        <w:t>ra</w:t>
      </w:r>
      <w:r>
        <w:rPr>
          <w:spacing w:val="-1"/>
        </w:rPr>
        <w:t>c</w:t>
      </w:r>
      <w:r>
        <w:rPr>
          <w:spacing w:val="-2"/>
        </w:rPr>
        <w:t>h</w:t>
      </w:r>
      <w:r>
        <w:t>t.</w:t>
      </w:r>
      <w:r>
        <w:rPr>
          <w:spacing w:val="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eig</w:t>
      </w:r>
      <w:r>
        <w:rPr>
          <w:spacing w:val="-1"/>
        </w:rPr>
        <w:t>e</w:t>
      </w:r>
      <w:r>
        <w:rPr>
          <w:spacing w:val="-2"/>
        </w:rPr>
        <w:t>n</w:t>
      </w:r>
      <w:r>
        <w:t>aar w</w:t>
      </w:r>
      <w:r>
        <w:rPr>
          <w:spacing w:val="1"/>
        </w:rPr>
        <w:t>o</w:t>
      </w:r>
      <w:r>
        <w:t>r</w:t>
      </w:r>
      <w:r>
        <w:rPr>
          <w:spacing w:val="-1"/>
        </w:rPr>
        <w:t>d</w:t>
      </w:r>
      <w:r>
        <w:t>t</w:t>
      </w:r>
      <w:r>
        <w:rPr>
          <w:spacing w:val="-2"/>
        </w:rPr>
        <w:t xml:space="preserve"> </w:t>
      </w:r>
      <w:r>
        <w:t>g</w:t>
      </w:r>
      <w:r>
        <w:rPr>
          <w:spacing w:val="-1"/>
        </w:rPr>
        <w:t>e</w:t>
      </w:r>
      <w:r>
        <w:rPr>
          <w:spacing w:val="-2"/>
        </w:rPr>
        <w:t>b</w:t>
      </w:r>
      <w:r>
        <w:t>eld</w:t>
      </w:r>
      <w:r>
        <w:rPr>
          <w:spacing w:val="-3"/>
        </w:rPr>
        <w:t xml:space="preserve"> </w:t>
      </w:r>
      <w:r>
        <w:t xml:space="preserve">als </w:t>
      </w:r>
      <w:r>
        <w:rPr>
          <w:spacing w:val="-2"/>
        </w:rPr>
        <w:t>h</w:t>
      </w:r>
      <w:r>
        <w:t xml:space="preserve">et </w:t>
      </w:r>
      <w:r>
        <w:rPr>
          <w:spacing w:val="-2"/>
        </w:rPr>
        <w:t>d</w:t>
      </w:r>
      <w:r>
        <w:t>ier</w:t>
      </w:r>
      <w:r>
        <w:rPr>
          <w:spacing w:val="-1"/>
        </w:rPr>
        <w:t xml:space="preserve"> </w:t>
      </w:r>
      <w:r>
        <w:rPr>
          <w:spacing w:val="-2"/>
        </w:rPr>
        <w:t>n</w:t>
      </w:r>
      <w:r>
        <w:t>aar</w:t>
      </w:r>
      <w:r>
        <w:rPr>
          <w:spacing w:val="-1"/>
        </w:rPr>
        <w:t xml:space="preserve"> </w:t>
      </w:r>
      <w:r>
        <w:rPr>
          <w:spacing w:val="-2"/>
        </w:rPr>
        <w:t>hu</w:t>
      </w:r>
      <w:r>
        <w:t xml:space="preserve">is </w:t>
      </w:r>
      <w:r>
        <w:rPr>
          <w:spacing w:val="-2"/>
        </w:rPr>
        <w:t>m</w:t>
      </w:r>
      <w:r>
        <w:t>ag.</w:t>
      </w:r>
    </w:p>
    <w:p w:rsidR="00447E00" w:rsidRDefault="00447E00">
      <w:pPr>
        <w:kinsoku w:val="0"/>
        <w:overflowPunct w:val="0"/>
        <w:spacing w:before="2" w:line="190" w:lineRule="exact"/>
        <w:rPr>
          <w:sz w:val="19"/>
          <w:szCs w:val="19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pStyle w:val="Plattetekst"/>
        <w:kinsoku w:val="0"/>
        <w:overflowPunct w:val="0"/>
      </w:pPr>
      <w:r>
        <w:rPr>
          <w:u w:val="thick"/>
        </w:rPr>
        <w:t>Groot</w:t>
      </w:r>
      <w:r>
        <w:rPr>
          <w:spacing w:val="-2"/>
          <w:u w:val="thick"/>
        </w:rPr>
        <w:t xml:space="preserve"> </w:t>
      </w:r>
      <w:r>
        <w:rPr>
          <w:u w:val="thick"/>
        </w:rPr>
        <w:t>vee</w:t>
      </w:r>
    </w:p>
    <w:p w:rsidR="00447E00" w:rsidRDefault="00447E00">
      <w:pPr>
        <w:pStyle w:val="Plattetekst"/>
        <w:kinsoku w:val="0"/>
        <w:overflowPunct w:val="0"/>
        <w:spacing w:before="54"/>
      </w:pPr>
      <w:r>
        <w:t>Ma</w:t>
      </w:r>
      <w:r>
        <w:rPr>
          <w:spacing w:val="-1"/>
        </w:rPr>
        <w:t xml:space="preserve"> </w:t>
      </w:r>
      <w:r>
        <w:t>t</w:t>
      </w:r>
      <w:r>
        <w:rPr>
          <w:spacing w:val="-1"/>
        </w:rPr>
        <w:t>/</w:t>
      </w:r>
      <w:r>
        <w:t>m</w:t>
      </w:r>
      <w:r>
        <w:rPr>
          <w:spacing w:val="-3"/>
        </w:rPr>
        <w:t xml:space="preserve"> </w:t>
      </w:r>
      <w:r>
        <w:rPr>
          <w:spacing w:val="-1"/>
        </w:rPr>
        <w:t>V</w:t>
      </w:r>
      <w:r>
        <w:t>r van</w:t>
      </w:r>
      <w:r>
        <w:rPr>
          <w:spacing w:val="-3"/>
        </w:rPr>
        <w:t xml:space="preserve"> </w:t>
      </w:r>
      <w:r>
        <w:t>8.00 -</w:t>
      </w:r>
      <w:r>
        <w:rPr>
          <w:spacing w:val="2"/>
        </w:rPr>
        <w:t xml:space="preserve"> </w:t>
      </w:r>
      <w:r>
        <w:t>9.00</w:t>
      </w:r>
      <w:r>
        <w:rPr>
          <w:spacing w:val="-3"/>
        </w:rPr>
        <w:t xml:space="preserve"> </w:t>
      </w:r>
      <w:r>
        <w:t>t</w:t>
      </w:r>
      <w:r>
        <w:rPr>
          <w:spacing w:val="-1"/>
        </w:rPr>
        <w:t>e</w:t>
      </w:r>
      <w:r>
        <w:t>lefo</w:t>
      </w:r>
      <w:r>
        <w:rPr>
          <w:spacing w:val="-2"/>
        </w:rPr>
        <w:t>n</w:t>
      </w:r>
      <w:r>
        <w:t>isch</w:t>
      </w:r>
      <w:r>
        <w:rPr>
          <w:spacing w:val="-3"/>
        </w:rPr>
        <w:t xml:space="preserve"> </w:t>
      </w:r>
      <w:r>
        <w:t>spre</w:t>
      </w:r>
      <w:r>
        <w:rPr>
          <w:spacing w:val="-2"/>
        </w:rPr>
        <w:t>e</w:t>
      </w:r>
      <w:r>
        <w:t>k</w:t>
      </w:r>
      <w:r>
        <w:rPr>
          <w:spacing w:val="-2"/>
        </w:rPr>
        <w:t>uu</w:t>
      </w:r>
      <w:r>
        <w:t xml:space="preserve">r </w:t>
      </w:r>
      <w:r>
        <w:rPr>
          <w:spacing w:val="-2"/>
        </w:rPr>
        <w:t>m</w:t>
      </w:r>
      <w:r>
        <w:t xml:space="preserve">et 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d</w:t>
      </w:r>
      <w:r>
        <w:t>ierena</w:t>
      </w:r>
      <w:r>
        <w:rPr>
          <w:spacing w:val="1"/>
        </w:rPr>
        <w:t>r</w:t>
      </w:r>
      <w:r>
        <w:t>ts.</w:t>
      </w:r>
    </w:p>
    <w:p w:rsidR="00447E00" w:rsidRDefault="00447E00">
      <w:pPr>
        <w:kinsoku w:val="0"/>
        <w:overflowPunct w:val="0"/>
        <w:spacing w:before="9" w:line="240" w:lineRule="exact"/>
      </w:pPr>
    </w:p>
    <w:p w:rsidR="00447E00" w:rsidRDefault="00447E00">
      <w:pPr>
        <w:pStyle w:val="Plattetekst"/>
        <w:kinsoku w:val="0"/>
        <w:overflowPunct w:val="0"/>
      </w:pPr>
      <w:r>
        <w:t>Visit</w:t>
      </w:r>
      <w:r>
        <w:rPr>
          <w:spacing w:val="-1"/>
        </w:rPr>
        <w:t>e</w:t>
      </w:r>
      <w:r>
        <w:t>s;</w:t>
      </w:r>
    </w:p>
    <w:p w:rsidR="00447E00" w:rsidRDefault="00447E00">
      <w:pPr>
        <w:pStyle w:val="Plattetekst"/>
        <w:tabs>
          <w:tab w:val="left" w:pos="824"/>
        </w:tabs>
        <w:kinsoku w:val="0"/>
        <w:overflowPunct w:val="0"/>
        <w:spacing w:before="52"/>
      </w:pPr>
      <w:r>
        <w:rPr>
          <w:spacing w:val="-1"/>
        </w:rPr>
        <w:t>M</w:t>
      </w:r>
      <w:r>
        <w:t>a</w:t>
      </w:r>
      <w:r>
        <w:tab/>
        <w:t>9.00</w:t>
      </w:r>
      <w:r>
        <w:rPr>
          <w:spacing w:val="-2"/>
        </w:rPr>
        <w:t xml:space="preserve"> </w:t>
      </w:r>
      <w:r>
        <w:t>-</w:t>
      </w:r>
      <w:r>
        <w:rPr>
          <w:spacing w:val="-1"/>
        </w:rPr>
        <w:t xml:space="preserve"> </w:t>
      </w:r>
      <w:r>
        <w:t>1</w:t>
      </w:r>
      <w:r>
        <w:rPr>
          <w:spacing w:val="-2"/>
        </w:rPr>
        <w:t>2</w:t>
      </w:r>
      <w:r>
        <w:t>.00</w:t>
      </w:r>
      <w:r>
        <w:rPr>
          <w:spacing w:val="-3"/>
        </w:rPr>
        <w:t xml:space="preserve"> </w:t>
      </w:r>
      <w:r>
        <w:t xml:space="preserve">&amp; </w:t>
      </w:r>
      <w:r>
        <w:rPr>
          <w:spacing w:val="-2"/>
        </w:rPr>
        <w:t>1</w:t>
      </w:r>
      <w:r>
        <w:t>3.00</w:t>
      </w:r>
      <w:r>
        <w:rPr>
          <w:spacing w:val="-2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1</w:t>
      </w:r>
      <w:r>
        <w:rPr>
          <w:spacing w:val="-2"/>
        </w:rPr>
        <w:t>6</w:t>
      </w:r>
      <w:r>
        <w:t>.00</w:t>
      </w:r>
    </w:p>
    <w:p w:rsidR="00447E00" w:rsidRDefault="00447E00">
      <w:pPr>
        <w:pStyle w:val="Plattetekst"/>
        <w:tabs>
          <w:tab w:val="left" w:pos="824"/>
        </w:tabs>
        <w:kinsoku w:val="0"/>
        <w:overflowPunct w:val="0"/>
        <w:spacing w:before="49"/>
      </w:pPr>
      <w:r>
        <w:t>Di</w:t>
      </w:r>
      <w:r>
        <w:tab/>
        <w:t>9.00</w:t>
      </w:r>
      <w:r>
        <w:rPr>
          <w:spacing w:val="-2"/>
        </w:rPr>
        <w:t xml:space="preserve"> </w:t>
      </w:r>
      <w:r>
        <w:t>-</w:t>
      </w:r>
      <w:r>
        <w:rPr>
          <w:spacing w:val="-1"/>
        </w:rPr>
        <w:t xml:space="preserve"> </w:t>
      </w:r>
      <w:r>
        <w:t>1</w:t>
      </w:r>
      <w:r>
        <w:rPr>
          <w:spacing w:val="-2"/>
        </w:rPr>
        <w:t>2</w:t>
      </w:r>
      <w:r>
        <w:t>.00</w:t>
      </w:r>
      <w:r>
        <w:rPr>
          <w:spacing w:val="-3"/>
        </w:rPr>
        <w:t xml:space="preserve"> </w:t>
      </w:r>
      <w:r>
        <w:t xml:space="preserve">&amp; </w:t>
      </w:r>
      <w:r>
        <w:rPr>
          <w:spacing w:val="-2"/>
        </w:rPr>
        <w:t>1</w:t>
      </w:r>
      <w:r>
        <w:t>3.00</w:t>
      </w:r>
      <w:r>
        <w:rPr>
          <w:spacing w:val="-2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1</w:t>
      </w:r>
      <w:r>
        <w:rPr>
          <w:spacing w:val="-2"/>
        </w:rPr>
        <w:t>6</w:t>
      </w:r>
      <w:r>
        <w:t>.00</w:t>
      </w:r>
    </w:p>
    <w:p w:rsidR="00447E00" w:rsidRDefault="00447E00">
      <w:pPr>
        <w:pStyle w:val="Plattetekst"/>
        <w:kinsoku w:val="0"/>
        <w:overflowPunct w:val="0"/>
        <w:spacing w:before="52"/>
      </w:pPr>
      <w:r>
        <w:t xml:space="preserve">Woe </w:t>
      </w:r>
      <w:r>
        <w:rPr>
          <w:spacing w:val="43"/>
        </w:rPr>
        <w:t xml:space="preserve"> </w:t>
      </w:r>
      <w:r>
        <w:t>9.00</w:t>
      </w:r>
      <w:r>
        <w:rPr>
          <w:spacing w:val="-2"/>
        </w:rPr>
        <w:t xml:space="preserve"> </w:t>
      </w:r>
      <w:r>
        <w:t>-</w:t>
      </w:r>
      <w:r>
        <w:rPr>
          <w:spacing w:val="-1"/>
        </w:rPr>
        <w:t xml:space="preserve"> </w:t>
      </w:r>
      <w:r>
        <w:t>1</w:t>
      </w:r>
      <w:r>
        <w:rPr>
          <w:spacing w:val="-2"/>
        </w:rPr>
        <w:t>2</w:t>
      </w:r>
      <w:r>
        <w:t>.00</w:t>
      </w:r>
    </w:p>
    <w:p w:rsidR="00447E00" w:rsidRDefault="00447E00">
      <w:pPr>
        <w:pStyle w:val="Plattetekst"/>
        <w:tabs>
          <w:tab w:val="left" w:pos="824"/>
        </w:tabs>
        <w:kinsoku w:val="0"/>
        <w:overflowPunct w:val="0"/>
        <w:spacing w:before="52"/>
      </w:pPr>
      <w:r>
        <w:t>Do</w:t>
      </w:r>
      <w:r>
        <w:tab/>
        <w:t>9.00</w:t>
      </w:r>
      <w:r>
        <w:rPr>
          <w:spacing w:val="-2"/>
        </w:rPr>
        <w:t xml:space="preserve"> </w:t>
      </w:r>
      <w:r>
        <w:t>-</w:t>
      </w:r>
      <w:r>
        <w:rPr>
          <w:spacing w:val="-1"/>
        </w:rPr>
        <w:t xml:space="preserve"> </w:t>
      </w:r>
      <w:r>
        <w:t>1</w:t>
      </w:r>
      <w:r>
        <w:rPr>
          <w:spacing w:val="-2"/>
        </w:rPr>
        <w:t>2</w:t>
      </w:r>
      <w:r>
        <w:t>.00</w:t>
      </w:r>
      <w:r>
        <w:rPr>
          <w:spacing w:val="-3"/>
        </w:rPr>
        <w:t xml:space="preserve"> </w:t>
      </w:r>
      <w:r>
        <w:t xml:space="preserve">&amp; </w:t>
      </w:r>
      <w:r>
        <w:rPr>
          <w:spacing w:val="-2"/>
        </w:rPr>
        <w:t>1</w:t>
      </w:r>
      <w:r>
        <w:t>3.00</w:t>
      </w:r>
      <w:r>
        <w:rPr>
          <w:spacing w:val="-2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1</w:t>
      </w:r>
      <w:r>
        <w:rPr>
          <w:spacing w:val="-2"/>
        </w:rPr>
        <w:t>6</w:t>
      </w:r>
      <w:r>
        <w:t>.00</w:t>
      </w:r>
    </w:p>
    <w:p w:rsidR="00447E00" w:rsidRDefault="00447E00">
      <w:pPr>
        <w:pStyle w:val="Plattetekst"/>
        <w:tabs>
          <w:tab w:val="left" w:pos="824"/>
        </w:tabs>
        <w:kinsoku w:val="0"/>
        <w:overflowPunct w:val="0"/>
        <w:spacing w:before="52"/>
      </w:pPr>
      <w:r>
        <w:rPr>
          <w:spacing w:val="-1"/>
        </w:rPr>
        <w:t>V</w:t>
      </w:r>
      <w:r>
        <w:t>r</w:t>
      </w:r>
      <w:r>
        <w:tab/>
        <w:t>9.00</w:t>
      </w:r>
      <w:r>
        <w:rPr>
          <w:spacing w:val="-2"/>
        </w:rPr>
        <w:t xml:space="preserve"> </w:t>
      </w:r>
      <w:r>
        <w:t>-</w:t>
      </w:r>
      <w:r>
        <w:rPr>
          <w:spacing w:val="-1"/>
        </w:rPr>
        <w:t xml:space="preserve"> </w:t>
      </w:r>
      <w:r>
        <w:t>1</w:t>
      </w:r>
      <w:r>
        <w:rPr>
          <w:spacing w:val="-2"/>
        </w:rPr>
        <w:t>2</w:t>
      </w:r>
      <w:r>
        <w:t>.00</w:t>
      </w:r>
      <w:r>
        <w:rPr>
          <w:spacing w:val="-3"/>
        </w:rPr>
        <w:t xml:space="preserve"> </w:t>
      </w:r>
      <w:r>
        <w:t xml:space="preserve">&amp; </w:t>
      </w:r>
      <w:r>
        <w:rPr>
          <w:spacing w:val="-2"/>
        </w:rPr>
        <w:t>1</w:t>
      </w:r>
      <w:r>
        <w:t>3.00</w:t>
      </w:r>
      <w:r>
        <w:rPr>
          <w:spacing w:val="-2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1</w:t>
      </w:r>
      <w:r>
        <w:rPr>
          <w:spacing w:val="-2"/>
        </w:rPr>
        <w:t>6</w:t>
      </w:r>
      <w:r>
        <w:t>.00</w:t>
      </w:r>
    </w:p>
    <w:p w:rsidR="00447E00" w:rsidRDefault="00447E00">
      <w:pPr>
        <w:pStyle w:val="Plattetekst"/>
        <w:kinsoku w:val="0"/>
        <w:overflowPunct w:val="0"/>
        <w:spacing w:before="52" w:line="276" w:lineRule="auto"/>
      </w:pPr>
      <w:r>
        <w:rPr>
          <w:spacing w:val="-2"/>
        </w:rPr>
        <w:t>I</w:t>
      </w:r>
      <w:r>
        <w:t>n</w:t>
      </w:r>
      <w:r>
        <w:rPr>
          <w:spacing w:val="-3"/>
        </w:rPr>
        <w:t xml:space="preserve"> </w:t>
      </w:r>
      <w:r>
        <w:rPr>
          <w:spacing w:val="-2"/>
        </w:rPr>
        <w:t>h</w:t>
      </w:r>
      <w:r>
        <w:rPr>
          <w:spacing w:val="1"/>
        </w:rPr>
        <w:t>e</w:t>
      </w:r>
      <w:r>
        <w:t>t</w:t>
      </w:r>
      <w:r>
        <w:rPr>
          <w:spacing w:val="-2"/>
        </w:rPr>
        <w:t xml:space="preserve"> </w:t>
      </w:r>
      <w:r>
        <w:t>wee</w:t>
      </w:r>
      <w:r>
        <w:rPr>
          <w:spacing w:val="-1"/>
        </w:rPr>
        <w:t>k</w:t>
      </w:r>
      <w:r>
        <w:t>e</w:t>
      </w:r>
      <w:r>
        <w:rPr>
          <w:spacing w:val="-2"/>
        </w:rPr>
        <w:t>n</w:t>
      </w:r>
      <w:r>
        <w:t>d</w:t>
      </w:r>
      <w:r>
        <w:rPr>
          <w:spacing w:val="-3"/>
        </w:rPr>
        <w:t xml:space="preserve"> </w:t>
      </w:r>
      <w:r>
        <w:t>gaat</w:t>
      </w:r>
      <w:r>
        <w:rPr>
          <w:spacing w:val="2"/>
        </w:rPr>
        <w:t xml:space="preserve"> 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d</w:t>
      </w:r>
      <w:r>
        <w:t>ie</w:t>
      </w:r>
      <w:r>
        <w:rPr>
          <w:spacing w:val="-2"/>
        </w:rPr>
        <w:t>n</w:t>
      </w:r>
      <w:r>
        <w:t>st</w:t>
      </w:r>
      <w:r>
        <w:rPr>
          <w:spacing w:val="-1"/>
        </w:rPr>
        <w:t xml:space="preserve"> </w:t>
      </w:r>
      <w:r>
        <w:t>over</w:t>
      </w:r>
      <w:r>
        <w:rPr>
          <w:spacing w:val="-1"/>
        </w:rPr>
        <w:t xml:space="preserve"> </w:t>
      </w:r>
      <w:r>
        <w:t>op</w:t>
      </w:r>
      <w:r>
        <w:rPr>
          <w:spacing w:val="-2"/>
        </w:rPr>
        <w:t xml:space="preserve"> </w:t>
      </w:r>
      <w:r>
        <w:t>Diere</w:t>
      </w:r>
      <w:r>
        <w:rPr>
          <w:spacing w:val="-2"/>
        </w:rPr>
        <w:t>n</w:t>
      </w:r>
      <w:r>
        <w:t>artse</w:t>
      </w:r>
      <w:r>
        <w:rPr>
          <w:spacing w:val="-2"/>
        </w:rPr>
        <w:t>np</w:t>
      </w:r>
      <w:r>
        <w:t>raktijk</w:t>
      </w:r>
      <w:r>
        <w:rPr>
          <w:spacing w:val="-2"/>
        </w:rPr>
        <w:t xml:space="preserve"> </w:t>
      </w:r>
      <w:r>
        <w:t>D</w:t>
      </w:r>
      <w:r>
        <w:rPr>
          <w:spacing w:val="-2"/>
        </w:rPr>
        <w:t>o</w:t>
      </w:r>
      <w:r>
        <w:t>e</w:t>
      </w:r>
      <w:r>
        <w:rPr>
          <w:spacing w:val="-1"/>
        </w:rPr>
        <w:t>t</w:t>
      </w:r>
      <w:r>
        <w:t>in</w:t>
      </w:r>
      <w:r>
        <w:rPr>
          <w:spacing w:val="-2"/>
        </w:rPr>
        <w:t>ch</w:t>
      </w:r>
      <w:r>
        <w:t>e</w:t>
      </w:r>
      <w:r>
        <w:rPr>
          <w:spacing w:val="1"/>
        </w:rPr>
        <w:t>m</w:t>
      </w:r>
      <w:r>
        <w:t>-Ze</w:t>
      </w:r>
      <w:r>
        <w:rPr>
          <w:spacing w:val="-2"/>
        </w:rPr>
        <w:t>dd</w:t>
      </w:r>
      <w:r>
        <w:t>a</w:t>
      </w:r>
      <w:r>
        <w:rPr>
          <w:spacing w:val="-2"/>
        </w:rPr>
        <w:t>m</w:t>
      </w:r>
      <w:r>
        <w:t>. E</w:t>
      </w:r>
      <w:r>
        <w:rPr>
          <w:spacing w:val="-1"/>
        </w:rPr>
        <w:t>e</w:t>
      </w:r>
      <w:r>
        <w:rPr>
          <w:spacing w:val="-2"/>
        </w:rPr>
        <w:t>n</w:t>
      </w:r>
      <w:r>
        <w:t xml:space="preserve">s </w:t>
      </w:r>
      <w:r>
        <w:rPr>
          <w:spacing w:val="-2"/>
        </w:rPr>
        <w:t>p</w:t>
      </w:r>
      <w:r>
        <w:t>er</w:t>
      </w:r>
      <w:r>
        <w:rPr>
          <w:spacing w:val="-1"/>
        </w:rPr>
        <w:t xml:space="preserve"> </w:t>
      </w:r>
      <w:r>
        <w:t>4</w:t>
      </w:r>
      <w:r>
        <w:rPr>
          <w:spacing w:val="-2"/>
        </w:rPr>
        <w:t xml:space="preserve"> </w:t>
      </w:r>
      <w:r>
        <w:t>wek</w:t>
      </w:r>
      <w:r>
        <w:rPr>
          <w:spacing w:val="-1"/>
        </w:rPr>
        <w:t>e</w:t>
      </w:r>
      <w:r>
        <w:t xml:space="preserve">n </w:t>
      </w:r>
      <w:r>
        <w:rPr>
          <w:spacing w:val="-2"/>
        </w:rPr>
        <w:t>h</w:t>
      </w:r>
      <w:r>
        <w:rPr>
          <w:spacing w:val="1"/>
        </w:rPr>
        <w:t>e</w:t>
      </w:r>
      <w:r>
        <w:t>eft</w:t>
      </w:r>
      <w:r>
        <w:rPr>
          <w:spacing w:val="-2"/>
        </w:rPr>
        <w:t xml:space="preserve"> d</w:t>
      </w:r>
      <w:r>
        <w:t>e</w:t>
      </w:r>
      <w:r>
        <w:rPr>
          <w:spacing w:val="-2"/>
        </w:rPr>
        <w:t xml:space="preserve"> d</w:t>
      </w:r>
      <w:r>
        <w:t>iere</w:t>
      </w:r>
      <w:r>
        <w:rPr>
          <w:spacing w:val="-2"/>
        </w:rPr>
        <w:t>n</w:t>
      </w:r>
      <w:r>
        <w:t>arts</w:t>
      </w:r>
      <w:r>
        <w:rPr>
          <w:spacing w:val="1"/>
        </w:rPr>
        <w:t xml:space="preserve"> </w:t>
      </w:r>
      <w:r>
        <w:t>van onze</w:t>
      </w:r>
      <w:r>
        <w:rPr>
          <w:spacing w:val="-3"/>
        </w:rPr>
        <w:t xml:space="preserve"> </w:t>
      </w:r>
      <w:r>
        <w:rPr>
          <w:spacing w:val="-2"/>
        </w:rPr>
        <w:t>p</w:t>
      </w:r>
      <w:r>
        <w:t>raktijk</w:t>
      </w:r>
      <w:r>
        <w:rPr>
          <w:spacing w:val="-2"/>
        </w:rPr>
        <w:t xml:space="preserve"> d</w:t>
      </w:r>
      <w:r>
        <w:t>ie</w:t>
      </w:r>
      <w:r>
        <w:rPr>
          <w:spacing w:val="-2"/>
        </w:rPr>
        <w:t>n</w:t>
      </w:r>
      <w:r>
        <w:t>st.</w:t>
      </w:r>
    </w:p>
    <w:p w:rsidR="00447E00" w:rsidRDefault="00447E00">
      <w:pPr>
        <w:kinsoku w:val="0"/>
        <w:overflowPunct w:val="0"/>
        <w:spacing w:before="7" w:line="190" w:lineRule="exact"/>
        <w:rPr>
          <w:sz w:val="19"/>
          <w:szCs w:val="19"/>
        </w:rPr>
      </w:pPr>
    </w:p>
    <w:p w:rsidR="00447E00" w:rsidRDefault="00447E00">
      <w:pPr>
        <w:pStyle w:val="Plattetekst"/>
        <w:kinsoku w:val="0"/>
        <w:overflowPunct w:val="0"/>
        <w:spacing w:line="278" w:lineRule="auto"/>
        <w:ind w:right="87"/>
      </w:pPr>
      <w:r>
        <w:rPr>
          <w:spacing w:val="-2"/>
        </w:rPr>
        <w:t>Ind</w:t>
      </w:r>
      <w:r>
        <w:t>ien</w:t>
      </w:r>
      <w:r>
        <w:rPr>
          <w:spacing w:val="-1"/>
        </w:rPr>
        <w:t xml:space="preserve"> </w:t>
      </w:r>
      <w:r>
        <w:rPr>
          <w:spacing w:val="-2"/>
        </w:rPr>
        <w:t>d</w:t>
      </w:r>
      <w:r>
        <w:t>e dier</w:t>
      </w:r>
      <w:r>
        <w:rPr>
          <w:spacing w:val="-1"/>
        </w:rPr>
        <w:t>e</w:t>
      </w:r>
      <w:r>
        <w:rPr>
          <w:spacing w:val="-2"/>
        </w:rPr>
        <w:t>n</w:t>
      </w:r>
      <w:r>
        <w:t xml:space="preserve">arts 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m</w:t>
      </w:r>
      <w:r>
        <w:t>e</w:t>
      </w:r>
      <w:r>
        <w:rPr>
          <w:spacing w:val="-2"/>
        </w:rPr>
        <w:t>d</w:t>
      </w:r>
      <w:r>
        <w:t>i</w:t>
      </w:r>
      <w:r>
        <w:rPr>
          <w:spacing w:val="-1"/>
        </w:rPr>
        <w:t>c</w:t>
      </w:r>
      <w:r>
        <w:t>ijnen</w:t>
      </w:r>
      <w:r>
        <w:rPr>
          <w:spacing w:val="-3"/>
        </w:rPr>
        <w:t xml:space="preserve"> </w:t>
      </w:r>
      <w:r>
        <w:rPr>
          <w:spacing w:val="-2"/>
        </w:rPr>
        <w:t>m</w:t>
      </w:r>
      <w:r>
        <w:t>e</w:t>
      </w:r>
      <w:r>
        <w:rPr>
          <w:spacing w:val="1"/>
        </w:rPr>
        <w:t>en</w:t>
      </w:r>
      <w:r>
        <w:t>e</w:t>
      </w:r>
      <w:r>
        <w:rPr>
          <w:spacing w:val="-2"/>
        </w:rPr>
        <w:t>em</w:t>
      </w:r>
      <w:r>
        <w:t>t</w:t>
      </w:r>
      <w:r>
        <w:rPr>
          <w:spacing w:val="-2"/>
        </w:rPr>
        <w:t xml:space="preserve"> n</w:t>
      </w:r>
      <w:r>
        <w:t>aar</w:t>
      </w:r>
      <w:r>
        <w:rPr>
          <w:spacing w:val="-1"/>
        </w:rPr>
        <w:t xml:space="preserve"> </w:t>
      </w:r>
      <w:r>
        <w:rPr>
          <w:spacing w:val="-2"/>
        </w:rPr>
        <w:t>h</w:t>
      </w:r>
      <w:r>
        <w:t xml:space="preserve">et </w:t>
      </w:r>
      <w:r>
        <w:rPr>
          <w:spacing w:val="-2"/>
        </w:rPr>
        <w:t>b</w:t>
      </w:r>
      <w:r>
        <w:t>e</w:t>
      </w:r>
      <w:r>
        <w:rPr>
          <w:spacing w:val="-2"/>
        </w:rPr>
        <w:t>d</w:t>
      </w:r>
      <w:r>
        <w:t>rij</w:t>
      </w:r>
      <w:r>
        <w:rPr>
          <w:spacing w:val="1"/>
        </w:rPr>
        <w:t>f</w:t>
      </w:r>
      <w:r>
        <w:t>sb</w:t>
      </w:r>
      <w:r>
        <w:rPr>
          <w:spacing w:val="-2"/>
        </w:rPr>
        <w:t>e</w:t>
      </w:r>
      <w:r>
        <w:t>zoek</w:t>
      </w:r>
      <w:r>
        <w:rPr>
          <w:spacing w:val="-2"/>
        </w:rPr>
        <w:t xml:space="preserve"> </w:t>
      </w:r>
      <w:r>
        <w:t>of vi</w:t>
      </w:r>
      <w:r>
        <w:rPr>
          <w:spacing w:val="-2"/>
        </w:rPr>
        <w:t>s</w:t>
      </w:r>
      <w:r>
        <w:t>it</w:t>
      </w:r>
      <w:r>
        <w:rPr>
          <w:spacing w:val="3"/>
        </w:rPr>
        <w:t>e</w:t>
      </w:r>
      <w:r>
        <w:rPr>
          <w:b/>
          <w:bCs/>
        </w:rPr>
        <w:t xml:space="preserve">, </w:t>
      </w:r>
      <w:r>
        <w:rPr>
          <w:spacing w:val="-2"/>
        </w:rPr>
        <w:t>d</w:t>
      </w:r>
      <w:r>
        <w:t>an</w:t>
      </w:r>
      <w:r>
        <w:rPr>
          <w:spacing w:val="-3"/>
        </w:rPr>
        <w:t xml:space="preserve"> </w:t>
      </w:r>
      <w:r>
        <w:rPr>
          <w:spacing w:val="-2"/>
        </w:rPr>
        <w:t>d</w:t>
      </w:r>
      <w:r>
        <w:t>ie</w:t>
      </w:r>
      <w:r>
        <w:rPr>
          <w:spacing w:val="-2"/>
        </w:rPr>
        <w:t>n</w:t>
      </w:r>
      <w:r>
        <w:rPr>
          <w:spacing w:val="1"/>
        </w:rPr>
        <w:t>e</w:t>
      </w:r>
      <w:r>
        <w:t>n</w:t>
      </w:r>
      <w:r>
        <w:rPr>
          <w:spacing w:val="-3"/>
        </w:rPr>
        <w:t xml:space="preserve"> </w:t>
      </w:r>
      <w:r>
        <w:rPr>
          <w:spacing w:val="-2"/>
        </w:rPr>
        <w:t>d</w:t>
      </w:r>
      <w:r>
        <w:t>eze</w:t>
      </w:r>
      <w:r>
        <w:rPr>
          <w:spacing w:val="-2"/>
        </w:rPr>
        <w:t xml:space="preserve"> m</w:t>
      </w:r>
      <w:r>
        <w:t>edi</w:t>
      </w:r>
      <w:r>
        <w:rPr>
          <w:spacing w:val="-2"/>
        </w:rPr>
        <w:t>c</w:t>
      </w:r>
      <w:r>
        <w:t>ijn</w:t>
      </w:r>
      <w:r>
        <w:rPr>
          <w:spacing w:val="-2"/>
        </w:rPr>
        <w:t>e</w:t>
      </w:r>
      <w:r>
        <w:t>n</w:t>
      </w:r>
      <w:r>
        <w:rPr>
          <w:spacing w:val="-3"/>
        </w:rPr>
        <w:t xml:space="preserve"> </w:t>
      </w:r>
      <w:r>
        <w:t>t</w:t>
      </w:r>
      <w:r>
        <w:rPr>
          <w:spacing w:val="-2"/>
        </w:rPr>
        <w:t>u</w:t>
      </w:r>
      <w:r>
        <w:t>ssen</w:t>
      </w:r>
      <w:r>
        <w:rPr>
          <w:spacing w:val="-3"/>
        </w:rPr>
        <w:t xml:space="preserve"> </w:t>
      </w:r>
      <w:r>
        <w:t>8.00 -</w:t>
      </w:r>
      <w:r>
        <w:rPr>
          <w:spacing w:val="4"/>
        </w:rPr>
        <w:t xml:space="preserve"> </w:t>
      </w:r>
      <w:r>
        <w:t>9.00</w:t>
      </w:r>
      <w:r>
        <w:rPr>
          <w:spacing w:val="-3"/>
        </w:rPr>
        <w:t xml:space="preserve"> </w:t>
      </w:r>
      <w:r>
        <w:rPr>
          <w:spacing w:val="-2"/>
        </w:rPr>
        <w:t>b</w:t>
      </w:r>
      <w:r>
        <w:t>est</w:t>
      </w:r>
      <w:r>
        <w:rPr>
          <w:spacing w:val="-1"/>
        </w:rPr>
        <w:t>e</w:t>
      </w:r>
      <w:r>
        <w:t>ld</w:t>
      </w:r>
      <w:r>
        <w:rPr>
          <w:spacing w:val="-2"/>
        </w:rPr>
        <w:t xml:space="preserve"> </w:t>
      </w:r>
      <w:r>
        <w:t>te</w:t>
      </w:r>
      <w:r>
        <w:rPr>
          <w:spacing w:val="-2"/>
        </w:rPr>
        <w:t xml:space="preserve"> </w:t>
      </w:r>
      <w:r>
        <w:t>w</w:t>
      </w:r>
      <w:r>
        <w:rPr>
          <w:spacing w:val="1"/>
        </w:rPr>
        <w:t>o</w:t>
      </w:r>
      <w:r>
        <w:t>rd</w:t>
      </w:r>
      <w:r>
        <w:rPr>
          <w:spacing w:val="-1"/>
        </w:rPr>
        <w:t>e</w:t>
      </w:r>
      <w:r>
        <w:rPr>
          <w:spacing w:val="-2"/>
        </w:rPr>
        <w:t>n</w:t>
      </w:r>
      <w:r>
        <w:t>.</w:t>
      </w:r>
    </w:p>
    <w:p w:rsidR="00447E00" w:rsidRDefault="00447E00">
      <w:pPr>
        <w:pStyle w:val="Plattetekst"/>
        <w:kinsoku w:val="0"/>
        <w:overflowPunct w:val="0"/>
        <w:spacing w:line="278" w:lineRule="auto"/>
        <w:ind w:right="87"/>
        <w:sectPr w:rsidR="00447E00">
          <w:pgSz w:w="11907" w:h="16840"/>
          <w:pgMar w:top="1780" w:right="980" w:bottom="980" w:left="1300" w:header="305" w:footer="780" w:gutter="0"/>
          <w:cols w:space="708" w:equalWidth="0">
            <w:col w:w="9627"/>
          </w:cols>
          <w:noEndnote/>
        </w:sectPr>
      </w:pPr>
    </w:p>
    <w:p w:rsidR="00447E00" w:rsidRDefault="00447E00">
      <w:pPr>
        <w:kinsoku w:val="0"/>
        <w:overflowPunct w:val="0"/>
        <w:spacing w:before="5" w:line="240" w:lineRule="exact"/>
      </w:pPr>
    </w:p>
    <w:p w:rsidR="00447E00" w:rsidRDefault="00447E00">
      <w:pPr>
        <w:pStyle w:val="Kop3"/>
        <w:numPr>
          <w:ilvl w:val="1"/>
          <w:numId w:val="33"/>
        </w:numPr>
        <w:tabs>
          <w:tab w:val="left" w:pos="596"/>
          <w:tab w:val="left" w:pos="965"/>
        </w:tabs>
        <w:kinsoku w:val="0"/>
        <w:overflowPunct w:val="0"/>
        <w:ind w:hanging="481"/>
        <w:rPr>
          <w:i w:val="0"/>
          <w:iCs w:val="0"/>
          <w:color w:val="000000"/>
        </w:rPr>
      </w:pPr>
      <w:r>
        <w:rPr>
          <w:b/>
          <w:bCs/>
          <w:color w:val="76923B"/>
        </w:rPr>
        <w:t>|</w:t>
      </w:r>
      <w:r>
        <w:rPr>
          <w:b/>
          <w:bCs/>
          <w:color w:val="76923B"/>
        </w:rPr>
        <w:tab/>
      </w:r>
      <w:r>
        <w:rPr>
          <w:color w:val="000000"/>
        </w:rPr>
        <w:t>A</w:t>
      </w:r>
      <w:r>
        <w:rPr>
          <w:color w:val="000000"/>
          <w:spacing w:val="1"/>
        </w:rPr>
        <w:t>d</w:t>
      </w:r>
      <w:r>
        <w:rPr>
          <w:color w:val="000000"/>
        </w:rPr>
        <w:t>mini</w:t>
      </w:r>
      <w:r>
        <w:rPr>
          <w:color w:val="000000"/>
          <w:spacing w:val="1"/>
        </w:rPr>
        <w:t>s</w:t>
      </w:r>
      <w:r>
        <w:rPr>
          <w:color w:val="000000"/>
        </w:rPr>
        <w:t>tratie</w:t>
      </w:r>
    </w:p>
    <w:p w:rsidR="00447E00" w:rsidRDefault="00447E00">
      <w:pPr>
        <w:kinsoku w:val="0"/>
        <w:overflowPunct w:val="0"/>
        <w:spacing w:before="17" w:line="240" w:lineRule="exact"/>
      </w:pPr>
    </w:p>
    <w:p w:rsidR="00447E00" w:rsidRDefault="00447E00">
      <w:pPr>
        <w:pStyle w:val="Plattetekst"/>
        <w:kinsoku w:val="0"/>
        <w:overflowPunct w:val="0"/>
        <w:spacing w:line="276" w:lineRule="auto"/>
        <w:ind w:right="544"/>
      </w:pPr>
      <w:r>
        <w:t>Wij</w:t>
      </w:r>
      <w:r>
        <w:rPr>
          <w:spacing w:val="-1"/>
        </w:rPr>
        <w:t xml:space="preserve"> </w:t>
      </w:r>
      <w:r>
        <w:t>gaan</w:t>
      </w:r>
      <w:r>
        <w:rPr>
          <w:spacing w:val="-3"/>
        </w:rPr>
        <w:t xml:space="preserve"> </w:t>
      </w:r>
      <w:r>
        <w:t>werken</w:t>
      </w:r>
      <w:r>
        <w:rPr>
          <w:spacing w:val="-3"/>
        </w:rPr>
        <w:t xml:space="preserve"> </w:t>
      </w:r>
      <w:r>
        <w:rPr>
          <w:spacing w:val="-2"/>
        </w:rPr>
        <w:t>m</w:t>
      </w:r>
      <w:r>
        <w:t>et</w:t>
      </w:r>
      <w:r>
        <w:rPr>
          <w:spacing w:val="-2"/>
        </w:rPr>
        <w:t xml:space="preserve"> h</w:t>
      </w:r>
      <w:r>
        <w:t>et</w:t>
      </w:r>
      <w:r>
        <w:rPr>
          <w:spacing w:val="-2"/>
        </w:rPr>
        <w:t xml:space="preserve"> p</w:t>
      </w:r>
      <w:r>
        <w:t>rogra</w:t>
      </w:r>
      <w:r>
        <w:rPr>
          <w:spacing w:val="-1"/>
        </w:rPr>
        <w:t>m</w:t>
      </w:r>
      <w:r>
        <w:rPr>
          <w:spacing w:val="-2"/>
        </w:rPr>
        <w:t>m</w:t>
      </w:r>
      <w:r>
        <w:t>a</w:t>
      </w:r>
      <w:r>
        <w:rPr>
          <w:spacing w:val="-1"/>
        </w:rPr>
        <w:t xml:space="preserve"> </w:t>
      </w:r>
      <w:r>
        <w:t xml:space="preserve">Viva. </w:t>
      </w:r>
      <w:r>
        <w:rPr>
          <w:spacing w:val="-2"/>
        </w:rPr>
        <w:t>V</w:t>
      </w:r>
      <w:r>
        <w:t>o</w:t>
      </w:r>
      <w:r>
        <w:rPr>
          <w:spacing w:val="1"/>
        </w:rPr>
        <w:t>o</w:t>
      </w:r>
      <w:r>
        <w:t xml:space="preserve">r </w:t>
      </w:r>
      <w:r>
        <w:rPr>
          <w:spacing w:val="-2"/>
        </w:rPr>
        <w:t>d</w:t>
      </w:r>
      <w:r>
        <w:t>e g</w:t>
      </w:r>
      <w:r>
        <w:rPr>
          <w:spacing w:val="-1"/>
        </w:rPr>
        <w:t>e</w:t>
      </w:r>
      <w:r>
        <w:t>z</w:t>
      </w:r>
      <w:r>
        <w:rPr>
          <w:spacing w:val="-1"/>
        </w:rPr>
        <w:t>e</w:t>
      </w:r>
      <w:r>
        <w:t>lsc</w:t>
      </w:r>
      <w:r>
        <w:rPr>
          <w:spacing w:val="-2"/>
        </w:rPr>
        <w:t>h</w:t>
      </w:r>
      <w:r>
        <w:t>a</w:t>
      </w:r>
      <w:r>
        <w:rPr>
          <w:spacing w:val="-2"/>
        </w:rPr>
        <w:t>p</w:t>
      </w:r>
      <w:r>
        <w:t>sdier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t>werken w</w:t>
      </w:r>
      <w:r>
        <w:rPr>
          <w:spacing w:val="1"/>
        </w:rPr>
        <w:t>i</w:t>
      </w:r>
      <w:r>
        <w:t>j</w:t>
      </w:r>
      <w:r>
        <w:rPr>
          <w:spacing w:val="-1"/>
        </w:rPr>
        <w:t xml:space="preserve"> </w:t>
      </w:r>
      <w:r>
        <w:t>o</w:t>
      </w:r>
      <w:r>
        <w:rPr>
          <w:spacing w:val="1"/>
        </w:rPr>
        <w:t>o</w:t>
      </w:r>
      <w:r>
        <w:t>k</w:t>
      </w:r>
      <w:r>
        <w:rPr>
          <w:spacing w:val="-2"/>
        </w:rPr>
        <w:t xml:space="preserve"> m</w:t>
      </w:r>
      <w:r>
        <w:t>et</w:t>
      </w:r>
      <w:r>
        <w:rPr>
          <w:spacing w:val="-2"/>
        </w:rPr>
        <w:t xml:space="preserve"> d</w:t>
      </w:r>
      <w:r>
        <w:t>e</w:t>
      </w:r>
      <w:r>
        <w:rPr>
          <w:spacing w:val="-2"/>
        </w:rPr>
        <w:t xml:space="preserve"> </w:t>
      </w:r>
      <w:r>
        <w:t>ag</w:t>
      </w:r>
      <w:r>
        <w:rPr>
          <w:spacing w:val="-1"/>
        </w:rPr>
        <w:t>e</w:t>
      </w:r>
      <w:r>
        <w:rPr>
          <w:spacing w:val="-2"/>
        </w:rPr>
        <w:t>n</w:t>
      </w:r>
      <w:r>
        <w:rPr>
          <w:spacing w:val="1"/>
        </w:rPr>
        <w:t>d</w:t>
      </w:r>
      <w:r>
        <w:t>a</w:t>
      </w:r>
      <w:r>
        <w:rPr>
          <w:spacing w:val="-1"/>
        </w:rPr>
        <w:t xml:space="preserve"> </w:t>
      </w:r>
      <w:r>
        <w:t>van</w:t>
      </w:r>
      <w:r>
        <w:rPr>
          <w:spacing w:val="-2"/>
        </w:rPr>
        <w:t xml:space="preserve"> d</w:t>
      </w:r>
      <w:r>
        <w:t>it</w:t>
      </w:r>
      <w:r>
        <w:rPr>
          <w:spacing w:val="-2"/>
        </w:rPr>
        <w:t xml:space="preserve"> p</w:t>
      </w:r>
      <w:r>
        <w:t>rogra</w:t>
      </w:r>
      <w:r>
        <w:rPr>
          <w:spacing w:val="-1"/>
        </w:rPr>
        <w:t>m</w:t>
      </w:r>
      <w:r>
        <w:rPr>
          <w:spacing w:val="-2"/>
        </w:rPr>
        <w:t>m</w:t>
      </w:r>
      <w:r>
        <w:t>a.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re</w:t>
      </w:r>
      <w:r>
        <w:rPr>
          <w:spacing w:val="-1"/>
        </w:rPr>
        <w:t>d</w:t>
      </w:r>
      <w:r>
        <w:t>en</w:t>
      </w:r>
      <w:r>
        <w:rPr>
          <w:spacing w:val="-1"/>
        </w:rPr>
        <w:t xml:space="preserve"> </w:t>
      </w:r>
      <w:r>
        <w:rPr>
          <w:spacing w:val="-2"/>
        </w:rPr>
        <w:t>h</w:t>
      </w:r>
      <w:r>
        <w:t>iervan</w:t>
      </w:r>
      <w:r>
        <w:rPr>
          <w:spacing w:val="-2"/>
        </w:rPr>
        <w:t xml:space="preserve"> </w:t>
      </w:r>
      <w:r>
        <w:t xml:space="preserve">is </w:t>
      </w:r>
      <w:r>
        <w:rPr>
          <w:spacing w:val="-2"/>
        </w:rPr>
        <w:t>d</w:t>
      </w:r>
      <w:r>
        <w:t>at</w:t>
      </w:r>
      <w:r>
        <w:rPr>
          <w:spacing w:val="-2"/>
        </w:rPr>
        <w:t xml:space="preserve"> </w:t>
      </w:r>
      <w:r>
        <w:t>w</w:t>
      </w:r>
      <w:r>
        <w:rPr>
          <w:spacing w:val="1"/>
        </w:rPr>
        <w:t>i</w:t>
      </w:r>
      <w:r>
        <w:t>j</w:t>
      </w:r>
      <w:r>
        <w:rPr>
          <w:spacing w:val="-1"/>
        </w:rPr>
        <w:t xml:space="preserve"> </w:t>
      </w:r>
      <w:r>
        <w:rPr>
          <w:spacing w:val="-2"/>
        </w:rPr>
        <w:t>h</w:t>
      </w:r>
      <w:r>
        <w:t>et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>e</w:t>
      </w:r>
      <w:r>
        <w:t xml:space="preserve">n </w:t>
      </w:r>
      <w:r>
        <w:rPr>
          <w:spacing w:val="-2"/>
        </w:rPr>
        <w:t>p</w:t>
      </w:r>
      <w:r>
        <w:t>ret</w:t>
      </w:r>
      <w:r>
        <w:rPr>
          <w:spacing w:val="-1"/>
        </w:rPr>
        <w:t>t</w:t>
      </w:r>
      <w:r>
        <w:t>ige</w:t>
      </w:r>
      <w:r>
        <w:rPr>
          <w:spacing w:val="-2"/>
        </w:rPr>
        <w:t xml:space="preserve"> </w:t>
      </w:r>
      <w:r>
        <w:t>ag</w:t>
      </w:r>
      <w:r>
        <w:rPr>
          <w:spacing w:val="-1"/>
        </w:rPr>
        <w:t>e</w:t>
      </w:r>
      <w:r>
        <w:rPr>
          <w:spacing w:val="-2"/>
        </w:rPr>
        <w:t>nd</w:t>
      </w:r>
      <w:r>
        <w:t>a</w:t>
      </w:r>
      <w:r>
        <w:rPr>
          <w:spacing w:val="-1"/>
        </w:rPr>
        <w:t xml:space="preserve"> </w:t>
      </w:r>
      <w:r>
        <w:t>vinde</w:t>
      </w:r>
      <w:r>
        <w:rPr>
          <w:spacing w:val="-1"/>
        </w:rPr>
        <w:t>n</w:t>
      </w:r>
      <w:r>
        <w:rPr>
          <w:b/>
          <w:bCs/>
        </w:rPr>
        <w:t>.</w:t>
      </w:r>
      <w:r>
        <w:rPr>
          <w:b/>
          <w:bCs/>
          <w:spacing w:val="-2"/>
        </w:rPr>
        <w:t xml:space="preserve"> </w:t>
      </w:r>
      <w:r>
        <w:rPr>
          <w:b/>
          <w:bCs/>
        </w:rPr>
        <w:t>J</w:t>
      </w:r>
      <w:r>
        <w:t>e</w:t>
      </w:r>
      <w:r>
        <w:rPr>
          <w:spacing w:val="-2"/>
        </w:rPr>
        <w:t xml:space="preserve"> </w:t>
      </w:r>
      <w:r>
        <w:t>kunt</w:t>
      </w:r>
      <w:r>
        <w:rPr>
          <w:spacing w:val="-2"/>
        </w:rPr>
        <w:t xml:space="preserve"> </w:t>
      </w:r>
      <w:r>
        <w:t>g</w:t>
      </w:r>
      <w:r>
        <w:rPr>
          <w:spacing w:val="-1"/>
        </w:rPr>
        <w:t>e</w:t>
      </w:r>
      <w:r>
        <w:rPr>
          <w:spacing w:val="-2"/>
        </w:rPr>
        <w:t>m</w:t>
      </w:r>
      <w:r>
        <w:t>ak</w:t>
      </w:r>
      <w:r>
        <w:rPr>
          <w:spacing w:val="-1"/>
        </w:rPr>
        <w:t>k</w:t>
      </w:r>
      <w:r>
        <w:t>el</w:t>
      </w:r>
      <w:r>
        <w:rPr>
          <w:spacing w:val="2"/>
        </w:rPr>
        <w:t>i</w:t>
      </w:r>
      <w:r>
        <w:t>jk</w:t>
      </w:r>
      <w:r>
        <w:rPr>
          <w:spacing w:val="-2"/>
        </w:rPr>
        <w:t xml:space="preserve"> </w:t>
      </w:r>
      <w:r>
        <w:t>va</w:t>
      </w:r>
      <w:r>
        <w:rPr>
          <w:spacing w:val="-1"/>
        </w:rPr>
        <w:t>n</w:t>
      </w:r>
      <w:r>
        <w:rPr>
          <w:spacing w:val="-2"/>
        </w:rPr>
        <w:t>u</w:t>
      </w:r>
      <w:r>
        <w:t>it</w:t>
      </w:r>
      <w:r>
        <w:rPr>
          <w:spacing w:val="-2"/>
        </w:rPr>
        <w:t xml:space="preserve"> d</w:t>
      </w:r>
      <w:r>
        <w:t>e</w:t>
      </w:r>
      <w:r>
        <w:rPr>
          <w:spacing w:val="-1"/>
        </w:rPr>
        <w:t>z</w:t>
      </w:r>
      <w:r>
        <w:t>e ag</w:t>
      </w:r>
      <w:r>
        <w:rPr>
          <w:spacing w:val="-1"/>
        </w:rPr>
        <w:t>e</w:t>
      </w:r>
      <w:r>
        <w:rPr>
          <w:spacing w:val="-2"/>
        </w:rPr>
        <w:t>n</w:t>
      </w:r>
      <w:r>
        <w:rPr>
          <w:spacing w:val="1"/>
        </w:rPr>
        <w:t>d</w:t>
      </w:r>
      <w:r>
        <w:t>a g</w:t>
      </w:r>
      <w:r>
        <w:rPr>
          <w:spacing w:val="-1"/>
        </w:rPr>
        <w:t>e</w:t>
      </w:r>
      <w:r>
        <w:t>lijk</w:t>
      </w:r>
      <w:r>
        <w:rPr>
          <w:spacing w:val="-1"/>
        </w:rPr>
        <w:t xml:space="preserve"> </w:t>
      </w:r>
      <w:r>
        <w:t>in</w:t>
      </w:r>
      <w:r>
        <w:rPr>
          <w:spacing w:val="-2"/>
        </w:rPr>
        <w:t xml:space="preserve"> d</w:t>
      </w:r>
      <w:r>
        <w:t xml:space="preserve">e </w:t>
      </w:r>
      <w:r>
        <w:rPr>
          <w:spacing w:val="-2"/>
        </w:rPr>
        <w:t>p</w:t>
      </w:r>
      <w:r>
        <w:t>ati</w:t>
      </w:r>
      <w:r>
        <w:rPr>
          <w:spacing w:val="-1"/>
        </w:rPr>
        <w:t>ë</w:t>
      </w:r>
      <w:r>
        <w:rPr>
          <w:spacing w:val="-2"/>
        </w:rPr>
        <w:t>n</w:t>
      </w:r>
      <w:r>
        <w:t>t</w:t>
      </w:r>
      <w:r>
        <w:rPr>
          <w:spacing w:val="-1"/>
        </w:rPr>
        <w:t>e</w:t>
      </w:r>
      <w:r>
        <w:rPr>
          <w:spacing w:val="-2"/>
        </w:rPr>
        <w:t>n</w:t>
      </w:r>
      <w:r>
        <w:t>kaart</w:t>
      </w:r>
      <w:r>
        <w:rPr>
          <w:spacing w:val="-2"/>
        </w:rPr>
        <w:t xml:space="preserve"> </w:t>
      </w:r>
      <w:r>
        <w:t>ko</w:t>
      </w:r>
      <w:r>
        <w:rPr>
          <w:spacing w:val="-1"/>
        </w:rPr>
        <w:t>m</w:t>
      </w:r>
      <w:r>
        <w:rPr>
          <w:spacing w:val="1"/>
        </w:rPr>
        <w:t>e</w:t>
      </w:r>
      <w:r>
        <w:t>n</w:t>
      </w:r>
      <w:r>
        <w:rPr>
          <w:spacing w:val="-3"/>
        </w:rPr>
        <w:t xml:space="preserve"> </w:t>
      </w:r>
      <w:r>
        <w:t>om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>e</w:t>
      </w:r>
      <w:r>
        <w:t>n</w:t>
      </w:r>
      <w:r>
        <w:rPr>
          <w:spacing w:val="1"/>
        </w:rPr>
        <w:t xml:space="preserve"> </w:t>
      </w:r>
      <w:r>
        <w:t>afs</w:t>
      </w:r>
      <w:r>
        <w:rPr>
          <w:spacing w:val="-2"/>
        </w:rPr>
        <w:t>p</w:t>
      </w:r>
      <w:r>
        <w:t>raak</w:t>
      </w:r>
      <w:r>
        <w:rPr>
          <w:spacing w:val="-1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te</w:t>
      </w:r>
      <w:r>
        <w:rPr>
          <w:spacing w:val="-2"/>
        </w:rPr>
        <w:t xml:space="preserve"> </w:t>
      </w:r>
      <w:r>
        <w:t>k</w:t>
      </w:r>
      <w:r>
        <w:rPr>
          <w:spacing w:val="-2"/>
        </w:rPr>
        <w:t>un</w:t>
      </w:r>
      <w:r>
        <w:rPr>
          <w:spacing w:val="1"/>
        </w:rPr>
        <w:t>n</w:t>
      </w:r>
      <w:r>
        <w:t>en</w:t>
      </w:r>
      <w:r>
        <w:rPr>
          <w:spacing w:val="-3"/>
        </w:rPr>
        <w:t xml:space="preserve"> </w:t>
      </w:r>
      <w:r>
        <w:rPr>
          <w:spacing w:val="-2"/>
        </w:rPr>
        <w:t>p</w:t>
      </w:r>
      <w:r>
        <w:t>la</w:t>
      </w:r>
      <w:r>
        <w:rPr>
          <w:spacing w:val="1"/>
        </w:rPr>
        <w:t>n</w:t>
      </w:r>
      <w:r>
        <w:rPr>
          <w:spacing w:val="-2"/>
        </w:rPr>
        <w:t>n</w:t>
      </w:r>
      <w:r>
        <w:t>en.</w:t>
      </w:r>
      <w:r>
        <w:rPr>
          <w:spacing w:val="-1"/>
        </w:rPr>
        <w:t xml:space="preserve"> </w:t>
      </w:r>
      <w:r>
        <w:rPr>
          <w:spacing w:val="1"/>
        </w:rPr>
        <w:t>V</w:t>
      </w:r>
      <w:r>
        <w:t>o</w:t>
      </w:r>
      <w:r>
        <w:rPr>
          <w:spacing w:val="1"/>
        </w:rPr>
        <w:t>o</w:t>
      </w:r>
      <w:r>
        <w:t xml:space="preserve">r </w:t>
      </w:r>
      <w:r>
        <w:rPr>
          <w:spacing w:val="-2"/>
        </w:rPr>
        <w:t>h</w:t>
      </w:r>
      <w:r>
        <w:t>et in</w:t>
      </w:r>
      <w:r>
        <w:rPr>
          <w:spacing w:val="-2"/>
        </w:rPr>
        <w:t>p</w:t>
      </w:r>
      <w:r>
        <w:t>la</w:t>
      </w:r>
      <w:r>
        <w:rPr>
          <w:spacing w:val="-1"/>
        </w:rPr>
        <w:t>n</w:t>
      </w:r>
      <w:r>
        <w:rPr>
          <w:spacing w:val="-2"/>
        </w:rPr>
        <w:t>n</w:t>
      </w:r>
      <w:r>
        <w:t>en</w:t>
      </w:r>
      <w:r>
        <w:rPr>
          <w:spacing w:val="-3"/>
        </w:rPr>
        <w:t xml:space="preserve"> </w:t>
      </w:r>
      <w:r>
        <w:t xml:space="preserve">van 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</w:t>
      </w:r>
      <w:r>
        <w:t>vi</w:t>
      </w:r>
      <w:r>
        <w:rPr>
          <w:spacing w:val="1"/>
        </w:rPr>
        <w:t>s</w:t>
      </w:r>
      <w:r>
        <w:t>it</w:t>
      </w:r>
      <w:r>
        <w:rPr>
          <w:spacing w:val="-1"/>
        </w:rPr>
        <w:t>e</w:t>
      </w:r>
      <w:r>
        <w:t>s voor</w:t>
      </w:r>
      <w:r>
        <w:rPr>
          <w:spacing w:val="-1"/>
        </w:rPr>
        <w:t xml:space="preserve"> </w:t>
      </w:r>
      <w:r>
        <w:t>g</w:t>
      </w:r>
      <w:r>
        <w:rPr>
          <w:spacing w:val="-3"/>
        </w:rPr>
        <w:t>r</w:t>
      </w:r>
      <w:r>
        <w:t>o</w:t>
      </w:r>
      <w:r>
        <w:rPr>
          <w:spacing w:val="1"/>
        </w:rPr>
        <w:t>o</w:t>
      </w:r>
      <w:r>
        <w:t>t</w:t>
      </w:r>
      <w:r>
        <w:rPr>
          <w:spacing w:val="-2"/>
        </w:rPr>
        <w:t xml:space="preserve"> </w:t>
      </w:r>
      <w:r>
        <w:t>vee</w:t>
      </w:r>
      <w:r>
        <w:rPr>
          <w:spacing w:val="-2"/>
        </w:rPr>
        <w:t xml:space="preserve"> </w:t>
      </w:r>
      <w:r>
        <w:rPr>
          <w:spacing w:val="-4"/>
        </w:rPr>
        <w:t>m</w:t>
      </w:r>
      <w:r>
        <w:t>ak</w:t>
      </w:r>
      <w:r>
        <w:rPr>
          <w:spacing w:val="-2"/>
        </w:rPr>
        <w:t>e</w:t>
      </w:r>
      <w:r>
        <w:t>n</w:t>
      </w:r>
      <w:r>
        <w:rPr>
          <w:spacing w:val="-3"/>
        </w:rPr>
        <w:t xml:space="preserve"> </w:t>
      </w:r>
      <w:r>
        <w:t>w</w:t>
      </w:r>
      <w:r>
        <w:rPr>
          <w:spacing w:val="1"/>
        </w:rPr>
        <w:t>i</w:t>
      </w:r>
      <w:r>
        <w:t>j</w:t>
      </w:r>
      <w:r>
        <w:rPr>
          <w:spacing w:val="-1"/>
        </w:rPr>
        <w:t xml:space="preserve"> </w:t>
      </w:r>
      <w:r>
        <w:t>g</w:t>
      </w:r>
      <w:r>
        <w:rPr>
          <w:spacing w:val="-1"/>
        </w:rPr>
        <w:t>e</w:t>
      </w:r>
      <w:r>
        <w:rPr>
          <w:spacing w:val="-2"/>
        </w:rPr>
        <w:t>b</w:t>
      </w:r>
      <w:r>
        <w:t>ruik</w:t>
      </w:r>
      <w:r>
        <w:rPr>
          <w:spacing w:val="-2"/>
        </w:rPr>
        <w:t xml:space="preserve"> </w:t>
      </w:r>
      <w:r>
        <w:t>van e</w:t>
      </w:r>
      <w:r>
        <w:rPr>
          <w:spacing w:val="-2"/>
        </w:rPr>
        <w:t>e</w:t>
      </w:r>
      <w:r>
        <w:t>n</w:t>
      </w:r>
      <w:r>
        <w:rPr>
          <w:spacing w:val="-3"/>
        </w:rPr>
        <w:t xml:space="preserve"> </w:t>
      </w:r>
      <w:r>
        <w:t>outlook ag</w:t>
      </w:r>
      <w:r>
        <w:rPr>
          <w:spacing w:val="-1"/>
        </w:rPr>
        <w:t>e</w:t>
      </w:r>
      <w:r>
        <w:rPr>
          <w:spacing w:val="-2"/>
        </w:rPr>
        <w:t>nd</w:t>
      </w:r>
      <w:r>
        <w:t>a. De</w:t>
      </w:r>
      <w:r>
        <w:rPr>
          <w:spacing w:val="-2"/>
        </w:rPr>
        <w:t>z</w:t>
      </w:r>
      <w:r>
        <w:t>e</w:t>
      </w:r>
      <w:r>
        <w:rPr>
          <w:spacing w:val="-2"/>
        </w:rPr>
        <w:t xml:space="preserve"> </w:t>
      </w:r>
      <w:r>
        <w:t>zit</w:t>
      </w:r>
      <w:r>
        <w:rPr>
          <w:spacing w:val="-2"/>
        </w:rPr>
        <w:t xml:space="preserve"> d</w:t>
      </w:r>
      <w:r>
        <w:t>an</w:t>
      </w:r>
      <w:r>
        <w:rPr>
          <w:spacing w:val="2"/>
        </w:rPr>
        <w:t xml:space="preserve"> </w:t>
      </w:r>
      <w:r>
        <w:t>weer</w:t>
      </w:r>
      <w:r>
        <w:rPr>
          <w:spacing w:val="-1"/>
        </w:rPr>
        <w:t xml:space="preserve"> </w:t>
      </w:r>
      <w:r>
        <w:t>g</w:t>
      </w:r>
      <w:r>
        <w:rPr>
          <w:spacing w:val="-1"/>
        </w:rPr>
        <w:t>e</w:t>
      </w:r>
      <w:r>
        <w:t>kop</w:t>
      </w:r>
      <w:r>
        <w:rPr>
          <w:spacing w:val="-2"/>
        </w:rPr>
        <w:t>p</w:t>
      </w:r>
      <w:r>
        <w:t>eld</w:t>
      </w:r>
      <w:r>
        <w:rPr>
          <w:spacing w:val="-2"/>
        </w:rPr>
        <w:t xml:space="preserve"> </w:t>
      </w:r>
      <w:r>
        <w:rPr>
          <w:spacing w:val="-1"/>
        </w:rPr>
        <w:t>aa</w:t>
      </w:r>
      <w:r>
        <w:t xml:space="preserve">n 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m</w:t>
      </w:r>
      <w:r>
        <w:t>ail,</w:t>
      </w:r>
      <w:r>
        <w:rPr>
          <w:spacing w:val="-1"/>
        </w:rPr>
        <w:t xml:space="preserve"> </w:t>
      </w:r>
      <w:r>
        <w:t xml:space="preserve">wat voor </w:t>
      </w:r>
      <w:r>
        <w:rPr>
          <w:spacing w:val="-1"/>
        </w:rPr>
        <w:t>g</w:t>
      </w:r>
      <w:r>
        <w:t>r</w:t>
      </w:r>
      <w:r>
        <w:rPr>
          <w:spacing w:val="-2"/>
        </w:rPr>
        <w:t>o</w:t>
      </w:r>
      <w:r>
        <w:t>ot v</w:t>
      </w:r>
      <w:r>
        <w:rPr>
          <w:spacing w:val="-1"/>
        </w:rPr>
        <w:t>e</w:t>
      </w:r>
      <w:r>
        <w:t xml:space="preserve">e </w:t>
      </w:r>
      <w:r>
        <w:rPr>
          <w:spacing w:val="-2"/>
        </w:rPr>
        <w:t>d</w:t>
      </w:r>
      <w:r>
        <w:t>iere</w:t>
      </w:r>
      <w:r>
        <w:rPr>
          <w:spacing w:val="-2"/>
        </w:rPr>
        <w:t>n</w:t>
      </w:r>
      <w:r>
        <w:t>artsen</w:t>
      </w:r>
      <w:r>
        <w:rPr>
          <w:spacing w:val="-2"/>
        </w:rPr>
        <w:t xml:space="preserve"> </w:t>
      </w:r>
      <w:r>
        <w:t>erg</w:t>
      </w:r>
      <w:r>
        <w:rPr>
          <w:spacing w:val="-2"/>
        </w:rPr>
        <w:t xml:space="preserve"> </w:t>
      </w:r>
      <w:r>
        <w:rPr>
          <w:spacing w:val="-1"/>
        </w:rPr>
        <w:t>ge</w:t>
      </w:r>
      <w:r>
        <w:rPr>
          <w:spacing w:val="-2"/>
        </w:rPr>
        <w:t>m</w:t>
      </w:r>
      <w:r>
        <w:t>ak</w:t>
      </w:r>
      <w:r>
        <w:rPr>
          <w:spacing w:val="-1"/>
        </w:rPr>
        <w:t>k</w:t>
      </w:r>
      <w:r>
        <w:t>elijk</w:t>
      </w:r>
      <w:r>
        <w:rPr>
          <w:spacing w:val="-2"/>
        </w:rPr>
        <w:t xml:space="preserve"> </w:t>
      </w:r>
      <w:r>
        <w:t>werkt.</w:t>
      </w: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before="6" w:line="240" w:lineRule="exact"/>
      </w:pPr>
    </w:p>
    <w:p w:rsidR="00447E00" w:rsidRDefault="00447E00">
      <w:pPr>
        <w:pStyle w:val="Kop3"/>
        <w:numPr>
          <w:ilvl w:val="1"/>
          <w:numId w:val="33"/>
        </w:numPr>
        <w:tabs>
          <w:tab w:val="left" w:pos="596"/>
          <w:tab w:val="left" w:pos="965"/>
        </w:tabs>
        <w:kinsoku w:val="0"/>
        <w:overflowPunct w:val="0"/>
        <w:spacing w:before="0"/>
        <w:ind w:hanging="481"/>
        <w:rPr>
          <w:i w:val="0"/>
          <w:iCs w:val="0"/>
          <w:color w:val="000000"/>
        </w:rPr>
      </w:pPr>
      <w:r>
        <w:rPr>
          <w:b/>
          <w:bCs/>
          <w:color w:val="76923B"/>
        </w:rPr>
        <w:t>|</w:t>
      </w:r>
      <w:r>
        <w:rPr>
          <w:b/>
          <w:bCs/>
          <w:color w:val="76923B"/>
        </w:rPr>
        <w:tab/>
      </w:r>
      <w:r>
        <w:rPr>
          <w:color w:val="000000"/>
        </w:rPr>
        <w:t>Bedr</w:t>
      </w:r>
      <w:r>
        <w:rPr>
          <w:color w:val="000000"/>
          <w:spacing w:val="1"/>
        </w:rPr>
        <w:t>i</w:t>
      </w:r>
      <w:r>
        <w:rPr>
          <w:color w:val="000000"/>
        </w:rPr>
        <w:t>j</w:t>
      </w:r>
      <w:r>
        <w:rPr>
          <w:color w:val="000000"/>
          <w:spacing w:val="1"/>
        </w:rPr>
        <w:t>f</w:t>
      </w:r>
      <w:r>
        <w:rPr>
          <w:color w:val="000000"/>
        </w:rPr>
        <w:t>skl</w:t>
      </w:r>
      <w:r>
        <w:rPr>
          <w:color w:val="000000"/>
          <w:spacing w:val="1"/>
        </w:rPr>
        <w:t>e</w:t>
      </w:r>
      <w:r>
        <w:rPr>
          <w:color w:val="000000"/>
        </w:rPr>
        <w:t>ding</w:t>
      </w:r>
    </w:p>
    <w:p w:rsidR="00447E00" w:rsidRDefault="00447E00">
      <w:pPr>
        <w:kinsoku w:val="0"/>
        <w:overflowPunct w:val="0"/>
        <w:spacing w:before="19" w:line="240" w:lineRule="exact"/>
      </w:pPr>
    </w:p>
    <w:p w:rsidR="00447E00" w:rsidRDefault="00B5296E">
      <w:pPr>
        <w:pStyle w:val="Plattetekst"/>
        <w:kinsoku w:val="0"/>
        <w:overflowPunct w:val="0"/>
        <w:spacing w:line="276" w:lineRule="auto"/>
        <w:ind w:right="528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45440" behindDoc="1" locked="0" layoutInCell="0" allowOverlap="1">
                <wp:simplePos x="0" y="0"/>
                <wp:positionH relativeFrom="page">
                  <wp:posOffset>3695700</wp:posOffset>
                </wp:positionH>
                <wp:positionV relativeFrom="paragraph">
                  <wp:posOffset>1767840</wp:posOffset>
                </wp:positionV>
                <wp:extent cx="2552700" cy="2654300"/>
                <wp:effectExtent l="0" t="0" r="0" b="0"/>
                <wp:wrapNone/>
                <wp:docPr id="188" name="Rectangle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52700" cy="2654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47E00" w:rsidRDefault="00B5296E">
                            <w:pPr>
                              <w:widowControl/>
                              <w:autoSpaceDE/>
                              <w:autoSpaceDN/>
                              <w:adjustRightInd/>
                              <w:spacing w:line="4180" w:lineRule="atLeast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2559050" cy="2660650"/>
                                  <wp:effectExtent l="0" t="0" r="0" b="0"/>
                                  <wp:docPr id="105" name="Afbeelding 1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559050" cy="26606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447E00" w:rsidRDefault="00447E00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3" o:spid="_x0000_s1032" style="position:absolute;left:0;text-align:left;margin-left:291pt;margin-top:139.2pt;width:201pt;height:209pt;z-index:-251671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" o:allowincell="f" filled="f" stroked="f">
                <v:textbox inset="0,0,0,0">
                  <w:txbxContent>
                    <w:p w:rsidR="00447E00" w:rsidRDefault="00B5296E">
                      <w:pPr>
                        <w:widowControl/>
                        <w:autoSpaceDE/>
                        <w:autoSpaceDN/>
                        <w:adjustRightInd/>
                        <w:spacing w:line="4180" w:lineRule="atLeast"/>
                      </w:pPr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2559050" cy="2660650"/>
                            <wp:effectExtent l="0" t="0" r="0" b="0"/>
                            <wp:docPr id="105" name="Afbeelding 1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559050" cy="26606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447E00" w:rsidRDefault="00447E00"/>
                  </w:txbxContent>
                </v:textbox>
                <w10:wrap anchorx="page"/>
              </v:rect>
            </w:pict>
          </mc:Fallback>
        </mc:AlternateContent>
      </w:r>
      <w:r w:rsidR="00447E00">
        <w:t>Hier</w:t>
      </w:r>
      <w:r w:rsidR="00447E00">
        <w:rPr>
          <w:spacing w:val="1"/>
        </w:rPr>
        <w:t>o</w:t>
      </w:r>
      <w:r w:rsidR="00447E00">
        <w:rPr>
          <w:spacing w:val="-2"/>
        </w:rPr>
        <w:t>nd</w:t>
      </w:r>
      <w:r w:rsidR="00447E00">
        <w:t>er</w:t>
      </w:r>
      <w:r w:rsidR="00447E00">
        <w:rPr>
          <w:spacing w:val="-1"/>
        </w:rPr>
        <w:t xml:space="preserve"> </w:t>
      </w:r>
      <w:r w:rsidR="00447E00">
        <w:t>staan</w:t>
      </w:r>
      <w:r w:rsidR="00447E00">
        <w:rPr>
          <w:spacing w:val="-3"/>
        </w:rPr>
        <w:t xml:space="preserve"> </w:t>
      </w:r>
      <w:r w:rsidR="00447E00">
        <w:t>tw</w:t>
      </w:r>
      <w:r w:rsidR="00447E00">
        <w:rPr>
          <w:spacing w:val="-3"/>
        </w:rPr>
        <w:t>e</w:t>
      </w:r>
      <w:r w:rsidR="00447E00">
        <w:t>e</w:t>
      </w:r>
      <w:r w:rsidR="00447E00">
        <w:rPr>
          <w:spacing w:val="-2"/>
        </w:rPr>
        <w:t xml:space="preserve"> </w:t>
      </w:r>
      <w:r w:rsidR="00447E00">
        <w:t>voor</w:t>
      </w:r>
      <w:r w:rsidR="00447E00">
        <w:rPr>
          <w:spacing w:val="-2"/>
        </w:rPr>
        <w:t>b</w:t>
      </w:r>
      <w:r w:rsidR="00447E00">
        <w:t>e</w:t>
      </w:r>
      <w:r w:rsidR="00447E00">
        <w:rPr>
          <w:spacing w:val="-2"/>
        </w:rPr>
        <w:t>e</w:t>
      </w:r>
      <w:r w:rsidR="00447E00">
        <w:t>ld</w:t>
      </w:r>
      <w:r w:rsidR="00447E00">
        <w:rPr>
          <w:spacing w:val="-2"/>
        </w:rPr>
        <w:t>e</w:t>
      </w:r>
      <w:r w:rsidR="00447E00">
        <w:t>n</w:t>
      </w:r>
      <w:r w:rsidR="00447E00">
        <w:rPr>
          <w:spacing w:val="-3"/>
        </w:rPr>
        <w:t xml:space="preserve"> </w:t>
      </w:r>
      <w:r w:rsidR="00447E00">
        <w:t>van</w:t>
      </w:r>
      <w:r w:rsidR="00447E00">
        <w:rPr>
          <w:spacing w:val="-2"/>
        </w:rPr>
        <w:t xml:space="preserve"> </w:t>
      </w:r>
      <w:r w:rsidR="00447E00">
        <w:t>onze</w:t>
      </w:r>
      <w:r w:rsidR="00447E00">
        <w:rPr>
          <w:spacing w:val="-3"/>
        </w:rPr>
        <w:t xml:space="preserve"> </w:t>
      </w:r>
      <w:r w:rsidR="00447E00">
        <w:rPr>
          <w:spacing w:val="-2"/>
        </w:rPr>
        <w:t>b</w:t>
      </w:r>
      <w:r w:rsidR="00447E00">
        <w:t>e</w:t>
      </w:r>
      <w:r w:rsidR="00447E00">
        <w:rPr>
          <w:spacing w:val="-2"/>
        </w:rPr>
        <w:t>d</w:t>
      </w:r>
      <w:r w:rsidR="00447E00">
        <w:t>rij</w:t>
      </w:r>
      <w:r w:rsidR="00447E00">
        <w:rPr>
          <w:spacing w:val="1"/>
        </w:rPr>
        <w:t>f</w:t>
      </w:r>
      <w:r w:rsidR="00447E00">
        <w:t>skle</w:t>
      </w:r>
      <w:r w:rsidR="00447E00">
        <w:rPr>
          <w:spacing w:val="-2"/>
        </w:rPr>
        <w:t>d</w:t>
      </w:r>
      <w:r w:rsidR="00447E00">
        <w:t>in</w:t>
      </w:r>
      <w:r w:rsidR="00447E00">
        <w:rPr>
          <w:spacing w:val="-1"/>
        </w:rPr>
        <w:t>g</w:t>
      </w:r>
      <w:r w:rsidR="00447E00">
        <w:t>.</w:t>
      </w:r>
      <w:r w:rsidR="00447E00">
        <w:rPr>
          <w:spacing w:val="-1"/>
        </w:rPr>
        <w:t xml:space="preserve"> </w:t>
      </w:r>
      <w:r w:rsidR="00447E00">
        <w:t>Wij</w:t>
      </w:r>
      <w:r w:rsidR="00447E00">
        <w:rPr>
          <w:spacing w:val="3"/>
        </w:rPr>
        <w:t xml:space="preserve"> </w:t>
      </w:r>
      <w:r w:rsidR="00447E00">
        <w:rPr>
          <w:spacing w:val="-2"/>
        </w:rPr>
        <w:t>h</w:t>
      </w:r>
      <w:r w:rsidR="00447E00">
        <w:t>e</w:t>
      </w:r>
      <w:r w:rsidR="00447E00">
        <w:rPr>
          <w:spacing w:val="-2"/>
        </w:rPr>
        <w:t>bb</w:t>
      </w:r>
      <w:r w:rsidR="00447E00">
        <w:t>en vo</w:t>
      </w:r>
      <w:r w:rsidR="00447E00">
        <w:rPr>
          <w:spacing w:val="1"/>
        </w:rPr>
        <w:t>o</w:t>
      </w:r>
      <w:r w:rsidR="00447E00">
        <w:t>r al</w:t>
      </w:r>
      <w:r w:rsidR="00447E00">
        <w:rPr>
          <w:spacing w:val="-1"/>
        </w:rPr>
        <w:t xml:space="preserve"> </w:t>
      </w:r>
      <w:r w:rsidR="00447E00">
        <w:rPr>
          <w:spacing w:val="-2"/>
        </w:rPr>
        <w:t>h</w:t>
      </w:r>
      <w:r w:rsidR="00447E00">
        <w:t>et</w:t>
      </w:r>
      <w:r w:rsidR="00447E00">
        <w:rPr>
          <w:spacing w:val="-2"/>
        </w:rPr>
        <w:t xml:space="preserve"> p</w:t>
      </w:r>
      <w:r w:rsidR="00447E00">
        <w:t>erso</w:t>
      </w:r>
      <w:r w:rsidR="00447E00">
        <w:rPr>
          <w:spacing w:val="-2"/>
        </w:rPr>
        <w:t>n</w:t>
      </w:r>
      <w:r w:rsidR="00447E00">
        <w:t>e</w:t>
      </w:r>
      <w:r w:rsidR="00447E00">
        <w:rPr>
          <w:spacing w:val="-2"/>
        </w:rPr>
        <w:t>e</w:t>
      </w:r>
      <w:r w:rsidR="00447E00">
        <w:t>l</w:t>
      </w:r>
      <w:r w:rsidR="00447E00">
        <w:rPr>
          <w:spacing w:val="-1"/>
        </w:rPr>
        <w:t xml:space="preserve"> </w:t>
      </w:r>
      <w:r w:rsidR="00447E00">
        <w:rPr>
          <w:spacing w:val="-2"/>
        </w:rPr>
        <w:t>d</w:t>
      </w:r>
      <w:r w:rsidR="00447E00">
        <w:t>e</w:t>
      </w:r>
      <w:r w:rsidR="00447E00">
        <w:rPr>
          <w:spacing w:val="-1"/>
        </w:rPr>
        <w:t>z</w:t>
      </w:r>
      <w:r w:rsidR="00447E00">
        <w:rPr>
          <w:spacing w:val="1"/>
        </w:rPr>
        <w:t>e</w:t>
      </w:r>
      <w:r w:rsidR="00447E00">
        <w:t>lf</w:t>
      </w:r>
      <w:r w:rsidR="00447E00">
        <w:rPr>
          <w:spacing w:val="-2"/>
        </w:rPr>
        <w:t>d</w:t>
      </w:r>
      <w:r w:rsidR="00447E00">
        <w:t>e</w:t>
      </w:r>
      <w:r w:rsidR="00447E00">
        <w:rPr>
          <w:spacing w:val="-2"/>
        </w:rPr>
        <w:t xml:space="preserve"> </w:t>
      </w:r>
      <w:r w:rsidR="00447E00">
        <w:t>kl</w:t>
      </w:r>
      <w:r w:rsidR="00447E00">
        <w:rPr>
          <w:spacing w:val="-1"/>
        </w:rPr>
        <w:t>e</w:t>
      </w:r>
      <w:r w:rsidR="00447E00">
        <w:rPr>
          <w:spacing w:val="-2"/>
        </w:rPr>
        <w:t>d</w:t>
      </w:r>
      <w:r w:rsidR="00447E00">
        <w:t>in</w:t>
      </w:r>
      <w:r w:rsidR="00447E00">
        <w:rPr>
          <w:spacing w:val="-1"/>
        </w:rPr>
        <w:t>g</w:t>
      </w:r>
      <w:r w:rsidR="00447E00">
        <w:t>.</w:t>
      </w:r>
      <w:r w:rsidR="00447E00">
        <w:rPr>
          <w:spacing w:val="-1"/>
        </w:rPr>
        <w:t xml:space="preserve"> </w:t>
      </w:r>
      <w:r w:rsidR="00447E00">
        <w:rPr>
          <w:spacing w:val="-2"/>
        </w:rPr>
        <w:t>I</w:t>
      </w:r>
      <w:r w:rsidR="00447E00">
        <w:t>e</w:t>
      </w:r>
      <w:r w:rsidR="00447E00">
        <w:rPr>
          <w:spacing w:val="-2"/>
        </w:rPr>
        <w:t>d</w:t>
      </w:r>
      <w:r w:rsidR="00447E00">
        <w:t>er</w:t>
      </w:r>
      <w:r w:rsidR="00447E00">
        <w:rPr>
          <w:spacing w:val="-1"/>
        </w:rPr>
        <w:t>e</w:t>
      </w:r>
      <w:r w:rsidR="00447E00">
        <w:rPr>
          <w:spacing w:val="1"/>
        </w:rPr>
        <w:t>e</w:t>
      </w:r>
      <w:r w:rsidR="00447E00">
        <w:t>n</w:t>
      </w:r>
      <w:r w:rsidR="00447E00">
        <w:rPr>
          <w:spacing w:val="-3"/>
        </w:rPr>
        <w:t xml:space="preserve"> </w:t>
      </w:r>
      <w:r w:rsidR="00447E00">
        <w:t>krijgt</w:t>
      </w:r>
      <w:r w:rsidR="00447E00">
        <w:rPr>
          <w:spacing w:val="-2"/>
        </w:rPr>
        <w:t xml:space="preserve"> </w:t>
      </w:r>
      <w:r w:rsidR="00447E00">
        <w:t>e</w:t>
      </w:r>
      <w:r w:rsidR="00447E00">
        <w:rPr>
          <w:spacing w:val="-2"/>
        </w:rPr>
        <w:t>e</w:t>
      </w:r>
      <w:r w:rsidR="00447E00">
        <w:t>n</w:t>
      </w:r>
      <w:r w:rsidR="00447E00">
        <w:rPr>
          <w:spacing w:val="2"/>
        </w:rPr>
        <w:t xml:space="preserve"> </w:t>
      </w:r>
      <w:r w:rsidR="00447E00">
        <w:rPr>
          <w:spacing w:val="-1"/>
        </w:rPr>
        <w:t>T</w:t>
      </w:r>
      <w:r w:rsidR="00447E00">
        <w:t>-shirt</w:t>
      </w:r>
      <w:r w:rsidR="00447E00">
        <w:rPr>
          <w:spacing w:val="-2"/>
        </w:rPr>
        <w:t xml:space="preserve"> </w:t>
      </w:r>
      <w:r w:rsidR="00447E00">
        <w:t>met</w:t>
      </w:r>
      <w:r w:rsidR="00447E00">
        <w:rPr>
          <w:spacing w:val="-2"/>
        </w:rPr>
        <w:t xml:space="preserve"> </w:t>
      </w:r>
      <w:r w:rsidR="00447E00">
        <w:t>korte</w:t>
      </w:r>
      <w:r w:rsidR="00447E00">
        <w:rPr>
          <w:spacing w:val="-1"/>
        </w:rPr>
        <w:t xml:space="preserve"> </w:t>
      </w:r>
      <w:r w:rsidR="00447E00">
        <w:t>en</w:t>
      </w:r>
      <w:r w:rsidR="00447E00">
        <w:rPr>
          <w:spacing w:val="-3"/>
        </w:rPr>
        <w:t xml:space="preserve"> </w:t>
      </w:r>
      <w:r w:rsidR="00447E00">
        <w:rPr>
          <w:spacing w:val="-2"/>
        </w:rPr>
        <w:t>m</w:t>
      </w:r>
      <w:r w:rsidR="00447E00">
        <w:t>et la</w:t>
      </w:r>
      <w:r w:rsidR="00447E00">
        <w:rPr>
          <w:spacing w:val="-1"/>
        </w:rPr>
        <w:t>n</w:t>
      </w:r>
      <w:r w:rsidR="00447E00">
        <w:t>ge</w:t>
      </w:r>
      <w:r w:rsidR="00447E00">
        <w:rPr>
          <w:spacing w:val="-2"/>
        </w:rPr>
        <w:t xml:space="preserve"> m</w:t>
      </w:r>
      <w:r w:rsidR="00447E00">
        <w:t>ouw. Aan</w:t>
      </w:r>
      <w:r w:rsidR="00447E00">
        <w:rPr>
          <w:spacing w:val="-2"/>
        </w:rPr>
        <w:t xml:space="preserve"> d</w:t>
      </w:r>
      <w:r w:rsidR="00447E00">
        <w:t>e</w:t>
      </w:r>
      <w:r w:rsidR="00447E00">
        <w:rPr>
          <w:spacing w:val="-2"/>
        </w:rPr>
        <w:t xml:space="preserve"> </w:t>
      </w:r>
      <w:r w:rsidR="00447E00">
        <w:t>ka</w:t>
      </w:r>
      <w:r w:rsidR="00447E00">
        <w:rPr>
          <w:spacing w:val="-2"/>
        </w:rPr>
        <w:t>p</w:t>
      </w:r>
      <w:r w:rsidR="00447E00">
        <w:t>stok</w:t>
      </w:r>
      <w:r w:rsidR="00447E00">
        <w:rPr>
          <w:spacing w:val="-2"/>
        </w:rPr>
        <w:t xml:space="preserve"> h</w:t>
      </w:r>
      <w:r w:rsidR="00447E00">
        <w:t>a</w:t>
      </w:r>
      <w:r w:rsidR="00447E00">
        <w:rPr>
          <w:spacing w:val="-2"/>
        </w:rPr>
        <w:t>n</w:t>
      </w:r>
      <w:r w:rsidR="00447E00">
        <w:t>g</w:t>
      </w:r>
      <w:r w:rsidR="00447E00">
        <w:rPr>
          <w:spacing w:val="-1"/>
        </w:rPr>
        <w:t>e</w:t>
      </w:r>
      <w:r w:rsidR="00447E00">
        <w:t>n</w:t>
      </w:r>
      <w:r w:rsidR="00447E00">
        <w:rPr>
          <w:spacing w:val="-3"/>
        </w:rPr>
        <w:t xml:space="preserve"> </w:t>
      </w:r>
      <w:r w:rsidR="00447E00">
        <w:t>fle</w:t>
      </w:r>
      <w:r w:rsidR="00447E00">
        <w:rPr>
          <w:spacing w:val="-2"/>
        </w:rPr>
        <w:t>e</w:t>
      </w:r>
      <w:r w:rsidR="00447E00">
        <w:t>cev</w:t>
      </w:r>
      <w:r w:rsidR="00447E00">
        <w:rPr>
          <w:spacing w:val="-1"/>
        </w:rPr>
        <w:t>e</w:t>
      </w:r>
      <w:r w:rsidR="00447E00">
        <w:t>sten</w:t>
      </w:r>
      <w:r w:rsidR="00447E00">
        <w:rPr>
          <w:spacing w:val="-3"/>
        </w:rPr>
        <w:t xml:space="preserve"> </w:t>
      </w:r>
      <w:r w:rsidR="00447E00">
        <w:t>en</w:t>
      </w:r>
      <w:r w:rsidR="00447E00">
        <w:rPr>
          <w:spacing w:val="-3"/>
        </w:rPr>
        <w:t xml:space="preserve"> </w:t>
      </w:r>
      <w:r w:rsidR="00447E00">
        <w:rPr>
          <w:spacing w:val="-2"/>
        </w:rPr>
        <w:t>b</w:t>
      </w:r>
      <w:r w:rsidR="00447E00">
        <w:t>odywar</w:t>
      </w:r>
      <w:r w:rsidR="00447E00">
        <w:rPr>
          <w:spacing w:val="-2"/>
        </w:rPr>
        <w:t>m</w:t>
      </w:r>
      <w:r w:rsidR="00447E00">
        <w:t>ers in</w:t>
      </w:r>
      <w:r w:rsidR="00447E00">
        <w:rPr>
          <w:spacing w:val="-3"/>
        </w:rPr>
        <w:t xml:space="preserve"> </w:t>
      </w:r>
      <w:r w:rsidR="00447E00">
        <w:rPr>
          <w:spacing w:val="-2"/>
        </w:rPr>
        <w:t>d</w:t>
      </w:r>
      <w:r w:rsidR="00447E00">
        <w:t>e</w:t>
      </w:r>
      <w:r w:rsidR="00447E00">
        <w:rPr>
          <w:spacing w:val="-1"/>
        </w:rPr>
        <w:t>z</w:t>
      </w:r>
      <w:r w:rsidR="00447E00">
        <w:t>elfde stijl als o</w:t>
      </w:r>
      <w:r w:rsidR="00447E00">
        <w:rPr>
          <w:spacing w:val="-2"/>
        </w:rPr>
        <w:t>nd</w:t>
      </w:r>
      <w:r w:rsidR="00447E00">
        <w:t>erstaa</w:t>
      </w:r>
      <w:r w:rsidR="00447E00">
        <w:rPr>
          <w:spacing w:val="-2"/>
        </w:rPr>
        <w:t>nd</w:t>
      </w:r>
      <w:r w:rsidR="00447E00">
        <w:t>e</w:t>
      </w:r>
      <w:r w:rsidR="00447E00">
        <w:rPr>
          <w:spacing w:val="-4"/>
        </w:rPr>
        <w:t xml:space="preserve"> </w:t>
      </w:r>
      <w:r w:rsidR="00447E00">
        <w:rPr>
          <w:spacing w:val="-1"/>
        </w:rPr>
        <w:t>T</w:t>
      </w:r>
      <w:r w:rsidR="00447E00">
        <w:t>-shirts,</w:t>
      </w:r>
      <w:r w:rsidR="00447E00">
        <w:rPr>
          <w:spacing w:val="-2"/>
        </w:rPr>
        <w:t xml:space="preserve"> d</w:t>
      </w:r>
      <w:r w:rsidR="00447E00">
        <w:t>ie</w:t>
      </w:r>
      <w:r w:rsidR="00447E00">
        <w:rPr>
          <w:spacing w:val="-1"/>
        </w:rPr>
        <w:t xml:space="preserve"> </w:t>
      </w:r>
      <w:r w:rsidR="00447E00">
        <w:rPr>
          <w:spacing w:val="-2"/>
        </w:rPr>
        <w:t>n</w:t>
      </w:r>
      <w:r w:rsidR="00447E00">
        <w:t>aar</w:t>
      </w:r>
      <w:r w:rsidR="00447E00">
        <w:rPr>
          <w:spacing w:val="-1"/>
        </w:rPr>
        <w:t xml:space="preserve"> </w:t>
      </w:r>
      <w:r w:rsidR="00447E00">
        <w:rPr>
          <w:spacing w:val="-2"/>
        </w:rPr>
        <w:t>b</w:t>
      </w:r>
      <w:r w:rsidR="00447E00">
        <w:rPr>
          <w:spacing w:val="1"/>
        </w:rPr>
        <w:t>e</w:t>
      </w:r>
      <w:r w:rsidR="00447E00">
        <w:rPr>
          <w:spacing w:val="-2"/>
        </w:rPr>
        <w:t>h</w:t>
      </w:r>
      <w:r w:rsidR="00447E00">
        <w:t>oefte</w:t>
      </w:r>
      <w:r w:rsidR="00447E00">
        <w:rPr>
          <w:spacing w:val="-2"/>
        </w:rPr>
        <w:t xml:space="preserve"> </w:t>
      </w:r>
      <w:r w:rsidR="00447E00">
        <w:t>g</w:t>
      </w:r>
      <w:r w:rsidR="00447E00">
        <w:rPr>
          <w:spacing w:val="-1"/>
        </w:rPr>
        <w:t>e</w:t>
      </w:r>
      <w:r w:rsidR="00447E00">
        <w:rPr>
          <w:spacing w:val="-2"/>
        </w:rPr>
        <w:t>b</w:t>
      </w:r>
      <w:r w:rsidR="00447E00">
        <w:t>rui</w:t>
      </w:r>
      <w:r w:rsidR="00447E00">
        <w:rPr>
          <w:spacing w:val="-1"/>
        </w:rPr>
        <w:t>k</w:t>
      </w:r>
      <w:r w:rsidR="00447E00">
        <w:t>t k</w:t>
      </w:r>
      <w:r w:rsidR="00447E00">
        <w:rPr>
          <w:spacing w:val="-2"/>
        </w:rPr>
        <w:t>un</w:t>
      </w:r>
      <w:r w:rsidR="00447E00">
        <w:rPr>
          <w:spacing w:val="1"/>
        </w:rPr>
        <w:t>n</w:t>
      </w:r>
      <w:r w:rsidR="00447E00">
        <w:t>en</w:t>
      </w:r>
      <w:r w:rsidR="00447E00">
        <w:rPr>
          <w:spacing w:val="-2"/>
        </w:rPr>
        <w:t xml:space="preserve"> </w:t>
      </w:r>
      <w:r w:rsidR="00447E00">
        <w:t>w</w:t>
      </w:r>
      <w:r w:rsidR="00447E00">
        <w:rPr>
          <w:spacing w:val="1"/>
        </w:rPr>
        <w:t>o</w:t>
      </w:r>
      <w:r w:rsidR="00447E00">
        <w:t>rd</w:t>
      </w:r>
      <w:r w:rsidR="00447E00">
        <w:rPr>
          <w:spacing w:val="-1"/>
        </w:rPr>
        <w:t>e</w:t>
      </w:r>
      <w:r w:rsidR="00447E00">
        <w:rPr>
          <w:spacing w:val="-2"/>
        </w:rPr>
        <w:t>n</w:t>
      </w:r>
      <w:r w:rsidR="00447E00">
        <w:t>. Stagiair</w:t>
      </w:r>
      <w:r w:rsidR="00447E00">
        <w:rPr>
          <w:spacing w:val="-3"/>
        </w:rPr>
        <w:t>e</w:t>
      </w:r>
      <w:r w:rsidR="00447E00">
        <w:t xml:space="preserve">s </w:t>
      </w:r>
      <w:r w:rsidR="00447E00">
        <w:rPr>
          <w:spacing w:val="-1"/>
        </w:rPr>
        <w:t>k</w:t>
      </w:r>
      <w:r w:rsidR="00447E00">
        <w:t>ri</w:t>
      </w:r>
      <w:r w:rsidR="00447E00">
        <w:rPr>
          <w:spacing w:val="1"/>
        </w:rPr>
        <w:t>j</w:t>
      </w:r>
      <w:r w:rsidR="00447E00">
        <w:t>g</w:t>
      </w:r>
      <w:r w:rsidR="00447E00">
        <w:rPr>
          <w:spacing w:val="-1"/>
        </w:rPr>
        <w:t>e</w:t>
      </w:r>
      <w:r w:rsidR="00447E00">
        <w:t>n</w:t>
      </w:r>
      <w:r w:rsidR="00447E00">
        <w:rPr>
          <w:spacing w:val="-3"/>
        </w:rPr>
        <w:t xml:space="preserve"> </w:t>
      </w:r>
      <w:r w:rsidR="00447E00">
        <w:rPr>
          <w:spacing w:val="-2"/>
        </w:rPr>
        <w:t>d</w:t>
      </w:r>
      <w:r w:rsidR="00447E00">
        <w:t>e</w:t>
      </w:r>
      <w:r w:rsidR="00447E00">
        <w:rPr>
          <w:spacing w:val="-1"/>
        </w:rPr>
        <w:t>z</w:t>
      </w:r>
      <w:r w:rsidR="00447E00">
        <w:t>elfde</w:t>
      </w:r>
      <w:r w:rsidR="00447E00">
        <w:rPr>
          <w:spacing w:val="-3"/>
        </w:rPr>
        <w:t xml:space="preserve"> </w:t>
      </w:r>
      <w:r w:rsidR="00447E00">
        <w:t>kl</w:t>
      </w:r>
      <w:r w:rsidR="00447E00">
        <w:rPr>
          <w:spacing w:val="-1"/>
        </w:rPr>
        <w:t>e</w:t>
      </w:r>
      <w:r w:rsidR="00447E00">
        <w:rPr>
          <w:spacing w:val="-2"/>
        </w:rPr>
        <w:t>d</w:t>
      </w:r>
      <w:r w:rsidR="00447E00">
        <w:t xml:space="preserve">ing. </w:t>
      </w:r>
      <w:r w:rsidR="00447E00">
        <w:rPr>
          <w:spacing w:val="-2"/>
        </w:rPr>
        <w:t>O</w:t>
      </w:r>
      <w:r w:rsidR="00447E00">
        <w:t>p</w:t>
      </w:r>
      <w:r w:rsidR="00447E00">
        <w:rPr>
          <w:spacing w:val="-3"/>
        </w:rPr>
        <w:t xml:space="preserve"> </w:t>
      </w:r>
      <w:r w:rsidR="00447E00">
        <w:rPr>
          <w:spacing w:val="-2"/>
        </w:rPr>
        <w:t>d</w:t>
      </w:r>
      <w:r w:rsidR="00447E00">
        <w:t>e</w:t>
      </w:r>
      <w:r w:rsidR="00447E00">
        <w:rPr>
          <w:spacing w:val="2"/>
        </w:rPr>
        <w:t xml:space="preserve"> </w:t>
      </w:r>
      <w:r w:rsidR="00447E00">
        <w:rPr>
          <w:spacing w:val="-2"/>
        </w:rPr>
        <w:t>b</w:t>
      </w:r>
      <w:r w:rsidR="00447E00">
        <w:t>e</w:t>
      </w:r>
      <w:r w:rsidR="00447E00">
        <w:rPr>
          <w:spacing w:val="-2"/>
        </w:rPr>
        <w:t>d</w:t>
      </w:r>
      <w:r w:rsidR="00447E00">
        <w:t>rij</w:t>
      </w:r>
      <w:r w:rsidR="00447E00">
        <w:rPr>
          <w:spacing w:val="1"/>
        </w:rPr>
        <w:t>f</w:t>
      </w:r>
      <w:r w:rsidR="00447E00">
        <w:t>skle</w:t>
      </w:r>
      <w:r w:rsidR="00447E00">
        <w:rPr>
          <w:spacing w:val="-2"/>
        </w:rPr>
        <w:t>d</w:t>
      </w:r>
      <w:r w:rsidR="00447E00">
        <w:t>ing</w:t>
      </w:r>
      <w:r w:rsidR="00447E00">
        <w:rPr>
          <w:spacing w:val="-1"/>
        </w:rPr>
        <w:t xml:space="preserve"> </w:t>
      </w:r>
      <w:r w:rsidR="00447E00">
        <w:t>sp</w:t>
      </w:r>
      <w:r w:rsidR="00447E00">
        <w:rPr>
          <w:spacing w:val="-2"/>
        </w:rPr>
        <w:t>e</w:t>
      </w:r>
      <w:r w:rsidR="00447E00">
        <w:t>ld</w:t>
      </w:r>
      <w:r w:rsidR="00447E00">
        <w:rPr>
          <w:spacing w:val="-2"/>
        </w:rPr>
        <w:t>e</w:t>
      </w:r>
      <w:r w:rsidR="00447E00">
        <w:t>n</w:t>
      </w:r>
      <w:r w:rsidR="00447E00">
        <w:rPr>
          <w:spacing w:val="-3"/>
        </w:rPr>
        <w:t xml:space="preserve"> </w:t>
      </w:r>
      <w:r w:rsidR="00447E00">
        <w:t>w</w:t>
      </w:r>
      <w:r w:rsidR="00447E00">
        <w:rPr>
          <w:spacing w:val="1"/>
        </w:rPr>
        <w:t>i</w:t>
      </w:r>
      <w:r w:rsidR="00447E00">
        <w:t>j</w:t>
      </w:r>
      <w:r w:rsidR="00447E00">
        <w:rPr>
          <w:spacing w:val="-1"/>
        </w:rPr>
        <w:t xml:space="preserve"> </w:t>
      </w:r>
      <w:r w:rsidR="00447E00">
        <w:t>e</w:t>
      </w:r>
      <w:r w:rsidR="00447E00">
        <w:rPr>
          <w:spacing w:val="-2"/>
        </w:rPr>
        <w:t>e</w:t>
      </w:r>
      <w:r w:rsidR="00447E00">
        <w:t xml:space="preserve">n </w:t>
      </w:r>
      <w:r w:rsidR="00447E00">
        <w:rPr>
          <w:spacing w:val="-2"/>
        </w:rPr>
        <w:t>n</w:t>
      </w:r>
      <w:r w:rsidR="00447E00">
        <w:t>aa</w:t>
      </w:r>
      <w:r w:rsidR="00447E00">
        <w:rPr>
          <w:spacing w:val="-2"/>
        </w:rPr>
        <w:t>mb</w:t>
      </w:r>
      <w:r w:rsidR="00447E00">
        <w:t>or</w:t>
      </w:r>
      <w:r w:rsidR="00447E00">
        <w:rPr>
          <w:spacing w:val="-2"/>
        </w:rPr>
        <w:t>d</w:t>
      </w:r>
      <w:r w:rsidR="00447E00">
        <w:t>je.</w:t>
      </w:r>
    </w:p>
    <w:p w:rsidR="00447E00" w:rsidRDefault="00447E00">
      <w:pPr>
        <w:kinsoku w:val="0"/>
        <w:overflowPunct w:val="0"/>
        <w:spacing w:line="190" w:lineRule="exact"/>
        <w:rPr>
          <w:sz w:val="19"/>
          <w:szCs w:val="19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B5296E">
      <w:pPr>
        <w:kinsoku w:val="0"/>
        <w:overflowPunct w:val="0"/>
        <w:ind w:left="492" w:right="9607"/>
        <w:rPr>
          <w:sz w:val="20"/>
          <w:szCs w:val="20"/>
        </w:rPr>
      </w:pPr>
      <w:r>
        <w:rPr>
          <w:noProof/>
        </w:rPr>
        <w:drawing>
          <wp:inline distT="0" distB="0" distL="0" distR="0">
            <wp:extent cx="2349500" cy="2686050"/>
            <wp:effectExtent l="0" t="0" r="0" b="0"/>
            <wp:docPr id="120" name="Afbeelding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9500" cy="2686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47E00" w:rsidRDefault="00447E00">
      <w:pPr>
        <w:kinsoku w:val="0"/>
        <w:overflowPunct w:val="0"/>
        <w:ind w:left="492" w:right="9607"/>
        <w:rPr>
          <w:sz w:val="20"/>
          <w:szCs w:val="20"/>
        </w:rPr>
        <w:sectPr w:rsidR="00447E00">
          <w:pgSz w:w="11907" w:h="16840"/>
          <w:pgMar w:top="1780" w:right="980" w:bottom="980" w:left="1300" w:header="305" w:footer="780" w:gutter="0"/>
          <w:cols w:space="708"/>
          <w:noEndnote/>
        </w:sectPr>
      </w:pPr>
    </w:p>
    <w:p w:rsidR="00447E00" w:rsidRDefault="00B5296E">
      <w:pPr>
        <w:kinsoku w:val="0"/>
        <w:overflowPunct w:val="0"/>
        <w:spacing w:before="2" w:line="160" w:lineRule="exact"/>
        <w:rPr>
          <w:sz w:val="16"/>
          <w:szCs w:val="16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47488" behindDoc="1" locked="0" layoutInCell="0" allowOverlap="1">
                <wp:simplePos x="0" y="0"/>
                <wp:positionH relativeFrom="page">
                  <wp:posOffset>419100</wp:posOffset>
                </wp:positionH>
                <wp:positionV relativeFrom="page">
                  <wp:posOffset>6110605</wp:posOffset>
                </wp:positionV>
                <wp:extent cx="6771640" cy="2875915"/>
                <wp:effectExtent l="0" t="0" r="0" b="0"/>
                <wp:wrapNone/>
                <wp:docPr id="185" name="Group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771640" cy="2875915"/>
                          <a:chOff x="660" y="9623"/>
                          <a:chExt cx="10664" cy="4529"/>
                        </a:xfrm>
                      </wpg:grpSpPr>
                      <wps:wsp>
                        <wps:cNvPr id="186" name="Rectangle 25"/>
                        <wps:cNvSpPr>
                          <a:spLocks noChangeArrowheads="1"/>
                        </wps:cNvSpPr>
                        <wps:spPr bwMode="auto">
                          <a:xfrm>
                            <a:off x="6823" y="9623"/>
                            <a:ext cx="4500" cy="45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447E00" w:rsidRDefault="00B5296E">
                              <w:pPr>
                                <w:widowControl/>
                                <w:autoSpaceDE/>
                                <w:autoSpaceDN/>
                                <w:adjustRightInd/>
                                <w:spacing w:line="4520" w:lineRule="atLeast"/>
                              </w:pPr>
                              <w:r>
                                <w:rPr>
                                  <w:noProof/>
                                </w:rPr>
                                <w:drawing>
                                  <wp:inline distT="0" distB="0" distL="0" distR="0">
                                    <wp:extent cx="2844800" cy="2857500"/>
                                    <wp:effectExtent l="0" t="0" r="0" b="0"/>
                                    <wp:docPr id="104" name="Afbeelding 17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17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20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2844800" cy="285750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:rsidR="00447E00" w:rsidRDefault="00447E00"/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87" name="Rectangle 26"/>
                        <wps:cNvSpPr>
                          <a:spLocks noChangeArrowheads="1"/>
                        </wps:cNvSpPr>
                        <wps:spPr bwMode="auto">
                          <a:xfrm>
                            <a:off x="660" y="9773"/>
                            <a:ext cx="6160" cy="4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447E00" w:rsidRDefault="00B5296E">
                              <w:pPr>
                                <w:widowControl/>
                                <w:autoSpaceDE/>
                                <w:autoSpaceDN/>
                                <w:adjustRightInd/>
                                <w:spacing w:line="4380" w:lineRule="atLeast"/>
                              </w:pPr>
                              <w:r>
                                <w:rPr>
                                  <w:noProof/>
                                </w:rPr>
                                <w:drawing>
                                  <wp:inline distT="0" distB="0" distL="0" distR="0">
                                    <wp:extent cx="3917950" cy="2794000"/>
                                    <wp:effectExtent l="0" t="0" r="0" b="0"/>
                                    <wp:docPr id="103" name="Afbeelding 19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19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21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3917950" cy="279400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:rsidR="00447E00" w:rsidRDefault="00447E00"/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4" o:spid="_x0000_s1033" style="position:absolute;margin-left:33pt;margin-top:481.15pt;width:533.2pt;height:226.45pt;z-index:-251668992;mso-position-horizontal-relative:page;mso-position-vertical-relative:page" coordorigin="660,9623" coordsize="10664,45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" o:allowincell="f">
                <v:rect id="Rectangle 25" o:spid="_x0000_s1034" style="position:absolute;left:6823;top:9623;width:4500;height:45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" filled="f" stroked="f">
                  <v:textbox inset="0,0,0,0">
                    <w:txbxContent>
                      <w:p w:rsidR="00447E00" w:rsidRDefault="00B5296E">
                        <w:pPr>
                          <w:widowControl/>
                          <w:autoSpaceDE/>
                          <w:autoSpaceDN/>
                          <w:adjustRightInd/>
                          <w:spacing w:line="4520" w:lineRule="atLeast"/>
                        </w:pPr>
                        <w:r>
                          <w:rPr>
                            <w:noProof/>
                          </w:rPr>
                          <w:drawing>
                            <wp:inline distT="0" distB="0" distL="0" distR="0">
                              <wp:extent cx="2844800" cy="2857500"/>
                              <wp:effectExtent l="0" t="0" r="0" b="0"/>
                              <wp:docPr id="104" name="Afbeelding 17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7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844800" cy="28575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:rsidR="00447E00" w:rsidRDefault="00447E00"/>
                    </w:txbxContent>
                  </v:textbox>
                </v:rect>
                <v:rect id="Rectangle 26" o:spid="_x0000_s1035" style="position:absolute;left:660;top:9773;width:6160;height:43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" filled="f" stroked="f">
                  <v:textbox inset="0,0,0,0">
                    <w:txbxContent>
                      <w:p w:rsidR="00447E00" w:rsidRDefault="00B5296E">
                        <w:pPr>
                          <w:widowControl/>
                          <w:autoSpaceDE/>
                          <w:autoSpaceDN/>
                          <w:adjustRightInd/>
                          <w:spacing w:line="4380" w:lineRule="atLeast"/>
                        </w:pPr>
                        <w:r>
                          <w:rPr>
                            <w:noProof/>
                          </w:rPr>
                          <w:drawing>
                            <wp:inline distT="0" distB="0" distL="0" distR="0">
                              <wp:extent cx="3917950" cy="2794000"/>
                              <wp:effectExtent l="0" t="0" r="0" b="0"/>
                              <wp:docPr id="103" name="Afbeelding 19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9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1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3917950" cy="27940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:rsidR="00447E00" w:rsidRDefault="00447E00"/>
                    </w:txbxContent>
                  </v:textbox>
                </v:rect>
                <w10:wrap anchorx="page" anchory="page"/>
              </v:group>
            </w:pict>
          </mc:Fallback>
        </mc:AlternateContent>
      </w: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pStyle w:val="Kop3"/>
        <w:numPr>
          <w:ilvl w:val="1"/>
          <w:numId w:val="33"/>
        </w:numPr>
        <w:tabs>
          <w:tab w:val="left" w:pos="976"/>
          <w:tab w:val="left" w:pos="1345"/>
        </w:tabs>
        <w:kinsoku w:val="0"/>
        <w:overflowPunct w:val="0"/>
        <w:ind w:left="976" w:hanging="481"/>
        <w:rPr>
          <w:i w:val="0"/>
          <w:iCs w:val="0"/>
          <w:color w:val="000000"/>
        </w:rPr>
      </w:pPr>
      <w:r>
        <w:rPr>
          <w:b/>
          <w:bCs/>
          <w:color w:val="76923B"/>
        </w:rPr>
        <w:t>|</w:t>
      </w:r>
      <w:r>
        <w:rPr>
          <w:b/>
          <w:bCs/>
          <w:color w:val="76923B"/>
        </w:rPr>
        <w:tab/>
      </w:r>
      <w:r>
        <w:rPr>
          <w:color w:val="000000"/>
        </w:rPr>
        <w:t>P</w:t>
      </w:r>
      <w:r>
        <w:rPr>
          <w:color w:val="000000"/>
          <w:spacing w:val="1"/>
        </w:rPr>
        <w:t>r</w:t>
      </w:r>
      <w:r>
        <w:rPr>
          <w:color w:val="000000"/>
        </w:rPr>
        <w:t>omot</w:t>
      </w:r>
      <w:r>
        <w:rPr>
          <w:color w:val="000000"/>
          <w:spacing w:val="1"/>
        </w:rPr>
        <w:t>i</w:t>
      </w:r>
      <w:r>
        <w:rPr>
          <w:color w:val="000000"/>
        </w:rPr>
        <w:t>e</w:t>
      </w:r>
    </w:p>
    <w:p w:rsidR="00447E00" w:rsidRDefault="00447E00">
      <w:pPr>
        <w:kinsoku w:val="0"/>
        <w:overflowPunct w:val="0"/>
        <w:spacing w:before="19" w:line="240" w:lineRule="exact"/>
      </w:pPr>
    </w:p>
    <w:p w:rsidR="00447E00" w:rsidRDefault="00447E00">
      <w:pPr>
        <w:pStyle w:val="Plattetekst"/>
        <w:kinsoku w:val="0"/>
        <w:overflowPunct w:val="0"/>
        <w:ind w:left="496"/>
      </w:pPr>
      <w:r>
        <w:t>Visit</w:t>
      </w:r>
      <w:r>
        <w:rPr>
          <w:spacing w:val="-1"/>
        </w:rPr>
        <w:t>e</w:t>
      </w:r>
      <w:r>
        <w:t>kaartj</w:t>
      </w:r>
      <w:r>
        <w:rPr>
          <w:spacing w:val="-2"/>
        </w:rPr>
        <w:t>e</w:t>
      </w:r>
      <w:r>
        <w:t>s</w:t>
      </w:r>
    </w:p>
    <w:p w:rsidR="00447E00" w:rsidRDefault="00447E00">
      <w:pPr>
        <w:kinsoku w:val="0"/>
        <w:overflowPunct w:val="0"/>
        <w:spacing w:before="3" w:line="130" w:lineRule="exact"/>
        <w:rPr>
          <w:sz w:val="13"/>
          <w:szCs w:val="13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B5296E">
      <w:pPr>
        <w:kinsoku w:val="0"/>
        <w:overflowPunct w:val="0"/>
        <w:ind w:left="114"/>
        <w:rPr>
          <w:sz w:val="20"/>
          <w:szCs w:val="2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46464" behindDoc="1" locked="0" layoutInCell="0" allowOverlap="1">
                <wp:simplePos x="0" y="0"/>
                <wp:positionH relativeFrom="page">
                  <wp:posOffset>3836035</wp:posOffset>
                </wp:positionH>
                <wp:positionV relativeFrom="paragraph">
                  <wp:posOffset>0</wp:posOffset>
                </wp:positionV>
                <wp:extent cx="3251200" cy="2171700"/>
                <wp:effectExtent l="0" t="0" r="0" b="0"/>
                <wp:wrapNone/>
                <wp:docPr id="184" name="Rectangle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51200" cy="2171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47E00" w:rsidRDefault="00B5296E">
                            <w:pPr>
                              <w:widowControl/>
                              <w:autoSpaceDE/>
                              <w:autoSpaceDN/>
                              <w:adjustRightInd/>
                              <w:spacing w:line="3420" w:lineRule="atLeast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3257550" cy="2171700"/>
                                  <wp:effectExtent l="0" t="0" r="0" b="0"/>
                                  <wp:docPr id="102" name="Afbeelding 2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257550" cy="21717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447E00" w:rsidRDefault="00447E00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7" o:spid="_x0000_s1036" style="position:absolute;left:0;text-align:left;margin-left:302.05pt;margin-top:0;width:256pt;height:171pt;z-index:-251670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" o:allowincell="f" filled="f" stroked="f">
                <v:textbox inset="0,0,0,0">
                  <w:txbxContent>
                    <w:p w:rsidR="00447E00" w:rsidRDefault="00B5296E">
                      <w:pPr>
                        <w:widowControl/>
                        <w:autoSpaceDE/>
                        <w:autoSpaceDN/>
                        <w:adjustRightInd/>
                        <w:spacing w:line="3420" w:lineRule="atLeast"/>
                      </w:pPr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3257550" cy="2171700"/>
                            <wp:effectExtent l="0" t="0" r="0" b="0"/>
                            <wp:docPr id="102" name="Afbeelding 2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257550" cy="21717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447E00" w:rsidRDefault="00447E00"/>
                  </w:txbxContent>
                </v:textbox>
                <w10:wrap anchorx="page"/>
              </v:rect>
            </w:pict>
          </mc:Fallback>
        </mc:AlternateContent>
      </w:r>
      <w:r>
        <w:rPr>
          <w:noProof/>
        </w:rPr>
        <w:drawing>
          <wp:inline distT="0" distB="0" distL="0" distR="0">
            <wp:extent cx="3035300" cy="2171700"/>
            <wp:effectExtent l="0" t="0" r="0" b="0"/>
            <wp:docPr id="119" name="Afbeelding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5300" cy="2171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47E00" w:rsidRDefault="00447E00">
      <w:pPr>
        <w:pStyle w:val="Plattetekst"/>
        <w:tabs>
          <w:tab w:val="left" w:pos="5767"/>
        </w:tabs>
        <w:kinsoku w:val="0"/>
        <w:overflowPunct w:val="0"/>
        <w:spacing w:before="36"/>
        <w:ind w:left="496"/>
      </w:pPr>
      <w:r>
        <w:t>Voorzij</w:t>
      </w:r>
      <w:r>
        <w:rPr>
          <w:spacing w:val="-2"/>
        </w:rPr>
        <w:t>d</w:t>
      </w:r>
      <w:r>
        <w:t>e</w:t>
      </w:r>
      <w:r>
        <w:tab/>
        <w:t>Ac</w:t>
      </w:r>
      <w:r>
        <w:rPr>
          <w:spacing w:val="-2"/>
        </w:rPr>
        <w:t>h</w:t>
      </w:r>
      <w:r>
        <w:t>t</w:t>
      </w:r>
      <w:r>
        <w:rPr>
          <w:spacing w:val="-1"/>
        </w:rPr>
        <w:t>e</w:t>
      </w:r>
      <w:r>
        <w:t>rzijde</w:t>
      </w: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before="5" w:line="240" w:lineRule="exact"/>
      </w:pPr>
    </w:p>
    <w:p w:rsidR="00447E00" w:rsidRDefault="00447E00">
      <w:pPr>
        <w:pStyle w:val="Plattetekst"/>
        <w:tabs>
          <w:tab w:val="left" w:pos="8285"/>
        </w:tabs>
        <w:kinsoku w:val="0"/>
        <w:overflowPunct w:val="0"/>
        <w:ind w:left="496"/>
      </w:pPr>
      <w:r>
        <w:t>E</w:t>
      </w:r>
      <w:r>
        <w:rPr>
          <w:spacing w:val="-2"/>
        </w:rPr>
        <w:t>n</w:t>
      </w:r>
      <w:r>
        <w:t>velop</w:t>
      </w:r>
      <w:r>
        <w:rPr>
          <w:spacing w:val="-2"/>
        </w:rPr>
        <w:t>p</w:t>
      </w:r>
      <w:r>
        <w:t>en</w:t>
      </w:r>
      <w:r>
        <w:tab/>
      </w:r>
      <w:r>
        <w:rPr>
          <w:spacing w:val="-1"/>
        </w:rPr>
        <w:t>P</w:t>
      </w:r>
      <w:r>
        <w:t>e</w:t>
      </w:r>
      <w:r>
        <w:rPr>
          <w:spacing w:val="-2"/>
        </w:rPr>
        <w:t>nn</w:t>
      </w:r>
      <w:r>
        <w:t>en</w:t>
      </w:r>
    </w:p>
    <w:p w:rsidR="00447E00" w:rsidRDefault="00447E00">
      <w:pPr>
        <w:pStyle w:val="Plattetekst"/>
        <w:tabs>
          <w:tab w:val="left" w:pos="8285"/>
        </w:tabs>
        <w:kinsoku w:val="0"/>
        <w:overflowPunct w:val="0"/>
        <w:ind w:left="496"/>
        <w:sectPr w:rsidR="00447E00">
          <w:pgSz w:w="11907" w:h="16840"/>
          <w:pgMar w:top="1780" w:right="600" w:bottom="980" w:left="920" w:header="305" w:footer="780" w:gutter="0"/>
          <w:cols w:space="708" w:equalWidth="0">
            <w:col w:w="10387"/>
          </w:cols>
          <w:noEndnote/>
        </w:sectPr>
      </w:pPr>
    </w:p>
    <w:p w:rsidR="00447E00" w:rsidRDefault="00447E00">
      <w:pPr>
        <w:kinsoku w:val="0"/>
        <w:overflowPunct w:val="0"/>
        <w:spacing w:before="2" w:line="160" w:lineRule="exact"/>
        <w:rPr>
          <w:sz w:val="16"/>
          <w:szCs w:val="16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pStyle w:val="Plattetekst"/>
        <w:kinsoku w:val="0"/>
        <w:overflowPunct w:val="0"/>
        <w:spacing w:before="44"/>
      </w:pPr>
      <w:r>
        <w:t>Briefpa</w:t>
      </w:r>
      <w:r>
        <w:rPr>
          <w:spacing w:val="-2"/>
        </w:rPr>
        <w:t>p</w:t>
      </w:r>
      <w:r>
        <w:t>ier</w:t>
      </w:r>
    </w:p>
    <w:p w:rsidR="00447E00" w:rsidRDefault="00447E00">
      <w:pPr>
        <w:kinsoku w:val="0"/>
        <w:overflowPunct w:val="0"/>
        <w:spacing w:before="11" w:line="240" w:lineRule="exact"/>
      </w:pPr>
    </w:p>
    <w:p w:rsidR="00447E00" w:rsidRDefault="00447E00">
      <w:pPr>
        <w:pStyle w:val="Plattetekst"/>
        <w:tabs>
          <w:tab w:val="left" w:pos="5639"/>
        </w:tabs>
        <w:kinsoku w:val="0"/>
        <w:overflowPunct w:val="0"/>
      </w:pPr>
      <w:r>
        <w:rPr>
          <w:spacing w:val="-1"/>
        </w:rPr>
        <w:t>P</w:t>
      </w:r>
      <w:r>
        <w:t>a</w:t>
      </w:r>
      <w:r>
        <w:rPr>
          <w:spacing w:val="-2"/>
        </w:rPr>
        <w:t>p</w:t>
      </w:r>
      <w:r>
        <w:t>ier</w:t>
      </w:r>
      <w:r>
        <w:rPr>
          <w:spacing w:val="-1"/>
        </w:rPr>
        <w:t xml:space="preserve"> </w:t>
      </w:r>
      <w:r>
        <w:t>voor</w:t>
      </w:r>
      <w:r>
        <w:rPr>
          <w:spacing w:val="-1"/>
        </w:rPr>
        <w:t xml:space="preserve"> </w:t>
      </w:r>
      <w:r>
        <w:t>in</w:t>
      </w:r>
      <w:r>
        <w:rPr>
          <w:spacing w:val="-3"/>
        </w:rPr>
        <w:t>f</w:t>
      </w:r>
      <w:r>
        <w:t>or</w:t>
      </w:r>
      <w:r>
        <w:rPr>
          <w:spacing w:val="-2"/>
        </w:rPr>
        <w:t>m</w:t>
      </w:r>
      <w:r>
        <w:t>at</w:t>
      </w:r>
      <w:r>
        <w:rPr>
          <w:spacing w:val="-3"/>
        </w:rPr>
        <w:t>i</w:t>
      </w:r>
      <w:r>
        <w:t>e</w:t>
      </w:r>
      <w:r>
        <w:rPr>
          <w:spacing w:val="-2"/>
        </w:rPr>
        <w:t>b</w:t>
      </w:r>
      <w:r>
        <w:t>rieven</w:t>
      </w:r>
      <w:r>
        <w:tab/>
        <w:t>Fac</w:t>
      </w:r>
      <w:r>
        <w:rPr>
          <w:spacing w:val="1"/>
        </w:rPr>
        <w:t>t</w:t>
      </w:r>
      <w:r>
        <w:rPr>
          <w:spacing w:val="-2"/>
        </w:rPr>
        <w:t>uu</w:t>
      </w:r>
      <w:r>
        <w:t>rpa</w:t>
      </w:r>
      <w:r>
        <w:rPr>
          <w:spacing w:val="-2"/>
        </w:rPr>
        <w:t>p</w:t>
      </w:r>
      <w:r>
        <w:t>ier</w:t>
      </w:r>
    </w:p>
    <w:p w:rsidR="00447E00" w:rsidRDefault="00447E00">
      <w:pPr>
        <w:kinsoku w:val="0"/>
        <w:overflowPunct w:val="0"/>
        <w:spacing w:before="18" w:line="240" w:lineRule="exact"/>
      </w:pPr>
    </w:p>
    <w:p w:rsidR="00447E00" w:rsidRDefault="00B5296E">
      <w:pPr>
        <w:kinsoku w:val="0"/>
        <w:overflowPunct w:val="0"/>
        <w:ind w:left="140" w:right="10587"/>
        <w:rPr>
          <w:sz w:val="20"/>
          <w:szCs w:val="2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49536" behindDoc="1" locked="0" layoutInCell="0" allowOverlap="1">
                <wp:simplePos x="0" y="0"/>
                <wp:positionH relativeFrom="page">
                  <wp:posOffset>4372610</wp:posOffset>
                </wp:positionH>
                <wp:positionV relativeFrom="paragraph">
                  <wp:posOffset>0</wp:posOffset>
                </wp:positionV>
                <wp:extent cx="2209800" cy="3022600"/>
                <wp:effectExtent l="0" t="0" r="0" b="0"/>
                <wp:wrapNone/>
                <wp:docPr id="183" name="Rectangle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09800" cy="302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47E00" w:rsidRDefault="00B5296E">
                            <w:pPr>
                              <w:widowControl/>
                              <w:autoSpaceDE/>
                              <w:autoSpaceDN/>
                              <w:adjustRightInd/>
                              <w:spacing w:line="4760" w:lineRule="atLeast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2209800" cy="3022600"/>
                                  <wp:effectExtent l="0" t="0" r="0" b="0"/>
                                  <wp:docPr id="101" name="Afbeelding 2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209800" cy="30226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447E00" w:rsidRDefault="00447E00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2" o:spid="_x0000_s1037" style="position:absolute;left:0;text-align:left;margin-left:344.3pt;margin-top:0;width:174pt;height:238pt;z-index:-251666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" o:allowincell="f" filled="f" stroked="f">
                <v:textbox inset="0,0,0,0">
                  <w:txbxContent>
                    <w:p w:rsidR="00447E00" w:rsidRDefault="00B5296E">
                      <w:pPr>
                        <w:widowControl/>
                        <w:autoSpaceDE/>
                        <w:autoSpaceDN/>
                        <w:adjustRightInd/>
                        <w:spacing w:line="4760" w:lineRule="atLeast"/>
                      </w:pPr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2209800" cy="3022600"/>
                            <wp:effectExtent l="0" t="0" r="0" b="0"/>
                            <wp:docPr id="101" name="Afbeelding 2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209800" cy="30226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447E00" w:rsidRDefault="00447E00"/>
                  </w:txbxContent>
                </v:textbox>
                <w10:wrap anchorx="page"/>
              </v:rect>
            </w:pict>
          </mc:Fallback>
        </mc:AlternateContent>
      </w:r>
      <w:r>
        <w:rPr>
          <w:noProof/>
        </w:rPr>
        <w:drawing>
          <wp:inline distT="0" distB="0" distL="0" distR="0">
            <wp:extent cx="2209800" cy="3009900"/>
            <wp:effectExtent l="0" t="0" r="0" b="0"/>
            <wp:docPr id="118" name="Afbeelding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9800" cy="3009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47E00" w:rsidRDefault="00447E00">
      <w:pPr>
        <w:kinsoku w:val="0"/>
        <w:overflowPunct w:val="0"/>
        <w:spacing w:before="10" w:line="180" w:lineRule="exact"/>
        <w:rPr>
          <w:sz w:val="18"/>
          <w:szCs w:val="18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B5296E">
      <w:pPr>
        <w:pStyle w:val="Plattetekst"/>
        <w:kinsoku w:val="0"/>
        <w:overflowPunct w:val="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48512" behindDoc="1" locked="0" layoutInCell="0" allowOverlap="1">
                <wp:simplePos x="0" y="0"/>
                <wp:positionH relativeFrom="page">
                  <wp:posOffset>4210050</wp:posOffset>
                </wp:positionH>
                <wp:positionV relativeFrom="paragraph">
                  <wp:posOffset>489585</wp:posOffset>
                </wp:positionV>
                <wp:extent cx="2654300" cy="3708400"/>
                <wp:effectExtent l="0" t="0" r="0" b="0"/>
                <wp:wrapNone/>
                <wp:docPr id="182" name="Rectangle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54300" cy="3708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47E00" w:rsidRDefault="00B5296E">
                            <w:pPr>
                              <w:widowControl/>
                              <w:autoSpaceDE/>
                              <w:autoSpaceDN/>
                              <w:adjustRightInd/>
                              <w:spacing w:line="5840" w:lineRule="atLeast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2641600" cy="3708400"/>
                                  <wp:effectExtent l="0" t="0" r="0" b="0"/>
                                  <wp:docPr id="100" name="Afbeelding 2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7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641600" cy="37084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447E00" w:rsidRDefault="00447E00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3" o:spid="_x0000_s1038" style="position:absolute;left:0;text-align:left;margin-left:331.5pt;margin-top:38.55pt;width:209pt;height:292pt;z-index:-251667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" o:allowincell="f" filled="f" stroked="f">
                <v:textbox inset="0,0,0,0">
                  <w:txbxContent>
                    <w:p w:rsidR="00447E00" w:rsidRDefault="00B5296E">
                      <w:pPr>
                        <w:widowControl/>
                        <w:autoSpaceDE/>
                        <w:autoSpaceDN/>
                        <w:adjustRightInd/>
                        <w:spacing w:line="5840" w:lineRule="atLeast"/>
                      </w:pPr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2641600" cy="3708400"/>
                            <wp:effectExtent l="0" t="0" r="0" b="0"/>
                            <wp:docPr id="100" name="Afbeelding 2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7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641600" cy="37084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447E00" w:rsidRDefault="00447E00"/>
                  </w:txbxContent>
                </v:textbox>
                <w10:wrap anchorx="page"/>
              </v:rect>
            </w:pict>
          </mc:Fallback>
        </mc:AlternateContent>
      </w:r>
      <w:r w:rsidR="00447E00">
        <w:t>Flyer</w:t>
      </w:r>
      <w:r w:rsidR="00447E00">
        <w:rPr>
          <w:spacing w:val="-1"/>
        </w:rPr>
        <w:t xml:space="preserve"> </w:t>
      </w:r>
      <w:r w:rsidR="00447E00">
        <w:t>ope</w:t>
      </w:r>
      <w:r w:rsidR="00447E00">
        <w:rPr>
          <w:spacing w:val="-3"/>
        </w:rPr>
        <w:t>n</w:t>
      </w:r>
      <w:r w:rsidR="00447E00">
        <w:t>ing</w:t>
      </w: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before="13" w:line="280" w:lineRule="exact"/>
        <w:rPr>
          <w:sz w:val="28"/>
          <w:szCs w:val="28"/>
        </w:rPr>
      </w:pPr>
    </w:p>
    <w:p w:rsidR="00447E00" w:rsidRDefault="00447E00">
      <w:pPr>
        <w:pStyle w:val="Plattetekst"/>
        <w:kinsoku w:val="0"/>
        <w:overflowPunct w:val="0"/>
        <w:spacing w:line="276" w:lineRule="auto"/>
        <w:ind w:right="4560"/>
      </w:pPr>
      <w:r>
        <w:t>Voor</w:t>
      </w:r>
      <w:r>
        <w:rPr>
          <w:spacing w:val="-1"/>
        </w:rPr>
        <w:t xml:space="preserve"> </w:t>
      </w:r>
      <w:r>
        <w:rPr>
          <w:spacing w:val="-2"/>
        </w:rPr>
        <w:t>d</w:t>
      </w:r>
      <w:r>
        <w:t>e</w:t>
      </w:r>
      <w:r>
        <w:rPr>
          <w:spacing w:val="-1"/>
        </w:rPr>
        <w:t xml:space="preserve"> </w:t>
      </w:r>
      <w:r>
        <w:t>ope</w:t>
      </w:r>
      <w:r>
        <w:rPr>
          <w:spacing w:val="-3"/>
        </w:rPr>
        <w:t>n</w:t>
      </w:r>
      <w:r>
        <w:t>ing</w:t>
      </w:r>
      <w:r>
        <w:rPr>
          <w:spacing w:val="-2"/>
        </w:rPr>
        <w:t xml:space="preserve"> h</w:t>
      </w:r>
      <w:r>
        <w:t>ebb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t>w</w:t>
      </w:r>
      <w:r>
        <w:rPr>
          <w:spacing w:val="1"/>
        </w:rPr>
        <w:t>i</w:t>
      </w:r>
      <w:r>
        <w:t xml:space="preserve">j </w:t>
      </w:r>
      <w:r>
        <w:rPr>
          <w:spacing w:val="-2"/>
        </w:rPr>
        <w:t>d</w:t>
      </w:r>
      <w:r>
        <w:t>e hier</w:t>
      </w:r>
      <w:r>
        <w:rPr>
          <w:spacing w:val="-2"/>
        </w:rPr>
        <w:t>n</w:t>
      </w:r>
      <w:r>
        <w:t>aast afge</w:t>
      </w:r>
      <w:r>
        <w:rPr>
          <w:spacing w:val="-2"/>
        </w:rPr>
        <w:t>b</w:t>
      </w:r>
      <w:r>
        <w:t>e</w:t>
      </w:r>
      <w:r>
        <w:rPr>
          <w:spacing w:val="-2"/>
        </w:rPr>
        <w:t>e</w:t>
      </w:r>
      <w:r>
        <w:t>lde</w:t>
      </w:r>
      <w:r>
        <w:rPr>
          <w:spacing w:val="-3"/>
        </w:rPr>
        <w:t xml:space="preserve"> </w:t>
      </w:r>
      <w:r>
        <w:t>flyer</w:t>
      </w:r>
      <w:r>
        <w:rPr>
          <w:spacing w:val="-1"/>
        </w:rPr>
        <w:t xml:space="preserve"> </w:t>
      </w:r>
      <w:r>
        <w:t>g</w:t>
      </w:r>
      <w:r>
        <w:rPr>
          <w:spacing w:val="-1"/>
        </w:rPr>
        <w:t>e</w:t>
      </w:r>
      <w:r>
        <w:rPr>
          <w:spacing w:val="-2"/>
        </w:rPr>
        <w:t>m</w:t>
      </w:r>
      <w:r>
        <w:t>aak</w:t>
      </w:r>
      <w:r>
        <w:rPr>
          <w:spacing w:val="-1"/>
        </w:rPr>
        <w:t>t</w:t>
      </w:r>
      <w:r>
        <w:t>.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>z</w:t>
      </w:r>
      <w:r>
        <w:t>e</w:t>
      </w:r>
      <w:r>
        <w:rPr>
          <w:spacing w:val="-2"/>
        </w:rPr>
        <w:t xml:space="preserve"> </w:t>
      </w:r>
      <w:r>
        <w:t>gaan</w:t>
      </w:r>
      <w:r>
        <w:rPr>
          <w:spacing w:val="-3"/>
        </w:rPr>
        <w:t xml:space="preserve"> </w:t>
      </w:r>
      <w:r>
        <w:t>we op</w:t>
      </w:r>
      <w:r>
        <w:rPr>
          <w:spacing w:val="-2"/>
        </w:rPr>
        <w:t>h</w:t>
      </w:r>
      <w:r>
        <w:t>a</w:t>
      </w:r>
      <w:r>
        <w:rPr>
          <w:spacing w:val="-2"/>
        </w:rPr>
        <w:t>n</w:t>
      </w:r>
      <w:r>
        <w:t>g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omligg</w:t>
      </w:r>
      <w:r>
        <w:rPr>
          <w:spacing w:val="1"/>
        </w:rPr>
        <w:t>e</w:t>
      </w:r>
      <w:r>
        <w:rPr>
          <w:spacing w:val="-2"/>
        </w:rPr>
        <w:t>nd</w:t>
      </w:r>
      <w:r>
        <w:t>e</w:t>
      </w:r>
      <w:r>
        <w:rPr>
          <w:spacing w:val="-2"/>
        </w:rPr>
        <w:t xml:space="preserve"> d</w:t>
      </w:r>
      <w:r>
        <w:t>or</w:t>
      </w:r>
      <w:r>
        <w:rPr>
          <w:spacing w:val="-2"/>
        </w:rPr>
        <w:t>p</w:t>
      </w:r>
      <w:r>
        <w:t xml:space="preserve">en 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t>zet</w:t>
      </w:r>
      <w:r>
        <w:rPr>
          <w:spacing w:val="-1"/>
        </w:rPr>
        <w:t>t</w:t>
      </w:r>
      <w:r>
        <w:rPr>
          <w:spacing w:val="1"/>
        </w:rPr>
        <w:t>e</w:t>
      </w:r>
      <w:r>
        <w:t>n we</w:t>
      </w:r>
      <w:r>
        <w:rPr>
          <w:spacing w:val="-1"/>
        </w:rPr>
        <w:t xml:space="preserve"> </w:t>
      </w:r>
      <w:r>
        <w:t>op</w:t>
      </w:r>
      <w:r>
        <w:rPr>
          <w:spacing w:val="-2"/>
        </w:rPr>
        <w:t xml:space="preserve"> d</w:t>
      </w:r>
      <w:r>
        <w:t>e</w:t>
      </w:r>
      <w:r>
        <w:rPr>
          <w:spacing w:val="-2"/>
        </w:rPr>
        <w:t xml:space="preserve"> h</w:t>
      </w:r>
      <w:r>
        <w:t>om</w:t>
      </w:r>
      <w:r>
        <w:rPr>
          <w:spacing w:val="-1"/>
        </w:rPr>
        <w:t>e</w:t>
      </w:r>
      <w:r>
        <w:rPr>
          <w:spacing w:val="-2"/>
        </w:rPr>
        <w:t>p</w:t>
      </w:r>
      <w:r>
        <w:t>age van</w:t>
      </w:r>
      <w:r>
        <w:rPr>
          <w:spacing w:val="-2"/>
        </w:rPr>
        <w:t xml:space="preserve"> </w:t>
      </w:r>
      <w:r>
        <w:t>onze</w:t>
      </w:r>
      <w:r>
        <w:rPr>
          <w:spacing w:val="-3"/>
        </w:rPr>
        <w:t xml:space="preserve"> </w:t>
      </w:r>
      <w:r>
        <w:t>websit</w:t>
      </w:r>
      <w:r>
        <w:rPr>
          <w:spacing w:val="-1"/>
        </w:rPr>
        <w:t>e</w:t>
      </w:r>
      <w:r>
        <w:t>.</w:t>
      </w:r>
      <w:r>
        <w:rPr>
          <w:spacing w:val="-1"/>
        </w:rPr>
        <w:t xml:space="preserve"> </w:t>
      </w:r>
      <w:r>
        <w:rPr>
          <w:spacing w:val="-2"/>
        </w:rPr>
        <w:t>O</w:t>
      </w:r>
      <w:r>
        <w:t>ok gaan</w:t>
      </w:r>
      <w:r>
        <w:rPr>
          <w:spacing w:val="-3"/>
        </w:rPr>
        <w:t xml:space="preserve"> </w:t>
      </w:r>
      <w:r>
        <w:t>we</w:t>
      </w:r>
      <w:r>
        <w:rPr>
          <w:spacing w:val="-1"/>
        </w:rPr>
        <w:t xml:space="preserve"> </w:t>
      </w:r>
      <w:r>
        <w:t>ze</w:t>
      </w:r>
      <w:r>
        <w:rPr>
          <w:spacing w:val="-2"/>
        </w:rPr>
        <w:t xml:space="preserve"> u</w:t>
      </w:r>
      <w:r>
        <w:t>it</w:t>
      </w:r>
      <w:r>
        <w:rPr>
          <w:spacing w:val="-2"/>
        </w:rPr>
        <w:t>d</w:t>
      </w:r>
      <w:r>
        <w:t>el</w:t>
      </w:r>
      <w:r>
        <w:rPr>
          <w:spacing w:val="-1"/>
        </w:rPr>
        <w:t>e</w:t>
      </w:r>
      <w:r>
        <w:t>n</w:t>
      </w:r>
      <w:r>
        <w:rPr>
          <w:spacing w:val="2"/>
        </w:rPr>
        <w:t xml:space="preserve"> </w:t>
      </w:r>
      <w:r>
        <w:rPr>
          <w:spacing w:val="-2"/>
        </w:rPr>
        <w:t>b</w:t>
      </w:r>
      <w:r>
        <w:t xml:space="preserve">ij </w:t>
      </w:r>
      <w:r>
        <w:rPr>
          <w:spacing w:val="-2"/>
        </w:rPr>
        <w:t>d</w:t>
      </w:r>
      <w:r>
        <w:t>iere</w:t>
      </w:r>
      <w:r>
        <w:rPr>
          <w:spacing w:val="-2"/>
        </w:rPr>
        <w:t>n</w:t>
      </w:r>
      <w:r>
        <w:t>sp</w:t>
      </w:r>
      <w:r>
        <w:rPr>
          <w:spacing w:val="-2"/>
        </w:rPr>
        <w:t>ec</w:t>
      </w:r>
      <w:r>
        <w:t>iaalza</w:t>
      </w:r>
      <w:r>
        <w:rPr>
          <w:spacing w:val="-1"/>
        </w:rPr>
        <w:t>k</w:t>
      </w:r>
      <w:r>
        <w:t>e</w:t>
      </w:r>
      <w:r>
        <w:rPr>
          <w:spacing w:val="-2"/>
        </w:rPr>
        <w:t>n</w:t>
      </w:r>
      <w:r>
        <w:t>, tri</w:t>
      </w:r>
      <w:r>
        <w:rPr>
          <w:spacing w:val="-2"/>
        </w:rPr>
        <w:t>m</w:t>
      </w:r>
      <w:r>
        <w:t>sal</w:t>
      </w:r>
      <w:r>
        <w:rPr>
          <w:spacing w:val="1"/>
        </w:rPr>
        <w:t>o</w:t>
      </w:r>
      <w:r>
        <w:rPr>
          <w:spacing w:val="-4"/>
        </w:rPr>
        <w:t>n</w:t>
      </w:r>
      <w:r>
        <w:t xml:space="preserve">s 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t>a</w:t>
      </w:r>
      <w:r>
        <w:rPr>
          <w:spacing w:val="-2"/>
        </w:rPr>
        <w:t>nd</w:t>
      </w:r>
      <w:r>
        <w:t xml:space="preserve">ere </w:t>
      </w:r>
      <w:r>
        <w:rPr>
          <w:spacing w:val="-2"/>
        </w:rPr>
        <w:t>d</w:t>
      </w:r>
      <w:r>
        <w:t>ierg</w:t>
      </w:r>
      <w:r>
        <w:rPr>
          <w:spacing w:val="-1"/>
        </w:rPr>
        <w:t>e</w:t>
      </w:r>
      <w:r>
        <w:t>ric</w:t>
      </w:r>
      <w:r>
        <w:rPr>
          <w:spacing w:val="-2"/>
        </w:rPr>
        <w:t>h</w:t>
      </w:r>
      <w:r>
        <w:t>te</w:t>
      </w:r>
      <w:r>
        <w:rPr>
          <w:spacing w:val="-2"/>
        </w:rPr>
        <w:t xml:space="preserve"> b</w:t>
      </w:r>
      <w:r>
        <w:t>e</w:t>
      </w:r>
      <w:r>
        <w:rPr>
          <w:spacing w:val="-2"/>
        </w:rPr>
        <w:t>d</w:t>
      </w:r>
      <w:r>
        <w:t>rij</w:t>
      </w:r>
      <w:r>
        <w:rPr>
          <w:spacing w:val="1"/>
        </w:rPr>
        <w:t>v</w:t>
      </w:r>
      <w:r>
        <w:t>e</w:t>
      </w:r>
      <w:r>
        <w:rPr>
          <w:spacing w:val="-2"/>
        </w:rPr>
        <w:t>n</w:t>
      </w:r>
      <w:r>
        <w:t>.</w:t>
      </w:r>
    </w:p>
    <w:p w:rsidR="00447E00" w:rsidRDefault="00447E00">
      <w:pPr>
        <w:pStyle w:val="Plattetekst"/>
        <w:kinsoku w:val="0"/>
        <w:overflowPunct w:val="0"/>
        <w:spacing w:line="276" w:lineRule="auto"/>
        <w:ind w:right="4560"/>
        <w:sectPr w:rsidR="00447E00">
          <w:footerReference w:type="default" r:id="rId27"/>
          <w:pgSz w:w="11907" w:h="16840"/>
          <w:pgMar w:top="1780" w:right="980" w:bottom="980" w:left="1300" w:header="305" w:footer="780" w:gutter="0"/>
          <w:cols w:space="708" w:equalWidth="0">
            <w:col w:w="9627"/>
          </w:cols>
          <w:noEndnote/>
        </w:sect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before="4" w:line="220" w:lineRule="exact"/>
        <w:rPr>
          <w:sz w:val="22"/>
          <w:szCs w:val="22"/>
        </w:rPr>
      </w:pPr>
    </w:p>
    <w:p w:rsidR="00447E00" w:rsidRDefault="00447E00">
      <w:pPr>
        <w:numPr>
          <w:ilvl w:val="1"/>
          <w:numId w:val="33"/>
        </w:numPr>
        <w:tabs>
          <w:tab w:val="left" w:pos="596"/>
          <w:tab w:val="left" w:pos="1532"/>
        </w:tabs>
        <w:kinsoku w:val="0"/>
        <w:overflowPunct w:val="0"/>
        <w:spacing w:before="34"/>
        <w:ind w:left="596" w:hanging="481"/>
        <w:rPr>
          <w:rFonts w:ascii="Calibri" w:hAnsi="Calibri" w:cs="Calibri"/>
          <w:color w:val="000000"/>
          <w:sz w:val="32"/>
          <w:szCs w:val="32"/>
        </w:rPr>
      </w:pPr>
      <w:r>
        <w:rPr>
          <w:rFonts w:ascii="Calibri" w:hAnsi="Calibri" w:cs="Calibri"/>
          <w:b/>
          <w:bCs/>
          <w:i/>
          <w:iCs/>
          <w:color w:val="76923B"/>
          <w:sz w:val="32"/>
          <w:szCs w:val="32"/>
        </w:rPr>
        <w:t>|</w:t>
      </w:r>
      <w:r>
        <w:rPr>
          <w:rFonts w:ascii="Calibri" w:hAnsi="Calibri" w:cs="Calibri"/>
          <w:b/>
          <w:bCs/>
          <w:i/>
          <w:iCs/>
          <w:color w:val="76923B"/>
          <w:sz w:val="32"/>
          <w:szCs w:val="32"/>
        </w:rPr>
        <w:tab/>
      </w:r>
      <w:r>
        <w:rPr>
          <w:rFonts w:ascii="Calibri" w:hAnsi="Calibri" w:cs="Calibri"/>
          <w:i/>
          <w:iCs/>
          <w:color w:val="000000"/>
          <w:sz w:val="32"/>
          <w:szCs w:val="32"/>
        </w:rPr>
        <w:t>Webshop</w:t>
      </w:r>
    </w:p>
    <w:p w:rsidR="00447E00" w:rsidRDefault="00447E00">
      <w:pPr>
        <w:kinsoku w:val="0"/>
        <w:overflowPunct w:val="0"/>
        <w:spacing w:before="19" w:line="240" w:lineRule="exact"/>
      </w:pPr>
    </w:p>
    <w:p w:rsidR="00447E00" w:rsidRDefault="00447E00">
      <w:pPr>
        <w:pStyle w:val="Plattetekst"/>
        <w:kinsoku w:val="0"/>
        <w:overflowPunct w:val="0"/>
        <w:spacing w:line="276" w:lineRule="auto"/>
        <w:ind w:right="454"/>
      </w:pPr>
      <w:r>
        <w:rPr>
          <w:spacing w:val="-2"/>
        </w:rPr>
        <w:t>On</w:t>
      </w:r>
      <w:r>
        <w:t>ze</w:t>
      </w:r>
      <w:r>
        <w:rPr>
          <w:spacing w:val="-2"/>
        </w:rPr>
        <w:t xml:space="preserve"> </w:t>
      </w:r>
      <w:r>
        <w:t>webs</w:t>
      </w:r>
      <w:r>
        <w:rPr>
          <w:spacing w:val="-2"/>
        </w:rPr>
        <w:t>h</w:t>
      </w:r>
      <w:r>
        <w:t>op</w:t>
      </w:r>
      <w:r>
        <w:rPr>
          <w:spacing w:val="-2"/>
        </w:rPr>
        <w:t xml:space="preserve"> </w:t>
      </w:r>
      <w:r>
        <w:t xml:space="preserve">is </w:t>
      </w:r>
      <w:r>
        <w:rPr>
          <w:spacing w:val="-1"/>
        </w:rPr>
        <w:t>e</w:t>
      </w:r>
      <w:r>
        <w:t>en on</w:t>
      </w:r>
      <w:r>
        <w:rPr>
          <w:spacing w:val="-2"/>
        </w:rPr>
        <w:t>d</w:t>
      </w:r>
      <w:r>
        <w:t>er</w:t>
      </w:r>
      <w:r>
        <w:rPr>
          <w:spacing w:val="-1"/>
        </w:rPr>
        <w:t>d</w:t>
      </w:r>
      <w:r>
        <w:t>e</w:t>
      </w:r>
      <w:r>
        <w:rPr>
          <w:spacing w:val="-2"/>
        </w:rPr>
        <w:t>e</w:t>
      </w:r>
      <w:r>
        <w:t>l</w:t>
      </w:r>
      <w:r>
        <w:rPr>
          <w:spacing w:val="-1"/>
        </w:rPr>
        <w:t xml:space="preserve"> </w:t>
      </w:r>
      <w:r>
        <w:t>van</w:t>
      </w:r>
      <w:r>
        <w:rPr>
          <w:spacing w:val="-2"/>
        </w:rPr>
        <w:t xml:space="preserve"> d</w:t>
      </w:r>
      <w:r>
        <w:t>e</w:t>
      </w:r>
      <w:r>
        <w:rPr>
          <w:spacing w:val="1"/>
        </w:rPr>
        <w:t xml:space="preserve"> </w:t>
      </w:r>
      <w:r>
        <w:rPr>
          <w:spacing w:val="-2"/>
        </w:rPr>
        <w:t>d</w:t>
      </w:r>
      <w:r>
        <w:rPr>
          <w:spacing w:val="2"/>
        </w:rPr>
        <w:t>i</w:t>
      </w:r>
      <w:r>
        <w:t>er</w:t>
      </w:r>
      <w:r>
        <w:rPr>
          <w:spacing w:val="-1"/>
        </w:rPr>
        <w:t>e</w:t>
      </w:r>
      <w:r>
        <w:rPr>
          <w:spacing w:val="-2"/>
        </w:rPr>
        <w:t>n</w:t>
      </w:r>
      <w:r>
        <w:t>artse</w:t>
      </w:r>
      <w:r>
        <w:rPr>
          <w:spacing w:val="-2"/>
        </w:rPr>
        <w:t>np</w:t>
      </w:r>
      <w:r>
        <w:t>raktij</w:t>
      </w:r>
      <w:r>
        <w:rPr>
          <w:spacing w:val="-1"/>
        </w:rPr>
        <w:t>k</w:t>
      </w:r>
      <w:r>
        <w:t>.</w:t>
      </w:r>
      <w:r>
        <w:rPr>
          <w:spacing w:val="-3"/>
        </w:rPr>
        <w:t xml:space="preserve"> </w:t>
      </w:r>
      <w:r>
        <w:t>Me</w:t>
      </w:r>
      <w:r>
        <w:rPr>
          <w:spacing w:val="-2"/>
        </w:rPr>
        <w:t>n</w:t>
      </w:r>
      <w:r>
        <w:t>sen</w:t>
      </w:r>
      <w:r>
        <w:rPr>
          <w:spacing w:val="-3"/>
        </w:rPr>
        <w:t xml:space="preserve"> </w:t>
      </w:r>
      <w:r>
        <w:t>k</w:t>
      </w:r>
      <w:r>
        <w:rPr>
          <w:spacing w:val="-2"/>
        </w:rPr>
        <w:t>unn</w:t>
      </w:r>
      <w:r>
        <w:rPr>
          <w:spacing w:val="1"/>
        </w:rPr>
        <w:t>e</w:t>
      </w:r>
      <w:r>
        <w:t xml:space="preserve">n </w:t>
      </w:r>
      <w:r>
        <w:rPr>
          <w:spacing w:val="-2"/>
        </w:rPr>
        <w:t>h</w:t>
      </w:r>
      <w:r>
        <w:t>ier</w:t>
      </w:r>
      <w:r>
        <w:rPr>
          <w:spacing w:val="-1"/>
        </w:rPr>
        <w:t xml:space="preserve"> </w:t>
      </w:r>
      <w:r>
        <w:rPr>
          <w:spacing w:val="-2"/>
        </w:rPr>
        <w:t>p</w:t>
      </w:r>
      <w:r>
        <w:t>ro</w:t>
      </w:r>
      <w:r>
        <w:rPr>
          <w:spacing w:val="-2"/>
        </w:rPr>
        <w:t>duc</w:t>
      </w:r>
      <w:r>
        <w:t>t</w:t>
      </w:r>
      <w:r>
        <w:rPr>
          <w:spacing w:val="-1"/>
        </w:rPr>
        <w:t>e</w:t>
      </w:r>
      <w:r>
        <w:t xml:space="preserve">n </w:t>
      </w:r>
      <w:r>
        <w:rPr>
          <w:spacing w:val="-2"/>
        </w:rPr>
        <w:t>b</w:t>
      </w:r>
      <w:r>
        <w:t>est</w:t>
      </w:r>
      <w:r>
        <w:rPr>
          <w:spacing w:val="-1"/>
        </w:rPr>
        <w:t>e</w:t>
      </w:r>
      <w:r>
        <w:t>llen</w:t>
      </w:r>
      <w:r>
        <w:rPr>
          <w:spacing w:val="-2"/>
        </w:rPr>
        <w:t xml:space="preserve"> </w:t>
      </w:r>
      <w:r>
        <w:t>en</w:t>
      </w:r>
      <w:r>
        <w:rPr>
          <w:spacing w:val="-3"/>
        </w:rPr>
        <w:t xml:space="preserve"> </w:t>
      </w:r>
      <w:r>
        <w:t>o</w:t>
      </w:r>
      <w:r>
        <w:rPr>
          <w:spacing w:val="1"/>
        </w:rPr>
        <w:t>o</w:t>
      </w:r>
      <w:r>
        <w:t>k</w:t>
      </w:r>
      <w:r>
        <w:rPr>
          <w:spacing w:val="-2"/>
        </w:rPr>
        <w:t xml:space="preserve"> h</w:t>
      </w:r>
      <w:r>
        <w:rPr>
          <w:spacing w:val="1"/>
        </w:rPr>
        <w:t>u</w:t>
      </w:r>
      <w:r>
        <w:t>n</w:t>
      </w:r>
      <w:r>
        <w:rPr>
          <w:spacing w:val="-3"/>
        </w:rPr>
        <w:t xml:space="preserve"> </w:t>
      </w:r>
      <w:r>
        <w:t>vragen</w:t>
      </w:r>
      <w:r>
        <w:rPr>
          <w:spacing w:val="-3"/>
        </w:rPr>
        <w:t xml:space="preserve"> </w:t>
      </w:r>
      <w:r>
        <w:t>stellen</w:t>
      </w:r>
      <w:r>
        <w:rPr>
          <w:spacing w:val="-3"/>
        </w:rPr>
        <w:t xml:space="preserve"> </w:t>
      </w:r>
      <w:r>
        <w:t>waa</w:t>
      </w:r>
      <w:r>
        <w:rPr>
          <w:spacing w:val="1"/>
        </w:rPr>
        <w:t>r</w:t>
      </w:r>
      <w:r>
        <w:t>op</w:t>
      </w:r>
      <w:r>
        <w:rPr>
          <w:spacing w:val="2"/>
        </w:rPr>
        <w:t xml:space="preserve"> </w:t>
      </w:r>
      <w:r>
        <w:t>onze</w:t>
      </w:r>
      <w:r>
        <w:rPr>
          <w:spacing w:val="-3"/>
        </w:rPr>
        <w:t xml:space="preserve"> </w:t>
      </w:r>
      <w:r>
        <w:rPr>
          <w:spacing w:val="-2"/>
        </w:rPr>
        <w:t>p</w:t>
      </w:r>
      <w:r>
        <w:t>aravet</w:t>
      </w:r>
      <w:r>
        <w:rPr>
          <w:spacing w:val="-1"/>
        </w:rPr>
        <w:t>e</w:t>
      </w:r>
      <w:r>
        <w:t>rinair a</w:t>
      </w:r>
      <w:r>
        <w:rPr>
          <w:spacing w:val="-2"/>
        </w:rPr>
        <w:t>n</w:t>
      </w:r>
      <w:r>
        <w:t>two</w:t>
      </w:r>
      <w:r>
        <w:rPr>
          <w:spacing w:val="-2"/>
        </w:rPr>
        <w:t>o</w:t>
      </w:r>
      <w:r>
        <w:t>rd</w:t>
      </w:r>
      <w:r>
        <w:rPr>
          <w:spacing w:val="-2"/>
        </w:rPr>
        <w:t xml:space="preserve"> </w:t>
      </w:r>
      <w:r>
        <w:t>kan</w:t>
      </w:r>
      <w:r>
        <w:rPr>
          <w:spacing w:val="-3"/>
        </w:rPr>
        <w:t xml:space="preserve"> </w:t>
      </w:r>
      <w:r>
        <w:t>g</w:t>
      </w:r>
      <w:r>
        <w:rPr>
          <w:spacing w:val="-1"/>
        </w:rPr>
        <w:t>e</w:t>
      </w:r>
      <w:r>
        <w:t>ve</w:t>
      </w:r>
      <w:r>
        <w:rPr>
          <w:spacing w:val="-2"/>
        </w:rPr>
        <w:t>n</w:t>
      </w:r>
      <w:r>
        <w:t>.</w:t>
      </w:r>
      <w:r>
        <w:rPr>
          <w:spacing w:val="61"/>
        </w:rPr>
        <w:t xml:space="preserve"> </w:t>
      </w:r>
      <w:r>
        <w:t xml:space="preserve">Als </w:t>
      </w:r>
      <w:r>
        <w:rPr>
          <w:spacing w:val="-2"/>
        </w:rPr>
        <w:t>m</w:t>
      </w:r>
      <w:r>
        <w:t>e</w:t>
      </w:r>
      <w:r>
        <w:rPr>
          <w:spacing w:val="-2"/>
        </w:rPr>
        <w:t>n</w:t>
      </w:r>
      <w:r>
        <w:t>sen</w:t>
      </w:r>
      <w:r>
        <w:rPr>
          <w:spacing w:val="-3"/>
        </w:rPr>
        <w:t xml:space="preserve"> </w:t>
      </w:r>
      <w:r>
        <w:rPr>
          <w:spacing w:val="-2"/>
        </w:rPr>
        <w:t>d</w:t>
      </w:r>
      <w:r>
        <w:t>an e</w:t>
      </w:r>
      <w:r>
        <w:rPr>
          <w:spacing w:val="-2"/>
        </w:rPr>
        <w:t>e</w:t>
      </w:r>
      <w:r>
        <w:t>n sp</w:t>
      </w:r>
      <w:r>
        <w:rPr>
          <w:spacing w:val="-2"/>
        </w:rPr>
        <w:t>ec</w:t>
      </w:r>
      <w:r>
        <w:t>ifiek</w:t>
      </w:r>
      <w:r>
        <w:rPr>
          <w:spacing w:val="-2"/>
        </w:rPr>
        <w:t xml:space="preserve"> p</w:t>
      </w:r>
      <w:r>
        <w:t>ro</w:t>
      </w:r>
      <w:r>
        <w:rPr>
          <w:spacing w:val="-2"/>
        </w:rPr>
        <w:t>b</w:t>
      </w:r>
      <w:r>
        <w:t>le</w:t>
      </w:r>
      <w:r>
        <w:rPr>
          <w:spacing w:val="-1"/>
        </w:rPr>
        <w:t>e</w:t>
      </w:r>
      <w:r>
        <w:t>m</w:t>
      </w:r>
      <w:r>
        <w:rPr>
          <w:spacing w:val="-2"/>
        </w:rPr>
        <w:t xml:space="preserve"> </w:t>
      </w:r>
      <w:r>
        <w:rPr>
          <w:spacing w:val="1"/>
        </w:rPr>
        <w:t>h</w:t>
      </w:r>
      <w:r>
        <w:t>e</w:t>
      </w:r>
      <w:r>
        <w:rPr>
          <w:spacing w:val="-2"/>
        </w:rPr>
        <w:t>bb</w:t>
      </w:r>
      <w:r>
        <w:t>e</w:t>
      </w:r>
      <w:r>
        <w:rPr>
          <w:spacing w:val="3"/>
        </w:rPr>
        <w:t>n</w:t>
      </w:r>
      <w:r>
        <w:rPr>
          <w:b/>
          <w:bCs/>
        </w:rPr>
        <w:t>,</w:t>
      </w:r>
      <w:r>
        <w:rPr>
          <w:b/>
          <w:bCs/>
          <w:spacing w:val="-2"/>
        </w:rPr>
        <w:t xml:space="preserve"> </w:t>
      </w:r>
      <w:r>
        <w:t>is</w:t>
      </w:r>
      <w:r>
        <w:rPr>
          <w:spacing w:val="2"/>
        </w:rPr>
        <w:t xml:space="preserve"> </w:t>
      </w:r>
      <w:r>
        <w:rPr>
          <w:spacing w:val="-2"/>
        </w:rPr>
        <w:t>d</w:t>
      </w:r>
      <w:r>
        <w:t>e webs</w:t>
      </w:r>
      <w:r>
        <w:rPr>
          <w:spacing w:val="-2"/>
        </w:rPr>
        <w:t>h</w:t>
      </w:r>
      <w:r>
        <w:t>op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>e</w:t>
      </w:r>
      <w:r>
        <w:t>n</w:t>
      </w:r>
      <w:r>
        <w:rPr>
          <w:spacing w:val="-3"/>
        </w:rPr>
        <w:t xml:space="preserve"> </w:t>
      </w:r>
      <w:r>
        <w:rPr>
          <w:spacing w:val="-2"/>
        </w:rPr>
        <w:t>m</w:t>
      </w:r>
      <w:r>
        <w:t>o</w:t>
      </w:r>
      <w:r>
        <w:rPr>
          <w:spacing w:val="1"/>
        </w:rPr>
        <w:t>o</w:t>
      </w:r>
      <w:r>
        <w:t>ie</w:t>
      </w:r>
      <w:r>
        <w:rPr>
          <w:spacing w:val="-1"/>
        </w:rPr>
        <w:t xml:space="preserve"> </w:t>
      </w:r>
      <w:r>
        <w:rPr>
          <w:spacing w:val="-2"/>
        </w:rPr>
        <w:t>m</w:t>
      </w:r>
      <w:r>
        <w:t>a</w:t>
      </w:r>
      <w:r>
        <w:rPr>
          <w:spacing w:val="-2"/>
        </w:rPr>
        <w:t>n</w:t>
      </w:r>
      <w:r>
        <w:t>ier</w:t>
      </w:r>
      <w:r>
        <w:rPr>
          <w:spacing w:val="-1"/>
        </w:rPr>
        <w:t xml:space="preserve"> </w:t>
      </w:r>
      <w:r>
        <w:t>om</w:t>
      </w:r>
      <w:r>
        <w:rPr>
          <w:spacing w:val="-2"/>
        </w:rPr>
        <w:t xml:space="preserve"> </w:t>
      </w:r>
      <w:r>
        <w:t>infor</w:t>
      </w:r>
      <w:r>
        <w:rPr>
          <w:spacing w:val="-2"/>
        </w:rPr>
        <w:t>m</w:t>
      </w:r>
      <w:r>
        <w:t>at</w:t>
      </w:r>
      <w:r>
        <w:rPr>
          <w:spacing w:val="-3"/>
        </w:rPr>
        <w:t>i</w:t>
      </w:r>
      <w:r>
        <w:t>e</w:t>
      </w:r>
      <w:r>
        <w:rPr>
          <w:spacing w:val="-2"/>
        </w:rPr>
        <w:t xml:space="preserve"> </w:t>
      </w:r>
      <w:r>
        <w:t>te</w:t>
      </w:r>
      <w:r>
        <w:rPr>
          <w:spacing w:val="-2"/>
        </w:rPr>
        <w:t xml:space="preserve"> </w:t>
      </w:r>
      <w:r>
        <w:t>g</w:t>
      </w:r>
      <w:r>
        <w:rPr>
          <w:spacing w:val="-1"/>
        </w:rPr>
        <w:t>e</w:t>
      </w:r>
      <w:r>
        <w:t>ven</w:t>
      </w:r>
      <w:r>
        <w:rPr>
          <w:spacing w:val="-3"/>
        </w:rPr>
        <w:t xml:space="preserve"> </w:t>
      </w:r>
      <w:r>
        <w:t>of ev</w:t>
      </w:r>
      <w:r>
        <w:rPr>
          <w:spacing w:val="-1"/>
        </w:rPr>
        <w:t>e</w:t>
      </w:r>
      <w:r>
        <w:rPr>
          <w:spacing w:val="-2"/>
        </w:rPr>
        <w:t>n</w:t>
      </w:r>
      <w:r>
        <w:t>tue</w:t>
      </w:r>
      <w:r>
        <w:rPr>
          <w:spacing w:val="-2"/>
        </w:rPr>
        <w:t>e</w:t>
      </w:r>
      <w:r>
        <w:t>l</w:t>
      </w:r>
      <w:r>
        <w:rPr>
          <w:spacing w:val="-1"/>
        </w:rPr>
        <w:t xml:space="preserve"> 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m</w:t>
      </w:r>
      <w:r>
        <w:rPr>
          <w:spacing w:val="1"/>
        </w:rPr>
        <w:t>e</w:t>
      </w:r>
      <w:r>
        <w:rPr>
          <w:spacing w:val="-2"/>
        </w:rPr>
        <w:t>n</w:t>
      </w:r>
      <w:r>
        <w:t>s</w:t>
      </w:r>
      <w:r>
        <w:rPr>
          <w:spacing w:val="3"/>
        </w:rPr>
        <w:t>e</w:t>
      </w:r>
      <w:r>
        <w:t xml:space="preserve">n </w:t>
      </w:r>
      <w:r>
        <w:rPr>
          <w:spacing w:val="-2"/>
        </w:rPr>
        <w:t>d</w:t>
      </w:r>
      <w:r>
        <w:t>o</w:t>
      </w:r>
      <w:r>
        <w:rPr>
          <w:spacing w:val="1"/>
        </w:rPr>
        <w:t>o</w:t>
      </w:r>
      <w:r>
        <w:t xml:space="preserve">r </w:t>
      </w:r>
      <w:r>
        <w:rPr>
          <w:spacing w:val="-2"/>
        </w:rPr>
        <w:t>t</w:t>
      </w:r>
      <w:r>
        <w:t>e</w:t>
      </w:r>
      <w:r>
        <w:rPr>
          <w:spacing w:val="-2"/>
        </w:rPr>
        <w:t xml:space="preserve"> </w:t>
      </w:r>
      <w:r>
        <w:t>st</w:t>
      </w:r>
      <w:r>
        <w:rPr>
          <w:spacing w:val="-1"/>
        </w:rPr>
        <w:t>u</w:t>
      </w:r>
      <w:r>
        <w:t>ren</w:t>
      </w:r>
      <w:r>
        <w:rPr>
          <w:spacing w:val="-2"/>
        </w:rPr>
        <w:t xml:space="preserve"> n</w:t>
      </w:r>
      <w:r>
        <w:t>aar</w:t>
      </w:r>
      <w:r>
        <w:rPr>
          <w:spacing w:val="-1"/>
        </w:rPr>
        <w:t xml:space="preserve"> </w:t>
      </w:r>
      <w:r>
        <w:t>onze</w:t>
      </w:r>
      <w:r>
        <w:rPr>
          <w:spacing w:val="-3"/>
        </w:rPr>
        <w:t xml:space="preserve"> </w:t>
      </w:r>
      <w:r>
        <w:rPr>
          <w:spacing w:val="-2"/>
        </w:rPr>
        <w:t>d</w:t>
      </w:r>
      <w:r>
        <w:t>iere</w:t>
      </w:r>
      <w:r>
        <w:rPr>
          <w:spacing w:val="-2"/>
        </w:rPr>
        <w:t>n</w:t>
      </w:r>
      <w:r>
        <w:t>artse</w:t>
      </w:r>
      <w:r>
        <w:rPr>
          <w:spacing w:val="-2"/>
        </w:rPr>
        <w:t>np</w:t>
      </w:r>
      <w:r>
        <w:t>ra</w:t>
      </w:r>
      <w:r>
        <w:rPr>
          <w:spacing w:val="2"/>
        </w:rPr>
        <w:t>k</w:t>
      </w:r>
      <w:r>
        <w:t>tijk.</w:t>
      </w:r>
    </w:p>
    <w:p w:rsidR="00447E00" w:rsidRDefault="00447E00">
      <w:pPr>
        <w:kinsoku w:val="0"/>
        <w:overflowPunct w:val="0"/>
        <w:spacing w:before="7" w:line="190" w:lineRule="exact"/>
        <w:rPr>
          <w:sz w:val="19"/>
          <w:szCs w:val="19"/>
        </w:rPr>
      </w:pPr>
    </w:p>
    <w:p w:rsidR="00447E00" w:rsidRDefault="00447E00">
      <w:pPr>
        <w:pStyle w:val="Plattetekst"/>
        <w:kinsoku w:val="0"/>
        <w:overflowPunct w:val="0"/>
      </w:pPr>
      <w:r>
        <w:rPr>
          <w:spacing w:val="-2"/>
        </w:rPr>
        <w:t>I</w:t>
      </w:r>
      <w:r>
        <w:t>n</w:t>
      </w:r>
      <w:r>
        <w:rPr>
          <w:spacing w:val="-3"/>
        </w:rPr>
        <w:t xml:space="preserve"> </w:t>
      </w:r>
      <w:r>
        <w:t>onze</w:t>
      </w:r>
      <w:r>
        <w:rPr>
          <w:spacing w:val="-3"/>
        </w:rPr>
        <w:t xml:space="preserve"> </w:t>
      </w:r>
      <w:r>
        <w:t>webs</w:t>
      </w:r>
      <w:r>
        <w:rPr>
          <w:spacing w:val="-2"/>
        </w:rPr>
        <w:t>h</w:t>
      </w:r>
      <w:r>
        <w:t>op</w:t>
      </w:r>
      <w:r>
        <w:rPr>
          <w:spacing w:val="-2"/>
        </w:rPr>
        <w:t xml:space="preserve"> </w:t>
      </w:r>
      <w:r>
        <w:t>w</w:t>
      </w:r>
      <w:r>
        <w:rPr>
          <w:spacing w:val="1"/>
        </w:rPr>
        <w:t>o</w:t>
      </w:r>
      <w:r>
        <w:t>rd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rPr>
          <w:spacing w:val="-2"/>
        </w:rPr>
        <w:t>d</w:t>
      </w:r>
      <w:r>
        <w:t>e volge</w:t>
      </w:r>
      <w:r>
        <w:rPr>
          <w:spacing w:val="-2"/>
        </w:rPr>
        <w:t>nd</w:t>
      </w:r>
      <w:r>
        <w:t>e</w:t>
      </w:r>
      <w:r>
        <w:rPr>
          <w:spacing w:val="-2"/>
        </w:rPr>
        <w:t xml:space="preserve"> c</w:t>
      </w:r>
      <w:r>
        <w:t>ategorie</w:t>
      </w:r>
      <w:r>
        <w:rPr>
          <w:spacing w:val="-1"/>
        </w:rPr>
        <w:t>ë</w:t>
      </w:r>
      <w:r>
        <w:t>n</w:t>
      </w:r>
      <w:r>
        <w:rPr>
          <w:spacing w:val="-3"/>
        </w:rPr>
        <w:t xml:space="preserve"> </w:t>
      </w:r>
      <w:r>
        <w:rPr>
          <w:spacing w:val="-2"/>
        </w:rPr>
        <w:t>p</w:t>
      </w:r>
      <w:r>
        <w:t>ro</w:t>
      </w:r>
      <w:r>
        <w:rPr>
          <w:spacing w:val="-2"/>
        </w:rPr>
        <w:t>duc</w:t>
      </w:r>
      <w:r>
        <w:t>t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t>v</w:t>
      </w:r>
      <w:r>
        <w:rPr>
          <w:spacing w:val="1"/>
        </w:rPr>
        <w:t>e</w:t>
      </w:r>
      <w:r>
        <w:t>rkoc</w:t>
      </w:r>
      <w:r>
        <w:rPr>
          <w:spacing w:val="-2"/>
        </w:rPr>
        <w:t>h</w:t>
      </w:r>
      <w:r>
        <w:t>t:</w:t>
      </w:r>
    </w:p>
    <w:p w:rsidR="00447E00" w:rsidRDefault="00447E00">
      <w:pPr>
        <w:pStyle w:val="Plattetekst"/>
        <w:kinsoku w:val="0"/>
        <w:overflowPunct w:val="0"/>
        <w:spacing w:before="52" w:line="276" w:lineRule="auto"/>
        <w:ind w:right="578"/>
      </w:pPr>
      <w:r>
        <w:t>Vrije</w:t>
      </w:r>
      <w:r>
        <w:rPr>
          <w:spacing w:val="-2"/>
        </w:rPr>
        <w:t xml:space="preserve"> m</w:t>
      </w:r>
      <w:r>
        <w:t>id</w:t>
      </w:r>
      <w:r>
        <w:rPr>
          <w:spacing w:val="-2"/>
        </w:rPr>
        <w:t>d</w:t>
      </w:r>
      <w:r>
        <w:t>el</w:t>
      </w:r>
      <w:r>
        <w:rPr>
          <w:spacing w:val="-1"/>
        </w:rPr>
        <w:t>e</w:t>
      </w:r>
      <w:r>
        <w:rPr>
          <w:spacing w:val="-2"/>
        </w:rPr>
        <w:t>n</w:t>
      </w:r>
      <w:r>
        <w:t>,</w:t>
      </w:r>
      <w:r>
        <w:rPr>
          <w:spacing w:val="-2"/>
        </w:rPr>
        <w:t xml:space="preserve"> </w:t>
      </w:r>
      <w:r>
        <w:t>voe</w:t>
      </w:r>
      <w:r>
        <w:rPr>
          <w:spacing w:val="-2"/>
        </w:rPr>
        <w:t>d</w:t>
      </w:r>
      <w:r>
        <w:rPr>
          <w:spacing w:val="2"/>
        </w:rPr>
        <w:t>i</w:t>
      </w:r>
      <w:r>
        <w:rPr>
          <w:spacing w:val="-2"/>
        </w:rPr>
        <w:t>n</w:t>
      </w:r>
      <w:r>
        <w:t>g,</w:t>
      </w:r>
      <w:r>
        <w:rPr>
          <w:spacing w:val="-2"/>
        </w:rPr>
        <w:t xml:space="preserve"> </w:t>
      </w:r>
      <w:r>
        <w:t>sp</w:t>
      </w:r>
      <w:r>
        <w:rPr>
          <w:spacing w:val="-2"/>
        </w:rPr>
        <w:t>e</w:t>
      </w:r>
      <w:r>
        <w:t>elgoed</w:t>
      </w:r>
      <w:r>
        <w:rPr>
          <w:spacing w:val="-3"/>
        </w:rPr>
        <w:t xml:space="preserve"> </w:t>
      </w:r>
      <w:r>
        <w:t>en</w:t>
      </w:r>
      <w:r>
        <w:rPr>
          <w:spacing w:val="-3"/>
        </w:rPr>
        <w:t xml:space="preserve"> </w:t>
      </w:r>
      <w:r>
        <w:t>ve</w:t>
      </w:r>
      <w:r>
        <w:rPr>
          <w:spacing w:val="2"/>
        </w:rPr>
        <w:t>r</w:t>
      </w:r>
      <w:r>
        <w:t>zorgings</w:t>
      </w:r>
      <w:r>
        <w:rPr>
          <w:spacing w:val="-2"/>
        </w:rPr>
        <w:t>pr</w:t>
      </w:r>
      <w:r>
        <w:t>od</w:t>
      </w:r>
      <w:r>
        <w:rPr>
          <w:spacing w:val="-2"/>
        </w:rPr>
        <w:t>uc</w:t>
      </w:r>
      <w:r>
        <w:t>t</w:t>
      </w:r>
      <w:r>
        <w:rPr>
          <w:spacing w:val="-1"/>
        </w:rPr>
        <w:t>e</w:t>
      </w:r>
      <w:r>
        <w:rPr>
          <w:spacing w:val="-2"/>
        </w:rPr>
        <w:t>n</w:t>
      </w:r>
      <w:r>
        <w:t>.</w:t>
      </w:r>
      <w:r>
        <w:rPr>
          <w:spacing w:val="-1"/>
        </w:rPr>
        <w:t xml:space="preserve"> </w:t>
      </w:r>
      <w:r>
        <w:rPr>
          <w:spacing w:val="1"/>
        </w:rPr>
        <w:t>O</w:t>
      </w:r>
      <w:r>
        <w:t>p</w:t>
      </w:r>
      <w:r>
        <w:rPr>
          <w:spacing w:val="-3"/>
        </w:rPr>
        <w:t xml:space="preserve"> </w:t>
      </w:r>
      <w:r>
        <w:t>onze</w:t>
      </w:r>
      <w:r>
        <w:rPr>
          <w:spacing w:val="-3"/>
        </w:rPr>
        <w:t xml:space="preserve"> </w:t>
      </w:r>
      <w:r>
        <w:t>website staat</w:t>
      </w:r>
      <w:r>
        <w:rPr>
          <w:spacing w:val="-2"/>
        </w:rPr>
        <w:t xml:space="preserve"> du</w:t>
      </w:r>
      <w:r>
        <w:t>id</w:t>
      </w:r>
      <w:r>
        <w:rPr>
          <w:spacing w:val="-2"/>
        </w:rPr>
        <w:t>e</w:t>
      </w:r>
      <w:r>
        <w:t>lijke</w:t>
      </w:r>
      <w:r>
        <w:rPr>
          <w:spacing w:val="-2"/>
        </w:rPr>
        <w:t xml:space="preserve"> </w:t>
      </w:r>
      <w:r>
        <w:t>infor</w:t>
      </w:r>
      <w:r>
        <w:rPr>
          <w:spacing w:val="-2"/>
        </w:rPr>
        <w:t>m</w:t>
      </w:r>
      <w:r>
        <w:t>atie</w:t>
      </w:r>
      <w:r>
        <w:rPr>
          <w:spacing w:val="-2"/>
        </w:rPr>
        <w:t xml:space="preserve"> p</w:t>
      </w:r>
      <w:r>
        <w:t>er</w:t>
      </w:r>
      <w:r>
        <w:rPr>
          <w:spacing w:val="-1"/>
        </w:rPr>
        <w:t xml:space="preserve"> </w:t>
      </w:r>
      <w:r>
        <w:rPr>
          <w:spacing w:val="-2"/>
        </w:rPr>
        <w:t>p</w:t>
      </w:r>
      <w:r>
        <w:t>ro</w:t>
      </w:r>
      <w:r>
        <w:rPr>
          <w:spacing w:val="-2"/>
        </w:rPr>
        <w:t>duc</w:t>
      </w:r>
      <w:r>
        <w:t xml:space="preserve">t en </w:t>
      </w:r>
      <w:r>
        <w:rPr>
          <w:spacing w:val="-1"/>
        </w:rPr>
        <w:t>e</w:t>
      </w:r>
      <w:r>
        <w:t>ve</w:t>
      </w:r>
      <w:r>
        <w:rPr>
          <w:spacing w:val="-2"/>
        </w:rPr>
        <w:t>n</w:t>
      </w:r>
      <w:r>
        <w:t>t</w:t>
      </w:r>
      <w:r>
        <w:rPr>
          <w:spacing w:val="-2"/>
        </w:rPr>
        <w:t>u</w:t>
      </w:r>
      <w:r>
        <w:t>e</w:t>
      </w:r>
      <w:r>
        <w:rPr>
          <w:spacing w:val="-2"/>
        </w:rPr>
        <w:t>e</w:t>
      </w:r>
      <w:r>
        <w:t>l</w:t>
      </w:r>
      <w:r>
        <w:rPr>
          <w:spacing w:val="-1"/>
        </w:rPr>
        <w:t xml:space="preserve"> </w:t>
      </w:r>
      <w:r>
        <w:t>e</w:t>
      </w:r>
      <w:r>
        <w:rPr>
          <w:spacing w:val="1"/>
        </w:rPr>
        <w:t>e</w:t>
      </w:r>
      <w:r>
        <w:t>n</w:t>
      </w:r>
      <w:r>
        <w:rPr>
          <w:spacing w:val="-3"/>
        </w:rPr>
        <w:t xml:space="preserve"> </w:t>
      </w:r>
      <w:r>
        <w:rPr>
          <w:spacing w:val="-2"/>
        </w:rPr>
        <w:t>d</w:t>
      </w:r>
      <w:r>
        <w:t>o</w:t>
      </w:r>
      <w:r>
        <w:rPr>
          <w:spacing w:val="1"/>
        </w:rPr>
        <w:t>o</w:t>
      </w:r>
      <w:r>
        <w:t>rve</w:t>
      </w:r>
      <w:r>
        <w:rPr>
          <w:spacing w:val="4"/>
        </w:rPr>
        <w:t>r</w:t>
      </w:r>
      <w:r>
        <w:t>w</w:t>
      </w:r>
      <w:r>
        <w:rPr>
          <w:spacing w:val="1"/>
        </w:rPr>
        <w:t>i</w:t>
      </w:r>
      <w:r>
        <w:t>jzi</w:t>
      </w:r>
      <w:r>
        <w:rPr>
          <w:spacing w:val="-2"/>
        </w:rPr>
        <w:t>n</w:t>
      </w:r>
      <w:r>
        <w:t>g</w:t>
      </w:r>
      <w:r>
        <w:rPr>
          <w:spacing w:val="-2"/>
        </w:rPr>
        <w:t xml:space="preserve"> n</w:t>
      </w:r>
      <w:r>
        <w:t>aar onze</w:t>
      </w:r>
      <w:r>
        <w:rPr>
          <w:spacing w:val="-3"/>
        </w:rPr>
        <w:t xml:space="preserve"> </w:t>
      </w:r>
      <w:r>
        <w:rPr>
          <w:spacing w:val="-2"/>
        </w:rPr>
        <w:t>d</w:t>
      </w:r>
      <w:r>
        <w:t>iere</w:t>
      </w:r>
      <w:r>
        <w:rPr>
          <w:spacing w:val="-2"/>
        </w:rPr>
        <w:t>n</w:t>
      </w:r>
      <w:r>
        <w:t>artse</w:t>
      </w:r>
      <w:r>
        <w:rPr>
          <w:spacing w:val="-2"/>
        </w:rPr>
        <w:t>np</w:t>
      </w:r>
      <w:r>
        <w:t>raktij</w:t>
      </w:r>
      <w:r>
        <w:rPr>
          <w:spacing w:val="-1"/>
        </w:rPr>
        <w:t>k</w:t>
      </w:r>
      <w:r>
        <w:t>.</w:t>
      </w:r>
    </w:p>
    <w:p w:rsidR="00447E00" w:rsidRDefault="00447E00">
      <w:pPr>
        <w:kinsoku w:val="0"/>
        <w:overflowPunct w:val="0"/>
        <w:spacing w:before="7" w:line="190" w:lineRule="exact"/>
        <w:rPr>
          <w:sz w:val="19"/>
          <w:szCs w:val="19"/>
        </w:rPr>
      </w:pPr>
    </w:p>
    <w:p w:rsidR="00447E00" w:rsidRDefault="00447E00">
      <w:pPr>
        <w:pStyle w:val="Plattetekst"/>
        <w:kinsoku w:val="0"/>
        <w:overflowPunct w:val="0"/>
        <w:spacing w:line="277" w:lineRule="auto"/>
        <w:ind w:right="539"/>
      </w:pPr>
      <w:r>
        <w:t>Best</w:t>
      </w:r>
      <w:r>
        <w:rPr>
          <w:spacing w:val="-1"/>
        </w:rPr>
        <w:t>e</w:t>
      </w:r>
      <w:r>
        <w:t>lling</w:t>
      </w:r>
      <w:r>
        <w:rPr>
          <w:spacing w:val="-2"/>
        </w:rPr>
        <w:t xml:space="preserve"> d</w:t>
      </w:r>
      <w:r>
        <w:t>ie</w:t>
      </w:r>
      <w:r>
        <w:rPr>
          <w:spacing w:val="-1"/>
        </w:rPr>
        <w:t xml:space="preserve"> </w:t>
      </w:r>
      <w:r>
        <w:t>g</w:t>
      </w:r>
      <w:r>
        <w:rPr>
          <w:spacing w:val="-1"/>
        </w:rPr>
        <w:t>e</w:t>
      </w:r>
      <w:r>
        <w:rPr>
          <w:spacing w:val="-2"/>
        </w:rPr>
        <w:t>p</w:t>
      </w:r>
      <w:r>
        <w:t>laatst</w:t>
      </w:r>
      <w:r>
        <w:rPr>
          <w:spacing w:val="-2"/>
        </w:rPr>
        <w:t xml:space="preserve"> </w:t>
      </w:r>
      <w:r>
        <w:t>zijn</w:t>
      </w:r>
      <w:r>
        <w:rPr>
          <w:spacing w:val="-3"/>
        </w:rPr>
        <w:t xml:space="preserve"> </w:t>
      </w:r>
      <w:r>
        <w:t>voor</w:t>
      </w:r>
      <w:r>
        <w:rPr>
          <w:spacing w:val="-1"/>
        </w:rPr>
        <w:t xml:space="preserve"> </w:t>
      </w:r>
      <w:r>
        <w:t>1</w:t>
      </w:r>
      <w:r>
        <w:rPr>
          <w:spacing w:val="-2"/>
        </w:rPr>
        <w:t>2</w:t>
      </w:r>
      <w:r>
        <w:t>.00</w:t>
      </w:r>
      <w:r>
        <w:rPr>
          <w:spacing w:val="-3"/>
        </w:rPr>
        <w:t xml:space="preserve"> </w:t>
      </w:r>
      <w:r>
        <w:rPr>
          <w:spacing w:val="-2"/>
        </w:rPr>
        <w:t>uu</w:t>
      </w:r>
      <w:r>
        <w:t>r word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rPr>
          <w:spacing w:val="-2"/>
        </w:rPr>
        <w:t>d</w:t>
      </w:r>
      <w:r>
        <w:t>ie</w:t>
      </w:r>
      <w:r>
        <w:rPr>
          <w:spacing w:val="-1"/>
        </w:rPr>
        <w:t>z</w:t>
      </w:r>
      <w:r>
        <w:t>elfde</w:t>
      </w:r>
      <w:r>
        <w:rPr>
          <w:spacing w:val="-3"/>
        </w:rPr>
        <w:t xml:space="preserve"> </w:t>
      </w:r>
      <w:r>
        <w:rPr>
          <w:spacing w:val="-2"/>
        </w:rPr>
        <w:t>d</w:t>
      </w:r>
      <w:r>
        <w:rPr>
          <w:spacing w:val="1"/>
        </w:rPr>
        <w:t>a</w:t>
      </w:r>
      <w:r>
        <w:t>g</w:t>
      </w:r>
      <w:r>
        <w:rPr>
          <w:spacing w:val="-2"/>
        </w:rPr>
        <w:t xml:space="preserve"> n</w:t>
      </w:r>
      <w:r>
        <w:t>og verzon</w:t>
      </w:r>
      <w:r>
        <w:rPr>
          <w:spacing w:val="-2"/>
        </w:rPr>
        <w:t>d</w:t>
      </w:r>
      <w:r>
        <w:t>e</w:t>
      </w:r>
      <w:r>
        <w:rPr>
          <w:spacing w:val="-2"/>
        </w:rPr>
        <w:t>n</w:t>
      </w:r>
      <w:r>
        <w:t>.</w:t>
      </w:r>
      <w:r>
        <w:rPr>
          <w:spacing w:val="-1"/>
        </w:rPr>
        <w:t xml:space="preserve"> </w:t>
      </w:r>
      <w:r>
        <w:t>Best</w:t>
      </w:r>
      <w:r>
        <w:rPr>
          <w:spacing w:val="-1"/>
        </w:rPr>
        <w:t>e</w:t>
      </w:r>
      <w:r>
        <w:t>l</w:t>
      </w:r>
      <w:r>
        <w:rPr>
          <w:spacing w:val="-2"/>
        </w:rPr>
        <w:t>l</w:t>
      </w:r>
      <w:r>
        <w:t>in</w:t>
      </w:r>
      <w:r>
        <w:rPr>
          <w:spacing w:val="-1"/>
        </w:rPr>
        <w:t>g</w:t>
      </w:r>
      <w:r>
        <w:t>en</w:t>
      </w:r>
      <w:r>
        <w:rPr>
          <w:spacing w:val="-3"/>
        </w:rPr>
        <w:t xml:space="preserve"> </w:t>
      </w:r>
      <w:r>
        <w:rPr>
          <w:spacing w:val="-2"/>
        </w:rPr>
        <w:t>d</w:t>
      </w:r>
      <w:r>
        <w:t>ie</w:t>
      </w:r>
      <w:r>
        <w:rPr>
          <w:spacing w:val="1"/>
        </w:rPr>
        <w:t xml:space="preserve"> </w:t>
      </w:r>
      <w:r>
        <w:rPr>
          <w:spacing w:val="-2"/>
        </w:rPr>
        <w:t>n</w:t>
      </w:r>
      <w:r>
        <w:t>a</w:t>
      </w:r>
      <w:r>
        <w:rPr>
          <w:spacing w:val="-1"/>
        </w:rPr>
        <w:t xml:space="preserve"> </w:t>
      </w:r>
      <w:r>
        <w:t>1</w:t>
      </w:r>
      <w:r>
        <w:rPr>
          <w:spacing w:val="-2"/>
        </w:rPr>
        <w:t>2</w:t>
      </w:r>
      <w:r>
        <w:t>.00</w:t>
      </w:r>
      <w:r>
        <w:rPr>
          <w:spacing w:val="-3"/>
        </w:rPr>
        <w:t xml:space="preserve"> </w:t>
      </w:r>
      <w:r>
        <w:rPr>
          <w:spacing w:val="1"/>
        </w:rPr>
        <w:t>u</w:t>
      </w:r>
      <w:r>
        <w:rPr>
          <w:spacing w:val="-2"/>
        </w:rPr>
        <w:t>u</w:t>
      </w:r>
      <w:r>
        <w:t>r</w:t>
      </w:r>
      <w:r>
        <w:rPr>
          <w:spacing w:val="1"/>
        </w:rPr>
        <w:t xml:space="preserve"> </w:t>
      </w:r>
      <w:r>
        <w:t>w</w:t>
      </w:r>
      <w:r>
        <w:rPr>
          <w:spacing w:val="1"/>
        </w:rPr>
        <w:t>o</w:t>
      </w:r>
      <w:r>
        <w:t>rd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t>g</w:t>
      </w:r>
      <w:r>
        <w:rPr>
          <w:spacing w:val="-1"/>
        </w:rPr>
        <w:t>e</w:t>
      </w:r>
      <w:r>
        <w:rPr>
          <w:spacing w:val="-2"/>
        </w:rPr>
        <w:t>p</w:t>
      </w:r>
      <w:r>
        <w:t>laatst</w:t>
      </w:r>
      <w:r>
        <w:rPr>
          <w:spacing w:val="-2"/>
        </w:rPr>
        <w:t xml:space="preserve"> </w:t>
      </w:r>
      <w:r>
        <w:t>wor</w:t>
      </w:r>
      <w:r>
        <w:rPr>
          <w:spacing w:val="-2"/>
        </w:rPr>
        <w:t>d</w:t>
      </w:r>
      <w:r>
        <w:t>en</w:t>
      </w:r>
      <w:r>
        <w:rPr>
          <w:spacing w:val="-3"/>
        </w:rPr>
        <w:t xml:space="preserve"> </w:t>
      </w:r>
      <w:r>
        <w:rPr>
          <w:spacing w:val="-2"/>
        </w:rPr>
        <w:t>d</w:t>
      </w:r>
      <w:r>
        <w:t>e volge</w:t>
      </w:r>
      <w:r>
        <w:rPr>
          <w:spacing w:val="-2"/>
        </w:rPr>
        <w:t>nd</w:t>
      </w:r>
      <w:r>
        <w:t>e</w:t>
      </w:r>
      <w:r>
        <w:rPr>
          <w:spacing w:val="-2"/>
        </w:rPr>
        <w:t xml:space="preserve"> d</w:t>
      </w:r>
      <w:r>
        <w:t>ag</w:t>
      </w:r>
      <w:r>
        <w:rPr>
          <w:spacing w:val="-2"/>
        </w:rPr>
        <w:t xml:space="preserve"> </w:t>
      </w:r>
      <w:r>
        <w:t>klaar</w:t>
      </w:r>
      <w:r>
        <w:rPr>
          <w:spacing w:val="-1"/>
        </w:rPr>
        <w:t xml:space="preserve"> </w:t>
      </w:r>
      <w:r>
        <w:t>g</w:t>
      </w:r>
      <w:r>
        <w:rPr>
          <w:spacing w:val="-1"/>
        </w:rPr>
        <w:t>e</w:t>
      </w:r>
      <w:r>
        <w:rPr>
          <w:spacing w:val="-2"/>
        </w:rPr>
        <w:t>m</w:t>
      </w:r>
      <w:r>
        <w:t>aakt</w:t>
      </w:r>
      <w:r>
        <w:rPr>
          <w:spacing w:val="-2"/>
        </w:rPr>
        <w:t xml:space="preserve"> </w:t>
      </w:r>
      <w:r>
        <w:t>voor</w:t>
      </w:r>
      <w:r>
        <w:rPr>
          <w:spacing w:val="-1"/>
        </w:rPr>
        <w:t xml:space="preserve"> </w:t>
      </w:r>
      <w:r>
        <w:t>verz</w:t>
      </w:r>
      <w:r>
        <w:rPr>
          <w:spacing w:val="-1"/>
        </w:rPr>
        <w:t>e</w:t>
      </w:r>
      <w:r>
        <w:rPr>
          <w:spacing w:val="-2"/>
        </w:rPr>
        <w:t>nd</w:t>
      </w:r>
      <w:r>
        <w:t>in</w:t>
      </w:r>
      <w:r>
        <w:rPr>
          <w:spacing w:val="-1"/>
        </w:rPr>
        <w:t>g</w:t>
      </w:r>
      <w:r>
        <w:t>.</w:t>
      </w:r>
    </w:p>
    <w:p w:rsidR="00447E00" w:rsidRDefault="00447E00">
      <w:pPr>
        <w:kinsoku w:val="0"/>
        <w:overflowPunct w:val="0"/>
        <w:spacing w:before="6" w:line="190" w:lineRule="exact"/>
        <w:rPr>
          <w:sz w:val="19"/>
          <w:szCs w:val="19"/>
        </w:rPr>
      </w:pPr>
    </w:p>
    <w:p w:rsidR="00447E00" w:rsidRDefault="00447E00">
      <w:pPr>
        <w:pStyle w:val="Plattetekst"/>
        <w:kinsoku w:val="0"/>
        <w:overflowPunct w:val="0"/>
        <w:spacing w:line="276" w:lineRule="auto"/>
        <w:ind w:right="518"/>
        <w:jc w:val="both"/>
      </w:pPr>
      <w:r>
        <w:t>De</w:t>
      </w:r>
      <w:r>
        <w:rPr>
          <w:spacing w:val="-2"/>
        </w:rPr>
        <w:t xml:space="preserve"> </w:t>
      </w:r>
      <w:r>
        <w:t>assiste</w:t>
      </w:r>
      <w:r>
        <w:rPr>
          <w:spacing w:val="-2"/>
        </w:rPr>
        <w:t>n</w:t>
      </w:r>
      <w:r>
        <w:t>te</w:t>
      </w:r>
      <w:r>
        <w:rPr>
          <w:spacing w:val="-3"/>
        </w:rPr>
        <w:t xml:space="preserve"> </w:t>
      </w:r>
      <w:r>
        <w:rPr>
          <w:spacing w:val="-2"/>
        </w:rPr>
        <w:t>m</w:t>
      </w:r>
      <w:r>
        <w:t>aakt</w:t>
      </w:r>
      <w:r>
        <w:rPr>
          <w:spacing w:val="-3"/>
        </w:rPr>
        <w:t xml:space="preserve"> </w:t>
      </w:r>
      <w:r>
        <w:t xml:space="preserve">‘s </w:t>
      </w:r>
      <w:r>
        <w:rPr>
          <w:spacing w:val="-2"/>
        </w:rPr>
        <w:t>m</w:t>
      </w:r>
      <w:r>
        <w:t>id</w:t>
      </w:r>
      <w:r>
        <w:rPr>
          <w:spacing w:val="-2"/>
        </w:rPr>
        <w:t>d</w:t>
      </w:r>
      <w:r>
        <w:t xml:space="preserve">ags </w:t>
      </w:r>
      <w:r>
        <w:rPr>
          <w:spacing w:val="-3"/>
        </w:rPr>
        <w:t>n</w:t>
      </w:r>
      <w:r>
        <w:t>a</w:t>
      </w:r>
      <w:r>
        <w:rPr>
          <w:spacing w:val="-2"/>
        </w:rPr>
        <w:t xml:space="preserve"> </w:t>
      </w:r>
      <w:r>
        <w:t>1</w:t>
      </w:r>
      <w:r>
        <w:rPr>
          <w:spacing w:val="-2"/>
        </w:rPr>
        <w:t>3</w:t>
      </w:r>
      <w:r>
        <w:t xml:space="preserve">.00 </w:t>
      </w:r>
      <w:r>
        <w:rPr>
          <w:spacing w:val="1"/>
        </w:rPr>
        <w:t>u</w:t>
      </w:r>
      <w:r>
        <w:rPr>
          <w:spacing w:val="-2"/>
        </w:rPr>
        <w:t>u</w:t>
      </w:r>
      <w:r>
        <w:t xml:space="preserve">r </w:t>
      </w:r>
      <w:r>
        <w:rPr>
          <w:spacing w:val="-2"/>
        </w:rPr>
        <w:t>(n</w:t>
      </w:r>
      <w:r>
        <w:t>a</w:t>
      </w:r>
      <w:r>
        <w:rPr>
          <w:spacing w:val="1"/>
        </w:rPr>
        <w:t xml:space="preserve"> 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p</w:t>
      </w:r>
      <w:r>
        <w:rPr>
          <w:spacing w:val="1"/>
        </w:rPr>
        <w:t>a</w:t>
      </w:r>
      <w:r>
        <w:rPr>
          <w:spacing w:val="-2"/>
        </w:rPr>
        <w:t>u</w:t>
      </w:r>
      <w:r>
        <w:t>z</w:t>
      </w:r>
      <w:r>
        <w:rPr>
          <w:spacing w:val="-1"/>
        </w:rPr>
        <w:t>e</w:t>
      </w:r>
      <w:r>
        <w:t xml:space="preserve">) 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</w:t>
      </w:r>
      <w:r>
        <w:rPr>
          <w:spacing w:val="1"/>
        </w:rPr>
        <w:t>b</w:t>
      </w:r>
      <w:r>
        <w:t>in</w:t>
      </w:r>
      <w:r>
        <w:rPr>
          <w:spacing w:val="-2"/>
        </w:rPr>
        <w:t>n</w:t>
      </w:r>
      <w:r>
        <w:t>e</w:t>
      </w:r>
      <w:r>
        <w:rPr>
          <w:spacing w:val="-2"/>
        </w:rPr>
        <w:t>n</w:t>
      </w:r>
      <w:r>
        <w:t>g</w:t>
      </w:r>
      <w:r>
        <w:rPr>
          <w:spacing w:val="-1"/>
        </w:rPr>
        <w:t>e</w:t>
      </w:r>
      <w:r>
        <w:t>ko</w:t>
      </w:r>
      <w:r>
        <w:rPr>
          <w:spacing w:val="-1"/>
        </w:rPr>
        <w:t>m</w:t>
      </w:r>
      <w:r>
        <w:t xml:space="preserve">en </w:t>
      </w:r>
      <w:r>
        <w:rPr>
          <w:spacing w:val="-2"/>
        </w:rPr>
        <w:t>b</w:t>
      </w:r>
      <w:r>
        <w:t>est</w:t>
      </w:r>
      <w:r>
        <w:rPr>
          <w:spacing w:val="-1"/>
        </w:rPr>
        <w:t>e</w:t>
      </w:r>
      <w:r>
        <w:t>lling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t>klaar</w:t>
      </w:r>
      <w:r>
        <w:rPr>
          <w:spacing w:val="-1"/>
        </w:rPr>
        <w:t xml:space="preserve"> </w:t>
      </w:r>
      <w:r>
        <w:t>v</w:t>
      </w:r>
      <w:r>
        <w:rPr>
          <w:spacing w:val="-2"/>
        </w:rPr>
        <w:t>o</w:t>
      </w:r>
      <w:r>
        <w:t>or</w:t>
      </w:r>
      <w:r>
        <w:rPr>
          <w:spacing w:val="-1"/>
        </w:rPr>
        <w:t xml:space="preserve"> </w:t>
      </w:r>
      <w:r>
        <w:t>verz</w:t>
      </w:r>
      <w:r>
        <w:rPr>
          <w:spacing w:val="-1"/>
        </w:rPr>
        <w:t>e</w:t>
      </w:r>
      <w:r>
        <w:rPr>
          <w:spacing w:val="-2"/>
        </w:rPr>
        <w:t>nd</w:t>
      </w:r>
      <w:r>
        <w:t>in</w:t>
      </w:r>
      <w:r>
        <w:rPr>
          <w:spacing w:val="-1"/>
        </w:rPr>
        <w:t>g</w:t>
      </w:r>
      <w:r>
        <w:t>.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>z</w:t>
      </w:r>
      <w:r>
        <w:t>e</w:t>
      </w:r>
      <w:r>
        <w:rPr>
          <w:spacing w:val="-2"/>
        </w:rPr>
        <w:t xml:space="preserve"> </w:t>
      </w:r>
      <w:r>
        <w:t>w</w:t>
      </w:r>
      <w:r>
        <w:rPr>
          <w:spacing w:val="1"/>
        </w:rPr>
        <w:t>o</w:t>
      </w:r>
      <w:r>
        <w:t>rd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t>om</w:t>
      </w:r>
      <w:r>
        <w:rPr>
          <w:spacing w:val="-2"/>
        </w:rPr>
        <w:t xml:space="preserve"> </w:t>
      </w:r>
      <w:r>
        <w:t>1</w:t>
      </w:r>
      <w:r>
        <w:rPr>
          <w:spacing w:val="-2"/>
        </w:rPr>
        <w:t>6</w:t>
      </w:r>
      <w:r>
        <w:t>.00</w:t>
      </w:r>
      <w:r>
        <w:rPr>
          <w:spacing w:val="-3"/>
        </w:rPr>
        <w:t xml:space="preserve"> </w:t>
      </w:r>
      <w:r>
        <w:rPr>
          <w:spacing w:val="-2"/>
        </w:rPr>
        <w:t>u</w:t>
      </w:r>
      <w:r>
        <w:rPr>
          <w:spacing w:val="1"/>
        </w:rPr>
        <w:t>u</w:t>
      </w:r>
      <w:r>
        <w:t>r o</w:t>
      </w:r>
      <w:r>
        <w:rPr>
          <w:spacing w:val="-2"/>
        </w:rPr>
        <w:t>p</w:t>
      </w:r>
      <w:r>
        <w:t>g</w:t>
      </w:r>
      <w:r>
        <w:rPr>
          <w:spacing w:val="-1"/>
        </w:rPr>
        <w:t>e</w:t>
      </w:r>
      <w:r>
        <w:rPr>
          <w:spacing w:val="-2"/>
        </w:rPr>
        <w:t>h</w:t>
      </w:r>
      <w:r>
        <w:t>aald</w:t>
      </w:r>
      <w:r>
        <w:rPr>
          <w:spacing w:val="-3"/>
        </w:rPr>
        <w:t xml:space="preserve"> </w:t>
      </w:r>
      <w:r>
        <w:rPr>
          <w:spacing w:val="-2"/>
        </w:rPr>
        <w:t>d</w:t>
      </w:r>
      <w:r>
        <w:t>o</w:t>
      </w:r>
      <w:r>
        <w:rPr>
          <w:spacing w:val="1"/>
        </w:rPr>
        <w:t>o</w:t>
      </w:r>
      <w:r>
        <w:t xml:space="preserve">r 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</w:t>
      </w:r>
      <w:r>
        <w:t>koerier</w:t>
      </w:r>
      <w:r>
        <w:rPr>
          <w:spacing w:val="-1"/>
        </w:rPr>
        <w:t>d</w:t>
      </w:r>
      <w:r>
        <w:t>ie</w:t>
      </w:r>
      <w:r>
        <w:rPr>
          <w:spacing w:val="-2"/>
        </w:rPr>
        <w:t>n</w:t>
      </w:r>
      <w:r>
        <w:t>st.</w:t>
      </w:r>
    </w:p>
    <w:p w:rsidR="00447E00" w:rsidRDefault="00447E00">
      <w:pPr>
        <w:pStyle w:val="Plattetekst"/>
        <w:kinsoku w:val="0"/>
        <w:overflowPunct w:val="0"/>
        <w:spacing w:line="339" w:lineRule="exact"/>
      </w:pPr>
      <w:r>
        <w:t>E</w:t>
      </w:r>
      <w:r>
        <w:rPr>
          <w:spacing w:val="-1"/>
        </w:rPr>
        <w:t>e</w:t>
      </w:r>
      <w:r>
        <w:rPr>
          <w:spacing w:val="-2"/>
        </w:rPr>
        <w:t>n</w:t>
      </w:r>
      <w:r>
        <w:t xml:space="preserve">s </w:t>
      </w:r>
      <w:r>
        <w:rPr>
          <w:spacing w:val="-2"/>
        </w:rPr>
        <w:t>p</w:t>
      </w:r>
      <w:r>
        <w:t>er</w:t>
      </w:r>
      <w:r>
        <w:rPr>
          <w:spacing w:val="-1"/>
        </w:rPr>
        <w:t xml:space="preserve"> </w:t>
      </w:r>
      <w:r>
        <w:t>week</w:t>
      </w:r>
      <w:r>
        <w:rPr>
          <w:spacing w:val="-2"/>
        </w:rPr>
        <w:t xml:space="preserve"> </w:t>
      </w:r>
      <w:r>
        <w:t>w</w:t>
      </w:r>
      <w:r>
        <w:rPr>
          <w:spacing w:val="1"/>
        </w:rPr>
        <w:t>o</w:t>
      </w:r>
      <w:r>
        <w:t>rdt</w:t>
      </w:r>
      <w:r>
        <w:rPr>
          <w:spacing w:val="-2"/>
        </w:rPr>
        <w:t xml:space="preserve"> </w:t>
      </w:r>
      <w:r>
        <w:t>er</w:t>
      </w:r>
      <w:r>
        <w:rPr>
          <w:spacing w:val="-1"/>
        </w:rPr>
        <w:t xml:space="preserve"> </w:t>
      </w:r>
      <w:r>
        <w:rPr>
          <w:spacing w:val="-2"/>
        </w:rPr>
        <w:t>b</w:t>
      </w:r>
      <w:r>
        <w:t>est</w:t>
      </w:r>
      <w:r>
        <w:rPr>
          <w:spacing w:val="-1"/>
        </w:rPr>
        <w:t>e</w:t>
      </w:r>
      <w:r>
        <w:t>ld</w:t>
      </w:r>
      <w:r>
        <w:rPr>
          <w:spacing w:val="-2"/>
        </w:rPr>
        <w:t xml:space="preserve"> </w:t>
      </w:r>
      <w:r>
        <w:t>voor</w:t>
      </w:r>
      <w:r>
        <w:rPr>
          <w:spacing w:val="-1"/>
        </w:rPr>
        <w:t xml:space="preserve"> 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</w:t>
      </w:r>
      <w:r>
        <w:t>webs</w:t>
      </w:r>
      <w:r>
        <w:rPr>
          <w:spacing w:val="-2"/>
        </w:rPr>
        <w:t>h</w:t>
      </w:r>
      <w:r>
        <w:t>op,</w:t>
      </w:r>
      <w:r>
        <w:rPr>
          <w:spacing w:val="-2"/>
        </w:rPr>
        <w:t xml:space="preserve"> m</w:t>
      </w:r>
      <w:r>
        <w:t>oc</w:t>
      </w:r>
      <w:r>
        <w:rPr>
          <w:spacing w:val="-2"/>
        </w:rPr>
        <w:t>h</w:t>
      </w:r>
      <w:r>
        <w:t>t</w:t>
      </w:r>
      <w:r>
        <w:rPr>
          <w:spacing w:val="-2"/>
        </w:rPr>
        <w:t xml:space="preserve"> </w:t>
      </w:r>
      <w:r>
        <w:t>er</w:t>
      </w:r>
      <w:r>
        <w:rPr>
          <w:spacing w:val="1"/>
        </w:rPr>
        <w:t xml:space="preserve"> </w:t>
      </w:r>
      <w:r>
        <w:rPr>
          <w:spacing w:val="-2"/>
        </w:rPr>
        <w:t>d</w:t>
      </w:r>
      <w:r>
        <w:t>o</w:t>
      </w:r>
      <w:r>
        <w:rPr>
          <w:spacing w:val="1"/>
        </w:rPr>
        <w:t>o</w:t>
      </w:r>
      <w:r>
        <w:t xml:space="preserve">r 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</w:t>
      </w:r>
      <w:r>
        <w:t>week</w:t>
      </w:r>
      <w:r>
        <w:rPr>
          <w:spacing w:val="-2"/>
        </w:rPr>
        <w:t xml:space="preserve"> n</w:t>
      </w:r>
      <w:r>
        <w:t>og</w:t>
      </w:r>
    </w:p>
    <w:p w:rsidR="00447E00" w:rsidRDefault="00447E00">
      <w:pPr>
        <w:pStyle w:val="Plattetekst"/>
        <w:kinsoku w:val="0"/>
        <w:overflowPunct w:val="0"/>
        <w:spacing w:before="52" w:line="278" w:lineRule="auto"/>
        <w:ind w:right="452"/>
      </w:pPr>
      <w:r>
        <w:t>ie</w:t>
      </w:r>
      <w:r>
        <w:rPr>
          <w:spacing w:val="-1"/>
        </w:rPr>
        <w:t>t</w:t>
      </w:r>
      <w:r>
        <w:t xml:space="preserve">s </w:t>
      </w:r>
      <w:r>
        <w:rPr>
          <w:spacing w:val="-2"/>
        </w:rPr>
        <w:t>n</w:t>
      </w:r>
      <w:r>
        <w:t>odig</w:t>
      </w:r>
      <w:r>
        <w:rPr>
          <w:spacing w:val="-2"/>
        </w:rPr>
        <w:t xml:space="preserve"> </w:t>
      </w:r>
      <w:r>
        <w:t>zijn</w:t>
      </w:r>
      <w:r>
        <w:rPr>
          <w:spacing w:val="-3"/>
        </w:rPr>
        <w:t xml:space="preserve"> </w:t>
      </w:r>
      <w:r>
        <w:rPr>
          <w:spacing w:val="-2"/>
        </w:rPr>
        <w:t>d</w:t>
      </w:r>
      <w:r>
        <w:t>an</w:t>
      </w:r>
      <w:r>
        <w:rPr>
          <w:spacing w:val="-3"/>
        </w:rPr>
        <w:t xml:space="preserve"> </w:t>
      </w:r>
      <w:r>
        <w:t>k</w:t>
      </w:r>
      <w:r>
        <w:rPr>
          <w:spacing w:val="1"/>
        </w:rPr>
        <w:t>a</w:t>
      </w:r>
      <w:r>
        <w:t>n</w:t>
      </w:r>
      <w:r>
        <w:rPr>
          <w:spacing w:val="-3"/>
        </w:rPr>
        <w:t xml:space="preserve"> </w:t>
      </w:r>
      <w:r>
        <w:rPr>
          <w:spacing w:val="-2"/>
        </w:rPr>
        <w:t>d</w:t>
      </w:r>
      <w:r>
        <w:t>it g</w:t>
      </w:r>
      <w:r>
        <w:rPr>
          <w:spacing w:val="-1"/>
        </w:rPr>
        <w:t>e</w:t>
      </w:r>
      <w:r>
        <w:t>lijk</w:t>
      </w:r>
      <w:r>
        <w:rPr>
          <w:spacing w:val="-1"/>
        </w:rPr>
        <w:t xml:space="preserve"> </w:t>
      </w:r>
      <w:r>
        <w:rPr>
          <w:spacing w:val="-2"/>
        </w:rPr>
        <w:t>b</w:t>
      </w:r>
      <w:r>
        <w:t>est</w:t>
      </w:r>
      <w:r>
        <w:rPr>
          <w:spacing w:val="-1"/>
        </w:rPr>
        <w:t>e</w:t>
      </w:r>
      <w:r>
        <w:t>ld w</w:t>
      </w:r>
      <w:r>
        <w:rPr>
          <w:spacing w:val="1"/>
        </w:rPr>
        <w:t>o</w:t>
      </w:r>
      <w:r>
        <w:t>rden</w:t>
      </w:r>
      <w:r>
        <w:rPr>
          <w:spacing w:val="-3"/>
        </w:rPr>
        <w:t xml:space="preserve"> </w:t>
      </w:r>
      <w:r>
        <w:rPr>
          <w:spacing w:val="-2"/>
        </w:rPr>
        <w:t>m</w:t>
      </w:r>
      <w:r>
        <w:t>et</w:t>
      </w:r>
      <w:r>
        <w:rPr>
          <w:spacing w:val="-2"/>
        </w:rPr>
        <w:t xml:space="preserve"> d</w:t>
      </w:r>
      <w:r>
        <w:t xml:space="preserve">e </w:t>
      </w:r>
      <w:r>
        <w:rPr>
          <w:spacing w:val="-2"/>
        </w:rPr>
        <w:t>b</w:t>
      </w:r>
      <w:r>
        <w:t>est</w:t>
      </w:r>
      <w:r>
        <w:rPr>
          <w:spacing w:val="-1"/>
        </w:rPr>
        <w:t>e</w:t>
      </w:r>
      <w:r>
        <w:t>lling</w:t>
      </w:r>
      <w:r>
        <w:rPr>
          <w:spacing w:val="-2"/>
        </w:rPr>
        <w:t xml:space="preserve"> </w:t>
      </w:r>
      <w:r>
        <w:t>van</w:t>
      </w:r>
      <w:r>
        <w:rPr>
          <w:spacing w:val="-2"/>
        </w:rPr>
        <w:t xml:space="preserve"> d</w:t>
      </w:r>
      <w:r>
        <w:t xml:space="preserve">e </w:t>
      </w:r>
      <w:r>
        <w:rPr>
          <w:spacing w:val="-2"/>
        </w:rPr>
        <w:t>d</w:t>
      </w:r>
      <w:r>
        <w:t>iere</w:t>
      </w:r>
      <w:r>
        <w:rPr>
          <w:spacing w:val="-2"/>
        </w:rPr>
        <w:t>n</w:t>
      </w:r>
      <w:r>
        <w:t>artse</w:t>
      </w:r>
      <w:r>
        <w:rPr>
          <w:spacing w:val="-2"/>
        </w:rPr>
        <w:t>np</w:t>
      </w:r>
      <w:r>
        <w:t>raktij</w:t>
      </w:r>
      <w:r>
        <w:rPr>
          <w:spacing w:val="-1"/>
        </w:rPr>
        <w:t>k</w:t>
      </w:r>
      <w:r>
        <w:t>.</w:t>
      </w:r>
    </w:p>
    <w:p w:rsidR="00447E00" w:rsidRDefault="00447E00">
      <w:pPr>
        <w:pStyle w:val="Plattetekst"/>
        <w:kinsoku w:val="0"/>
        <w:overflowPunct w:val="0"/>
        <w:spacing w:before="52" w:line="278" w:lineRule="auto"/>
        <w:ind w:right="452"/>
        <w:sectPr w:rsidR="00447E00">
          <w:footerReference w:type="default" r:id="rId28"/>
          <w:pgSz w:w="11907" w:h="16840"/>
          <w:pgMar w:top="1780" w:right="980" w:bottom="980" w:left="1300" w:header="305" w:footer="780" w:gutter="0"/>
          <w:pgNumType w:start="21"/>
          <w:cols w:space="708"/>
          <w:noEndnote/>
        </w:sectPr>
      </w:pPr>
    </w:p>
    <w:p w:rsidR="00447E00" w:rsidRDefault="00447E00">
      <w:pPr>
        <w:kinsoku w:val="0"/>
        <w:overflowPunct w:val="0"/>
        <w:spacing w:before="9" w:line="160" w:lineRule="exact"/>
        <w:rPr>
          <w:sz w:val="16"/>
          <w:szCs w:val="16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pStyle w:val="Kop3"/>
        <w:numPr>
          <w:ilvl w:val="1"/>
          <w:numId w:val="33"/>
        </w:numPr>
        <w:tabs>
          <w:tab w:val="left" w:pos="596"/>
          <w:tab w:val="left" w:pos="1532"/>
        </w:tabs>
        <w:kinsoku w:val="0"/>
        <w:overflowPunct w:val="0"/>
        <w:ind w:hanging="481"/>
        <w:rPr>
          <w:i w:val="0"/>
          <w:iCs w:val="0"/>
          <w:color w:val="000000"/>
        </w:rPr>
      </w:pPr>
      <w:r>
        <w:rPr>
          <w:b/>
          <w:bCs/>
          <w:color w:val="76923B"/>
        </w:rPr>
        <w:t>|</w:t>
      </w:r>
      <w:r>
        <w:rPr>
          <w:b/>
          <w:bCs/>
          <w:color w:val="76923B"/>
        </w:rPr>
        <w:tab/>
      </w:r>
      <w:r>
        <w:rPr>
          <w:color w:val="000000"/>
        </w:rPr>
        <w:t>Beve</w:t>
      </w:r>
      <w:r>
        <w:rPr>
          <w:color w:val="000000"/>
          <w:spacing w:val="1"/>
        </w:rPr>
        <w:t>i</w:t>
      </w:r>
      <w:r>
        <w:rPr>
          <w:color w:val="000000"/>
        </w:rPr>
        <w:t>liging</w:t>
      </w:r>
    </w:p>
    <w:p w:rsidR="00447E00" w:rsidRDefault="00447E00">
      <w:pPr>
        <w:kinsoku w:val="0"/>
        <w:overflowPunct w:val="0"/>
        <w:spacing w:before="19" w:line="240" w:lineRule="exact"/>
      </w:pPr>
    </w:p>
    <w:p w:rsidR="00447E00" w:rsidRDefault="00447E00">
      <w:pPr>
        <w:pStyle w:val="Kop4"/>
        <w:kinsoku w:val="0"/>
        <w:overflowPunct w:val="0"/>
        <w:rPr>
          <w:b w:val="0"/>
          <w:bCs w:val="0"/>
        </w:rPr>
      </w:pPr>
      <w:r>
        <w:t>B</w:t>
      </w:r>
      <w:r>
        <w:rPr>
          <w:spacing w:val="-2"/>
        </w:rPr>
        <w:t>r</w:t>
      </w:r>
      <w:r>
        <w:t>an</w:t>
      </w:r>
      <w:r>
        <w:rPr>
          <w:spacing w:val="-2"/>
        </w:rPr>
        <w:t>d</w:t>
      </w:r>
      <w:r>
        <w:t>p</w:t>
      </w:r>
      <w:r>
        <w:rPr>
          <w:spacing w:val="1"/>
        </w:rPr>
        <w:t>r</w:t>
      </w:r>
      <w:r>
        <w:t>e</w:t>
      </w:r>
      <w:r>
        <w:rPr>
          <w:spacing w:val="-3"/>
        </w:rPr>
        <w:t>v</w:t>
      </w:r>
      <w:r>
        <w:t>entie:</w:t>
      </w:r>
    </w:p>
    <w:p w:rsidR="00447E00" w:rsidRDefault="00447E00">
      <w:pPr>
        <w:kinsoku w:val="0"/>
        <w:overflowPunct w:val="0"/>
        <w:spacing w:before="11" w:line="240" w:lineRule="exact"/>
      </w:pPr>
    </w:p>
    <w:p w:rsidR="00447E00" w:rsidRDefault="00447E00">
      <w:pPr>
        <w:pStyle w:val="Plattetekst"/>
        <w:kinsoku w:val="0"/>
        <w:overflowPunct w:val="0"/>
        <w:spacing w:line="276" w:lineRule="auto"/>
        <w:ind w:right="181"/>
      </w:pPr>
      <w:r>
        <w:t>Voor</w:t>
      </w:r>
      <w:r>
        <w:rPr>
          <w:spacing w:val="-1"/>
        </w:rPr>
        <w:t xml:space="preserve"> 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b</w:t>
      </w:r>
      <w:r>
        <w:t>ran</w:t>
      </w:r>
      <w:r>
        <w:rPr>
          <w:spacing w:val="-2"/>
        </w:rPr>
        <w:t>dp</w:t>
      </w:r>
      <w:r>
        <w:t>reventie</w:t>
      </w:r>
      <w:r>
        <w:rPr>
          <w:spacing w:val="-1"/>
        </w:rPr>
        <w:t xml:space="preserve"> </w:t>
      </w:r>
      <w:r>
        <w:rPr>
          <w:spacing w:val="-2"/>
        </w:rPr>
        <w:t>m</w:t>
      </w:r>
      <w:r>
        <w:t>ak</w:t>
      </w:r>
      <w:r>
        <w:rPr>
          <w:spacing w:val="-2"/>
        </w:rPr>
        <w:t>e</w:t>
      </w:r>
      <w:r>
        <w:t>n</w:t>
      </w:r>
      <w:r>
        <w:rPr>
          <w:spacing w:val="-3"/>
        </w:rPr>
        <w:t xml:space="preserve"> </w:t>
      </w:r>
      <w:r>
        <w:t>we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>e</w:t>
      </w:r>
      <w:r>
        <w:t>n vl</w:t>
      </w:r>
      <w:r>
        <w:rPr>
          <w:spacing w:val="1"/>
        </w:rPr>
        <w:t>u</w:t>
      </w:r>
      <w:r>
        <w:rPr>
          <w:spacing w:val="-2"/>
        </w:rPr>
        <w:t>ch</w:t>
      </w:r>
      <w:r>
        <w:t>t</w:t>
      </w:r>
      <w:r>
        <w:rPr>
          <w:spacing w:val="-2"/>
        </w:rPr>
        <w:t>p</w:t>
      </w:r>
      <w:r>
        <w:t>lan</w:t>
      </w:r>
      <w:r>
        <w:rPr>
          <w:spacing w:val="-2"/>
        </w:rPr>
        <w:t xml:space="preserve"> </w:t>
      </w:r>
      <w:r>
        <w:t>waa</w:t>
      </w:r>
      <w:r>
        <w:rPr>
          <w:spacing w:val="1"/>
        </w:rPr>
        <w:t>r</w:t>
      </w:r>
      <w:r>
        <w:rPr>
          <w:spacing w:val="-2"/>
        </w:rPr>
        <w:t>d</w:t>
      </w:r>
      <w:r>
        <w:t>o</w:t>
      </w:r>
      <w:r>
        <w:rPr>
          <w:spacing w:val="1"/>
        </w:rPr>
        <w:t>o</w:t>
      </w:r>
      <w:r>
        <w:t>r we</w:t>
      </w:r>
      <w:r>
        <w:rPr>
          <w:spacing w:val="-4"/>
        </w:rPr>
        <w:t xml:space="preserve"> </w:t>
      </w:r>
      <w:r>
        <w:rPr>
          <w:spacing w:val="-2"/>
        </w:rPr>
        <w:t>p</w:t>
      </w:r>
      <w:r>
        <w:t>re</w:t>
      </w:r>
      <w:r>
        <w:rPr>
          <w:spacing w:val="-2"/>
        </w:rPr>
        <w:t>c</w:t>
      </w:r>
      <w:r>
        <w:t>ies</w:t>
      </w:r>
      <w:r>
        <w:rPr>
          <w:spacing w:val="-1"/>
        </w:rPr>
        <w:t xml:space="preserve"> </w:t>
      </w:r>
      <w:r>
        <w:t>wet</w:t>
      </w:r>
      <w:r>
        <w:rPr>
          <w:spacing w:val="-1"/>
        </w:rPr>
        <w:t>e</w:t>
      </w:r>
      <w:r>
        <w:t>n waar we</w:t>
      </w:r>
      <w:r>
        <w:rPr>
          <w:spacing w:val="-1"/>
        </w:rPr>
        <w:t xml:space="preserve"> </w:t>
      </w:r>
      <w:r>
        <w:rPr>
          <w:spacing w:val="-2"/>
        </w:rPr>
        <w:t>h</w:t>
      </w:r>
      <w:r>
        <w:t>e</w:t>
      </w:r>
      <w:r>
        <w:rPr>
          <w:spacing w:val="-2"/>
        </w:rPr>
        <w:t>e</w:t>
      </w:r>
      <w:r>
        <w:t>n</w:t>
      </w:r>
      <w:r>
        <w:rPr>
          <w:spacing w:val="-3"/>
        </w:rPr>
        <w:t xml:space="preserve"> </w:t>
      </w:r>
      <w:r>
        <w:rPr>
          <w:spacing w:val="-2"/>
        </w:rPr>
        <w:t>m</w:t>
      </w:r>
      <w:r>
        <w:t>oet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t>gaan</w:t>
      </w:r>
      <w:r>
        <w:rPr>
          <w:spacing w:val="-3"/>
        </w:rPr>
        <w:t xml:space="preserve"> </w:t>
      </w:r>
      <w:r>
        <w:t xml:space="preserve">als </w:t>
      </w:r>
      <w:r>
        <w:rPr>
          <w:spacing w:val="-1"/>
        </w:rPr>
        <w:t>e</w:t>
      </w:r>
      <w:r>
        <w:t xml:space="preserve">r </w:t>
      </w:r>
      <w:r>
        <w:rPr>
          <w:spacing w:val="-2"/>
        </w:rPr>
        <w:t>b</w:t>
      </w:r>
      <w:r>
        <w:t>rand is.</w:t>
      </w:r>
    </w:p>
    <w:p w:rsidR="00447E00" w:rsidRDefault="00447E00">
      <w:pPr>
        <w:kinsoku w:val="0"/>
        <w:overflowPunct w:val="0"/>
        <w:spacing w:before="7" w:line="190" w:lineRule="exact"/>
        <w:rPr>
          <w:sz w:val="19"/>
          <w:szCs w:val="19"/>
        </w:rPr>
      </w:pPr>
    </w:p>
    <w:p w:rsidR="00447E00" w:rsidRDefault="00447E00">
      <w:pPr>
        <w:pStyle w:val="Plattetekst"/>
        <w:kinsoku w:val="0"/>
        <w:overflowPunct w:val="0"/>
        <w:spacing w:line="276" w:lineRule="auto"/>
        <w:ind w:right="524"/>
      </w:pPr>
      <w:r>
        <w:t>We</w:t>
      </w:r>
      <w:r>
        <w:rPr>
          <w:spacing w:val="-2"/>
        </w:rPr>
        <w:t xml:space="preserve"> h</w:t>
      </w:r>
      <w:r>
        <w:t>e</w:t>
      </w:r>
      <w:r>
        <w:rPr>
          <w:spacing w:val="-2"/>
        </w:rPr>
        <w:t>bb</w:t>
      </w:r>
      <w:r>
        <w:rPr>
          <w:spacing w:val="1"/>
        </w:rPr>
        <w:t>e</w:t>
      </w:r>
      <w:r>
        <w:t>n</w:t>
      </w:r>
      <w:r>
        <w:rPr>
          <w:spacing w:val="-3"/>
        </w:rPr>
        <w:t xml:space="preserve"> </w:t>
      </w:r>
      <w:r>
        <w:t>2 bra</w:t>
      </w:r>
      <w:r>
        <w:rPr>
          <w:spacing w:val="-2"/>
        </w:rPr>
        <w:t>nd</w:t>
      </w:r>
      <w:r>
        <w:rPr>
          <w:spacing w:val="1"/>
        </w:rPr>
        <w:t>b</w:t>
      </w:r>
      <w:r>
        <w:t>lussers in</w:t>
      </w:r>
      <w:r>
        <w:rPr>
          <w:spacing w:val="-3"/>
        </w:rPr>
        <w:t xml:space="preserve"> 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p</w:t>
      </w:r>
      <w:r>
        <w:t>raktijk</w:t>
      </w:r>
      <w:r>
        <w:rPr>
          <w:spacing w:val="-2"/>
        </w:rPr>
        <w:t xml:space="preserve"> h</w:t>
      </w:r>
      <w:r>
        <w:t>a</w:t>
      </w:r>
      <w:r>
        <w:rPr>
          <w:spacing w:val="-2"/>
        </w:rPr>
        <w:t>n</w:t>
      </w:r>
      <w:r>
        <w:t>g</w:t>
      </w:r>
      <w:r>
        <w:rPr>
          <w:spacing w:val="-1"/>
        </w:rPr>
        <w:t>e</w:t>
      </w:r>
      <w:r>
        <w:rPr>
          <w:spacing w:val="-2"/>
        </w:rPr>
        <w:t>n</w:t>
      </w:r>
      <w:r>
        <w:t>.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>n</w:t>
      </w:r>
      <w:r>
        <w:t xml:space="preserve">e </w:t>
      </w:r>
      <w:r>
        <w:rPr>
          <w:spacing w:val="-2"/>
        </w:rPr>
        <w:t>b</w:t>
      </w:r>
      <w:r>
        <w:t>ra</w:t>
      </w:r>
      <w:r>
        <w:rPr>
          <w:spacing w:val="1"/>
        </w:rPr>
        <w:t>n</w:t>
      </w:r>
      <w:r>
        <w:rPr>
          <w:spacing w:val="-2"/>
        </w:rPr>
        <w:t>db</w:t>
      </w:r>
      <w:r>
        <w:t>lusser</w:t>
      </w:r>
      <w:r>
        <w:rPr>
          <w:spacing w:val="-1"/>
        </w:rPr>
        <w:t xml:space="preserve"> </w:t>
      </w:r>
      <w:r>
        <w:rPr>
          <w:spacing w:val="-2"/>
        </w:rPr>
        <w:t>h</w:t>
      </w:r>
      <w:r>
        <w:t>a</w:t>
      </w:r>
      <w:r>
        <w:rPr>
          <w:spacing w:val="-2"/>
        </w:rPr>
        <w:t>n</w:t>
      </w:r>
      <w:r>
        <w:t>gt in</w:t>
      </w:r>
      <w:r>
        <w:rPr>
          <w:spacing w:val="-2"/>
        </w:rPr>
        <w:t xml:space="preserve"> h</w:t>
      </w:r>
      <w:r>
        <w:t>et</w:t>
      </w:r>
      <w:r>
        <w:rPr>
          <w:spacing w:val="-2"/>
        </w:rPr>
        <w:t xml:space="preserve"> </w:t>
      </w:r>
      <w:r>
        <w:t>la</w:t>
      </w:r>
      <w:r>
        <w:rPr>
          <w:spacing w:val="-1"/>
        </w:rPr>
        <w:t>b</w:t>
      </w:r>
      <w:r>
        <w:t>oratori</w:t>
      </w:r>
      <w:r>
        <w:rPr>
          <w:spacing w:val="-2"/>
        </w:rPr>
        <w:t>um</w:t>
      </w:r>
      <w:r>
        <w:t>.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>nd</w:t>
      </w:r>
      <w:r>
        <w:t>ere</w:t>
      </w:r>
      <w:r>
        <w:rPr>
          <w:spacing w:val="-2"/>
        </w:rPr>
        <w:t xml:space="preserve"> b</w:t>
      </w:r>
      <w:r>
        <w:t>randbl</w:t>
      </w:r>
      <w:r>
        <w:rPr>
          <w:spacing w:val="-2"/>
        </w:rPr>
        <w:t>u</w:t>
      </w:r>
      <w:r>
        <w:t>sser</w:t>
      </w:r>
      <w:r>
        <w:rPr>
          <w:spacing w:val="-1"/>
        </w:rPr>
        <w:t xml:space="preserve"> </w:t>
      </w:r>
      <w:r>
        <w:rPr>
          <w:spacing w:val="-2"/>
        </w:rPr>
        <w:t>h</w:t>
      </w:r>
      <w:r>
        <w:t>e</w:t>
      </w:r>
      <w:r>
        <w:rPr>
          <w:spacing w:val="-2"/>
        </w:rPr>
        <w:t>bb</w:t>
      </w:r>
      <w:r>
        <w:t>en</w:t>
      </w:r>
      <w:r>
        <w:rPr>
          <w:spacing w:val="-3"/>
        </w:rPr>
        <w:t xml:space="preserve"> </w:t>
      </w:r>
      <w:r>
        <w:t>we</w:t>
      </w:r>
      <w:r>
        <w:rPr>
          <w:spacing w:val="-1"/>
        </w:rPr>
        <w:t xml:space="preserve"> </w:t>
      </w:r>
      <w:r>
        <w:t xml:space="preserve">in </w:t>
      </w:r>
      <w:r>
        <w:rPr>
          <w:spacing w:val="-2"/>
        </w:rPr>
        <w:t>d</w:t>
      </w:r>
      <w:r>
        <w:t>e gang</w:t>
      </w:r>
      <w:r>
        <w:rPr>
          <w:spacing w:val="-2"/>
        </w:rPr>
        <w:t xml:space="preserve"> h</w:t>
      </w:r>
      <w:r>
        <w:t>a</w:t>
      </w:r>
      <w:r>
        <w:rPr>
          <w:spacing w:val="-2"/>
        </w:rPr>
        <w:t>n</w:t>
      </w:r>
      <w:r>
        <w:t>g</w:t>
      </w:r>
      <w:r>
        <w:rPr>
          <w:spacing w:val="-1"/>
        </w:rPr>
        <w:t>e</w:t>
      </w:r>
      <w:r>
        <w:rPr>
          <w:spacing w:val="-2"/>
        </w:rPr>
        <w:t>n</w:t>
      </w:r>
      <w:r>
        <w:t xml:space="preserve">, </w:t>
      </w:r>
      <w:r>
        <w:rPr>
          <w:spacing w:val="-2"/>
        </w:rPr>
        <w:t>d</w:t>
      </w:r>
      <w:r>
        <w:t>i</w:t>
      </w:r>
      <w:r>
        <w:rPr>
          <w:spacing w:val="-1"/>
        </w:rPr>
        <w:t>c</w:t>
      </w:r>
      <w:r>
        <w:rPr>
          <w:spacing w:val="-2"/>
        </w:rPr>
        <w:t>h</w:t>
      </w:r>
      <w:r>
        <w:t>t</w:t>
      </w:r>
      <w:r>
        <w:rPr>
          <w:spacing w:val="-2"/>
        </w:rPr>
        <w:t>b</w:t>
      </w:r>
      <w:r>
        <w:t>ij de</w:t>
      </w:r>
      <w:r>
        <w:rPr>
          <w:spacing w:val="-1"/>
        </w:rPr>
        <w:t xml:space="preserve"> </w:t>
      </w:r>
      <w:r>
        <w:t>ope</w:t>
      </w:r>
      <w:r>
        <w:rPr>
          <w:spacing w:val="-3"/>
        </w:rPr>
        <w:t>n</w:t>
      </w:r>
      <w:r>
        <w:rPr>
          <w:spacing w:val="-2"/>
        </w:rPr>
        <w:t>b</w:t>
      </w:r>
      <w:r>
        <w:t>are</w:t>
      </w:r>
      <w:r>
        <w:rPr>
          <w:spacing w:val="1"/>
        </w:rPr>
        <w:t xml:space="preserve"> </w:t>
      </w:r>
      <w:r>
        <w:t>rui</w:t>
      </w:r>
      <w:r>
        <w:rPr>
          <w:spacing w:val="-2"/>
        </w:rPr>
        <w:t>m</w:t>
      </w:r>
      <w:r>
        <w:t>te</w:t>
      </w:r>
      <w:r>
        <w:rPr>
          <w:spacing w:val="-2"/>
        </w:rPr>
        <w:t xml:space="preserve"> </w:t>
      </w:r>
      <w:r>
        <w:t xml:space="preserve">waar 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</w:t>
      </w:r>
      <w:r>
        <w:t>gast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t>zi</w:t>
      </w:r>
      <w:r>
        <w:rPr>
          <w:spacing w:val="-2"/>
        </w:rPr>
        <w:t>c</w:t>
      </w:r>
      <w:r>
        <w:t xml:space="preserve">h </w:t>
      </w:r>
      <w:r>
        <w:rPr>
          <w:spacing w:val="-2"/>
        </w:rPr>
        <w:t>b</w:t>
      </w:r>
      <w:r>
        <w:t>evi</w:t>
      </w:r>
      <w:r>
        <w:rPr>
          <w:spacing w:val="-1"/>
        </w:rPr>
        <w:t>n</w:t>
      </w:r>
      <w:r>
        <w:rPr>
          <w:spacing w:val="-2"/>
        </w:rPr>
        <w:t>d</w:t>
      </w:r>
      <w:r>
        <w:t>e</w:t>
      </w:r>
      <w:r>
        <w:rPr>
          <w:spacing w:val="-2"/>
        </w:rPr>
        <w:t>n</w:t>
      </w:r>
      <w:r>
        <w:t>.</w:t>
      </w:r>
    </w:p>
    <w:p w:rsidR="00447E00" w:rsidRDefault="00447E00">
      <w:pPr>
        <w:pStyle w:val="Plattetekst"/>
        <w:kinsoku w:val="0"/>
        <w:overflowPunct w:val="0"/>
        <w:spacing w:line="278" w:lineRule="auto"/>
        <w:ind w:right="425"/>
      </w:pPr>
      <w:r>
        <w:rPr>
          <w:spacing w:val="-2"/>
        </w:rPr>
        <w:t>I</w:t>
      </w:r>
      <w:r>
        <w:t>n</w:t>
      </w:r>
      <w:r>
        <w:rPr>
          <w:spacing w:val="-3"/>
        </w:rPr>
        <w:t xml:space="preserve"> </w:t>
      </w:r>
      <w:r>
        <w:rPr>
          <w:spacing w:val="-2"/>
        </w:rPr>
        <w:t>h</w:t>
      </w:r>
      <w:r>
        <w:rPr>
          <w:spacing w:val="1"/>
        </w:rPr>
        <w:t>e</w:t>
      </w:r>
      <w:r>
        <w:t>t</w:t>
      </w:r>
      <w:r>
        <w:rPr>
          <w:spacing w:val="-2"/>
        </w:rPr>
        <w:t xml:space="preserve"> </w:t>
      </w:r>
      <w:r>
        <w:t>la</w:t>
      </w:r>
      <w:r>
        <w:rPr>
          <w:spacing w:val="-1"/>
        </w:rPr>
        <w:t>b</w:t>
      </w:r>
      <w:r>
        <w:t>oratori</w:t>
      </w:r>
      <w:r>
        <w:rPr>
          <w:spacing w:val="-2"/>
        </w:rPr>
        <w:t>u</w:t>
      </w:r>
      <w:r>
        <w:t>m</w:t>
      </w:r>
      <w:r>
        <w:rPr>
          <w:spacing w:val="-2"/>
        </w:rPr>
        <w:t xml:space="preserve"> b</w:t>
      </w:r>
      <w:r>
        <w:t>en</w:t>
      </w:r>
      <w:r>
        <w:rPr>
          <w:spacing w:val="-3"/>
        </w:rPr>
        <w:t xml:space="preserve"> </w:t>
      </w:r>
      <w:r>
        <w:t>je</w:t>
      </w:r>
      <w:r>
        <w:rPr>
          <w:spacing w:val="-2"/>
        </w:rPr>
        <w:t xml:space="preserve"> </w:t>
      </w:r>
      <w:r>
        <w:t>s</w:t>
      </w:r>
      <w:r>
        <w:rPr>
          <w:spacing w:val="1"/>
        </w:rPr>
        <w:t>o</w:t>
      </w:r>
      <w:r>
        <w:rPr>
          <w:spacing w:val="-2"/>
        </w:rPr>
        <w:t>m</w:t>
      </w:r>
      <w:r>
        <w:t xml:space="preserve">s </w:t>
      </w:r>
      <w:r>
        <w:rPr>
          <w:spacing w:val="-1"/>
        </w:rPr>
        <w:t>t</w:t>
      </w:r>
      <w:r>
        <w:t>och</w:t>
      </w:r>
      <w:r>
        <w:rPr>
          <w:spacing w:val="-3"/>
        </w:rPr>
        <w:t xml:space="preserve"> </w:t>
      </w:r>
      <w:r>
        <w:rPr>
          <w:spacing w:val="-2"/>
        </w:rPr>
        <w:t>m</w:t>
      </w:r>
      <w:r>
        <w:t>et</w:t>
      </w:r>
      <w:r>
        <w:rPr>
          <w:spacing w:val="2"/>
        </w:rPr>
        <w:t xml:space="preserve"> </w:t>
      </w:r>
      <w:r>
        <w:t>g</w:t>
      </w:r>
      <w:r>
        <w:rPr>
          <w:spacing w:val="-1"/>
        </w:rPr>
        <w:t>e</w:t>
      </w:r>
      <w:r>
        <w:t>vaarl</w:t>
      </w:r>
      <w:r>
        <w:rPr>
          <w:spacing w:val="4"/>
        </w:rPr>
        <w:t>i</w:t>
      </w:r>
      <w:r>
        <w:t>jke</w:t>
      </w:r>
      <w:r>
        <w:rPr>
          <w:spacing w:val="-2"/>
        </w:rPr>
        <w:t xml:space="preserve"> </w:t>
      </w:r>
      <w:r>
        <w:t>s</w:t>
      </w:r>
      <w:r>
        <w:rPr>
          <w:spacing w:val="-3"/>
        </w:rPr>
        <w:t>t</w:t>
      </w:r>
      <w:r>
        <w:t>o</w:t>
      </w:r>
      <w:r>
        <w:rPr>
          <w:spacing w:val="1"/>
        </w:rPr>
        <w:t>f</w:t>
      </w:r>
      <w:r>
        <w:t>fen</w:t>
      </w:r>
      <w:r>
        <w:rPr>
          <w:spacing w:val="-2"/>
        </w:rPr>
        <w:t xml:space="preserve"> b</w:t>
      </w:r>
      <w:r>
        <w:t>e</w:t>
      </w:r>
      <w:r>
        <w:rPr>
          <w:spacing w:val="-1"/>
        </w:rPr>
        <w:t>z</w:t>
      </w:r>
      <w:r>
        <w:t>ig,</w:t>
      </w:r>
      <w:r>
        <w:rPr>
          <w:spacing w:val="-2"/>
        </w:rPr>
        <w:t xml:space="preserve"> </w:t>
      </w:r>
      <w:r>
        <w:t>waa</w:t>
      </w:r>
      <w:r>
        <w:rPr>
          <w:spacing w:val="1"/>
        </w:rPr>
        <w:t>r</w:t>
      </w:r>
      <w:r>
        <w:rPr>
          <w:spacing w:val="-2"/>
        </w:rPr>
        <w:t>do</w:t>
      </w:r>
      <w:r>
        <w:t xml:space="preserve">or </w:t>
      </w:r>
      <w:r>
        <w:rPr>
          <w:spacing w:val="-2"/>
        </w:rPr>
        <w:t>h</w:t>
      </w:r>
      <w:r>
        <w:t>et</w:t>
      </w:r>
      <w:r>
        <w:rPr>
          <w:spacing w:val="-2"/>
        </w:rPr>
        <w:t xml:space="preserve"> </w:t>
      </w:r>
      <w:r>
        <w:t>erg</w:t>
      </w:r>
      <w:r>
        <w:rPr>
          <w:spacing w:val="-2"/>
        </w:rPr>
        <w:t xml:space="preserve"> </w:t>
      </w:r>
      <w:r>
        <w:t>fijn</w:t>
      </w:r>
      <w:r>
        <w:rPr>
          <w:spacing w:val="-2"/>
        </w:rPr>
        <w:t xml:space="preserve"> </w:t>
      </w:r>
      <w:r>
        <w:t>is om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>e</w:t>
      </w:r>
      <w:r>
        <w:t xml:space="preserve">n </w:t>
      </w:r>
      <w:r>
        <w:rPr>
          <w:spacing w:val="-2"/>
        </w:rPr>
        <w:t>b</w:t>
      </w:r>
      <w:r>
        <w:t>ran</w:t>
      </w:r>
      <w:r>
        <w:rPr>
          <w:spacing w:val="-2"/>
        </w:rPr>
        <w:t>db</w:t>
      </w:r>
      <w:r>
        <w:t>lusser</w:t>
      </w:r>
      <w:r>
        <w:rPr>
          <w:spacing w:val="-1"/>
        </w:rPr>
        <w:t xml:space="preserve"> </w:t>
      </w:r>
      <w:r>
        <w:t>in</w:t>
      </w:r>
      <w:r>
        <w:rPr>
          <w:spacing w:val="-2"/>
        </w:rPr>
        <w:t xml:space="preserve"> d</w:t>
      </w:r>
      <w:r>
        <w:t xml:space="preserve">e </w:t>
      </w:r>
      <w:r>
        <w:rPr>
          <w:spacing w:val="1"/>
        </w:rPr>
        <w:t>b</w:t>
      </w:r>
      <w:r>
        <w:rPr>
          <w:spacing w:val="-2"/>
        </w:rPr>
        <w:t>uu</w:t>
      </w:r>
      <w:r>
        <w:t>rt</w:t>
      </w:r>
      <w:r>
        <w:rPr>
          <w:spacing w:val="-1"/>
        </w:rPr>
        <w:t xml:space="preserve"> </w:t>
      </w:r>
      <w:r>
        <w:t xml:space="preserve">te </w:t>
      </w:r>
      <w:r>
        <w:rPr>
          <w:spacing w:val="-2"/>
        </w:rPr>
        <w:t>h</w:t>
      </w:r>
      <w:r>
        <w:t>e</w:t>
      </w:r>
      <w:r>
        <w:rPr>
          <w:spacing w:val="-2"/>
        </w:rPr>
        <w:t>bb</w:t>
      </w:r>
      <w:r>
        <w:rPr>
          <w:spacing w:val="1"/>
        </w:rPr>
        <w:t>e</w:t>
      </w:r>
      <w:r>
        <w:rPr>
          <w:spacing w:val="-2"/>
        </w:rPr>
        <w:t>n</w:t>
      </w:r>
      <w:r>
        <w:t>.</w:t>
      </w:r>
    </w:p>
    <w:p w:rsidR="00447E00" w:rsidRDefault="00447E00">
      <w:pPr>
        <w:kinsoku w:val="0"/>
        <w:overflowPunct w:val="0"/>
        <w:spacing w:before="7" w:line="190" w:lineRule="exact"/>
        <w:rPr>
          <w:sz w:val="19"/>
          <w:szCs w:val="19"/>
        </w:rPr>
      </w:pPr>
    </w:p>
    <w:p w:rsidR="00447E00" w:rsidRDefault="00447E00">
      <w:pPr>
        <w:pStyle w:val="Kop4"/>
        <w:kinsoku w:val="0"/>
        <w:overflowPunct w:val="0"/>
        <w:rPr>
          <w:b w:val="0"/>
          <w:bCs w:val="0"/>
        </w:rPr>
      </w:pPr>
      <w:r>
        <w:t>Beve</w:t>
      </w:r>
      <w:r>
        <w:rPr>
          <w:spacing w:val="-3"/>
        </w:rPr>
        <w:t>i</w:t>
      </w:r>
      <w:r>
        <w:t>l</w:t>
      </w:r>
      <w:r>
        <w:rPr>
          <w:spacing w:val="1"/>
        </w:rPr>
        <w:t>i</w:t>
      </w:r>
      <w:r>
        <w:rPr>
          <w:spacing w:val="-2"/>
        </w:rPr>
        <w:t>g</w:t>
      </w:r>
      <w:r>
        <w:t>in</w:t>
      </w:r>
      <w:r>
        <w:rPr>
          <w:spacing w:val="-4"/>
        </w:rPr>
        <w:t>g</w:t>
      </w:r>
      <w:r>
        <w:t>sd</w:t>
      </w:r>
      <w:r>
        <w:rPr>
          <w:spacing w:val="-3"/>
        </w:rPr>
        <w:t>e</w:t>
      </w:r>
      <w:r>
        <w:t>u</w:t>
      </w:r>
      <w:r>
        <w:rPr>
          <w:spacing w:val="1"/>
        </w:rPr>
        <w:t>r</w:t>
      </w:r>
      <w:r>
        <w:t>:</w:t>
      </w:r>
    </w:p>
    <w:p w:rsidR="00447E00" w:rsidRDefault="00447E00">
      <w:pPr>
        <w:kinsoku w:val="0"/>
        <w:overflowPunct w:val="0"/>
        <w:spacing w:before="9" w:line="240" w:lineRule="exact"/>
      </w:pPr>
    </w:p>
    <w:p w:rsidR="00447E00" w:rsidRDefault="00447E00">
      <w:pPr>
        <w:pStyle w:val="Plattetekst"/>
        <w:kinsoku w:val="0"/>
        <w:overflowPunct w:val="0"/>
        <w:spacing w:line="278" w:lineRule="auto"/>
        <w:ind w:right="375"/>
      </w:pPr>
      <w:r>
        <w:rPr>
          <w:spacing w:val="-2"/>
        </w:rPr>
        <w:t>I</w:t>
      </w:r>
      <w:r>
        <w:t>n</w:t>
      </w:r>
      <w:r>
        <w:rPr>
          <w:spacing w:val="-3"/>
        </w:rPr>
        <w:t xml:space="preserve"> </w:t>
      </w:r>
      <w:r>
        <w:rPr>
          <w:spacing w:val="-2"/>
        </w:rPr>
        <w:t>d</w:t>
      </w:r>
      <w:r>
        <w:t xml:space="preserve">e </w:t>
      </w:r>
      <w:r>
        <w:rPr>
          <w:spacing w:val="-2"/>
        </w:rPr>
        <w:t>p</w:t>
      </w:r>
      <w:r>
        <w:t>raktijk</w:t>
      </w:r>
      <w:r>
        <w:rPr>
          <w:spacing w:val="-2"/>
        </w:rPr>
        <w:t xml:space="preserve"> h</w:t>
      </w:r>
      <w:r>
        <w:rPr>
          <w:spacing w:val="1"/>
        </w:rPr>
        <w:t>e</w:t>
      </w:r>
      <w:r>
        <w:rPr>
          <w:spacing w:val="-2"/>
        </w:rPr>
        <w:t>bb</w:t>
      </w:r>
      <w:r>
        <w:t>en we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>e</w:t>
      </w:r>
      <w:r>
        <w:t>n</w:t>
      </w:r>
      <w:r>
        <w:rPr>
          <w:spacing w:val="-3"/>
        </w:rPr>
        <w:t xml:space="preserve"> </w:t>
      </w:r>
      <w:r>
        <w:rPr>
          <w:spacing w:val="1"/>
        </w:rPr>
        <w:t>d</w:t>
      </w:r>
      <w:r>
        <w:rPr>
          <w:spacing w:val="-2"/>
        </w:rPr>
        <w:t>ubb</w:t>
      </w:r>
      <w:r>
        <w:rPr>
          <w:spacing w:val="2"/>
        </w:rPr>
        <w:t>e</w:t>
      </w:r>
      <w:r>
        <w:t>le</w:t>
      </w:r>
      <w:r>
        <w:rPr>
          <w:spacing w:val="-1"/>
        </w:rPr>
        <w:t xml:space="preserve"> </w:t>
      </w:r>
      <w:r>
        <w:t>s</w:t>
      </w:r>
      <w:r>
        <w:rPr>
          <w:spacing w:val="1"/>
        </w:rPr>
        <w:t>ch</w:t>
      </w:r>
      <w:r>
        <w:rPr>
          <w:spacing w:val="-2"/>
        </w:rPr>
        <w:t>u</w:t>
      </w:r>
      <w:r>
        <w:t>if</w:t>
      </w:r>
      <w:r>
        <w:rPr>
          <w:spacing w:val="-2"/>
        </w:rPr>
        <w:t>d</w:t>
      </w:r>
      <w:r>
        <w:t>e</w:t>
      </w:r>
      <w:r>
        <w:rPr>
          <w:spacing w:val="-2"/>
        </w:rPr>
        <w:t>u</w:t>
      </w:r>
      <w:r>
        <w:t>r</w:t>
      </w:r>
      <w:r>
        <w:rPr>
          <w:spacing w:val="1"/>
        </w:rPr>
        <w:t xml:space="preserve"> </w:t>
      </w:r>
      <w:r>
        <w:rPr>
          <w:spacing w:val="-2"/>
        </w:rPr>
        <w:t>d</w:t>
      </w:r>
      <w:r>
        <w:t>ie</w:t>
      </w:r>
      <w:r>
        <w:rPr>
          <w:spacing w:val="-1"/>
        </w:rPr>
        <w:t xml:space="preserve"> </w:t>
      </w:r>
      <w:r>
        <w:t>va</w:t>
      </w:r>
      <w:r>
        <w:rPr>
          <w:spacing w:val="-1"/>
        </w:rPr>
        <w:t>n</w:t>
      </w:r>
      <w:r>
        <w:t>z</w:t>
      </w:r>
      <w:r>
        <w:rPr>
          <w:spacing w:val="-1"/>
        </w:rPr>
        <w:t>e</w:t>
      </w:r>
      <w:r>
        <w:t>lf</w:t>
      </w:r>
      <w:r>
        <w:rPr>
          <w:spacing w:val="-1"/>
        </w:rPr>
        <w:t xml:space="preserve"> </w:t>
      </w:r>
      <w:r>
        <w:t>open</w:t>
      </w:r>
      <w:r>
        <w:rPr>
          <w:spacing w:val="-2"/>
        </w:rPr>
        <w:t xml:space="preserve"> </w:t>
      </w:r>
      <w:r>
        <w:rPr>
          <w:spacing w:val="-1"/>
        </w:rPr>
        <w:t>gaa</w:t>
      </w:r>
      <w:r>
        <w:t>t</w:t>
      </w:r>
      <w:r>
        <w:rPr>
          <w:spacing w:val="-1"/>
        </w:rPr>
        <w:t xml:space="preserve"> </w:t>
      </w:r>
      <w:r>
        <w:t>als je erv</w:t>
      </w:r>
      <w:r>
        <w:rPr>
          <w:spacing w:val="-2"/>
        </w:rPr>
        <w:t>o</w:t>
      </w:r>
      <w:r>
        <w:t>or</w:t>
      </w:r>
      <w:r>
        <w:rPr>
          <w:spacing w:val="-1"/>
        </w:rPr>
        <w:t xml:space="preserve"> </w:t>
      </w:r>
      <w:r>
        <w:t>staat.</w:t>
      </w:r>
    </w:p>
    <w:p w:rsidR="00447E00" w:rsidRDefault="00447E00">
      <w:pPr>
        <w:kinsoku w:val="0"/>
        <w:overflowPunct w:val="0"/>
        <w:spacing w:before="4" w:line="190" w:lineRule="exact"/>
        <w:rPr>
          <w:sz w:val="19"/>
          <w:szCs w:val="19"/>
        </w:rPr>
      </w:pPr>
    </w:p>
    <w:p w:rsidR="00447E00" w:rsidRDefault="00447E00">
      <w:pPr>
        <w:pStyle w:val="Plattetekst"/>
        <w:kinsoku w:val="0"/>
        <w:overflowPunct w:val="0"/>
        <w:spacing w:line="276" w:lineRule="auto"/>
        <w:ind w:right="542"/>
      </w:pPr>
      <w:r>
        <w:t>T</w:t>
      </w:r>
      <w:r>
        <w:rPr>
          <w:spacing w:val="-2"/>
        </w:rPr>
        <w:t>u</w:t>
      </w:r>
      <w:r>
        <w:t>ssen</w:t>
      </w:r>
      <w:r>
        <w:rPr>
          <w:spacing w:val="-3"/>
        </w:rPr>
        <w:t xml:space="preserve"> 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b</w:t>
      </w:r>
      <w:r>
        <w:t>ei</w:t>
      </w:r>
      <w:r>
        <w:rPr>
          <w:spacing w:val="-2"/>
        </w:rPr>
        <w:t>d</w:t>
      </w:r>
      <w:r>
        <w:t>e sc</w:t>
      </w:r>
      <w:r>
        <w:rPr>
          <w:spacing w:val="-2"/>
        </w:rPr>
        <w:t>h</w:t>
      </w:r>
      <w:r>
        <w:rPr>
          <w:spacing w:val="1"/>
        </w:rPr>
        <w:t>u</w:t>
      </w:r>
      <w:r>
        <w:t>if</w:t>
      </w:r>
      <w:r>
        <w:rPr>
          <w:spacing w:val="-2"/>
        </w:rPr>
        <w:t>d</w:t>
      </w:r>
      <w:r>
        <w:t>e</w:t>
      </w:r>
      <w:r>
        <w:rPr>
          <w:spacing w:val="-2"/>
        </w:rPr>
        <w:t>u</w:t>
      </w:r>
      <w:r>
        <w:t>ren</w:t>
      </w:r>
      <w:r>
        <w:rPr>
          <w:spacing w:val="-2"/>
        </w:rPr>
        <w:t xml:space="preserve"> h</w:t>
      </w:r>
      <w:r>
        <w:t>e</w:t>
      </w:r>
      <w:r>
        <w:rPr>
          <w:spacing w:val="-2"/>
        </w:rPr>
        <w:t>bb</w:t>
      </w:r>
      <w:r>
        <w:rPr>
          <w:spacing w:val="1"/>
        </w:rPr>
        <w:t>e</w:t>
      </w:r>
      <w:r>
        <w:t>n</w:t>
      </w:r>
      <w:r>
        <w:rPr>
          <w:spacing w:val="-3"/>
        </w:rPr>
        <w:t xml:space="preserve"> </w:t>
      </w:r>
      <w:r>
        <w:t>we</w:t>
      </w:r>
      <w:r>
        <w:rPr>
          <w:spacing w:val="1"/>
        </w:rPr>
        <w:t xml:space="preserve"> </w:t>
      </w:r>
      <w:r>
        <w:t>e</w:t>
      </w:r>
      <w:r>
        <w:rPr>
          <w:spacing w:val="-2"/>
        </w:rPr>
        <w:t>e</w:t>
      </w:r>
      <w:r>
        <w:t>n</w:t>
      </w:r>
      <w:r>
        <w:rPr>
          <w:spacing w:val="-3"/>
        </w:rPr>
        <w:t xml:space="preserve"> </w:t>
      </w:r>
      <w:r>
        <w:rPr>
          <w:spacing w:val="-2"/>
        </w:rPr>
        <w:t>h</w:t>
      </w:r>
      <w:r>
        <w:t>al,</w:t>
      </w:r>
      <w:r>
        <w:rPr>
          <w:spacing w:val="-2"/>
        </w:rPr>
        <w:t xml:space="preserve"> </w:t>
      </w:r>
      <w:r>
        <w:t>waa</w:t>
      </w:r>
      <w:r>
        <w:rPr>
          <w:spacing w:val="1"/>
        </w:rPr>
        <w:t>r</w:t>
      </w:r>
      <w:r>
        <w:t>in</w:t>
      </w:r>
      <w:r>
        <w:rPr>
          <w:spacing w:val="-2"/>
        </w:rPr>
        <w:t xml:space="preserve"> </w:t>
      </w:r>
      <w:r>
        <w:t>zi</w:t>
      </w:r>
      <w:r>
        <w:rPr>
          <w:spacing w:val="-2"/>
        </w:rPr>
        <w:t>c</w:t>
      </w:r>
      <w:r>
        <w:t>h</w:t>
      </w:r>
      <w:r>
        <w:rPr>
          <w:spacing w:val="2"/>
        </w:rPr>
        <w:t xml:space="preserve"> </w:t>
      </w:r>
      <w:r>
        <w:rPr>
          <w:spacing w:val="1"/>
        </w:rPr>
        <w:t>e</w:t>
      </w:r>
      <w:r>
        <w:t>en</w:t>
      </w:r>
      <w:r>
        <w:rPr>
          <w:spacing w:val="-3"/>
        </w:rPr>
        <w:t xml:space="preserve"> </w:t>
      </w:r>
      <w:r>
        <w:t xml:space="preserve">kastje </w:t>
      </w:r>
      <w:r>
        <w:rPr>
          <w:spacing w:val="-2"/>
        </w:rPr>
        <w:t>b</w:t>
      </w:r>
      <w:r>
        <w:t>evi</w:t>
      </w:r>
      <w:r>
        <w:rPr>
          <w:spacing w:val="-1"/>
        </w:rPr>
        <w:t>n</w:t>
      </w:r>
      <w:r>
        <w:t>d</w:t>
      </w:r>
      <w:r>
        <w:rPr>
          <w:spacing w:val="-3"/>
        </w:rPr>
        <w:t xml:space="preserve"> </w:t>
      </w:r>
      <w:r>
        <w:t>voor</w:t>
      </w:r>
      <w:r>
        <w:rPr>
          <w:spacing w:val="-1"/>
        </w:rPr>
        <w:t xml:space="preserve"> 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m</w:t>
      </w:r>
      <w:r>
        <w:t>e</w:t>
      </w:r>
      <w:r>
        <w:rPr>
          <w:spacing w:val="-2"/>
        </w:rPr>
        <w:t>d</w:t>
      </w:r>
      <w:r>
        <w:rPr>
          <w:spacing w:val="2"/>
        </w:rPr>
        <w:t>i</w:t>
      </w:r>
      <w:r>
        <w:rPr>
          <w:spacing w:val="-2"/>
        </w:rPr>
        <w:t>c</w:t>
      </w:r>
      <w:r>
        <w:t>ijn</w:t>
      </w:r>
      <w:r>
        <w:rPr>
          <w:spacing w:val="-2"/>
        </w:rPr>
        <w:t>e</w:t>
      </w:r>
      <w:r>
        <w:t>n</w:t>
      </w:r>
      <w:r>
        <w:rPr>
          <w:spacing w:val="-3"/>
        </w:rPr>
        <w:t xml:space="preserve"> </w:t>
      </w:r>
      <w:r>
        <w:rPr>
          <w:spacing w:val="-2"/>
        </w:rPr>
        <w:t>d</w:t>
      </w:r>
      <w:r>
        <w:t>ie</w:t>
      </w:r>
      <w:r>
        <w:rPr>
          <w:spacing w:val="1"/>
        </w:rPr>
        <w:t xml:space="preserve"> </w:t>
      </w:r>
      <w:r>
        <w:t>we</w:t>
      </w:r>
      <w:r>
        <w:rPr>
          <w:spacing w:val="-1"/>
        </w:rPr>
        <w:t xml:space="preserve"> </w:t>
      </w:r>
      <w:r>
        <w:t>k</w:t>
      </w:r>
      <w:r>
        <w:rPr>
          <w:spacing w:val="-2"/>
        </w:rPr>
        <w:t>unn</w:t>
      </w:r>
      <w:r>
        <w:rPr>
          <w:spacing w:val="1"/>
        </w:rPr>
        <w:t>e</w:t>
      </w:r>
      <w:r>
        <w:t>n klaarleg</w:t>
      </w:r>
      <w:r>
        <w:rPr>
          <w:spacing w:val="-1"/>
        </w:rPr>
        <w:t>g</w:t>
      </w:r>
      <w:r>
        <w:t>en</w:t>
      </w:r>
      <w:r>
        <w:rPr>
          <w:spacing w:val="-3"/>
        </w:rPr>
        <w:t xml:space="preserve"> </w:t>
      </w:r>
      <w:r>
        <w:t>vo</w:t>
      </w:r>
      <w:r>
        <w:rPr>
          <w:spacing w:val="-2"/>
        </w:rPr>
        <w:t>o</w:t>
      </w:r>
      <w:r>
        <w:t xml:space="preserve">r </w:t>
      </w:r>
      <w:r>
        <w:rPr>
          <w:spacing w:val="-2"/>
        </w:rPr>
        <w:t>d</w:t>
      </w:r>
      <w:r>
        <w:t>e la</w:t>
      </w:r>
      <w:r>
        <w:rPr>
          <w:spacing w:val="-1"/>
        </w:rPr>
        <w:t>n</w:t>
      </w:r>
      <w:r>
        <w:rPr>
          <w:spacing w:val="-2"/>
        </w:rPr>
        <w:t>db</w:t>
      </w:r>
      <w:r>
        <w:t>ouwh</w:t>
      </w:r>
      <w:r>
        <w:rPr>
          <w:spacing w:val="-2"/>
        </w:rPr>
        <w:t>u</w:t>
      </w:r>
      <w:r>
        <w:t>isdier</w:t>
      </w:r>
      <w:r>
        <w:rPr>
          <w:spacing w:val="-1"/>
        </w:rPr>
        <w:t>e</w:t>
      </w:r>
      <w:r>
        <w:rPr>
          <w:spacing w:val="-2"/>
        </w:rPr>
        <w:t>n</w:t>
      </w:r>
      <w:r>
        <w:t>.</w:t>
      </w:r>
    </w:p>
    <w:p w:rsidR="00447E00" w:rsidRDefault="00447E00">
      <w:pPr>
        <w:kinsoku w:val="0"/>
        <w:overflowPunct w:val="0"/>
        <w:spacing w:before="7" w:line="190" w:lineRule="exact"/>
        <w:rPr>
          <w:sz w:val="19"/>
          <w:szCs w:val="19"/>
        </w:rPr>
      </w:pPr>
    </w:p>
    <w:p w:rsidR="00447E00" w:rsidRDefault="00447E00">
      <w:pPr>
        <w:pStyle w:val="Plattetekst"/>
        <w:kinsoku w:val="0"/>
        <w:overflowPunct w:val="0"/>
        <w:spacing w:line="276" w:lineRule="auto"/>
        <w:ind w:right="747"/>
        <w:jc w:val="both"/>
      </w:pPr>
      <w:r>
        <w:t>De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>e</w:t>
      </w:r>
      <w:r>
        <w:t>rste</w:t>
      </w:r>
      <w:r>
        <w:rPr>
          <w:spacing w:val="-2"/>
        </w:rPr>
        <w:t xml:space="preserve"> </w:t>
      </w:r>
      <w:r>
        <w:t>sc</w:t>
      </w:r>
      <w:r>
        <w:rPr>
          <w:spacing w:val="-2"/>
        </w:rPr>
        <w:t>hu</w:t>
      </w:r>
      <w:r>
        <w:t>if</w:t>
      </w:r>
      <w:r>
        <w:rPr>
          <w:spacing w:val="-2"/>
        </w:rPr>
        <w:t>d</w:t>
      </w:r>
      <w:r>
        <w:t>e</w:t>
      </w:r>
      <w:r>
        <w:rPr>
          <w:spacing w:val="-2"/>
        </w:rPr>
        <w:t>u</w:t>
      </w:r>
      <w:r>
        <w:t>r,</w:t>
      </w:r>
      <w:r>
        <w:rPr>
          <w:spacing w:val="1"/>
        </w:rPr>
        <w:t xml:space="preserve"> </w:t>
      </w:r>
      <w:r>
        <w:t>van</w:t>
      </w:r>
      <w:r>
        <w:rPr>
          <w:spacing w:val="-2"/>
        </w:rPr>
        <w:t xml:space="preserve"> bu</w:t>
      </w:r>
      <w:r>
        <w:t>it</w:t>
      </w:r>
      <w:r>
        <w:rPr>
          <w:spacing w:val="-1"/>
        </w:rPr>
        <w:t>e</w:t>
      </w:r>
      <w:r>
        <w:t>n g</w:t>
      </w:r>
      <w:r>
        <w:rPr>
          <w:spacing w:val="-1"/>
        </w:rPr>
        <w:t>e</w:t>
      </w:r>
      <w:r>
        <w:t>zi</w:t>
      </w:r>
      <w:r>
        <w:rPr>
          <w:spacing w:val="-1"/>
        </w:rPr>
        <w:t>e</w:t>
      </w:r>
      <w:r>
        <w:rPr>
          <w:spacing w:val="-2"/>
        </w:rPr>
        <w:t>n</w:t>
      </w:r>
      <w:r>
        <w:t xml:space="preserve">, </w:t>
      </w:r>
      <w:r>
        <w:rPr>
          <w:spacing w:val="1"/>
        </w:rPr>
        <w:t>k</w:t>
      </w:r>
      <w:r>
        <w:t>an</w:t>
      </w:r>
      <w:r>
        <w:rPr>
          <w:spacing w:val="-3"/>
        </w:rPr>
        <w:t xml:space="preserve"> </w:t>
      </w:r>
      <w:r>
        <w:rPr>
          <w:spacing w:val="-2"/>
        </w:rPr>
        <w:t>d</w:t>
      </w:r>
      <w:r>
        <w:t>an</w:t>
      </w:r>
      <w:r>
        <w:rPr>
          <w:spacing w:val="-3"/>
        </w:rPr>
        <w:t xml:space="preserve"> </w:t>
      </w:r>
      <w:r>
        <w:t>op</w:t>
      </w:r>
      <w:r>
        <w:rPr>
          <w:spacing w:val="1"/>
        </w:rPr>
        <w:t>e</w:t>
      </w:r>
      <w:r>
        <w:t>n</w:t>
      </w:r>
      <w:r>
        <w:rPr>
          <w:spacing w:val="-3"/>
        </w:rPr>
        <w:t xml:space="preserve"> </w:t>
      </w:r>
      <w:r>
        <w:rPr>
          <w:spacing w:val="-2"/>
        </w:rPr>
        <w:t>b</w:t>
      </w:r>
      <w:r>
        <w:t>lijve</w:t>
      </w:r>
      <w:r>
        <w:rPr>
          <w:spacing w:val="-1"/>
        </w:rPr>
        <w:t>n</w:t>
      </w:r>
      <w:r>
        <w:t>.</w:t>
      </w:r>
      <w:r>
        <w:rPr>
          <w:spacing w:val="2"/>
        </w:rPr>
        <w:t xml:space="preserve"> </w:t>
      </w:r>
      <w:r>
        <w:t>Zo k</w:t>
      </w:r>
      <w:r>
        <w:rPr>
          <w:spacing w:val="-2"/>
        </w:rPr>
        <w:t>unn</w:t>
      </w:r>
      <w:r>
        <w:t>en</w:t>
      </w:r>
      <w:r>
        <w:rPr>
          <w:spacing w:val="61"/>
        </w:rPr>
        <w:t xml:space="preserve"> </w:t>
      </w:r>
      <w:r>
        <w:rPr>
          <w:spacing w:val="-2"/>
        </w:rPr>
        <w:t>d</w:t>
      </w:r>
      <w:r>
        <w:t xml:space="preserve">e </w:t>
      </w:r>
      <w:r>
        <w:rPr>
          <w:spacing w:val="-2"/>
        </w:rPr>
        <w:t>b</w:t>
      </w:r>
      <w:r>
        <w:t>oeren</w:t>
      </w:r>
      <w:r>
        <w:rPr>
          <w:spacing w:val="-2"/>
        </w:rPr>
        <w:t xml:space="preserve"> d</w:t>
      </w:r>
      <w:r>
        <w:t>e</w:t>
      </w:r>
      <w:r>
        <w:rPr>
          <w:spacing w:val="-2"/>
        </w:rPr>
        <w:t xml:space="preserve"> m</w:t>
      </w:r>
      <w:r>
        <w:rPr>
          <w:spacing w:val="1"/>
        </w:rPr>
        <w:t>e</w:t>
      </w:r>
      <w:r>
        <w:rPr>
          <w:spacing w:val="-2"/>
        </w:rPr>
        <w:t>d</w:t>
      </w:r>
      <w:r>
        <w:t>i</w:t>
      </w:r>
      <w:r>
        <w:rPr>
          <w:spacing w:val="-1"/>
        </w:rPr>
        <w:t>c</w:t>
      </w:r>
      <w:r>
        <w:t>ijnen</w:t>
      </w:r>
      <w:r>
        <w:rPr>
          <w:spacing w:val="-3"/>
        </w:rPr>
        <w:t xml:space="preserve"> </w:t>
      </w:r>
      <w:r>
        <w:rPr>
          <w:spacing w:val="-2"/>
        </w:rPr>
        <w:t>u</w:t>
      </w:r>
      <w:r>
        <w:t>it</w:t>
      </w:r>
      <w:r>
        <w:rPr>
          <w:spacing w:val="1"/>
        </w:rPr>
        <w:t xml:space="preserve"> </w:t>
      </w:r>
      <w:r>
        <w:rPr>
          <w:spacing w:val="-2"/>
        </w:rPr>
        <w:t>h</w:t>
      </w:r>
      <w:r>
        <w:t>et</w:t>
      </w:r>
      <w:r>
        <w:rPr>
          <w:spacing w:val="-2"/>
        </w:rPr>
        <w:t xml:space="preserve"> </w:t>
      </w:r>
      <w:r>
        <w:t>kastj</w:t>
      </w:r>
      <w:r>
        <w:rPr>
          <w:spacing w:val="-1"/>
        </w:rPr>
        <w:t>e</w:t>
      </w:r>
      <w:r>
        <w:t xml:space="preserve">s </w:t>
      </w:r>
      <w:r>
        <w:rPr>
          <w:spacing w:val="-2"/>
        </w:rPr>
        <w:t>m</w:t>
      </w:r>
      <w:r>
        <w:t>e</w:t>
      </w:r>
      <w:r>
        <w:rPr>
          <w:spacing w:val="1"/>
        </w:rPr>
        <w:t>e</w:t>
      </w:r>
      <w:r>
        <w:rPr>
          <w:spacing w:val="-2"/>
        </w:rPr>
        <w:t>n</w:t>
      </w:r>
      <w:r>
        <w:t>e</w:t>
      </w:r>
      <w:r>
        <w:rPr>
          <w:spacing w:val="-2"/>
        </w:rPr>
        <w:t>m</w:t>
      </w:r>
      <w:r>
        <w:t>e</w:t>
      </w:r>
      <w:r>
        <w:rPr>
          <w:spacing w:val="-2"/>
        </w:rPr>
        <w:t>n</w:t>
      </w:r>
      <w:r>
        <w:t>,</w:t>
      </w:r>
      <w:r>
        <w:rPr>
          <w:spacing w:val="-2"/>
        </w:rPr>
        <w:t xml:space="preserve"> </w:t>
      </w:r>
      <w:r>
        <w:t>zo</w:t>
      </w:r>
      <w:r>
        <w:rPr>
          <w:spacing w:val="1"/>
        </w:rPr>
        <w:t>n</w:t>
      </w:r>
      <w:r>
        <w:rPr>
          <w:spacing w:val="-2"/>
        </w:rPr>
        <w:t>d</w:t>
      </w:r>
      <w:r>
        <w:t>er</w:t>
      </w:r>
      <w:r>
        <w:rPr>
          <w:spacing w:val="-1"/>
        </w:rPr>
        <w:t xml:space="preserve"> </w:t>
      </w:r>
      <w:r>
        <w:rPr>
          <w:spacing w:val="-2"/>
        </w:rPr>
        <w:t>d</w:t>
      </w:r>
      <w:r>
        <w:t>at</w:t>
      </w:r>
      <w:r>
        <w:rPr>
          <w:spacing w:val="-2"/>
        </w:rPr>
        <w:t xml:space="preserve"> </w:t>
      </w:r>
      <w:r>
        <w:rPr>
          <w:spacing w:val="2"/>
        </w:rPr>
        <w:t>o</w:t>
      </w:r>
      <w:r>
        <w:rPr>
          <w:spacing w:val="-2"/>
        </w:rPr>
        <w:t>nb</w:t>
      </w:r>
      <w:r>
        <w:t>evoeg</w:t>
      </w:r>
      <w:r>
        <w:rPr>
          <w:spacing w:val="-2"/>
        </w:rPr>
        <w:t>d</w:t>
      </w:r>
      <w:r>
        <w:t>en</w:t>
      </w:r>
      <w:r>
        <w:rPr>
          <w:spacing w:val="-3"/>
        </w:rPr>
        <w:t xml:space="preserve"> </w:t>
      </w:r>
      <w:r>
        <w:t xml:space="preserve">in 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p</w:t>
      </w:r>
      <w:r>
        <w:t>raktijk</w:t>
      </w:r>
      <w:r>
        <w:rPr>
          <w:spacing w:val="-2"/>
        </w:rPr>
        <w:t xml:space="preserve"> </w:t>
      </w:r>
      <w:r>
        <w:t>k</w:t>
      </w:r>
      <w:r>
        <w:rPr>
          <w:spacing w:val="-2"/>
        </w:rPr>
        <w:t>u</w:t>
      </w:r>
      <w:r>
        <w:rPr>
          <w:spacing w:val="1"/>
        </w:rPr>
        <w:t>n</w:t>
      </w:r>
      <w:r>
        <w:rPr>
          <w:spacing w:val="-2"/>
        </w:rPr>
        <w:t>n</w:t>
      </w:r>
      <w:r>
        <w:t>en</w:t>
      </w:r>
      <w:r>
        <w:rPr>
          <w:spacing w:val="-1"/>
        </w:rPr>
        <w:t xml:space="preserve"> </w:t>
      </w:r>
      <w:r>
        <w:rPr>
          <w:spacing w:val="1"/>
        </w:rPr>
        <w:t>k</w:t>
      </w:r>
      <w:r>
        <w:t>om</w:t>
      </w:r>
      <w:r>
        <w:rPr>
          <w:spacing w:val="-1"/>
        </w:rPr>
        <w:t>e</w:t>
      </w:r>
      <w:r>
        <w:rPr>
          <w:spacing w:val="-2"/>
        </w:rPr>
        <w:t>n</w:t>
      </w:r>
      <w:r>
        <w:t>.</w:t>
      </w:r>
    </w:p>
    <w:p w:rsidR="00447E00" w:rsidRDefault="00447E00">
      <w:pPr>
        <w:pStyle w:val="Plattetekst"/>
        <w:kinsoku w:val="0"/>
        <w:overflowPunct w:val="0"/>
        <w:spacing w:line="276" w:lineRule="auto"/>
        <w:ind w:right="482"/>
      </w:pPr>
      <w:r>
        <w:t>Voor</w:t>
      </w:r>
      <w:r>
        <w:rPr>
          <w:spacing w:val="-1"/>
        </w:rPr>
        <w:t xml:space="preserve"> 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</w:t>
      </w:r>
      <w:r>
        <w:t>sc</w:t>
      </w:r>
      <w:r>
        <w:rPr>
          <w:spacing w:val="-2"/>
        </w:rPr>
        <w:t>hu</w:t>
      </w:r>
      <w:r>
        <w:t>if</w:t>
      </w:r>
      <w:r>
        <w:rPr>
          <w:spacing w:val="-2"/>
        </w:rPr>
        <w:t>d</w:t>
      </w:r>
      <w:r>
        <w:t>e</w:t>
      </w:r>
      <w:r>
        <w:rPr>
          <w:spacing w:val="-2"/>
        </w:rPr>
        <w:t>u</w:t>
      </w:r>
      <w:r>
        <w:t>r,</w:t>
      </w:r>
      <w:r>
        <w:rPr>
          <w:spacing w:val="-1"/>
        </w:rPr>
        <w:t xml:space="preserve"> </w:t>
      </w:r>
      <w:r>
        <w:rPr>
          <w:spacing w:val="1"/>
        </w:rPr>
        <w:t>h</w:t>
      </w:r>
      <w:r>
        <w:t>e</w:t>
      </w:r>
      <w:r>
        <w:rPr>
          <w:spacing w:val="-2"/>
        </w:rPr>
        <w:t>bb</w:t>
      </w:r>
      <w:r>
        <w:t>en</w:t>
      </w:r>
      <w:r>
        <w:rPr>
          <w:spacing w:val="-3"/>
        </w:rPr>
        <w:t xml:space="preserve"> </w:t>
      </w:r>
      <w:r>
        <w:t>we</w:t>
      </w:r>
      <w:r>
        <w:rPr>
          <w:spacing w:val="-1"/>
        </w:rPr>
        <w:t xml:space="preserve"> </w:t>
      </w:r>
      <w:r>
        <w:t>e</w:t>
      </w:r>
      <w:r>
        <w:rPr>
          <w:spacing w:val="1"/>
        </w:rPr>
        <w:t>e</w:t>
      </w:r>
      <w:r>
        <w:t>n</w:t>
      </w:r>
      <w:r>
        <w:rPr>
          <w:spacing w:val="-3"/>
        </w:rPr>
        <w:t xml:space="preserve"> </w:t>
      </w:r>
      <w:r>
        <w:t>rolh</w:t>
      </w:r>
      <w:r>
        <w:rPr>
          <w:spacing w:val="-2"/>
        </w:rPr>
        <w:t>e</w:t>
      </w:r>
      <w:r>
        <w:t>k. Zo</w:t>
      </w:r>
      <w:r>
        <w:rPr>
          <w:spacing w:val="-1"/>
        </w:rPr>
        <w:t xml:space="preserve"> </w:t>
      </w:r>
      <w:r>
        <w:rPr>
          <w:spacing w:val="-2"/>
        </w:rPr>
        <w:t>h</w:t>
      </w:r>
      <w:r>
        <w:t>e</w:t>
      </w:r>
      <w:r>
        <w:rPr>
          <w:spacing w:val="-2"/>
        </w:rPr>
        <w:t>bb</w:t>
      </w:r>
      <w:r>
        <w:t>en</w:t>
      </w:r>
      <w:r>
        <w:rPr>
          <w:spacing w:val="-3"/>
        </w:rPr>
        <w:t xml:space="preserve"> </w:t>
      </w:r>
      <w:r>
        <w:t>we</w:t>
      </w:r>
      <w:r>
        <w:rPr>
          <w:spacing w:val="-1"/>
        </w:rPr>
        <w:t xml:space="preserve"> </w:t>
      </w:r>
      <w:r>
        <w:rPr>
          <w:spacing w:val="-2"/>
        </w:rPr>
        <w:t>d</w:t>
      </w:r>
      <w:r>
        <w:t xml:space="preserve">e </w:t>
      </w:r>
      <w:r>
        <w:rPr>
          <w:spacing w:val="-2"/>
        </w:rPr>
        <w:t>d</w:t>
      </w:r>
      <w:r>
        <w:rPr>
          <w:spacing w:val="1"/>
        </w:rPr>
        <w:t>e</w:t>
      </w:r>
      <w:r>
        <w:rPr>
          <w:spacing w:val="-2"/>
        </w:rPr>
        <w:t>u</w:t>
      </w:r>
      <w:r>
        <w:t>ren</w:t>
      </w:r>
      <w:r>
        <w:rPr>
          <w:spacing w:val="-2"/>
        </w:rPr>
        <w:t xml:space="preserve"> n</w:t>
      </w:r>
      <w:r>
        <w:t>aar</w:t>
      </w:r>
      <w:r>
        <w:rPr>
          <w:spacing w:val="-1"/>
        </w:rPr>
        <w:t xml:space="preserve"> </w:t>
      </w:r>
      <w:r>
        <w:rPr>
          <w:spacing w:val="-2"/>
        </w:rPr>
        <w:t>d</w:t>
      </w:r>
      <w:r>
        <w:t xml:space="preserve">e </w:t>
      </w:r>
      <w:r>
        <w:rPr>
          <w:spacing w:val="-2"/>
        </w:rPr>
        <w:t>p</w:t>
      </w:r>
      <w:r>
        <w:t>raktijk</w:t>
      </w:r>
      <w:r>
        <w:rPr>
          <w:spacing w:val="-2"/>
        </w:rPr>
        <w:t xml:space="preserve"> n</w:t>
      </w:r>
      <w:r>
        <w:t xml:space="preserve">og </w:t>
      </w:r>
      <w:r>
        <w:rPr>
          <w:spacing w:val="-1"/>
        </w:rPr>
        <w:t>e</w:t>
      </w:r>
      <w:r>
        <w:t>xtra g</w:t>
      </w:r>
      <w:r>
        <w:rPr>
          <w:spacing w:val="-3"/>
        </w:rPr>
        <w:t>o</w:t>
      </w:r>
      <w:r>
        <w:t>ed</w:t>
      </w:r>
      <w:r>
        <w:rPr>
          <w:spacing w:val="-3"/>
        </w:rPr>
        <w:t xml:space="preserve"> </w:t>
      </w:r>
      <w:r>
        <w:rPr>
          <w:spacing w:val="-2"/>
        </w:rPr>
        <w:t>b</w:t>
      </w:r>
      <w:r>
        <w:t>ev</w:t>
      </w:r>
      <w:r>
        <w:rPr>
          <w:spacing w:val="-1"/>
        </w:rPr>
        <w:t>e</w:t>
      </w:r>
      <w:r>
        <w:t>iligd.</w:t>
      </w:r>
      <w:r>
        <w:rPr>
          <w:spacing w:val="1"/>
        </w:rPr>
        <w:t xml:space="preserve"> </w:t>
      </w:r>
      <w:r>
        <w:t>Hiero</w:t>
      </w:r>
      <w:r>
        <w:rPr>
          <w:spacing w:val="-2"/>
        </w:rPr>
        <w:t>nd</w:t>
      </w:r>
      <w:r>
        <w:t>er</w:t>
      </w:r>
      <w:r>
        <w:rPr>
          <w:spacing w:val="-2"/>
        </w:rPr>
        <w:t xml:space="preserve"> </w:t>
      </w:r>
      <w:r>
        <w:t>zie</w:t>
      </w:r>
      <w:r>
        <w:rPr>
          <w:spacing w:val="-2"/>
        </w:rPr>
        <w:t xml:space="preserve"> </w:t>
      </w:r>
      <w:r>
        <w:t>je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>e</w:t>
      </w:r>
      <w:r>
        <w:t xml:space="preserve">n </w:t>
      </w:r>
      <w:r>
        <w:rPr>
          <w:spacing w:val="-2"/>
        </w:rPr>
        <w:t>p</w:t>
      </w:r>
      <w:r>
        <w:t>laatje</w:t>
      </w:r>
      <w:r>
        <w:rPr>
          <w:spacing w:val="-3"/>
        </w:rPr>
        <w:t xml:space="preserve"> </w:t>
      </w:r>
      <w:r>
        <w:rPr>
          <w:spacing w:val="2"/>
        </w:rPr>
        <w:t>v</w:t>
      </w:r>
      <w:r>
        <w:t>an</w:t>
      </w:r>
      <w:r>
        <w:rPr>
          <w:spacing w:val="-3"/>
        </w:rPr>
        <w:t xml:space="preserve"> </w:t>
      </w:r>
      <w:r>
        <w:t>zo’n</w:t>
      </w:r>
      <w:r>
        <w:rPr>
          <w:spacing w:val="-3"/>
        </w:rPr>
        <w:t xml:space="preserve"> </w:t>
      </w:r>
      <w:r>
        <w:t>rolh</w:t>
      </w:r>
      <w:r>
        <w:rPr>
          <w:spacing w:val="-2"/>
        </w:rPr>
        <w:t>e</w:t>
      </w:r>
      <w:r>
        <w:t>k.</w:t>
      </w:r>
    </w:p>
    <w:p w:rsidR="00447E00" w:rsidRDefault="00447E00">
      <w:pPr>
        <w:kinsoku w:val="0"/>
        <w:overflowPunct w:val="0"/>
        <w:spacing w:before="2" w:line="220" w:lineRule="exact"/>
        <w:rPr>
          <w:sz w:val="22"/>
          <w:szCs w:val="22"/>
        </w:rPr>
      </w:pPr>
    </w:p>
    <w:p w:rsidR="00447E00" w:rsidRDefault="00B5296E">
      <w:pPr>
        <w:kinsoku w:val="0"/>
        <w:overflowPunct w:val="0"/>
        <w:ind w:left="2228" w:right="9607"/>
        <w:rPr>
          <w:sz w:val="20"/>
          <w:szCs w:val="20"/>
        </w:rPr>
      </w:pPr>
      <w:r>
        <w:rPr>
          <w:noProof/>
        </w:rPr>
        <w:drawing>
          <wp:inline distT="0" distB="0" distL="0" distR="0">
            <wp:extent cx="2755900" cy="2171700"/>
            <wp:effectExtent l="0" t="0" r="0" b="0"/>
            <wp:docPr id="117" name="Afbeelding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5900" cy="2171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47E00" w:rsidRDefault="00447E00">
      <w:pPr>
        <w:kinsoku w:val="0"/>
        <w:overflowPunct w:val="0"/>
        <w:ind w:left="2228" w:right="9607"/>
        <w:rPr>
          <w:sz w:val="20"/>
          <w:szCs w:val="20"/>
        </w:rPr>
        <w:sectPr w:rsidR="00447E00">
          <w:pgSz w:w="11907" w:h="16840"/>
          <w:pgMar w:top="1780" w:right="980" w:bottom="980" w:left="1300" w:header="305" w:footer="780" w:gutter="0"/>
          <w:cols w:space="708"/>
          <w:noEndnote/>
        </w:sectPr>
      </w:pPr>
    </w:p>
    <w:p w:rsidR="00447E00" w:rsidRDefault="00447E00">
      <w:pPr>
        <w:kinsoku w:val="0"/>
        <w:overflowPunct w:val="0"/>
        <w:spacing w:before="1" w:line="150" w:lineRule="exact"/>
        <w:rPr>
          <w:sz w:val="15"/>
          <w:szCs w:val="15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numPr>
          <w:ilvl w:val="0"/>
          <w:numId w:val="31"/>
        </w:numPr>
        <w:tabs>
          <w:tab w:val="left" w:pos="824"/>
        </w:tabs>
        <w:kinsoku w:val="0"/>
        <w:overflowPunct w:val="0"/>
        <w:spacing w:before="19"/>
        <w:ind w:left="824"/>
        <w:rPr>
          <w:rFonts w:ascii="Calibri" w:hAnsi="Calibri" w:cs="Calibri"/>
          <w:color w:val="000000"/>
          <w:sz w:val="40"/>
          <w:szCs w:val="40"/>
        </w:rPr>
      </w:pPr>
      <w:r>
        <w:rPr>
          <w:rFonts w:ascii="Calibri" w:hAnsi="Calibri" w:cs="Calibri"/>
          <w:color w:val="501B00"/>
          <w:sz w:val="40"/>
          <w:szCs w:val="40"/>
        </w:rPr>
        <w:t>P</w:t>
      </w:r>
      <w:r>
        <w:rPr>
          <w:rFonts w:ascii="Calibri" w:hAnsi="Calibri" w:cs="Calibri"/>
          <w:color w:val="501B00"/>
          <w:spacing w:val="-1"/>
          <w:sz w:val="40"/>
          <w:szCs w:val="40"/>
        </w:rPr>
        <w:t>e</w:t>
      </w:r>
      <w:r>
        <w:rPr>
          <w:rFonts w:ascii="Calibri" w:hAnsi="Calibri" w:cs="Calibri"/>
          <w:color w:val="501B00"/>
          <w:sz w:val="40"/>
          <w:szCs w:val="40"/>
        </w:rPr>
        <w:t>r</w:t>
      </w:r>
      <w:r>
        <w:rPr>
          <w:rFonts w:ascii="Calibri" w:hAnsi="Calibri" w:cs="Calibri"/>
          <w:color w:val="501B00"/>
          <w:spacing w:val="-2"/>
          <w:sz w:val="40"/>
          <w:szCs w:val="40"/>
        </w:rPr>
        <w:t>s</w:t>
      </w:r>
      <w:r>
        <w:rPr>
          <w:rFonts w:ascii="Calibri" w:hAnsi="Calibri" w:cs="Calibri"/>
          <w:color w:val="501B00"/>
          <w:sz w:val="40"/>
          <w:szCs w:val="40"/>
        </w:rPr>
        <w:t>oneel</w:t>
      </w:r>
    </w:p>
    <w:p w:rsidR="00447E00" w:rsidRDefault="00447E00">
      <w:pPr>
        <w:kinsoku w:val="0"/>
        <w:overflowPunct w:val="0"/>
        <w:spacing w:before="14" w:line="260" w:lineRule="exact"/>
        <w:rPr>
          <w:sz w:val="26"/>
          <w:szCs w:val="26"/>
        </w:rPr>
      </w:pPr>
    </w:p>
    <w:p w:rsidR="00447E00" w:rsidRDefault="00447E00">
      <w:pPr>
        <w:pStyle w:val="Kop3"/>
        <w:numPr>
          <w:ilvl w:val="1"/>
          <w:numId w:val="31"/>
        </w:numPr>
        <w:tabs>
          <w:tab w:val="left" w:pos="524"/>
          <w:tab w:val="left" w:pos="893"/>
        </w:tabs>
        <w:kinsoku w:val="0"/>
        <w:overflowPunct w:val="0"/>
        <w:spacing w:before="0"/>
        <w:ind w:left="524"/>
        <w:rPr>
          <w:i w:val="0"/>
          <w:iCs w:val="0"/>
          <w:color w:val="000000"/>
        </w:rPr>
      </w:pPr>
      <w:r>
        <w:rPr>
          <w:b/>
          <w:bCs/>
          <w:color w:val="76923B"/>
        </w:rPr>
        <w:t>|</w:t>
      </w:r>
      <w:r>
        <w:rPr>
          <w:b/>
          <w:bCs/>
          <w:color w:val="76923B"/>
        </w:rPr>
        <w:tab/>
      </w:r>
      <w:r>
        <w:rPr>
          <w:color w:val="000000"/>
        </w:rPr>
        <w:t>Algeme</w:t>
      </w:r>
      <w:r>
        <w:rPr>
          <w:color w:val="000000"/>
          <w:spacing w:val="1"/>
        </w:rPr>
        <w:t>e</w:t>
      </w:r>
      <w:r>
        <w:rPr>
          <w:color w:val="000000"/>
        </w:rPr>
        <w:t>n</w:t>
      </w:r>
    </w:p>
    <w:p w:rsidR="00447E00" w:rsidRDefault="00447E00">
      <w:pPr>
        <w:kinsoku w:val="0"/>
        <w:overflowPunct w:val="0"/>
        <w:spacing w:before="19" w:line="240" w:lineRule="exact"/>
      </w:pPr>
    </w:p>
    <w:p w:rsidR="00447E00" w:rsidRDefault="00447E00">
      <w:pPr>
        <w:pStyle w:val="Plattetekst"/>
        <w:kinsoku w:val="0"/>
        <w:overflowPunct w:val="0"/>
        <w:spacing w:line="276" w:lineRule="auto"/>
        <w:ind w:right="375"/>
      </w:pPr>
      <w:r>
        <w:rPr>
          <w:spacing w:val="-2"/>
        </w:rPr>
        <w:t>O</w:t>
      </w:r>
      <w:r>
        <w:t>m</w:t>
      </w:r>
      <w:r>
        <w:rPr>
          <w:spacing w:val="-2"/>
        </w:rPr>
        <w:t xml:space="preserve"> </w:t>
      </w:r>
      <w:r>
        <w:t>ons</w:t>
      </w:r>
      <w:r>
        <w:rPr>
          <w:spacing w:val="-1"/>
        </w:rPr>
        <w:t xml:space="preserve"> </w:t>
      </w:r>
      <w:r>
        <w:rPr>
          <w:spacing w:val="-2"/>
        </w:rPr>
        <w:t>p</w:t>
      </w:r>
      <w:r>
        <w:t>erso</w:t>
      </w:r>
      <w:r>
        <w:rPr>
          <w:spacing w:val="-2"/>
        </w:rPr>
        <w:t>n</w:t>
      </w:r>
      <w:r>
        <w:t>e</w:t>
      </w:r>
      <w:r>
        <w:rPr>
          <w:spacing w:val="-2"/>
        </w:rPr>
        <w:t>e</w:t>
      </w:r>
      <w:r>
        <w:t>lsbel</w:t>
      </w:r>
      <w:r>
        <w:rPr>
          <w:spacing w:val="-1"/>
        </w:rPr>
        <w:t>e</w:t>
      </w:r>
      <w:r>
        <w:t>id</w:t>
      </w:r>
      <w:r>
        <w:rPr>
          <w:spacing w:val="-2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goe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b</w:t>
      </w:r>
      <w:r>
        <w:rPr>
          <w:spacing w:val="1"/>
        </w:rPr>
        <w:t>a</w:t>
      </w:r>
      <w:r>
        <w:rPr>
          <w:spacing w:val="-2"/>
        </w:rPr>
        <w:t>n</w:t>
      </w:r>
      <w:r>
        <w:t>en</w:t>
      </w:r>
      <w:r>
        <w:rPr>
          <w:spacing w:val="-1"/>
        </w:rPr>
        <w:t xml:space="preserve"> </w:t>
      </w:r>
      <w:r>
        <w:t>te</w:t>
      </w:r>
      <w:r>
        <w:rPr>
          <w:spacing w:val="-2"/>
        </w:rPr>
        <w:t xml:space="preserve"> </w:t>
      </w:r>
      <w:r>
        <w:t>lei</w:t>
      </w:r>
      <w:r>
        <w:rPr>
          <w:spacing w:val="-1"/>
        </w:rPr>
        <w:t>d</w:t>
      </w:r>
      <w:r>
        <w:t>en</w:t>
      </w:r>
      <w:r>
        <w:rPr>
          <w:spacing w:val="-3"/>
        </w:rPr>
        <w:t xml:space="preserve"> </w:t>
      </w:r>
      <w:r>
        <w:rPr>
          <w:spacing w:val="-2"/>
        </w:rPr>
        <w:t>h</w:t>
      </w:r>
      <w:r>
        <w:t>o</w:t>
      </w:r>
      <w:r>
        <w:rPr>
          <w:spacing w:val="1"/>
        </w:rPr>
        <w:t>u</w:t>
      </w:r>
      <w:r>
        <w:rPr>
          <w:spacing w:val="-2"/>
        </w:rPr>
        <w:t>d</w:t>
      </w:r>
      <w:r>
        <w:t>en</w:t>
      </w:r>
      <w:r>
        <w:rPr>
          <w:spacing w:val="-3"/>
        </w:rPr>
        <w:t xml:space="preserve"> </w:t>
      </w:r>
      <w:r>
        <w:t>w</w:t>
      </w:r>
      <w:r>
        <w:rPr>
          <w:spacing w:val="1"/>
        </w:rPr>
        <w:t>i</w:t>
      </w:r>
      <w:r>
        <w:t>j</w:t>
      </w:r>
      <w:r>
        <w:rPr>
          <w:spacing w:val="1"/>
        </w:rPr>
        <w:t xml:space="preserve"> </w:t>
      </w:r>
      <w:r>
        <w:t>reg</w:t>
      </w:r>
      <w:r>
        <w:rPr>
          <w:spacing w:val="-1"/>
        </w:rPr>
        <w:t>e</w:t>
      </w:r>
      <w:r>
        <w:t>l</w:t>
      </w:r>
      <w:r>
        <w:rPr>
          <w:spacing w:val="-1"/>
        </w:rPr>
        <w:t>m</w:t>
      </w:r>
      <w:r>
        <w:t>atig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>e</w:t>
      </w:r>
      <w:r>
        <w:t>n werk</w:t>
      </w:r>
      <w:r>
        <w:rPr>
          <w:spacing w:val="-2"/>
        </w:rPr>
        <w:t>o</w:t>
      </w:r>
      <w:r>
        <w:t>verle</w:t>
      </w:r>
      <w:r>
        <w:rPr>
          <w:spacing w:val="-3"/>
        </w:rPr>
        <w:t>g</w:t>
      </w:r>
      <w:r>
        <w:t>.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>e</w:t>
      </w:r>
      <w:r>
        <w:rPr>
          <w:spacing w:val="-2"/>
        </w:rPr>
        <w:t>n</w:t>
      </w:r>
      <w:r>
        <w:t xml:space="preserve">s </w:t>
      </w:r>
      <w:r>
        <w:rPr>
          <w:spacing w:val="-2"/>
        </w:rPr>
        <w:t>p</w:t>
      </w:r>
      <w:r>
        <w:t>er</w:t>
      </w:r>
      <w:r>
        <w:rPr>
          <w:spacing w:val="-1"/>
        </w:rPr>
        <w:t xml:space="preserve"> </w:t>
      </w:r>
      <w:r>
        <w:rPr>
          <w:spacing w:val="-2"/>
        </w:rPr>
        <w:t>m</w:t>
      </w:r>
      <w:r>
        <w:t>aa</w:t>
      </w:r>
      <w:r>
        <w:rPr>
          <w:spacing w:val="-2"/>
        </w:rPr>
        <w:t>n</w:t>
      </w:r>
      <w:r>
        <w:t>d</w:t>
      </w:r>
      <w:r>
        <w:rPr>
          <w:spacing w:val="-1"/>
        </w:rPr>
        <w:t xml:space="preserve"> </w:t>
      </w:r>
      <w:r>
        <w:t>w</w:t>
      </w:r>
      <w:r>
        <w:rPr>
          <w:spacing w:val="1"/>
        </w:rPr>
        <w:t>o</w:t>
      </w:r>
      <w:r>
        <w:t>rdt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>e</w:t>
      </w:r>
      <w:r>
        <w:t>n</w:t>
      </w:r>
      <w:r>
        <w:rPr>
          <w:spacing w:val="-3"/>
        </w:rPr>
        <w:t xml:space="preserve"> </w:t>
      </w:r>
      <w:r>
        <w:rPr>
          <w:spacing w:val="2"/>
        </w:rPr>
        <w:t>w</w:t>
      </w:r>
      <w:r>
        <w:t>erkoverl</w:t>
      </w:r>
      <w:r>
        <w:rPr>
          <w:spacing w:val="-2"/>
        </w:rPr>
        <w:t>e</w:t>
      </w:r>
      <w:r>
        <w:t>g</w:t>
      </w:r>
      <w:r>
        <w:rPr>
          <w:spacing w:val="-2"/>
        </w:rPr>
        <w:t xml:space="preserve"> </w:t>
      </w:r>
      <w:r>
        <w:t>in</w:t>
      </w:r>
      <w:r>
        <w:rPr>
          <w:spacing w:val="-1"/>
        </w:rPr>
        <w:t>g</w:t>
      </w:r>
      <w:r>
        <w:t>e</w:t>
      </w:r>
      <w:r>
        <w:rPr>
          <w:spacing w:val="-2"/>
        </w:rPr>
        <w:t>p</w:t>
      </w:r>
      <w:r>
        <w:t>la</w:t>
      </w:r>
      <w:r>
        <w:rPr>
          <w:spacing w:val="-1"/>
        </w:rPr>
        <w:t>n</w:t>
      </w:r>
      <w:r>
        <w:t>d</w:t>
      </w:r>
      <w:r>
        <w:rPr>
          <w:spacing w:val="-3"/>
        </w:rPr>
        <w:t xml:space="preserve"> </w:t>
      </w:r>
      <w:r>
        <w:rPr>
          <w:spacing w:val="-2"/>
        </w:rPr>
        <w:t>m</w:t>
      </w:r>
      <w:r>
        <w:t>et</w:t>
      </w:r>
      <w:r>
        <w:rPr>
          <w:spacing w:val="-2"/>
        </w:rPr>
        <w:t xml:space="preserve"> </w:t>
      </w:r>
      <w:r>
        <w:t>al</w:t>
      </w:r>
      <w:r>
        <w:rPr>
          <w:spacing w:val="-1"/>
        </w:rPr>
        <w:t xml:space="preserve"> </w:t>
      </w:r>
      <w:r>
        <w:rPr>
          <w:spacing w:val="-2"/>
        </w:rPr>
        <w:t>h</w:t>
      </w:r>
      <w:r>
        <w:rPr>
          <w:spacing w:val="1"/>
        </w:rPr>
        <w:t>e</w:t>
      </w:r>
      <w:r>
        <w:t xml:space="preserve">t </w:t>
      </w:r>
      <w:r>
        <w:rPr>
          <w:spacing w:val="-2"/>
        </w:rPr>
        <w:t>p</w:t>
      </w:r>
      <w:r>
        <w:t>erso</w:t>
      </w:r>
      <w:r>
        <w:rPr>
          <w:spacing w:val="-2"/>
        </w:rPr>
        <w:t>n</w:t>
      </w:r>
      <w:r>
        <w:t>e</w:t>
      </w:r>
      <w:r>
        <w:rPr>
          <w:spacing w:val="-2"/>
        </w:rPr>
        <w:t>e</w:t>
      </w:r>
      <w:r>
        <w:t>l</w:t>
      </w:r>
      <w:r>
        <w:rPr>
          <w:b/>
          <w:bCs/>
        </w:rPr>
        <w:t>.</w:t>
      </w:r>
      <w:r>
        <w:rPr>
          <w:b/>
          <w:bCs/>
          <w:spacing w:val="-2"/>
        </w:rPr>
        <w:t xml:space="preserve"> </w:t>
      </w:r>
      <w:r>
        <w:t>As</w:t>
      </w:r>
      <w:r>
        <w:rPr>
          <w:spacing w:val="-2"/>
        </w:rPr>
        <w:t>s</w:t>
      </w:r>
      <w:r>
        <w:t>iste</w:t>
      </w:r>
      <w:r>
        <w:rPr>
          <w:spacing w:val="-2"/>
        </w:rPr>
        <w:t>n</w:t>
      </w:r>
      <w:r>
        <w:t>te</w:t>
      </w:r>
      <w:r>
        <w:rPr>
          <w:spacing w:val="-2"/>
        </w:rPr>
        <w:t xml:space="preserve"> </w:t>
      </w:r>
      <w:r>
        <w:t>1</w:t>
      </w:r>
      <w:r>
        <w:rPr>
          <w:spacing w:val="-2"/>
        </w:rPr>
        <w:t xml:space="preserve"> p</w:t>
      </w:r>
      <w:r>
        <w:t>la</w:t>
      </w:r>
      <w:r>
        <w:rPr>
          <w:spacing w:val="-1"/>
        </w:rPr>
        <w:t>n</w:t>
      </w:r>
      <w:r>
        <w:t xml:space="preserve">t </w:t>
      </w:r>
      <w:r>
        <w:rPr>
          <w:spacing w:val="-2"/>
        </w:rPr>
        <w:t>d</w:t>
      </w:r>
      <w:r>
        <w:t>aar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>e</w:t>
      </w:r>
      <w:r>
        <w:t>n g</w:t>
      </w:r>
      <w:r>
        <w:rPr>
          <w:spacing w:val="-1"/>
        </w:rPr>
        <w:t>e</w:t>
      </w:r>
      <w:r>
        <w:t>sc</w:t>
      </w:r>
      <w:r>
        <w:rPr>
          <w:spacing w:val="-2"/>
        </w:rPr>
        <w:t>h</w:t>
      </w:r>
      <w:r>
        <w:t>ikte</w:t>
      </w:r>
      <w:r>
        <w:rPr>
          <w:spacing w:val="-2"/>
        </w:rPr>
        <w:t xml:space="preserve"> d</w:t>
      </w:r>
      <w:r>
        <w:t>a</w:t>
      </w:r>
      <w:r>
        <w:rPr>
          <w:spacing w:val="1"/>
        </w:rPr>
        <w:t>t</w:t>
      </w:r>
      <w:r>
        <w:rPr>
          <w:spacing w:val="-2"/>
        </w:rPr>
        <w:t>u</w:t>
      </w:r>
      <w:r>
        <w:t>m</w:t>
      </w:r>
      <w:r>
        <w:rPr>
          <w:spacing w:val="-2"/>
        </w:rPr>
        <w:t xml:space="preserve"> </w:t>
      </w:r>
      <w:r>
        <w:t>voor.</w:t>
      </w:r>
      <w:r>
        <w:rPr>
          <w:spacing w:val="-1"/>
        </w:rPr>
        <w:t xml:space="preserve"> </w:t>
      </w:r>
      <w:r>
        <w:t>D</w:t>
      </w:r>
      <w:r>
        <w:rPr>
          <w:spacing w:val="-2"/>
        </w:rPr>
        <w:t>i</w:t>
      </w:r>
      <w:r>
        <w:t>er</w:t>
      </w:r>
      <w:r>
        <w:rPr>
          <w:spacing w:val="-1"/>
        </w:rPr>
        <w:t>e</w:t>
      </w:r>
      <w:r>
        <w:rPr>
          <w:spacing w:val="-2"/>
        </w:rPr>
        <w:t>n</w:t>
      </w:r>
      <w:r>
        <w:t>arts 2</w:t>
      </w:r>
      <w:r>
        <w:rPr>
          <w:spacing w:val="-3"/>
        </w:rPr>
        <w:t xml:space="preserve"> </w:t>
      </w:r>
      <w:r>
        <w:t xml:space="preserve">leid </w:t>
      </w:r>
      <w:r>
        <w:rPr>
          <w:spacing w:val="-2"/>
        </w:rPr>
        <w:t>d</w:t>
      </w:r>
      <w:r>
        <w:t>it</w:t>
      </w:r>
      <w:r>
        <w:rPr>
          <w:spacing w:val="-2"/>
        </w:rPr>
        <w:t xml:space="preserve"> </w:t>
      </w:r>
      <w:r>
        <w:t>werkove</w:t>
      </w:r>
      <w:r>
        <w:rPr>
          <w:spacing w:val="-2"/>
        </w:rPr>
        <w:t>r</w:t>
      </w:r>
      <w:r>
        <w:t>leg</w:t>
      </w:r>
      <w:r>
        <w:rPr>
          <w:spacing w:val="-2"/>
        </w:rPr>
        <w:t xml:space="preserve"> </w:t>
      </w:r>
      <w:r>
        <w:t>en</w:t>
      </w:r>
      <w:r>
        <w:rPr>
          <w:spacing w:val="-3"/>
        </w:rPr>
        <w:t xml:space="preserve"> </w:t>
      </w:r>
      <w:r>
        <w:rPr>
          <w:spacing w:val="1"/>
        </w:rPr>
        <w:t>b</w:t>
      </w:r>
      <w:r>
        <w:t>er</w:t>
      </w:r>
      <w:r>
        <w:rPr>
          <w:spacing w:val="-1"/>
        </w:rPr>
        <w:t>e</w:t>
      </w:r>
      <w:r>
        <w:t>id</w:t>
      </w:r>
      <w:r>
        <w:rPr>
          <w:spacing w:val="-2"/>
        </w:rPr>
        <w:t xml:space="preserve"> d</w:t>
      </w:r>
      <w:r>
        <w:t>it</w:t>
      </w:r>
      <w:r>
        <w:rPr>
          <w:spacing w:val="-2"/>
        </w:rPr>
        <w:t xml:space="preserve"> </w:t>
      </w:r>
      <w:r>
        <w:t xml:space="preserve">zo </w:t>
      </w:r>
      <w:r>
        <w:rPr>
          <w:spacing w:val="-2"/>
        </w:rPr>
        <w:t>n</w:t>
      </w:r>
      <w:r>
        <w:t>odig</w:t>
      </w:r>
      <w:r>
        <w:rPr>
          <w:spacing w:val="-2"/>
        </w:rPr>
        <w:t xml:space="preserve"> </w:t>
      </w:r>
      <w:r>
        <w:t>voor.</w:t>
      </w:r>
      <w:r>
        <w:rPr>
          <w:spacing w:val="-1"/>
        </w:rPr>
        <w:t xml:space="preserve"> </w:t>
      </w:r>
      <w:r>
        <w:rPr>
          <w:spacing w:val="1"/>
        </w:rPr>
        <w:t>D</w:t>
      </w:r>
      <w:r>
        <w:t>e</w:t>
      </w:r>
      <w:r>
        <w:rPr>
          <w:spacing w:val="-2"/>
        </w:rPr>
        <w:t xml:space="preserve"> d</w:t>
      </w:r>
      <w:r>
        <w:t>iere</w:t>
      </w:r>
      <w:r>
        <w:rPr>
          <w:spacing w:val="-2"/>
        </w:rPr>
        <w:t>n</w:t>
      </w:r>
      <w:r>
        <w:t>artsen</w:t>
      </w:r>
      <w:r>
        <w:rPr>
          <w:spacing w:val="-2"/>
        </w:rPr>
        <w:t xml:space="preserve"> </w:t>
      </w:r>
      <w:r>
        <w:rPr>
          <w:spacing w:val="-3"/>
        </w:rPr>
        <w:t>k</w:t>
      </w:r>
      <w:r>
        <w:rPr>
          <w:spacing w:val="-2"/>
        </w:rPr>
        <w:t>unn</w:t>
      </w:r>
      <w:r>
        <w:t>en z</w:t>
      </w:r>
      <w:r>
        <w:rPr>
          <w:spacing w:val="-2"/>
        </w:rPr>
        <w:t>e</w:t>
      </w:r>
      <w:r>
        <w:t>lf</w:t>
      </w:r>
      <w:r>
        <w:rPr>
          <w:spacing w:val="-1"/>
        </w:rPr>
        <w:t xml:space="preserve"> </w:t>
      </w:r>
      <w:r>
        <w:rPr>
          <w:spacing w:val="-2"/>
        </w:rPr>
        <w:t>n</w:t>
      </w:r>
      <w:r>
        <w:t xml:space="preserve">aar </w:t>
      </w:r>
      <w:r>
        <w:rPr>
          <w:spacing w:val="-2"/>
        </w:rPr>
        <w:t>b</w:t>
      </w:r>
      <w:r>
        <w:t>e</w:t>
      </w:r>
      <w:r>
        <w:rPr>
          <w:spacing w:val="-2"/>
        </w:rPr>
        <w:t>h</w:t>
      </w:r>
      <w:r>
        <w:t>oefte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>e</w:t>
      </w:r>
      <w:r>
        <w:t>n</w:t>
      </w:r>
      <w:r>
        <w:rPr>
          <w:spacing w:val="-3"/>
        </w:rPr>
        <w:t xml:space="preserve"> </w:t>
      </w:r>
      <w:r>
        <w:t>extra</w:t>
      </w:r>
      <w:r>
        <w:rPr>
          <w:spacing w:val="-1"/>
        </w:rPr>
        <w:t xml:space="preserve"> </w:t>
      </w:r>
      <w:r>
        <w:t>werkoverl</w:t>
      </w:r>
      <w:r>
        <w:rPr>
          <w:spacing w:val="-3"/>
        </w:rPr>
        <w:t>e</w:t>
      </w:r>
      <w:r>
        <w:t>g</w:t>
      </w:r>
      <w:r>
        <w:rPr>
          <w:spacing w:val="-2"/>
        </w:rPr>
        <w:t xml:space="preserve"> </w:t>
      </w:r>
      <w:r>
        <w:t>in</w:t>
      </w:r>
      <w:r>
        <w:rPr>
          <w:spacing w:val="-2"/>
        </w:rPr>
        <w:t>p</w:t>
      </w:r>
      <w:r>
        <w:t>la</w:t>
      </w:r>
      <w:r>
        <w:rPr>
          <w:spacing w:val="-1"/>
        </w:rPr>
        <w:t>n</w:t>
      </w:r>
      <w:r>
        <w:rPr>
          <w:spacing w:val="-2"/>
        </w:rPr>
        <w:t>n</w:t>
      </w:r>
      <w:r>
        <w:t>en.</w:t>
      </w:r>
    </w:p>
    <w:p w:rsidR="00447E00" w:rsidRDefault="00447E00">
      <w:pPr>
        <w:kinsoku w:val="0"/>
        <w:overflowPunct w:val="0"/>
        <w:spacing w:before="7" w:line="190" w:lineRule="exact"/>
        <w:rPr>
          <w:sz w:val="19"/>
          <w:szCs w:val="19"/>
        </w:rPr>
      </w:pPr>
    </w:p>
    <w:p w:rsidR="00447E00" w:rsidRDefault="00447E00">
      <w:pPr>
        <w:pStyle w:val="Plattetekst"/>
        <w:kinsoku w:val="0"/>
        <w:overflowPunct w:val="0"/>
        <w:spacing w:line="276" w:lineRule="auto"/>
        <w:ind w:right="1501"/>
        <w:jc w:val="both"/>
      </w:pPr>
      <w:r>
        <w:rPr>
          <w:spacing w:val="-2"/>
        </w:rPr>
        <w:t>I</w:t>
      </w:r>
      <w:r>
        <w:t>e</w:t>
      </w:r>
      <w:r>
        <w:rPr>
          <w:spacing w:val="-2"/>
        </w:rPr>
        <w:t>d</w:t>
      </w:r>
      <w:r>
        <w:t>er</w:t>
      </w:r>
      <w:r>
        <w:rPr>
          <w:spacing w:val="-1"/>
        </w:rPr>
        <w:t xml:space="preserve"> </w:t>
      </w:r>
      <w:r>
        <w:rPr>
          <w:spacing w:val="-2"/>
        </w:rPr>
        <w:t>p</w:t>
      </w:r>
      <w:r>
        <w:t>erso</w:t>
      </w:r>
      <w:r>
        <w:rPr>
          <w:spacing w:val="-2"/>
        </w:rPr>
        <w:t>n</w:t>
      </w:r>
      <w:r>
        <w:t>e</w:t>
      </w:r>
      <w:r>
        <w:rPr>
          <w:spacing w:val="-2"/>
        </w:rPr>
        <w:t>e</w:t>
      </w:r>
      <w:r>
        <w:t>ls</w:t>
      </w:r>
      <w:r>
        <w:rPr>
          <w:spacing w:val="1"/>
        </w:rPr>
        <w:t>l</w:t>
      </w:r>
      <w:r>
        <w:t>id</w:t>
      </w:r>
      <w:r>
        <w:rPr>
          <w:spacing w:val="-2"/>
        </w:rPr>
        <w:t xml:space="preserve"> </w:t>
      </w:r>
      <w:r>
        <w:t>krijgt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>en</w:t>
      </w:r>
      <w:r>
        <w:t xml:space="preserve">s </w:t>
      </w:r>
      <w:r>
        <w:rPr>
          <w:spacing w:val="-2"/>
        </w:rPr>
        <w:t>p</w:t>
      </w:r>
      <w:r>
        <w:t>er</w:t>
      </w:r>
      <w:r>
        <w:rPr>
          <w:spacing w:val="-1"/>
        </w:rPr>
        <w:t xml:space="preserve"> </w:t>
      </w:r>
      <w:r>
        <w:rPr>
          <w:spacing w:val="-2"/>
        </w:rPr>
        <w:t>h</w:t>
      </w:r>
      <w:r>
        <w:t>alf</w:t>
      </w:r>
      <w:r>
        <w:rPr>
          <w:spacing w:val="-1"/>
        </w:rPr>
        <w:t xml:space="preserve"> </w:t>
      </w:r>
      <w:r>
        <w:t xml:space="preserve">jaar </w:t>
      </w:r>
      <w:r>
        <w:rPr>
          <w:spacing w:val="-2"/>
        </w:rPr>
        <w:t>e</w:t>
      </w:r>
      <w:r>
        <w:t>en</w:t>
      </w:r>
      <w:r>
        <w:rPr>
          <w:spacing w:val="-3"/>
        </w:rPr>
        <w:t xml:space="preserve"> </w:t>
      </w:r>
      <w:r>
        <w:t>fu</w:t>
      </w:r>
      <w:r>
        <w:rPr>
          <w:spacing w:val="-2"/>
        </w:rPr>
        <w:t>nc</w:t>
      </w:r>
      <w:r>
        <w:t>tion</w:t>
      </w:r>
      <w:r>
        <w:rPr>
          <w:spacing w:val="-2"/>
        </w:rPr>
        <w:t>e</w:t>
      </w:r>
      <w:r>
        <w:t>ringsg</w:t>
      </w:r>
      <w:r>
        <w:rPr>
          <w:spacing w:val="-1"/>
        </w:rPr>
        <w:t>e</w:t>
      </w:r>
      <w:r>
        <w:t>spre</w:t>
      </w:r>
      <w:r>
        <w:rPr>
          <w:spacing w:val="-1"/>
        </w:rPr>
        <w:t>k</w:t>
      </w:r>
      <w:r>
        <w:t>. Diere</w:t>
      </w:r>
      <w:r>
        <w:rPr>
          <w:spacing w:val="-2"/>
        </w:rPr>
        <w:t>n</w:t>
      </w:r>
      <w:r>
        <w:t>arts 2</w:t>
      </w:r>
      <w:r>
        <w:rPr>
          <w:spacing w:val="-3"/>
        </w:rPr>
        <w:t xml:space="preserve"> </w:t>
      </w:r>
      <w:r>
        <w:t>leid</w:t>
      </w:r>
      <w:r>
        <w:rPr>
          <w:spacing w:val="-2"/>
        </w:rPr>
        <w:t xml:space="preserve"> d</w:t>
      </w:r>
      <w:r>
        <w:t>eze</w:t>
      </w:r>
      <w:r>
        <w:rPr>
          <w:spacing w:val="-2"/>
        </w:rPr>
        <w:t xml:space="preserve"> </w:t>
      </w:r>
      <w:r>
        <w:t>g</w:t>
      </w:r>
      <w:r>
        <w:rPr>
          <w:spacing w:val="-1"/>
        </w:rPr>
        <w:t>e</w:t>
      </w:r>
      <w:r>
        <w:t>spre</w:t>
      </w:r>
      <w:r>
        <w:rPr>
          <w:spacing w:val="-1"/>
        </w:rPr>
        <w:t>k</w:t>
      </w:r>
      <w:r>
        <w:t>k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t>en is o</w:t>
      </w:r>
      <w:r>
        <w:rPr>
          <w:spacing w:val="-2"/>
        </w:rPr>
        <w:t>o</w:t>
      </w:r>
      <w:r>
        <w:t>k</w:t>
      </w:r>
      <w:r>
        <w:rPr>
          <w:spacing w:val="-2"/>
        </w:rPr>
        <w:t xml:space="preserve"> </w:t>
      </w:r>
      <w:r>
        <w:t>vera</w:t>
      </w:r>
      <w:r>
        <w:rPr>
          <w:spacing w:val="-1"/>
        </w:rPr>
        <w:t>n</w:t>
      </w:r>
      <w:r>
        <w:t>two</w:t>
      </w:r>
      <w:r>
        <w:rPr>
          <w:spacing w:val="-2"/>
        </w:rPr>
        <w:t>o</w:t>
      </w:r>
      <w:r>
        <w:t>rd</w:t>
      </w:r>
      <w:r>
        <w:rPr>
          <w:spacing w:val="-1"/>
        </w:rPr>
        <w:t>e</w:t>
      </w:r>
      <w:r>
        <w:t>lijk</w:t>
      </w:r>
      <w:r>
        <w:rPr>
          <w:spacing w:val="-1"/>
        </w:rPr>
        <w:t xml:space="preserve"> </w:t>
      </w:r>
      <w:r>
        <w:rPr>
          <w:spacing w:val="-3"/>
        </w:rPr>
        <w:t>v</w:t>
      </w:r>
      <w:r>
        <w:t>o</w:t>
      </w:r>
      <w:r>
        <w:rPr>
          <w:spacing w:val="1"/>
        </w:rPr>
        <w:t>o</w:t>
      </w:r>
      <w:r>
        <w:t xml:space="preserve">r </w:t>
      </w:r>
      <w:r>
        <w:rPr>
          <w:spacing w:val="-2"/>
        </w:rPr>
        <w:t>h</w:t>
      </w:r>
      <w:r>
        <w:t xml:space="preserve">et </w:t>
      </w:r>
      <w:r>
        <w:rPr>
          <w:spacing w:val="-2"/>
        </w:rPr>
        <w:t>p</w:t>
      </w:r>
      <w:r>
        <w:t>erso</w:t>
      </w:r>
      <w:r>
        <w:rPr>
          <w:spacing w:val="-2"/>
        </w:rPr>
        <w:t>n</w:t>
      </w:r>
      <w:r>
        <w:t>e</w:t>
      </w:r>
      <w:r>
        <w:rPr>
          <w:spacing w:val="-2"/>
        </w:rPr>
        <w:t>e</w:t>
      </w:r>
      <w:r>
        <w:t>lsbel</w:t>
      </w:r>
      <w:r>
        <w:rPr>
          <w:spacing w:val="-1"/>
        </w:rPr>
        <w:t>e</w:t>
      </w:r>
      <w:r>
        <w:t>id.</w:t>
      </w:r>
    </w:p>
    <w:p w:rsidR="00447E00" w:rsidRDefault="00447E00">
      <w:pPr>
        <w:kinsoku w:val="0"/>
        <w:overflowPunct w:val="0"/>
        <w:spacing w:before="7" w:line="190" w:lineRule="exact"/>
        <w:rPr>
          <w:sz w:val="19"/>
          <w:szCs w:val="19"/>
        </w:rPr>
      </w:pPr>
    </w:p>
    <w:p w:rsidR="00447E00" w:rsidRDefault="00447E00">
      <w:pPr>
        <w:pStyle w:val="Plattetekst"/>
        <w:kinsoku w:val="0"/>
        <w:overflowPunct w:val="0"/>
        <w:spacing w:line="277" w:lineRule="auto"/>
        <w:ind w:right="539"/>
      </w:pPr>
      <w:r>
        <w:t>Ziek</w:t>
      </w:r>
      <w:r>
        <w:rPr>
          <w:spacing w:val="-2"/>
        </w:rPr>
        <w:t>m</w:t>
      </w:r>
      <w:r>
        <w:t>el</w:t>
      </w:r>
      <w:r>
        <w:rPr>
          <w:spacing w:val="-2"/>
        </w:rPr>
        <w:t>d</w:t>
      </w:r>
      <w:r>
        <w:t>en</w:t>
      </w:r>
      <w:r>
        <w:rPr>
          <w:spacing w:val="-3"/>
        </w:rPr>
        <w:t xml:space="preserve"> </w:t>
      </w:r>
      <w:r>
        <w:t>w</w:t>
      </w:r>
      <w:r>
        <w:rPr>
          <w:spacing w:val="1"/>
        </w:rPr>
        <w:t>o</w:t>
      </w:r>
      <w:r>
        <w:t>rd</w:t>
      </w:r>
      <w:r>
        <w:rPr>
          <w:spacing w:val="-2"/>
        </w:rPr>
        <w:t xml:space="preserve"> </w:t>
      </w:r>
      <w:r>
        <w:t>t</w:t>
      </w:r>
      <w:r>
        <w:rPr>
          <w:spacing w:val="-1"/>
        </w:rPr>
        <w:t>e</w:t>
      </w:r>
      <w:r>
        <w:t>lefo</w:t>
      </w:r>
      <w:r>
        <w:rPr>
          <w:spacing w:val="-2"/>
        </w:rPr>
        <w:t>n</w:t>
      </w:r>
      <w:r>
        <w:t>isch</w:t>
      </w:r>
      <w:r>
        <w:rPr>
          <w:spacing w:val="-3"/>
        </w:rPr>
        <w:t xml:space="preserve"> </w:t>
      </w:r>
      <w:r>
        <w:t>g</w:t>
      </w:r>
      <w:r>
        <w:rPr>
          <w:spacing w:val="-1"/>
        </w:rPr>
        <w:t>e</w:t>
      </w:r>
      <w:r>
        <w:rPr>
          <w:spacing w:val="-2"/>
        </w:rPr>
        <w:t>d</w:t>
      </w:r>
      <w:r>
        <w:t>aan</w:t>
      </w:r>
      <w:r>
        <w:rPr>
          <w:spacing w:val="-3"/>
        </w:rPr>
        <w:t xml:space="preserve"> </w:t>
      </w:r>
      <w:r>
        <w:rPr>
          <w:spacing w:val="-2"/>
        </w:rPr>
        <w:t>b</w:t>
      </w:r>
      <w:r>
        <w:t xml:space="preserve">ij </w:t>
      </w:r>
      <w:r>
        <w:rPr>
          <w:spacing w:val="1"/>
        </w:rPr>
        <w:t>D</w:t>
      </w:r>
      <w:r>
        <w:t>iere</w:t>
      </w:r>
      <w:r>
        <w:rPr>
          <w:spacing w:val="-2"/>
        </w:rPr>
        <w:t>n</w:t>
      </w:r>
      <w:r>
        <w:t xml:space="preserve">arts </w:t>
      </w:r>
      <w:r>
        <w:rPr>
          <w:spacing w:val="-2"/>
        </w:rPr>
        <w:t>2</w:t>
      </w:r>
      <w:r>
        <w:t>,</w:t>
      </w:r>
      <w:r>
        <w:rPr>
          <w:spacing w:val="-2"/>
        </w:rPr>
        <w:t xml:space="preserve"> d</w:t>
      </w:r>
      <w:r>
        <w:t>e</w:t>
      </w:r>
      <w:r>
        <w:rPr>
          <w:spacing w:val="-1"/>
        </w:rPr>
        <w:t>z</w:t>
      </w:r>
      <w:r>
        <w:t>e</w:t>
      </w:r>
      <w:r>
        <w:rPr>
          <w:spacing w:val="-2"/>
        </w:rPr>
        <w:t xml:space="preserve"> </w:t>
      </w:r>
      <w:r>
        <w:t>zorgt</w:t>
      </w:r>
      <w:r>
        <w:rPr>
          <w:spacing w:val="-1"/>
        </w:rPr>
        <w:t xml:space="preserve"> </w:t>
      </w:r>
      <w:r>
        <w:t>voor vervan</w:t>
      </w:r>
      <w:r>
        <w:rPr>
          <w:spacing w:val="-1"/>
        </w:rPr>
        <w:t>g</w:t>
      </w:r>
      <w:r>
        <w:t>ing</w:t>
      </w:r>
      <w:r>
        <w:rPr>
          <w:spacing w:val="-2"/>
        </w:rPr>
        <w:t xml:space="preserve"> </w:t>
      </w:r>
      <w:r>
        <w:t>en</w:t>
      </w:r>
      <w:r>
        <w:rPr>
          <w:spacing w:val="-3"/>
        </w:rPr>
        <w:t xml:space="preserve"> </w:t>
      </w:r>
      <w:r>
        <w:rPr>
          <w:spacing w:val="-2"/>
        </w:rPr>
        <w:t>b</w:t>
      </w:r>
      <w:r>
        <w:t>re</w:t>
      </w:r>
      <w:r>
        <w:rPr>
          <w:spacing w:val="-1"/>
        </w:rPr>
        <w:t>n</w:t>
      </w:r>
      <w:r>
        <w:t xml:space="preserve">gt </w:t>
      </w:r>
      <w:r>
        <w:rPr>
          <w:spacing w:val="-2"/>
        </w:rPr>
        <w:t>h</w:t>
      </w:r>
      <w:r>
        <w:t>et</w:t>
      </w:r>
      <w:r>
        <w:rPr>
          <w:spacing w:val="-2"/>
        </w:rPr>
        <w:t xml:space="preserve"> </w:t>
      </w:r>
      <w:r>
        <w:t>overige</w:t>
      </w:r>
      <w:r>
        <w:rPr>
          <w:spacing w:val="-2"/>
        </w:rPr>
        <w:t xml:space="preserve"> p</w:t>
      </w:r>
      <w:r>
        <w:t>erso</w:t>
      </w:r>
      <w:r>
        <w:rPr>
          <w:spacing w:val="-2"/>
        </w:rPr>
        <w:t>n</w:t>
      </w:r>
      <w:r>
        <w:t>e</w:t>
      </w:r>
      <w:r>
        <w:rPr>
          <w:spacing w:val="-2"/>
        </w:rPr>
        <w:t>e</w:t>
      </w:r>
      <w:r>
        <w:t>l</w:t>
      </w:r>
      <w:r>
        <w:rPr>
          <w:spacing w:val="-1"/>
        </w:rPr>
        <w:t xml:space="preserve"> </w:t>
      </w:r>
      <w:r>
        <w:t>op</w:t>
      </w:r>
      <w:r>
        <w:rPr>
          <w:spacing w:val="-2"/>
        </w:rPr>
        <w:t xml:space="preserve"> d</w:t>
      </w:r>
      <w:r>
        <w:t>e</w:t>
      </w:r>
      <w:r>
        <w:rPr>
          <w:spacing w:val="-2"/>
        </w:rPr>
        <w:t xml:space="preserve"> h</w:t>
      </w:r>
      <w:r>
        <w:t>o</w:t>
      </w:r>
      <w:r>
        <w:rPr>
          <w:spacing w:val="1"/>
        </w:rPr>
        <w:t>o</w:t>
      </w:r>
      <w:r>
        <w:t>gt</w:t>
      </w:r>
      <w:r>
        <w:rPr>
          <w:spacing w:val="-2"/>
        </w:rPr>
        <w:t>e</w:t>
      </w:r>
      <w:r>
        <w:t>.</w:t>
      </w:r>
      <w:r>
        <w:rPr>
          <w:spacing w:val="3"/>
        </w:rPr>
        <w:t xml:space="preserve"> </w:t>
      </w:r>
      <w:r>
        <w:t>Bij la</w:t>
      </w:r>
      <w:r>
        <w:rPr>
          <w:spacing w:val="-2"/>
        </w:rPr>
        <w:t>n</w:t>
      </w:r>
      <w:r>
        <w:t>g</w:t>
      </w:r>
      <w:r>
        <w:rPr>
          <w:spacing w:val="-2"/>
        </w:rPr>
        <w:t>du</w:t>
      </w:r>
      <w:r>
        <w:t>rige</w:t>
      </w:r>
      <w:r>
        <w:rPr>
          <w:spacing w:val="-1"/>
        </w:rPr>
        <w:t xml:space="preserve"> </w:t>
      </w:r>
      <w:r>
        <w:t>zi</w:t>
      </w:r>
      <w:r>
        <w:rPr>
          <w:spacing w:val="-1"/>
        </w:rPr>
        <w:t>e</w:t>
      </w:r>
      <w:r>
        <w:t>k</w:t>
      </w:r>
      <w:r>
        <w:rPr>
          <w:spacing w:val="-1"/>
        </w:rPr>
        <w:t>t</w:t>
      </w:r>
      <w:r>
        <w:t>e w</w:t>
      </w:r>
      <w:r>
        <w:rPr>
          <w:spacing w:val="1"/>
        </w:rPr>
        <w:t>o</w:t>
      </w:r>
      <w:r>
        <w:t>rdt</w:t>
      </w:r>
      <w:r>
        <w:rPr>
          <w:spacing w:val="-2"/>
        </w:rPr>
        <w:t xml:space="preserve"> d</w:t>
      </w:r>
      <w:r>
        <w:t>e</w:t>
      </w:r>
      <w:r>
        <w:rPr>
          <w:spacing w:val="-2"/>
        </w:rPr>
        <w:t xml:space="preserve"> b</w:t>
      </w:r>
      <w:r>
        <w:t>e</w:t>
      </w:r>
      <w:r>
        <w:rPr>
          <w:spacing w:val="-2"/>
        </w:rPr>
        <w:t>d</w:t>
      </w:r>
      <w:r>
        <w:t>rij</w:t>
      </w:r>
      <w:r>
        <w:rPr>
          <w:spacing w:val="1"/>
        </w:rPr>
        <w:t>f</w:t>
      </w:r>
      <w:r>
        <w:t>sarts</w:t>
      </w:r>
      <w:r>
        <w:rPr>
          <w:spacing w:val="-4"/>
        </w:rPr>
        <w:t xml:space="preserve"> </w:t>
      </w:r>
      <w:r>
        <w:t>in</w:t>
      </w:r>
      <w:r>
        <w:rPr>
          <w:spacing w:val="-1"/>
        </w:rPr>
        <w:t>g</w:t>
      </w:r>
      <w:r>
        <w:t>es</w:t>
      </w:r>
      <w:r>
        <w:rPr>
          <w:spacing w:val="-1"/>
        </w:rPr>
        <w:t>c</w:t>
      </w:r>
      <w:r>
        <w:rPr>
          <w:spacing w:val="-2"/>
        </w:rPr>
        <w:t>h</w:t>
      </w:r>
      <w:r>
        <w:t>ak</w:t>
      </w:r>
      <w:r>
        <w:rPr>
          <w:spacing w:val="-2"/>
        </w:rPr>
        <w:t>e</w:t>
      </w:r>
      <w:r>
        <w:t>ld.</w:t>
      </w:r>
    </w:p>
    <w:p w:rsidR="00447E00" w:rsidRDefault="00447E00">
      <w:pPr>
        <w:kinsoku w:val="0"/>
        <w:overflowPunct w:val="0"/>
        <w:spacing w:before="6" w:line="190" w:lineRule="exact"/>
        <w:rPr>
          <w:sz w:val="19"/>
          <w:szCs w:val="19"/>
        </w:rPr>
      </w:pPr>
    </w:p>
    <w:p w:rsidR="00447E00" w:rsidRDefault="00447E00">
      <w:pPr>
        <w:pStyle w:val="Plattetekst"/>
        <w:kinsoku w:val="0"/>
        <w:overflowPunct w:val="0"/>
        <w:spacing w:line="278" w:lineRule="auto"/>
        <w:ind w:right="412"/>
      </w:pPr>
      <w:r>
        <w:rPr>
          <w:spacing w:val="-2"/>
        </w:rPr>
        <w:t>O</w:t>
      </w:r>
      <w:r>
        <w:t xml:space="preserve">ok voor </w:t>
      </w:r>
      <w:r>
        <w:rPr>
          <w:spacing w:val="-2"/>
        </w:rPr>
        <w:t>h</w:t>
      </w:r>
      <w:r>
        <w:t>et</w:t>
      </w:r>
      <w:r>
        <w:rPr>
          <w:spacing w:val="-2"/>
        </w:rPr>
        <w:t xml:space="preserve"> </w:t>
      </w:r>
      <w:r>
        <w:t>in</w:t>
      </w:r>
      <w:r>
        <w:rPr>
          <w:spacing w:val="-2"/>
        </w:rPr>
        <w:t>p</w:t>
      </w:r>
      <w:r>
        <w:t>la</w:t>
      </w:r>
      <w:r>
        <w:rPr>
          <w:spacing w:val="-1"/>
        </w:rPr>
        <w:t>n</w:t>
      </w:r>
      <w:r>
        <w:rPr>
          <w:spacing w:val="-2"/>
        </w:rPr>
        <w:t>n</w:t>
      </w:r>
      <w:r>
        <w:t>en</w:t>
      </w:r>
      <w:r>
        <w:rPr>
          <w:spacing w:val="-3"/>
        </w:rPr>
        <w:t xml:space="preserve"> </w:t>
      </w:r>
      <w:r>
        <w:t>van</w:t>
      </w:r>
      <w:r>
        <w:rPr>
          <w:spacing w:val="-2"/>
        </w:rPr>
        <w:t xml:space="preserve"> </w:t>
      </w:r>
      <w:r>
        <w:t>vrije</w:t>
      </w:r>
      <w:r>
        <w:rPr>
          <w:spacing w:val="-2"/>
        </w:rPr>
        <w:t xml:space="preserve"> d</w:t>
      </w:r>
      <w:r>
        <w:t>ag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t>k</w:t>
      </w:r>
      <w:r>
        <w:rPr>
          <w:spacing w:val="1"/>
        </w:rPr>
        <w:t>a</w:t>
      </w:r>
      <w:r>
        <w:t>n</w:t>
      </w:r>
      <w:r>
        <w:rPr>
          <w:spacing w:val="-3"/>
        </w:rPr>
        <w:t xml:space="preserve"> </w:t>
      </w:r>
      <w:r>
        <w:rPr>
          <w:spacing w:val="-2"/>
        </w:rPr>
        <w:t>h</w:t>
      </w:r>
      <w:r>
        <w:t xml:space="preserve">et </w:t>
      </w:r>
      <w:r>
        <w:rPr>
          <w:spacing w:val="-2"/>
        </w:rPr>
        <w:t>p</w:t>
      </w:r>
      <w:r>
        <w:t>erso</w:t>
      </w:r>
      <w:r>
        <w:rPr>
          <w:spacing w:val="-2"/>
        </w:rPr>
        <w:t>n</w:t>
      </w:r>
      <w:r>
        <w:t>e</w:t>
      </w:r>
      <w:r>
        <w:rPr>
          <w:spacing w:val="-2"/>
        </w:rPr>
        <w:t>e</w:t>
      </w:r>
      <w:r>
        <w:t>l</w:t>
      </w:r>
      <w:r>
        <w:rPr>
          <w:spacing w:val="-1"/>
        </w:rPr>
        <w:t xml:space="preserve"> </w:t>
      </w:r>
      <w:r>
        <w:rPr>
          <w:spacing w:val="-2"/>
        </w:rPr>
        <w:t>b</w:t>
      </w:r>
      <w:r>
        <w:t>ij Di</w:t>
      </w:r>
      <w:r>
        <w:rPr>
          <w:spacing w:val="-1"/>
        </w:rPr>
        <w:t>e</w:t>
      </w:r>
      <w:r>
        <w:t>re</w:t>
      </w:r>
      <w:r>
        <w:rPr>
          <w:spacing w:val="-1"/>
        </w:rPr>
        <w:t>n</w:t>
      </w:r>
      <w:r>
        <w:t xml:space="preserve">arts 2 </w:t>
      </w:r>
      <w:r>
        <w:rPr>
          <w:spacing w:val="-1"/>
        </w:rPr>
        <w:t>te</w:t>
      </w:r>
      <w:r>
        <w:t>re</w:t>
      </w:r>
      <w:r>
        <w:rPr>
          <w:spacing w:val="-2"/>
        </w:rPr>
        <w:t>ch</w:t>
      </w:r>
      <w:r>
        <w:t>t.</w:t>
      </w:r>
    </w:p>
    <w:p w:rsidR="00447E00" w:rsidRDefault="00447E00">
      <w:pPr>
        <w:kinsoku w:val="0"/>
        <w:overflowPunct w:val="0"/>
        <w:spacing w:before="5" w:line="190" w:lineRule="exact"/>
        <w:rPr>
          <w:sz w:val="19"/>
          <w:szCs w:val="19"/>
        </w:rPr>
      </w:pPr>
    </w:p>
    <w:p w:rsidR="00447E00" w:rsidRDefault="00447E00">
      <w:pPr>
        <w:pStyle w:val="Plattetekst"/>
        <w:kinsoku w:val="0"/>
        <w:overflowPunct w:val="0"/>
        <w:spacing w:line="277" w:lineRule="auto"/>
        <w:ind w:right="542"/>
      </w:pPr>
      <w:r>
        <w:t>Als er</w:t>
      </w:r>
      <w:r>
        <w:rPr>
          <w:spacing w:val="-1"/>
        </w:rPr>
        <w:t xml:space="preserve"> </w:t>
      </w:r>
      <w:r>
        <w:rPr>
          <w:spacing w:val="-2"/>
        </w:rPr>
        <w:t>p</w:t>
      </w:r>
      <w:r>
        <w:t>erso</w:t>
      </w:r>
      <w:r>
        <w:rPr>
          <w:spacing w:val="-2"/>
        </w:rPr>
        <w:t>n</w:t>
      </w:r>
      <w:r>
        <w:t>e</w:t>
      </w:r>
      <w:r>
        <w:rPr>
          <w:spacing w:val="-2"/>
        </w:rPr>
        <w:t>e</w:t>
      </w:r>
      <w:r>
        <w:t>l</w:t>
      </w:r>
      <w:r>
        <w:rPr>
          <w:spacing w:val="-1"/>
        </w:rPr>
        <w:t xml:space="preserve"> </w:t>
      </w:r>
      <w:r>
        <w:t>aa</w:t>
      </w:r>
      <w:r>
        <w:rPr>
          <w:spacing w:val="-2"/>
        </w:rPr>
        <w:t>n</w:t>
      </w:r>
      <w:r>
        <w:rPr>
          <w:spacing w:val="-3"/>
        </w:rPr>
        <w:t>g</w:t>
      </w:r>
      <w:r>
        <w:t>e</w:t>
      </w:r>
      <w:r>
        <w:rPr>
          <w:spacing w:val="-2"/>
        </w:rPr>
        <w:t>n</w:t>
      </w:r>
      <w:r>
        <w:t>om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rPr>
          <w:spacing w:val="-2"/>
        </w:rPr>
        <w:t>m</w:t>
      </w:r>
      <w:r>
        <w:t>oet</w:t>
      </w:r>
      <w:r>
        <w:rPr>
          <w:spacing w:val="-2"/>
        </w:rPr>
        <w:t xml:space="preserve"> </w:t>
      </w:r>
      <w:r>
        <w:t>w</w:t>
      </w:r>
      <w:r>
        <w:rPr>
          <w:spacing w:val="1"/>
        </w:rPr>
        <w:t>o</w:t>
      </w:r>
      <w:r>
        <w:t>rd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t>w</w:t>
      </w:r>
      <w:r>
        <w:rPr>
          <w:spacing w:val="1"/>
        </w:rPr>
        <w:t>o</w:t>
      </w:r>
      <w:r>
        <w:t>rd</w:t>
      </w:r>
      <w:r>
        <w:rPr>
          <w:spacing w:val="-2"/>
        </w:rPr>
        <w:t xml:space="preserve"> d</w:t>
      </w:r>
      <w:r>
        <w:t>e</w:t>
      </w:r>
      <w:r>
        <w:rPr>
          <w:spacing w:val="-1"/>
        </w:rPr>
        <w:t>z</w:t>
      </w:r>
      <w:r>
        <w:t>e</w:t>
      </w:r>
      <w:r>
        <w:rPr>
          <w:spacing w:val="-2"/>
        </w:rPr>
        <w:t xml:space="preserve"> p</w:t>
      </w:r>
      <w:r>
        <w:t>ro</w:t>
      </w:r>
      <w:r>
        <w:rPr>
          <w:spacing w:val="-2"/>
        </w:rPr>
        <w:t>c</w:t>
      </w:r>
      <w:r>
        <w:t>e</w:t>
      </w:r>
      <w:r>
        <w:rPr>
          <w:spacing w:val="-2"/>
        </w:rPr>
        <w:t>d</w:t>
      </w:r>
      <w:r>
        <w:rPr>
          <w:spacing w:val="1"/>
        </w:rPr>
        <w:t>u</w:t>
      </w:r>
      <w:r>
        <w:t>re</w:t>
      </w:r>
      <w:r>
        <w:rPr>
          <w:spacing w:val="-1"/>
        </w:rPr>
        <w:t xml:space="preserve"> </w:t>
      </w:r>
      <w:r>
        <w:rPr>
          <w:spacing w:val="-2"/>
        </w:rPr>
        <w:t>d</w:t>
      </w:r>
      <w:r>
        <w:t>o</w:t>
      </w:r>
      <w:r>
        <w:rPr>
          <w:spacing w:val="1"/>
        </w:rPr>
        <w:t>o</w:t>
      </w:r>
      <w:r>
        <w:t>r Diere</w:t>
      </w:r>
      <w:r>
        <w:rPr>
          <w:spacing w:val="-2"/>
        </w:rPr>
        <w:t>n</w:t>
      </w:r>
      <w:r>
        <w:t>arts 2</w:t>
      </w:r>
      <w:r>
        <w:rPr>
          <w:spacing w:val="-3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werk</w:t>
      </w:r>
      <w:r>
        <w:rPr>
          <w:spacing w:val="-2"/>
        </w:rPr>
        <w:t>in</w:t>
      </w:r>
      <w:r>
        <w:t>g</w:t>
      </w:r>
      <w:r>
        <w:rPr>
          <w:spacing w:val="-2"/>
        </w:rPr>
        <w:t xml:space="preserve"> </w:t>
      </w:r>
      <w:r>
        <w:t>g</w:t>
      </w:r>
      <w:r>
        <w:rPr>
          <w:spacing w:val="-1"/>
        </w:rPr>
        <w:t>e</w:t>
      </w:r>
      <w:r>
        <w:t>z</w:t>
      </w:r>
      <w:r>
        <w:rPr>
          <w:spacing w:val="-1"/>
        </w:rPr>
        <w:t>e</w:t>
      </w:r>
      <w:r>
        <w:t xml:space="preserve">t. </w:t>
      </w:r>
      <w:r>
        <w:rPr>
          <w:spacing w:val="-2"/>
        </w:rPr>
        <w:t>O</w:t>
      </w:r>
      <w:r>
        <w:t xml:space="preserve">ok </w:t>
      </w:r>
      <w:r>
        <w:rPr>
          <w:spacing w:val="-3"/>
        </w:rPr>
        <w:t>b</w:t>
      </w:r>
      <w:r>
        <w:t xml:space="preserve">ij </w:t>
      </w:r>
      <w:r>
        <w:rPr>
          <w:spacing w:val="-2"/>
        </w:rPr>
        <w:t>p</w:t>
      </w:r>
      <w:r>
        <w:t>r</w:t>
      </w:r>
      <w:r>
        <w:rPr>
          <w:spacing w:val="3"/>
        </w:rPr>
        <w:t>o</w:t>
      </w:r>
      <w:r>
        <w:rPr>
          <w:spacing w:val="-2"/>
        </w:rPr>
        <w:t>b</w:t>
      </w:r>
      <w:r>
        <w:t>le</w:t>
      </w:r>
      <w:r>
        <w:rPr>
          <w:spacing w:val="-2"/>
        </w:rPr>
        <w:t>m</w:t>
      </w:r>
      <w:r>
        <w:t>en</w:t>
      </w:r>
      <w:r>
        <w:rPr>
          <w:spacing w:val="-3"/>
        </w:rPr>
        <w:t xml:space="preserve"> </w:t>
      </w:r>
      <w:r>
        <w:rPr>
          <w:spacing w:val="-2"/>
        </w:rPr>
        <w:t>m</w:t>
      </w:r>
      <w:r>
        <w:t xml:space="preserve">et </w:t>
      </w:r>
      <w:r>
        <w:rPr>
          <w:spacing w:val="-2"/>
        </w:rPr>
        <w:t>p</w:t>
      </w:r>
      <w:r>
        <w:t>erso</w:t>
      </w:r>
      <w:r>
        <w:rPr>
          <w:spacing w:val="-2"/>
        </w:rPr>
        <w:t>n</w:t>
      </w:r>
      <w:r>
        <w:t>e</w:t>
      </w:r>
      <w:r>
        <w:rPr>
          <w:spacing w:val="-2"/>
        </w:rPr>
        <w:t>e</w:t>
      </w:r>
      <w:r>
        <w:t>l</w:t>
      </w:r>
      <w:r>
        <w:rPr>
          <w:spacing w:val="-1"/>
        </w:rPr>
        <w:t xml:space="preserve"> </w:t>
      </w:r>
      <w:r>
        <w:t>en</w:t>
      </w:r>
      <w:r>
        <w:rPr>
          <w:spacing w:val="-3"/>
        </w:rPr>
        <w:t xml:space="preserve"> </w:t>
      </w:r>
      <w:r>
        <w:t>ev</w:t>
      </w:r>
      <w:r>
        <w:rPr>
          <w:spacing w:val="-1"/>
        </w:rPr>
        <w:t>e</w:t>
      </w:r>
      <w:r>
        <w:rPr>
          <w:spacing w:val="-2"/>
        </w:rPr>
        <w:t>n</w:t>
      </w:r>
      <w:r>
        <w:t>t</w:t>
      </w:r>
      <w:r>
        <w:rPr>
          <w:spacing w:val="-2"/>
        </w:rPr>
        <w:t>u</w:t>
      </w:r>
      <w:r>
        <w:rPr>
          <w:spacing w:val="1"/>
        </w:rPr>
        <w:t>e</w:t>
      </w:r>
      <w:r>
        <w:t>el ontslag</w:t>
      </w:r>
      <w:r>
        <w:rPr>
          <w:spacing w:val="-2"/>
        </w:rPr>
        <w:t xml:space="preserve"> </w:t>
      </w:r>
      <w:r>
        <w:t>is Diere</w:t>
      </w:r>
      <w:r>
        <w:rPr>
          <w:spacing w:val="-2"/>
        </w:rPr>
        <w:t>n</w:t>
      </w:r>
      <w:r>
        <w:t>ar</w:t>
      </w:r>
      <w:r>
        <w:rPr>
          <w:spacing w:val="-3"/>
        </w:rPr>
        <w:t>t</w:t>
      </w:r>
      <w:r>
        <w:t>s 2</w:t>
      </w:r>
      <w:r>
        <w:rPr>
          <w:spacing w:val="-2"/>
        </w:rPr>
        <w:t xml:space="preserve"> h</w:t>
      </w:r>
      <w:r>
        <w:t>et</w:t>
      </w:r>
      <w:r>
        <w:rPr>
          <w:spacing w:val="-2"/>
        </w:rPr>
        <w:t xml:space="preserve"> </w:t>
      </w:r>
      <w:r>
        <w:t>aa</w:t>
      </w:r>
      <w:r>
        <w:rPr>
          <w:spacing w:val="-2"/>
        </w:rPr>
        <w:t>n</w:t>
      </w:r>
      <w:r>
        <w:t>spre</w:t>
      </w:r>
      <w:r>
        <w:rPr>
          <w:spacing w:val="-2"/>
        </w:rPr>
        <w:t>e</w:t>
      </w:r>
      <w:r>
        <w:t>kpu</w:t>
      </w:r>
      <w:r>
        <w:rPr>
          <w:spacing w:val="-2"/>
        </w:rPr>
        <w:t>n</w:t>
      </w:r>
      <w:r>
        <w:t>t.</w:t>
      </w:r>
    </w:p>
    <w:p w:rsidR="00447E00" w:rsidRDefault="00447E00">
      <w:pPr>
        <w:pStyle w:val="Plattetekst"/>
        <w:kinsoku w:val="0"/>
        <w:overflowPunct w:val="0"/>
        <w:spacing w:line="277" w:lineRule="auto"/>
        <w:ind w:right="542"/>
        <w:sectPr w:rsidR="00447E00">
          <w:pgSz w:w="11907" w:h="16840"/>
          <w:pgMar w:top="1780" w:right="980" w:bottom="980" w:left="1300" w:header="305" w:footer="780" w:gutter="0"/>
          <w:cols w:space="708"/>
          <w:noEndnote/>
        </w:sectPr>
      </w:pPr>
    </w:p>
    <w:p w:rsidR="00447E00" w:rsidRDefault="00B5296E">
      <w:pPr>
        <w:kinsoku w:val="0"/>
        <w:overflowPunct w:val="0"/>
        <w:spacing w:before="3" w:line="180" w:lineRule="exact"/>
        <w:rPr>
          <w:sz w:val="18"/>
          <w:szCs w:val="18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50560" behindDoc="1" locked="0" layoutInCell="0" allowOverlap="1">
                <wp:simplePos x="0" y="0"/>
                <wp:positionH relativeFrom="page">
                  <wp:posOffset>5269865</wp:posOffset>
                </wp:positionH>
                <wp:positionV relativeFrom="page">
                  <wp:posOffset>1896745</wp:posOffset>
                </wp:positionV>
                <wp:extent cx="2115185" cy="1821180"/>
                <wp:effectExtent l="0" t="0" r="0" b="0"/>
                <wp:wrapNone/>
                <wp:docPr id="178" name="Group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115185" cy="1821180"/>
                          <a:chOff x="8299" y="2987"/>
                          <a:chExt cx="3331" cy="2868"/>
                        </a:xfrm>
                      </wpg:grpSpPr>
                      <wps:wsp>
                        <wps:cNvPr id="179" name="Rectangle 39"/>
                        <wps:cNvSpPr>
                          <a:spLocks noChangeArrowheads="1"/>
                        </wps:cNvSpPr>
                        <wps:spPr bwMode="auto">
                          <a:xfrm>
                            <a:off x="8299" y="2988"/>
                            <a:ext cx="3340" cy="28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447E00" w:rsidRDefault="00B5296E">
                              <w:pPr>
                                <w:widowControl/>
                                <w:autoSpaceDE/>
                                <w:autoSpaceDN/>
                                <w:adjustRightInd/>
                                <w:spacing w:line="2860" w:lineRule="atLeast"/>
                              </w:pPr>
                              <w:r>
                                <w:rPr>
                                  <w:noProof/>
                                </w:rPr>
                                <w:drawing>
                                  <wp:inline distT="0" distB="0" distL="0" distR="0">
                                    <wp:extent cx="2114550" cy="1822450"/>
                                    <wp:effectExtent l="0" t="0" r="0" b="0"/>
                                    <wp:docPr id="99" name="Afbeelding 30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30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30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2114550" cy="182245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:rsidR="00447E00" w:rsidRDefault="00447E00"/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80" name="Rectangle 40"/>
                        <wps:cNvSpPr>
                          <a:spLocks noChangeArrowheads="1"/>
                        </wps:cNvSpPr>
                        <wps:spPr bwMode="auto">
                          <a:xfrm>
                            <a:off x="8400" y="3090"/>
                            <a:ext cx="3040" cy="25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447E00" w:rsidRDefault="00B5296E">
                              <w:pPr>
                                <w:widowControl/>
                                <w:autoSpaceDE/>
                                <w:autoSpaceDN/>
                                <w:adjustRightInd/>
                                <w:spacing w:line="2580" w:lineRule="atLeast"/>
                              </w:pPr>
                              <w:r>
                                <w:rPr>
                                  <w:noProof/>
                                </w:rPr>
                                <w:drawing>
                                  <wp:inline distT="0" distB="0" distL="0" distR="0">
                                    <wp:extent cx="1936750" cy="1638300"/>
                                    <wp:effectExtent l="0" t="0" r="0" b="0"/>
                                    <wp:docPr id="98" name="Afbeelding 32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32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31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1936750" cy="163830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:rsidR="00447E00" w:rsidRDefault="00447E00"/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81" name="Rectangle 41"/>
                        <wps:cNvSpPr>
                          <a:spLocks/>
                        </wps:cNvSpPr>
                        <wps:spPr bwMode="auto">
                          <a:xfrm>
                            <a:off x="8369" y="3059"/>
                            <a:ext cx="3105" cy="2640"/>
                          </a:xfrm>
                          <a:prstGeom prst="rect">
                            <a:avLst/>
                          </a:prstGeom>
                          <a:noFill/>
                          <a:ln w="381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8" o:spid="_x0000_s1039" style="position:absolute;margin-left:414.95pt;margin-top:149.35pt;width:166.55pt;height:143.4pt;z-index:-251665920;mso-position-horizontal-relative:page;mso-position-vertical-relative:page" coordorigin="8299,2987" coordsize="3331,286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" o:allowincell="f">
                <v:rect id="Rectangle 39" o:spid="_x0000_s1040" style="position:absolute;left:8299;top:2988;width:3340;height:28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" filled="f" stroked="f">
                  <v:textbox inset="0,0,0,0">
                    <w:txbxContent>
                      <w:p w:rsidR="00447E00" w:rsidRDefault="00B5296E">
                        <w:pPr>
                          <w:widowControl/>
                          <w:autoSpaceDE/>
                          <w:autoSpaceDN/>
                          <w:adjustRightInd/>
                          <w:spacing w:line="2860" w:lineRule="atLeast"/>
                        </w:pPr>
                        <w:r>
                          <w:rPr>
                            <w:noProof/>
                          </w:rPr>
                          <w:drawing>
                            <wp:inline distT="0" distB="0" distL="0" distR="0">
                              <wp:extent cx="2114550" cy="1822450"/>
                              <wp:effectExtent l="0" t="0" r="0" b="0"/>
                              <wp:docPr id="99" name="Afbeelding 30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0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3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114550" cy="182245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:rsidR="00447E00" w:rsidRDefault="00447E00"/>
                    </w:txbxContent>
                  </v:textbox>
                </v:rect>
                <v:rect id="Rectangle 40" o:spid="_x0000_s1041" style="position:absolute;left:8400;top:3090;width:3040;height:25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" filled="f" stroked="f">
                  <v:textbox inset="0,0,0,0">
                    <w:txbxContent>
                      <w:p w:rsidR="00447E00" w:rsidRDefault="00B5296E">
                        <w:pPr>
                          <w:widowControl/>
                          <w:autoSpaceDE/>
                          <w:autoSpaceDN/>
                          <w:adjustRightInd/>
                          <w:spacing w:line="2580" w:lineRule="atLeast"/>
                        </w:pPr>
                        <w:r>
                          <w:rPr>
                            <w:noProof/>
                          </w:rPr>
                          <w:drawing>
                            <wp:inline distT="0" distB="0" distL="0" distR="0">
                              <wp:extent cx="1936750" cy="1638300"/>
                              <wp:effectExtent l="0" t="0" r="0" b="0"/>
                              <wp:docPr id="98" name="Afbeelding 32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2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31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936750" cy="16383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:rsidR="00447E00" w:rsidRDefault="00447E00"/>
                    </w:txbxContent>
                  </v:textbox>
                </v:rect>
                <v:rect id="Rectangle 41" o:spid="_x0000_s1042" style="position:absolute;left:8369;top:3059;width:3105;height:26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" filled="f" strokeweight="3pt">
                  <v:path arrowok="t"/>
                </v:rect>
                <w10:wrap anchorx="page" anchory="page"/>
              </v:group>
            </w:pict>
          </mc:Fallback>
        </mc:AlternateContent>
      </w: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pStyle w:val="Kop2"/>
        <w:numPr>
          <w:ilvl w:val="0"/>
          <w:numId w:val="31"/>
        </w:numPr>
        <w:tabs>
          <w:tab w:val="left" w:pos="824"/>
        </w:tabs>
        <w:kinsoku w:val="0"/>
        <w:overflowPunct w:val="0"/>
        <w:rPr>
          <w:color w:val="000000"/>
        </w:rPr>
      </w:pPr>
      <w:r>
        <w:rPr>
          <w:color w:val="501B00"/>
        </w:rPr>
        <w:t>Inrichti</w:t>
      </w:r>
      <w:r>
        <w:rPr>
          <w:color w:val="501B00"/>
          <w:spacing w:val="-2"/>
        </w:rPr>
        <w:t>n</w:t>
      </w:r>
      <w:r>
        <w:rPr>
          <w:color w:val="501B00"/>
        </w:rPr>
        <w:t>g</w:t>
      </w:r>
      <w:r>
        <w:rPr>
          <w:color w:val="501B00"/>
          <w:spacing w:val="1"/>
        </w:rPr>
        <w:t xml:space="preserve"> </w:t>
      </w:r>
      <w:r>
        <w:rPr>
          <w:color w:val="501B00"/>
          <w:spacing w:val="-3"/>
        </w:rPr>
        <w:t>e</w:t>
      </w:r>
      <w:r>
        <w:rPr>
          <w:color w:val="501B00"/>
        </w:rPr>
        <w:t>n i</w:t>
      </w:r>
      <w:r>
        <w:rPr>
          <w:color w:val="501B00"/>
          <w:spacing w:val="-3"/>
        </w:rPr>
        <w:t>n</w:t>
      </w:r>
      <w:r>
        <w:rPr>
          <w:color w:val="501B00"/>
        </w:rPr>
        <w:t>v</w:t>
      </w:r>
      <w:r>
        <w:rPr>
          <w:color w:val="501B00"/>
          <w:spacing w:val="-2"/>
        </w:rPr>
        <w:t>e</w:t>
      </w:r>
      <w:r>
        <w:rPr>
          <w:color w:val="501B00"/>
        </w:rPr>
        <w:t>ntaris</w:t>
      </w:r>
    </w:p>
    <w:p w:rsidR="00447E00" w:rsidRDefault="00447E00">
      <w:pPr>
        <w:kinsoku w:val="0"/>
        <w:overflowPunct w:val="0"/>
        <w:spacing w:before="14" w:line="260" w:lineRule="exact"/>
        <w:rPr>
          <w:sz w:val="26"/>
          <w:szCs w:val="26"/>
        </w:rPr>
      </w:pPr>
    </w:p>
    <w:p w:rsidR="00447E00" w:rsidRDefault="00447E00">
      <w:pPr>
        <w:numPr>
          <w:ilvl w:val="1"/>
          <w:numId w:val="31"/>
        </w:numPr>
        <w:tabs>
          <w:tab w:val="left" w:pos="596"/>
          <w:tab w:val="left" w:pos="965"/>
        </w:tabs>
        <w:kinsoku w:val="0"/>
        <w:overflowPunct w:val="0"/>
        <w:ind w:left="596" w:hanging="481"/>
        <w:rPr>
          <w:rFonts w:ascii="Calibri" w:hAnsi="Calibri" w:cs="Calibri"/>
          <w:color w:val="000000"/>
          <w:sz w:val="32"/>
          <w:szCs w:val="32"/>
        </w:rPr>
      </w:pPr>
      <w:r>
        <w:rPr>
          <w:rFonts w:ascii="Calibri" w:hAnsi="Calibri" w:cs="Calibri"/>
          <w:b/>
          <w:bCs/>
          <w:i/>
          <w:iCs/>
          <w:color w:val="76923B"/>
          <w:sz w:val="32"/>
          <w:szCs w:val="32"/>
        </w:rPr>
        <w:t>|</w:t>
      </w:r>
      <w:r>
        <w:rPr>
          <w:rFonts w:ascii="Calibri" w:hAnsi="Calibri" w:cs="Calibri"/>
          <w:b/>
          <w:bCs/>
          <w:i/>
          <w:iCs/>
          <w:color w:val="76923B"/>
          <w:sz w:val="32"/>
          <w:szCs w:val="32"/>
        </w:rPr>
        <w:tab/>
      </w:r>
      <w:r>
        <w:rPr>
          <w:rFonts w:ascii="Calibri" w:hAnsi="Calibri" w:cs="Calibri"/>
          <w:i/>
          <w:iCs/>
          <w:color w:val="000000"/>
          <w:sz w:val="32"/>
          <w:szCs w:val="32"/>
        </w:rPr>
        <w:t>Ing</w:t>
      </w:r>
      <w:r>
        <w:rPr>
          <w:rFonts w:ascii="Calibri" w:hAnsi="Calibri" w:cs="Calibri"/>
          <w:i/>
          <w:iCs/>
          <w:color w:val="000000"/>
          <w:spacing w:val="1"/>
          <w:sz w:val="32"/>
          <w:szCs w:val="32"/>
        </w:rPr>
        <w:t>a</w:t>
      </w:r>
      <w:r>
        <w:rPr>
          <w:rFonts w:ascii="Calibri" w:hAnsi="Calibri" w:cs="Calibri"/>
          <w:i/>
          <w:iCs/>
          <w:color w:val="000000"/>
          <w:sz w:val="32"/>
          <w:szCs w:val="32"/>
        </w:rPr>
        <w:t>ng</w:t>
      </w:r>
    </w:p>
    <w:p w:rsidR="00447E00" w:rsidRDefault="00447E00">
      <w:pPr>
        <w:kinsoku w:val="0"/>
        <w:overflowPunct w:val="0"/>
        <w:spacing w:before="17" w:line="240" w:lineRule="exact"/>
      </w:pPr>
    </w:p>
    <w:p w:rsidR="00447E00" w:rsidRDefault="00447E00">
      <w:pPr>
        <w:pStyle w:val="Plattetekst"/>
        <w:kinsoku w:val="0"/>
        <w:overflowPunct w:val="0"/>
        <w:spacing w:line="276" w:lineRule="auto"/>
        <w:ind w:right="2807"/>
      </w:pPr>
      <w:r>
        <w:t>Bes</w:t>
      </w:r>
      <w:r>
        <w:rPr>
          <w:spacing w:val="-1"/>
        </w:rPr>
        <w:t>c</w:t>
      </w:r>
      <w:r>
        <w:rPr>
          <w:spacing w:val="-2"/>
        </w:rPr>
        <w:t>h</w:t>
      </w:r>
      <w:r>
        <w:t>rij</w:t>
      </w:r>
      <w:r>
        <w:rPr>
          <w:spacing w:val="1"/>
        </w:rPr>
        <w:t>v</w:t>
      </w:r>
      <w:r>
        <w:t>in</w:t>
      </w:r>
      <w:r>
        <w:rPr>
          <w:spacing w:val="-1"/>
        </w:rPr>
        <w:t>g</w:t>
      </w:r>
      <w:r>
        <w:t>;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in</w:t>
      </w:r>
      <w:r>
        <w:rPr>
          <w:spacing w:val="-1"/>
        </w:rPr>
        <w:t>g</w:t>
      </w:r>
      <w:r>
        <w:t>a</w:t>
      </w:r>
      <w:r>
        <w:rPr>
          <w:spacing w:val="-2"/>
        </w:rPr>
        <w:t>n</w:t>
      </w:r>
      <w:r>
        <w:t>g</w:t>
      </w:r>
      <w:r>
        <w:rPr>
          <w:spacing w:val="-2"/>
        </w:rPr>
        <w:t xml:space="preserve"> </w:t>
      </w:r>
      <w:r>
        <w:t>van</w:t>
      </w:r>
      <w:r>
        <w:rPr>
          <w:spacing w:val="-2"/>
        </w:rPr>
        <w:t xml:space="preserve"> </w:t>
      </w:r>
      <w:r>
        <w:t>onze</w:t>
      </w:r>
      <w:r>
        <w:rPr>
          <w:spacing w:val="-1"/>
        </w:rPr>
        <w:t xml:space="preserve"> </w:t>
      </w:r>
      <w:r>
        <w:rPr>
          <w:spacing w:val="-2"/>
        </w:rPr>
        <w:t>p</w:t>
      </w:r>
      <w:r>
        <w:t>raktijk</w:t>
      </w:r>
      <w:r>
        <w:rPr>
          <w:spacing w:val="-2"/>
        </w:rPr>
        <w:t xml:space="preserve"> h</w:t>
      </w:r>
      <w:r>
        <w:t>e</w:t>
      </w:r>
      <w:r>
        <w:rPr>
          <w:spacing w:val="-2"/>
        </w:rPr>
        <w:t>e</w:t>
      </w:r>
      <w:r>
        <w:t>ft 2 sc</w:t>
      </w:r>
      <w:r>
        <w:rPr>
          <w:spacing w:val="-2"/>
        </w:rPr>
        <w:t>hu</w:t>
      </w:r>
      <w:r>
        <w:t>if</w:t>
      </w:r>
      <w:r>
        <w:rPr>
          <w:spacing w:val="-2"/>
        </w:rPr>
        <w:t>d</w:t>
      </w:r>
      <w:r>
        <w:t>e</w:t>
      </w:r>
      <w:r>
        <w:rPr>
          <w:spacing w:val="-2"/>
        </w:rPr>
        <w:t>u</w:t>
      </w:r>
      <w:r>
        <w:t>re</w:t>
      </w:r>
      <w:r>
        <w:rPr>
          <w:spacing w:val="-1"/>
        </w:rPr>
        <w:t>n</w:t>
      </w:r>
      <w:r>
        <w:t>.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>z</w:t>
      </w:r>
      <w:r>
        <w:t>e</w:t>
      </w:r>
      <w:r>
        <w:rPr>
          <w:spacing w:val="-2"/>
        </w:rPr>
        <w:t xml:space="preserve"> </w:t>
      </w:r>
      <w:r>
        <w:rPr>
          <w:spacing w:val="1"/>
        </w:rPr>
        <w:t>h</w:t>
      </w:r>
      <w:r>
        <w:t>ou</w:t>
      </w:r>
      <w:r>
        <w:rPr>
          <w:spacing w:val="-2"/>
        </w:rPr>
        <w:t>d</w:t>
      </w:r>
      <w:r>
        <w:t>en</w:t>
      </w:r>
      <w:r>
        <w:rPr>
          <w:spacing w:val="-3"/>
        </w:rPr>
        <w:t xml:space="preserve"> </w:t>
      </w:r>
      <w:r>
        <w:rPr>
          <w:spacing w:val="-2"/>
        </w:rPr>
        <w:t>d</w:t>
      </w:r>
      <w:r>
        <w:t>e wa</w:t>
      </w:r>
      <w:r>
        <w:rPr>
          <w:spacing w:val="1"/>
        </w:rPr>
        <w:t>r</w:t>
      </w:r>
      <w:r>
        <w:rPr>
          <w:spacing w:val="-2"/>
        </w:rPr>
        <w:t>m</w:t>
      </w:r>
      <w:r>
        <w:t>te</w:t>
      </w:r>
      <w:r>
        <w:rPr>
          <w:spacing w:val="-2"/>
        </w:rPr>
        <w:t xml:space="preserve"> b</w:t>
      </w:r>
      <w:r>
        <w:t>i</w:t>
      </w:r>
      <w:r>
        <w:rPr>
          <w:spacing w:val="1"/>
        </w:rPr>
        <w:t>n</w:t>
      </w:r>
      <w:r>
        <w:rPr>
          <w:spacing w:val="-2"/>
        </w:rPr>
        <w:t>n</w:t>
      </w:r>
      <w:r>
        <w:t>en</w:t>
      </w:r>
      <w:r>
        <w:rPr>
          <w:spacing w:val="-3"/>
        </w:rPr>
        <w:t xml:space="preserve"> </w:t>
      </w:r>
      <w:r>
        <w:t>en on</w:t>
      </w:r>
      <w:r>
        <w:rPr>
          <w:spacing w:val="-2"/>
        </w:rPr>
        <w:t>z</w:t>
      </w:r>
      <w:r>
        <w:t>e kla</w:t>
      </w:r>
      <w:r>
        <w:rPr>
          <w:spacing w:val="-2"/>
        </w:rPr>
        <w:t>n</w:t>
      </w:r>
      <w:r>
        <w:t>t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t>k</w:t>
      </w:r>
      <w:r>
        <w:rPr>
          <w:spacing w:val="-2"/>
        </w:rPr>
        <w:t>u</w:t>
      </w:r>
      <w:r>
        <w:rPr>
          <w:spacing w:val="1"/>
        </w:rPr>
        <w:t>n</w:t>
      </w:r>
      <w:r>
        <w:rPr>
          <w:spacing w:val="-2"/>
        </w:rPr>
        <w:t>n</w:t>
      </w:r>
      <w:r>
        <w:t>e</w:t>
      </w:r>
      <w:r>
        <w:rPr>
          <w:spacing w:val="-2"/>
        </w:rPr>
        <w:t>n</w:t>
      </w:r>
      <w:r>
        <w:t>, zo</w:t>
      </w:r>
      <w:r>
        <w:rPr>
          <w:spacing w:val="1"/>
        </w:rPr>
        <w:t>n</w:t>
      </w:r>
      <w:r>
        <w:rPr>
          <w:spacing w:val="-2"/>
        </w:rPr>
        <w:t>d</w:t>
      </w:r>
      <w:r>
        <w:t>er</w:t>
      </w:r>
      <w:r>
        <w:rPr>
          <w:spacing w:val="-1"/>
        </w:rPr>
        <w:t xml:space="preserve"> 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d</w:t>
      </w:r>
      <w:r>
        <w:rPr>
          <w:spacing w:val="1"/>
        </w:rPr>
        <w:t>e</w:t>
      </w:r>
      <w:r>
        <w:rPr>
          <w:spacing w:val="-2"/>
        </w:rPr>
        <w:t>u</w:t>
      </w:r>
      <w:r>
        <w:t xml:space="preserve">r voor </w:t>
      </w:r>
      <w:r>
        <w:rPr>
          <w:spacing w:val="-2"/>
        </w:rPr>
        <w:t>hu</w:t>
      </w:r>
      <w:r>
        <w:t xml:space="preserve">n </w:t>
      </w:r>
      <w:r>
        <w:rPr>
          <w:spacing w:val="-2"/>
        </w:rPr>
        <w:t>d</w:t>
      </w:r>
      <w:r>
        <w:t>ier</w:t>
      </w:r>
      <w:r>
        <w:rPr>
          <w:spacing w:val="-1"/>
        </w:rPr>
        <w:t xml:space="preserve"> </w:t>
      </w:r>
      <w:r>
        <w:t xml:space="preserve">los </w:t>
      </w:r>
      <w:r>
        <w:rPr>
          <w:spacing w:val="-1"/>
        </w:rPr>
        <w:t>t</w:t>
      </w:r>
      <w:r>
        <w:t xml:space="preserve">e </w:t>
      </w:r>
      <w:r>
        <w:rPr>
          <w:spacing w:val="-2"/>
        </w:rPr>
        <w:t>m</w:t>
      </w:r>
      <w:r>
        <w:t>oet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rPr>
          <w:spacing w:val="-2"/>
        </w:rPr>
        <w:t>h</w:t>
      </w:r>
      <w:r>
        <w:t>ou</w:t>
      </w:r>
      <w:r>
        <w:rPr>
          <w:spacing w:val="-2"/>
        </w:rPr>
        <w:t>d</w:t>
      </w:r>
      <w:r>
        <w:t>e</w:t>
      </w:r>
      <w:r>
        <w:rPr>
          <w:spacing w:val="-2"/>
        </w:rPr>
        <w:t>n</w:t>
      </w:r>
      <w:r>
        <w:t>, g</w:t>
      </w:r>
      <w:r>
        <w:rPr>
          <w:spacing w:val="-1"/>
        </w:rPr>
        <w:t>e</w:t>
      </w:r>
      <w:r>
        <w:t>w</w:t>
      </w:r>
      <w:r>
        <w:rPr>
          <w:spacing w:val="1"/>
        </w:rPr>
        <w:t>o</w:t>
      </w:r>
      <w:r>
        <w:t>on</w:t>
      </w:r>
      <w:r>
        <w:rPr>
          <w:spacing w:val="-2"/>
        </w:rPr>
        <w:t xml:space="preserve"> b</w:t>
      </w:r>
      <w:r>
        <w:t>in</w:t>
      </w:r>
      <w:r>
        <w:rPr>
          <w:spacing w:val="-2"/>
        </w:rPr>
        <w:t>n</w:t>
      </w:r>
      <w:r>
        <w:t>en</w:t>
      </w:r>
      <w:r>
        <w:rPr>
          <w:spacing w:val="-3"/>
        </w:rPr>
        <w:t xml:space="preserve"> </w:t>
      </w:r>
      <w:r>
        <w:t>lo</w:t>
      </w:r>
      <w:r>
        <w:rPr>
          <w:spacing w:val="-2"/>
        </w:rPr>
        <w:t>p</w:t>
      </w:r>
      <w:r>
        <w:t>e</w:t>
      </w:r>
      <w:r>
        <w:rPr>
          <w:spacing w:val="-2"/>
        </w:rPr>
        <w:t>n</w:t>
      </w:r>
      <w:r>
        <w:t>.</w:t>
      </w:r>
      <w:r>
        <w:rPr>
          <w:spacing w:val="-1"/>
        </w:rPr>
        <w:t xml:space="preserve"> </w:t>
      </w:r>
      <w:r>
        <w:rPr>
          <w:spacing w:val="1"/>
        </w:rPr>
        <w:t>O</w:t>
      </w:r>
      <w:r>
        <w:rPr>
          <w:spacing w:val="-2"/>
        </w:rPr>
        <w:t>n</w:t>
      </w:r>
      <w:r>
        <w:t>ze</w:t>
      </w:r>
      <w:r>
        <w:rPr>
          <w:spacing w:val="-2"/>
        </w:rPr>
        <w:t xml:space="preserve"> </w:t>
      </w:r>
      <w:r>
        <w:t>in</w:t>
      </w:r>
      <w:r>
        <w:rPr>
          <w:spacing w:val="-1"/>
        </w:rPr>
        <w:t>g</w:t>
      </w:r>
      <w:r>
        <w:t>a</w:t>
      </w:r>
      <w:r>
        <w:rPr>
          <w:spacing w:val="-2"/>
        </w:rPr>
        <w:t>n</w:t>
      </w:r>
      <w:r>
        <w:t>g straalt</w:t>
      </w:r>
      <w:r>
        <w:rPr>
          <w:spacing w:val="-1"/>
        </w:rPr>
        <w:t xml:space="preserve"> </w:t>
      </w:r>
      <w:r>
        <w:rPr>
          <w:spacing w:val="-2"/>
        </w:rPr>
        <w:t>hu</w:t>
      </w:r>
      <w:r>
        <w:t>iselijk</w:t>
      </w:r>
      <w:r>
        <w:rPr>
          <w:spacing w:val="-1"/>
        </w:rPr>
        <w:t>h</w:t>
      </w:r>
      <w:r>
        <w:t>eid</w:t>
      </w:r>
      <w:r>
        <w:rPr>
          <w:spacing w:val="-3"/>
        </w:rPr>
        <w:t xml:space="preserve"> </w:t>
      </w:r>
      <w:r>
        <w:rPr>
          <w:spacing w:val="-2"/>
        </w:rPr>
        <w:t>u</w:t>
      </w:r>
      <w:r>
        <w:t>it,</w:t>
      </w:r>
      <w:r>
        <w:rPr>
          <w:spacing w:val="-2"/>
        </w:rPr>
        <w:t xml:space="preserve"> </w:t>
      </w:r>
      <w:r>
        <w:t xml:space="preserve">zo </w:t>
      </w:r>
      <w:r>
        <w:rPr>
          <w:spacing w:val="-2"/>
        </w:rPr>
        <w:t>h</w:t>
      </w:r>
      <w:r>
        <w:t>open</w:t>
      </w:r>
      <w:r>
        <w:rPr>
          <w:spacing w:val="-4"/>
        </w:rPr>
        <w:t xml:space="preserve"> </w:t>
      </w:r>
      <w:r>
        <w:t>w</w:t>
      </w:r>
      <w:r>
        <w:rPr>
          <w:spacing w:val="1"/>
        </w:rPr>
        <w:t>i</w:t>
      </w:r>
      <w:r>
        <w:t>j</w:t>
      </w:r>
      <w:r>
        <w:rPr>
          <w:spacing w:val="-1"/>
        </w:rPr>
        <w:t xml:space="preserve"> </w:t>
      </w:r>
      <w:r>
        <w:rPr>
          <w:spacing w:val="-2"/>
        </w:rPr>
        <w:t>d</w:t>
      </w:r>
      <w:r>
        <w:t xml:space="preserve">e </w:t>
      </w:r>
      <w:r>
        <w:rPr>
          <w:spacing w:val="1"/>
        </w:rPr>
        <w:t>m</w:t>
      </w:r>
      <w:r>
        <w:t>e</w:t>
      </w:r>
      <w:r>
        <w:rPr>
          <w:spacing w:val="-2"/>
        </w:rPr>
        <w:t>n</w:t>
      </w:r>
      <w:r>
        <w:t>sen</w:t>
      </w:r>
      <w:r>
        <w:rPr>
          <w:spacing w:val="-3"/>
        </w:rPr>
        <w:t xml:space="preserve"> </w:t>
      </w:r>
      <w:r>
        <w:t>op</w:t>
      </w:r>
      <w:r>
        <w:rPr>
          <w:spacing w:val="-2"/>
        </w:rPr>
        <w:t xml:space="preserve"> </w:t>
      </w:r>
      <w:r>
        <w:rPr>
          <w:spacing w:val="1"/>
        </w:rPr>
        <w:t>h</w:t>
      </w:r>
      <w:r>
        <w:t>un g</w:t>
      </w:r>
      <w:r>
        <w:rPr>
          <w:spacing w:val="-1"/>
        </w:rPr>
        <w:t>e</w:t>
      </w:r>
      <w:r>
        <w:rPr>
          <w:spacing w:val="-2"/>
        </w:rPr>
        <w:t>m</w:t>
      </w:r>
      <w:r>
        <w:t>ak</w:t>
      </w:r>
      <w:r>
        <w:rPr>
          <w:spacing w:val="-2"/>
        </w:rPr>
        <w:t xml:space="preserve"> </w:t>
      </w:r>
      <w:r>
        <w:t>te</w:t>
      </w:r>
      <w:r>
        <w:rPr>
          <w:spacing w:val="-2"/>
        </w:rPr>
        <w:t xml:space="preserve"> </w:t>
      </w:r>
      <w:r>
        <w:t>stelle</w:t>
      </w:r>
      <w:r>
        <w:rPr>
          <w:spacing w:val="-2"/>
        </w:rPr>
        <w:t>n</w:t>
      </w:r>
      <w:r>
        <w:t>.</w:t>
      </w:r>
      <w:r>
        <w:rPr>
          <w:spacing w:val="-1"/>
        </w:rPr>
        <w:t xml:space="preserve"> </w:t>
      </w:r>
      <w:r>
        <w:t>Wij</w:t>
      </w:r>
      <w:r>
        <w:rPr>
          <w:spacing w:val="-1"/>
        </w:rPr>
        <w:t xml:space="preserve"> </w:t>
      </w:r>
      <w:r>
        <w:t>g</w:t>
      </w:r>
      <w:r>
        <w:rPr>
          <w:spacing w:val="-1"/>
        </w:rPr>
        <w:t>e</w:t>
      </w:r>
      <w:r>
        <w:rPr>
          <w:spacing w:val="-2"/>
        </w:rPr>
        <w:t>b</w:t>
      </w:r>
      <w:r>
        <w:t>rui</w:t>
      </w:r>
      <w:r>
        <w:rPr>
          <w:spacing w:val="-1"/>
        </w:rPr>
        <w:t>k</w:t>
      </w:r>
      <w:r>
        <w:t>en</w:t>
      </w:r>
      <w:r>
        <w:rPr>
          <w:spacing w:val="-3"/>
        </w:rPr>
        <w:t xml:space="preserve"> </w:t>
      </w:r>
      <w:r>
        <w:rPr>
          <w:spacing w:val="-2"/>
        </w:rPr>
        <w:t>n</w:t>
      </w:r>
      <w:r>
        <w:t>atuurlijke</w:t>
      </w:r>
      <w:r>
        <w:rPr>
          <w:spacing w:val="-2"/>
        </w:rPr>
        <w:t xml:space="preserve"> </w:t>
      </w:r>
      <w:r>
        <w:t>ti</w:t>
      </w:r>
      <w:r>
        <w:rPr>
          <w:spacing w:val="-2"/>
        </w:rPr>
        <w:t>n</w:t>
      </w:r>
      <w:r>
        <w:t>t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t>voor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>e</w:t>
      </w:r>
      <w:r>
        <w:t>n</w:t>
      </w:r>
    </w:p>
    <w:p w:rsidR="00447E00" w:rsidRDefault="00447E00">
      <w:pPr>
        <w:pStyle w:val="Plattetekst"/>
        <w:kinsoku w:val="0"/>
        <w:overflowPunct w:val="0"/>
        <w:spacing w:line="278" w:lineRule="auto"/>
        <w:ind w:right="542"/>
      </w:pPr>
      <w:r>
        <w:t>rustige</w:t>
      </w:r>
      <w:r>
        <w:rPr>
          <w:spacing w:val="-2"/>
        </w:rPr>
        <w:t xml:space="preserve"> </w:t>
      </w:r>
      <w:r>
        <w:t>en</w:t>
      </w:r>
      <w:r>
        <w:rPr>
          <w:spacing w:val="-3"/>
        </w:rPr>
        <w:t xml:space="preserve"> </w:t>
      </w:r>
      <w:r>
        <w:rPr>
          <w:spacing w:val="-2"/>
        </w:rPr>
        <w:t>u</w:t>
      </w:r>
      <w:r>
        <w:t>it</w:t>
      </w:r>
      <w:r>
        <w:rPr>
          <w:spacing w:val="-2"/>
        </w:rPr>
        <w:t>n</w:t>
      </w:r>
      <w:r>
        <w:t>odig</w:t>
      </w:r>
      <w:r>
        <w:rPr>
          <w:spacing w:val="-1"/>
        </w:rPr>
        <w:t>e</w:t>
      </w:r>
      <w:r>
        <w:rPr>
          <w:spacing w:val="1"/>
        </w:rPr>
        <w:t>n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u</w:t>
      </w:r>
      <w:r>
        <w:t>itstraling.</w:t>
      </w:r>
      <w:r>
        <w:rPr>
          <w:spacing w:val="1"/>
        </w:rPr>
        <w:t xml:space="preserve"> </w:t>
      </w:r>
      <w:r>
        <w:t>Er</w:t>
      </w:r>
      <w:r>
        <w:rPr>
          <w:spacing w:val="-1"/>
        </w:rPr>
        <w:t xml:space="preserve"> </w:t>
      </w:r>
      <w:r>
        <w:rPr>
          <w:spacing w:val="-2"/>
        </w:rPr>
        <w:t>h</w:t>
      </w:r>
      <w:r>
        <w:t>a</w:t>
      </w:r>
      <w:r>
        <w:rPr>
          <w:spacing w:val="-2"/>
        </w:rPr>
        <w:t>n</w:t>
      </w:r>
      <w:r>
        <w:t>gt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>e</w:t>
      </w:r>
      <w:r>
        <w:t>n</w:t>
      </w:r>
      <w:r>
        <w:rPr>
          <w:spacing w:val="-3"/>
        </w:rPr>
        <w:t xml:space="preserve"> </w:t>
      </w:r>
      <w:r>
        <w:t>kastje</w:t>
      </w:r>
      <w:r>
        <w:rPr>
          <w:spacing w:val="-2"/>
        </w:rPr>
        <w:t xml:space="preserve"> </w:t>
      </w:r>
      <w:r>
        <w:t xml:space="preserve">in </w:t>
      </w:r>
      <w:r>
        <w:rPr>
          <w:spacing w:val="-2"/>
        </w:rPr>
        <w:t>d</w:t>
      </w:r>
      <w:r>
        <w:t>e</w:t>
      </w:r>
      <w:r>
        <w:rPr>
          <w:spacing w:val="-1"/>
        </w:rPr>
        <w:t>z</w:t>
      </w:r>
      <w:r>
        <w:t>e</w:t>
      </w:r>
      <w:r>
        <w:rPr>
          <w:spacing w:val="-2"/>
        </w:rPr>
        <w:t xml:space="preserve"> </w:t>
      </w:r>
      <w:r>
        <w:rPr>
          <w:spacing w:val="2"/>
        </w:rPr>
        <w:t>i</w:t>
      </w:r>
      <w:r>
        <w:rPr>
          <w:spacing w:val="-2"/>
        </w:rPr>
        <w:t>n</w:t>
      </w:r>
      <w:r>
        <w:t>ga</w:t>
      </w:r>
      <w:r>
        <w:rPr>
          <w:spacing w:val="-2"/>
        </w:rPr>
        <w:t>n</w:t>
      </w:r>
      <w:r>
        <w:t>g</w:t>
      </w:r>
      <w:r>
        <w:rPr>
          <w:spacing w:val="-2"/>
        </w:rPr>
        <w:t xml:space="preserve"> </w:t>
      </w:r>
      <w:r>
        <w:t xml:space="preserve">waar </w:t>
      </w:r>
      <w:r>
        <w:rPr>
          <w:spacing w:val="-2"/>
        </w:rPr>
        <w:t>d</w:t>
      </w:r>
      <w:r>
        <w:t xml:space="preserve">e </w:t>
      </w:r>
      <w:r>
        <w:rPr>
          <w:spacing w:val="-2"/>
        </w:rPr>
        <w:t>m</w:t>
      </w:r>
      <w:r>
        <w:t>e</w:t>
      </w:r>
      <w:r>
        <w:rPr>
          <w:spacing w:val="-2"/>
        </w:rPr>
        <w:t>d</w:t>
      </w:r>
      <w:r>
        <w:t>i</w:t>
      </w:r>
      <w:r>
        <w:rPr>
          <w:spacing w:val="-1"/>
        </w:rPr>
        <w:t>c</w:t>
      </w:r>
      <w:r>
        <w:t>atie</w:t>
      </w:r>
      <w:r>
        <w:rPr>
          <w:spacing w:val="-2"/>
        </w:rPr>
        <w:t xml:space="preserve"> </w:t>
      </w:r>
      <w:r>
        <w:t>voor</w:t>
      </w:r>
      <w:r>
        <w:rPr>
          <w:spacing w:val="-1"/>
        </w:rPr>
        <w:t xml:space="preserve"> 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</w:t>
      </w:r>
      <w:r>
        <w:t>ve</w:t>
      </w:r>
      <w:r>
        <w:rPr>
          <w:spacing w:val="-1"/>
        </w:rPr>
        <w:t>e</w:t>
      </w:r>
      <w:r>
        <w:rPr>
          <w:spacing w:val="-2"/>
        </w:rPr>
        <w:t>h</w:t>
      </w:r>
      <w:r>
        <w:t>ou</w:t>
      </w:r>
      <w:r>
        <w:rPr>
          <w:spacing w:val="-2"/>
        </w:rPr>
        <w:t>d</w:t>
      </w:r>
      <w:r>
        <w:t>ers i</w:t>
      </w:r>
      <w:r>
        <w:rPr>
          <w:spacing w:val="-2"/>
        </w:rPr>
        <w:t>n</w:t>
      </w:r>
      <w:r>
        <w:t>g</w:t>
      </w:r>
      <w:r>
        <w:rPr>
          <w:spacing w:val="-1"/>
        </w:rPr>
        <w:t>e</w:t>
      </w:r>
      <w:r>
        <w:t>z</w:t>
      </w:r>
      <w:r>
        <w:rPr>
          <w:spacing w:val="-1"/>
        </w:rPr>
        <w:t>e</w:t>
      </w:r>
      <w:r>
        <w:t>t</w:t>
      </w:r>
      <w:r>
        <w:rPr>
          <w:spacing w:val="-2"/>
        </w:rPr>
        <w:t xml:space="preserve"> </w:t>
      </w:r>
      <w:r>
        <w:t>kan w</w:t>
      </w:r>
      <w:r>
        <w:rPr>
          <w:spacing w:val="1"/>
        </w:rPr>
        <w:t>o</w:t>
      </w:r>
      <w:r>
        <w:t>rd</w:t>
      </w:r>
      <w:r>
        <w:rPr>
          <w:spacing w:val="-1"/>
        </w:rPr>
        <w:t>e</w:t>
      </w:r>
      <w:r>
        <w:rPr>
          <w:spacing w:val="-2"/>
        </w:rPr>
        <w:t>n</w:t>
      </w:r>
      <w:r>
        <w:t>.</w:t>
      </w:r>
    </w:p>
    <w:p w:rsidR="00447E00" w:rsidRDefault="00447E00">
      <w:pPr>
        <w:kinsoku w:val="0"/>
        <w:overflowPunct w:val="0"/>
        <w:spacing w:before="7" w:line="190" w:lineRule="exact"/>
        <w:rPr>
          <w:sz w:val="19"/>
          <w:szCs w:val="19"/>
        </w:rPr>
      </w:pPr>
    </w:p>
    <w:p w:rsidR="00447E00" w:rsidRDefault="00447E00">
      <w:pPr>
        <w:pStyle w:val="Plattetekst"/>
        <w:kinsoku w:val="0"/>
        <w:overflowPunct w:val="0"/>
        <w:spacing w:line="414" w:lineRule="auto"/>
        <w:ind w:right="3177"/>
      </w:pPr>
      <w:r>
        <w:rPr>
          <w:spacing w:val="-2"/>
        </w:rPr>
        <w:t>In</w:t>
      </w:r>
      <w:r>
        <w:t>ve</w:t>
      </w:r>
      <w:r>
        <w:rPr>
          <w:spacing w:val="-2"/>
        </w:rPr>
        <w:t>n</w:t>
      </w:r>
      <w:r>
        <w:t>taris;</w:t>
      </w:r>
      <w:r>
        <w:rPr>
          <w:spacing w:val="-1"/>
        </w:rPr>
        <w:t xml:space="preserve"> </w:t>
      </w:r>
      <w:r>
        <w:t>Me</w:t>
      </w:r>
      <w:r>
        <w:rPr>
          <w:spacing w:val="-2"/>
        </w:rPr>
        <w:t>d</w:t>
      </w:r>
      <w:r>
        <w:t>i</w:t>
      </w:r>
      <w:r>
        <w:rPr>
          <w:spacing w:val="-1"/>
        </w:rPr>
        <w:t>c</w:t>
      </w:r>
      <w:r>
        <w:t>ijnkast,</w:t>
      </w:r>
      <w:r>
        <w:rPr>
          <w:spacing w:val="-1"/>
        </w:rPr>
        <w:t xml:space="preserve"> </w:t>
      </w:r>
      <w:r>
        <w:t>welkoms</w:t>
      </w:r>
      <w:r>
        <w:rPr>
          <w:spacing w:val="-1"/>
        </w:rPr>
        <w:t xml:space="preserve"> </w:t>
      </w:r>
      <w:r>
        <w:rPr>
          <w:spacing w:val="-2"/>
        </w:rPr>
        <w:t>m</w:t>
      </w:r>
      <w:r>
        <w:t>at,</w:t>
      </w:r>
      <w:r>
        <w:rPr>
          <w:spacing w:val="-2"/>
        </w:rPr>
        <w:t xml:space="preserve"> d</w:t>
      </w:r>
      <w:r>
        <w:t>e</w:t>
      </w:r>
      <w:r>
        <w:rPr>
          <w:spacing w:val="-2"/>
        </w:rPr>
        <w:t>c</w:t>
      </w:r>
      <w:r>
        <w:t>orati</w:t>
      </w:r>
      <w:r>
        <w:rPr>
          <w:spacing w:val="-1"/>
        </w:rPr>
        <w:t>e</w:t>
      </w:r>
      <w:r>
        <w:t>. Totaal</w:t>
      </w:r>
      <w:r>
        <w:rPr>
          <w:spacing w:val="-1"/>
        </w:rPr>
        <w:t xml:space="preserve"> </w:t>
      </w:r>
      <w:r>
        <w:t>€</w:t>
      </w:r>
      <w:r>
        <w:rPr>
          <w:spacing w:val="-2"/>
        </w:rPr>
        <w:t xml:space="preserve"> </w:t>
      </w:r>
      <w:r>
        <w:t>4</w:t>
      </w:r>
      <w:r>
        <w:rPr>
          <w:spacing w:val="-2"/>
        </w:rPr>
        <w:t>6</w:t>
      </w:r>
      <w:r>
        <w:t>,</w:t>
      </w:r>
      <w:r>
        <w:rPr>
          <w:spacing w:val="-2"/>
        </w:rPr>
        <w:t>2</w:t>
      </w:r>
      <w:r>
        <w:t>6</w:t>
      </w:r>
    </w:p>
    <w:p w:rsidR="00447E00" w:rsidRDefault="00447E00">
      <w:pPr>
        <w:pStyle w:val="Plattetekst"/>
        <w:kinsoku w:val="0"/>
        <w:overflowPunct w:val="0"/>
        <w:spacing w:line="414" w:lineRule="auto"/>
        <w:ind w:right="3177"/>
        <w:sectPr w:rsidR="00447E00">
          <w:pgSz w:w="11907" w:h="16840"/>
          <w:pgMar w:top="1780" w:right="980" w:bottom="980" w:left="1300" w:header="305" w:footer="780" w:gutter="0"/>
          <w:cols w:space="708"/>
          <w:noEndnote/>
        </w:sectPr>
      </w:pPr>
    </w:p>
    <w:p w:rsidR="00447E00" w:rsidRDefault="00447E00">
      <w:pPr>
        <w:kinsoku w:val="0"/>
        <w:overflowPunct w:val="0"/>
        <w:spacing w:before="9" w:line="160" w:lineRule="exact"/>
        <w:rPr>
          <w:sz w:val="16"/>
          <w:szCs w:val="16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B5296E">
      <w:pPr>
        <w:pStyle w:val="Kop3"/>
        <w:numPr>
          <w:ilvl w:val="1"/>
          <w:numId w:val="31"/>
        </w:numPr>
        <w:tabs>
          <w:tab w:val="left" w:pos="596"/>
          <w:tab w:val="left" w:pos="965"/>
        </w:tabs>
        <w:kinsoku w:val="0"/>
        <w:overflowPunct w:val="0"/>
        <w:ind w:hanging="481"/>
        <w:rPr>
          <w:i w:val="0"/>
          <w:iCs w:val="0"/>
          <w:color w:val="00000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1584" behindDoc="1" locked="0" layoutInCell="0" allowOverlap="1">
                <wp:simplePos x="0" y="0"/>
                <wp:positionH relativeFrom="page">
                  <wp:posOffset>4232910</wp:posOffset>
                </wp:positionH>
                <wp:positionV relativeFrom="paragraph">
                  <wp:posOffset>134620</wp:posOffset>
                </wp:positionV>
                <wp:extent cx="2832100" cy="1320800"/>
                <wp:effectExtent l="0" t="0" r="0" b="0"/>
                <wp:wrapNone/>
                <wp:docPr id="177" name="Rectangle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32100" cy="1320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47E00" w:rsidRDefault="00B5296E">
                            <w:pPr>
                              <w:widowControl/>
                              <w:autoSpaceDE/>
                              <w:autoSpaceDN/>
                              <w:adjustRightInd/>
                              <w:spacing w:line="2080" w:lineRule="atLeast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2832100" cy="1327150"/>
                                  <wp:effectExtent l="0" t="0" r="0" b="0"/>
                                  <wp:docPr id="97" name="Afbeelding 3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832100" cy="13271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447E00" w:rsidRDefault="00447E00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42" o:spid="_x0000_s1043" style="position:absolute;left:0;text-align:left;margin-left:333.3pt;margin-top:10.6pt;width:223pt;height:104pt;z-index:-251664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" o:allowincell="f" filled="f" stroked="f">
                <v:textbox inset="0,0,0,0">
                  <w:txbxContent>
                    <w:p w:rsidR="00447E00" w:rsidRDefault="00B5296E">
                      <w:pPr>
                        <w:widowControl/>
                        <w:autoSpaceDE/>
                        <w:autoSpaceDN/>
                        <w:adjustRightInd/>
                        <w:spacing w:line="2080" w:lineRule="atLeast"/>
                      </w:pPr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2832100" cy="1327150"/>
                            <wp:effectExtent l="0" t="0" r="0" b="0"/>
                            <wp:docPr id="97" name="Afbeelding 3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832100" cy="13271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447E00" w:rsidRDefault="00447E00"/>
                  </w:txbxContent>
                </v:textbox>
                <w10:wrap anchorx="page"/>
              </v:rect>
            </w:pict>
          </mc:Fallback>
        </mc:AlternateContent>
      </w:r>
      <w:r w:rsidR="00447E00">
        <w:rPr>
          <w:b/>
          <w:bCs/>
          <w:color w:val="76923B"/>
        </w:rPr>
        <w:t>|</w:t>
      </w:r>
      <w:r w:rsidR="00447E00">
        <w:rPr>
          <w:b/>
          <w:bCs/>
          <w:color w:val="76923B"/>
        </w:rPr>
        <w:tab/>
      </w:r>
      <w:r w:rsidR="00447E00">
        <w:rPr>
          <w:color w:val="000000"/>
          <w:spacing w:val="1"/>
        </w:rPr>
        <w:t>W</w:t>
      </w:r>
      <w:r w:rsidR="00447E00">
        <w:rPr>
          <w:color w:val="000000"/>
        </w:rPr>
        <w:t>acht</w:t>
      </w:r>
      <w:r w:rsidR="00447E00">
        <w:rPr>
          <w:color w:val="000000"/>
          <w:spacing w:val="1"/>
        </w:rPr>
        <w:t>k</w:t>
      </w:r>
      <w:r w:rsidR="00447E00">
        <w:rPr>
          <w:color w:val="000000"/>
        </w:rPr>
        <w:t>a</w:t>
      </w:r>
      <w:r w:rsidR="00447E00">
        <w:rPr>
          <w:color w:val="000000"/>
          <w:spacing w:val="-2"/>
        </w:rPr>
        <w:t>m</w:t>
      </w:r>
      <w:r w:rsidR="00447E00">
        <w:rPr>
          <w:color w:val="000000"/>
          <w:spacing w:val="3"/>
        </w:rPr>
        <w:t>e</w:t>
      </w:r>
      <w:r w:rsidR="00447E00">
        <w:rPr>
          <w:color w:val="000000"/>
        </w:rPr>
        <w:t>r</w:t>
      </w:r>
      <w:r w:rsidR="00447E00">
        <w:rPr>
          <w:color w:val="000000"/>
          <w:spacing w:val="1"/>
        </w:rPr>
        <w:t>/</w:t>
      </w:r>
      <w:r w:rsidR="00447E00">
        <w:rPr>
          <w:color w:val="000000"/>
        </w:rPr>
        <w:t>b</w:t>
      </w:r>
      <w:r w:rsidR="00447E00">
        <w:rPr>
          <w:color w:val="000000"/>
          <w:spacing w:val="-2"/>
        </w:rPr>
        <w:t>a</w:t>
      </w:r>
      <w:r w:rsidR="00447E00">
        <w:rPr>
          <w:color w:val="000000"/>
        </w:rPr>
        <w:t>lie</w:t>
      </w:r>
    </w:p>
    <w:p w:rsidR="00447E00" w:rsidRDefault="00447E00">
      <w:pPr>
        <w:kinsoku w:val="0"/>
        <w:overflowPunct w:val="0"/>
        <w:spacing w:before="13" w:line="200" w:lineRule="exact"/>
        <w:rPr>
          <w:sz w:val="20"/>
          <w:szCs w:val="20"/>
        </w:rPr>
      </w:pPr>
    </w:p>
    <w:p w:rsidR="00447E00" w:rsidRDefault="00447E00">
      <w:pPr>
        <w:pStyle w:val="Plattetekst"/>
        <w:kinsoku w:val="0"/>
        <w:overflowPunct w:val="0"/>
        <w:spacing w:before="44" w:line="276" w:lineRule="auto"/>
        <w:ind w:right="4908"/>
      </w:pPr>
      <w:r>
        <w:t>Bes</w:t>
      </w:r>
      <w:r>
        <w:rPr>
          <w:spacing w:val="-1"/>
        </w:rPr>
        <w:t>c</w:t>
      </w:r>
      <w:r>
        <w:rPr>
          <w:spacing w:val="-2"/>
        </w:rPr>
        <w:t>h</w:t>
      </w:r>
      <w:r>
        <w:t>rij</w:t>
      </w:r>
      <w:r>
        <w:rPr>
          <w:spacing w:val="1"/>
        </w:rPr>
        <w:t>v</w:t>
      </w:r>
      <w:r>
        <w:t>in</w:t>
      </w:r>
      <w:r>
        <w:rPr>
          <w:spacing w:val="-1"/>
        </w:rPr>
        <w:t>g</w:t>
      </w:r>
      <w:r>
        <w:t>;</w:t>
      </w:r>
      <w:r>
        <w:rPr>
          <w:spacing w:val="-2"/>
        </w:rPr>
        <w:t xml:space="preserve"> On</w:t>
      </w:r>
      <w:r>
        <w:t>ze</w:t>
      </w:r>
      <w:r>
        <w:rPr>
          <w:spacing w:val="-2"/>
        </w:rPr>
        <w:t xml:space="preserve"> b</w:t>
      </w:r>
      <w:r>
        <w:rPr>
          <w:spacing w:val="1"/>
        </w:rPr>
        <w:t>a</w:t>
      </w:r>
      <w:r>
        <w:t>lie</w:t>
      </w:r>
      <w:r>
        <w:rPr>
          <w:spacing w:val="-1"/>
        </w:rPr>
        <w:t xml:space="preserve"> </w:t>
      </w:r>
      <w:r>
        <w:t>staat</w:t>
      </w:r>
      <w:r>
        <w:rPr>
          <w:spacing w:val="-2"/>
        </w:rPr>
        <w:t xml:space="preserve"> </w:t>
      </w:r>
      <w:r>
        <w:t>opg</w:t>
      </w:r>
      <w:r>
        <w:rPr>
          <w:spacing w:val="-2"/>
        </w:rPr>
        <w:t>e</w:t>
      </w:r>
      <w:r>
        <w:t>steld</w:t>
      </w:r>
      <w:r>
        <w:rPr>
          <w:spacing w:val="-3"/>
        </w:rPr>
        <w:t xml:space="preserve"> </w:t>
      </w:r>
      <w:r>
        <w:t xml:space="preserve">in 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</w:t>
      </w:r>
      <w:r>
        <w:t>wac</w:t>
      </w:r>
      <w:r>
        <w:rPr>
          <w:spacing w:val="-2"/>
        </w:rPr>
        <w:t>h</w:t>
      </w:r>
      <w:r>
        <w:t>t</w:t>
      </w:r>
      <w:r>
        <w:rPr>
          <w:spacing w:val="-1"/>
        </w:rPr>
        <w:t>k</w:t>
      </w:r>
      <w:r>
        <w:t>a</w:t>
      </w:r>
      <w:r>
        <w:rPr>
          <w:spacing w:val="-2"/>
        </w:rPr>
        <w:t>m</w:t>
      </w:r>
      <w:r>
        <w:t>er,</w:t>
      </w:r>
      <w:r>
        <w:rPr>
          <w:spacing w:val="-2"/>
        </w:rPr>
        <w:t xml:space="preserve"> </w:t>
      </w:r>
      <w:r>
        <w:t>t</w:t>
      </w:r>
      <w:r>
        <w:rPr>
          <w:spacing w:val="-1"/>
        </w:rPr>
        <w:t>e</w:t>
      </w:r>
      <w:r>
        <w:t>g</w:t>
      </w:r>
      <w:r>
        <w:rPr>
          <w:spacing w:val="1"/>
        </w:rPr>
        <w:t>e</w:t>
      </w:r>
      <w:r>
        <w:rPr>
          <w:spacing w:val="-2"/>
        </w:rPr>
        <w:t>n</w:t>
      </w:r>
      <w:r>
        <w:t>over</w:t>
      </w:r>
      <w:r>
        <w:rPr>
          <w:spacing w:val="-1"/>
        </w:rPr>
        <w:t xml:space="preserve"> 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</w:t>
      </w:r>
      <w:r>
        <w:t>in</w:t>
      </w:r>
      <w:r>
        <w:rPr>
          <w:spacing w:val="-1"/>
        </w:rPr>
        <w:t>g</w:t>
      </w:r>
      <w:r>
        <w:t>a</w:t>
      </w:r>
      <w:r>
        <w:rPr>
          <w:spacing w:val="-2"/>
        </w:rPr>
        <w:t>n</w:t>
      </w:r>
      <w:r>
        <w:t>g.</w:t>
      </w:r>
      <w:r>
        <w:rPr>
          <w:spacing w:val="-1"/>
        </w:rPr>
        <w:t xml:space="preserve"> </w:t>
      </w:r>
      <w:r>
        <w:t>Zo k</w:t>
      </w:r>
      <w:r>
        <w:rPr>
          <w:spacing w:val="-2"/>
        </w:rPr>
        <w:t>unn</w:t>
      </w:r>
      <w:r>
        <w:t xml:space="preserve">en wij 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m</w:t>
      </w:r>
      <w:r>
        <w:t>e</w:t>
      </w:r>
      <w:r>
        <w:rPr>
          <w:spacing w:val="-2"/>
        </w:rPr>
        <w:t>n</w:t>
      </w:r>
      <w:r>
        <w:t>s</w:t>
      </w:r>
      <w:r>
        <w:rPr>
          <w:spacing w:val="2"/>
        </w:rPr>
        <w:t>e</w:t>
      </w:r>
      <w:r>
        <w:t>n</w:t>
      </w:r>
      <w:r>
        <w:rPr>
          <w:spacing w:val="-3"/>
        </w:rPr>
        <w:t xml:space="preserve"> </w:t>
      </w:r>
      <w:r>
        <w:rPr>
          <w:spacing w:val="-2"/>
        </w:rPr>
        <w:t>b</w:t>
      </w:r>
      <w:r>
        <w:t>in</w:t>
      </w:r>
      <w:r>
        <w:rPr>
          <w:spacing w:val="-2"/>
        </w:rPr>
        <w:t>n</w:t>
      </w:r>
      <w:r>
        <w:rPr>
          <w:spacing w:val="1"/>
        </w:rPr>
        <w:t>e</w:t>
      </w:r>
      <w:r>
        <w:t>n</w:t>
      </w:r>
      <w:r>
        <w:rPr>
          <w:spacing w:val="-3"/>
        </w:rPr>
        <w:t xml:space="preserve"> </w:t>
      </w:r>
      <w:r>
        <w:t>zi</w:t>
      </w:r>
      <w:r>
        <w:rPr>
          <w:spacing w:val="-1"/>
        </w:rPr>
        <w:t>e</w:t>
      </w:r>
      <w:r>
        <w:t>n ko</w:t>
      </w:r>
      <w:r>
        <w:rPr>
          <w:spacing w:val="-1"/>
        </w:rPr>
        <w:t>m</w:t>
      </w:r>
      <w:r>
        <w:t>en en</w:t>
      </w:r>
      <w:r>
        <w:rPr>
          <w:spacing w:val="-3"/>
        </w:rPr>
        <w:t xml:space="preserve"> </w:t>
      </w:r>
      <w:r>
        <w:rPr>
          <w:spacing w:val="-2"/>
        </w:rPr>
        <w:t>h</w:t>
      </w:r>
      <w:r>
        <w:t>ebb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t>we</w:t>
      </w:r>
      <w:r>
        <w:rPr>
          <w:spacing w:val="-1"/>
        </w:rPr>
        <w:t xml:space="preserve"> </w:t>
      </w:r>
      <w:r>
        <w:t>o</w:t>
      </w:r>
      <w:r>
        <w:rPr>
          <w:spacing w:val="1"/>
        </w:rPr>
        <w:t>o</w:t>
      </w:r>
      <w:r>
        <w:t>k</w:t>
      </w:r>
      <w:r>
        <w:rPr>
          <w:spacing w:val="-2"/>
        </w:rPr>
        <w:t xml:space="preserve"> </w:t>
      </w:r>
      <w:r>
        <w:t>goed</w:t>
      </w:r>
      <w:r>
        <w:rPr>
          <w:spacing w:val="-3"/>
        </w:rPr>
        <w:t xml:space="preserve"> </w:t>
      </w:r>
      <w:r>
        <w:t>overzi</w:t>
      </w:r>
      <w:r>
        <w:rPr>
          <w:spacing w:val="-2"/>
        </w:rPr>
        <w:t>ch</w:t>
      </w:r>
      <w:r>
        <w:t>t</w:t>
      </w:r>
      <w:r>
        <w:rPr>
          <w:spacing w:val="-2"/>
        </w:rPr>
        <w:t xml:space="preserve"> </w:t>
      </w:r>
      <w:r>
        <w:t>over</w:t>
      </w:r>
      <w:r>
        <w:rPr>
          <w:spacing w:val="-1"/>
        </w:rPr>
        <w:t xml:space="preserve"> </w:t>
      </w:r>
      <w:r>
        <w:rPr>
          <w:spacing w:val="-2"/>
        </w:rPr>
        <w:t>d</w:t>
      </w:r>
      <w:r>
        <w:t>e wac</w:t>
      </w:r>
      <w:r>
        <w:rPr>
          <w:spacing w:val="-2"/>
        </w:rPr>
        <w:t>h</w:t>
      </w:r>
      <w:r>
        <w:t>t</w:t>
      </w:r>
      <w:r>
        <w:rPr>
          <w:spacing w:val="-1"/>
        </w:rPr>
        <w:t>k</w:t>
      </w:r>
      <w:r>
        <w:t>a</w:t>
      </w:r>
      <w:r>
        <w:rPr>
          <w:spacing w:val="-2"/>
        </w:rPr>
        <w:t>m</w:t>
      </w:r>
      <w:r>
        <w:t xml:space="preserve">er. </w:t>
      </w:r>
      <w:r>
        <w:rPr>
          <w:spacing w:val="-2"/>
        </w:rPr>
        <w:t>I</w:t>
      </w:r>
      <w:r>
        <w:t>n</w:t>
      </w:r>
      <w:r>
        <w:rPr>
          <w:spacing w:val="-3"/>
        </w:rPr>
        <w:t xml:space="preserve"> </w:t>
      </w:r>
      <w:r>
        <w:rPr>
          <w:spacing w:val="-2"/>
        </w:rPr>
        <w:t>d</w:t>
      </w:r>
      <w:r>
        <w:t>e wac</w:t>
      </w:r>
      <w:r>
        <w:rPr>
          <w:spacing w:val="-2"/>
        </w:rPr>
        <w:t>h</w:t>
      </w:r>
      <w:r>
        <w:t>t</w:t>
      </w:r>
      <w:r>
        <w:rPr>
          <w:spacing w:val="-1"/>
        </w:rPr>
        <w:t>k</w:t>
      </w:r>
      <w:r>
        <w:t>a</w:t>
      </w:r>
      <w:r>
        <w:rPr>
          <w:spacing w:val="-2"/>
        </w:rPr>
        <w:t>m</w:t>
      </w:r>
      <w:r>
        <w:t>er</w:t>
      </w:r>
      <w:r>
        <w:rPr>
          <w:spacing w:val="-1"/>
        </w:rPr>
        <w:t xml:space="preserve"> </w:t>
      </w:r>
      <w:r>
        <w:rPr>
          <w:spacing w:val="-2"/>
        </w:rPr>
        <w:t>h</w:t>
      </w:r>
      <w:r>
        <w:t>ebb</w:t>
      </w:r>
      <w:r>
        <w:rPr>
          <w:spacing w:val="-1"/>
        </w:rPr>
        <w:t>e</w:t>
      </w:r>
      <w:r>
        <w:t>n w</w:t>
      </w:r>
      <w:r>
        <w:rPr>
          <w:spacing w:val="1"/>
        </w:rPr>
        <w:t>i</w:t>
      </w:r>
      <w:r>
        <w:t>j</w:t>
      </w:r>
    </w:p>
    <w:p w:rsidR="00447E00" w:rsidRDefault="00447E00">
      <w:pPr>
        <w:pStyle w:val="Plattetekst"/>
        <w:kinsoku w:val="0"/>
        <w:overflowPunct w:val="0"/>
        <w:spacing w:line="339" w:lineRule="exact"/>
      </w:pPr>
      <w:r>
        <w:t>ruim</w:t>
      </w:r>
      <w:r>
        <w:rPr>
          <w:spacing w:val="-3"/>
        </w:rPr>
        <w:t xml:space="preserve"> </w:t>
      </w:r>
      <w:r>
        <w:t>voldoe</w:t>
      </w:r>
      <w:r>
        <w:rPr>
          <w:spacing w:val="-2"/>
        </w:rPr>
        <w:t>nd</w:t>
      </w:r>
      <w:r>
        <w:t>e</w:t>
      </w:r>
      <w:r>
        <w:rPr>
          <w:spacing w:val="-1"/>
        </w:rPr>
        <w:t xml:space="preserve"> </w:t>
      </w:r>
      <w:r>
        <w:t>stoe</w:t>
      </w:r>
      <w:r>
        <w:rPr>
          <w:spacing w:val="-3"/>
        </w:rPr>
        <w:t>l</w:t>
      </w:r>
      <w:r>
        <w:t>en</w:t>
      </w:r>
      <w:r>
        <w:rPr>
          <w:spacing w:val="-3"/>
        </w:rPr>
        <w:t xml:space="preserve"> </w:t>
      </w:r>
      <w:r>
        <w:t>en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>e</w:t>
      </w:r>
      <w:r>
        <w:t>n</w:t>
      </w:r>
      <w:r>
        <w:rPr>
          <w:spacing w:val="-3"/>
        </w:rPr>
        <w:t xml:space="preserve"> </w:t>
      </w:r>
      <w:r>
        <w:t>kl</w:t>
      </w:r>
      <w:r>
        <w:rPr>
          <w:spacing w:val="-1"/>
        </w:rPr>
        <w:t>e</w:t>
      </w:r>
      <w:r>
        <w:t>ine</w:t>
      </w:r>
      <w:r>
        <w:rPr>
          <w:spacing w:val="-1"/>
        </w:rPr>
        <w:t xml:space="preserve"> </w:t>
      </w:r>
      <w:r>
        <w:t>ki</w:t>
      </w:r>
      <w:r>
        <w:rPr>
          <w:spacing w:val="-2"/>
        </w:rPr>
        <w:t>n</w:t>
      </w:r>
      <w:r>
        <w:rPr>
          <w:spacing w:val="1"/>
        </w:rPr>
        <w:t>d</w:t>
      </w:r>
      <w:r>
        <w:t>er</w:t>
      </w:r>
      <w:r>
        <w:rPr>
          <w:spacing w:val="-1"/>
        </w:rPr>
        <w:t>h</w:t>
      </w:r>
      <w:r>
        <w:t>oek.</w:t>
      </w:r>
      <w:r>
        <w:rPr>
          <w:spacing w:val="-1"/>
        </w:rPr>
        <w:t xml:space="preserve"> </w:t>
      </w:r>
      <w:r>
        <w:rPr>
          <w:spacing w:val="-2"/>
        </w:rPr>
        <w:t>O</w:t>
      </w:r>
      <w:r>
        <w:t>ok sta</w:t>
      </w:r>
      <w:r>
        <w:rPr>
          <w:spacing w:val="-1"/>
        </w:rPr>
        <w:t>a</w:t>
      </w:r>
      <w:r>
        <w:t>t</w:t>
      </w:r>
      <w:r>
        <w:rPr>
          <w:spacing w:val="-2"/>
        </w:rPr>
        <w:t xml:space="preserve"> </w:t>
      </w:r>
      <w:r>
        <w:t>o</w:t>
      </w:r>
      <w:r>
        <w:rPr>
          <w:spacing w:val="-3"/>
        </w:rPr>
        <w:t>n</w:t>
      </w:r>
      <w:r>
        <w:t xml:space="preserve">s voer </w:t>
      </w:r>
      <w:r>
        <w:rPr>
          <w:spacing w:val="-2"/>
        </w:rPr>
        <w:t>h</w:t>
      </w:r>
      <w:r>
        <w:t>ier</w:t>
      </w:r>
    </w:p>
    <w:p w:rsidR="00447E00" w:rsidRDefault="00447E00">
      <w:pPr>
        <w:pStyle w:val="Plattetekst"/>
        <w:kinsoku w:val="0"/>
        <w:overflowPunct w:val="0"/>
        <w:spacing w:before="52" w:line="275" w:lineRule="auto"/>
        <w:ind w:right="834"/>
      </w:pPr>
      <w:r>
        <w:t>opg</w:t>
      </w:r>
      <w:r>
        <w:rPr>
          <w:spacing w:val="-2"/>
        </w:rPr>
        <w:t>e</w:t>
      </w:r>
      <w:r>
        <w:t>stel</w:t>
      </w:r>
      <w:r>
        <w:rPr>
          <w:spacing w:val="-2"/>
        </w:rPr>
        <w:t>d</w:t>
      </w:r>
      <w:r>
        <w:t>.</w:t>
      </w:r>
      <w:r>
        <w:rPr>
          <w:spacing w:val="-1"/>
        </w:rPr>
        <w:t xml:space="preserve"> </w:t>
      </w:r>
      <w:r>
        <w:t>Ac</w:t>
      </w:r>
      <w:r>
        <w:rPr>
          <w:spacing w:val="-2"/>
        </w:rPr>
        <w:t>h</w:t>
      </w:r>
      <w:r>
        <w:t>t</w:t>
      </w:r>
      <w:r>
        <w:rPr>
          <w:spacing w:val="-1"/>
        </w:rPr>
        <w:t>e</w:t>
      </w:r>
      <w:r>
        <w:t xml:space="preserve">r </w:t>
      </w:r>
      <w:r>
        <w:rPr>
          <w:spacing w:val="-2"/>
        </w:rPr>
        <w:t>d</w:t>
      </w:r>
      <w:r>
        <w:t>e balie</w:t>
      </w:r>
      <w:r>
        <w:rPr>
          <w:spacing w:val="-2"/>
        </w:rPr>
        <w:t xml:space="preserve"> </w:t>
      </w:r>
      <w:r>
        <w:t>staat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>e</w:t>
      </w:r>
      <w:r>
        <w:t>n</w:t>
      </w:r>
      <w:r>
        <w:rPr>
          <w:spacing w:val="-3"/>
        </w:rPr>
        <w:t xml:space="preserve"> </w:t>
      </w:r>
      <w:r>
        <w:t>grote kast</w:t>
      </w:r>
      <w:r>
        <w:rPr>
          <w:spacing w:val="-2"/>
        </w:rPr>
        <w:t xml:space="preserve"> </w:t>
      </w:r>
      <w:r>
        <w:t>waa</w:t>
      </w:r>
      <w:r>
        <w:rPr>
          <w:spacing w:val="1"/>
        </w:rPr>
        <w:t>r</w:t>
      </w:r>
      <w:r>
        <w:t>in</w:t>
      </w:r>
      <w:r>
        <w:rPr>
          <w:spacing w:val="-2"/>
        </w:rPr>
        <w:t xml:space="preserve"> </w:t>
      </w:r>
      <w:r>
        <w:t>onze</w:t>
      </w:r>
      <w:r>
        <w:rPr>
          <w:spacing w:val="-3"/>
        </w:rPr>
        <w:t xml:space="preserve"> </w:t>
      </w:r>
      <w:r>
        <w:rPr>
          <w:spacing w:val="-2"/>
        </w:rPr>
        <w:t>m</w:t>
      </w:r>
      <w:r>
        <w:t>e</w:t>
      </w:r>
      <w:r>
        <w:rPr>
          <w:spacing w:val="-2"/>
        </w:rPr>
        <w:t>d</w:t>
      </w:r>
      <w:r>
        <w:t>i</w:t>
      </w:r>
      <w:r>
        <w:rPr>
          <w:spacing w:val="-1"/>
        </w:rPr>
        <w:t>c</w:t>
      </w:r>
      <w:r>
        <w:t>ijn</w:t>
      </w:r>
      <w:r>
        <w:rPr>
          <w:spacing w:val="-2"/>
        </w:rPr>
        <w:t>e</w:t>
      </w:r>
      <w:r>
        <w:t>n</w:t>
      </w:r>
      <w:r>
        <w:rPr>
          <w:spacing w:val="-3"/>
        </w:rPr>
        <w:t xml:space="preserve"> </w:t>
      </w:r>
      <w:r>
        <w:t>voor</w:t>
      </w:r>
      <w:r>
        <w:rPr>
          <w:spacing w:val="-1"/>
        </w:rPr>
        <w:t xml:space="preserve"> </w:t>
      </w:r>
      <w:r>
        <w:rPr>
          <w:spacing w:val="-2"/>
        </w:rPr>
        <w:t>d</w:t>
      </w:r>
      <w:r>
        <w:t>e g</w:t>
      </w:r>
      <w:r>
        <w:rPr>
          <w:spacing w:val="-1"/>
        </w:rPr>
        <w:t>e</w:t>
      </w:r>
      <w:r>
        <w:t>z</w:t>
      </w:r>
      <w:r>
        <w:rPr>
          <w:spacing w:val="-1"/>
        </w:rPr>
        <w:t>e</w:t>
      </w:r>
      <w:r>
        <w:t>lsc</w:t>
      </w:r>
      <w:r>
        <w:rPr>
          <w:spacing w:val="-2"/>
        </w:rPr>
        <w:t>h</w:t>
      </w:r>
      <w:r>
        <w:t>a</w:t>
      </w:r>
      <w:r>
        <w:rPr>
          <w:spacing w:val="-2"/>
        </w:rPr>
        <w:t>p</w:t>
      </w:r>
      <w:r>
        <w:t>sdier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t>ligge</w:t>
      </w:r>
      <w:r>
        <w:rPr>
          <w:spacing w:val="-2"/>
        </w:rPr>
        <w:t>n</w:t>
      </w:r>
      <w:r>
        <w:t>. Dit</w:t>
      </w:r>
      <w:r>
        <w:rPr>
          <w:spacing w:val="-1"/>
        </w:rPr>
        <w:t xml:space="preserve"> </w:t>
      </w:r>
      <w:r>
        <w:t>ligt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>ch</w:t>
      </w:r>
      <w:r>
        <w:t>t</w:t>
      </w:r>
      <w:r>
        <w:rPr>
          <w:spacing w:val="-1"/>
        </w:rPr>
        <w:t>e</w:t>
      </w:r>
      <w:r>
        <w:t xml:space="preserve">r </w:t>
      </w:r>
      <w:r>
        <w:rPr>
          <w:spacing w:val="-2"/>
        </w:rPr>
        <w:t>d</w:t>
      </w:r>
      <w:r>
        <w:t xml:space="preserve">e </w:t>
      </w:r>
      <w:r>
        <w:rPr>
          <w:spacing w:val="-2"/>
        </w:rPr>
        <w:t>b</w:t>
      </w:r>
      <w:r>
        <w:t>alie</w:t>
      </w:r>
      <w:r>
        <w:rPr>
          <w:spacing w:val="-1"/>
        </w:rPr>
        <w:t xml:space="preserve"> </w:t>
      </w:r>
      <w:r>
        <w:t>zodat</w:t>
      </w:r>
      <w:r>
        <w:rPr>
          <w:spacing w:val="-3"/>
        </w:rPr>
        <w:t xml:space="preserve"> </w:t>
      </w:r>
      <w:r>
        <w:rPr>
          <w:spacing w:val="-2"/>
        </w:rPr>
        <w:t>d</w:t>
      </w:r>
      <w:r>
        <w:t>e assis</w:t>
      </w:r>
      <w:r>
        <w:rPr>
          <w:spacing w:val="-2"/>
        </w:rPr>
        <w:t>t</w:t>
      </w:r>
      <w:r>
        <w:t>e</w:t>
      </w:r>
      <w:r>
        <w:rPr>
          <w:spacing w:val="-2"/>
        </w:rPr>
        <w:t>n</w:t>
      </w:r>
      <w:r>
        <w:rPr>
          <w:spacing w:val="2"/>
        </w:rPr>
        <w:t>t</w:t>
      </w:r>
      <w:r>
        <w:t>es</w:t>
      </w:r>
      <w:r>
        <w:rPr>
          <w:spacing w:val="-1"/>
        </w:rPr>
        <w:t xml:space="preserve"> </w:t>
      </w:r>
      <w:r>
        <w:t>er g</w:t>
      </w:r>
      <w:r>
        <w:rPr>
          <w:spacing w:val="-1"/>
        </w:rPr>
        <w:t>e</w:t>
      </w:r>
      <w:r>
        <w:rPr>
          <w:spacing w:val="-2"/>
        </w:rPr>
        <w:t>m</w:t>
      </w:r>
      <w:r>
        <w:t>ak</w:t>
      </w:r>
      <w:r>
        <w:rPr>
          <w:spacing w:val="-1"/>
        </w:rPr>
        <w:t>k</w:t>
      </w:r>
      <w:r>
        <w:t>elijk</w:t>
      </w:r>
      <w:r>
        <w:rPr>
          <w:spacing w:val="-2"/>
        </w:rPr>
        <w:t xml:space="preserve"> b</w:t>
      </w:r>
      <w:r>
        <w:t xml:space="preserve">ij </w:t>
      </w:r>
      <w:r>
        <w:rPr>
          <w:spacing w:val="-2"/>
        </w:rPr>
        <w:t>kun</w:t>
      </w:r>
      <w:r>
        <w:rPr>
          <w:spacing w:val="1"/>
        </w:rPr>
        <w:t>n</w:t>
      </w:r>
      <w:r>
        <w:t>e</w:t>
      </w:r>
      <w:r>
        <w:rPr>
          <w:spacing w:val="-2"/>
        </w:rPr>
        <w:t>n</w:t>
      </w:r>
      <w:r>
        <w:t>.</w:t>
      </w:r>
      <w:r>
        <w:rPr>
          <w:spacing w:val="1"/>
        </w:rPr>
        <w:t xml:space="preserve"> </w:t>
      </w:r>
      <w:r>
        <w:t>Zo k</w:t>
      </w:r>
      <w:r>
        <w:rPr>
          <w:spacing w:val="-2"/>
        </w:rPr>
        <w:t>unn</w:t>
      </w:r>
      <w:r>
        <w:t>en</w:t>
      </w:r>
      <w:r>
        <w:rPr>
          <w:spacing w:val="-1"/>
        </w:rPr>
        <w:t xml:space="preserve"> </w:t>
      </w:r>
      <w:r>
        <w:rPr>
          <w:spacing w:val="-2"/>
        </w:rPr>
        <w:t>d</w:t>
      </w:r>
      <w:r>
        <w:t>e</w:t>
      </w:r>
      <w:r>
        <w:rPr>
          <w:spacing w:val="-1"/>
        </w:rPr>
        <w:t xml:space="preserve"> </w:t>
      </w:r>
      <w:r>
        <w:t>assiste</w:t>
      </w:r>
      <w:r>
        <w:rPr>
          <w:spacing w:val="-2"/>
        </w:rPr>
        <w:t>n</w:t>
      </w:r>
      <w:r>
        <w:t>t</w:t>
      </w:r>
      <w:r>
        <w:rPr>
          <w:spacing w:val="-1"/>
        </w:rPr>
        <w:t>e</w:t>
      </w:r>
      <w:r>
        <w:t>s ook</w:t>
      </w:r>
      <w:r>
        <w:rPr>
          <w:spacing w:val="-1"/>
        </w:rPr>
        <w:t xml:space="preserve"> </w:t>
      </w:r>
      <w:r>
        <w:t>tij</w:t>
      </w:r>
      <w:r>
        <w:rPr>
          <w:spacing w:val="-2"/>
        </w:rPr>
        <w:t>d</w:t>
      </w:r>
      <w:r>
        <w:t>e</w:t>
      </w:r>
      <w:r>
        <w:rPr>
          <w:spacing w:val="-2"/>
        </w:rPr>
        <w:t>n</w:t>
      </w:r>
      <w:r>
        <w:t xml:space="preserve">s </w:t>
      </w:r>
      <w:r>
        <w:rPr>
          <w:spacing w:val="-2"/>
        </w:rPr>
        <w:t>h</w:t>
      </w:r>
      <w:r>
        <w:t>et</w:t>
      </w:r>
      <w:r>
        <w:rPr>
          <w:spacing w:val="-2"/>
        </w:rPr>
        <w:t xml:space="preserve"> </w:t>
      </w:r>
      <w:r>
        <w:rPr>
          <w:spacing w:val="1"/>
        </w:rPr>
        <w:t>s</w:t>
      </w:r>
      <w:r>
        <w:rPr>
          <w:spacing w:val="-2"/>
        </w:rPr>
        <w:t>p</w:t>
      </w:r>
      <w:r>
        <w:t>re</w:t>
      </w:r>
      <w:r>
        <w:rPr>
          <w:spacing w:val="-1"/>
        </w:rPr>
        <w:t>e</w:t>
      </w:r>
      <w:r>
        <w:t>k</w:t>
      </w:r>
      <w:r>
        <w:rPr>
          <w:spacing w:val="-2"/>
        </w:rPr>
        <w:t>uu</w:t>
      </w:r>
      <w:r>
        <w:t xml:space="preserve">r </w:t>
      </w:r>
      <w:r>
        <w:rPr>
          <w:spacing w:val="-2"/>
        </w:rPr>
        <w:t>m</w:t>
      </w:r>
      <w:r>
        <w:t>e</w:t>
      </w:r>
      <w:r>
        <w:rPr>
          <w:spacing w:val="-2"/>
        </w:rPr>
        <w:t>d</w:t>
      </w:r>
      <w:r>
        <w:t>i</w:t>
      </w:r>
      <w:r>
        <w:rPr>
          <w:spacing w:val="-1"/>
        </w:rPr>
        <w:t>c</w:t>
      </w:r>
      <w:r>
        <w:t>ijn</w:t>
      </w:r>
      <w:r>
        <w:rPr>
          <w:spacing w:val="-2"/>
        </w:rPr>
        <w:t>e</w:t>
      </w:r>
      <w:r>
        <w:t>n</w:t>
      </w:r>
      <w:r>
        <w:rPr>
          <w:spacing w:val="-3"/>
        </w:rPr>
        <w:t xml:space="preserve"> </w:t>
      </w:r>
      <w:r>
        <w:t>klaar</w:t>
      </w:r>
      <w:r>
        <w:rPr>
          <w:spacing w:val="-1"/>
        </w:rPr>
        <w:t xml:space="preserve"> </w:t>
      </w:r>
      <w:r>
        <w:t>leg</w:t>
      </w:r>
      <w:r>
        <w:rPr>
          <w:spacing w:val="1"/>
        </w:rPr>
        <w:t>g</w:t>
      </w:r>
      <w:r>
        <w:t>en</w:t>
      </w:r>
      <w:r>
        <w:rPr>
          <w:spacing w:val="-3"/>
        </w:rPr>
        <w:t xml:space="preserve"> </w:t>
      </w:r>
      <w:r>
        <w:rPr>
          <w:spacing w:val="-2"/>
        </w:rPr>
        <w:t>b</w:t>
      </w:r>
      <w:r>
        <w:t xml:space="preserve">ij </w:t>
      </w:r>
      <w:r>
        <w:rPr>
          <w:spacing w:val="-2"/>
        </w:rPr>
        <w:t>d</w:t>
      </w:r>
      <w:r>
        <w:t xml:space="preserve">e </w:t>
      </w:r>
      <w:r>
        <w:rPr>
          <w:spacing w:val="-2"/>
        </w:rPr>
        <w:t>b</w:t>
      </w:r>
      <w:r>
        <w:t>alie</w:t>
      </w:r>
      <w:r>
        <w:rPr>
          <w:spacing w:val="-1"/>
        </w:rPr>
        <w:t xml:space="preserve"> </w:t>
      </w:r>
      <w:r>
        <w:t>voor</w:t>
      </w:r>
      <w:r>
        <w:rPr>
          <w:spacing w:val="-1"/>
        </w:rPr>
        <w:t xml:space="preserve"> 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d</w:t>
      </w:r>
      <w:r>
        <w:t>es</w:t>
      </w:r>
      <w:r>
        <w:rPr>
          <w:spacing w:val="-2"/>
        </w:rPr>
        <w:t>b</w:t>
      </w:r>
      <w:r>
        <w:t>e</w:t>
      </w:r>
      <w:r>
        <w:rPr>
          <w:spacing w:val="-1"/>
        </w:rPr>
        <w:t>t</w:t>
      </w:r>
      <w:r>
        <w:t>ref</w:t>
      </w:r>
      <w:r>
        <w:rPr>
          <w:spacing w:val="1"/>
        </w:rPr>
        <w:t>f</w:t>
      </w:r>
      <w:r>
        <w:t>e</w:t>
      </w:r>
      <w:r>
        <w:rPr>
          <w:spacing w:val="-2"/>
        </w:rPr>
        <w:t>nd</w:t>
      </w:r>
      <w:r>
        <w:t>e</w:t>
      </w:r>
      <w:r>
        <w:rPr>
          <w:spacing w:val="-2"/>
        </w:rPr>
        <w:t xml:space="preserve"> </w:t>
      </w:r>
      <w:r>
        <w:t>kl</w:t>
      </w:r>
      <w:r>
        <w:rPr>
          <w:spacing w:val="1"/>
        </w:rPr>
        <w:t>a</w:t>
      </w:r>
      <w:r>
        <w:rPr>
          <w:spacing w:val="-2"/>
        </w:rPr>
        <w:t>n</w:t>
      </w:r>
      <w:r>
        <w:t>t.</w:t>
      </w:r>
    </w:p>
    <w:p w:rsidR="00447E00" w:rsidRDefault="00447E00">
      <w:pPr>
        <w:pStyle w:val="Plattetekst"/>
        <w:kinsoku w:val="0"/>
        <w:overflowPunct w:val="0"/>
        <w:spacing w:before="1" w:line="276" w:lineRule="auto"/>
        <w:ind w:right="831"/>
      </w:pPr>
      <w:r>
        <w:t>De</w:t>
      </w:r>
      <w:r>
        <w:rPr>
          <w:spacing w:val="-2"/>
        </w:rPr>
        <w:t xml:space="preserve"> </w:t>
      </w:r>
      <w:r>
        <w:t>weegs</w:t>
      </w:r>
      <w:r>
        <w:rPr>
          <w:spacing w:val="-1"/>
        </w:rPr>
        <w:t>c</w:t>
      </w:r>
      <w:r>
        <w:rPr>
          <w:spacing w:val="-2"/>
        </w:rPr>
        <w:t>h</w:t>
      </w:r>
      <w:r>
        <w:t>aal</w:t>
      </w:r>
      <w:r>
        <w:rPr>
          <w:spacing w:val="-1"/>
        </w:rPr>
        <w:t xml:space="preserve"> </w:t>
      </w:r>
      <w:r>
        <w:t>staat</w:t>
      </w:r>
      <w:r>
        <w:rPr>
          <w:spacing w:val="-2"/>
        </w:rPr>
        <w:t xml:space="preserve"> </w:t>
      </w:r>
      <w:r>
        <w:t>o</w:t>
      </w:r>
      <w:r>
        <w:rPr>
          <w:spacing w:val="1"/>
        </w:rPr>
        <w:t>o</w:t>
      </w:r>
      <w:r>
        <w:t>k</w:t>
      </w:r>
      <w:r>
        <w:rPr>
          <w:spacing w:val="-2"/>
        </w:rPr>
        <w:t xml:space="preserve"> </w:t>
      </w:r>
      <w:r>
        <w:t>in</w:t>
      </w:r>
      <w:r>
        <w:rPr>
          <w:spacing w:val="-2"/>
        </w:rPr>
        <w:t xml:space="preserve"> d</w:t>
      </w:r>
      <w:r>
        <w:t>e</w:t>
      </w:r>
      <w:r>
        <w:rPr>
          <w:spacing w:val="-2"/>
        </w:rPr>
        <w:t xml:space="preserve"> </w:t>
      </w:r>
      <w:r>
        <w:rPr>
          <w:spacing w:val="2"/>
        </w:rPr>
        <w:t>w</w:t>
      </w:r>
      <w:r>
        <w:t>a</w:t>
      </w:r>
      <w:r>
        <w:rPr>
          <w:spacing w:val="-2"/>
        </w:rPr>
        <w:t>ch</w:t>
      </w:r>
      <w:r>
        <w:t>t</w:t>
      </w:r>
      <w:r>
        <w:rPr>
          <w:spacing w:val="-1"/>
        </w:rPr>
        <w:t>k</w:t>
      </w:r>
      <w:r>
        <w:t>a</w:t>
      </w:r>
      <w:r>
        <w:rPr>
          <w:spacing w:val="-2"/>
        </w:rPr>
        <w:t>m</w:t>
      </w:r>
      <w:r>
        <w:rPr>
          <w:spacing w:val="1"/>
        </w:rPr>
        <w:t>e</w:t>
      </w:r>
      <w:r>
        <w:t>r. Zo k</w:t>
      </w:r>
      <w:r>
        <w:rPr>
          <w:spacing w:val="-2"/>
        </w:rPr>
        <w:t>unn</w:t>
      </w:r>
      <w:r>
        <w:t>en</w:t>
      </w:r>
      <w:r>
        <w:rPr>
          <w:spacing w:val="-3"/>
        </w:rPr>
        <w:t xml:space="preserve"> </w:t>
      </w:r>
      <w:r>
        <w:rPr>
          <w:spacing w:val="-2"/>
        </w:rPr>
        <w:t>m</w:t>
      </w:r>
      <w:r>
        <w:t>e</w:t>
      </w:r>
      <w:r>
        <w:rPr>
          <w:spacing w:val="-2"/>
        </w:rPr>
        <w:t>n</w:t>
      </w:r>
      <w:r>
        <w:t>sen</w:t>
      </w:r>
      <w:r>
        <w:rPr>
          <w:spacing w:val="2"/>
        </w:rPr>
        <w:t xml:space="preserve"> </w:t>
      </w:r>
      <w:r>
        <w:t>tij</w:t>
      </w:r>
      <w:r>
        <w:rPr>
          <w:spacing w:val="-2"/>
        </w:rPr>
        <w:t>d</w:t>
      </w:r>
      <w:r>
        <w:t>e</w:t>
      </w:r>
      <w:r>
        <w:rPr>
          <w:spacing w:val="-2"/>
        </w:rPr>
        <w:t>n</w:t>
      </w:r>
      <w:r>
        <w:t xml:space="preserve">s </w:t>
      </w:r>
      <w:r>
        <w:rPr>
          <w:spacing w:val="-2"/>
        </w:rPr>
        <w:t>h</w:t>
      </w:r>
      <w:r>
        <w:t>et spre</w:t>
      </w:r>
      <w:r>
        <w:rPr>
          <w:spacing w:val="-2"/>
        </w:rPr>
        <w:t>e</w:t>
      </w:r>
      <w:r>
        <w:t>k</w:t>
      </w:r>
      <w:r>
        <w:rPr>
          <w:spacing w:val="-2"/>
        </w:rPr>
        <w:t>uu</w:t>
      </w:r>
      <w:r>
        <w:t xml:space="preserve">r </w:t>
      </w:r>
      <w:r>
        <w:rPr>
          <w:spacing w:val="-2"/>
        </w:rPr>
        <w:t>b</w:t>
      </w:r>
      <w:r>
        <w:t>in</w:t>
      </w:r>
      <w:r>
        <w:rPr>
          <w:spacing w:val="-2"/>
        </w:rPr>
        <w:t>n</w:t>
      </w:r>
      <w:r>
        <w:t xml:space="preserve">en </w:t>
      </w:r>
      <w:r>
        <w:rPr>
          <w:spacing w:val="-1"/>
        </w:rPr>
        <w:t>k</w:t>
      </w:r>
      <w:r>
        <w:t>om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t>lo</w:t>
      </w:r>
      <w:r>
        <w:rPr>
          <w:spacing w:val="-2"/>
        </w:rPr>
        <w:t>p</w:t>
      </w:r>
      <w:r>
        <w:t>en</w:t>
      </w:r>
      <w:r>
        <w:rPr>
          <w:spacing w:val="-3"/>
        </w:rPr>
        <w:t xml:space="preserve"> </w:t>
      </w:r>
      <w:r>
        <w:t>voor</w:t>
      </w:r>
      <w:r>
        <w:rPr>
          <w:spacing w:val="-1"/>
        </w:rPr>
        <w:t xml:space="preserve"> </w:t>
      </w:r>
      <w:r>
        <w:rPr>
          <w:spacing w:val="-2"/>
        </w:rPr>
        <w:t>h</w:t>
      </w:r>
      <w:r>
        <w:t>et wegen</w:t>
      </w:r>
      <w:r>
        <w:rPr>
          <w:spacing w:val="-3"/>
        </w:rPr>
        <w:t xml:space="preserve"> </w:t>
      </w:r>
      <w:r>
        <w:t>van</w:t>
      </w:r>
      <w:r>
        <w:rPr>
          <w:spacing w:val="-2"/>
        </w:rPr>
        <w:t xml:space="preserve"> hu</w:t>
      </w:r>
      <w:r>
        <w:t xml:space="preserve">n </w:t>
      </w:r>
      <w:r>
        <w:rPr>
          <w:spacing w:val="-2"/>
        </w:rPr>
        <w:t>d</w:t>
      </w:r>
      <w:r>
        <w:t>ier. Li</w:t>
      </w:r>
      <w:r>
        <w:rPr>
          <w:spacing w:val="-2"/>
        </w:rPr>
        <w:t>n</w:t>
      </w:r>
      <w:r>
        <w:t>ks</w:t>
      </w:r>
      <w:r>
        <w:rPr>
          <w:spacing w:val="-1"/>
        </w:rPr>
        <w:t xml:space="preserve"> </w:t>
      </w:r>
      <w:r>
        <w:rPr>
          <w:spacing w:val="-2"/>
        </w:rPr>
        <w:t>n</w:t>
      </w:r>
      <w:r>
        <w:t>aast</w:t>
      </w:r>
      <w:r>
        <w:rPr>
          <w:spacing w:val="-1"/>
        </w:rPr>
        <w:t xml:space="preserve"> </w:t>
      </w:r>
      <w:r>
        <w:rPr>
          <w:spacing w:val="-2"/>
        </w:rPr>
        <w:t>d</w:t>
      </w:r>
      <w:r>
        <w:t xml:space="preserve">e </w:t>
      </w:r>
      <w:r>
        <w:rPr>
          <w:spacing w:val="-2"/>
        </w:rPr>
        <w:t>b</w:t>
      </w:r>
      <w:r>
        <w:t>alie</w:t>
      </w:r>
      <w:r>
        <w:rPr>
          <w:spacing w:val="-1"/>
        </w:rPr>
        <w:t xml:space="preserve"> </w:t>
      </w:r>
      <w:r>
        <w:t>zit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>e</w:t>
      </w:r>
      <w:r>
        <w:t>n</w:t>
      </w:r>
      <w:r>
        <w:rPr>
          <w:spacing w:val="-3"/>
        </w:rPr>
        <w:t xml:space="preserve"> </w:t>
      </w:r>
      <w:r>
        <w:t>toilet,</w:t>
      </w:r>
      <w:r>
        <w:rPr>
          <w:spacing w:val="-2"/>
        </w:rPr>
        <w:t xml:space="preserve"> d</w:t>
      </w:r>
      <w:r>
        <w:rPr>
          <w:spacing w:val="1"/>
        </w:rPr>
        <w:t>e</w:t>
      </w:r>
      <w:r>
        <w:t>ze</w:t>
      </w:r>
      <w:r>
        <w:rPr>
          <w:spacing w:val="-2"/>
        </w:rPr>
        <w:t xml:space="preserve"> </w:t>
      </w:r>
      <w:r>
        <w:t>is ook</w:t>
      </w:r>
      <w:r>
        <w:rPr>
          <w:spacing w:val="-2"/>
        </w:rPr>
        <w:t xml:space="preserve"> </w:t>
      </w:r>
      <w:r>
        <w:t>vo</w:t>
      </w:r>
      <w:r>
        <w:rPr>
          <w:spacing w:val="-2"/>
        </w:rPr>
        <w:t>o</w:t>
      </w:r>
      <w:r>
        <w:t>r o</w:t>
      </w:r>
      <w:r>
        <w:rPr>
          <w:spacing w:val="-2"/>
        </w:rPr>
        <w:t>n</w:t>
      </w:r>
      <w:r>
        <w:t>ze</w:t>
      </w:r>
      <w:r>
        <w:rPr>
          <w:spacing w:val="-2"/>
        </w:rPr>
        <w:t xml:space="preserve"> </w:t>
      </w:r>
      <w:r>
        <w:t>kla</w:t>
      </w:r>
      <w:r>
        <w:rPr>
          <w:spacing w:val="-2"/>
        </w:rPr>
        <w:t>n</w:t>
      </w:r>
      <w:r>
        <w:rPr>
          <w:spacing w:val="2"/>
        </w:rPr>
        <w:t>t</w:t>
      </w:r>
      <w:r>
        <w:t>e</w:t>
      </w:r>
      <w:r>
        <w:rPr>
          <w:spacing w:val="-2"/>
        </w:rPr>
        <w:t>n</w:t>
      </w:r>
      <w:r>
        <w:t>.</w:t>
      </w:r>
      <w:r>
        <w:rPr>
          <w:spacing w:val="-1"/>
        </w:rPr>
        <w:t xml:space="preserve"> </w:t>
      </w:r>
      <w:r>
        <w:t>Re</w:t>
      </w:r>
      <w:r>
        <w:rPr>
          <w:spacing w:val="-2"/>
        </w:rPr>
        <w:t>ch</w:t>
      </w:r>
      <w:r>
        <w:t>ts</w:t>
      </w:r>
      <w:r>
        <w:rPr>
          <w:spacing w:val="-1"/>
        </w:rPr>
        <w:t xml:space="preserve"> </w:t>
      </w:r>
      <w:r>
        <w:rPr>
          <w:spacing w:val="-2"/>
        </w:rPr>
        <w:t>n</w:t>
      </w:r>
      <w:r>
        <w:t>aast</w:t>
      </w:r>
      <w:r>
        <w:rPr>
          <w:spacing w:val="-1"/>
        </w:rPr>
        <w:t xml:space="preserve"> </w:t>
      </w:r>
      <w:r>
        <w:rPr>
          <w:spacing w:val="1"/>
        </w:rPr>
        <w:t>d</w:t>
      </w:r>
      <w:r>
        <w:t>e</w:t>
      </w:r>
      <w:r>
        <w:rPr>
          <w:spacing w:val="-2"/>
        </w:rPr>
        <w:t xml:space="preserve"> b</w:t>
      </w:r>
      <w:r>
        <w:t>alie</w:t>
      </w:r>
      <w:r>
        <w:rPr>
          <w:spacing w:val="-1"/>
        </w:rPr>
        <w:t xml:space="preserve"> </w:t>
      </w:r>
      <w:r>
        <w:t>zit</w:t>
      </w:r>
      <w:r>
        <w:rPr>
          <w:spacing w:val="-2"/>
        </w:rPr>
        <w:t xml:space="preserve"> </w:t>
      </w:r>
      <w:r>
        <w:t>één van</w:t>
      </w:r>
      <w:r>
        <w:rPr>
          <w:spacing w:val="-2"/>
        </w:rPr>
        <w:t xml:space="preserve"> d</w:t>
      </w:r>
      <w:r>
        <w:t>e</w:t>
      </w:r>
      <w:r>
        <w:rPr>
          <w:spacing w:val="-2"/>
        </w:rPr>
        <w:t xml:space="preserve"> </w:t>
      </w:r>
      <w:r>
        <w:t>twee</w:t>
      </w:r>
      <w:r>
        <w:rPr>
          <w:spacing w:val="-2"/>
        </w:rPr>
        <w:t xml:space="preserve"> </w:t>
      </w:r>
      <w:r>
        <w:t>in</w:t>
      </w:r>
      <w:r>
        <w:rPr>
          <w:spacing w:val="-1"/>
        </w:rPr>
        <w:t>g</w:t>
      </w:r>
      <w:r>
        <w:t>a</w:t>
      </w:r>
      <w:r>
        <w:rPr>
          <w:spacing w:val="-2"/>
        </w:rPr>
        <w:t>n</w:t>
      </w:r>
      <w:r>
        <w:t>g</w:t>
      </w:r>
      <w:r>
        <w:rPr>
          <w:spacing w:val="1"/>
        </w:rPr>
        <w:t>e</w:t>
      </w:r>
      <w:r>
        <w:t>n</w:t>
      </w:r>
      <w:r>
        <w:rPr>
          <w:spacing w:val="-3"/>
        </w:rPr>
        <w:t xml:space="preserve"> </w:t>
      </w:r>
      <w:r>
        <w:t>van</w:t>
      </w:r>
      <w:r>
        <w:rPr>
          <w:spacing w:val="-2"/>
        </w:rPr>
        <w:t xml:space="preserve"> d</w:t>
      </w:r>
      <w:r>
        <w:t>e a</w:t>
      </w:r>
      <w:r>
        <w:rPr>
          <w:spacing w:val="-2"/>
        </w:rPr>
        <w:t>p</w:t>
      </w:r>
      <w:r>
        <w:t>oth</w:t>
      </w:r>
      <w:r>
        <w:rPr>
          <w:spacing w:val="-2"/>
        </w:rPr>
        <w:t>e</w:t>
      </w:r>
      <w:r>
        <w:t>e</w:t>
      </w:r>
      <w:r>
        <w:rPr>
          <w:spacing w:val="-1"/>
        </w:rPr>
        <w:t>k</w:t>
      </w:r>
      <w:r>
        <w:t>.</w:t>
      </w:r>
      <w:r>
        <w:rPr>
          <w:spacing w:val="-1"/>
        </w:rPr>
        <w:t xml:space="preserve"> </w:t>
      </w:r>
      <w:r>
        <w:rPr>
          <w:spacing w:val="2"/>
        </w:rPr>
        <w:t>D</w:t>
      </w:r>
      <w:r>
        <w:t>e</w:t>
      </w:r>
      <w:r>
        <w:rPr>
          <w:spacing w:val="-2"/>
        </w:rPr>
        <w:t xml:space="preserve"> </w:t>
      </w:r>
      <w:r>
        <w:t>assiste</w:t>
      </w:r>
      <w:r>
        <w:rPr>
          <w:spacing w:val="-2"/>
        </w:rPr>
        <w:t>n</w:t>
      </w:r>
      <w:r>
        <w:t>te</w:t>
      </w:r>
      <w:r>
        <w:rPr>
          <w:spacing w:val="-2"/>
        </w:rPr>
        <w:t xml:space="preserve"> </w:t>
      </w:r>
      <w:r>
        <w:t>kan</w:t>
      </w:r>
      <w:r>
        <w:rPr>
          <w:spacing w:val="-3"/>
        </w:rPr>
        <w:t xml:space="preserve"> </w:t>
      </w:r>
      <w:r>
        <w:t xml:space="preserve">zo </w:t>
      </w:r>
      <w:r>
        <w:rPr>
          <w:spacing w:val="-2"/>
        </w:rPr>
        <w:t>g</w:t>
      </w:r>
      <w:r>
        <w:t>e</w:t>
      </w:r>
      <w:r>
        <w:rPr>
          <w:spacing w:val="-2"/>
        </w:rPr>
        <w:t>m</w:t>
      </w:r>
      <w:r>
        <w:t>ak</w:t>
      </w:r>
      <w:r>
        <w:rPr>
          <w:spacing w:val="-1"/>
        </w:rPr>
        <w:t>k</w:t>
      </w:r>
      <w:r>
        <w:t xml:space="preserve">elijk </w:t>
      </w:r>
      <w:r>
        <w:rPr>
          <w:spacing w:val="-2"/>
        </w:rPr>
        <w:t>m</w:t>
      </w:r>
      <w:r>
        <w:t>e</w:t>
      </w:r>
      <w:r>
        <w:rPr>
          <w:spacing w:val="-2"/>
        </w:rPr>
        <w:t>d</w:t>
      </w:r>
      <w:r>
        <w:t>i</w:t>
      </w:r>
      <w:r>
        <w:rPr>
          <w:spacing w:val="-1"/>
        </w:rPr>
        <w:t>c</w:t>
      </w:r>
      <w:r>
        <w:t>atie</w:t>
      </w:r>
      <w:r>
        <w:rPr>
          <w:spacing w:val="-2"/>
        </w:rPr>
        <w:t xml:space="preserve"> p</w:t>
      </w:r>
      <w:r>
        <w:t>ak</w:t>
      </w:r>
      <w:r>
        <w:rPr>
          <w:spacing w:val="-1"/>
        </w:rPr>
        <w:t>k</w:t>
      </w:r>
      <w:r>
        <w:t>en vo</w:t>
      </w:r>
      <w:r>
        <w:rPr>
          <w:spacing w:val="1"/>
        </w:rPr>
        <w:t>o</w:t>
      </w:r>
      <w:r>
        <w:t xml:space="preserve">r </w:t>
      </w:r>
      <w:r>
        <w:rPr>
          <w:spacing w:val="-1"/>
        </w:rPr>
        <w:t>d</w:t>
      </w:r>
      <w:r>
        <w:t>e</w:t>
      </w:r>
      <w:r>
        <w:rPr>
          <w:spacing w:val="-2"/>
        </w:rPr>
        <w:t xml:space="preserve"> </w:t>
      </w:r>
      <w:r>
        <w:t>ve</w:t>
      </w:r>
      <w:r>
        <w:rPr>
          <w:spacing w:val="-1"/>
        </w:rPr>
        <w:t>e</w:t>
      </w:r>
      <w:r>
        <w:rPr>
          <w:spacing w:val="-2"/>
        </w:rPr>
        <w:t>h</w:t>
      </w:r>
      <w:r>
        <w:t>ou</w:t>
      </w:r>
      <w:r>
        <w:rPr>
          <w:spacing w:val="-2"/>
        </w:rPr>
        <w:t>d</w:t>
      </w:r>
      <w:r>
        <w:t>ers. De</w:t>
      </w:r>
      <w:r>
        <w:rPr>
          <w:spacing w:val="-2"/>
        </w:rPr>
        <w:t xml:space="preserve"> </w:t>
      </w:r>
      <w:r>
        <w:t>twe</w:t>
      </w:r>
      <w:r>
        <w:rPr>
          <w:spacing w:val="-1"/>
        </w:rPr>
        <w:t>e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</w:t>
      </w:r>
      <w:r>
        <w:t>in</w:t>
      </w:r>
      <w:r>
        <w:rPr>
          <w:spacing w:val="-1"/>
        </w:rPr>
        <w:t>g</w:t>
      </w:r>
      <w:r>
        <w:t>a</w:t>
      </w:r>
      <w:r>
        <w:rPr>
          <w:spacing w:val="-2"/>
        </w:rPr>
        <w:t>n</w:t>
      </w:r>
      <w:r>
        <w:t>g</w:t>
      </w:r>
      <w:r>
        <w:rPr>
          <w:spacing w:val="-2"/>
        </w:rPr>
        <w:t xml:space="preserve"> </w:t>
      </w:r>
      <w:r>
        <w:t>zit aan</w:t>
      </w:r>
      <w:r>
        <w:rPr>
          <w:spacing w:val="-3"/>
        </w:rPr>
        <w:t xml:space="preserve"> 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</w:t>
      </w:r>
      <w:r>
        <w:t>g</w:t>
      </w:r>
      <w:r>
        <w:rPr>
          <w:spacing w:val="1"/>
        </w:rPr>
        <w:t>a</w:t>
      </w:r>
      <w:r>
        <w:rPr>
          <w:spacing w:val="-2"/>
        </w:rPr>
        <w:t>n</w:t>
      </w:r>
      <w:r>
        <w:t>g</w:t>
      </w:r>
      <w:r>
        <w:rPr>
          <w:spacing w:val="-2"/>
        </w:rPr>
        <w:t xml:space="preserve"> </w:t>
      </w:r>
      <w:r>
        <w:t xml:space="preserve">zodat 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d</w:t>
      </w:r>
      <w:r>
        <w:t>iere</w:t>
      </w:r>
      <w:r>
        <w:rPr>
          <w:spacing w:val="-2"/>
        </w:rPr>
        <w:t>n</w:t>
      </w:r>
      <w:r>
        <w:t xml:space="preserve">arts </w:t>
      </w:r>
      <w:r>
        <w:rPr>
          <w:spacing w:val="-2"/>
        </w:rPr>
        <w:t>n</w:t>
      </w:r>
      <w:r>
        <w:t>iet</w:t>
      </w:r>
      <w:r>
        <w:rPr>
          <w:spacing w:val="-2"/>
        </w:rPr>
        <w:t xml:space="preserve"> </w:t>
      </w:r>
      <w:r>
        <w:t>voor</w:t>
      </w:r>
      <w:r>
        <w:rPr>
          <w:spacing w:val="-1"/>
        </w:rPr>
        <w:t xml:space="preserve"> 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b</w:t>
      </w:r>
      <w:r>
        <w:t>alie la</w:t>
      </w:r>
      <w:r>
        <w:rPr>
          <w:spacing w:val="-1"/>
        </w:rPr>
        <w:t>n</w:t>
      </w:r>
      <w:r>
        <w:t xml:space="preserve">gs </w:t>
      </w:r>
      <w:r>
        <w:rPr>
          <w:spacing w:val="-2"/>
        </w:rPr>
        <w:t>h</w:t>
      </w:r>
      <w:r>
        <w:t>oeft</w:t>
      </w:r>
      <w:r>
        <w:rPr>
          <w:spacing w:val="-1"/>
        </w:rPr>
        <w:t xml:space="preserve"> </w:t>
      </w:r>
      <w:r>
        <w:t>te</w:t>
      </w:r>
      <w:r>
        <w:rPr>
          <w:spacing w:val="-2"/>
        </w:rPr>
        <w:t xml:space="preserve"> </w:t>
      </w:r>
      <w:r>
        <w:t>lo</w:t>
      </w:r>
      <w:r>
        <w:rPr>
          <w:spacing w:val="-2"/>
        </w:rPr>
        <w:t>p</w:t>
      </w:r>
      <w:r>
        <w:t>e</w:t>
      </w:r>
      <w:r>
        <w:rPr>
          <w:spacing w:val="-2"/>
        </w:rPr>
        <w:t>n</w:t>
      </w:r>
      <w:r>
        <w:t>.</w:t>
      </w:r>
    </w:p>
    <w:p w:rsidR="00447E00" w:rsidRDefault="00447E00">
      <w:pPr>
        <w:pStyle w:val="Plattetekst"/>
        <w:kinsoku w:val="0"/>
        <w:overflowPunct w:val="0"/>
        <w:spacing w:before="1" w:line="276" w:lineRule="auto"/>
        <w:ind w:right="1042"/>
      </w:pPr>
      <w:r>
        <w:t>Spre</w:t>
      </w:r>
      <w:r>
        <w:rPr>
          <w:spacing w:val="-1"/>
        </w:rPr>
        <w:t>e</w:t>
      </w:r>
      <w:r>
        <w:t>k</w:t>
      </w:r>
      <w:r>
        <w:rPr>
          <w:spacing w:val="-1"/>
        </w:rPr>
        <w:t>k</w:t>
      </w:r>
      <w:r>
        <w:t>a</w:t>
      </w:r>
      <w:r>
        <w:rPr>
          <w:spacing w:val="-2"/>
        </w:rPr>
        <w:t>m</w:t>
      </w:r>
      <w:r>
        <w:t>er</w:t>
      </w:r>
      <w:r>
        <w:rPr>
          <w:spacing w:val="-1"/>
        </w:rPr>
        <w:t xml:space="preserve"> </w:t>
      </w:r>
      <w:r>
        <w:t>1</w:t>
      </w:r>
      <w:r>
        <w:rPr>
          <w:spacing w:val="-2"/>
        </w:rPr>
        <w:t xml:space="preserve"> </w:t>
      </w:r>
      <w:r>
        <w:t>zit</w:t>
      </w:r>
      <w:r>
        <w:rPr>
          <w:spacing w:val="-2"/>
        </w:rPr>
        <w:t xml:space="preserve"> </w:t>
      </w:r>
      <w:r>
        <w:t>a</w:t>
      </w:r>
      <w:r>
        <w:rPr>
          <w:spacing w:val="1"/>
        </w:rPr>
        <w:t>a</w:t>
      </w:r>
      <w:r>
        <w:t>n</w:t>
      </w:r>
      <w:r>
        <w:rPr>
          <w:spacing w:val="-3"/>
        </w:rPr>
        <w:t xml:space="preserve"> 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</w:t>
      </w:r>
      <w:r>
        <w:t>wac</w:t>
      </w:r>
      <w:r>
        <w:rPr>
          <w:spacing w:val="-2"/>
        </w:rPr>
        <w:t>h</w:t>
      </w:r>
      <w:r>
        <w:t>t</w:t>
      </w:r>
      <w:r>
        <w:rPr>
          <w:spacing w:val="-1"/>
        </w:rPr>
        <w:t>k</w:t>
      </w:r>
      <w:r>
        <w:rPr>
          <w:spacing w:val="1"/>
        </w:rPr>
        <w:t>a</w:t>
      </w:r>
      <w:r>
        <w:rPr>
          <w:spacing w:val="-2"/>
        </w:rPr>
        <w:t>m</w:t>
      </w:r>
      <w:r>
        <w:t>er</w:t>
      </w:r>
      <w:r>
        <w:rPr>
          <w:spacing w:val="-1"/>
        </w:rPr>
        <w:t xml:space="preserve"> </w:t>
      </w:r>
      <w:r>
        <w:t>en</w:t>
      </w:r>
      <w:r>
        <w:rPr>
          <w:spacing w:val="-1"/>
        </w:rPr>
        <w:t xml:space="preserve"> </w:t>
      </w:r>
      <w:r>
        <w:rPr>
          <w:spacing w:val="-2"/>
        </w:rPr>
        <w:t>h</w:t>
      </w:r>
      <w:r>
        <w:t>e</w:t>
      </w:r>
      <w:r>
        <w:rPr>
          <w:spacing w:val="-2"/>
        </w:rPr>
        <w:t>e</w:t>
      </w:r>
      <w:r>
        <w:t xml:space="preserve">ft </w:t>
      </w:r>
      <w:r>
        <w:rPr>
          <w:spacing w:val="-2"/>
        </w:rPr>
        <w:t>e</w:t>
      </w:r>
      <w:r>
        <w:t>en</w:t>
      </w:r>
      <w:r>
        <w:rPr>
          <w:spacing w:val="-3"/>
        </w:rPr>
        <w:t xml:space="preserve"> </w:t>
      </w:r>
      <w:r>
        <w:t>glaz</w:t>
      </w:r>
      <w:r>
        <w:rPr>
          <w:spacing w:val="-2"/>
        </w:rPr>
        <w:t>e</w:t>
      </w:r>
      <w:r>
        <w:rPr>
          <w:spacing w:val="1"/>
        </w:rPr>
        <w:t>n</w:t>
      </w:r>
      <w:r>
        <w:rPr>
          <w:spacing w:val="-2"/>
        </w:rPr>
        <w:t>d</w:t>
      </w:r>
      <w:r>
        <w:t>e</w:t>
      </w:r>
      <w:r>
        <w:rPr>
          <w:spacing w:val="-2"/>
        </w:rPr>
        <w:t>u</w:t>
      </w:r>
      <w:r>
        <w:t>r</w:t>
      </w:r>
      <w:r>
        <w:rPr>
          <w:spacing w:val="1"/>
        </w:rPr>
        <w:t xml:space="preserve"> </w:t>
      </w:r>
      <w:r>
        <w:rPr>
          <w:spacing w:val="-2"/>
        </w:rPr>
        <w:t>m</w:t>
      </w:r>
      <w:r>
        <w:t>et</w:t>
      </w:r>
      <w:r>
        <w:rPr>
          <w:spacing w:val="-2"/>
        </w:rPr>
        <w:t xml:space="preserve"> </w:t>
      </w:r>
      <w:r>
        <w:t>ons</w:t>
      </w:r>
      <w:r>
        <w:rPr>
          <w:spacing w:val="-1"/>
        </w:rPr>
        <w:t xml:space="preserve"> </w:t>
      </w:r>
      <w:r>
        <w:t>logo. Spre</w:t>
      </w:r>
      <w:r>
        <w:rPr>
          <w:spacing w:val="-1"/>
        </w:rPr>
        <w:t>e</w:t>
      </w:r>
      <w:r>
        <w:t>k</w:t>
      </w:r>
      <w:r>
        <w:rPr>
          <w:spacing w:val="-1"/>
        </w:rPr>
        <w:t>k</w:t>
      </w:r>
      <w:r>
        <w:t>a</w:t>
      </w:r>
      <w:r>
        <w:rPr>
          <w:spacing w:val="-2"/>
        </w:rPr>
        <w:t>m</w:t>
      </w:r>
      <w:r>
        <w:t>er</w:t>
      </w:r>
      <w:r>
        <w:rPr>
          <w:spacing w:val="-1"/>
        </w:rPr>
        <w:t xml:space="preserve"> </w:t>
      </w:r>
      <w:r>
        <w:t>2</w:t>
      </w:r>
      <w:r>
        <w:rPr>
          <w:spacing w:val="-2"/>
        </w:rPr>
        <w:t xml:space="preserve"> </w:t>
      </w:r>
      <w:r>
        <w:t>zit</w:t>
      </w:r>
      <w:r>
        <w:rPr>
          <w:spacing w:val="-2"/>
        </w:rPr>
        <w:t xml:space="preserve"> </w:t>
      </w:r>
      <w:r>
        <w:t>vlak</w:t>
      </w:r>
      <w:r>
        <w:rPr>
          <w:spacing w:val="-1"/>
        </w:rPr>
        <w:t xml:space="preserve"> </w:t>
      </w:r>
      <w:r>
        <w:rPr>
          <w:spacing w:val="-2"/>
        </w:rPr>
        <w:t>b</w:t>
      </w:r>
      <w:r>
        <w:t xml:space="preserve">ij </w:t>
      </w:r>
      <w:r>
        <w:rPr>
          <w:spacing w:val="-2"/>
        </w:rPr>
        <w:t>d</w:t>
      </w:r>
      <w:r>
        <w:t>e in</w:t>
      </w:r>
      <w:r>
        <w:rPr>
          <w:spacing w:val="-1"/>
        </w:rPr>
        <w:t>g</w:t>
      </w:r>
      <w:r>
        <w:t>a</w:t>
      </w:r>
      <w:r>
        <w:rPr>
          <w:spacing w:val="-2"/>
        </w:rPr>
        <w:t>n</w:t>
      </w:r>
      <w:r>
        <w:t>g</w:t>
      </w:r>
      <w:r>
        <w:rPr>
          <w:spacing w:val="-2"/>
        </w:rPr>
        <w:t xml:space="preserve"> </w:t>
      </w:r>
      <w:r>
        <w:t xml:space="preserve">aan </w:t>
      </w:r>
      <w:r>
        <w:rPr>
          <w:spacing w:val="1"/>
        </w:rPr>
        <w:t>d</w:t>
      </w:r>
      <w:r>
        <w:t>e</w:t>
      </w:r>
      <w:r>
        <w:rPr>
          <w:spacing w:val="-2"/>
        </w:rPr>
        <w:t xml:space="preserve"> </w:t>
      </w:r>
      <w:r>
        <w:t>ga</w:t>
      </w:r>
      <w:r>
        <w:rPr>
          <w:spacing w:val="-2"/>
        </w:rPr>
        <w:t>n</w:t>
      </w:r>
      <w:r>
        <w:t>g.</w:t>
      </w:r>
      <w:r>
        <w:rPr>
          <w:spacing w:val="-1"/>
        </w:rPr>
        <w:t xml:space="preserve"> </w:t>
      </w:r>
      <w:r>
        <w:t>Hier w</w:t>
      </w:r>
      <w:r>
        <w:rPr>
          <w:spacing w:val="-2"/>
        </w:rPr>
        <w:t>o</w:t>
      </w:r>
      <w:r>
        <w:t>rd</w:t>
      </w:r>
      <w:r>
        <w:rPr>
          <w:spacing w:val="-1"/>
        </w:rPr>
        <w:t>e</w:t>
      </w:r>
      <w:r>
        <w:t>n opera</w:t>
      </w:r>
      <w:r>
        <w:rPr>
          <w:spacing w:val="-2"/>
        </w:rPr>
        <w:t>t</w:t>
      </w:r>
      <w:r>
        <w:t xml:space="preserve">ie </w:t>
      </w:r>
      <w:r>
        <w:rPr>
          <w:spacing w:val="-2"/>
        </w:rPr>
        <w:t>p</w:t>
      </w:r>
      <w:r>
        <w:t>ati</w:t>
      </w:r>
      <w:r>
        <w:rPr>
          <w:spacing w:val="-1"/>
        </w:rPr>
        <w:t>ë</w:t>
      </w:r>
      <w:r>
        <w:rPr>
          <w:spacing w:val="-2"/>
        </w:rPr>
        <w:t>n</w:t>
      </w:r>
      <w:r>
        <w:t>t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t>opg</w:t>
      </w:r>
      <w:r>
        <w:rPr>
          <w:spacing w:val="-2"/>
        </w:rPr>
        <w:t>en</w:t>
      </w:r>
      <w:r>
        <w:t>om</w:t>
      </w:r>
      <w:r>
        <w:rPr>
          <w:spacing w:val="1"/>
        </w:rPr>
        <w:t>e</w:t>
      </w:r>
      <w:r>
        <w:t>n</w:t>
      </w:r>
      <w:r>
        <w:rPr>
          <w:spacing w:val="-3"/>
        </w:rPr>
        <w:t xml:space="preserve"> </w:t>
      </w:r>
      <w:r>
        <w:t>en</w:t>
      </w:r>
      <w:r>
        <w:rPr>
          <w:spacing w:val="-1"/>
        </w:rPr>
        <w:t xml:space="preserve"> </w:t>
      </w:r>
      <w:r>
        <w:rPr>
          <w:spacing w:val="-2"/>
        </w:rPr>
        <w:t>d</w:t>
      </w:r>
      <w:r>
        <w:t>it</w:t>
      </w:r>
      <w:r>
        <w:rPr>
          <w:spacing w:val="-2"/>
        </w:rPr>
        <w:t xml:space="preserve"> </w:t>
      </w:r>
      <w:r>
        <w:t xml:space="preserve">kan </w:t>
      </w:r>
      <w:r>
        <w:rPr>
          <w:spacing w:val="-1"/>
        </w:rPr>
        <w:t>e</w:t>
      </w:r>
      <w:r>
        <w:t>ve</w:t>
      </w:r>
      <w:r>
        <w:rPr>
          <w:spacing w:val="-2"/>
        </w:rPr>
        <w:t>n</w:t>
      </w:r>
      <w:r>
        <w:t>t</w:t>
      </w:r>
      <w:r>
        <w:rPr>
          <w:spacing w:val="-2"/>
        </w:rPr>
        <w:t>u</w:t>
      </w:r>
      <w:r>
        <w:rPr>
          <w:spacing w:val="1"/>
        </w:rPr>
        <w:t>e</w:t>
      </w:r>
      <w:r>
        <w:t>el</w:t>
      </w:r>
      <w:r>
        <w:rPr>
          <w:spacing w:val="-1"/>
        </w:rPr>
        <w:t xml:space="preserve"> </w:t>
      </w:r>
      <w:r>
        <w:t>o</w:t>
      </w:r>
      <w:r>
        <w:rPr>
          <w:spacing w:val="1"/>
        </w:rPr>
        <w:t>o</w:t>
      </w:r>
      <w:r>
        <w:t>k</w:t>
      </w:r>
      <w:r>
        <w:rPr>
          <w:spacing w:val="-2"/>
        </w:rPr>
        <w:t xml:space="preserve"> </w:t>
      </w:r>
      <w:r>
        <w:t>als twe</w:t>
      </w:r>
      <w:r>
        <w:rPr>
          <w:spacing w:val="-1"/>
        </w:rPr>
        <w:t>e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</w:t>
      </w:r>
      <w:r>
        <w:t>sp</w:t>
      </w:r>
      <w:r>
        <w:rPr>
          <w:spacing w:val="-3"/>
        </w:rPr>
        <w:t>r</w:t>
      </w:r>
      <w:r>
        <w:t>e</w:t>
      </w:r>
      <w:r>
        <w:rPr>
          <w:spacing w:val="-2"/>
        </w:rPr>
        <w:t>e</w:t>
      </w:r>
      <w:r>
        <w:t>k</w:t>
      </w:r>
      <w:r>
        <w:rPr>
          <w:spacing w:val="-1"/>
        </w:rPr>
        <w:t>k</w:t>
      </w:r>
      <w:r>
        <w:t>a</w:t>
      </w:r>
      <w:r>
        <w:rPr>
          <w:spacing w:val="-2"/>
        </w:rPr>
        <w:t>m</w:t>
      </w:r>
      <w:r>
        <w:t>er g</w:t>
      </w:r>
      <w:r>
        <w:rPr>
          <w:spacing w:val="-1"/>
        </w:rPr>
        <w:t>e</w:t>
      </w:r>
      <w:r>
        <w:rPr>
          <w:spacing w:val="-2"/>
        </w:rPr>
        <w:t>b</w:t>
      </w:r>
      <w:r>
        <w:t>rui</w:t>
      </w:r>
      <w:r>
        <w:rPr>
          <w:spacing w:val="-1"/>
        </w:rPr>
        <w:t>k</w:t>
      </w:r>
      <w:r>
        <w:t>t</w:t>
      </w:r>
      <w:r>
        <w:rPr>
          <w:spacing w:val="-2"/>
        </w:rPr>
        <w:t xml:space="preserve"> </w:t>
      </w:r>
      <w:r>
        <w:t>w</w:t>
      </w:r>
      <w:r>
        <w:rPr>
          <w:spacing w:val="1"/>
        </w:rPr>
        <w:t>o</w:t>
      </w:r>
      <w:r>
        <w:t>rd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rPr>
          <w:spacing w:val="-2"/>
        </w:rPr>
        <w:t>b</w:t>
      </w:r>
      <w:r>
        <w:t>ij</w:t>
      </w:r>
      <w:r>
        <w:rPr>
          <w:spacing w:val="-1"/>
        </w:rPr>
        <w:t xml:space="preserve"> </w:t>
      </w:r>
      <w:r>
        <w:t>grote</w:t>
      </w:r>
      <w:r>
        <w:rPr>
          <w:spacing w:val="-2"/>
        </w:rPr>
        <w:t xml:space="preserve"> d</w:t>
      </w:r>
      <w:r>
        <w:t>ru</w:t>
      </w:r>
      <w:r>
        <w:rPr>
          <w:spacing w:val="-1"/>
        </w:rPr>
        <w:t>k</w:t>
      </w:r>
      <w:r>
        <w:t>t</w:t>
      </w:r>
      <w:r>
        <w:rPr>
          <w:spacing w:val="-1"/>
        </w:rPr>
        <w:t>e</w:t>
      </w:r>
      <w:r>
        <w:t>.</w:t>
      </w:r>
    </w:p>
    <w:p w:rsidR="00447E00" w:rsidRDefault="00447E00">
      <w:pPr>
        <w:kinsoku w:val="0"/>
        <w:overflowPunct w:val="0"/>
        <w:spacing w:before="7" w:line="190" w:lineRule="exact"/>
        <w:rPr>
          <w:sz w:val="19"/>
          <w:szCs w:val="19"/>
        </w:rPr>
      </w:pPr>
    </w:p>
    <w:p w:rsidR="00447E00" w:rsidRDefault="00447E00">
      <w:pPr>
        <w:pStyle w:val="Plattetekst"/>
        <w:kinsoku w:val="0"/>
        <w:overflowPunct w:val="0"/>
        <w:spacing w:line="276" w:lineRule="auto"/>
        <w:ind w:right="1135"/>
      </w:pPr>
      <w:r>
        <w:rPr>
          <w:spacing w:val="-2"/>
        </w:rPr>
        <w:t>In</w:t>
      </w:r>
      <w:r>
        <w:t>ve</w:t>
      </w:r>
      <w:r>
        <w:rPr>
          <w:spacing w:val="-2"/>
        </w:rPr>
        <w:t>n</w:t>
      </w:r>
      <w:r>
        <w:t>taris;</w:t>
      </w:r>
      <w:r>
        <w:rPr>
          <w:spacing w:val="-2"/>
        </w:rPr>
        <w:t xml:space="preserve"> </w:t>
      </w:r>
      <w:r>
        <w:t>W</w:t>
      </w:r>
      <w:r>
        <w:rPr>
          <w:spacing w:val="-1"/>
        </w:rPr>
        <w:t>e</w:t>
      </w:r>
      <w:r>
        <w:t>e</w:t>
      </w:r>
      <w:r>
        <w:rPr>
          <w:spacing w:val="-1"/>
        </w:rPr>
        <w:t>g</w:t>
      </w:r>
      <w:r>
        <w:t>sc</w:t>
      </w:r>
      <w:r>
        <w:rPr>
          <w:spacing w:val="-2"/>
        </w:rPr>
        <w:t>h</w:t>
      </w:r>
      <w:r>
        <w:t>aal,</w:t>
      </w:r>
      <w:r>
        <w:rPr>
          <w:spacing w:val="-2"/>
        </w:rPr>
        <w:t xml:space="preserve"> </w:t>
      </w:r>
      <w:r>
        <w:t>ki</w:t>
      </w:r>
      <w:r>
        <w:rPr>
          <w:spacing w:val="-2"/>
        </w:rPr>
        <w:t>nd</w:t>
      </w:r>
      <w:r>
        <w:t>er</w:t>
      </w:r>
      <w:r>
        <w:rPr>
          <w:spacing w:val="-1"/>
        </w:rPr>
        <w:t>h</w:t>
      </w:r>
      <w:r>
        <w:t>oek,</w:t>
      </w:r>
      <w:r>
        <w:rPr>
          <w:spacing w:val="-2"/>
        </w:rPr>
        <w:t xml:space="preserve"> </w:t>
      </w:r>
      <w:r>
        <w:t>wac</w:t>
      </w:r>
      <w:r>
        <w:rPr>
          <w:spacing w:val="-2"/>
        </w:rPr>
        <w:t>h</w:t>
      </w:r>
      <w:r>
        <w:rPr>
          <w:spacing w:val="1"/>
        </w:rPr>
        <w:t>t</w:t>
      </w:r>
      <w:r>
        <w:t>ka</w:t>
      </w:r>
      <w:r>
        <w:rPr>
          <w:spacing w:val="-2"/>
        </w:rPr>
        <w:t>m</w:t>
      </w:r>
      <w:r>
        <w:t>erstoele</w:t>
      </w:r>
      <w:r>
        <w:rPr>
          <w:spacing w:val="-1"/>
        </w:rPr>
        <w:t>n</w:t>
      </w:r>
      <w:r>
        <w:t>,</w:t>
      </w:r>
      <w:r>
        <w:rPr>
          <w:spacing w:val="-2"/>
        </w:rPr>
        <w:t xml:space="preserve"> b</w:t>
      </w:r>
      <w:r>
        <w:t>alie,</w:t>
      </w:r>
      <w:r>
        <w:rPr>
          <w:spacing w:val="-2"/>
        </w:rPr>
        <w:t xml:space="preserve"> bu</w:t>
      </w:r>
      <w:r>
        <w:t>rea</w:t>
      </w:r>
      <w:r>
        <w:rPr>
          <w:spacing w:val="-2"/>
        </w:rPr>
        <w:t>u</w:t>
      </w:r>
      <w:r>
        <w:t>stoel, voerk</w:t>
      </w:r>
      <w:r>
        <w:rPr>
          <w:spacing w:val="-1"/>
        </w:rPr>
        <w:t>a</w:t>
      </w:r>
      <w:r>
        <w:t>st,</w:t>
      </w:r>
      <w:r>
        <w:rPr>
          <w:spacing w:val="-2"/>
        </w:rPr>
        <w:t xml:space="preserve"> </w:t>
      </w:r>
      <w:r>
        <w:t>vi</w:t>
      </w:r>
      <w:r>
        <w:rPr>
          <w:spacing w:val="-2"/>
        </w:rPr>
        <w:t>t</w:t>
      </w:r>
      <w:r>
        <w:t>rin</w:t>
      </w:r>
      <w:r>
        <w:rPr>
          <w:spacing w:val="-1"/>
        </w:rPr>
        <w:t>e</w:t>
      </w:r>
      <w:r>
        <w:t>kast,</w:t>
      </w:r>
      <w:r>
        <w:rPr>
          <w:spacing w:val="-2"/>
        </w:rPr>
        <w:t xml:space="preserve"> m</w:t>
      </w:r>
      <w:r>
        <w:t>e</w:t>
      </w:r>
      <w:r>
        <w:rPr>
          <w:spacing w:val="-2"/>
        </w:rPr>
        <w:t>d</w:t>
      </w:r>
      <w:r>
        <w:t>i</w:t>
      </w:r>
      <w:r>
        <w:rPr>
          <w:spacing w:val="-1"/>
        </w:rPr>
        <w:t>c</w:t>
      </w:r>
      <w:r>
        <w:t>ijn</w:t>
      </w:r>
      <w:r>
        <w:rPr>
          <w:spacing w:val="-2"/>
        </w:rPr>
        <w:t>k</w:t>
      </w:r>
      <w:r>
        <w:t>ast,</w:t>
      </w:r>
      <w:r>
        <w:rPr>
          <w:spacing w:val="-2"/>
        </w:rPr>
        <w:t xml:space="preserve"> c</w:t>
      </w:r>
      <w:r>
        <w:t>om</w:t>
      </w:r>
      <w:r>
        <w:rPr>
          <w:spacing w:val="-2"/>
        </w:rPr>
        <w:t>p</w:t>
      </w:r>
      <w:r>
        <w:rPr>
          <w:spacing w:val="1"/>
        </w:rPr>
        <w:t>ut</w:t>
      </w:r>
      <w:r>
        <w:t>er</w:t>
      </w:r>
      <w:r>
        <w:rPr>
          <w:spacing w:val="-1"/>
        </w:rPr>
        <w:t xml:space="preserve"> </w:t>
      </w:r>
      <w:r>
        <w:rPr>
          <w:spacing w:val="-2"/>
        </w:rPr>
        <w:t>(m</w:t>
      </w:r>
      <w:r>
        <w:t>onitor +</w:t>
      </w:r>
      <w:r>
        <w:rPr>
          <w:spacing w:val="-2"/>
        </w:rPr>
        <w:t xml:space="preserve"> d</w:t>
      </w:r>
      <w:r>
        <w:t>esk</w:t>
      </w:r>
      <w:r>
        <w:rPr>
          <w:spacing w:val="-1"/>
        </w:rPr>
        <w:t>t</w:t>
      </w:r>
      <w:r>
        <w:t>op</w:t>
      </w:r>
      <w:r>
        <w:rPr>
          <w:spacing w:val="-2"/>
        </w:rPr>
        <w:t>)</w:t>
      </w:r>
      <w:r>
        <w:t>,</w:t>
      </w:r>
      <w:r>
        <w:rPr>
          <w:spacing w:val="-2"/>
        </w:rPr>
        <w:t xml:space="preserve"> </w:t>
      </w:r>
      <w:r>
        <w:t>t</w:t>
      </w:r>
      <w:r>
        <w:rPr>
          <w:spacing w:val="-1"/>
        </w:rPr>
        <w:t>e</w:t>
      </w:r>
      <w:r>
        <w:t xml:space="preserve">lefoon, </w:t>
      </w:r>
      <w:r>
        <w:rPr>
          <w:spacing w:val="-2"/>
        </w:rPr>
        <w:t>p</w:t>
      </w:r>
      <w:r>
        <w:t>rin</w:t>
      </w:r>
      <w:r>
        <w:rPr>
          <w:spacing w:val="-1"/>
        </w:rPr>
        <w:t>t</w:t>
      </w:r>
      <w:r>
        <w:t>er,</w:t>
      </w:r>
      <w:r>
        <w:rPr>
          <w:spacing w:val="-2"/>
        </w:rPr>
        <w:t xml:space="preserve"> </w:t>
      </w:r>
      <w:r>
        <w:t>kassa,</w:t>
      </w:r>
      <w:r>
        <w:rPr>
          <w:spacing w:val="-1"/>
        </w:rPr>
        <w:t xml:space="preserve"> </w:t>
      </w:r>
      <w:r>
        <w:rPr>
          <w:spacing w:val="-2"/>
        </w:rPr>
        <w:t>p</w:t>
      </w:r>
      <w:r>
        <w:t>in</w:t>
      </w:r>
      <w:r>
        <w:rPr>
          <w:spacing w:val="-1"/>
        </w:rPr>
        <w:t>a</w:t>
      </w:r>
      <w:r>
        <w:rPr>
          <w:spacing w:val="-2"/>
        </w:rPr>
        <w:t>u</w:t>
      </w:r>
      <w:r>
        <w:rPr>
          <w:spacing w:val="1"/>
        </w:rPr>
        <w:t>t</w:t>
      </w:r>
      <w:r>
        <w:t>omaa</w:t>
      </w:r>
      <w:r>
        <w:rPr>
          <w:spacing w:val="-2"/>
        </w:rPr>
        <w:t>t</w:t>
      </w:r>
      <w:r>
        <w:t>,</w:t>
      </w:r>
      <w:r>
        <w:rPr>
          <w:spacing w:val="-2"/>
        </w:rPr>
        <w:t xml:space="preserve"> </w:t>
      </w:r>
      <w:r>
        <w:t>e</w:t>
      </w:r>
      <w:r>
        <w:rPr>
          <w:spacing w:val="-1"/>
        </w:rPr>
        <w:t>t</w:t>
      </w:r>
      <w:r>
        <w:t>ik</w:t>
      </w:r>
      <w:r>
        <w:rPr>
          <w:spacing w:val="-1"/>
        </w:rPr>
        <w:t>e</w:t>
      </w:r>
      <w:r>
        <w:t>t</w:t>
      </w:r>
      <w:r>
        <w:rPr>
          <w:spacing w:val="-2"/>
        </w:rPr>
        <w:t>p</w:t>
      </w:r>
      <w:r>
        <w:t>rin</w:t>
      </w:r>
      <w:r>
        <w:rPr>
          <w:spacing w:val="-1"/>
        </w:rPr>
        <w:t>t</w:t>
      </w:r>
      <w:r>
        <w:t>er, pr</w:t>
      </w:r>
      <w:r>
        <w:rPr>
          <w:spacing w:val="-2"/>
        </w:rPr>
        <w:t>u</w:t>
      </w:r>
      <w:r>
        <w:t>lle</w:t>
      </w:r>
      <w:r>
        <w:rPr>
          <w:spacing w:val="-1"/>
        </w:rPr>
        <w:t>n</w:t>
      </w:r>
      <w:r>
        <w:rPr>
          <w:spacing w:val="-2"/>
        </w:rPr>
        <w:t>b</w:t>
      </w:r>
      <w:r>
        <w:t>ak,</w:t>
      </w:r>
      <w:r>
        <w:rPr>
          <w:spacing w:val="-3"/>
        </w:rPr>
        <w:t xml:space="preserve"> </w:t>
      </w:r>
      <w:r>
        <w:t>torkr</w:t>
      </w:r>
      <w:r>
        <w:rPr>
          <w:spacing w:val="1"/>
        </w:rPr>
        <w:t>o</w:t>
      </w:r>
      <w:r>
        <w:t>lh</w:t>
      </w:r>
      <w:r>
        <w:rPr>
          <w:spacing w:val="-3"/>
        </w:rPr>
        <w:t>o</w:t>
      </w:r>
      <w:r>
        <w:rPr>
          <w:spacing w:val="-2"/>
        </w:rPr>
        <w:t>ud</w:t>
      </w:r>
      <w:r>
        <w:t>er, ka</w:t>
      </w:r>
      <w:r>
        <w:rPr>
          <w:spacing w:val="-2"/>
        </w:rPr>
        <w:t>n</w:t>
      </w:r>
      <w:r>
        <w:t>toorb</w:t>
      </w:r>
      <w:r>
        <w:rPr>
          <w:spacing w:val="-1"/>
        </w:rPr>
        <w:t>e</w:t>
      </w:r>
      <w:r>
        <w:rPr>
          <w:spacing w:val="-2"/>
        </w:rPr>
        <w:t>n</w:t>
      </w:r>
      <w:r>
        <w:t>odig</w:t>
      </w:r>
      <w:r>
        <w:rPr>
          <w:spacing w:val="-2"/>
        </w:rPr>
        <w:t>dh</w:t>
      </w:r>
      <w:r>
        <w:t>e</w:t>
      </w:r>
      <w:r>
        <w:rPr>
          <w:spacing w:val="-2"/>
        </w:rPr>
        <w:t>d</w:t>
      </w:r>
      <w:r>
        <w:t>en</w:t>
      </w:r>
      <w:r>
        <w:rPr>
          <w:spacing w:val="-3"/>
        </w:rPr>
        <w:t xml:space="preserve"> </w:t>
      </w:r>
      <w:r>
        <w:rPr>
          <w:spacing w:val="-2"/>
        </w:rPr>
        <w:t>(n</w:t>
      </w:r>
      <w:r>
        <w:t>ie</w:t>
      </w:r>
      <w:r>
        <w:rPr>
          <w:spacing w:val="-1"/>
        </w:rPr>
        <w:t>t</w:t>
      </w:r>
      <w:r>
        <w:t>jes, p</w:t>
      </w:r>
      <w:r>
        <w:rPr>
          <w:spacing w:val="-1"/>
        </w:rPr>
        <w:t>e</w:t>
      </w:r>
      <w:r>
        <w:rPr>
          <w:spacing w:val="-2"/>
        </w:rPr>
        <w:t>nn</w:t>
      </w:r>
      <w:r>
        <w:rPr>
          <w:spacing w:val="1"/>
        </w:rPr>
        <w:t>e</w:t>
      </w:r>
      <w:r>
        <w:t>n</w:t>
      </w:r>
      <w:r>
        <w:rPr>
          <w:spacing w:val="-3"/>
        </w:rPr>
        <w:t xml:space="preserve"> </w:t>
      </w:r>
      <w:r>
        <w:rPr>
          <w:spacing w:val="1"/>
        </w:rPr>
        <w:t>e</w:t>
      </w:r>
      <w:r>
        <w:t>n</w:t>
      </w:r>
      <w:r>
        <w:rPr>
          <w:spacing w:val="-3"/>
        </w:rPr>
        <w:t xml:space="preserve"> </w:t>
      </w:r>
      <w:r>
        <w:rPr>
          <w:spacing w:val="-2"/>
        </w:rPr>
        <w:t>d</w:t>
      </w:r>
      <w:r>
        <w:t>erg</w:t>
      </w:r>
      <w:r>
        <w:rPr>
          <w:spacing w:val="-1"/>
        </w:rPr>
        <w:t>e</w:t>
      </w:r>
      <w:r>
        <w:t>lijke</w:t>
      </w:r>
      <w:r>
        <w:rPr>
          <w:spacing w:val="-2"/>
        </w:rPr>
        <w:t>)</w:t>
      </w:r>
      <w:r>
        <w:t>,</w:t>
      </w:r>
      <w:r>
        <w:rPr>
          <w:spacing w:val="-2"/>
        </w:rPr>
        <w:t xml:space="preserve"> d</w:t>
      </w:r>
      <w:r>
        <w:rPr>
          <w:spacing w:val="1"/>
        </w:rPr>
        <w:t>e</w:t>
      </w:r>
      <w:r>
        <w:rPr>
          <w:spacing w:val="-2"/>
        </w:rPr>
        <w:t>c</w:t>
      </w:r>
      <w:r>
        <w:t>orati</w:t>
      </w:r>
      <w:r>
        <w:rPr>
          <w:spacing w:val="-1"/>
        </w:rPr>
        <w:t>e</w:t>
      </w:r>
      <w:r>
        <w:t>.</w:t>
      </w:r>
    </w:p>
    <w:p w:rsidR="00447E00" w:rsidRDefault="00447E00">
      <w:pPr>
        <w:kinsoku w:val="0"/>
        <w:overflowPunct w:val="0"/>
        <w:spacing w:before="8" w:line="190" w:lineRule="exact"/>
        <w:rPr>
          <w:sz w:val="19"/>
          <w:szCs w:val="19"/>
        </w:rPr>
      </w:pPr>
    </w:p>
    <w:p w:rsidR="00447E00" w:rsidRDefault="00447E00">
      <w:pPr>
        <w:kinsoku w:val="0"/>
        <w:overflowPunct w:val="0"/>
        <w:ind w:left="116"/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sz w:val="28"/>
          <w:szCs w:val="28"/>
        </w:rPr>
        <w:t>Totaal</w:t>
      </w:r>
      <w:r>
        <w:rPr>
          <w:rFonts w:ascii="Calibri" w:hAnsi="Calibri" w:cs="Calibri"/>
          <w:spacing w:val="-1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€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3.3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>0</w:t>
      </w:r>
      <w:r>
        <w:rPr>
          <w:rFonts w:ascii="Calibri" w:hAnsi="Calibri" w:cs="Calibri"/>
          <w:i/>
          <w:iCs/>
          <w:sz w:val="28"/>
          <w:szCs w:val="28"/>
        </w:rPr>
        <w:t>9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>,</w:t>
      </w:r>
      <w:r>
        <w:rPr>
          <w:rFonts w:ascii="Calibri" w:hAnsi="Calibri" w:cs="Calibri"/>
          <w:i/>
          <w:iCs/>
          <w:sz w:val="28"/>
          <w:szCs w:val="28"/>
        </w:rPr>
        <w:t>91</w:t>
      </w:r>
    </w:p>
    <w:p w:rsidR="00447E00" w:rsidRDefault="00447E00">
      <w:pPr>
        <w:kinsoku w:val="0"/>
        <w:overflowPunct w:val="0"/>
        <w:ind w:left="116"/>
        <w:rPr>
          <w:rFonts w:ascii="Calibri" w:hAnsi="Calibri" w:cs="Calibri"/>
          <w:sz w:val="28"/>
          <w:szCs w:val="28"/>
        </w:rPr>
        <w:sectPr w:rsidR="00447E00">
          <w:pgSz w:w="11907" w:h="16840"/>
          <w:pgMar w:top="1780" w:right="660" w:bottom="980" w:left="1300" w:header="305" w:footer="780" w:gutter="0"/>
          <w:cols w:space="708" w:equalWidth="0">
            <w:col w:w="9947"/>
          </w:cols>
          <w:noEndnote/>
        </w:sectPr>
      </w:pPr>
    </w:p>
    <w:p w:rsidR="00447E00" w:rsidRDefault="00447E00">
      <w:pPr>
        <w:kinsoku w:val="0"/>
        <w:overflowPunct w:val="0"/>
        <w:spacing w:before="10" w:line="160" w:lineRule="exact"/>
        <w:rPr>
          <w:sz w:val="16"/>
          <w:szCs w:val="16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pStyle w:val="Kop3"/>
        <w:numPr>
          <w:ilvl w:val="1"/>
          <w:numId w:val="31"/>
        </w:numPr>
        <w:tabs>
          <w:tab w:val="left" w:pos="596"/>
          <w:tab w:val="left" w:pos="965"/>
        </w:tabs>
        <w:kinsoku w:val="0"/>
        <w:overflowPunct w:val="0"/>
        <w:ind w:hanging="481"/>
        <w:rPr>
          <w:i w:val="0"/>
          <w:iCs w:val="0"/>
          <w:color w:val="000000"/>
        </w:rPr>
      </w:pPr>
      <w:r>
        <w:rPr>
          <w:b/>
          <w:bCs/>
          <w:color w:val="76923B"/>
        </w:rPr>
        <w:t>|</w:t>
      </w:r>
      <w:r>
        <w:rPr>
          <w:b/>
          <w:bCs/>
          <w:color w:val="76923B"/>
        </w:rPr>
        <w:tab/>
      </w:r>
      <w:r>
        <w:rPr>
          <w:color w:val="000000"/>
          <w:spacing w:val="1"/>
        </w:rPr>
        <w:t>S</w:t>
      </w:r>
      <w:r>
        <w:rPr>
          <w:color w:val="000000"/>
        </w:rPr>
        <w:t>pree</w:t>
      </w:r>
      <w:r>
        <w:rPr>
          <w:color w:val="000000"/>
          <w:spacing w:val="-2"/>
        </w:rPr>
        <w:t>kk</w:t>
      </w:r>
      <w:r>
        <w:rPr>
          <w:color w:val="000000"/>
          <w:spacing w:val="1"/>
        </w:rPr>
        <w:t>a</w:t>
      </w:r>
      <w:r>
        <w:rPr>
          <w:color w:val="000000"/>
        </w:rPr>
        <w:t>m</w:t>
      </w:r>
      <w:r>
        <w:rPr>
          <w:color w:val="000000"/>
          <w:spacing w:val="2"/>
        </w:rPr>
        <w:t>e</w:t>
      </w:r>
      <w:r>
        <w:rPr>
          <w:color w:val="000000"/>
        </w:rPr>
        <w:t>r</w:t>
      </w:r>
      <w:r>
        <w:rPr>
          <w:color w:val="000000"/>
          <w:spacing w:val="-20"/>
        </w:rPr>
        <w:t xml:space="preserve"> </w:t>
      </w:r>
      <w:r>
        <w:rPr>
          <w:color w:val="000000"/>
        </w:rPr>
        <w:t>1</w:t>
      </w:r>
    </w:p>
    <w:p w:rsidR="00447E00" w:rsidRDefault="00447E00">
      <w:pPr>
        <w:kinsoku w:val="0"/>
        <w:overflowPunct w:val="0"/>
        <w:spacing w:before="17" w:line="240" w:lineRule="exact"/>
      </w:pPr>
    </w:p>
    <w:p w:rsidR="00447E00" w:rsidRDefault="00447E00">
      <w:pPr>
        <w:pStyle w:val="Plattetekst"/>
        <w:kinsoku w:val="0"/>
        <w:overflowPunct w:val="0"/>
        <w:spacing w:line="276" w:lineRule="auto"/>
        <w:ind w:right="694"/>
      </w:pPr>
      <w:r>
        <w:t>Bes</w:t>
      </w:r>
      <w:r>
        <w:rPr>
          <w:spacing w:val="-1"/>
        </w:rPr>
        <w:t>c</w:t>
      </w:r>
      <w:r>
        <w:rPr>
          <w:spacing w:val="-2"/>
        </w:rPr>
        <w:t>h</w:t>
      </w:r>
      <w:r>
        <w:t>rij</w:t>
      </w:r>
      <w:r>
        <w:rPr>
          <w:spacing w:val="1"/>
        </w:rPr>
        <w:t>v</w:t>
      </w:r>
      <w:r>
        <w:t>in</w:t>
      </w:r>
      <w:r>
        <w:rPr>
          <w:spacing w:val="-1"/>
        </w:rPr>
        <w:t>g</w:t>
      </w:r>
      <w:r>
        <w:t>;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>z</w:t>
      </w:r>
      <w:r>
        <w:t>e</w:t>
      </w:r>
      <w:r>
        <w:rPr>
          <w:spacing w:val="-2"/>
        </w:rPr>
        <w:t xml:space="preserve"> </w:t>
      </w:r>
      <w:r>
        <w:t>spre</w:t>
      </w:r>
      <w:r>
        <w:rPr>
          <w:spacing w:val="-2"/>
        </w:rPr>
        <w:t>e</w:t>
      </w:r>
      <w:r>
        <w:t>k</w:t>
      </w:r>
      <w:r>
        <w:rPr>
          <w:spacing w:val="-1"/>
        </w:rPr>
        <w:t>k</w:t>
      </w:r>
      <w:r>
        <w:t>a</w:t>
      </w:r>
      <w:r>
        <w:rPr>
          <w:spacing w:val="-2"/>
        </w:rPr>
        <w:t>m</w:t>
      </w:r>
      <w:r>
        <w:t>er</w:t>
      </w:r>
      <w:r>
        <w:rPr>
          <w:spacing w:val="-1"/>
        </w:rPr>
        <w:t xml:space="preserve"> </w:t>
      </w:r>
      <w:r>
        <w:rPr>
          <w:spacing w:val="1"/>
        </w:rPr>
        <w:t>i</w:t>
      </w:r>
      <w:r>
        <w:t>s on</w:t>
      </w:r>
      <w:r>
        <w:rPr>
          <w:spacing w:val="-2"/>
        </w:rPr>
        <w:t>z</w:t>
      </w:r>
      <w:r>
        <w:t>e</w:t>
      </w:r>
      <w:r>
        <w:rPr>
          <w:spacing w:val="-2"/>
        </w:rPr>
        <w:t xml:space="preserve"> </w:t>
      </w:r>
      <w:r>
        <w:t>‘h</w:t>
      </w:r>
      <w:r>
        <w:rPr>
          <w:spacing w:val="1"/>
        </w:rPr>
        <w:t>o</w:t>
      </w:r>
      <w:r>
        <w:t>o</w:t>
      </w:r>
      <w:r>
        <w:rPr>
          <w:spacing w:val="1"/>
        </w:rPr>
        <w:t>f</w:t>
      </w:r>
      <w:r>
        <w:rPr>
          <w:spacing w:val="-2"/>
        </w:rPr>
        <w:t>d</w:t>
      </w:r>
      <w:r>
        <w:t>’</w:t>
      </w:r>
      <w:r>
        <w:rPr>
          <w:spacing w:val="-2"/>
        </w:rPr>
        <w:t xml:space="preserve"> </w:t>
      </w:r>
      <w:r>
        <w:t>spre</w:t>
      </w:r>
      <w:r>
        <w:rPr>
          <w:spacing w:val="-2"/>
        </w:rPr>
        <w:t>e</w:t>
      </w:r>
      <w:r>
        <w:t>k</w:t>
      </w:r>
      <w:r>
        <w:rPr>
          <w:spacing w:val="-2"/>
        </w:rPr>
        <w:t>k</w:t>
      </w:r>
      <w:r>
        <w:t>a</w:t>
      </w:r>
      <w:r>
        <w:rPr>
          <w:spacing w:val="-2"/>
        </w:rPr>
        <w:t>m</w:t>
      </w:r>
      <w:r>
        <w:t>er,</w:t>
      </w:r>
      <w:r>
        <w:rPr>
          <w:spacing w:val="-1"/>
        </w:rPr>
        <w:t xml:space="preserve"> </w:t>
      </w:r>
      <w:r>
        <w:rPr>
          <w:spacing w:val="-2"/>
        </w:rPr>
        <w:t>d</w:t>
      </w:r>
      <w:r>
        <w:t>ie</w:t>
      </w:r>
      <w:r>
        <w:rPr>
          <w:spacing w:val="-1"/>
        </w:rPr>
        <w:t xml:space="preserve"> </w:t>
      </w:r>
      <w:r>
        <w:t>gre</w:t>
      </w:r>
      <w:r>
        <w:rPr>
          <w:spacing w:val="-2"/>
        </w:rPr>
        <w:t>n</w:t>
      </w:r>
      <w:r>
        <w:t>st</w:t>
      </w:r>
      <w:r>
        <w:rPr>
          <w:spacing w:val="-1"/>
        </w:rPr>
        <w:t xml:space="preserve"> </w:t>
      </w:r>
      <w:r>
        <w:t>aan</w:t>
      </w:r>
      <w:r>
        <w:rPr>
          <w:spacing w:val="-3"/>
        </w:rPr>
        <w:t xml:space="preserve"> </w:t>
      </w:r>
      <w:r>
        <w:rPr>
          <w:spacing w:val="-2"/>
        </w:rPr>
        <w:t>d</w:t>
      </w:r>
      <w:r>
        <w:t>e wac</w:t>
      </w:r>
      <w:r>
        <w:rPr>
          <w:spacing w:val="-2"/>
        </w:rPr>
        <w:t>h</w:t>
      </w:r>
      <w:r>
        <w:t>t</w:t>
      </w:r>
      <w:r>
        <w:rPr>
          <w:spacing w:val="-1"/>
        </w:rPr>
        <w:t>k</w:t>
      </w:r>
      <w:r>
        <w:t>a</w:t>
      </w:r>
      <w:r>
        <w:rPr>
          <w:spacing w:val="-2"/>
        </w:rPr>
        <w:t>m</w:t>
      </w:r>
      <w:r>
        <w:t>er. Het</w:t>
      </w:r>
      <w:r>
        <w:rPr>
          <w:spacing w:val="-2"/>
        </w:rPr>
        <w:t xml:space="preserve"> </w:t>
      </w:r>
      <w:r>
        <w:t>spre</w:t>
      </w:r>
      <w:r>
        <w:rPr>
          <w:spacing w:val="-2"/>
        </w:rPr>
        <w:t>e</w:t>
      </w:r>
      <w:r>
        <w:t>k</w:t>
      </w:r>
      <w:r>
        <w:rPr>
          <w:spacing w:val="-2"/>
        </w:rPr>
        <w:t>uu</w:t>
      </w:r>
      <w:r>
        <w:t>r,</w:t>
      </w:r>
      <w:r>
        <w:rPr>
          <w:spacing w:val="-1"/>
        </w:rPr>
        <w:t xml:space="preserve"> </w:t>
      </w:r>
      <w:r>
        <w:t>alle</w:t>
      </w:r>
      <w:r>
        <w:rPr>
          <w:spacing w:val="-1"/>
        </w:rPr>
        <w:t xml:space="preserve"> </w:t>
      </w:r>
      <w:r>
        <w:t>afs</w:t>
      </w:r>
      <w:r>
        <w:rPr>
          <w:spacing w:val="-2"/>
        </w:rPr>
        <w:t>p</w:t>
      </w:r>
      <w:r>
        <w:t>rak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t>en</w:t>
      </w:r>
      <w:r>
        <w:rPr>
          <w:spacing w:val="-1"/>
        </w:rPr>
        <w:t xml:space="preserve"> </w:t>
      </w:r>
      <w:r>
        <w:rPr>
          <w:spacing w:val="-2"/>
        </w:rPr>
        <w:t>c</w:t>
      </w:r>
      <w:r>
        <w:t>onsul</w:t>
      </w:r>
      <w:r>
        <w:rPr>
          <w:spacing w:val="-2"/>
        </w:rPr>
        <w:t>t</w:t>
      </w:r>
      <w:r>
        <w:t>en</w:t>
      </w:r>
      <w:r>
        <w:rPr>
          <w:spacing w:val="-3"/>
        </w:rPr>
        <w:t xml:space="preserve"> </w:t>
      </w:r>
      <w:r>
        <w:t>w</w:t>
      </w:r>
      <w:r>
        <w:rPr>
          <w:spacing w:val="1"/>
        </w:rPr>
        <w:t>o</w:t>
      </w:r>
      <w:r>
        <w:t>rd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rPr>
          <w:spacing w:val="-2"/>
        </w:rPr>
        <w:t>h</w:t>
      </w:r>
      <w:r>
        <w:t xml:space="preserve">ier </w:t>
      </w:r>
      <w:r>
        <w:rPr>
          <w:spacing w:val="-1"/>
        </w:rPr>
        <w:t>g</w:t>
      </w:r>
      <w:r>
        <w:t>e</w:t>
      </w:r>
      <w:r>
        <w:rPr>
          <w:spacing w:val="-2"/>
        </w:rPr>
        <w:t>h</w:t>
      </w:r>
      <w:r>
        <w:t>ou</w:t>
      </w:r>
      <w:r>
        <w:rPr>
          <w:spacing w:val="-2"/>
        </w:rPr>
        <w:t>d</w:t>
      </w:r>
      <w:r>
        <w:t>e</w:t>
      </w:r>
      <w:r>
        <w:rPr>
          <w:spacing w:val="-2"/>
        </w:rPr>
        <w:t>n</w:t>
      </w:r>
      <w:r>
        <w:t>.</w:t>
      </w:r>
      <w:r>
        <w:rPr>
          <w:spacing w:val="-1"/>
        </w:rPr>
        <w:t xml:space="preserve"> </w:t>
      </w:r>
      <w:r>
        <w:t xml:space="preserve">Bij </w:t>
      </w:r>
      <w:r>
        <w:rPr>
          <w:spacing w:val="-2"/>
        </w:rPr>
        <w:t>d</w:t>
      </w:r>
      <w:r>
        <w:t>ru</w:t>
      </w:r>
      <w:r>
        <w:rPr>
          <w:spacing w:val="-1"/>
        </w:rPr>
        <w:t>k</w:t>
      </w:r>
      <w:r>
        <w:t>te kan</w:t>
      </w:r>
      <w:r>
        <w:rPr>
          <w:spacing w:val="-3"/>
        </w:rPr>
        <w:t xml:space="preserve"> </w:t>
      </w:r>
      <w:r>
        <w:t>spre</w:t>
      </w:r>
      <w:r>
        <w:rPr>
          <w:spacing w:val="-2"/>
        </w:rPr>
        <w:t>e</w:t>
      </w:r>
      <w:r>
        <w:t>k</w:t>
      </w:r>
      <w:r>
        <w:rPr>
          <w:spacing w:val="-1"/>
        </w:rPr>
        <w:t>k</w:t>
      </w:r>
      <w:r>
        <w:t>a</w:t>
      </w:r>
      <w:r>
        <w:rPr>
          <w:spacing w:val="-2"/>
        </w:rPr>
        <w:t>m</w:t>
      </w:r>
      <w:r>
        <w:t>er</w:t>
      </w:r>
      <w:r>
        <w:rPr>
          <w:spacing w:val="-1"/>
        </w:rPr>
        <w:t xml:space="preserve"> </w:t>
      </w:r>
      <w:r>
        <w:t>2</w:t>
      </w:r>
      <w:r>
        <w:rPr>
          <w:spacing w:val="-2"/>
        </w:rPr>
        <w:t xml:space="preserve"> </w:t>
      </w:r>
      <w:r>
        <w:t>i</w:t>
      </w:r>
      <w:r>
        <w:rPr>
          <w:spacing w:val="1"/>
        </w:rPr>
        <w:t>n</w:t>
      </w:r>
      <w:r>
        <w:t>g</w:t>
      </w:r>
      <w:r>
        <w:rPr>
          <w:spacing w:val="-1"/>
        </w:rPr>
        <w:t>e</w:t>
      </w:r>
      <w:r>
        <w:t>z</w:t>
      </w:r>
      <w:r>
        <w:rPr>
          <w:spacing w:val="-1"/>
        </w:rPr>
        <w:t>e</w:t>
      </w:r>
      <w:r>
        <w:t>t</w:t>
      </w:r>
      <w:r>
        <w:rPr>
          <w:spacing w:val="-2"/>
        </w:rPr>
        <w:t xml:space="preserve"> </w:t>
      </w:r>
      <w:r>
        <w:t>w</w:t>
      </w:r>
      <w:r>
        <w:rPr>
          <w:spacing w:val="1"/>
        </w:rPr>
        <w:t>o</w:t>
      </w:r>
      <w:r>
        <w:t>rd</w:t>
      </w:r>
      <w:r>
        <w:rPr>
          <w:spacing w:val="-1"/>
        </w:rPr>
        <w:t>e</w:t>
      </w:r>
      <w:r>
        <w:rPr>
          <w:spacing w:val="-2"/>
        </w:rPr>
        <w:t>n</w:t>
      </w:r>
      <w:r>
        <w:t>.</w:t>
      </w:r>
    </w:p>
    <w:p w:rsidR="00447E00" w:rsidRDefault="00447E00">
      <w:pPr>
        <w:pStyle w:val="Plattetekst"/>
        <w:kinsoku w:val="0"/>
        <w:overflowPunct w:val="0"/>
        <w:spacing w:line="339" w:lineRule="exact"/>
      </w:pPr>
      <w:r>
        <w:t>Ac</w:t>
      </w:r>
      <w:r>
        <w:rPr>
          <w:spacing w:val="-2"/>
        </w:rPr>
        <w:t>h</w:t>
      </w:r>
      <w:r>
        <w:t>t</w:t>
      </w:r>
      <w:r>
        <w:rPr>
          <w:spacing w:val="-1"/>
        </w:rPr>
        <w:t>e</w:t>
      </w:r>
      <w:r>
        <w:t>r s</w:t>
      </w:r>
      <w:r>
        <w:rPr>
          <w:spacing w:val="-2"/>
        </w:rPr>
        <w:t>p</w:t>
      </w:r>
      <w:r>
        <w:t>re</w:t>
      </w:r>
      <w:r>
        <w:rPr>
          <w:spacing w:val="-1"/>
        </w:rPr>
        <w:t>e</w:t>
      </w:r>
      <w:r>
        <w:t>k</w:t>
      </w:r>
      <w:r>
        <w:rPr>
          <w:spacing w:val="-1"/>
        </w:rPr>
        <w:t>k</w:t>
      </w:r>
      <w:r>
        <w:t>a</w:t>
      </w:r>
      <w:r>
        <w:rPr>
          <w:spacing w:val="-2"/>
        </w:rPr>
        <w:t>m</w:t>
      </w:r>
      <w:r>
        <w:t>er</w:t>
      </w:r>
      <w:r>
        <w:rPr>
          <w:spacing w:val="-1"/>
        </w:rPr>
        <w:t xml:space="preserve"> </w:t>
      </w:r>
      <w:r>
        <w:t>1</w:t>
      </w:r>
      <w:r>
        <w:rPr>
          <w:spacing w:val="-2"/>
        </w:rPr>
        <w:t xml:space="preserve"> </w:t>
      </w:r>
      <w:r>
        <w:t>zit</w:t>
      </w:r>
      <w:r>
        <w:rPr>
          <w:spacing w:val="-2"/>
        </w:rPr>
        <w:t xml:space="preserve"> d</w:t>
      </w:r>
      <w:r>
        <w:t>e stille</w:t>
      </w:r>
      <w:r>
        <w:rPr>
          <w:spacing w:val="-1"/>
        </w:rPr>
        <w:t xml:space="preserve"> </w:t>
      </w:r>
      <w:r>
        <w:t>rui</w:t>
      </w:r>
      <w:r>
        <w:rPr>
          <w:spacing w:val="-2"/>
        </w:rPr>
        <w:t>m</w:t>
      </w:r>
      <w:r>
        <w:t>t</w:t>
      </w:r>
      <w:r>
        <w:rPr>
          <w:spacing w:val="-1"/>
        </w:rPr>
        <w:t>e</w:t>
      </w:r>
      <w:r>
        <w:t>, m</w:t>
      </w:r>
      <w:r>
        <w:rPr>
          <w:spacing w:val="-1"/>
        </w:rPr>
        <w:t>e</w:t>
      </w:r>
      <w:r>
        <w:rPr>
          <w:spacing w:val="-2"/>
        </w:rPr>
        <w:t>n</w:t>
      </w:r>
      <w:r>
        <w:t>sen</w:t>
      </w:r>
      <w:r>
        <w:rPr>
          <w:spacing w:val="-3"/>
        </w:rPr>
        <w:t xml:space="preserve"> </w:t>
      </w:r>
      <w:r>
        <w:rPr>
          <w:spacing w:val="-2"/>
        </w:rPr>
        <w:t>d</w:t>
      </w:r>
      <w:r>
        <w:t>ie</w:t>
      </w:r>
      <w:r>
        <w:rPr>
          <w:spacing w:val="1"/>
        </w:rPr>
        <w:t xml:space="preserve"> </w:t>
      </w:r>
      <w:r>
        <w:rPr>
          <w:spacing w:val="-2"/>
        </w:rPr>
        <w:t>d</w:t>
      </w:r>
      <w:r>
        <w:t>aar</w:t>
      </w:r>
      <w:r>
        <w:rPr>
          <w:spacing w:val="-1"/>
        </w:rPr>
        <w:t xml:space="preserve"> </w:t>
      </w:r>
      <w:r>
        <w:rPr>
          <w:spacing w:val="-2"/>
        </w:rPr>
        <w:t>h</w:t>
      </w:r>
      <w:r>
        <w:t>e</w:t>
      </w:r>
      <w:r>
        <w:rPr>
          <w:spacing w:val="1"/>
        </w:rPr>
        <w:t>e</w:t>
      </w:r>
      <w:r>
        <w:t>n</w:t>
      </w:r>
      <w:r>
        <w:rPr>
          <w:spacing w:val="-3"/>
        </w:rPr>
        <w:t xml:space="preserve"> </w:t>
      </w:r>
      <w:r>
        <w:t>gaan</w:t>
      </w:r>
      <w:r>
        <w:rPr>
          <w:spacing w:val="-3"/>
        </w:rPr>
        <w:t xml:space="preserve"> </w:t>
      </w:r>
      <w:r>
        <w:t>w</w:t>
      </w:r>
      <w:r>
        <w:rPr>
          <w:spacing w:val="1"/>
        </w:rPr>
        <w:t>o</w:t>
      </w:r>
      <w:r>
        <w:t>rd</w:t>
      </w:r>
      <w:r>
        <w:rPr>
          <w:spacing w:val="-1"/>
        </w:rPr>
        <w:t>e</w:t>
      </w:r>
      <w:r>
        <w:t>n</w:t>
      </w:r>
    </w:p>
    <w:p w:rsidR="00447E00" w:rsidRDefault="00447E00">
      <w:pPr>
        <w:pStyle w:val="Plattetekst"/>
        <w:kinsoku w:val="0"/>
        <w:overflowPunct w:val="0"/>
        <w:spacing w:before="52"/>
      </w:pPr>
      <w:r>
        <w:t>altijd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>e</w:t>
      </w:r>
      <w:r>
        <w:t>rst</w:t>
      </w:r>
      <w:r>
        <w:rPr>
          <w:spacing w:val="-2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spre</w:t>
      </w:r>
      <w:r>
        <w:rPr>
          <w:spacing w:val="-2"/>
        </w:rPr>
        <w:t>e</w:t>
      </w:r>
      <w:r>
        <w:t>k</w:t>
      </w:r>
      <w:r>
        <w:rPr>
          <w:spacing w:val="-1"/>
        </w:rPr>
        <w:t>k</w:t>
      </w:r>
      <w:r>
        <w:t>a</w:t>
      </w:r>
      <w:r>
        <w:rPr>
          <w:spacing w:val="-2"/>
        </w:rPr>
        <w:t>m</w:t>
      </w:r>
      <w:r>
        <w:t>er</w:t>
      </w:r>
      <w:r>
        <w:rPr>
          <w:spacing w:val="-1"/>
        </w:rPr>
        <w:t xml:space="preserve"> </w:t>
      </w:r>
      <w:r>
        <w:t>1</w:t>
      </w:r>
      <w:r>
        <w:rPr>
          <w:spacing w:val="-2"/>
        </w:rPr>
        <w:t xml:space="preserve"> </w:t>
      </w:r>
      <w:r>
        <w:t>ontva</w:t>
      </w:r>
      <w:r>
        <w:rPr>
          <w:spacing w:val="-2"/>
        </w:rPr>
        <w:t>n</w:t>
      </w:r>
      <w:r>
        <w:t>g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rPr>
          <w:spacing w:val="-2"/>
        </w:rPr>
        <w:t>d</w:t>
      </w:r>
      <w:r>
        <w:rPr>
          <w:spacing w:val="2"/>
        </w:rPr>
        <w:t>o</w:t>
      </w:r>
      <w:r>
        <w:t>or</w:t>
      </w:r>
      <w:r>
        <w:rPr>
          <w:spacing w:val="-1"/>
        </w:rPr>
        <w:t xml:space="preserve"> 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d</w:t>
      </w:r>
      <w:r>
        <w:t>iere</w:t>
      </w:r>
      <w:r>
        <w:rPr>
          <w:spacing w:val="-2"/>
        </w:rPr>
        <w:t>n</w:t>
      </w:r>
      <w:r>
        <w:t>arts.</w:t>
      </w:r>
    </w:p>
    <w:p w:rsidR="00447E00" w:rsidRDefault="00447E00">
      <w:pPr>
        <w:pStyle w:val="Plattetekst"/>
        <w:kinsoku w:val="0"/>
        <w:overflowPunct w:val="0"/>
        <w:spacing w:before="52" w:line="276" w:lineRule="auto"/>
        <w:ind w:right="1383"/>
      </w:pPr>
      <w:r>
        <w:rPr>
          <w:spacing w:val="-2"/>
        </w:rPr>
        <w:t>I</w:t>
      </w:r>
      <w:r>
        <w:t>n</w:t>
      </w:r>
      <w:r>
        <w:rPr>
          <w:spacing w:val="-3"/>
        </w:rPr>
        <w:t xml:space="preserve"> </w:t>
      </w:r>
      <w:r>
        <w:rPr>
          <w:spacing w:val="-2"/>
        </w:rPr>
        <w:t>d</w:t>
      </w:r>
      <w:r>
        <w:t>e spre</w:t>
      </w:r>
      <w:r>
        <w:rPr>
          <w:spacing w:val="-2"/>
        </w:rPr>
        <w:t>e</w:t>
      </w:r>
      <w:r>
        <w:t>k</w:t>
      </w:r>
      <w:r>
        <w:rPr>
          <w:spacing w:val="-1"/>
        </w:rPr>
        <w:t>k</w:t>
      </w:r>
      <w:r>
        <w:t>a</w:t>
      </w:r>
      <w:r>
        <w:rPr>
          <w:spacing w:val="-2"/>
        </w:rPr>
        <w:t>m</w:t>
      </w:r>
      <w:r>
        <w:t>er</w:t>
      </w:r>
      <w:r>
        <w:rPr>
          <w:spacing w:val="-1"/>
        </w:rPr>
        <w:t xml:space="preserve"> </w:t>
      </w:r>
      <w:r>
        <w:t>zit e</w:t>
      </w:r>
      <w:r>
        <w:rPr>
          <w:spacing w:val="-2"/>
        </w:rPr>
        <w:t>e</w:t>
      </w:r>
      <w:r>
        <w:t>n</w:t>
      </w:r>
      <w:r>
        <w:rPr>
          <w:spacing w:val="-3"/>
        </w:rPr>
        <w:t xml:space="preserve"> </w:t>
      </w:r>
      <w:r>
        <w:rPr>
          <w:spacing w:val="1"/>
        </w:rPr>
        <w:t>d</w:t>
      </w:r>
      <w:r>
        <w:t>e</w:t>
      </w:r>
      <w:r>
        <w:rPr>
          <w:spacing w:val="-2"/>
        </w:rPr>
        <w:t>u</w:t>
      </w:r>
      <w:r>
        <w:t xml:space="preserve">r </w:t>
      </w:r>
      <w:r>
        <w:rPr>
          <w:spacing w:val="-2"/>
        </w:rPr>
        <w:t>n</w:t>
      </w:r>
      <w:r>
        <w:t>aar</w:t>
      </w:r>
      <w:r>
        <w:rPr>
          <w:spacing w:val="-1"/>
        </w:rPr>
        <w:t xml:space="preserve"> </w:t>
      </w:r>
      <w:r>
        <w:rPr>
          <w:spacing w:val="-2"/>
        </w:rPr>
        <w:t>h</w:t>
      </w:r>
      <w:r>
        <w:t>et la</w:t>
      </w:r>
      <w:r>
        <w:rPr>
          <w:spacing w:val="-1"/>
        </w:rPr>
        <w:t>b</w:t>
      </w:r>
      <w:r>
        <w:t>orato</w:t>
      </w:r>
      <w:r>
        <w:rPr>
          <w:spacing w:val="-2"/>
        </w:rPr>
        <w:t>r</w:t>
      </w:r>
      <w:r>
        <w:t>iu</w:t>
      </w:r>
      <w:r>
        <w:rPr>
          <w:spacing w:val="-2"/>
        </w:rPr>
        <w:t>m</w:t>
      </w:r>
      <w:r>
        <w:t>,</w:t>
      </w:r>
      <w:r>
        <w:rPr>
          <w:spacing w:val="-2"/>
        </w:rPr>
        <w:t xml:space="preserve"> </w:t>
      </w:r>
      <w:r>
        <w:t xml:space="preserve">zo </w:t>
      </w:r>
      <w:r>
        <w:rPr>
          <w:spacing w:val="-2"/>
        </w:rPr>
        <w:t>k</w:t>
      </w:r>
      <w:r>
        <w:t>an</w:t>
      </w:r>
      <w:r>
        <w:rPr>
          <w:spacing w:val="-3"/>
        </w:rPr>
        <w:t xml:space="preserve"> </w:t>
      </w:r>
      <w:r>
        <w:rPr>
          <w:spacing w:val="1"/>
        </w:rPr>
        <w:t>e</w:t>
      </w:r>
      <w:r>
        <w:t xml:space="preserve">r </w:t>
      </w:r>
      <w:r>
        <w:rPr>
          <w:spacing w:val="3"/>
        </w:rPr>
        <w:t>s</w:t>
      </w:r>
      <w:r>
        <w:rPr>
          <w:spacing w:val="-2"/>
        </w:rPr>
        <w:t>n</w:t>
      </w:r>
      <w:r>
        <w:t>el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>e</w:t>
      </w:r>
      <w:r>
        <w:t>n on</w:t>
      </w:r>
      <w:r>
        <w:rPr>
          <w:spacing w:val="-2"/>
        </w:rPr>
        <w:t>d</w:t>
      </w:r>
      <w:r>
        <w:t>erzoek</w:t>
      </w:r>
      <w:r>
        <w:rPr>
          <w:spacing w:val="-2"/>
        </w:rPr>
        <w:t xml:space="preserve"> </w:t>
      </w:r>
      <w:r>
        <w:t>g</w:t>
      </w:r>
      <w:r>
        <w:rPr>
          <w:spacing w:val="-1"/>
        </w:rPr>
        <w:t>e</w:t>
      </w:r>
      <w:r>
        <w:rPr>
          <w:spacing w:val="-2"/>
        </w:rPr>
        <w:t>d</w:t>
      </w:r>
      <w:r>
        <w:t>aan</w:t>
      </w:r>
      <w:r>
        <w:rPr>
          <w:spacing w:val="-3"/>
        </w:rPr>
        <w:t xml:space="preserve"> </w:t>
      </w:r>
      <w:r>
        <w:t>w</w:t>
      </w:r>
      <w:r>
        <w:rPr>
          <w:spacing w:val="1"/>
        </w:rPr>
        <w:t>o</w:t>
      </w:r>
      <w:r>
        <w:t>rd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t xml:space="preserve">zoals </w:t>
      </w:r>
      <w:r>
        <w:rPr>
          <w:spacing w:val="-2"/>
        </w:rPr>
        <w:t>b</w:t>
      </w:r>
      <w:r>
        <w:t>ijv</w:t>
      </w:r>
      <w:r>
        <w:rPr>
          <w:spacing w:val="-2"/>
        </w:rPr>
        <w:t>o</w:t>
      </w:r>
      <w:r>
        <w:t>or</w:t>
      </w:r>
      <w:r>
        <w:rPr>
          <w:spacing w:val="-2"/>
        </w:rPr>
        <w:t>b</w:t>
      </w:r>
      <w:r>
        <w:rPr>
          <w:spacing w:val="-3"/>
        </w:rPr>
        <w:t>e</w:t>
      </w:r>
      <w:r>
        <w:t>eld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>e</w:t>
      </w:r>
      <w:r>
        <w:t xml:space="preserve">n </w:t>
      </w:r>
      <w:r>
        <w:rPr>
          <w:spacing w:val="-2"/>
        </w:rPr>
        <w:t>u</w:t>
      </w:r>
      <w:r>
        <w:t>rin</w:t>
      </w:r>
      <w:r>
        <w:rPr>
          <w:spacing w:val="-1"/>
        </w:rPr>
        <w:t>e</w:t>
      </w:r>
      <w:r>
        <w:t>on</w:t>
      </w:r>
      <w:r>
        <w:rPr>
          <w:spacing w:val="-2"/>
        </w:rPr>
        <w:t>d</w:t>
      </w:r>
      <w:r>
        <w:t>erzoe</w:t>
      </w:r>
      <w:r>
        <w:rPr>
          <w:spacing w:val="-1"/>
        </w:rPr>
        <w:t>k</w:t>
      </w:r>
      <w:r>
        <w:t>.</w:t>
      </w:r>
    </w:p>
    <w:p w:rsidR="00447E00" w:rsidRDefault="00447E00">
      <w:pPr>
        <w:pStyle w:val="Plattetekst"/>
        <w:kinsoku w:val="0"/>
        <w:overflowPunct w:val="0"/>
        <w:spacing w:line="276" w:lineRule="auto"/>
        <w:ind w:right="661"/>
      </w:pPr>
      <w:r>
        <w:rPr>
          <w:spacing w:val="-2"/>
        </w:rPr>
        <w:t>O</w:t>
      </w:r>
      <w:r>
        <w:t>p</w:t>
      </w:r>
      <w:r>
        <w:rPr>
          <w:spacing w:val="-3"/>
        </w:rPr>
        <w:t xml:space="preserve"> </w:t>
      </w:r>
      <w:r>
        <w:rPr>
          <w:spacing w:val="-2"/>
        </w:rPr>
        <w:t>d</w:t>
      </w:r>
      <w:r>
        <w:t xml:space="preserve">e </w:t>
      </w:r>
      <w:r>
        <w:rPr>
          <w:spacing w:val="-2"/>
        </w:rPr>
        <w:t>d</w:t>
      </w:r>
      <w:r>
        <w:t>e</w:t>
      </w:r>
      <w:r>
        <w:rPr>
          <w:spacing w:val="-2"/>
        </w:rPr>
        <w:t>u</w:t>
      </w:r>
      <w:r>
        <w:t>r</w:t>
      </w:r>
      <w:r>
        <w:rPr>
          <w:spacing w:val="1"/>
        </w:rPr>
        <w:t xml:space="preserve"> </w:t>
      </w:r>
      <w:r>
        <w:rPr>
          <w:spacing w:val="-2"/>
        </w:rPr>
        <w:t>n</w:t>
      </w:r>
      <w:r>
        <w:t>aar</w:t>
      </w:r>
      <w:r>
        <w:rPr>
          <w:spacing w:val="-1"/>
        </w:rPr>
        <w:t xml:space="preserve"> </w:t>
      </w:r>
      <w:r>
        <w:rPr>
          <w:spacing w:val="-2"/>
        </w:rPr>
        <w:t>d</w:t>
      </w:r>
      <w:r>
        <w:t xml:space="preserve">e </w:t>
      </w:r>
      <w:r>
        <w:rPr>
          <w:spacing w:val="1"/>
        </w:rPr>
        <w:t>w</w:t>
      </w:r>
      <w:r>
        <w:t>a</w:t>
      </w:r>
      <w:r>
        <w:rPr>
          <w:spacing w:val="-2"/>
        </w:rPr>
        <w:t>ch</w:t>
      </w:r>
      <w:r>
        <w:t>t</w:t>
      </w:r>
      <w:r>
        <w:rPr>
          <w:spacing w:val="-1"/>
        </w:rPr>
        <w:t>k</w:t>
      </w:r>
      <w:r>
        <w:t>a</w:t>
      </w:r>
      <w:r>
        <w:rPr>
          <w:spacing w:val="-2"/>
        </w:rPr>
        <w:t>m</w:t>
      </w:r>
      <w:r>
        <w:t>er</w:t>
      </w:r>
      <w:r>
        <w:rPr>
          <w:spacing w:val="1"/>
        </w:rPr>
        <w:t xml:space="preserve"> </w:t>
      </w:r>
      <w:r>
        <w:t>zit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>e</w:t>
      </w:r>
      <w:r>
        <w:t>n</w:t>
      </w:r>
      <w:r>
        <w:rPr>
          <w:spacing w:val="-2"/>
        </w:rPr>
        <w:t xml:space="preserve"> </w:t>
      </w:r>
      <w:r>
        <w:rPr>
          <w:spacing w:val="2"/>
        </w:rPr>
        <w:t>g</w:t>
      </w:r>
      <w:r>
        <w:t>la</w:t>
      </w:r>
      <w:r>
        <w:rPr>
          <w:spacing w:val="1"/>
        </w:rPr>
        <w:t>s</w:t>
      </w:r>
      <w:r>
        <w:t>sti</w:t>
      </w:r>
      <w:r>
        <w:rPr>
          <w:spacing w:val="-2"/>
        </w:rPr>
        <w:t>c</w:t>
      </w:r>
      <w:r>
        <w:t>k</w:t>
      </w:r>
      <w:r>
        <w:rPr>
          <w:spacing w:val="-1"/>
        </w:rPr>
        <w:t>e</w:t>
      </w:r>
      <w:r>
        <w:t xml:space="preserve">r </w:t>
      </w:r>
      <w:r>
        <w:rPr>
          <w:spacing w:val="-2"/>
        </w:rPr>
        <w:t>m</w:t>
      </w:r>
      <w:r>
        <w:t>et</w:t>
      </w:r>
      <w:r>
        <w:rPr>
          <w:spacing w:val="-2"/>
        </w:rPr>
        <w:t xml:space="preserve"> </w:t>
      </w:r>
      <w:r>
        <w:t>ons</w:t>
      </w:r>
      <w:r>
        <w:rPr>
          <w:spacing w:val="-1"/>
        </w:rPr>
        <w:t xml:space="preserve"> </w:t>
      </w:r>
      <w:r>
        <w:t>lo</w:t>
      </w:r>
      <w:r>
        <w:rPr>
          <w:spacing w:val="-3"/>
        </w:rPr>
        <w:t>g</w:t>
      </w:r>
      <w:r>
        <w:t>o. Zo kan</w:t>
      </w:r>
      <w:r>
        <w:rPr>
          <w:spacing w:val="-3"/>
        </w:rPr>
        <w:t xml:space="preserve"> </w:t>
      </w:r>
      <w:r>
        <w:rPr>
          <w:spacing w:val="-2"/>
        </w:rPr>
        <w:t>d</w:t>
      </w:r>
      <w:r>
        <w:t>e assiste</w:t>
      </w:r>
      <w:r>
        <w:rPr>
          <w:spacing w:val="-2"/>
        </w:rPr>
        <w:t>n</w:t>
      </w:r>
      <w:r>
        <w:t>te</w:t>
      </w:r>
      <w:r>
        <w:rPr>
          <w:spacing w:val="-2"/>
        </w:rPr>
        <w:t xml:space="preserve"> </w:t>
      </w:r>
      <w:r>
        <w:t>wel s</w:t>
      </w:r>
      <w:r>
        <w:rPr>
          <w:spacing w:val="-2"/>
        </w:rPr>
        <w:t>n</w:t>
      </w:r>
      <w:r>
        <w:t>el</w:t>
      </w:r>
      <w:r>
        <w:rPr>
          <w:spacing w:val="-1"/>
        </w:rPr>
        <w:t xml:space="preserve"> 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</w:t>
      </w:r>
      <w:r>
        <w:t>spre</w:t>
      </w:r>
      <w:r>
        <w:rPr>
          <w:spacing w:val="-2"/>
        </w:rPr>
        <w:t>e</w:t>
      </w:r>
      <w:r>
        <w:t>k</w:t>
      </w:r>
      <w:r>
        <w:rPr>
          <w:spacing w:val="-1"/>
        </w:rPr>
        <w:t>k</w:t>
      </w:r>
      <w:r>
        <w:t>a</w:t>
      </w:r>
      <w:r>
        <w:rPr>
          <w:spacing w:val="-2"/>
        </w:rPr>
        <w:t>m</w:t>
      </w:r>
      <w:r>
        <w:t>er</w:t>
      </w:r>
      <w:r>
        <w:rPr>
          <w:spacing w:val="-1"/>
        </w:rPr>
        <w:t xml:space="preserve"> </w:t>
      </w:r>
      <w:r>
        <w:t>in</w:t>
      </w:r>
      <w:r>
        <w:rPr>
          <w:spacing w:val="-2"/>
        </w:rPr>
        <w:t>k</w:t>
      </w:r>
      <w:r>
        <w:t>ijk</w:t>
      </w:r>
      <w:r>
        <w:rPr>
          <w:spacing w:val="-1"/>
        </w:rPr>
        <w:t>e</w:t>
      </w:r>
      <w:r>
        <w:rPr>
          <w:spacing w:val="-2"/>
        </w:rPr>
        <w:t>n</w:t>
      </w:r>
      <w:r>
        <w:t>,</w:t>
      </w:r>
      <w:r>
        <w:rPr>
          <w:spacing w:val="-2"/>
        </w:rPr>
        <w:t xml:space="preserve"> m</w:t>
      </w:r>
      <w:r>
        <w:t>aar</w:t>
      </w:r>
      <w:r>
        <w:rPr>
          <w:spacing w:val="-1"/>
        </w:rPr>
        <w:t xml:space="preserve"> </w:t>
      </w:r>
      <w:r>
        <w:rPr>
          <w:spacing w:val="-2"/>
        </w:rPr>
        <w:t>h</w:t>
      </w:r>
      <w:r>
        <w:t>e</w:t>
      </w:r>
      <w:r>
        <w:rPr>
          <w:spacing w:val="-2"/>
        </w:rPr>
        <w:t>e</w:t>
      </w:r>
      <w:r>
        <w:t>ft</w:t>
      </w:r>
      <w:r>
        <w:rPr>
          <w:spacing w:val="1"/>
        </w:rPr>
        <w:t xml:space="preserve"> 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</w:t>
      </w:r>
      <w:r>
        <w:t>kl</w:t>
      </w:r>
      <w:r>
        <w:rPr>
          <w:spacing w:val="1"/>
        </w:rPr>
        <w:t>a</w:t>
      </w:r>
      <w:r>
        <w:rPr>
          <w:spacing w:val="-2"/>
        </w:rPr>
        <w:t>n</w:t>
      </w:r>
      <w:r>
        <w:t>t</w:t>
      </w:r>
      <w:r>
        <w:rPr>
          <w:spacing w:val="-2"/>
        </w:rPr>
        <w:t xml:space="preserve"> </w:t>
      </w:r>
      <w:r>
        <w:t xml:space="preserve">wel </w:t>
      </w:r>
      <w:r>
        <w:rPr>
          <w:spacing w:val="-2"/>
        </w:rPr>
        <w:t>p</w:t>
      </w:r>
      <w:r>
        <w:t>riva</w:t>
      </w:r>
      <w:r>
        <w:rPr>
          <w:spacing w:val="-2"/>
        </w:rPr>
        <w:t>c</w:t>
      </w:r>
      <w:r>
        <w:t xml:space="preserve">y.  </w:t>
      </w:r>
      <w:r>
        <w:rPr>
          <w:spacing w:val="-2"/>
        </w:rPr>
        <w:t>I</w:t>
      </w:r>
      <w:r>
        <w:t>n</w:t>
      </w:r>
      <w:r>
        <w:rPr>
          <w:spacing w:val="-3"/>
        </w:rPr>
        <w:t xml:space="preserve"> </w:t>
      </w:r>
      <w:r>
        <w:rPr>
          <w:spacing w:val="-2"/>
        </w:rPr>
        <w:t>d</w:t>
      </w:r>
      <w:r>
        <w:rPr>
          <w:spacing w:val="1"/>
        </w:rPr>
        <w:t>e</w:t>
      </w:r>
      <w:r>
        <w:t>ze</w:t>
      </w:r>
      <w:r>
        <w:rPr>
          <w:spacing w:val="-2"/>
        </w:rPr>
        <w:t xml:space="preserve"> </w:t>
      </w:r>
      <w:r>
        <w:t>rui</w:t>
      </w:r>
      <w:r>
        <w:rPr>
          <w:spacing w:val="-2"/>
        </w:rPr>
        <w:t>m</w:t>
      </w:r>
      <w:r>
        <w:t xml:space="preserve">te </w:t>
      </w:r>
      <w:r>
        <w:rPr>
          <w:spacing w:val="-2"/>
        </w:rPr>
        <w:t>h</w:t>
      </w:r>
      <w:r>
        <w:t>e</w:t>
      </w:r>
      <w:r>
        <w:rPr>
          <w:spacing w:val="-2"/>
        </w:rPr>
        <w:t>bb</w:t>
      </w:r>
      <w:r>
        <w:rPr>
          <w:spacing w:val="1"/>
        </w:rPr>
        <w:t>e</w:t>
      </w:r>
      <w:r>
        <w:t>n</w:t>
      </w:r>
      <w:r>
        <w:rPr>
          <w:spacing w:val="-3"/>
        </w:rPr>
        <w:t xml:space="preserve"> </w:t>
      </w:r>
      <w:r>
        <w:t>w</w:t>
      </w:r>
      <w:r>
        <w:rPr>
          <w:spacing w:val="1"/>
        </w:rPr>
        <w:t>i</w:t>
      </w:r>
      <w:r>
        <w:t>j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>e</w:t>
      </w:r>
      <w:r>
        <w:t xml:space="preserve">n </w:t>
      </w:r>
      <w:r>
        <w:rPr>
          <w:spacing w:val="-2"/>
        </w:rPr>
        <w:t>b</w:t>
      </w:r>
      <w:r>
        <w:rPr>
          <w:spacing w:val="1"/>
        </w:rPr>
        <w:t>e</w:t>
      </w:r>
      <w:r>
        <w:rPr>
          <w:spacing w:val="-2"/>
        </w:rPr>
        <w:t>h</w:t>
      </w:r>
      <w:r>
        <w:t>a</w:t>
      </w:r>
      <w:r>
        <w:rPr>
          <w:spacing w:val="-2"/>
        </w:rPr>
        <w:t>nd</w:t>
      </w:r>
      <w:r>
        <w:t>el</w:t>
      </w:r>
      <w:r>
        <w:rPr>
          <w:spacing w:val="-1"/>
        </w:rPr>
        <w:t>t</w:t>
      </w:r>
      <w:r>
        <w:rPr>
          <w:spacing w:val="1"/>
        </w:rPr>
        <w:t>a</w:t>
      </w:r>
      <w:r>
        <w:t>fel,</w:t>
      </w:r>
      <w:r>
        <w:rPr>
          <w:spacing w:val="-1"/>
        </w:rPr>
        <w:t xml:space="preserve"> </w:t>
      </w:r>
      <w:r>
        <w:rPr>
          <w:spacing w:val="-2"/>
        </w:rPr>
        <w:t>d</w:t>
      </w:r>
      <w:r>
        <w:t>e</w:t>
      </w:r>
      <w:r>
        <w:rPr>
          <w:spacing w:val="-1"/>
        </w:rPr>
        <w:t>z</w:t>
      </w:r>
      <w:r>
        <w:t>e</w:t>
      </w:r>
      <w:r>
        <w:rPr>
          <w:spacing w:val="-2"/>
        </w:rPr>
        <w:t xml:space="preserve"> </w:t>
      </w:r>
      <w:r>
        <w:t>kan</w:t>
      </w:r>
      <w:r>
        <w:rPr>
          <w:spacing w:val="-3"/>
        </w:rPr>
        <w:t xml:space="preserve"> </w:t>
      </w:r>
      <w:r>
        <w:rPr>
          <w:spacing w:val="1"/>
        </w:rPr>
        <w:t>a</w:t>
      </w:r>
      <w:r>
        <w:rPr>
          <w:spacing w:val="-2"/>
        </w:rPr>
        <w:t>u</w:t>
      </w:r>
      <w:r>
        <w:t>tom</w:t>
      </w:r>
      <w:r>
        <w:rPr>
          <w:spacing w:val="-1"/>
        </w:rPr>
        <w:t>a</w:t>
      </w:r>
      <w:r>
        <w:t>tisch</w:t>
      </w:r>
      <w:r>
        <w:rPr>
          <w:spacing w:val="-3"/>
        </w:rPr>
        <w:t xml:space="preserve"> </w:t>
      </w:r>
      <w:r>
        <w:t>om</w:t>
      </w:r>
      <w:r>
        <w:rPr>
          <w:spacing w:val="-2"/>
        </w:rPr>
        <w:t>h</w:t>
      </w:r>
      <w:r>
        <w:t>o</w:t>
      </w:r>
      <w:r>
        <w:rPr>
          <w:spacing w:val="1"/>
        </w:rPr>
        <w:t>o</w:t>
      </w:r>
      <w:r>
        <w:t>g en</w:t>
      </w:r>
      <w:r>
        <w:rPr>
          <w:spacing w:val="-3"/>
        </w:rPr>
        <w:t xml:space="preserve"> </w:t>
      </w:r>
      <w:r>
        <w:t xml:space="preserve">omlaag. </w:t>
      </w:r>
      <w:r>
        <w:rPr>
          <w:spacing w:val="-2"/>
        </w:rPr>
        <w:t>O</w:t>
      </w:r>
      <w:r>
        <w:t>ok is</w:t>
      </w:r>
      <w:r>
        <w:rPr>
          <w:spacing w:val="-1"/>
        </w:rPr>
        <w:t xml:space="preserve"> </w:t>
      </w:r>
      <w:r>
        <w:t>er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>e</w:t>
      </w:r>
      <w:r>
        <w:t>n</w:t>
      </w:r>
      <w:r>
        <w:rPr>
          <w:spacing w:val="-3"/>
        </w:rPr>
        <w:t xml:space="preserve"> </w:t>
      </w:r>
      <w:r>
        <w:t>aa</w:t>
      </w:r>
      <w:r>
        <w:rPr>
          <w:spacing w:val="-2"/>
        </w:rPr>
        <w:t>n</w:t>
      </w:r>
      <w:r>
        <w:t>re</w:t>
      </w:r>
      <w:r>
        <w:rPr>
          <w:spacing w:val="-2"/>
        </w:rPr>
        <w:t>ch</w:t>
      </w:r>
      <w:r>
        <w:t>t aa</w:t>
      </w:r>
      <w:r>
        <w:rPr>
          <w:spacing w:val="-2"/>
        </w:rPr>
        <w:t>n</w:t>
      </w:r>
      <w:r>
        <w:t>wezig</w:t>
      </w:r>
      <w:r>
        <w:rPr>
          <w:spacing w:val="-1"/>
        </w:rPr>
        <w:t xml:space="preserve"> </w:t>
      </w:r>
      <w:r>
        <w:rPr>
          <w:spacing w:val="-2"/>
        </w:rPr>
        <w:t>m</w:t>
      </w:r>
      <w:r>
        <w:t>et</w:t>
      </w:r>
      <w:r>
        <w:rPr>
          <w:spacing w:val="-2"/>
        </w:rPr>
        <w:t xml:space="preserve"> </w:t>
      </w:r>
      <w:r>
        <w:t>wa</w:t>
      </w:r>
      <w:r>
        <w:rPr>
          <w:spacing w:val="1"/>
        </w:rPr>
        <w:t>s</w:t>
      </w:r>
      <w:r>
        <w:rPr>
          <w:spacing w:val="-2"/>
        </w:rPr>
        <w:t>b</w:t>
      </w:r>
      <w:r>
        <w:t>ak</w:t>
      </w:r>
      <w:r>
        <w:rPr>
          <w:spacing w:val="-2"/>
        </w:rPr>
        <w:t xml:space="preserve"> </w:t>
      </w:r>
      <w:r>
        <w:t>en</w:t>
      </w:r>
      <w:r>
        <w:rPr>
          <w:spacing w:val="-3"/>
        </w:rPr>
        <w:t xml:space="preserve"> </w:t>
      </w:r>
      <w:r>
        <w:t>k</w:t>
      </w:r>
      <w:r>
        <w:rPr>
          <w:spacing w:val="2"/>
        </w:rPr>
        <w:t>o</w:t>
      </w:r>
      <w:r>
        <w:t>el</w:t>
      </w:r>
      <w:r>
        <w:rPr>
          <w:spacing w:val="-1"/>
        </w:rPr>
        <w:t>k</w:t>
      </w:r>
      <w:r>
        <w:t>ast,</w:t>
      </w:r>
      <w:r>
        <w:rPr>
          <w:spacing w:val="-2"/>
        </w:rPr>
        <w:t xml:space="preserve"> h</w:t>
      </w:r>
      <w:r>
        <w:t>ier</w:t>
      </w:r>
      <w:r>
        <w:rPr>
          <w:spacing w:val="-1"/>
        </w:rPr>
        <w:t xml:space="preserve"> </w:t>
      </w:r>
      <w:r>
        <w:t>staat o</w:t>
      </w:r>
      <w:r>
        <w:rPr>
          <w:spacing w:val="1"/>
        </w:rPr>
        <w:t>o</w:t>
      </w:r>
      <w:r>
        <w:t>k</w:t>
      </w:r>
      <w:r>
        <w:rPr>
          <w:spacing w:val="-2"/>
        </w:rPr>
        <w:t xml:space="preserve"> d</w:t>
      </w:r>
      <w:r>
        <w:t>e</w:t>
      </w:r>
      <w:r>
        <w:rPr>
          <w:spacing w:val="-2"/>
        </w:rPr>
        <w:t xml:space="preserve"> c</w:t>
      </w:r>
      <w:r>
        <w:t>om</w:t>
      </w:r>
      <w:r>
        <w:rPr>
          <w:spacing w:val="-2"/>
        </w:rPr>
        <w:t>pu</w:t>
      </w:r>
      <w:r>
        <w:t>t</w:t>
      </w:r>
      <w:r>
        <w:rPr>
          <w:spacing w:val="-1"/>
        </w:rPr>
        <w:t>e</w:t>
      </w:r>
      <w:r>
        <w:t>r o</w:t>
      </w:r>
      <w:r>
        <w:rPr>
          <w:spacing w:val="-2"/>
        </w:rPr>
        <w:t>p</w:t>
      </w:r>
      <w:r>
        <w:t>.</w:t>
      </w:r>
      <w:r>
        <w:rPr>
          <w:spacing w:val="2"/>
        </w:rPr>
        <w:t xml:space="preserve"> </w:t>
      </w:r>
      <w:r>
        <w:rPr>
          <w:spacing w:val="-2"/>
        </w:rPr>
        <w:t>I</w:t>
      </w:r>
      <w:r>
        <w:t>n</w:t>
      </w:r>
      <w:r>
        <w:rPr>
          <w:spacing w:val="-3"/>
        </w:rPr>
        <w:t xml:space="preserve"> </w:t>
      </w:r>
      <w:r>
        <w:rPr>
          <w:spacing w:val="-2"/>
        </w:rPr>
        <w:t>d</w:t>
      </w:r>
      <w:r>
        <w:t xml:space="preserve">e </w:t>
      </w:r>
      <w:r>
        <w:rPr>
          <w:spacing w:val="-2"/>
        </w:rPr>
        <w:t>h</w:t>
      </w:r>
      <w:r>
        <w:t>oek</w:t>
      </w:r>
      <w:r>
        <w:rPr>
          <w:spacing w:val="-2"/>
        </w:rPr>
        <w:t xml:space="preserve"> (</w:t>
      </w:r>
      <w:r>
        <w:t>lin</w:t>
      </w:r>
      <w:r>
        <w:rPr>
          <w:spacing w:val="-1"/>
        </w:rPr>
        <w:t>k</w:t>
      </w:r>
      <w:r>
        <w:t>sbov</w:t>
      </w:r>
      <w:r>
        <w:rPr>
          <w:spacing w:val="2"/>
        </w:rPr>
        <w:t>e</w:t>
      </w:r>
      <w:r>
        <w:rPr>
          <w:spacing w:val="-2"/>
        </w:rPr>
        <w:t>n</w:t>
      </w:r>
      <w:r>
        <w:t>)</w:t>
      </w:r>
      <w:r>
        <w:rPr>
          <w:spacing w:val="-3"/>
        </w:rPr>
        <w:t xml:space="preserve"> </w:t>
      </w:r>
      <w:r>
        <w:t>staan</w:t>
      </w:r>
      <w:r>
        <w:rPr>
          <w:spacing w:val="-3"/>
        </w:rPr>
        <w:t xml:space="preserve"> </w:t>
      </w:r>
      <w:r>
        <w:t>e</w:t>
      </w:r>
      <w:r>
        <w:rPr>
          <w:spacing w:val="1"/>
        </w:rPr>
        <w:t>e</w:t>
      </w:r>
      <w:r>
        <w:t>n</w:t>
      </w:r>
      <w:r>
        <w:rPr>
          <w:spacing w:val="-3"/>
        </w:rPr>
        <w:t xml:space="preserve"> </w:t>
      </w:r>
      <w:r>
        <w:rPr>
          <w:spacing w:val="-2"/>
        </w:rPr>
        <w:t>p</w:t>
      </w:r>
      <w:r>
        <w:t>aar</w:t>
      </w:r>
      <w:r>
        <w:rPr>
          <w:spacing w:val="-1"/>
        </w:rPr>
        <w:t xml:space="preserve"> </w:t>
      </w:r>
      <w:r>
        <w:t>stoel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t>voor kla</w:t>
      </w:r>
      <w:r>
        <w:rPr>
          <w:spacing w:val="-2"/>
        </w:rPr>
        <w:t>n</w:t>
      </w:r>
      <w:r>
        <w:t>t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rPr>
          <w:spacing w:val="-2"/>
        </w:rPr>
        <w:t>d</w:t>
      </w:r>
      <w:r>
        <w:t>ie</w:t>
      </w:r>
      <w:r>
        <w:rPr>
          <w:spacing w:val="-1"/>
        </w:rPr>
        <w:t xml:space="preserve"> </w:t>
      </w:r>
      <w:r>
        <w:t>graag</w:t>
      </w:r>
      <w:r>
        <w:rPr>
          <w:spacing w:val="-1"/>
        </w:rPr>
        <w:t xml:space="preserve"> </w:t>
      </w:r>
      <w:r>
        <w:t>w</w:t>
      </w:r>
      <w:r>
        <w:rPr>
          <w:spacing w:val="1"/>
        </w:rPr>
        <w:t>i</w:t>
      </w:r>
      <w:r>
        <w:t>llen</w:t>
      </w:r>
      <w:r>
        <w:rPr>
          <w:spacing w:val="-2"/>
        </w:rPr>
        <w:t xml:space="preserve"> </w:t>
      </w:r>
      <w:r>
        <w:t>zit</w:t>
      </w:r>
      <w:r>
        <w:rPr>
          <w:spacing w:val="-1"/>
        </w:rPr>
        <w:t>t</w:t>
      </w:r>
      <w:r>
        <w:t>e</w:t>
      </w:r>
      <w:r>
        <w:rPr>
          <w:spacing w:val="-2"/>
        </w:rPr>
        <w:t>n</w:t>
      </w:r>
      <w:r>
        <w:t>.</w:t>
      </w:r>
    </w:p>
    <w:p w:rsidR="00447E00" w:rsidRDefault="00447E00">
      <w:pPr>
        <w:kinsoku w:val="0"/>
        <w:overflowPunct w:val="0"/>
        <w:spacing w:before="10" w:line="190" w:lineRule="exact"/>
        <w:rPr>
          <w:sz w:val="19"/>
          <w:szCs w:val="19"/>
        </w:rPr>
      </w:pPr>
    </w:p>
    <w:p w:rsidR="00447E00" w:rsidRDefault="00B5296E">
      <w:pPr>
        <w:pStyle w:val="Plattetekst"/>
        <w:kinsoku w:val="0"/>
        <w:overflowPunct w:val="0"/>
        <w:spacing w:line="276" w:lineRule="auto"/>
        <w:ind w:right="915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2608" behindDoc="1" locked="0" layoutInCell="0" allowOverlap="1">
                <wp:simplePos x="0" y="0"/>
                <wp:positionH relativeFrom="page">
                  <wp:posOffset>5172075</wp:posOffset>
                </wp:positionH>
                <wp:positionV relativeFrom="paragraph">
                  <wp:posOffset>647065</wp:posOffset>
                </wp:positionV>
                <wp:extent cx="1803400" cy="2298700"/>
                <wp:effectExtent l="0" t="0" r="0" b="0"/>
                <wp:wrapNone/>
                <wp:docPr id="176" name="Rectangle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03400" cy="2298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47E00" w:rsidRDefault="00B5296E">
                            <w:pPr>
                              <w:widowControl/>
                              <w:autoSpaceDE/>
                              <w:autoSpaceDN/>
                              <w:adjustRightInd/>
                              <w:spacing w:line="3620" w:lineRule="atLeast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1803400" cy="2305050"/>
                                  <wp:effectExtent l="0" t="0" r="0" b="0"/>
                                  <wp:docPr id="96" name="Afbeelding 3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803400" cy="23050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447E00" w:rsidRDefault="00447E00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43" o:spid="_x0000_s1044" style="position:absolute;left:0;text-align:left;margin-left:407.25pt;margin-top:50.95pt;width:142pt;height:181pt;z-index:-251663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" o:allowincell="f" filled="f" stroked="f">
                <v:textbox inset="0,0,0,0">
                  <w:txbxContent>
                    <w:p w:rsidR="00447E00" w:rsidRDefault="00B5296E">
                      <w:pPr>
                        <w:widowControl/>
                        <w:autoSpaceDE/>
                        <w:autoSpaceDN/>
                        <w:adjustRightInd/>
                        <w:spacing w:line="3620" w:lineRule="atLeast"/>
                      </w:pPr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1803400" cy="2305050"/>
                            <wp:effectExtent l="0" t="0" r="0" b="0"/>
                            <wp:docPr id="96" name="Afbeelding 3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803400" cy="23050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447E00" w:rsidRDefault="00447E00"/>
                  </w:txbxContent>
                </v:textbox>
                <w10:wrap anchorx="page"/>
              </v:rect>
            </w:pict>
          </mc:Fallback>
        </mc:AlternateContent>
      </w:r>
      <w:r w:rsidR="00447E00">
        <w:rPr>
          <w:spacing w:val="-2"/>
        </w:rPr>
        <w:t>In</w:t>
      </w:r>
      <w:r w:rsidR="00447E00">
        <w:t>ve</w:t>
      </w:r>
      <w:r w:rsidR="00447E00">
        <w:rPr>
          <w:spacing w:val="-2"/>
        </w:rPr>
        <w:t>n</w:t>
      </w:r>
      <w:r w:rsidR="00447E00">
        <w:t>taris;</w:t>
      </w:r>
      <w:r w:rsidR="00447E00">
        <w:rPr>
          <w:spacing w:val="-1"/>
        </w:rPr>
        <w:t xml:space="preserve"> </w:t>
      </w:r>
      <w:r w:rsidR="00447E00">
        <w:t>Be</w:t>
      </w:r>
      <w:r w:rsidR="00447E00">
        <w:rPr>
          <w:spacing w:val="-2"/>
        </w:rPr>
        <w:t>h</w:t>
      </w:r>
      <w:r w:rsidR="00447E00">
        <w:t>a</w:t>
      </w:r>
      <w:r w:rsidR="00447E00">
        <w:rPr>
          <w:spacing w:val="-2"/>
        </w:rPr>
        <w:t>nd</w:t>
      </w:r>
      <w:r w:rsidR="00447E00">
        <w:t>el</w:t>
      </w:r>
      <w:r w:rsidR="00447E00">
        <w:rPr>
          <w:spacing w:val="1"/>
        </w:rPr>
        <w:t>t</w:t>
      </w:r>
      <w:r w:rsidR="00447E00">
        <w:t>afel,</w:t>
      </w:r>
      <w:r w:rsidR="00447E00">
        <w:rPr>
          <w:spacing w:val="-1"/>
        </w:rPr>
        <w:t xml:space="preserve"> </w:t>
      </w:r>
      <w:r w:rsidR="00447E00">
        <w:t>k</w:t>
      </w:r>
      <w:r w:rsidR="00447E00">
        <w:rPr>
          <w:spacing w:val="1"/>
        </w:rPr>
        <w:t>r</w:t>
      </w:r>
      <w:r w:rsidR="00447E00">
        <w:rPr>
          <w:spacing w:val="-2"/>
        </w:rPr>
        <w:t>u</w:t>
      </w:r>
      <w:r w:rsidR="00447E00">
        <w:t>k,</w:t>
      </w:r>
      <w:r w:rsidR="00447E00">
        <w:rPr>
          <w:spacing w:val="-2"/>
        </w:rPr>
        <w:t xml:space="preserve"> </w:t>
      </w:r>
      <w:r w:rsidR="00447E00">
        <w:t>stoel</w:t>
      </w:r>
      <w:r w:rsidR="00447E00">
        <w:rPr>
          <w:spacing w:val="-1"/>
        </w:rPr>
        <w:t>e</w:t>
      </w:r>
      <w:r w:rsidR="00447E00">
        <w:rPr>
          <w:spacing w:val="-2"/>
        </w:rPr>
        <w:t>n</w:t>
      </w:r>
      <w:r w:rsidR="00447E00">
        <w:t>,</w:t>
      </w:r>
      <w:r w:rsidR="00447E00">
        <w:rPr>
          <w:spacing w:val="-2"/>
        </w:rPr>
        <w:t xml:space="preserve"> </w:t>
      </w:r>
      <w:r w:rsidR="00447E00">
        <w:t>koelkast</w:t>
      </w:r>
      <w:r w:rsidR="00447E00">
        <w:rPr>
          <w:spacing w:val="-2"/>
        </w:rPr>
        <w:t xml:space="preserve"> (b</w:t>
      </w:r>
      <w:r w:rsidR="00447E00">
        <w:t>ar</w:t>
      </w:r>
      <w:r w:rsidR="00447E00">
        <w:rPr>
          <w:spacing w:val="-1"/>
        </w:rPr>
        <w:t>m</w:t>
      </w:r>
      <w:r w:rsidR="00447E00">
        <w:t>odel</w:t>
      </w:r>
      <w:r w:rsidR="00447E00">
        <w:rPr>
          <w:spacing w:val="-2"/>
        </w:rPr>
        <w:t>)</w:t>
      </w:r>
      <w:r w:rsidR="00447E00">
        <w:t>,</w:t>
      </w:r>
      <w:r w:rsidR="00447E00">
        <w:rPr>
          <w:spacing w:val="-2"/>
        </w:rPr>
        <w:t xml:space="preserve"> </w:t>
      </w:r>
      <w:r w:rsidR="00447E00">
        <w:t>g</w:t>
      </w:r>
      <w:r w:rsidR="00447E00">
        <w:rPr>
          <w:spacing w:val="2"/>
        </w:rPr>
        <w:t>l</w:t>
      </w:r>
      <w:r w:rsidR="00447E00">
        <w:t>az</w:t>
      </w:r>
      <w:r w:rsidR="00447E00">
        <w:rPr>
          <w:spacing w:val="-1"/>
        </w:rPr>
        <w:t>e</w:t>
      </w:r>
      <w:r w:rsidR="00447E00">
        <w:rPr>
          <w:spacing w:val="-2"/>
        </w:rPr>
        <w:t>nd</w:t>
      </w:r>
      <w:r w:rsidR="00447E00">
        <w:t>e</w:t>
      </w:r>
      <w:r w:rsidR="00447E00">
        <w:rPr>
          <w:spacing w:val="-2"/>
        </w:rPr>
        <w:t>u</w:t>
      </w:r>
      <w:r w:rsidR="00447E00">
        <w:t>r, opera</w:t>
      </w:r>
      <w:r w:rsidR="00447E00">
        <w:rPr>
          <w:spacing w:val="-2"/>
        </w:rPr>
        <w:t>t</w:t>
      </w:r>
      <w:r w:rsidR="00447E00">
        <w:t>iela</w:t>
      </w:r>
      <w:r w:rsidR="00447E00">
        <w:rPr>
          <w:spacing w:val="-1"/>
        </w:rPr>
        <w:t>m</w:t>
      </w:r>
      <w:r w:rsidR="00447E00">
        <w:rPr>
          <w:spacing w:val="-2"/>
        </w:rPr>
        <w:t>p</w:t>
      </w:r>
      <w:r w:rsidR="00447E00">
        <w:t>,</w:t>
      </w:r>
      <w:r w:rsidR="00447E00">
        <w:rPr>
          <w:spacing w:val="-2"/>
        </w:rPr>
        <w:t xml:space="preserve"> c</w:t>
      </w:r>
      <w:r w:rsidR="00447E00">
        <w:t>om</w:t>
      </w:r>
      <w:r w:rsidR="00447E00">
        <w:rPr>
          <w:spacing w:val="-2"/>
        </w:rPr>
        <w:t>p</w:t>
      </w:r>
      <w:r w:rsidR="00447E00">
        <w:rPr>
          <w:spacing w:val="1"/>
        </w:rPr>
        <w:t>u</w:t>
      </w:r>
      <w:r w:rsidR="00447E00">
        <w:t>t</w:t>
      </w:r>
      <w:r w:rsidR="00447E00">
        <w:rPr>
          <w:spacing w:val="-1"/>
        </w:rPr>
        <w:t>e</w:t>
      </w:r>
      <w:r w:rsidR="00447E00">
        <w:t xml:space="preserve">r </w:t>
      </w:r>
      <w:r w:rsidR="00447E00">
        <w:rPr>
          <w:spacing w:val="-2"/>
        </w:rPr>
        <w:t>(m</w:t>
      </w:r>
      <w:r w:rsidR="00447E00">
        <w:t>onitor +</w:t>
      </w:r>
      <w:r w:rsidR="00447E00">
        <w:rPr>
          <w:spacing w:val="-2"/>
        </w:rPr>
        <w:t xml:space="preserve"> d</w:t>
      </w:r>
      <w:r w:rsidR="00447E00">
        <w:t>esk</w:t>
      </w:r>
      <w:r w:rsidR="00447E00">
        <w:rPr>
          <w:spacing w:val="-1"/>
        </w:rPr>
        <w:t>t</w:t>
      </w:r>
      <w:r w:rsidR="00447E00">
        <w:t>op</w:t>
      </w:r>
      <w:r w:rsidR="00447E00">
        <w:rPr>
          <w:spacing w:val="-2"/>
        </w:rPr>
        <w:t>)</w:t>
      </w:r>
      <w:r w:rsidR="00447E00">
        <w:t>,</w:t>
      </w:r>
      <w:r w:rsidR="00447E00">
        <w:rPr>
          <w:spacing w:val="-2"/>
        </w:rPr>
        <w:t xml:space="preserve"> </w:t>
      </w:r>
      <w:r w:rsidR="00447E00">
        <w:t>weegs</w:t>
      </w:r>
      <w:r w:rsidR="00447E00">
        <w:rPr>
          <w:spacing w:val="-1"/>
        </w:rPr>
        <w:t>c</w:t>
      </w:r>
      <w:r w:rsidR="00447E00">
        <w:rPr>
          <w:spacing w:val="-2"/>
        </w:rPr>
        <w:t>h</w:t>
      </w:r>
      <w:r w:rsidR="00447E00">
        <w:t>aal</w:t>
      </w:r>
      <w:r w:rsidR="00447E00">
        <w:rPr>
          <w:spacing w:val="-1"/>
        </w:rPr>
        <w:t xml:space="preserve"> </w:t>
      </w:r>
      <w:r w:rsidR="00447E00">
        <w:rPr>
          <w:spacing w:val="-2"/>
        </w:rPr>
        <w:t>(</w:t>
      </w:r>
      <w:r w:rsidR="00447E00">
        <w:t>kl</w:t>
      </w:r>
      <w:r w:rsidR="00447E00">
        <w:rPr>
          <w:spacing w:val="-1"/>
        </w:rPr>
        <w:t>e</w:t>
      </w:r>
      <w:r w:rsidR="00447E00">
        <w:t>i</w:t>
      </w:r>
      <w:r w:rsidR="00447E00">
        <w:rPr>
          <w:spacing w:val="1"/>
        </w:rPr>
        <w:t>n</w:t>
      </w:r>
      <w:r w:rsidR="00447E00">
        <w:rPr>
          <w:spacing w:val="-2"/>
        </w:rPr>
        <w:t>)</w:t>
      </w:r>
      <w:r w:rsidR="00447E00">
        <w:t>,</w:t>
      </w:r>
      <w:r w:rsidR="00447E00">
        <w:rPr>
          <w:spacing w:val="-2"/>
        </w:rPr>
        <w:t xml:space="preserve"> p</w:t>
      </w:r>
      <w:r w:rsidR="00447E00">
        <w:t>rulle</w:t>
      </w:r>
      <w:r w:rsidR="00447E00">
        <w:rPr>
          <w:spacing w:val="-2"/>
        </w:rPr>
        <w:t>nb</w:t>
      </w:r>
      <w:r w:rsidR="00447E00">
        <w:t xml:space="preserve">ak, </w:t>
      </w:r>
      <w:r w:rsidR="00447E00">
        <w:rPr>
          <w:spacing w:val="-2"/>
        </w:rPr>
        <w:t>n</w:t>
      </w:r>
      <w:r w:rsidR="00447E00">
        <w:t>aal</w:t>
      </w:r>
      <w:r w:rsidR="00447E00">
        <w:rPr>
          <w:spacing w:val="-2"/>
        </w:rPr>
        <w:t>d</w:t>
      </w:r>
      <w:r w:rsidR="00447E00">
        <w:t>en</w:t>
      </w:r>
      <w:r w:rsidR="00447E00">
        <w:rPr>
          <w:spacing w:val="-3"/>
        </w:rPr>
        <w:t xml:space="preserve"> </w:t>
      </w:r>
      <w:r w:rsidR="00447E00">
        <w:t>save,</w:t>
      </w:r>
      <w:r w:rsidR="00447E00">
        <w:rPr>
          <w:spacing w:val="-1"/>
        </w:rPr>
        <w:t xml:space="preserve"> </w:t>
      </w:r>
      <w:r w:rsidR="00447E00">
        <w:t>torkr</w:t>
      </w:r>
      <w:r w:rsidR="00447E00">
        <w:rPr>
          <w:spacing w:val="1"/>
        </w:rPr>
        <w:t>o</w:t>
      </w:r>
      <w:r w:rsidR="00447E00">
        <w:rPr>
          <w:spacing w:val="-3"/>
        </w:rPr>
        <w:t>l</w:t>
      </w:r>
      <w:r w:rsidR="00447E00">
        <w:rPr>
          <w:spacing w:val="-2"/>
        </w:rPr>
        <w:t>h</w:t>
      </w:r>
      <w:r w:rsidR="00447E00">
        <w:t>ou</w:t>
      </w:r>
      <w:r w:rsidR="00447E00">
        <w:rPr>
          <w:spacing w:val="-2"/>
        </w:rPr>
        <w:t>d</w:t>
      </w:r>
      <w:r w:rsidR="00447E00">
        <w:t>er,</w:t>
      </w:r>
      <w:r w:rsidR="00447E00">
        <w:rPr>
          <w:spacing w:val="-2"/>
        </w:rPr>
        <w:t xml:space="preserve"> </w:t>
      </w:r>
      <w:r w:rsidR="00447E00">
        <w:t>z</w:t>
      </w:r>
      <w:r w:rsidR="00447E00">
        <w:rPr>
          <w:spacing w:val="-1"/>
        </w:rPr>
        <w:t>e</w:t>
      </w:r>
      <w:r w:rsidR="00447E00">
        <w:t>e</w:t>
      </w:r>
      <w:r w:rsidR="00447E00">
        <w:rPr>
          <w:spacing w:val="-2"/>
        </w:rPr>
        <w:t>pd</w:t>
      </w:r>
      <w:r w:rsidR="00447E00">
        <w:t>isp</w:t>
      </w:r>
      <w:r w:rsidR="00447E00">
        <w:rPr>
          <w:spacing w:val="1"/>
        </w:rPr>
        <w:t>e</w:t>
      </w:r>
      <w:r w:rsidR="00447E00">
        <w:rPr>
          <w:spacing w:val="-2"/>
        </w:rPr>
        <w:t>n</w:t>
      </w:r>
      <w:r w:rsidR="00447E00">
        <w:t>ser,</w:t>
      </w:r>
      <w:r w:rsidR="00447E00">
        <w:rPr>
          <w:spacing w:val="-1"/>
        </w:rPr>
        <w:t xml:space="preserve"> </w:t>
      </w:r>
      <w:r w:rsidR="00447E00">
        <w:rPr>
          <w:spacing w:val="-2"/>
        </w:rPr>
        <w:t>d</w:t>
      </w:r>
      <w:r w:rsidR="00447E00">
        <w:t>e</w:t>
      </w:r>
      <w:r w:rsidR="00447E00">
        <w:rPr>
          <w:spacing w:val="-2"/>
        </w:rPr>
        <w:t>c</w:t>
      </w:r>
      <w:r w:rsidR="00447E00">
        <w:t>orati</w:t>
      </w:r>
      <w:r w:rsidR="00447E00">
        <w:rPr>
          <w:spacing w:val="-1"/>
        </w:rPr>
        <w:t>e</w:t>
      </w:r>
      <w:r w:rsidR="00447E00">
        <w:t>.</w:t>
      </w:r>
    </w:p>
    <w:p w:rsidR="00447E00" w:rsidRDefault="00447E00">
      <w:pPr>
        <w:kinsoku w:val="0"/>
        <w:overflowPunct w:val="0"/>
        <w:spacing w:before="9" w:line="190" w:lineRule="exact"/>
        <w:rPr>
          <w:sz w:val="19"/>
          <w:szCs w:val="19"/>
        </w:rPr>
      </w:pPr>
    </w:p>
    <w:p w:rsidR="00447E00" w:rsidRDefault="00447E00">
      <w:pPr>
        <w:pStyle w:val="Plattetekst"/>
        <w:kinsoku w:val="0"/>
        <w:overflowPunct w:val="0"/>
      </w:pPr>
      <w:r>
        <w:t>Totaal</w:t>
      </w:r>
      <w:r>
        <w:rPr>
          <w:spacing w:val="-1"/>
        </w:rPr>
        <w:t xml:space="preserve"> </w:t>
      </w:r>
      <w:r>
        <w:t>€</w:t>
      </w:r>
      <w:r>
        <w:rPr>
          <w:spacing w:val="-2"/>
        </w:rPr>
        <w:t xml:space="preserve"> </w:t>
      </w:r>
      <w:r>
        <w:t>3.</w:t>
      </w:r>
      <w:r>
        <w:rPr>
          <w:spacing w:val="-1"/>
        </w:rPr>
        <w:t>957,22</w:t>
      </w:r>
    </w:p>
    <w:p w:rsidR="00447E00" w:rsidRDefault="00447E00">
      <w:pPr>
        <w:pStyle w:val="Plattetekst"/>
        <w:kinsoku w:val="0"/>
        <w:overflowPunct w:val="0"/>
        <w:sectPr w:rsidR="00447E00">
          <w:pgSz w:w="11907" w:h="16840"/>
          <w:pgMar w:top="1780" w:right="820" w:bottom="980" w:left="1300" w:header="305" w:footer="780" w:gutter="0"/>
          <w:cols w:space="708" w:equalWidth="0">
            <w:col w:w="9787"/>
          </w:cols>
          <w:noEndnote/>
        </w:sectPr>
      </w:pPr>
    </w:p>
    <w:p w:rsidR="00447E00" w:rsidRDefault="00447E00">
      <w:pPr>
        <w:kinsoku w:val="0"/>
        <w:overflowPunct w:val="0"/>
        <w:spacing w:before="10" w:line="160" w:lineRule="exact"/>
        <w:rPr>
          <w:sz w:val="16"/>
          <w:szCs w:val="16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B5296E">
      <w:pPr>
        <w:pStyle w:val="Kop3"/>
        <w:numPr>
          <w:ilvl w:val="1"/>
          <w:numId w:val="31"/>
        </w:numPr>
        <w:tabs>
          <w:tab w:val="left" w:pos="596"/>
          <w:tab w:val="left" w:pos="965"/>
        </w:tabs>
        <w:kinsoku w:val="0"/>
        <w:overflowPunct w:val="0"/>
        <w:ind w:hanging="481"/>
        <w:rPr>
          <w:i w:val="0"/>
          <w:iCs w:val="0"/>
          <w:color w:val="00000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3632" behindDoc="1" locked="0" layoutInCell="0" allowOverlap="1">
                <wp:simplePos x="0" y="0"/>
                <wp:positionH relativeFrom="page">
                  <wp:posOffset>5172075</wp:posOffset>
                </wp:positionH>
                <wp:positionV relativeFrom="paragraph">
                  <wp:posOffset>-109855</wp:posOffset>
                </wp:positionV>
                <wp:extent cx="2019300" cy="1447800"/>
                <wp:effectExtent l="0" t="0" r="0" b="0"/>
                <wp:wrapNone/>
                <wp:docPr id="175" name="Rectangle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19300" cy="144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47E00" w:rsidRDefault="00B5296E">
                            <w:pPr>
                              <w:widowControl/>
                              <w:autoSpaceDE/>
                              <w:autoSpaceDN/>
                              <w:adjustRightInd/>
                              <w:spacing w:line="2280" w:lineRule="atLeast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2025650" cy="1447800"/>
                                  <wp:effectExtent l="0" t="0" r="0" b="0"/>
                                  <wp:docPr id="95" name="Afbeelding 3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025650" cy="14478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447E00" w:rsidRDefault="00447E00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44" o:spid="_x0000_s1045" style="position:absolute;left:0;text-align:left;margin-left:407.25pt;margin-top:-8.65pt;width:159pt;height:114pt;z-index:-251662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" o:allowincell="f" filled="f" stroked="f">
                <v:textbox inset="0,0,0,0">
                  <w:txbxContent>
                    <w:p w:rsidR="00447E00" w:rsidRDefault="00B5296E">
                      <w:pPr>
                        <w:widowControl/>
                        <w:autoSpaceDE/>
                        <w:autoSpaceDN/>
                        <w:adjustRightInd/>
                        <w:spacing w:line="2280" w:lineRule="atLeast"/>
                      </w:pPr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2025650" cy="1447800"/>
                            <wp:effectExtent l="0" t="0" r="0" b="0"/>
                            <wp:docPr id="95" name="Afbeelding 3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025650" cy="14478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447E00" w:rsidRDefault="00447E00"/>
                  </w:txbxContent>
                </v:textbox>
                <w10:wrap anchorx="page"/>
              </v:rect>
            </w:pict>
          </mc:Fallback>
        </mc:AlternateContent>
      </w:r>
      <w:r w:rsidR="00447E00">
        <w:rPr>
          <w:b/>
          <w:bCs/>
          <w:color w:val="76923B"/>
        </w:rPr>
        <w:t>|</w:t>
      </w:r>
      <w:r w:rsidR="00447E00">
        <w:rPr>
          <w:b/>
          <w:bCs/>
          <w:color w:val="76923B"/>
        </w:rPr>
        <w:tab/>
      </w:r>
      <w:r w:rsidR="00447E00">
        <w:rPr>
          <w:color w:val="000000"/>
        </w:rPr>
        <w:t>St</w:t>
      </w:r>
      <w:r w:rsidR="00447E00">
        <w:rPr>
          <w:color w:val="000000"/>
          <w:spacing w:val="1"/>
        </w:rPr>
        <w:t>i</w:t>
      </w:r>
      <w:r w:rsidR="00447E00">
        <w:rPr>
          <w:color w:val="000000"/>
        </w:rPr>
        <w:t>lle</w:t>
      </w:r>
      <w:r w:rsidR="00447E00">
        <w:rPr>
          <w:color w:val="000000"/>
          <w:spacing w:val="-15"/>
        </w:rPr>
        <w:t xml:space="preserve"> </w:t>
      </w:r>
      <w:r w:rsidR="00447E00">
        <w:rPr>
          <w:color w:val="000000"/>
        </w:rPr>
        <w:t>ruim</w:t>
      </w:r>
      <w:r w:rsidR="00447E00">
        <w:rPr>
          <w:color w:val="000000"/>
          <w:spacing w:val="1"/>
        </w:rPr>
        <w:t>t</w:t>
      </w:r>
      <w:r w:rsidR="00447E00">
        <w:rPr>
          <w:color w:val="000000"/>
        </w:rPr>
        <w:t>e</w:t>
      </w:r>
    </w:p>
    <w:p w:rsidR="00447E00" w:rsidRDefault="00447E00">
      <w:pPr>
        <w:kinsoku w:val="0"/>
        <w:overflowPunct w:val="0"/>
        <w:spacing w:before="13" w:line="200" w:lineRule="exact"/>
        <w:rPr>
          <w:sz w:val="20"/>
          <w:szCs w:val="20"/>
        </w:rPr>
      </w:pPr>
    </w:p>
    <w:p w:rsidR="00447E00" w:rsidRDefault="00447E00">
      <w:pPr>
        <w:pStyle w:val="Plattetekst"/>
        <w:kinsoku w:val="0"/>
        <w:overflowPunct w:val="0"/>
        <w:spacing w:before="44" w:line="275" w:lineRule="auto"/>
        <w:ind w:right="3505"/>
      </w:pPr>
      <w:r>
        <w:t>Bes</w:t>
      </w:r>
      <w:r>
        <w:rPr>
          <w:spacing w:val="-1"/>
        </w:rPr>
        <w:t>c</w:t>
      </w:r>
      <w:r>
        <w:rPr>
          <w:spacing w:val="-2"/>
        </w:rPr>
        <w:t>h</w:t>
      </w:r>
      <w:r>
        <w:t>rij</w:t>
      </w:r>
      <w:r>
        <w:rPr>
          <w:spacing w:val="1"/>
        </w:rPr>
        <w:t>v</w:t>
      </w:r>
      <w:r>
        <w:t>in</w:t>
      </w:r>
      <w:r>
        <w:rPr>
          <w:spacing w:val="-1"/>
        </w:rPr>
        <w:t>g</w:t>
      </w:r>
      <w:r>
        <w:t>;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>z</w:t>
      </w:r>
      <w:r>
        <w:t>e</w:t>
      </w:r>
      <w:r>
        <w:rPr>
          <w:spacing w:val="-2"/>
        </w:rPr>
        <w:t xml:space="preserve"> </w:t>
      </w:r>
      <w:r>
        <w:t>rui</w:t>
      </w:r>
      <w:r>
        <w:rPr>
          <w:spacing w:val="-2"/>
        </w:rPr>
        <w:t>m</w:t>
      </w:r>
      <w:r>
        <w:t>te</w:t>
      </w:r>
      <w:r>
        <w:rPr>
          <w:spacing w:val="-2"/>
        </w:rPr>
        <w:t xml:space="preserve"> </w:t>
      </w:r>
      <w:r>
        <w:t xml:space="preserve">is </w:t>
      </w:r>
      <w:r>
        <w:rPr>
          <w:spacing w:val="-2"/>
        </w:rPr>
        <w:t>b</w:t>
      </w:r>
      <w:r>
        <w:t>e</w:t>
      </w:r>
      <w:r>
        <w:rPr>
          <w:spacing w:val="-2"/>
        </w:rPr>
        <w:t>d</w:t>
      </w:r>
      <w:r>
        <w:t>oeld</w:t>
      </w:r>
      <w:r>
        <w:rPr>
          <w:spacing w:val="-2"/>
        </w:rPr>
        <w:t xml:space="preserve"> </w:t>
      </w:r>
      <w:r>
        <w:t>voor</w:t>
      </w:r>
      <w:r>
        <w:rPr>
          <w:spacing w:val="-1"/>
        </w:rPr>
        <w:t xml:space="preserve"> </w:t>
      </w:r>
      <w:r>
        <w:rPr>
          <w:spacing w:val="-2"/>
        </w:rPr>
        <w:t>h</w:t>
      </w:r>
      <w:r>
        <w:t>et e</w:t>
      </w:r>
      <w:r>
        <w:rPr>
          <w:spacing w:val="-2"/>
        </w:rPr>
        <w:t>u</w:t>
      </w:r>
      <w:r>
        <w:t>t</w:t>
      </w:r>
      <w:r>
        <w:rPr>
          <w:spacing w:val="-2"/>
        </w:rPr>
        <w:t>h</w:t>
      </w:r>
      <w:r>
        <w:t>a</w:t>
      </w:r>
      <w:r>
        <w:rPr>
          <w:spacing w:val="-2"/>
        </w:rPr>
        <w:t>n</w:t>
      </w:r>
      <w:r>
        <w:t>aseren</w:t>
      </w:r>
      <w:r>
        <w:rPr>
          <w:spacing w:val="-3"/>
        </w:rPr>
        <w:t xml:space="preserve"> </w:t>
      </w:r>
      <w:r>
        <w:t>van</w:t>
      </w:r>
      <w:r>
        <w:rPr>
          <w:spacing w:val="-2"/>
        </w:rPr>
        <w:t xml:space="preserve"> </w:t>
      </w:r>
      <w:r>
        <w:rPr>
          <w:spacing w:val="1"/>
        </w:rPr>
        <w:t>hu</w:t>
      </w:r>
      <w:r>
        <w:t>isdier</w:t>
      </w:r>
      <w:r>
        <w:rPr>
          <w:spacing w:val="-1"/>
        </w:rPr>
        <w:t>e</w:t>
      </w:r>
      <w:r>
        <w:rPr>
          <w:spacing w:val="-2"/>
        </w:rPr>
        <w:t>n</w:t>
      </w:r>
      <w:r>
        <w:t>.</w:t>
      </w:r>
      <w:r>
        <w:rPr>
          <w:spacing w:val="-1"/>
        </w:rPr>
        <w:t xml:space="preserve"> </w:t>
      </w:r>
      <w:r>
        <w:t>Me</w:t>
      </w:r>
      <w:r>
        <w:rPr>
          <w:spacing w:val="-2"/>
        </w:rPr>
        <w:t>n</w:t>
      </w:r>
      <w:r>
        <w:t>sen</w:t>
      </w:r>
      <w:r>
        <w:rPr>
          <w:spacing w:val="-3"/>
        </w:rPr>
        <w:t xml:space="preserve"> </w:t>
      </w:r>
      <w:r>
        <w:t>k</w:t>
      </w:r>
      <w:r>
        <w:rPr>
          <w:spacing w:val="-2"/>
        </w:rPr>
        <w:t>u</w:t>
      </w:r>
      <w:r>
        <w:rPr>
          <w:spacing w:val="1"/>
        </w:rPr>
        <w:t>n</w:t>
      </w:r>
      <w:r>
        <w:rPr>
          <w:spacing w:val="-2"/>
        </w:rPr>
        <w:t>n</w:t>
      </w:r>
      <w:r>
        <w:t>en</w:t>
      </w:r>
      <w:r>
        <w:rPr>
          <w:spacing w:val="-3"/>
        </w:rPr>
        <w:t xml:space="preserve"> </w:t>
      </w:r>
      <w:r>
        <w:rPr>
          <w:spacing w:val="-2"/>
        </w:rPr>
        <w:t>h</w:t>
      </w:r>
      <w:r>
        <w:t>ier</w:t>
      </w:r>
      <w:r>
        <w:rPr>
          <w:spacing w:val="-1"/>
        </w:rPr>
        <w:t xml:space="preserve"> </w:t>
      </w:r>
      <w:r>
        <w:t>rustig gaan</w:t>
      </w:r>
      <w:r>
        <w:rPr>
          <w:spacing w:val="-3"/>
        </w:rPr>
        <w:t xml:space="preserve"> </w:t>
      </w:r>
      <w:r>
        <w:t>zit</w:t>
      </w:r>
      <w:r>
        <w:rPr>
          <w:spacing w:val="-1"/>
        </w:rPr>
        <w:t>t</w:t>
      </w:r>
      <w:r>
        <w:t>en</w:t>
      </w:r>
      <w:r>
        <w:rPr>
          <w:spacing w:val="-3"/>
        </w:rPr>
        <w:t xml:space="preserve"> </w:t>
      </w:r>
      <w:r>
        <w:t>en afs</w:t>
      </w:r>
      <w:r>
        <w:rPr>
          <w:spacing w:val="-2"/>
        </w:rPr>
        <w:t>ch</w:t>
      </w:r>
      <w:r>
        <w:rPr>
          <w:spacing w:val="1"/>
        </w:rPr>
        <w:t>e</w:t>
      </w:r>
      <w:r>
        <w:t>id</w:t>
      </w:r>
      <w:r>
        <w:rPr>
          <w:spacing w:val="-2"/>
        </w:rPr>
        <w:t xml:space="preserve"> n</w:t>
      </w:r>
      <w:r>
        <w:t>e</w:t>
      </w:r>
      <w:r>
        <w:rPr>
          <w:spacing w:val="-2"/>
        </w:rPr>
        <w:t>m</w:t>
      </w:r>
      <w:r>
        <w:t>en van</w:t>
      </w:r>
      <w:r>
        <w:rPr>
          <w:spacing w:val="-3"/>
        </w:rPr>
        <w:t xml:space="preserve"> </w:t>
      </w:r>
      <w:r>
        <w:rPr>
          <w:spacing w:val="1"/>
        </w:rPr>
        <w:t>h</w:t>
      </w:r>
      <w:r>
        <w:rPr>
          <w:spacing w:val="-2"/>
        </w:rPr>
        <w:t>u</w:t>
      </w:r>
      <w:r>
        <w:t xml:space="preserve">n </w:t>
      </w:r>
      <w:r>
        <w:rPr>
          <w:spacing w:val="-2"/>
        </w:rPr>
        <w:t>d</w:t>
      </w:r>
      <w:r>
        <w:t xml:space="preserve">ier. De </w:t>
      </w:r>
      <w:r>
        <w:rPr>
          <w:spacing w:val="-2"/>
        </w:rPr>
        <w:t>d</w:t>
      </w:r>
      <w:r>
        <w:t>iere</w:t>
      </w:r>
      <w:r>
        <w:rPr>
          <w:spacing w:val="-2"/>
        </w:rPr>
        <w:t>n</w:t>
      </w:r>
      <w:r>
        <w:t xml:space="preserve">arts </w:t>
      </w:r>
      <w:r>
        <w:rPr>
          <w:spacing w:val="-2"/>
        </w:rPr>
        <w:t>h</w:t>
      </w:r>
      <w:r>
        <w:t>e</w:t>
      </w:r>
      <w:r>
        <w:rPr>
          <w:spacing w:val="-2"/>
        </w:rPr>
        <w:t>e</w:t>
      </w:r>
      <w:r>
        <w:t xml:space="preserve">ft </w:t>
      </w:r>
      <w:r>
        <w:rPr>
          <w:spacing w:val="-1"/>
        </w:rPr>
        <w:t>a</w:t>
      </w:r>
      <w:r>
        <w:t>lle</w:t>
      </w:r>
      <w:r>
        <w:rPr>
          <w:spacing w:val="-1"/>
        </w:rPr>
        <w:t xml:space="preserve"> </w:t>
      </w:r>
      <w:r>
        <w:t>sp</w:t>
      </w:r>
      <w:r>
        <w:rPr>
          <w:spacing w:val="-2"/>
        </w:rPr>
        <w:t>u</w:t>
      </w:r>
      <w:r>
        <w:t>llen</w:t>
      </w:r>
      <w:r>
        <w:rPr>
          <w:spacing w:val="-2"/>
        </w:rPr>
        <w:t xml:space="preserve"> d</w:t>
      </w:r>
      <w:r>
        <w:t>i</w:t>
      </w:r>
      <w:r>
        <w:rPr>
          <w:spacing w:val="-1"/>
        </w:rPr>
        <w:t>c</w:t>
      </w:r>
      <w:r>
        <w:rPr>
          <w:spacing w:val="-2"/>
        </w:rPr>
        <w:t>h</w:t>
      </w:r>
      <w:r>
        <w:rPr>
          <w:spacing w:val="1"/>
        </w:rPr>
        <w:t>t</w:t>
      </w:r>
      <w:r>
        <w:rPr>
          <w:spacing w:val="-2"/>
        </w:rPr>
        <w:t>b</w:t>
      </w:r>
      <w:r>
        <w:t>ij,</w:t>
      </w:r>
      <w:r>
        <w:rPr>
          <w:spacing w:val="-1"/>
        </w:rPr>
        <w:t xml:space="preserve"> </w:t>
      </w:r>
      <w:r>
        <w:t>omdat</w:t>
      </w:r>
      <w:r>
        <w:rPr>
          <w:spacing w:val="-2"/>
        </w:rPr>
        <w:t xml:space="preserve"> d</w:t>
      </w:r>
      <w:r>
        <w:t>it</w:t>
      </w:r>
      <w:r>
        <w:rPr>
          <w:spacing w:val="-2"/>
        </w:rPr>
        <w:t xml:space="preserve"> n</w:t>
      </w:r>
      <w:r>
        <w:t>aast</w:t>
      </w:r>
      <w:r>
        <w:rPr>
          <w:spacing w:val="-1"/>
        </w:rPr>
        <w:t xml:space="preserve"> </w:t>
      </w:r>
      <w:r>
        <w:rPr>
          <w:spacing w:val="-2"/>
        </w:rPr>
        <w:t>d</w:t>
      </w:r>
      <w:r>
        <w:t>e</w:t>
      </w:r>
    </w:p>
    <w:p w:rsidR="00447E00" w:rsidRDefault="00447E00">
      <w:pPr>
        <w:pStyle w:val="Plattetekst"/>
        <w:kinsoku w:val="0"/>
        <w:overflowPunct w:val="0"/>
        <w:spacing w:before="1" w:line="276" w:lineRule="auto"/>
        <w:ind w:right="1063"/>
      </w:pPr>
      <w:r>
        <w:t>spre</w:t>
      </w:r>
      <w:r>
        <w:rPr>
          <w:spacing w:val="-2"/>
        </w:rPr>
        <w:t>e</w:t>
      </w:r>
      <w:r>
        <w:t>k</w:t>
      </w:r>
      <w:r>
        <w:rPr>
          <w:spacing w:val="-1"/>
        </w:rPr>
        <w:t>k</w:t>
      </w:r>
      <w:r>
        <w:t>a</w:t>
      </w:r>
      <w:r>
        <w:rPr>
          <w:spacing w:val="-2"/>
        </w:rPr>
        <w:t>m</w:t>
      </w:r>
      <w:r>
        <w:t>er</w:t>
      </w:r>
      <w:r>
        <w:rPr>
          <w:spacing w:val="-1"/>
        </w:rPr>
        <w:t xml:space="preserve"> </w:t>
      </w:r>
      <w:r>
        <w:t>zit. Er</w:t>
      </w:r>
      <w:r>
        <w:rPr>
          <w:spacing w:val="-2"/>
        </w:rPr>
        <w:t xml:space="preserve"> </w:t>
      </w:r>
      <w:r>
        <w:t>zit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>e</w:t>
      </w:r>
      <w:r>
        <w:t xml:space="preserve">n </w:t>
      </w:r>
      <w:r>
        <w:rPr>
          <w:spacing w:val="-2"/>
        </w:rPr>
        <w:t>bu</w:t>
      </w:r>
      <w:r>
        <w:t>it</w:t>
      </w:r>
      <w:r>
        <w:rPr>
          <w:spacing w:val="-1"/>
        </w:rPr>
        <w:t>e</w:t>
      </w:r>
      <w:r>
        <w:rPr>
          <w:spacing w:val="-2"/>
        </w:rPr>
        <w:t>nd</w:t>
      </w:r>
      <w:r>
        <w:rPr>
          <w:spacing w:val="1"/>
        </w:rPr>
        <w:t>e</w:t>
      </w:r>
      <w:r>
        <w:rPr>
          <w:spacing w:val="-2"/>
        </w:rPr>
        <w:t>u</w:t>
      </w:r>
      <w:r>
        <w:t>r a</w:t>
      </w:r>
      <w:r>
        <w:rPr>
          <w:spacing w:val="-1"/>
        </w:rPr>
        <w:t>a</w:t>
      </w:r>
      <w:r>
        <w:t xml:space="preserve">n </w:t>
      </w:r>
      <w:r>
        <w:rPr>
          <w:spacing w:val="-2"/>
        </w:rPr>
        <w:t>d</w:t>
      </w:r>
      <w:r>
        <w:t>e</w:t>
      </w:r>
      <w:r>
        <w:rPr>
          <w:spacing w:val="-1"/>
        </w:rPr>
        <w:t>z</w:t>
      </w:r>
      <w:r>
        <w:t>e</w:t>
      </w:r>
      <w:r>
        <w:rPr>
          <w:spacing w:val="-2"/>
        </w:rPr>
        <w:t xml:space="preserve"> </w:t>
      </w:r>
      <w:r>
        <w:t>rui</w:t>
      </w:r>
      <w:r>
        <w:rPr>
          <w:spacing w:val="-2"/>
        </w:rPr>
        <w:t>m</w:t>
      </w:r>
      <w:r>
        <w:t>te zodat</w:t>
      </w:r>
      <w:r>
        <w:rPr>
          <w:spacing w:val="-3"/>
        </w:rPr>
        <w:t xml:space="preserve"> </w:t>
      </w:r>
      <w:r>
        <w:rPr>
          <w:spacing w:val="1"/>
        </w:rPr>
        <w:t>d</w:t>
      </w:r>
      <w:r>
        <w:t>e</w:t>
      </w:r>
      <w:r>
        <w:rPr>
          <w:spacing w:val="-2"/>
        </w:rPr>
        <w:t xml:space="preserve"> m</w:t>
      </w:r>
      <w:r>
        <w:t>e</w:t>
      </w:r>
      <w:r>
        <w:rPr>
          <w:spacing w:val="-2"/>
        </w:rPr>
        <w:t>n</w:t>
      </w:r>
      <w:r>
        <w:t xml:space="preserve">sen </w:t>
      </w:r>
      <w:r>
        <w:rPr>
          <w:spacing w:val="-2"/>
        </w:rPr>
        <w:t>n</w:t>
      </w:r>
      <w:r>
        <w:t xml:space="preserve">iet 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h</w:t>
      </w:r>
      <w:r>
        <w:t xml:space="preserve">ele </w:t>
      </w:r>
      <w:r>
        <w:rPr>
          <w:spacing w:val="-2"/>
        </w:rPr>
        <w:t>p</w:t>
      </w:r>
      <w:r>
        <w:t>raktijk</w:t>
      </w:r>
      <w:r>
        <w:rPr>
          <w:spacing w:val="-2"/>
        </w:rPr>
        <w:t xml:space="preserve"> d</w:t>
      </w:r>
      <w:r>
        <w:t>o</w:t>
      </w:r>
      <w:r>
        <w:rPr>
          <w:spacing w:val="1"/>
        </w:rPr>
        <w:t>o</w:t>
      </w:r>
      <w:r>
        <w:t xml:space="preserve">r </w:t>
      </w:r>
      <w:r>
        <w:rPr>
          <w:spacing w:val="-2"/>
        </w:rPr>
        <w:t>h</w:t>
      </w:r>
      <w:r>
        <w:t>oeven</w:t>
      </w:r>
      <w:r>
        <w:rPr>
          <w:spacing w:val="-2"/>
        </w:rPr>
        <w:t xml:space="preserve"> </w:t>
      </w:r>
      <w:r>
        <w:t xml:space="preserve">als </w:t>
      </w:r>
      <w:r>
        <w:rPr>
          <w:spacing w:val="-1"/>
        </w:rPr>
        <w:t>z</w:t>
      </w:r>
      <w:r>
        <w:t>e</w:t>
      </w:r>
      <w:r>
        <w:rPr>
          <w:spacing w:val="-2"/>
        </w:rPr>
        <w:t xml:space="preserve"> n</w:t>
      </w:r>
      <w:r>
        <w:t>aar</w:t>
      </w:r>
      <w:r>
        <w:rPr>
          <w:spacing w:val="-1"/>
        </w:rPr>
        <w:t xml:space="preserve"> </w:t>
      </w:r>
      <w:r>
        <w:rPr>
          <w:spacing w:val="1"/>
        </w:rPr>
        <w:t>h</w:t>
      </w:r>
      <w:r>
        <w:rPr>
          <w:spacing w:val="-2"/>
        </w:rPr>
        <w:t>u</w:t>
      </w:r>
      <w:r>
        <w:t>is gaa</w:t>
      </w:r>
      <w:r>
        <w:rPr>
          <w:spacing w:val="-2"/>
        </w:rPr>
        <w:t>n</w:t>
      </w:r>
      <w:r>
        <w:t>.</w:t>
      </w:r>
      <w:r>
        <w:rPr>
          <w:spacing w:val="-1"/>
        </w:rPr>
        <w:t xml:space="preserve"> </w:t>
      </w:r>
      <w:r>
        <w:rPr>
          <w:spacing w:val="-2"/>
        </w:rPr>
        <w:t>O</w:t>
      </w:r>
      <w:r>
        <w:t xml:space="preserve">ok </w:t>
      </w:r>
      <w:r>
        <w:rPr>
          <w:spacing w:val="-2"/>
        </w:rPr>
        <w:t>kunn</w:t>
      </w:r>
      <w:r>
        <w:t>en ze</w:t>
      </w:r>
      <w:r>
        <w:rPr>
          <w:spacing w:val="-3"/>
        </w:rPr>
        <w:t xml:space="preserve"> </w:t>
      </w:r>
      <w:r>
        <w:rPr>
          <w:spacing w:val="-2"/>
        </w:rPr>
        <w:t>h</w:t>
      </w:r>
      <w:r>
        <w:t>ier</w:t>
      </w:r>
      <w:r>
        <w:rPr>
          <w:spacing w:val="-1"/>
        </w:rPr>
        <w:t xml:space="preserve"> </w:t>
      </w:r>
      <w:r>
        <w:rPr>
          <w:spacing w:val="-2"/>
        </w:rPr>
        <w:t>d</w:t>
      </w:r>
      <w:r>
        <w:t>e a</w:t>
      </w:r>
      <w:r>
        <w:rPr>
          <w:spacing w:val="-2"/>
        </w:rPr>
        <w:t>u</w:t>
      </w:r>
      <w:r>
        <w:t xml:space="preserve">to </w:t>
      </w:r>
      <w:r>
        <w:rPr>
          <w:spacing w:val="-2"/>
        </w:rPr>
        <w:t>p</w:t>
      </w:r>
      <w:r>
        <w:t>ark</w:t>
      </w:r>
      <w:r>
        <w:rPr>
          <w:spacing w:val="-1"/>
        </w:rPr>
        <w:t>e</w:t>
      </w:r>
      <w:r>
        <w:t>ren</w:t>
      </w:r>
      <w:r>
        <w:rPr>
          <w:spacing w:val="-2"/>
        </w:rPr>
        <w:t xml:space="preserve"> </w:t>
      </w:r>
      <w:r>
        <w:t>om</w:t>
      </w:r>
      <w:r>
        <w:rPr>
          <w:spacing w:val="-2"/>
        </w:rPr>
        <w:t xml:space="preserve"> hu</w:t>
      </w:r>
      <w:r>
        <w:t xml:space="preserve">n </w:t>
      </w:r>
      <w:r>
        <w:rPr>
          <w:spacing w:val="-2"/>
        </w:rPr>
        <w:t>d</w:t>
      </w:r>
      <w:r>
        <w:t>i</w:t>
      </w:r>
      <w:r>
        <w:rPr>
          <w:spacing w:val="1"/>
        </w:rPr>
        <w:t>e</w:t>
      </w:r>
      <w:r>
        <w:t>r</w:t>
      </w:r>
      <w:r>
        <w:rPr>
          <w:spacing w:val="1"/>
        </w:rPr>
        <w:t xml:space="preserve"> </w:t>
      </w:r>
      <w:r>
        <w:t xml:space="preserve">zo </w:t>
      </w:r>
      <w:r>
        <w:rPr>
          <w:spacing w:val="-2"/>
        </w:rPr>
        <w:t>g</w:t>
      </w:r>
      <w:r>
        <w:t>e</w:t>
      </w:r>
      <w:r>
        <w:rPr>
          <w:spacing w:val="-2"/>
        </w:rPr>
        <w:t>m</w:t>
      </w:r>
      <w:r>
        <w:t>ak</w:t>
      </w:r>
      <w:r>
        <w:rPr>
          <w:spacing w:val="-1"/>
        </w:rPr>
        <w:t>k</w:t>
      </w:r>
      <w:r>
        <w:t>elijk</w:t>
      </w:r>
      <w:r>
        <w:rPr>
          <w:spacing w:val="-2"/>
        </w:rPr>
        <w:t xml:space="preserve"> m</w:t>
      </w:r>
      <w:r>
        <w:t>ee</w:t>
      </w:r>
      <w:r>
        <w:rPr>
          <w:spacing w:val="-3"/>
        </w:rPr>
        <w:t xml:space="preserve"> </w:t>
      </w:r>
      <w:r>
        <w:rPr>
          <w:spacing w:val="-2"/>
        </w:rPr>
        <w:t>n</w:t>
      </w:r>
      <w:r>
        <w:t>aar</w:t>
      </w:r>
      <w:r>
        <w:rPr>
          <w:spacing w:val="-1"/>
        </w:rPr>
        <w:t xml:space="preserve"> </w:t>
      </w:r>
      <w:r>
        <w:rPr>
          <w:spacing w:val="-2"/>
        </w:rPr>
        <w:t>hu</w:t>
      </w:r>
      <w:r>
        <w:t>is te</w:t>
      </w:r>
      <w:r>
        <w:rPr>
          <w:spacing w:val="-2"/>
        </w:rPr>
        <w:t xml:space="preserve"> </w:t>
      </w:r>
      <w:r>
        <w:rPr>
          <w:spacing w:val="1"/>
        </w:rPr>
        <w:t>k</w:t>
      </w:r>
      <w:r>
        <w:rPr>
          <w:spacing w:val="-2"/>
        </w:rPr>
        <w:t>unn</w:t>
      </w:r>
      <w:r>
        <w:rPr>
          <w:spacing w:val="1"/>
        </w:rPr>
        <w:t>e</w:t>
      </w:r>
      <w:r>
        <w:t>n</w:t>
      </w:r>
      <w:r>
        <w:rPr>
          <w:spacing w:val="1"/>
        </w:rPr>
        <w:t xml:space="preserve"> </w:t>
      </w:r>
      <w:r>
        <w:rPr>
          <w:spacing w:val="-2"/>
        </w:rPr>
        <w:t>n</w:t>
      </w:r>
      <w:r>
        <w:t>e</w:t>
      </w:r>
      <w:r>
        <w:rPr>
          <w:spacing w:val="-2"/>
        </w:rPr>
        <w:t>m</w:t>
      </w:r>
      <w:r>
        <w:t>e</w:t>
      </w:r>
      <w:r>
        <w:rPr>
          <w:spacing w:val="-2"/>
        </w:rPr>
        <w:t>n</w:t>
      </w:r>
      <w:r>
        <w:t>. De rui</w:t>
      </w:r>
      <w:r>
        <w:rPr>
          <w:spacing w:val="-2"/>
        </w:rPr>
        <w:t>m</w:t>
      </w:r>
      <w:r>
        <w:t>te</w:t>
      </w:r>
      <w:r>
        <w:rPr>
          <w:spacing w:val="-2"/>
        </w:rPr>
        <w:t xml:space="preserve"> </w:t>
      </w:r>
      <w:r>
        <w:t xml:space="preserve">is </w:t>
      </w:r>
      <w:r>
        <w:rPr>
          <w:spacing w:val="-2"/>
        </w:rPr>
        <w:t>hu</w:t>
      </w:r>
      <w:r>
        <w:t>iselijk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>g</w:t>
      </w:r>
      <w:r>
        <w:t>eri</w:t>
      </w:r>
      <w:r>
        <w:rPr>
          <w:spacing w:val="-1"/>
        </w:rPr>
        <w:t>c</w:t>
      </w:r>
      <w:r>
        <w:rPr>
          <w:spacing w:val="-2"/>
        </w:rPr>
        <w:t>h</w:t>
      </w:r>
      <w:r>
        <w:t>t</w:t>
      </w:r>
      <w:r>
        <w:rPr>
          <w:spacing w:val="-2"/>
        </w:rPr>
        <w:t xml:space="preserve"> m</w:t>
      </w:r>
      <w:r>
        <w:t>et</w:t>
      </w:r>
      <w:r>
        <w:rPr>
          <w:spacing w:val="-2"/>
        </w:rPr>
        <w:t xml:space="preserve"> </w:t>
      </w:r>
      <w:r>
        <w:t>e</w:t>
      </w:r>
      <w:r>
        <w:rPr>
          <w:spacing w:val="1"/>
        </w:rPr>
        <w:t>e</w:t>
      </w:r>
      <w:r>
        <w:t>n</w:t>
      </w:r>
      <w:r>
        <w:rPr>
          <w:spacing w:val="-3"/>
        </w:rPr>
        <w:t xml:space="preserve"> </w:t>
      </w:r>
      <w:r>
        <w:rPr>
          <w:spacing w:val="-2"/>
        </w:rPr>
        <w:t>b</w:t>
      </w:r>
      <w:r>
        <w:rPr>
          <w:spacing w:val="1"/>
        </w:rPr>
        <w:t>a</w:t>
      </w:r>
      <w:r>
        <w:rPr>
          <w:spacing w:val="-2"/>
        </w:rPr>
        <w:t>n</w:t>
      </w:r>
      <w:r>
        <w:t>k en</w:t>
      </w:r>
      <w:r>
        <w:rPr>
          <w:spacing w:val="-2"/>
        </w:rPr>
        <w:t xml:space="preserve"> </w:t>
      </w:r>
      <w:r>
        <w:t>stoel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t>voor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>e</w:t>
      </w:r>
      <w:r>
        <w:t>n</w:t>
      </w:r>
      <w:r>
        <w:rPr>
          <w:spacing w:val="-3"/>
        </w:rPr>
        <w:t xml:space="preserve"> </w:t>
      </w:r>
      <w:r>
        <w:t>vertrouwe</w:t>
      </w:r>
      <w:r>
        <w:rPr>
          <w:spacing w:val="-1"/>
        </w:rPr>
        <w:t>n</w:t>
      </w:r>
      <w:r>
        <w:rPr>
          <w:spacing w:val="-2"/>
        </w:rPr>
        <w:t>d</w:t>
      </w:r>
      <w:r>
        <w:t>e s</w:t>
      </w:r>
      <w:r>
        <w:rPr>
          <w:spacing w:val="1"/>
        </w:rPr>
        <w:t>f</w:t>
      </w:r>
      <w:r>
        <w:t>e</w:t>
      </w:r>
      <w:r>
        <w:rPr>
          <w:spacing w:val="-2"/>
        </w:rPr>
        <w:t>er</w:t>
      </w:r>
      <w:r>
        <w:t>.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>z</w:t>
      </w:r>
      <w:r>
        <w:t>e</w:t>
      </w:r>
      <w:r>
        <w:rPr>
          <w:spacing w:val="-2"/>
        </w:rPr>
        <w:t xml:space="preserve"> </w:t>
      </w:r>
      <w:r>
        <w:t>rui</w:t>
      </w:r>
      <w:r>
        <w:rPr>
          <w:spacing w:val="-2"/>
        </w:rPr>
        <w:t>m</w:t>
      </w:r>
      <w:r>
        <w:t>te</w:t>
      </w:r>
      <w:r>
        <w:rPr>
          <w:spacing w:val="-2"/>
        </w:rPr>
        <w:t xml:space="preserve"> </w:t>
      </w:r>
      <w:r>
        <w:t>zou</w:t>
      </w:r>
      <w:r>
        <w:rPr>
          <w:spacing w:val="-2"/>
        </w:rPr>
        <w:t xml:space="preserve"> </w:t>
      </w:r>
      <w:r>
        <w:t>ev</w:t>
      </w:r>
      <w:r>
        <w:rPr>
          <w:spacing w:val="-1"/>
        </w:rPr>
        <w:t>e</w:t>
      </w:r>
      <w:r>
        <w:rPr>
          <w:spacing w:val="-2"/>
        </w:rPr>
        <w:t>n</w:t>
      </w:r>
      <w:r>
        <w:t>t</w:t>
      </w:r>
      <w:r>
        <w:rPr>
          <w:spacing w:val="-2"/>
        </w:rPr>
        <w:t>u</w:t>
      </w:r>
      <w:r>
        <w:t>e</w:t>
      </w:r>
      <w:r>
        <w:rPr>
          <w:spacing w:val="-2"/>
        </w:rPr>
        <w:t>e</w:t>
      </w:r>
      <w:r>
        <w:t>l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>o</w:t>
      </w:r>
      <w:r>
        <w:t>k</w:t>
      </w:r>
      <w:r>
        <w:rPr>
          <w:spacing w:val="-2"/>
        </w:rPr>
        <w:t xml:space="preserve"> </w:t>
      </w:r>
      <w:r>
        <w:t>g</w:t>
      </w:r>
      <w:r>
        <w:rPr>
          <w:spacing w:val="-1"/>
        </w:rPr>
        <w:t>e</w:t>
      </w:r>
      <w:r>
        <w:rPr>
          <w:spacing w:val="-2"/>
        </w:rPr>
        <w:t>b</w:t>
      </w:r>
      <w:r>
        <w:rPr>
          <w:spacing w:val="2"/>
        </w:rPr>
        <w:t>r</w:t>
      </w:r>
      <w:r>
        <w:rPr>
          <w:spacing w:val="-2"/>
        </w:rPr>
        <w:t>u</w:t>
      </w:r>
      <w:r>
        <w:t>ikt</w:t>
      </w:r>
      <w:r>
        <w:rPr>
          <w:spacing w:val="-2"/>
        </w:rPr>
        <w:t xml:space="preserve"> </w:t>
      </w:r>
      <w:r>
        <w:t>k</w:t>
      </w:r>
      <w:r>
        <w:rPr>
          <w:spacing w:val="-2"/>
        </w:rPr>
        <w:t>u</w:t>
      </w:r>
      <w:r>
        <w:rPr>
          <w:spacing w:val="1"/>
        </w:rPr>
        <w:t>n</w:t>
      </w:r>
      <w:r>
        <w:rPr>
          <w:spacing w:val="-2"/>
        </w:rPr>
        <w:t>n</w:t>
      </w:r>
      <w:r>
        <w:t>en</w:t>
      </w:r>
      <w:r>
        <w:rPr>
          <w:spacing w:val="-3"/>
        </w:rPr>
        <w:t xml:space="preserve"> </w:t>
      </w:r>
      <w:r>
        <w:t>w</w:t>
      </w:r>
      <w:r>
        <w:rPr>
          <w:spacing w:val="1"/>
        </w:rPr>
        <w:t>o</w:t>
      </w:r>
      <w:r>
        <w:t>rd</w:t>
      </w:r>
      <w:r>
        <w:rPr>
          <w:spacing w:val="-1"/>
        </w:rPr>
        <w:t>e</w:t>
      </w:r>
      <w:r>
        <w:t>n vo</w:t>
      </w:r>
      <w:r>
        <w:rPr>
          <w:spacing w:val="-2"/>
        </w:rPr>
        <w:t>o</w:t>
      </w:r>
      <w:r>
        <w:t xml:space="preserve">r </w:t>
      </w:r>
      <w:r>
        <w:rPr>
          <w:spacing w:val="-2"/>
        </w:rPr>
        <w:t>h</w:t>
      </w:r>
      <w:r>
        <w:t>et</w:t>
      </w:r>
      <w:r>
        <w:rPr>
          <w:spacing w:val="-2"/>
        </w:rPr>
        <w:t xml:space="preserve"> </w:t>
      </w:r>
      <w:r>
        <w:t>on</w:t>
      </w:r>
      <w:r>
        <w:rPr>
          <w:spacing w:val="-2"/>
        </w:rPr>
        <w:t>d</w:t>
      </w:r>
      <w:r>
        <w:t xml:space="preserve">er </w:t>
      </w:r>
      <w:r>
        <w:rPr>
          <w:spacing w:val="-2"/>
        </w:rPr>
        <w:t>n</w:t>
      </w:r>
      <w:r>
        <w:t>ar</w:t>
      </w:r>
      <w:r>
        <w:rPr>
          <w:spacing w:val="-1"/>
        </w:rPr>
        <w:t>c</w:t>
      </w:r>
      <w:r>
        <w:t>o</w:t>
      </w:r>
      <w:r>
        <w:rPr>
          <w:spacing w:val="1"/>
        </w:rPr>
        <w:t>s</w:t>
      </w:r>
      <w:r>
        <w:t>e</w:t>
      </w:r>
      <w:r>
        <w:rPr>
          <w:spacing w:val="-2"/>
        </w:rPr>
        <w:t xml:space="preserve"> b</w:t>
      </w:r>
      <w:r>
        <w:t>re</w:t>
      </w:r>
      <w:r>
        <w:rPr>
          <w:spacing w:val="-1"/>
        </w:rPr>
        <w:t>n</w:t>
      </w:r>
      <w:r>
        <w:t>g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t xml:space="preserve">van </w:t>
      </w:r>
      <w:r>
        <w:rPr>
          <w:spacing w:val="-2"/>
        </w:rPr>
        <w:t>d</w:t>
      </w:r>
      <w:r>
        <w:t>iere</w:t>
      </w:r>
      <w:r>
        <w:rPr>
          <w:spacing w:val="-2"/>
        </w:rPr>
        <w:t>n</w:t>
      </w:r>
      <w:r>
        <w:t>,</w:t>
      </w:r>
      <w:r>
        <w:rPr>
          <w:spacing w:val="-2"/>
        </w:rPr>
        <w:t xml:space="preserve"> </w:t>
      </w:r>
      <w:r>
        <w:t>waa</w:t>
      </w:r>
      <w:r>
        <w:rPr>
          <w:spacing w:val="1"/>
        </w:rPr>
        <w:t>r</w:t>
      </w:r>
      <w:r>
        <w:rPr>
          <w:spacing w:val="-2"/>
        </w:rPr>
        <w:t>b</w:t>
      </w:r>
      <w:r>
        <w:t xml:space="preserve">ij 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</w:t>
      </w:r>
      <w:r>
        <w:t>eig</w:t>
      </w:r>
      <w:r>
        <w:rPr>
          <w:spacing w:val="-1"/>
        </w:rPr>
        <w:t>e</w:t>
      </w:r>
      <w:r>
        <w:rPr>
          <w:spacing w:val="-2"/>
        </w:rPr>
        <w:t>n</w:t>
      </w:r>
      <w:r>
        <w:t>aar</w:t>
      </w:r>
      <w:r>
        <w:rPr>
          <w:spacing w:val="-1"/>
        </w:rPr>
        <w:t xml:space="preserve"> </w:t>
      </w:r>
      <w:r>
        <w:t>graag</w:t>
      </w:r>
      <w:r>
        <w:rPr>
          <w:spacing w:val="-1"/>
        </w:rPr>
        <w:t xml:space="preserve"> </w:t>
      </w:r>
      <w:r>
        <w:rPr>
          <w:spacing w:val="-2"/>
        </w:rPr>
        <w:t>b</w:t>
      </w:r>
      <w:r>
        <w:t xml:space="preserve">ij </w:t>
      </w:r>
      <w:r>
        <w:rPr>
          <w:spacing w:val="-2"/>
        </w:rPr>
        <w:t>h</w:t>
      </w:r>
      <w:r>
        <w:t xml:space="preserve">et </w:t>
      </w:r>
      <w:r>
        <w:rPr>
          <w:spacing w:val="-2"/>
        </w:rPr>
        <w:t>d</w:t>
      </w:r>
      <w:r>
        <w:t>ier</w:t>
      </w:r>
      <w:r>
        <w:rPr>
          <w:spacing w:val="-1"/>
        </w:rPr>
        <w:t xml:space="preserve"> </w:t>
      </w:r>
      <w:r>
        <w:t>w</w:t>
      </w:r>
      <w:r>
        <w:rPr>
          <w:spacing w:val="1"/>
        </w:rPr>
        <w:t>i</w:t>
      </w:r>
      <w:r>
        <w:t>l</w:t>
      </w:r>
      <w:r>
        <w:rPr>
          <w:spacing w:val="-1"/>
        </w:rPr>
        <w:t xml:space="preserve"> </w:t>
      </w:r>
      <w:r>
        <w:rPr>
          <w:spacing w:val="-2"/>
        </w:rPr>
        <w:t>b</w:t>
      </w:r>
      <w:r>
        <w:t>lijven tot</w:t>
      </w:r>
      <w:r>
        <w:rPr>
          <w:spacing w:val="-1"/>
        </w:rPr>
        <w:t xml:space="preserve"> </w:t>
      </w:r>
      <w:r>
        <w:rPr>
          <w:spacing w:val="-2"/>
        </w:rPr>
        <w:t>d</w:t>
      </w:r>
      <w:r>
        <w:t>e</w:t>
      </w:r>
      <w:r>
        <w:rPr>
          <w:spacing w:val="-1"/>
        </w:rPr>
        <w:t>z</w:t>
      </w:r>
      <w:r>
        <w:t>e</w:t>
      </w:r>
      <w:r>
        <w:rPr>
          <w:spacing w:val="-2"/>
        </w:rPr>
        <w:t xml:space="preserve"> </w:t>
      </w:r>
      <w:r>
        <w:t>slaap</w:t>
      </w:r>
      <w:r>
        <w:rPr>
          <w:spacing w:val="-1"/>
        </w:rPr>
        <w:t>t</w:t>
      </w:r>
      <w:r>
        <w:t>.</w:t>
      </w:r>
    </w:p>
    <w:p w:rsidR="00447E00" w:rsidRDefault="00447E00">
      <w:pPr>
        <w:kinsoku w:val="0"/>
        <w:overflowPunct w:val="0"/>
        <w:spacing w:before="9" w:line="190" w:lineRule="exact"/>
        <w:rPr>
          <w:sz w:val="19"/>
          <w:szCs w:val="19"/>
        </w:rPr>
      </w:pPr>
    </w:p>
    <w:p w:rsidR="00447E00" w:rsidRDefault="00447E00">
      <w:pPr>
        <w:pStyle w:val="Plattetekst"/>
        <w:kinsoku w:val="0"/>
        <w:overflowPunct w:val="0"/>
        <w:spacing w:line="414" w:lineRule="auto"/>
        <w:ind w:right="3160"/>
      </w:pPr>
      <w:r>
        <w:rPr>
          <w:spacing w:val="-2"/>
        </w:rPr>
        <w:t>In</w:t>
      </w:r>
      <w:r>
        <w:t>ve</w:t>
      </w:r>
      <w:r>
        <w:rPr>
          <w:spacing w:val="-2"/>
        </w:rPr>
        <w:t>n</w:t>
      </w:r>
      <w:r>
        <w:t>taris;</w:t>
      </w:r>
      <w:r>
        <w:rPr>
          <w:spacing w:val="-1"/>
        </w:rPr>
        <w:t xml:space="preserve"> </w:t>
      </w:r>
      <w:r>
        <w:t>Ba</w:t>
      </w:r>
      <w:r>
        <w:rPr>
          <w:spacing w:val="-2"/>
        </w:rPr>
        <w:t>n</w:t>
      </w:r>
      <w:r>
        <w:t>k</w:t>
      </w:r>
      <w:r>
        <w:rPr>
          <w:spacing w:val="-2"/>
        </w:rPr>
        <w:t xml:space="preserve"> (</w:t>
      </w:r>
      <w:r>
        <w:rPr>
          <w:spacing w:val="-1"/>
        </w:rPr>
        <w:t>2</w:t>
      </w:r>
      <w:r>
        <w:t>-z</w:t>
      </w:r>
      <w:r>
        <w:rPr>
          <w:spacing w:val="1"/>
        </w:rPr>
        <w:t>i</w:t>
      </w:r>
      <w:r>
        <w:t>ts</w:t>
      </w:r>
      <w:r>
        <w:rPr>
          <w:spacing w:val="-1"/>
        </w:rPr>
        <w:t>)</w:t>
      </w:r>
      <w:r>
        <w:t>,</w:t>
      </w:r>
      <w:r>
        <w:rPr>
          <w:spacing w:val="-2"/>
        </w:rPr>
        <w:t xml:space="preserve"> </w:t>
      </w:r>
      <w:r>
        <w:t>tafel,</w:t>
      </w:r>
      <w:r>
        <w:rPr>
          <w:spacing w:val="-2"/>
        </w:rPr>
        <w:t xml:space="preserve"> </w:t>
      </w:r>
      <w:r>
        <w:t>stoel</w:t>
      </w:r>
      <w:r>
        <w:rPr>
          <w:spacing w:val="-1"/>
        </w:rPr>
        <w:t>e</w:t>
      </w:r>
      <w:r>
        <w:rPr>
          <w:spacing w:val="-2"/>
        </w:rPr>
        <w:t>n</w:t>
      </w:r>
      <w:r>
        <w:t>,</w:t>
      </w:r>
      <w:r>
        <w:rPr>
          <w:spacing w:val="-2"/>
        </w:rPr>
        <w:t xml:space="preserve"> b</w:t>
      </w:r>
      <w:r>
        <w:t>ijz</w:t>
      </w:r>
      <w:r>
        <w:rPr>
          <w:spacing w:val="-1"/>
        </w:rPr>
        <w:t>e</w:t>
      </w:r>
      <w:r>
        <w:t>t</w:t>
      </w:r>
      <w:r>
        <w:rPr>
          <w:spacing w:val="-1"/>
        </w:rPr>
        <w:t>t</w:t>
      </w:r>
      <w:r>
        <w:t>afel,</w:t>
      </w:r>
      <w:r>
        <w:rPr>
          <w:spacing w:val="-1"/>
        </w:rPr>
        <w:t xml:space="preserve"> </w:t>
      </w:r>
      <w:r>
        <w:rPr>
          <w:spacing w:val="-2"/>
        </w:rPr>
        <w:t>d</w:t>
      </w:r>
      <w:r>
        <w:t>e</w:t>
      </w:r>
      <w:r>
        <w:rPr>
          <w:spacing w:val="-2"/>
        </w:rPr>
        <w:t>c</w:t>
      </w:r>
      <w:r>
        <w:t>orati</w:t>
      </w:r>
      <w:r>
        <w:rPr>
          <w:spacing w:val="-1"/>
        </w:rPr>
        <w:t>e</w:t>
      </w:r>
      <w:r>
        <w:t>. Totaal</w:t>
      </w:r>
      <w:r>
        <w:rPr>
          <w:spacing w:val="-1"/>
        </w:rPr>
        <w:t xml:space="preserve"> </w:t>
      </w:r>
      <w:r>
        <w:t>€</w:t>
      </w:r>
      <w:r>
        <w:rPr>
          <w:spacing w:val="-2"/>
        </w:rPr>
        <w:t xml:space="preserve"> </w:t>
      </w:r>
      <w:r>
        <w:rPr>
          <w:spacing w:val="-1"/>
        </w:rPr>
        <w:t>387,09</w:t>
      </w:r>
    </w:p>
    <w:p w:rsidR="00447E00" w:rsidRDefault="00447E00">
      <w:pPr>
        <w:pStyle w:val="Plattetekst"/>
        <w:kinsoku w:val="0"/>
        <w:overflowPunct w:val="0"/>
        <w:spacing w:line="414" w:lineRule="auto"/>
        <w:ind w:right="3160"/>
        <w:sectPr w:rsidR="00447E00">
          <w:pgSz w:w="11907" w:h="16840"/>
          <w:pgMar w:top="1780" w:right="480" w:bottom="980" w:left="1300" w:header="305" w:footer="780" w:gutter="0"/>
          <w:cols w:space="708" w:equalWidth="0">
            <w:col w:w="10127"/>
          </w:cols>
          <w:noEndnote/>
        </w:sect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before="5" w:line="220" w:lineRule="exact"/>
        <w:rPr>
          <w:sz w:val="22"/>
          <w:szCs w:val="22"/>
        </w:rPr>
      </w:pPr>
    </w:p>
    <w:p w:rsidR="00447E00" w:rsidRDefault="00447E00">
      <w:pPr>
        <w:pStyle w:val="Kop3"/>
        <w:numPr>
          <w:ilvl w:val="1"/>
          <w:numId w:val="31"/>
        </w:numPr>
        <w:tabs>
          <w:tab w:val="left" w:pos="596"/>
          <w:tab w:val="left" w:pos="965"/>
        </w:tabs>
        <w:kinsoku w:val="0"/>
        <w:overflowPunct w:val="0"/>
        <w:ind w:hanging="481"/>
        <w:rPr>
          <w:i w:val="0"/>
          <w:iCs w:val="0"/>
          <w:color w:val="000000"/>
        </w:rPr>
      </w:pPr>
      <w:r>
        <w:rPr>
          <w:b/>
          <w:bCs/>
          <w:color w:val="76923B"/>
        </w:rPr>
        <w:t>|</w:t>
      </w:r>
      <w:r>
        <w:rPr>
          <w:b/>
          <w:bCs/>
          <w:color w:val="76923B"/>
        </w:rPr>
        <w:tab/>
      </w:r>
      <w:r>
        <w:rPr>
          <w:color w:val="000000"/>
          <w:spacing w:val="1"/>
        </w:rPr>
        <w:t>S</w:t>
      </w:r>
      <w:r>
        <w:rPr>
          <w:color w:val="000000"/>
        </w:rPr>
        <w:t>pree</w:t>
      </w:r>
      <w:r>
        <w:rPr>
          <w:color w:val="000000"/>
          <w:spacing w:val="-2"/>
        </w:rPr>
        <w:t>kk</w:t>
      </w:r>
      <w:r>
        <w:rPr>
          <w:color w:val="000000"/>
          <w:spacing w:val="1"/>
        </w:rPr>
        <w:t>a</w:t>
      </w:r>
      <w:r>
        <w:rPr>
          <w:color w:val="000000"/>
        </w:rPr>
        <w:t>m</w:t>
      </w:r>
      <w:r>
        <w:rPr>
          <w:color w:val="000000"/>
          <w:spacing w:val="2"/>
        </w:rPr>
        <w:t>e</w:t>
      </w:r>
      <w:r>
        <w:rPr>
          <w:color w:val="000000"/>
        </w:rPr>
        <w:t>r</w:t>
      </w:r>
      <w:r>
        <w:rPr>
          <w:color w:val="000000"/>
          <w:spacing w:val="-20"/>
        </w:rPr>
        <w:t xml:space="preserve"> </w:t>
      </w:r>
      <w:r>
        <w:rPr>
          <w:color w:val="000000"/>
        </w:rPr>
        <w:t>2</w:t>
      </w:r>
    </w:p>
    <w:p w:rsidR="00447E00" w:rsidRDefault="00447E00">
      <w:pPr>
        <w:kinsoku w:val="0"/>
        <w:overflowPunct w:val="0"/>
        <w:spacing w:before="17" w:line="240" w:lineRule="exact"/>
      </w:pPr>
    </w:p>
    <w:p w:rsidR="00447E00" w:rsidRDefault="00447E00">
      <w:pPr>
        <w:pStyle w:val="Plattetekst"/>
        <w:kinsoku w:val="0"/>
        <w:overflowPunct w:val="0"/>
        <w:spacing w:line="276" w:lineRule="auto"/>
        <w:ind w:right="465"/>
      </w:pPr>
      <w:r>
        <w:t>Bes</w:t>
      </w:r>
      <w:r>
        <w:rPr>
          <w:spacing w:val="-1"/>
        </w:rPr>
        <w:t>c</w:t>
      </w:r>
      <w:r>
        <w:rPr>
          <w:spacing w:val="-2"/>
        </w:rPr>
        <w:t>h</w:t>
      </w:r>
      <w:r>
        <w:t>rij</w:t>
      </w:r>
      <w:r>
        <w:rPr>
          <w:spacing w:val="1"/>
        </w:rPr>
        <w:t>v</w:t>
      </w:r>
      <w:r>
        <w:t>in</w:t>
      </w:r>
      <w:r>
        <w:rPr>
          <w:spacing w:val="-1"/>
        </w:rPr>
        <w:t>g</w:t>
      </w:r>
      <w:r>
        <w:t>;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>z</w:t>
      </w:r>
      <w:r>
        <w:t>e</w:t>
      </w:r>
      <w:r>
        <w:rPr>
          <w:spacing w:val="-2"/>
        </w:rPr>
        <w:t xml:space="preserve"> </w:t>
      </w:r>
      <w:r>
        <w:t>rui</w:t>
      </w:r>
      <w:r>
        <w:rPr>
          <w:spacing w:val="-2"/>
        </w:rPr>
        <w:t>m</w:t>
      </w:r>
      <w:r>
        <w:t>te</w:t>
      </w:r>
      <w:r>
        <w:rPr>
          <w:spacing w:val="-2"/>
        </w:rPr>
        <w:t xml:space="preserve"> d</w:t>
      </w:r>
      <w:r>
        <w:t>ie</w:t>
      </w:r>
      <w:r>
        <w:rPr>
          <w:spacing w:val="-2"/>
        </w:rPr>
        <w:t>n</w:t>
      </w:r>
      <w:r>
        <w:t>t voor</w:t>
      </w:r>
      <w:r>
        <w:rPr>
          <w:spacing w:val="-1"/>
        </w:rPr>
        <w:t xml:space="preserve"> </w:t>
      </w:r>
      <w:r>
        <w:rPr>
          <w:spacing w:val="-2"/>
        </w:rPr>
        <w:t>h</w:t>
      </w:r>
      <w:r>
        <w:t>et</w:t>
      </w:r>
      <w:r>
        <w:rPr>
          <w:spacing w:val="-2"/>
        </w:rPr>
        <w:t xml:space="preserve"> </w:t>
      </w:r>
      <w:r>
        <w:t>opva</w:t>
      </w:r>
      <w:r>
        <w:rPr>
          <w:spacing w:val="-2"/>
        </w:rPr>
        <w:t>n</w:t>
      </w:r>
      <w:r>
        <w:t>g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t>van</w:t>
      </w:r>
      <w:r>
        <w:rPr>
          <w:spacing w:val="-2"/>
        </w:rPr>
        <w:t xml:space="preserve"> d</w:t>
      </w:r>
      <w:r>
        <w:t>e opera</w:t>
      </w:r>
      <w:r>
        <w:rPr>
          <w:spacing w:val="-2"/>
        </w:rPr>
        <w:t>t</w:t>
      </w:r>
      <w:r>
        <w:t>ie</w:t>
      </w:r>
      <w:r>
        <w:rPr>
          <w:spacing w:val="-1"/>
        </w:rPr>
        <w:t xml:space="preserve"> </w:t>
      </w:r>
      <w:r>
        <w:rPr>
          <w:spacing w:val="-2"/>
        </w:rPr>
        <w:t>p</w:t>
      </w:r>
      <w:r>
        <w:t>ati</w:t>
      </w:r>
      <w:r>
        <w:rPr>
          <w:spacing w:val="-1"/>
        </w:rPr>
        <w:t>ë</w:t>
      </w:r>
      <w:r>
        <w:rPr>
          <w:spacing w:val="-2"/>
        </w:rPr>
        <w:t>n</w:t>
      </w:r>
      <w:r>
        <w:t>t</w:t>
      </w:r>
      <w:r>
        <w:rPr>
          <w:spacing w:val="-1"/>
        </w:rPr>
        <w:t>e</w:t>
      </w:r>
      <w:r>
        <w:rPr>
          <w:spacing w:val="-2"/>
        </w:rPr>
        <w:t>n</w:t>
      </w:r>
      <w:r>
        <w:t>. De</w:t>
      </w:r>
      <w:r>
        <w:rPr>
          <w:spacing w:val="-2"/>
        </w:rPr>
        <w:t xml:space="preserve"> m</w:t>
      </w:r>
      <w:r>
        <w:t>e</w:t>
      </w:r>
      <w:r>
        <w:rPr>
          <w:spacing w:val="-2"/>
        </w:rPr>
        <w:t>n</w:t>
      </w:r>
      <w:r>
        <w:t>sen</w:t>
      </w:r>
      <w:r>
        <w:rPr>
          <w:spacing w:val="-3"/>
        </w:rPr>
        <w:t xml:space="preserve"> </w:t>
      </w:r>
      <w:r>
        <w:t>w</w:t>
      </w:r>
      <w:r>
        <w:rPr>
          <w:spacing w:val="1"/>
        </w:rPr>
        <w:t>o</w:t>
      </w:r>
      <w:r>
        <w:t>rd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rPr>
          <w:spacing w:val="1"/>
        </w:rPr>
        <w:t>h</w:t>
      </w:r>
      <w:r>
        <w:t>ier</w:t>
      </w:r>
      <w:r>
        <w:rPr>
          <w:spacing w:val="-1"/>
        </w:rPr>
        <w:t xml:space="preserve"> </w:t>
      </w:r>
      <w:r>
        <w:rPr>
          <w:spacing w:val="-2"/>
        </w:rPr>
        <w:t>d</w:t>
      </w:r>
      <w:r>
        <w:t>o</w:t>
      </w:r>
      <w:r>
        <w:rPr>
          <w:spacing w:val="1"/>
        </w:rPr>
        <w:t>o</w:t>
      </w:r>
      <w:r>
        <w:t xml:space="preserve">r 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</w:t>
      </w:r>
      <w:r>
        <w:t>assiste</w:t>
      </w:r>
      <w:r>
        <w:rPr>
          <w:spacing w:val="-2"/>
        </w:rPr>
        <w:t>n</w:t>
      </w:r>
      <w:r>
        <w:rPr>
          <w:spacing w:val="-3"/>
        </w:rPr>
        <w:t>t</w:t>
      </w:r>
      <w:r>
        <w:t>e</w:t>
      </w:r>
      <w:r>
        <w:rPr>
          <w:spacing w:val="-2"/>
        </w:rPr>
        <w:t xml:space="preserve"> </w:t>
      </w:r>
      <w:r>
        <w:t>ontva</w:t>
      </w:r>
      <w:r>
        <w:rPr>
          <w:spacing w:val="-2"/>
        </w:rPr>
        <w:t>n</w:t>
      </w:r>
      <w:r>
        <w:t>g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t xml:space="preserve">en </w:t>
      </w:r>
      <w:r>
        <w:rPr>
          <w:spacing w:val="-1"/>
        </w:rPr>
        <w:t>k</w:t>
      </w:r>
      <w:r>
        <w:t>rijgen</w:t>
      </w:r>
      <w:r>
        <w:rPr>
          <w:spacing w:val="-2"/>
        </w:rPr>
        <w:t xml:space="preserve"> </w:t>
      </w:r>
      <w:r>
        <w:t>infor</w:t>
      </w:r>
      <w:r>
        <w:rPr>
          <w:spacing w:val="-2"/>
        </w:rPr>
        <w:t>m</w:t>
      </w:r>
      <w:r>
        <w:t>ati</w:t>
      </w:r>
      <w:r>
        <w:rPr>
          <w:spacing w:val="-1"/>
        </w:rPr>
        <w:t>e</w:t>
      </w:r>
      <w:r>
        <w:t>.</w:t>
      </w:r>
      <w:r>
        <w:rPr>
          <w:spacing w:val="-1"/>
        </w:rPr>
        <w:t xml:space="preserve"> </w:t>
      </w:r>
      <w:r>
        <w:t xml:space="preserve">De </w:t>
      </w:r>
      <w:r>
        <w:rPr>
          <w:spacing w:val="-2"/>
        </w:rPr>
        <w:t>d</w:t>
      </w:r>
      <w:r>
        <w:t>ieren</w:t>
      </w:r>
      <w:r>
        <w:rPr>
          <w:spacing w:val="-3"/>
        </w:rPr>
        <w:t xml:space="preserve"> </w:t>
      </w:r>
      <w:r>
        <w:t>gaan</w:t>
      </w:r>
      <w:r>
        <w:rPr>
          <w:spacing w:val="-3"/>
        </w:rPr>
        <w:t xml:space="preserve"> </w:t>
      </w:r>
      <w:r>
        <w:rPr>
          <w:spacing w:val="-2"/>
        </w:rPr>
        <w:t>d</w:t>
      </w:r>
      <w:r>
        <w:t xml:space="preserve">an in </w:t>
      </w:r>
      <w:r>
        <w:rPr>
          <w:spacing w:val="1"/>
        </w:rPr>
        <w:t>d</w:t>
      </w:r>
      <w:r>
        <w:t>e</w:t>
      </w:r>
      <w:r>
        <w:rPr>
          <w:spacing w:val="-2"/>
        </w:rPr>
        <w:t xml:space="preserve"> </w:t>
      </w:r>
      <w:r>
        <w:t>op</w:t>
      </w:r>
      <w:r>
        <w:rPr>
          <w:spacing w:val="-2"/>
        </w:rPr>
        <w:t>n</w:t>
      </w:r>
      <w:r>
        <w:t>a</w:t>
      </w:r>
      <w:r>
        <w:rPr>
          <w:spacing w:val="-2"/>
        </w:rPr>
        <w:t>m</w:t>
      </w:r>
      <w:r>
        <w:t>e,</w:t>
      </w:r>
      <w:r>
        <w:rPr>
          <w:spacing w:val="-2"/>
        </w:rPr>
        <w:t xml:space="preserve"> </w:t>
      </w:r>
      <w:r>
        <w:rPr>
          <w:spacing w:val="1"/>
        </w:rPr>
        <w:t>d</w:t>
      </w:r>
      <w:r>
        <w:t>e</w:t>
      </w:r>
      <w:r>
        <w:rPr>
          <w:spacing w:val="-1"/>
        </w:rPr>
        <w:t>z</w:t>
      </w:r>
      <w:r>
        <w:t>e</w:t>
      </w:r>
      <w:r>
        <w:rPr>
          <w:spacing w:val="-2"/>
        </w:rPr>
        <w:t xml:space="preserve"> </w:t>
      </w:r>
      <w:r>
        <w:t xml:space="preserve">zit </w:t>
      </w:r>
      <w:r>
        <w:rPr>
          <w:spacing w:val="1"/>
        </w:rPr>
        <w:t>n</w:t>
      </w:r>
      <w:r>
        <w:t>aast</w:t>
      </w:r>
      <w:r>
        <w:rPr>
          <w:spacing w:val="-1"/>
        </w:rPr>
        <w:t xml:space="preserve"> 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</w:t>
      </w:r>
      <w:r>
        <w:t>spre</w:t>
      </w:r>
      <w:r>
        <w:rPr>
          <w:spacing w:val="-2"/>
        </w:rPr>
        <w:t>e</w:t>
      </w:r>
      <w:r>
        <w:t>k</w:t>
      </w:r>
      <w:r>
        <w:rPr>
          <w:spacing w:val="-1"/>
        </w:rPr>
        <w:t>k</w:t>
      </w:r>
      <w:r>
        <w:t>a</w:t>
      </w:r>
      <w:r>
        <w:rPr>
          <w:spacing w:val="-2"/>
        </w:rPr>
        <w:t>m</w:t>
      </w:r>
      <w:r>
        <w:t>er. T</w:t>
      </w:r>
      <w:r>
        <w:rPr>
          <w:spacing w:val="-2"/>
        </w:rPr>
        <w:t>u</w:t>
      </w:r>
      <w:r>
        <w:t>ssen</w:t>
      </w:r>
      <w:r>
        <w:rPr>
          <w:spacing w:val="-3"/>
        </w:rPr>
        <w:t xml:space="preserve"> </w:t>
      </w:r>
      <w:r>
        <w:rPr>
          <w:spacing w:val="-2"/>
        </w:rPr>
        <w:t>d</w:t>
      </w:r>
      <w:r>
        <w:t>e spre</w:t>
      </w:r>
      <w:r>
        <w:rPr>
          <w:spacing w:val="-2"/>
        </w:rPr>
        <w:t>e</w:t>
      </w:r>
      <w:r>
        <w:t>k</w:t>
      </w:r>
      <w:r>
        <w:rPr>
          <w:spacing w:val="-1"/>
        </w:rPr>
        <w:t>k</w:t>
      </w:r>
      <w:r>
        <w:t>a</w:t>
      </w:r>
      <w:r>
        <w:rPr>
          <w:spacing w:val="-2"/>
        </w:rPr>
        <w:t>m</w:t>
      </w:r>
      <w:r>
        <w:t>er</w:t>
      </w:r>
      <w:r>
        <w:rPr>
          <w:spacing w:val="-1"/>
        </w:rPr>
        <w:t xml:space="preserve"> </w:t>
      </w:r>
      <w:r>
        <w:t>en</w:t>
      </w:r>
      <w:r>
        <w:rPr>
          <w:spacing w:val="-3"/>
        </w:rPr>
        <w:t xml:space="preserve"> 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</w:t>
      </w:r>
      <w:r>
        <w:rPr>
          <w:spacing w:val="2"/>
        </w:rPr>
        <w:t>o</w:t>
      </w:r>
      <w:r>
        <w:rPr>
          <w:spacing w:val="-2"/>
        </w:rPr>
        <w:t>pn</w:t>
      </w:r>
      <w:r>
        <w:t>a</w:t>
      </w:r>
      <w:r>
        <w:rPr>
          <w:spacing w:val="-2"/>
        </w:rPr>
        <w:t>m</w:t>
      </w:r>
      <w:r>
        <w:t>e</w:t>
      </w:r>
      <w:r>
        <w:rPr>
          <w:spacing w:val="-2"/>
        </w:rPr>
        <w:t xml:space="preserve"> </w:t>
      </w:r>
      <w:r>
        <w:t>zit een</w:t>
      </w:r>
      <w:r>
        <w:rPr>
          <w:spacing w:val="-3"/>
        </w:rPr>
        <w:t xml:space="preserve"> </w:t>
      </w:r>
      <w:r>
        <w:t>wand</w:t>
      </w:r>
      <w:r>
        <w:rPr>
          <w:spacing w:val="1"/>
        </w:rPr>
        <w:t xml:space="preserve"> </w:t>
      </w:r>
      <w:r>
        <w:rPr>
          <w:spacing w:val="-2"/>
        </w:rPr>
        <w:t>m</w:t>
      </w:r>
      <w:r>
        <w:t>et</w:t>
      </w:r>
      <w:r>
        <w:rPr>
          <w:spacing w:val="-2"/>
        </w:rPr>
        <w:t xml:space="preserve"> d</w:t>
      </w:r>
      <w:r>
        <w:t>aarin</w:t>
      </w:r>
      <w:r>
        <w:rPr>
          <w:spacing w:val="-2"/>
        </w:rPr>
        <w:t xml:space="preserve"> </w:t>
      </w:r>
      <w:r>
        <w:t>ra</w:t>
      </w:r>
      <w:r>
        <w:rPr>
          <w:spacing w:val="-1"/>
        </w:rPr>
        <w:t>m</w:t>
      </w:r>
      <w:r>
        <w:t>en</w:t>
      </w:r>
      <w:r>
        <w:rPr>
          <w:spacing w:val="-1"/>
        </w:rPr>
        <w:t xml:space="preserve"> </w:t>
      </w:r>
      <w:r>
        <w:t>zodat</w:t>
      </w:r>
      <w:r>
        <w:rPr>
          <w:spacing w:val="-3"/>
        </w:rPr>
        <w:t xml:space="preserve"> </w:t>
      </w:r>
      <w:r>
        <w:t>we</w:t>
      </w:r>
      <w:r>
        <w:rPr>
          <w:spacing w:val="-1"/>
        </w:rPr>
        <w:t xml:space="preserve"> </w:t>
      </w:r>
      <w:r>
        <w:rPr>
          <w:spacing w:val="-2"/>
        </w:rPr>
        <w:t>d</w:t>
      </w:r>
      <w:r>
        <w:t>e dier</w:t>
      </w:r>
      <w:r>
        <w:rPr>
          <w:spacing w:val="-1"/>
        </w:rPr>
        <w:t>e</w:t>
      </w:r>
      <w:r>
        <w:t>n goed</w:t>
      </w:r>
      <w:r>
        <w:rPr>
          <w:spacing w:val="-3"/>
        </w:rPr>
        <w:t xml:space="preserve"> </w:t>
      </w:r>
      <w:r>
        <w:t>in</w:t>
      </w:r>
      <w:r>
        <w:rPr>
          <w:spacing w:val="-2"/>
        </w:rPr>
        <w:t xml:space="preserve"> d</w:t>
      </w:r>
      <w:r>
        <w:t>e</w:t>
      </w:r>
      <w:r>
        <w:rPr>
          <w:spacing w:val="-2"/>
        </w:rPr>
        <w:t xml:space="preserve"> </w:t>
      </w:r>
      <w:r>
        <w:t>gaten</w:t>
      </w:r>
      <w:r>
        <w:rPr>
          <w:spacing w:val="-3"/>
        </w:rPr>
        <w:t xml:space="preserve"> </w:t>
      </w:r>
      <w:r>
        <w:t>ku</w:t>
      </w:r>
      <w:r>
        <w:rPr>
          <w:spacing w:val="1"/>
        </w:rPr>
        <w:t>n</w:t>
      </w:r>
      <w:r>
        <w:rPr>
          <w:spacing w:val="-2"/>
        </w:rPr>
        <w:t>n</w:t>
      </w:r>
      <w:r>
        <w:t>en</w:t>
      </w:r>
      <w:r>
        <w:rPr>
          <w:spacing w:val="-3"/>
        </w:rPr>
        <w:t xml:space="preserve"> </w:t>
      </w:r>
      <w:r>
        <w:rPr>
          <w:spacing w:val="-2"/>
        </w:rPr>
        <w:t>h</w:t>
      </w:r>
      <w:r>
        <w:t>oude</w:t>
      </w:r>
      <w:r>
        <w:rPr>
          <w:spacing w:val="-2"/>
        </w:rPr>
        <w:t>n</w:t>
      </w:r>
      <w:r>
        <w:t>.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O</w:t>
      </w:r>
      <w:r>
        <w:t xml:space="preserve">K </w:t>
      </w:r>
      <w:r>
        <w:rPr>
          <w:spacing w:val="-2"/>
        </w:rPr>
        <w:t>z</w:t>
      </w:r>
      <w:r>
        <w:rPr>
          <w:spacing w:val="2"/>
        </w:rPr>
        <w:t>i</w:t>
      </w:r>
      <w:r>
        <w:t>t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>ch</w:t>
      </w:r>
      <w:r>
        <w:t>t</w:t>
      </w:r>
      <w:r>
        <w:rPr>
          <w:spacing w:val="-1"/>
        </w:rPr>
        <w:t>e</w:t>
      </w:r>
      <w:r>
        <w:t>r de</w:t>
      </w:r>
      <w:r>
        <w:rPr>
          <w:spacing w:val="-1"/>
        </w:rPr>
        <w:t xml:space="preserve"> </w:t>
      </w:r>
      <w:r>
        <w:t>spre</w:t>
      </w:r>
      <w:r>
        <w:rPr>
          <w:spacing w:val="-2"/>
        </w:rPr>
        <w:t>e</w:t>
      </w:r>
      <w:r>
        <w:t>k</w:t>
      </w:r>
      <w:r>
        <w:rPr>
          <w:spacing w:val="-1"/>
        </w:rPr>
        <w:t>k</w:t>
      </w:r>
      <w:r>
        <w:rPr>
          <w:spacing w:val="1"/>
        </w:rPr>
        <w:t>a</w:t>
      </w:r>
      <w:r>
        <w:rPr>
          <w:spacing w:val="-2"/>
        </w:rPr>
        <w:t>m</w:t>
      </w:r>
      <w:r>
        <w:t>er,</w:t>
      </w:r>
      <w:r>
        <w:rPr>
          <w:spacing w:val="3"/>
        </w:rPr>
        <w:t xml:space="preserve"> </w:t>
      </w:r>
      <w:r>
        <w:rPr>
          <w:b/>
          <w:bCs/>
          <w:spacing w:val="1"/>
        </w:rPr>
        <w:t>z</w:t>
      </w:r>
      <w:r>
        <w:rPr>
          <w:b/>
          <w:bCs/>
        </w:rPr>
        <w:t>od</w:t>
      </w:r>
      <w:r>
        <w:rPr>
          <w:b/>
          <w:bCs/>
          <w:spacing w:val="-2"/>
        </w:rPr>
        <w:t>a</w:t>
      </w:r>
      <w:r>
        <w:rPr>
          <w:b/>
          <w:bCs/>
        </w:rPr>
        <w:t xml:space="preserve">t </w:t>
      </w:r>
      <w:r>
        <w:rPr>
          <w:spacing w:val="-2"/>
        </w:rPr>
        <w:t>d</w:t>
      </w:r>
      <w:r>
        <w:t>e</w:t>
      </w:r>
      <w:r>
        <w:rPr>
          <w:spacing w:val="-1"/>
        </w:rPr>
        <w:t>z</w:t>
      </w:r>
      <w:r>
        <w:t>e spre</w:t>
      </w:r>
      <w:r>
        <w:rPr>
          <w:spacing w:val="-2"/>
        </w:rPr>
        <w:t>e</w:t>
      </w:r>
      <w:r>
        <w:t>k</w:t>
      </w:r>
      <w:r>
        <w:rPr>
          <w:spacing w:val="-1"/>
        </w:rPr>
        <w:t>k</w:t>
      </w:r>
      <w:r>
        <w:t>a</w:t>
      </w:r>
      <w:r>
        <w:rPr>
          <w:spacing w:val="-2"/>
        </w:rPr>
        <w:t>m</w:t>
      </w:r>
      <w:r>
        <w:t>er</w:t>
      </w:r>
      <w:r>
        <w:rPr>
          <w:spacing w:val="-1"/>
        </w:rPr>
        <w:t xml:space="preserve"> </w:t>
      </w:r>
      <w:r>
        <w:t>o</w:t>
      </w:r>
      <w:r>
        <w:rPr>
          <w:spacing w:val="1"/>
        </w:rPr>
        <w:t>o</w:t>
      </w:r>
      <w:r>
        <w:t>k</w:t>
      </w:r>
      <w:r>
        <w:rPr>
          <w:spacing w:val="-2"/>
        </w:rPr>
        <w:t xml:space="preserve"> </w:t>
      </w:r>
      <w:r>
        <w:t>als</w:t>
      </w:r>
      <w:r>
        <w:rPr>
          <w:spacing w:val="-3"/>
        </w:rPr>
        <w:t xml:space="preserve"> </w:t>
      </w:r>
      <w:r>
        <w:t>vo</w:t>
      </w:r>
      <w:r>
        <w:rPr>
          <w:spacing w:val="-2"/>
        </w:rPr>
        <w:t>o</w:t>
      </w:r>
      <w:r>
        <w:t>rb</w:t>
      </w:r>
      <w:r>
        <w:rPr>
          <w:spacing w:val="-1"/>
        </w:rPr>
        <w:t>e</w:t>
      </w:r>
      <w:r>
        <w:t>rei</w:t>
      </w:r>
      <w:r>
        <w:rPr>
          <w:spacing w:val="-1"/>
        </w:rPr>
        <w:t>d</w:t>
      </w:r>
      <w:r>
        <w:t>in</w:t>
      </w:r>
      <w:r>
        <w:rPr>
          <w:spacing w:val="-1"/>
        </w:rPr>
        <w:t>g</w:t>
      </w:r>
      <w:r>
        <w:t>sr</w:t>
      </w:r>
      <w:r>
        <w:rPr>
          <w:spacing w:val="-2"/>
        </w:rPr>
        <w:t>u</w:t>
      </w:r>
      <w:r>
        <w:t>i</w:t>
      </w:r>
      <w:r>
        <w:rPr>
          <w:spacing w:val="-1"/>
        </w:rPr>
        <w:t>m</w:t>
      </w:r>
      <w:r>
        <w:rPr>
          <w:spacing w:val="-3"/>
        </w:rPr>
        <w:t>t</w:t>
      </w:r>
      <w:r>
        <w:t>e</w:t>
      </w:r>
      <w:r>
        <w:rPr>
          <w:spacing w:val="-2"/>
        </w:rPr>
        <w:t xml:space="preserve"> </w:t>
      </w:r>
      <w:r>
        <w:t>g</w:t>
      </w:r>
      <w:r>
        <w:rPr>
          <w:spacing w:val="-1"/>
        </w:rPr>
        <w:t>e</w:t>
      </w:r>
      <w:r>
        <w:rPr>
          <w:spacing w:val="-2"/>
        </w:rPr>
        <w:t>b</w:t>
      </w:r>
      <w:r>
        <w:t>rui</w:t>
      </w:r>
      <w:r>
        <w:rPr>
          <w:spacing w:val="-1"/>
        </w:rPr>
        <w:t>k</w:t>
      </w:r>
      <w:r>
        <w:t>t</w:t>
      </w:r>
      <w:r>
        <w:rPr>
          <w:spacing w:val="-2"/>
        </w:rPr>
        <w:t xml:space="preserve"> </w:t>
      </w:r>
      <w:r>
        <w:t>w</w:t>
      </w:r>
      <w:r>
        <w:rPr>
          <w:spacing w:val="1"/>
        </w:rPr>
        <w:t>o</w:t>
      </w:r>
      <w:r>
        <w:t>rd</w:t>
      </w:r>
      <w:r>
        <w:rPr>
          <w:spacing w:val="-1"/>
        </w:rPr>
        <w:t>e</w:t>
      </w:r>
      <w:r>
        <w:rPr>
          <w:spacing w:val="-2"/>
        </w:rPr>
        <w:t>n</w:t>
      </w:r>
      <w:r>
        <w:t>.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g</w:t>
      </w:r>
      <w:r>
        <w:rPr>
          <w:spacing w:val="-1"/>
        </w:rPr>
        <w:t>e</w:t>
      </w:r>
      <w:r>
        <w:rPr>
          <w:spacing w:val="-2"/>
        </w:rPr>
        <w:t>b</w:t>
      </w:r>
      <w:r>
        <w:t>itsrui</w:t>
      </w:r>
      <w:r>
        <w:rPr>
          <w:spacing w:val="-1"/>
        </w:rPr>
        <w:t>m</w:t>
      </w:r>
      <w:r>
        <w:t>te zit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>ch</w:t>
      </w:r>
      <w:r>
        <w:t>t</w:t>
      </w:r>
      <w:r>
        <w:rPr>
          <w:spacing w:val="-1"/>
        </w:rPr>
        <w:t>e</w:t>
      </w:r>
      <w:r>
        <w:t xml:space="preserve">r </w:t>
      </w:r>
      <w:r>
        <w:rPr>
          <w:spacing w:val="-2"/>
        </w:rPr>
        <w:t>d</w:t>
      </w:r>
      <w:r>
        <w:t>e op</w:t>
      </w:r>
      <w:r>
        <w:rPr>
          <w:spacing w:val="-2"/>
        </w:rPr>
        <w:t>n</w:t>
      </w:r>
      <w:r>
        <w:t>a</w:t>
      </w:r>
      <w:r>
        <w:rPr>
          <w:spacing w:val="-2"/>
        </w:rPr>
        <w:t>m</w:t>
      </w:r>
      <w:r>
        <w:t xml:space="preserve">e </w:t>
      </w:r>
      <w:r>
        <w:rPr>
          <w:spacing w:val="-2"/>
        </w:rPr>
        <w:t>m</w:t>
      </w:r>
      <w:r>
        <w:t>et</w:t>
      </w:r>
      <w:r>
        <w:rPr>
          <w:spacing w:val="-2"/>
        </w:rPr>
        <w:t xml:space="preserve"> d</w:t>
      </w:r>
      <w:r>
        <w:t xml:space="preserve">e </w:t>
      </w:r>
      <w:r>
        <w:rPr>
          <w:spacing w:val="-2"/>
        </w:rPr>
        <w:t>d</w:t>
      </w:r>
      <w:r>
        <w:t>e</w:t>
      </w:r>
      <w:r>
        <w:rPr>
          <w:spacing w:val="-2"/>
        </w:rPr>
        <w:t>u</w:t>
      </w:r>
      <w:r>
        <w:t>r</w:t>
      </w:r>
      <w:r>
        <w:rPr>
          <w:spacing w:val="1"/>
        </w:rPr>
        <w:t xml:space="preserve"> </w:t>
      </w:r>
      <w:r>
        <w:t>in</w:t>
      </w:r>
      <w:r>
        <w:rPr>
          <w:spacing w:val="-2"/>
        </w:rPr>
        <w:t xml:space="preserve"> d</w:t>
      </w:r>
      <w:r>
        <w:t>e s</w:t>
      </w:r>
      <w:r>
        <w:rPr>
          <w:spacing w:val="1"/>
        </w:rPr>
        <w:t>p</w:t>
      </w:r>
      <w:r>
        <w:t>re</w:t>
      </w:r>
      <w:r>
        <w:rPr>
          <w:spacing w:val="-1"/>
        </w:rPr>
        <w:t>e</w:t>
      </w:r>
      <w:r>
        <w:t>k</w:t>
      </w:r>
      <w:r>
        <w:rPr>
          <w:spacing w:val="-1"/>
        </w:rPr>
        <w:t>k</w:t>
      </w:r>
      <w:r>
        <w:t>a</w:t>
      </w:r>
      <w:r>
        <w:rPr>
          <w:spacing w:val="-2"/>
        </w:rPr>
        <w:t>m</w:t>
      </w:r>
      <w:r>
        <w:t xml:space="preserve">er. </w:t>
      </w:r>
      <w:r>
        <w:rPr>
          <w:spacing w:val="-2"/>
        </w:rPr>
        <w:t>O</w:t>
      </w:r>
      <w:r>
        <w:t xml:space="preserve">ok </w:t>
      </w:r>
      <w:r>
        <w:rPr>
          <w:spacing w:val="-2"/>
        </w:rPr>
        <w:t>z</w:t>
      </w:r>
      <w:r>
        <w:t>o k</w:t>
      </w:r>
      <w:r>
        <w:rPr>
          <w:spacing w:val="-1"/>
        </w:rPr>
        <w:t>a</w:t>
      </w:r>
      <w:r>
        <w:t>n</w:t>
      </w:r>
      <w:r>
        <w:rPr>
          <w:spacing w:val="2"/>
        </w:rPr>
        <w:t xml:space="preserve"> </w:t>
      </w:r>
      <w:r>
        <w:rPr>
          <w:spacing w:val="-2"/>
        </w:rPr>
        <w:t>d</w:t>
      </w:r>
      <w:r>
        <w:t>e spre</w:t>
      </w:r>
      <w:r>
        <w:rPr>
          <w:spacing w:val="-2"/>
        </w:rPr>
        <w:t>e</w:t>
      </w:r>
      <w:r>
        <w:t>k</w:t>
      </w:r>
      <w:r>
        <w:rPr>
          <w:spacing w:val="-1"/>
        </w:rPr>
        <w:t>k</w:t>
      </w:r>
      <w:r>
        <w:t>a</w:t>
      </w:r>
      <w:r>
        <w:rPr>
          <w:spacing w:val="-2"/>
        </w:rPr>
        <w:t>m</w:t>
      </w:r>
      <w:r>
        <w:t>er</w:t>
      </w:r>
      <w:r>
        <w:rPr>
          <w:spacing w:val="-1"/>
        </w:rPr>
        <w:t xml:space="preserve"> </w:t>
      </w:r>
      <w:r>
        <w:t>weer</w:t>
      </w:r>
      <w:r>
        <w:rPr>
          <w:spacing w:val="-1"/>
        </w:rPr>
        <w:t xml:space="preserve"> </w:t>
      </w:r>
      <w:r>
        <w:t>a</w:t>
      </w:r>
      <w:r>
        <w:rPr>
          <w:spacing w:val="-3"/>
        </w:rPr>
        <w:t>l</w:t>
      </w:r>
      <w:r>
        <w:t>s vo</w:t>
      </w:r>
      <w:r>
        <w:rPr>
          <w:spacing w:val="-1"/>
        </w:rPr>
        <w:t>o</w:t>
      </w:r>
      <w:r>
        <w:t>rb</w:t>
      </w:r>
      <w:r>
        <w:rPr>
          <w:spacing w:val="-1"/>
        </w:rPr>
        <w:t>e</w:t>
      </w:r>
      <w:r>
        <w:t>rei</w:t>
      </w:r>
      <w:r>
        <w:rPr>
          <w:spacing w:val="-1"/>
        </w:rPr>
        <w:t>d</w:t>
      </w:r>
      <w:r>
        <w:t>ing</w:t>
      </w:r>
      <w:r>
        <w:rPr>
          <w:spacing w:val="-2"/>
        </w:rPr>
        <w:t xml:space="preserve"> d</w:t>
      </w:r>
      <w:r>
        <w:t>ie</w:t>
      </w:r>
      <w:r>
        <w:rPr>
          <w:spacing w:val="-2"/>
        </w:rPr>
        <w:t>n</w:t>
      </w:r>
      <w:r>
        <w:t>e</w:t>
      </w:r>
      <w:r>
        <w:rPr>
          <w:spacing w:val="-2"/>
        </w:rPr>
        <w:t>n</w:t>
      </w:r>
      <w:r>
        <w:t>.</w:t>
      </w:r>
      <w:r>
        <w:rPr>
          <w:spacing w:val="1"/>
        </w:rPr>
        <w:t xml:space="preserve"> N</w:t>
      </w:r>
      <w:r>
        <w:t>a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>e</w:t>
      </w:r>
      <w:r>
        <w:t>n</w:t>
      </w:r>
      <w:r>
        <w:rPr>
          <w:spacing w:val="-3"/>
        </w:rPr>
        <w:t xml:space="preserve"> </w:t>
      </w:r>
      <w:r>
        <w:t>g</w:t>
      </w:r>
      <w:r>
        <w:rPr>
          <w:spacing w:val="-1"/>
        </w:rPr>
        <w:t>e</w:t>
      </w:r>
      <w:r>
        <w:rPr>
          <w:spacing w:val="-2"/>
        </w:rPr>
        <w:t>b</w:t>
      </w:r>
      <w:r>
        <w:t>itsb</w:t>
      </w:r>
      <w:r>
        <w:rPr>
          <w:spacing w:val="-2"/>
        </w:rPr>
        <w:t>e</w:t>
      </w:r>
      <w:r>
        <w:rPr>
          <w:spacing w:val="1"/>
        </w:rPr>
        <w:t>h</w:t>
      </w:r>
      <w:r>
        <w:t>a</w:t>
      </w:r>
      <w:r>
        <w:rPr>
          <w:spacing w:val="-2"/>
        </w:rPr>
        <w:t>nd</w:t>
      </w:r>
      <w:r>
        <w:t>eli</w:t>
      </w:r>
      <w:r>
        <w:rPr>
          <w:spacing w:val="-1"/>
        </w:rPr>
        <w:t>n</w:t>
      </w:r>
      <w:r>
        <w:t>g</w:t>
      </w:r>
      <w:r>
        <w:rPr>
          <w:spacing w:val="-2"/>
        </w:rPr>
        <w:t xml:space="preserve"> </w:t>
      </w:r>
      <w:r>
        <w:t>of opera</w:t>
      </w:r>
      <w:r>
        <w:rPr>
          <w:spacing w:val="-2"/>
        </w:rPr>
        <w:t>t</w:t>
      </w:r>
      <w:r>
        <w:t>ie</w:t>
      </w:r>
      <w:r>
        <w:rPr>
          <w:spacing w:val="-1"/>
        </w:rPr>
        <w:t xml:space="preserve"> </w:t>
      </w:r>
      <w:r>
        <w:t>wor</w:t>
      </w:r>
      <w:r>
        <w:rPr>
          <w:spacing w:val="-2"/>
        </w:rPr>
        <w:t>d</w:t>
      </w:r>
      <w:r>
        <w:t>en</w:t>
      </w:r>
      <w:r>
        <w:rPr>
          <w:spacing w:val="-3"/>
        </w:rPr>
        <w:t xml:space="preserve"> </w:t>
      </w:r>
      <w:r>
        <w:t>alle</w:t>
      </w:r>
      <w:r>
        <w:rPr>
          <w:spacing w:val="-1"/>
        </w:rPr>
        <w:t xml:space="preserve"> </w:t>
      </w:r>
      <w:r>
        <w:t>g</w:t>
      </w:r>
      <w:r>
        <w:rPr>
          <w:spacing w:val="-1"/>
        </w:rPr>
        <w:t>e</w:t>
      </w:r>
      <w:r>
        <w:rPr>
          <w:spacing w:val="-2"/>
        </w:rPr>
        <w:t>b</w:t>
      </w:r>
      <w:r>
        <w:t>rui</w:t>
      </w:r>
      <w:r>
        <w:rPr>
          <w:spacing w:val="-1"/>
        </w:rPr>
        <w:t>k</w:t>
      </w:r>
      <w:r>
        <w:t>te</w:t>
      </w:r>
      <w:r>
        <w:rPr>
          <w:spacing w:val="-2"/>
        </w:rPr>
        <w:t xml:space="preserve"> </w:t>
      </w:r>
      <w:r>
        <w:t>sp</w:t>
      </w:r>
      <w:r>
        <w:rPr>
          <w:spacing w:val="-2"/>
        </w:rPr>
        <w:t>u</w:t>
      </w:r>
      <w:r>
        <w:t>llen</w:t>
      </w:r>
      <w:r>
        <w:rPr>
          <w:spacing w:val="-2"/>
        </w:rPr>
        <w:t xml:space="preserve"> </w:t>
      </w:r>
      <w:r>
        <w:t>in spre</w:t>
      </w:r>
      <w:r>
        <w:rPr>
          <w:spacing w:val="-2"/>
        </w:rPr>
        <w:t>e</w:t>
      </w:r>
      <w:r>
        <w:t>k</w:t>
      </w:r>
      <w:r>
        <w:rPr>
          <w:spacing w:val="-1"/>
        </w:rPr>
        <w:t>k</w:t>
      </w:r>
      <w:r>
        <w:t>a</w:t>
      </w:r>
      <w:r>
        <w:rPr>
          <w:spacing w:val="-2"/>
        </w:rPr>
        <w:t>m</w:t>
      </w:r>
      <w:r>
        <w:t>er</w:t>
      </w:r>
      <w:r>
        <w:rPr>
          <w:spacing w:val="-1"/>
        </w:rPr>
        <w:t xml:space="preserve"> </w:t>
      </w:r>
      <w:r>
        <w:t>2</w:t>
      </w:r>
      <w:r>
        <w:rPr>
          <w:spacing w:val="-2"/>
        </w:rPr>
        <w:t xml:space="preserve"> </w:t>
      </w:r>
      <w:r>
        <w:t>sc</w:t>
      </w:r>
      <w:r>
        <w:rPr>
          <w:spacing w:val="-2"/>
        </w:rPr>
        <w:t>h</w:t>
      </w:r>
      <w:r>
        <w:t>o</w:t>
      </w:r>
      <w:r>
        <w:rPr>
          <w:spacing w:val="1"/>
        </w:rPr>
        <w:t>o</w:t>
      </w:r>
      <w:r>
        <w:t>n</w:t>
      </w:r>
      <w:r>
        <w:rPr>
          <w:spacing w:val="-3"/>
        </w:rPr>
        <w:t xml:space="preserve"> </w:t>
      </w:r>
      <w:r>
        <w:t>en</w:t>
      </w:r>
      <w:r>
        <w:rPr>
          <w:spacing w:val="-3"/>
        </w:rPr>
        <w:t xml:space="preserve"> </w:t>
      </w:r>
      <w:r>
        <w:t>steriel g</w:t>
      </w:r>
      <w:r>
        <w:rPr>
          <w:spacing w:val="-1"/>
        </w:rPr>
        <w:t>e</w:t>
      </w:r>
      <w:r>
        <w:rPr>
          <w:spacing w:val="-2"/>
        </w:rPr>
        <w:t>m</w:t>
      </w:r>
      <w:r>
        <w:t>aak</w:t>
      </w:r>
      <w:r>
        <w:rPr>
          <w:spacing w:val="-1"/>
        </w:rPr>
        <w:t>t</w:t>
      </w:r>
      <w:r>
        <w:t>.</w:t>
      </w:r>
      <w:r>
        <w:rPr>
          <w:spacing w:val="-1"/>
        </w:rPr>
        <w:t xml:space="preserve"> </w:t>
      </w:r>
      <w:r>
        <w:t>Spre</w:t>
      </w:r>
      <w:r>
        <w:rPr>
          <w:spacing w:val="-1"/>
        </w:rPr>
        <w:t>e</w:t>
      </w:r>
      <w:r>
        <w:t>k</w:t>
      </w:r>
      <w:r>
        <w:rPr>
          <w:spacing w:val="-1"/>
        </w:rPr>
        <w:t>k</w:t>
      </w:r>
      <w:r>
        <w:t>a</w:t>
      </w:r>
      <w:r>
        <w:rPr>
          <w:spacing w:val="-2"/>
        </w:rPr>
        <w:t>m</w:t>
      </w:r>
      <w:r>
        <w:t>er</w:t>
      </w:r>
      <w:r>
        <w:rPr>
          <w:spacing w:val="-1"/>
        </w:rPr>
        <w:t xml:space="preserve"> </w:t>
      </w:r>
      <w:r>
        <w:t>2</w:t>
      </w:r>
      <w:r>
        <w:rPr>
          <w:spacing w:val="-2"/>
        </w:rPr>
        <w:t xml:space="preserve"> </w:t>
      </w:r>
      <w:r>
        <w:t>kan</w:t>
      </w:r>
      <w:r>
        <w:rPr>
          <w:spacing w:val="-1"/>
        </w:rPr>
        <w:t xml:space="preserve"> </w:t>
      </w:r>
      <w:r>
        <w:rPr>
          <w:spacing w:val="-2"/>
        </w:rPr>
        <w:t>b</w:t>
      </w:r>
      <w:r>
        <w:t xml:space="preserve">ij </w:t>
      </w:r>
      <w:r>
        <w:rPr>
          <w:spacing w:val="-2"/>
        </w:rPr>
        <w:t>g</w:t>
      </w:r>
      <w:r>
        <w:t>rote</w:t>
      </w:r>
      <w:r>
        <w:rPr>
          <w:spacing w:val="-2"/>
        </w:rPr>
        <w:t xml:space="preserve"> d</w:t>
      </w:r>
      <w:r>
        <w:t>r</w:t>
      </w:r>
      <w:r>
        <w:rPr>
          <w:spacing w:val="1"/>
        </w:rPr>
        <w:t>u</w:t>
      </w:r>
      <w:r>
        <w:t>k</w:t>
      </w:r>
      <w:r>
        <w:rPr>
          <w:spacing w:val="-1"/>
        </w:rPr>
        <w:t>t</w:t>
      </w:r>
      <w:r>
        <w:t>e</w:t>
      </w:r>
      <w:r>
        <w:rPr>
          <w:spacing w:val="-2"/>
        </w:rPr>
        <w:t xml:space="preserve"> </w:t>
      </w:r>
      <w:r>
        <w:t>tij</w:t>
      </w:r>
      <w:r>
        <w:rPr>
          <w:spacing w:val="-2"/>
        </w:rPr>
        <w:t>d</w:t>
      </w:r>
      <w:r>
        <w:t>e</w:t>
      </w:r>
      <w:r>
        <w:rPr>
          <w:spacing w:val="-2"/>
        </w:rPr>
        <w:t>n</w:t>
      </w:r>
      <w:r>
        <w:t xml:space="preserve">s </w:t>
      </w:r>
      <w:r>
        <w:rPr>
          <w:spacing w:val="-2"/>
        </w:rPr>
        <w:t>h</w:t>
      </w:r>
      <w:r>
        <w:t>et spre</w:t>
      </w:r>
      <w:r>
        <w:rPr>
          <w:spacing w:val="1"/>
        </w:rPr>
        <w:t>e</w:t>
      </w:r>
      <w:r>
        <w:t>k</w:t>
      </w:r>
      <w:r>
        <w:rPr>
          <w:spacing w:val="-2"/>
        </w:rPr>
        <w:t>uu</w:t>
      </w:r>
      <w:r>
        <w:t>r ook g</w:t>
      </w:r>
      <w:r>
        <w:rPr>
          <w:spacing w:val="-1"/>
        </w:rPr>
        <w:t>e</w:t>
      </w:r>
      <w:r>
        <w:rPr>
          <w:spacing w:val="-2"/>
        </w:rPr>
        <w:t>b</w:t>
      </w:r>
      <w:r>
        <w:t>rui</w:t>
      </w:r>
      <w:r>
        <w:rPr>
          <w:spacing w:val="-1"/>
        </w:rPr>
        <w:t>k</w:t>
      </w:r>
      <w:r>
        <w:t>t</w:t>
      </w:r>
      <w:r>
        <w:rPr>
          <w:spacing w:val="-2"/>
        </w:rPr>
        <w:t xml:space="preserve"> </w:t>
      </w:r>
      <w:r>
        <w:t>w</w:t>
      </w:r>
      <w:r>
        <w:rPr>
          <w:spacing w:val="1"/>
        </w:rPr>
        <w:t>o</w:t>
      </w:r>
      <w:r>
        <w:t>rd</w:t>
      </w:r>
      <w:r>
        <w:rPr>
          <w:spacing w:val="-1"/>
        </w:rPr>
        <w:t>e</w:t>
      </w:r>
      <w:r>
        <w:rPr>
          <w:spacing w:val="-2"/>
        </w:rPr>
        <w:t>n</w:t>
      </w:r>
      <w:r>
        <w:t>.</w:t>
      </w:r>
    </w:p>
    <w:p w:rsidR="00447E00" w:rsidRDefault="00447E00">
      <w:pPr>
        <w:pStyle w:val="Plattetekst"/>
        <w:kinsoku w:val="0"/>
        <w:overflowPunct w:val="0"/>
        <w:spacing w:line="276" w:lineRule="auto"/>
        <w:ind w:right="83"/>
      </w:pPr>
      <w:r>
        <w:rPr>
          <w:spacing w:val="-2"/>
        </w:rPr>
        <w:t>I</w:t>
      </w:r>
      <w:r>
        <w:t>n</w:t>
      </w:r>
      <w:r>
        <w:rPr>
          <w:spacing w:val="-3"/>
        </w:rPr>
        <w:t xml:space="preserve"> </w:t>
      </w:r>
      <w:r>
        <w:rPr>
          <w:spacing w:val="-2"/>
        </w:rPr>
        <w:t>d</w:t>
      </w:r>
      <w:r>
        <w:rPr>
          <w:spacing w:val="1"/>
        </w:rPr>
        <w:t>e</w:t>
      </w:r>
      <w:r>
        <w:t>ze</w:t>
      </w:r>
      <w:r>
        <w:rPr>
          <w:spacing w:val="-2"/>
        </w:rPr>
        <w:t xml:space="preserve"> </w:t>
      </w:r>
      <w:r>
        <w:t>rui</w:t>
      </w:r>
      <w:r>
        <w:rPr>
          <w:spacing w:val="-2"/>
        </w:rPr>
        <w:t>m</w:t>
      </w:r>
      <w:r>
        <w:t>te zit</w:t>
      </w:r>
      <w:r>
        <w:rPr>
          <w:spacing w:val="-2"/>
        </w:rPr>
        <w:t xml:space="preserve"> </w:t>
      </w:r>
      <w:r>
        <w:t>e</w:t>
      </w:r>
      <w:r>
        <w:rPr>
          <w:spacing w:val="2"/>
        </w:rPr>
        <w:t>e</w:t>
      </w:r>
      <w:r>
        <w:t>n</w:t>
      </w:r>
      <w:r>
        <w:rPr>
          <w:spacing w:val="-3"/>
        </w:rPr>
        <w:t xml:space="preserve"> </w:t>
      </w:r>
      <w:r>
        <w:t>aa</w:t>
      </w:r>
      <w:r>
        <w:rPr>
          <w:spacing w:val="-2"/>
        </w:rPr>
        <w:t>n</w:t>
      </w:r>
      <w:r>
        <w:t>re</w:t>
      </w:r>
      <w:r>
        <w:rPr>
          <w:spacing w:val="-2"/>
        </w:rPr>
        <w:t>ch</w:t>
      </w:r>
      <w:r>
        <w:t xml:space="preserve">t, </w:t>
      </w:r>
      <w:r>
        <w:rPr>
          <w:spacing w:val="-2"/>
        </w:rPr>
        <w:t>h</w:t>
      </w:r>
      <w:r>
        <w:t>ier</w:t>
      </w:r>
      <w:r>
        <w:rPr>
          <w:spacing w:val="-1"/>
        </w:rPr>
        <w:t xml:space="preserve"> </w:t>
      </w:r>
      <w:r>
        <w:t>kan</w:t>
      </w:r>
      <w:r>
        <w:rPr>
          <w:spacing w:val="-1"/>
        </w:rPr>
        <w:t xml:space="preserve"> 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d</w:t>
      </w:r>
      <w:r>
        <w:t>iere</w:t>
      </w:r>
      <w:r>
        <w:rPr>
          <w:spacing w:val="-2"/>
        </w:rPr>
        <w:t>n</w:t>
      </w:r>
      <w:r>
        <w:t>arts</w:t>
      </w:r>
      <w:r>
        <w:rPr>
          <w:spacing w:val="1"/>
        </w:rPr>
        <w:t xml:space="preserve"> </w:t>
      </w:r>
      <w:r>
        <w:t>zijn</w:t>
      </w:r>
      <w:r>
        <w:rPr>
          <w:spacing w:val="-3"/>
        </w:rPr>
        <w:t xml:space="preserve"> </w:t>
      </w:r>
      <w:r>
        <w:rPr>
          <w:spacing w:val="-2"/>
        </w:rPr>
        <w:t>h</w:t>
      </w:r>
      <w:r>
        <w:rPr>
          <w:spacing w:val="1"/>
        </w:rPr>
        <w:t>a</w:t>
      </w:r>
      <w:r>
        <w:rPr>
          <w:spacing w:val="-2"/>
        </w:rPr>
        <w:t>nd</w:t>
      </w:r>
      <w:r>
        <w:t>en</w:t>
      </w:r>
      <w:r>
        <w:rPr>
          <w:spacing w:val="-2"/>
        </w:rPr>
        <w:t xml:space="preserve"> </w:t>
      </w:r>
      <w:r>
        <w:t>wa</w:t>
      </w:r>
      <w:r>
        <w:rPr>
          <w:spacing w:val="1"/>
        </w:rPr>
        <w:t>s</w:t>
      </w:r>
      <w:r>
        <w:t>se</w:t>
      </w:r>
      <w:r>
        <w:rPr>
          <w:spacing w:val="-1"/>
        </w:rPr>
        <w:t>n</w:t>
      </w:r>
      <w:r>
        <w:rPr>
          <w:b/>
          <w:bCs/>
        </w:rPr>
        <w:t>,</w:t>
      </w:r>
      <w:r>
        <w:rPr>
          <w:b/>
          <w:bCs/>
          <w:spacing w:val="-2"/>
        </w:rPr>
        <w:t xml:space="preserve"> </w:t>
      </w:r>
      <w:r>
        <w:rPr>
          <w:spacing w:val="-2"/>
        </w:rPr>
        <w:t>n</w:t>
      </w:r>
      <w:r>
        <w:t>et vo</w:t>
      </w:r>
      <w:r>
        <w:rPr>
          <w:spacing w:val="-2"/>
        </w:rPr>
        <w:t>o</w:t>
      </w:r>
      <w:r>
        <w:t xml:space="preserve">r 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</w:t>
      </w:r>
      <w:r>
        <w:t xml:space="preserve">arts 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O</w:t>
      </w:r>
      <w:r>
        <w:t>K in</w:t>
      </w:r>
      <w:r>
        <w:rPr>
          <w:spacing w:val="1"/>
        </w:rPr>
        <w:t xml:space="preserve"> </w:t>
      </w:r>
      <w:r>
        <w:t>gaa</w:t>
      </w:r>
      <w:r>
        <w:rPr>
          <w:spacing w:val="-1"/>
        </w:rPr>
        <w:t>t</w:t>
      </w:r>
      <w:r>
        <w:t>.</w:t>
      </w:r>
    </w:p>
    <w:p w:rsidR="00447E00" w:rsidRDefault="00447E00">
      <w:pPr>
        <w:pStyle w:val="Plattetekst"/>
        <w:kinsoku w:val="0"/>
        <w:overflowPunct w:val="0"/>
        <w:spacing w:line="276" w:lineRule="auto"/>
        <w:ind w:right="603"/>
      </w:pPr>
      <w:r>
        <w:rPr>
          <w:spacing w:val="-2"/>
        </w:rPr>
        <w:t>O</w:t>
      </w:r>
      <w:r>
        <w:t>p</w:t>
      </w:r>
      <w:r>
        <w:rPr>
          <w:spacing w:val="-3"/>
        </w:rPr>
        <w:t xml:space="preserve"> </w:t>
      </w:r>
      <w:r>
        <w:rPr>
          <w:spacing w:val="-2"/>
        </w:rPr>
        <w:t>d</w:t>
      </w:r>
      <w:r>
        <w:t>it</w:t>
      </w:r>
      <w:r>
        <w:rPr>
          <w:spacing w:val="-2"/>
        </w:rPr>
        <w:t xml:space="preserve"> </w:t>
      </w:r>
      <w:r>
        <w:t>a</w:t>
      </w:r>
      <w:r>
        <w:rPr>
          <w:spacing w:val="2"/>
        </w:rPr>
        <w:t>a</w:t>
      </w:r>
      <w:r>
        <w:rPr>
          <w:spacing w:val="-2"/>
        </w:rPr>
        <w:t>n</w:t>
      </w:r>
      <w:r>
        <w:t>re</w:t>
      </w:r>
      <w:r>
        <w:rPr>
          <w:spacing w:val="-2"/>
        </w:rPr>
        <w:t>ch</w:t>
      </w:r>
      <w:r>
        <w:t>t</w:t>
      </w:r>
      <w:r>
        <w:rPr>
          <w:spacing w:val="-2"/>
        </w:rPr>
        <w:t xml:space="preserve"> </w:t>
      </w:r>
      <w:r>
        <w:t>staat o</w:t>
      </w:r>
      <w:r>
        <w:rPr>
          <w:spacing w:val="1"/>
        </w:rPr>
        <w:t>o</w:t>
      </w:r>
      <w:r>
        <w:t>k</w:t>
      </w:r>
      <w:r>
        <w:rPr>
          <w:spacing w:val="-2"/>
        </w:rPr>
        <w:t xml:space="preserve"> d</w:t>
      </w:r>
      <w:r>
        <w:t>e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>u</w:t>
      </w:r>
      <w:r>
        <w:t>toclaaf en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>e</w:t>
      </w:r>
      <w:r>
        <w:t>n</w:t>
      </w:r>
      <w:r>
        <w:rPr>
          <w:spacing w:val="-3"/>
        </w:rPr>
        <w:t xml:space="preserve"> </w:t>
      </w:r>
      <w:r>
        <w:rPr>
          <w:spacing w:val="-2"/>
        </w:rPr>
        <w:t>c</w:t>
      </w:r>
      <w:r>
        <w:t>om</w:t>
      </w:r>
      <w:r>
        <w:rPr>
          <w:spacing w:val="-2"/>
        </w:rPr>
        <w:t>p</w:t>
      </w:r>
      <w:r>
        <w:rPr>
          <w:spacing w:val="1"/>
        </w:rPr>
        <w:t>u</w:t>
      </w:r>
      <w:r>
        <w:t>t</w:t>
      </w:r>
      <w:r>
        <w:rPr>
          <w:spacing w:val="-1"/>
        </w:rPr>
        <w:t>e</w:t>
      </w:r>
      <w:r>
        <w:t>r. De</w:t>
      </w:r>
      <w:r>
        <w:rPr>
          <w:spacing w:val="-2"/>
        </w:rPr>
        <w:t xml:space="preserve"> </w:t>
      </w:r>
      <w:r>
        <w:t>voorrad</w:t>
      </w:r>
      <w:r>
        <w:rPr>
          <w:spacing w:val="-2"/>
        </w:rPr>
        <w:t>e</w:t>
      </w:r>
      <w:r>
        <w:t>n</w:t>
      </w:r>
      <w:r>
        <w:rPr>
          <w:spacing w:val="-3"/>
        </w:rPr>
        <w:t xml:space="preserve"> </w:t>
      </w:r>
      <w:r>
        <w:t>liggen in</w:t>
      </w:r>
      <w:r>
        <w:rPr>
          <w:spacing w:val="-2"/>
        </w:rPr>
        <w:t xml:space="preserve"> d</w:t>
      </w:r>
      <w:r>
        <w:t>e</w:t>
      </w:r>
      <w:r>
        <w:rPr>
          <w:spacing w:val="-2"/>
        </w:rPr>
        <w:t xml:space="preserve"> </w:t>
      </w:r>
      <w:r>
        <w:t>kast (re</w:t>
      </w:r>
      <w:r>
        <w:rPr>
          <w:spacing w:val="-2"/>
        </w:rPr>
        <w:t>ch</w:t>
      </w:r>
      <w:r>
        <w:t>ts</w:t>
      </w:r>
      <w:r>
        <w:rPr>
          <w:spacing w:val="-1"/>
        </w:rPr>
        <w:t>)</w:t>
      </w:r>
      <w:r>
        <w:t>.</w:t>
      </w:r>
    </w:p>
    <w:p w:rsidR="00447E00" w:rsidRDefault="00447E00">
      <w:pPr>
        <w:kinsoku w:val="0"/>
        <w:overflowPunct w:val="0"/>
        <w:spacing w:before="7" w:line="190" w:lineRule="exact"/>
        <w:rPr>
          <w:sz w:val="19"/>
          <w:szCs w:val="19"/>
        </w:rPr>
      </w:pPr>
    </w:p>
    <w:p w:rsidR="00447E00" w:rsidRDefault="00B5296E">
      <w:pPr>
        <w:pStyle w:val="Plattetekst"/>
        <w:kinsoku w:val="0"/>
        <w:overflowPunct w:val="0"/>
        <w:spacing w:line="694" w:lineRule="auto"/>
        <w:ind w:left="3657" w:right="2702" w:firstLine="2290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4656" behindDoc="1" locked="0" layoutInCell="0" allowOverlap="1">
                <wp:simplePos x="0" y="0"/>
                <wp:positionH relativeFrom="page">
                  <wp:posOffset>4600575</wp:posOffset>
                </wp:positionH>
                <wp:positionV relativeFrom="paragraph">
                  <wp:posOffset>179705</wp:posOffset>
                </wp:positionV>
                <wp:extent cx="2276475" cy="2000250"/>
                <wp:effectExtent l="0" t="0" r="0" b="0"/>
                <wp:wrapNone/>
                <wp:docPr id="169" name="Group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276475" cy="2000250"/>
                          <a:chOff x="7245" y="283"/>
                          <a:chExt cx="3585" cy="3150"/>
                        </a:xfrm>
                      </wpg:grpSpPr>
                      <wps:wsp>
                        <wps:cNvPr id="170" name="Rectangle 46"/>
                        <wps:cNvSpPr>
                          <a:spLocks noChangeArrowheads="1"/>
                        </wps:cNvSpPr>
                        <wps:spPr bwMode="auto">
                          <a:xfrm>
                            <a:off x="7245" y="704"/>
                            <a:ext cx="3580" cy="27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447E00" w:rsidRDefault="00B5296E">
                              <w:pPr>
                                <w:widowControl/>
                                <w:autoSpaceDE/>
                                <w:autoSpaceDN/>
                                <w:adjustRightInd/>
                                <w:spacing w:line="2720" w:lineRule="atLeast"/>
                              </w:pPr>
                              <w:r>
                                <w:rPr>
                                  <w:noProof/>
                                </w:rPr>
                                <w:drawing>
                                  <wp:inline distT="0" distB="0" distL="0" distR="0">
                                    <wp:extent cx="2273300" cy="1733550"/>
                                    <wp:effectExtent l="0" t="0" r="0" b="0"/>
                                    <wp:docPr id="94" name="Afbeelding 40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40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35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2273300" cy="173355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:rsidR="00447E00" w:rsidRDefault="00447E00"/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g:grpSp>
                        <wpg:cNvPr id="171" name="Group 47"/>
                        <wpg:cNvGrpSpPr>
                          <a:grpSpLocks/>
                        </wpg:cNvGrpSpPr>
                        <wpg:grpSpPr bwMode="auto">
                          <a:xfrm>
                            <a:off x="7637" y="313"/>
                            <a:ext cx="120" cy="370"/>
                            <a:chOff x="7637" y="313"/>
                            <a:chExt cx="120" cy="370"/>
                          </a:xfrm>
                        </wpg:grpSpPr>
                        <wps:wsp>
                          <wps:cNvPr id="172" name="Freeform 48"/>
                          <wps:cNvSpPr>
                            <a:spLocks/>
                          </wps:cNvSpPr>
                          <wps:spPr bwMode="auto">
                            <a:xfrm>
                              <a:off x="7637" y="313"/>
                              <a:ext cx="120" cy="370"/>
                            </a:xfrm>
                            <a:custGeom>
                              <a:avLst/>
                              <a:gdLst>
                                <a:gd name="T0" fmla="*/ 65 w 120"/>
                                <a:gd name="T1" fmla="*/ 90 h 370"/>
                                <a:gd name="T2" fmla="*/ 54 w 120"/>
                                <a:gd name="T3" fmla="*/ 90 h 370"/>
                                <a:gd name="T4" fmla="*/ 50 w 120"/>
                                <a:gd name="T5" fmla="*/ 94 h 370"/>
                                <a:gd name="T6" fmla="*/ 50 w 120"/>
                                <a:gd name="T7" fmla="*/ 365 h 370"/>
                                <a:gd name="T8" fmla="*/ 54 w 120"/>
                                <a:gd name="T9" fmla="*/ 370 h 370"/>
                                <a:gd name="T10" fmla="*/ 65 w 120"/>
                                <a:gd name="T11" fmla="*/ 370 h 370"/>
                                <a:gd name="T12" fmla="*/ 70 w 120"/>
                                <a:gd name="T13" fmla="*/ 365 h 370"/>
                                <a:gd name="T14" fmla="*/ 70 w 120"/>
                                <a:gd name="T15" fmla="*/ 94 h 370"/>
                                <a:gd name="T16" fmla="*/ 65 w 120"/>
                                <a:gd name="T17" fmla="*/ 90 h 37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120" h="370">
                                  <a:moveTo>
                                    <a:pt x="65" y="90"/>
                                  </a:moveTo>
                                  <a:lnTo>
                                    <a:pt x="54" y="90"/>
                                  </a:lnTo>
                                  <a:lnTo>
                                    <a:pt x="50" y="94"/>
                                  </a:lnTo>
                                  <a:lnTo>
                                    <a:pt x="50" y="365"/>
                                  </a:lnTo>
                                  <a:lnTo>
                                    <a:pt x="54" y="370"/>
                                  </a:lnTo>
                                  <a:lnTo>
                                    <a:pt x="65" y="370"/>
                                  </a:lnTo>
                                  <a:lnTo>
                                    <a:pt x="70" y="365"/>
                                  </a:lnTo>
                                  <a:lnTo>
                                    <a:pt x="70" y="94"/>
                                  </a:lnTo>
                                  <a:lnTo>
                                    <a:pt x="65" y="9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3" name="Freeform 49"/>
                          <wps:cNvSpPr>
                            <a:spLocks/>
                          </wps:cNvSpPr>
                          <wps:spPr bwMode="auto">
                            <a:xfrm>
                              <a:off x="7637" y="313"/>
                              <a:ext cx="120" cy="370"/>
                            </a:xfrm>
                            <a:custGeom>
                              <a:avLst/>
                              <a:gdLst>
                                <a:gd name="T0" fmla="*/ 60 w 120"/>
                                <a:gd name="T1" fmla="*/ 0 h 370"/>
                                <a:gd name="T2" fmla="*/ 0 w 120"/>
                                <a:gd name="T3" fmla="*/ 120 h 370"/>
                                <a:gd name="T4" fmla="*/ 50 w 120"/>
                                <a:gd name="T5" fmla="*/ 120 h 370"/>
                                <a:gd name="T6" fmla="*/ 50 w 120"/>
                                <a:gd name="T7" fmla="*/ 94 h 370"/>
                                <a:gd name="T8" fmla="*/ 54 w 120"/>
                                <a:gd name="T9" fmla="*/ 90 h 370"/>
                                <a:gd name="T10" fmla="*/ 105 w 120"/>
                                <a:gd name="T11" fmla="*/ 90 h 370"/>
                                <a:gd name="T12" fmla="*/ 60 w 120"/>
                                <a:gd name="T13" fmla="*/ 0 h 37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20" h="370">
                                  <a:moveTo>
                                    <a:pt x="60" y="0"/>
                                  </a:moveTo>
                                  <a:lnTo>
                                    <a:pt x="0" y="120"/>
                                  </a:lnTo>
                                  <a:lnTo>
                                    <a:pt x="50" y="120"/>
                                  </a:lnTo>
                                  <a:lnTo>
                                    <a:pt x="50" y="94"/>
                                  </a:lnTo>
                                  <a:lnTo>
                                    <a:pt x="54" y="90"/>
                                  </a:lnTo>
                                  <a:lnTo>
                                    <a:pt x="105" y="90"/>
                                  </a:lnTo>
                                  <a:lnTo>
                                    <a:pt x="6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4" name="Freeform 50"/>
                          <wps:cNvSpPr>
                            <a:spLocks/>
                          </wps:cNvSpPr>
                          <wps:spPr bwMode="auto">
                            <a:xfrm>
                              <a:off x="7637" y="313"/>
                              <a:ext cx="120" cy="370"/>
                            </a:xfrm>
                            <a:custGeom>
                              <a:avLst/>
                              <a:gdLst>
                                <a:gd name="T0" fmla="*/ 105 w 120"/>
                                <a:gd name="T1" fmla="*/ 90 h 370"/>
                                <a:gd name="T2" fmla="*/ 65 w 120"/>
                                <a:gd name="T3" fmla="*/ 90 h 370"/>
                                <a:gd name="T4" fmla="*/ 70 w 120"/>
                                <a:gd name="T5" fmla="*/ 94 h 370"/>
                                <a:gd name="T6" fmla="*/ 70 w 120"/>
                                <a:gd name="T7" fmla="*/ 120 h 370"/>
                                <a:gd name="T8" fmla="*/ 120 w 120"/>
                                <a:gd name="T9" fmla="*/ 120 h 370"/>
                                <a:gd name="T10" fmla="*/ 105 w 120"/>
                                <a:gd name="T11" fmla="*/ 90 h 37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120" h="370">
                                  <a:moveTo>
                                    <a:pt x="105" y="90"/>
                                  </a:moveTo>
                                  <a:lnTo>
                                    <a:pt x="65" y="90"/>
                                  </a:lnTo>
                                  <a:lnTo>
                                    <a:pt x="70" y="94"/>
                                  </a:lnTo>
                                  <a:lnTo>
                                    <a:pt x="70" y="120"/>
                                  </a:lnTo>
                                  <a:lnTo>
                                    <a:pt x="120" y="120"/>
                                  </a:lnTo>
                                  <a:lnTo>
                                    <a:pt x="105" y="9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5" o:spid="_x0000_s1046" style="position:absolute;left:0;text-align:left;margin-left:362.25pt;margin-top:14.15pt;width:179.25pt;height:157.5pt;z-index:-251661824;mso-position-horizontal-relative:page" coordorigin="7245,283" coordsize="3585,31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" o:allowincell="f">
                <v:rect id="Rectangle 46" o:spid="_x0000_s1047" style="position:absolute;left:7245;top:704;width:3580;height:27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" filled="f" stroked="f">
                  <v:textbox inset="0,0,0,0">
                    <w:txbxContent>
                      <w:p w:rsidR="00447E00" w:rsidRDefault="00B5296E">
                        <w:pPr>
                          <w:widowControl/>
                          <w:autoSpaceDE/>
                          <w:autoSpaceDN/>
                          <w:adjustRightInd/>
                          <w:spacing w:line="2720" w:lineRule="atLeast"/>
                        </w:pPr>
                        <w:r>
                          <w:rPr>
                            <w:noProof/>
                          </w:rPr>
                          <w:drawing>
                            <wp:inline distT="0" distB="0" distL="0" distR="0">
                              <wp:extent cx="2273300" cy="1733550"/>
                              <wp:effectExtent l="0" t="0" r="0" b="0"/>
                              <wp:docPr id="94" name="Afbeelding 40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0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35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273300" cy="173355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:rsidR="00447E00" w:rsidRDefault="00447E00"/>
                    </w:txbxContent>
                  </v:textbox>
                </v:rect>
                <v:group id="Group 47" o:spid="_x0000_s1048" style="position:absolute;left:7637;top:313;width:120;height:370" coordorigin="7637,313" coordsize="120,3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">
                  <v:shape id="Freeform 48" o:spid="_x0000_s1049" style="position:absolute;left:7637;top:313;width:120;height:370;visibility:visible;mso-wrap-style:square;v-text-anchor:top" coordsize="120,3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" path="m65,90r-11,l50,94r,271l54,370r11,l70,365,70,94,65,90xe" fillcolor="black" stroked="f">
                    <v:path arrowok="t" o:connecttype="custom" o:connectlocs="65,90;54,90;50,94;50,365;54,370;65,370;70,365;70,94;65,90" o:connectangles="0,0,0,0,0,0,0,0,0"/>
                  </v:shape>
                  <v:shape id="Freeform 49" o:spid="_x0000_s1050" style="position:absolute;left:7637;top:313;width:120;height:370;visibility:visible;mso-wrap-style:square;v-text-anchor:top" coordsize="120,3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" path="m60,l,120r50,l50,94r4,-4l105,90,60,xe" fillcolor="black" stroked="f">
                    <v:path arrowok="t" o:connecttype="custom" o:connectlocs="60,0;0,120;50,120;50,94;54,90;105,90;60,0" o:connectangles="0,0,0,0,0,0,0"/>
                  </v:shape>
                  <v:shape id="Freeform 50" o:spid="_x0000_s1051" style="position:absolute;left:7637;top:313;width:120;height:370;visibility:visible;mso-wrap-style:square;v-text-anchor:top" coordsize="120,3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" path="m105,90r-40,l70,94r,26l120,120,105,90xe" fillcolor="black" stroked="f">
                    <v:path arrowok="t" o:connecttype="custom" o:connectlocs="105,90;65,90;70,94;70,120;120,120;105,90" o:connectangles="0,0,0,0,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55680" behindDoc="1" locked="0" layoutInCell="0" allowOverlap="1">
                <wp:simplePos x="0" y="0"/>
                <wp:positionH relativeFrom="page">
                  <wp:posOffset>4276725</wp:posOffset>
                </wp:positionH>
                <wp:positionV relativeFrom="paragraph">
                  <wp:posOffset>713105</wp:posOffset>
                </wp:positionV>
                <wp:extent cx="254000" cy="76200"/>
                <wp:effectExtent l="0" t="0" r="0" b="0"/>
                <wp:wrapNone/>
                <wp:docPr id="165" name="Group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54000" cy="76200"/>
                          <a:chOff x="6735" y="1123"/>
                          <a:chExt cx="400" cy="120"/>
                        </a:xfrm>
                      </wpg:grpSpPr>
                      <wps:wsp>
                        <wps:cNvPr id="166" name="Freeform 52"/>
                        <wps:cNvSpPr>
                          <a:spLocks/>
                        </wps:cNvSpPr>
                        <wps:spPr bwMode="auto">
                          <a:xfrm>
                            <a:off x="6735" y="1123"/>
                            <a:ext cx="400" cy="120"/>
                          </a:xfrm>
                          <a:custGeom>
                            <a:avLst/>
                            <a:gdLst>
                              <a:gd name="T0" fmla="*/ 120 w 400"/>
                              <a:gd name="T1" fmla="*/ 0 h 120"/>
                              <a:gd name="T2" fmla="*/ 0 w 400"/>
                              <a:gd name="T3" fmla="*/ 60 h 120"/>
                              <a:gd name="T4" fmla="*/ 120 w 400"/>
                              <a:gd name="T5" fmla="*/ 120 h 120"/>
                              <a:gd name="T6" fmla="*/ 120 w 400"/>
                              <a:gd name="T7" fmla="*/ 70 h 120"/>
                              <a:gd name="T8" fmla="*/ 94 w 400"/>
                              <a:gd name="T9" fmla="*/ 70 h 120"/>
                              <a:gd name="T10" fmla="*/ 90 w 400"/>
                              <a:gd name="T11" fmla="*/ 65 h 120"/>
                              <a:gd name="T12" fmla="*/ 90 w 400"/>
                              <a:gd name="T13" fmla="*/ 54 h 120"/>
                              <a:gd name="T14" fmla="*/ 94 w 400"/>
                              <a:gd name="T15" fmla="*/ 50 h 120"/>
                              <a:gd name="T16" fmla="*/ 120 w 400"/>
                              <a:gd name="T17" fmla="*/ 50 h 120"/>
                              <a:gd name="T18" fmla="*/ 120 w 400"/>
                              <a:gd name="T19" fmla="*/ 0 h 1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0" t="0" r="r" b="b"/>
                            <a:pathLst>
                              <a:path w="400" h="120">
                                <a:moveTo>
                                  <a:pt x="120" y="0"/>
                                </a:moveTo>
                                <a:lnTo>
                                  <a:pt x="0" y="60"/>
                                </a:lnTo>
                                <a:lnTo>
                                  <a:pt x="120" y="120"/>
                                </a:lnTo>
                                <a:lnTo>
                                  <a:pt x="120" y="70"/>
                                </a:lnTo>
                                <a:lnTo>
                                  <a:pt x="94" y="70"/>
                                </a:lnTo>
                                <a:lnTo>
                                  <a:pt x="90" y="65"/>
                                </a:lnTo>
                                <a:lnTo>
                                  <a:pt x="90" y="54"/>
                                </a:lnTo>
                                <a:lnTo>
                                  <a:pt x="94" y="50"/>
                                </a:lnTo>
                                <a:lnTo>
                                  <a:pt x="120" y="50"/>
                                </a:lnTo>
                                <a:lnTo>
                                  <a:pt x="12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7" name="Freeform 53"/>
                        <wps:cNvSpPr>
                          <a:spLocks/>
                        </wps:cNvSpPr>
                        <wps:spPr bwMode="auto">
                          <a:xfrm>
                            <a:off x="6735" y="1123"/>
                            <a:ext cx="400" cy="120"/>
                          </a:xfrm>
                          <a:custGeom>
                            <a:avLst/>
                            <a:gdLst>
                              <a:gd name="T0" fmla="*/ 120 w 400"/>
                              <a:gd name="T1" fmla="*/ 50 h 120"/>
                              <a:gd name="T2" fmla="*/ 94 w 400"/>
                              <a:gd name="T3" fmla="*/ 50 h 120"/>
                              <a:gd name="T4" fmla="*/ 90 w 400"/>
                              <a:gd name="T5" fmla="*/ 54 h 120"/>
                              <a:gd name="T6" fmla="*/ 90 w 400"/>
                              <a:gd name="T7" fmla="*/ 65 h 120"/>
                              <a:gd name="T8" fmla="*/ 94 w 400"/>
                              <a:gd name="T9" fmla="*/ 70 h 120"/>
                              <a:gd name="T10" fmla="*/ 120 w 400"/>
                              <a:gd name="T11" fmla="*/ 70 h 120"/>
                              <a:gd name="T12" fmla="*/ 120 w 400"/>
                              <a:gd name="T13" fmla="*/ 50 h 1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</a:cxnLst>
                            <a:rect l="0" t="0" r="r" b="b"/>
                            <a:pathLst>
                              <a:path w="400" h="120">
                                <a:moveTo>
                                  <a:pt x="120" y="50"/>
                                </a:moveTo>
                                <a:lnTo>
                                  <a:pt x="94" y="50"/>
                                </a:lnTo>
                                <a:lnTo>
                                  <a:pt x="90" y="54"/>
                                </a:lnTo>
                                <a:lnTo>
                                  <a:pt x="90" y="65"/>
                                </a:lnTo>
                                <a:lnTo>
                                  <a:pt x="94" y="70"/>
                                </a:lnTo>
                                <a:lnTo>
                                  <a:pt x="120" y="70"/>
                                </a:lnTo>
                                <a:lnTo>
                                  <a:pt x="120" y="5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8" name="Freeform 54"/>
                        <wps:cNvSpPr>
                          <a:spLocks/>
                        </wps:cNvSpPr>
                        <wps:spPr bwMode="auto">
                          <a:xfrm>
                            <a:off x="6735" y="1123"/>
                            <a:ext cx="400" cy="120"/>
                          </a:xfrm>
                          <a:custGeom>
                            <a:avLst/>
                            <a:gdLst>
                              <a:gd name="T0" fmla="*/ 395 w 400"/>
                              <a:gd name="T1" fmla="*/ 50 h 120"/>
                              <a:gd name="T2" fmla="*/ 120 w 400"/>
                              <a:gd name="T3" fmla="*/ 50 h 120"/>
                              <a:gd name="T4" fmla="*/ 120 w 400"/>
                              <a:gd name="T5" fmla="*/ 70 h 120"/>
                              <a:gd name="T6" fmla="*/ 395 w 400"/>
                              <a:gd name="T7" fmla="*/ 70 h 120"/>
                              <a:gd name="T8" fmla="*/ 400 w 400"/>
                              <a:gd name="T9" fmla="*/ 65 h 120"/>
                              <a:gd name="T10" fmla="*/ 400 w 400"/>
                              <a:gd name="T11" fmla="*/ 54 h 120"/>
                              <a:gd name="T12" fmla="*/ 395 w 400"/>
                              <a:gd name="T13" fmla="*/ 50 h 1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</a:cxnLst>
                            <a:rect l="0" t="0" r="r" b="b"/>
                            <a:pathLst>
                              <a:path w="400" h="120">
                                <a:moveTo>
                                  <a:pt x="395" y="50"/>
                                </a:moveTo>
                                <a:lnTo>
                                  <a:pt x="120" y="50"/>
                                </a:lnTo>
                                <a:lnTo>
                                  <a:pt x="120" y="70"/>
                                </a:lnTo>
                                <a:lnTo>
                                  <a:pt x="395" y="70"/>
                                </a:lnTo>
                                <a:lnTo>
                                  <a:pt x="400" y="65"/>
                                </a:lnTo>
                                <a:lnTo>
                                  <a:pt x="400" y="54"/>
                                </a:lnTo>
                                <a:lnTo>
                                  <a:pt x="395" y="5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754A2FF" id="Group 51" o:spid="_x0000_s1026" style="position:absolute;margin-left:336.75pt;margin-top:56.15pt;width:20pt;height:6pt;z-index:-251660800;mso-position-horizontal-relative:page" coordorigin="6735,1123" coordsize="400,1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" o:allowincell="f">
                <v:shape id="Freeform 52" o:spid="_x0000_s1027" style="position:absolute;left:6735;top:1123;width:400;height:120;visibility:visible;mso-wrap-style:square;v-text-anchor:top" coordsize="400,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" path="m120,l,60r120,60l120,70r-26,l90,65r,-11l94,50r26,l120,xe" fillcolor="black" stroked="f">
                  <v:path arrowok="t" o:connecttype="custom" o:connectlocs="120,0;0,60;120,120;120,70;94,70;90,65;90,54;94,50;120,50;120,0" o:connectangles="0,0,0,0,0,0,0,0,0,0"/>
                </v:shape>
                <v:shape id="Freeform 53" o:spid="_x0000_s1028" style="position:absolute;left:6735;top:1123;width:400;height:120;visibility:visible;mso-wrap-style:square;v-text-anchor:top" coordsize="400,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" path="m120,50r-26,l90,54r,11l94,70r26,l120,50xe" fillcolor="black" stroked="f">
                  <v:path arrowok="t" o:connecttype="custom" o:connectlocs="120,50;94,50;90,54;90,65;94,70;120,70;120,50" o:connectangles="0,0,0,0,0,0,0"/>
                </v:shape>
                <v:shape id="Freeform 54" o:spid="_x0000_s1029" style="position:absolute;left:6735;top:1123;width:400;height:120;visibility:visible;mso-wrap-style:square;v-text-anchor:top" coordsize="400,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" path="m395,50r-275,l120,70r275,l400,65r,-11l395,50xe" fillcolor="black" stroked="f">
                  <v:path arrowok="t" o:connecttype="custom" o:connectlocs="395,50;120,50;120,70;395,70;400,65;400,54;395,50" o:connectangles="0,0,0,0,0,0,0"/>
                </v:shape>
                <w10:wrap anchorx="page"/>
              </v:group>
            </w:pict>
          </mc:Fallback>
        </mc:AlternateContent>
      </w:r>
      <w:r w:rsidR="00447E00">
        <w:rPr>
          <w:spacing w:val="-2"/>
        </w:rPr>
        <w:t>Opn</w:t>
      </w:r>
      <w:r w:rsidR="00447E00">
        <w:t xml:space="preserve">ame </w:t>
      </w:r>
      <w:r w:rsidR="00447E00">
        <w:rPr>
          <w:spacing w:val="-2"/>
        </w:rPr>
        <w:t>Op</w:t>
      </w:r>
      <w:r w:rsidR="00447E00">
        <w:t>erati</w:t>
      </w:r>
      <w:r w:rsidR="00447E00">
        <w:rPr>
          <w:spacing w:val="-1"/>
        </w:rPr>
        <w:t>e</w:t>
      </w:r>
      <w:r w:rsidR="00447E00">
        <w:t>ka</w:t>
      </w:r>
      <w:r w:rsidR="00447E00">
        <w:rPr>
          <w:spacing w:val="-2"/>
        </w:rPr>
        <w:t>m</w:t>
      </w:r>
      <w:r w:rsidR="00447E00">
        <w:t>er</w:t>
      </w:r>
    </w:p>
    <w:p w:rsidR="00447E00" w:rsidRDefault="00447E00">
      <w:pPr>
        <w:kinsoku w:val="0"/>
        <w:overflowPunct w:val="0"/>
        <w:spacing w:before="5" w:line="170" w:lineRule="exact"/>
        <w:rPr>
          <w:sz w:val="17"/>
          <w:szCs w:val="17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pStyle w:val="Plattetekst"/>
        <w:kinsoku w:val="0"/>
        <w:overflowPunct w:val="0"/>
        <w:spacing w:line="276" w:lineRule="auto"/>
        <w:ind w:right="535"/>
      </w:pPr>
      <w:r>
        <w:rPr>
          <w:spacing w:val="-2"/>
        </w:rPr>
        <w:t>In</w:t>
      </w:r>
      <w:r>
        <w:t>ve</w:t>
      </w:r>
      <w:r>
        <w:rPr>
          <w:spacing w:val="-2"/>
        </w:rPr>
        <w:t>n</w:t>
      </w:r>
      <w:r>
        <w:t>taris;</w:t>
      </w:r>
      <w:r>
        <w:rPr>
          <w:spacing w:val="-1"/>
        </w:rPr>
        <w:t xml:space="preserve"> </w:t>
      </w:r>
      <w:r>
        <w:t>Be</w:t>
      </w:r>
      <w:r>
        <w:rPr>
          <w:spacing w:val="-2"/>
        </w:rPr>
        <w:t>h</w:t>
      </w:r>
      <w:r>
        <w:t>a</w:t>
      </w:r>
      <w:r>
        <w:rPr>
          <w:spacing w:val="-2"/>
        </w:rPr>
        <w:t>nd</w:t>
      </w:r>
      <w:r>
        <w:t>el</w:t>
      </w:r>
      <w:r>
        <w:rPr>
          <w:spacing w:val="1"/>
        </w:rPr>
        <w:t>t</w:t>
      </w:r>
      <w:r>
        <w:t>afel,</w:t>
      </w:r>
      <w:r>
        <w:rPr>
          <w:spacing w:val="-1"/>
        </w:rPr>
        <w:t xml:space="preserve"> </w:t>
      </w:r>
      <w:r>
        <w:t>koelkast</w:t>
      </w:r>
      <w:r>
        <w:rPr>
          <w:spacing w:val="-2"/>
        </w:rPr>
        <w:t xml:space="preserve"> (b</w:t>
      </w:r>
      <w:r>
        <w:t>ar</w:t>
      </w:r>
      <w:r>
        <w:rPr>
          <w:spacing w:val="-1"/>
        </w:rPr>
        <w:t>m</w:t>
      </w:r>
      <w:r>
        <w:rPr>
          <w:spacing w:val="-2"/>
        </w:rPr>
        <w:t>od</w:t>
      </w:r>
      <w:r>
        <w:t>el</w:t>
      </w:r>
      <w:r>
        <w:rPr>
          <w:spacing w:val="-2"/>
        </w:rPr>
        <w:t>)</w:t>
      </w:r>
      <w:r>
        <w:t>,</w:t>
      </w:r>
      <w:r>
        <w:rPr>
          <w:spacing w:val="-2"/>
        </w:rPr>
        <w:t xml:space="preserve"> </w:t>
      </w:r>
      <w:r>
        <w:t>kr</w:t>
      </w:r>
      <w:r>
        <w:rPr>
          <w:spacing w:val="-1"/>
        </w:rPr>
        <w:t>u</w:t>
      </w:r>
      <w:r>
        <w:t>k, kast,</w:t>
      </w:r>
      <w:r>
        <w:rPr>
          <w:spacing w:val="-2"/>
        </w:rPr>
        <w:t xml:space="preserve"> </w:t>
      </w:r>
      <w:r>
        <w:t>glaz</w:t>
      </w:r>
      <w:r>
        <w:rPr>
          <w:spacing w:val="-2"/>
        </w:rPr>
        <w:t>end</w:t>
      </w:r>
      <w:r>
        <w:t>e</w:t>
      </w:r>
      <w:r>
        <w:rPr>
          <w:spacing w:val="-2"/>
        </w:rPr>
        <w:t>u</w:t>
      </w:r>
      <w:r>
        <w:t>r, opiat</w:t>
      </w:r>
      <w:r>
        <w:rPr>
          <w:spacing w:val="-2"/>
        </w:rPr>
        <w:t>en</w:t>
      </w:r>
      <w:r>
        <w:t>kl</w:t>
      </w:r>
      <w:r>
        <w:rPr>
          <w:spacing w:val="-2"/>
        </w:rPr>
        <w:t>u</w:t>
      </w:r>
      <w:r>
        <w:t xml:space="preserve">is, </w:t>
      </w:r>
      <w:r>
        <w:rPr>
          <w:spacing w:val="-2"/>
        </w:rPr>
        <w:t>c</w:t>
      </w:r>
      <w:r>
        <w:t>om</w:t>
      </w:r>
      <w:r>
        <w:rPr>
          <w:spacing w:val="-2"/>
        </w:rPr>
        <w:t>pu</w:t>
      </w:r>
      <w:r>
        <w:rPr>
          <w:spacing w:val="1"/>
        </w:rPr>
        <w:t>t</w:t>
      </w:r>
      <w:r>
        <w:t>er</w:t>
      </w:r>
      <w:r>
        <w:rPr>
          <w:spacing w:val="-1"/>
        </w:rPr>
        <w:t xml:space="preserve"> </w:t>
      </w:r>
      <w:r>
        <w:rPr>
          <w:spacing w:val="-2"/>
        </w:rPr>
        <w:t>(m</w:t>
      </w:r>
      <w:r>
        <w:t>onitor +</w:t>
      </w:r>
      <w:r>
        <w:rPr>
          <w:spacing w:val="-2"/>
        </w:rPr>
        <w:t xml:space="preserve"> d</w:t>
      </w:r>
      <w:r>
        <w:t>esk</w:t>
      </w:r>
      <w:r>
        <w:rPr>
          <w:spacing w:val="-1"/>
        </w:rPr>
        <w:t>t</w:t>
      </w:r>
      <w:r>
        <w:t>op</w:t>
      </w:r>
      <w:r>
        <w:rPr>
          <w:spacing w:val="-2"/>
        </w:rPr>
        <w:t>)</w:t>
      </w:r>
      <w:r>
        <w:t>,</w:t>
      </w:r>
      <w:r>
        <w:rPr>
          <w:spacing w:val="-2"/>
        </w:rPr>
        <w:t xml:space="preserve"> </w:t>
      </w:r>
      <w:r>
        <w:t>t</w:t>
      </w:r>
      <w:r>
        <w:rPr>
          <w:spacing w:val="-1"/>
        </w:rPr>
        <w:t>e</w:t>
      </w:r>
      <w:r>
        <w:t>lefoon,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>u</w:t>
      </w:r>
      <w:r>
        <w:t>toclaaf, z</w:t>
      </w:r>
      <w:r>
        <w:rPr>
          <w:spacing w:val="-1"/>
        </w:rPr>
        <w:t>e</w:t>
      </w:r>
      <w:r>
        <w:t>e</w:t>
      </w:r>
      <w:r>
        <w:rPr>
          <w:spacing w:val="-2"/>
        </w:rPr>
        <w:t>pd</w:t>
      </w:r>
      <w:r>
        <w:t>ispe</w:t>
      </w:r>
      <w:r>
        <w:rPr>
          <w:spacing w:val="-2"/>
        </w:rPr>
        <w:t>n</w:t>
      </w:r>
      <w:r>
        <w:t>ser,</w:t>
      </w:r>
      <w:r>
        <w:rPr>
          <w:spacing w:val="-1"/>
        </w:rPr>
        <w:t xml:space="preserve"> </w:t>
      </w:r>
      <w:r>
        <w:rPr>
          <w:spacing w:val="-2"/>
        </w:rPr>
        <w:t>p</w:t>
      </w:r>
      <w:r>
        <w:t>rull</w:t>
      </w:r>
      <w:r>
        <w:rPr>
          <w:spacing w:val="1"/>
        </w:rPr>
        <w:t>e</w:t>
      </w:r>
      <w:r>
        <w:rPr>
          <w:spacing w:val="-2"/>
        </w:rPr>
        <w:t>nb</w:t>
      </w:r>
      <w:r>
        <w:t>ak,</w:t>
      </w:r>
      <w:r>
        <w:rPr>
          <w:spacing w:val="-3"/>
        </w:rPr>
        <w:t xml:space="preserve"> </w:t>
      </w:r>
      <w:r>
        <w:t>torkr</w:t>
      </w:r>
      <w:r>
        <w:rPr>
          <w:spacing w:val="1"/>
        </w:rPr>
        <w:t>o</w:t>
      </w:r>
      <w:r>
        <w:t>lho</w:t>
      </w:r>
      <w:r>
        <w:rPr>
          <w:spacing w:val="-2"/>
        </w:rPr>
        <w:t>ud</w:t>
      </w:r>
      <w:r>
        <w:t>er,</w:t>
      </w:r>
      <w:r>
        <w:rPr>
          <w:spacing w:val="-2"/>
        </w:rPr>
        <w:t xml:space="preserve"> d</w:t>
      </w:r>
      <w:r>
        <w:t>e</w:t>
      </w:r>
      <w:r>
        <w:rPr>
          <w:spacing w:val="-2"/>
        </w:rPr>
        <w:t>c</w:t>
      </w:r>
      <w:r>
        <w:t>orati</w:t>
      </w:r>
      <w:r>
        <w:rPr>
          <w:spacing w:val="-1"/>
        </w:rPr>
        <w:t>e</w:t>
      </w:r>
      <w:r>
        <w:t>.</w:t>
      </w:r>
    </w:p>
    <w:p w:rsidR="00447E00" w:rsidRDefault="00447E00">
      <w:pPr>
        <w:kinsoku w:val="0"/>
        <w:overflowPunct w:val="0"/>
        <w:spacing w:before="9" w:line="190" w:lineRule="exact"/>
        <w:rPr>
          <w:sz w:val="19"/>
          <w:szCs w:val="19"/>
        </w:rPr>
      </w:pPr>
    </w:p>
    <w:p w:rsidR="00447E00" w:rsidRDefault="00447E00">
      <w:pPr>
        <w:pStyle w:val="Plattetekst"/>
        <w:kinsoku w:val="0"/>
        <w:overflowPunct w:val="0"/>
      </w:pPr>
      <w:r>
        <w:t>Totaal</w:t>
      </w:r>
      <w:r>
        <w:rPr>
          <w:spacing w:val="-1"/>
        </w:rPr>
        <w:t xml:space="preserve"> </w:t>
      </w:r>
      <w:r>
        <w:t>€</w:t>
      </w:r>
      <w:r>
        <w:rPr>
          <w:spacing w:val="-2"/>
        </w:rPr>
        <w:t xml:space="preserve"> </w:t>
      </w:r>
      <w:r>
        <w:t>4.9</w:t>
      </w:r>
      <w:r>
        <w:rPr>
          <w:spacing w:val="-2"/>
        </w:rPr>
        <w:t>5</w:t>
      </w:r>
      <w:r>
        <w:t>6</w:t>
      </w:r>
      <w:r>
        <w:rPr>
          <w:spacing w:val="-2"/>
        </w:rPr>
        <w:t>,</w:t>
      </w:r>
      <w:r>
        <w:t>61</w:t>
      </w:r>
    </w:p>
    <w:p w:rsidR="00447E00" w:rsidRDefault="00447E00">
      <w:pPr>
        <w:pStyle w:val="Plattetekst"/>
        <w:kinsoku w:val="0"/>
        <w:overflowPunct w:val="0"/>
        <w:sectPr w:rsidR="00447E00">
          <w:pgSz w:w="11907" w:h="16840"/>
          <w:pgMar w:top="1780" w:right="980" w:bottom="980" w:left="1300" w:header="305" w:footer="780" w:gutter="0"/>
          <w:cols w:space="708" w:equalWidth="0">
            <w:col w:w="9627"/>
          </w:cols>
          <w:noEndnote/>
        </w:sectPr>
      </w:pPr>
    </w:p>
    <w:p w:rsidR="00447E00" w:rsidRDefault="00447E00">
      <w:pPr>
        <w:kinsoku w:val="0"/>
        <w:overflowPunct w:val="0"/>
        <w:spacing w:before="10" w:line="160" w:lineRule="exact"/>
        <w:rPr>
          <w:sz w:val="16"/>
          <w:szCs w:val="16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numPr>
          <w:ilvl w:val="1"/>
          <w:numId w:val="31"/>
        </w:numPr>
        <w:tabs>
          <w:tab w:val="left" w:pos="596"/>
          <w:tab w:val="left" w:pos="965"/>
        </w:tabs>
        <w:kinsoku w:val="0"/>
        <w:overflowPunct w:val="0"/>
        <w:spacing w:before="34"/>
        <w:ind w:left="596" w:hanging="481"/>
        <w:rPr>
          <w:rFonts w:ascii="Calibri" w:hAnsi="Calibri" w:cs="Calibri"/>
          <w:color w:val="000000"/>
          <w:sz w:val="32"/>
          <w:szCs w:val="32"/>
        </w:rPr>
      </w:pPr>
      <w:r>
        <w:rPr>
          <w:rFonts w:ascii="Calibri" w:hAnsi="Calibri" w:cs="Calibri"/>
          <w:b/>
          <w:bCs/>
          <w:i/>
          <w:iCs/>
          <w:color w:val="76923B"/>
          <w:sz w:val="32"/>
          <w:szCs w:val="32"/>
        </w:rPr>
        <w:t>|</w:t>
      </w:r>
      <w:r>
        <w:rPr>
          <w:rFonts w:ascii="Calibri" w:hAnsi="Calibri" w:cs="Calibri"/>
          <w:b/>
          <w:bCs/>
          <w:i/>
          <w:iCs/>
          <w:color w:val="76923B"/>
          <w:sz w:val="32"/>
          <w:szCs w:val="32"/>
        </w:rPr>
        <w:tab/>
      </w:r>
      <w:r>
        <w:rPr>
          <w:rFonts w:ascii="Calibri" w:hAnsi="Calibri" w:cs="Calibri"/>
          <w:i/>
          <w:iCs/>
          <w:color w:val="000000"/>
          <w:spacing w:val="2"/>
          <w:sz w:val="32"/>
          <w:szCs w:val="32"/>
        </w:rPr>
        <w:t>O</w:t>
      </w:r>
      <w:r>
        <w:rPr>
          <w:rFonts w:ascii="Calibri" w:hAnsi="Calibri" w:cs="Calibri"/>
          <w:i/>
          <w:iCs/>
          <w:color w:val="000000"/>
          <w:sz w:val="32"/>
          <w:szCs w:val="32"/>
        </w:rPr>
        <w:t>pname</w:t>
      </w:r>
    </w:p>
    <w:p w:rsidR="00447E00" w:rsidRDefault="00447E00">
      <w:pPr>
        <w:kinsoku w:val="0"/>
        <w:overflowPunct w:val="0"/>
        <w:spacing w:before="17" w:line="240" w:lineRule="exact"/>
      </w:pPr>
    </w:p>
    <w:p w:rsidR="00447E00" w:rsidRDefault="00447E00">
      <w:pPr>
        <w:pStyle w:val="Plattetekst"/>
        <w:kinsoku w:val="0"/>
        <w:overflowPunct w:val="0"/>
        <w:spacing w:line="276" w:lineRule="auto"/>
        <w:ind w:right="521"/>
      </w:pPr>
      <w:r>
        <w:t>Bes</w:t>
      </w:r>
      <w:r>
        <w:rPr>
          <w:spacing w:val="-1"/>
        </w:rPr>
        <w:t>c</w:t>
      </w:r>
      <w:r>
        <w:rPr>
          <w:spacing w:val="-2"/>
        </w:rPr>
        <w:t>h</w:t>
      </w:r>
      <w:r>
        <w:t>rij</w:t>
      </w:r>
      <w:r>
        <w:rPr>
          <w:spacing w:val="1"/>
        </w:rPr>
        <w:t>v</w:t>
      </w:r>
      <w:r>
        <w:t>in</w:t>
      </w:r>
      <w:r>
        <w:rPr>
          <w:spacing w:val="-1"/>
        </w:rPr>
        <w:t>g</w:t>
      </w:r>
      <w:r>
        <w:t>;</w:t>
      </w:r>
      <w:r>
        <w:rPr>
          <w:spacing w:val="-2"/>
        </w:rPr>
        <w:t xml:space="preserve"> I</w:t>
      </w:r>
      <w:r>
        <w:t>n</w:t>
      </w:r>
      <w:r>
        <w:rPr>
          <w:spacing w:val="-3"/>
        </w:rPr>
        <w:t xml:space="preserve"> </w:t>
      </w:r>
      <w:r>
        <w:t>onze</w:t>
      </w:r>
      <w:r>
        <w:rPr>
          <w:spacing w:val="-1"/>
        </w:rPr>
        <w:t xml:space="preserve"> </w:t>
      </w:r>
      <w:r>
        <w:t>op</w:t>
      </w:r>
      <w:r>
        <w:rPr>
          <w:spacing w:val="-2"/>
        </w:rPr>
        <w:t>n</w:t>
      </w:r>
      <w:r>
        <w:t>a</w:t>
      </w:r>
      <w:r>
        <w:rPr>
          <w:spacing w:val="-2"/>
        </w:rPr>
        <w:t>m</w:t>
      </w:r>
      <w:r>
        <w:t>e</w:t>
      </w:r>
      <w:r>
        <w:rPr>
          <w:spacing w:val="-2"/>
        </w:rPr>
        <w:t xml:space="preserve"> </w:t>
      </w:r>
      <w:r>
        <w:rPr>
          <w:spacing w:val="-1"/>
        </w:rPr>
        <w:t>h</w:t>
      </w:r>
      <w:r>
        <w:t>ebb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t>w</w:t>
      </w:r>
      <w:r>
        <w:rPr>
          <w:spacing w:val="1"/>
        </w:rPr>
        <w:t>i</w:t>
      </w:r>
      <w:r>
        <w:t>j</w:t>
      </w:r>
      <w:r>
        <w:rPr>
          <w:spacing w:val="1"/>
        </w:rPr>
        <w:t xml:space="preserve"> </w:t>
      </w:r>
      <w:r>
        <w:t>e</w:t>
      </w:r>
      <w:r>
        <w:rPr>
          <w:spacing w:val="-2"/>
        </w:rPr>
        <w:t>e</w:t>
      </w:r>
      <w:r>
        <w:t>n</w:t>
      </w:r>
      <w:r>
        <w:rPr>
          <w:spacing w:val="-3"/>
        </w:rPr>
        <w:t xml:space="preserve"> </w:t>
      </w:r>
      <w:r>
        <w:t>grote</w:t>
      </w:r>
      <w:r>
        <w:rPr>
          <w:spacing w:val="-2"/>
        </w:rPr>
        <w:t xml:space="preserve"> </w:t>
      </w:r>
      <w:r>
        <w:t>k</w:t>
      </w:r>
      <w:r>
        <w:rPr>
          <w:spacing w:val="-1"/>
        </w:rPr>
        <w:t>e</w:t>
      </w:r>
      <w:r>
        <w:rPr>
          <w:spacing w:val="-2"/>
        </w:rPr>
        <w:t>nn</w:t>
      </w:r>
      <w:r>
        <w:t>el</w:t>
      </w:r>
      <w:r>
        <w:rPr>
          <w:spacing w:val="1"/>
        </w:rPr>
        <w:t xml:space="preserve"> </w:t>
      </w:r>
      <w:r>
        <w:rPr>
          <w:spacing w:val="-2"/>
        </w:rPr>
        <w:t>(</w:t>
      </w:r>
      <w:r>
        <w:t>re</w:t>
      </w:r>
      <w:r>
        <w:rPr>
          <w:spacing w:val="1"/>
        </w:rPr>
        <w:t>c</w:t>
      </w:r>
      <w:r>
        <w:rPr>
          <w:spacing w:val="-2"/>
        </w:rPr>
        <w:t>h</w:t>
      </w:r>
      <w:r>
        <w:t>ts)</w:t>
      </w:r>
      <w:r>
        <w:rPr>
          <w:spacing w:val="-2"/>
        </w:rPr>
        <w:t xml:space="preserve"> </w:t>
      </w:r>
      <w:r>
        <w:t xml:space="preserve">en </w:t>
      </w:r>
      <w:r>
        <w:rPr>
          <w:spacing w:val="-1"/>
        </w:rPr>
        <w:t>e</w:t>
      </w:r>
      <w:r>
        <w:t>en stelli</w:t>
      </w:r>
      <w:r>
        <w:rPr>
          <w:spacing w:val="-1"/>
        </w:rPr>
        <w:t>n</w:t>
      </w:r>
      <w:r>
        <w:t>g</w:t>
      </w:r>
      <w:r>
        <w:rPr>
          <w:spacing w:val="-2"/>
        </w:rPr>
        <w:t xml:space="preserve"> m</w:t>
      </w:r>
      <w:r>
        <w:t>et</w:t>
      </w:r>
      <w:r>
        <w:rPr>
          <w:spacing w:val="-2"/>
        </w:rPr>
        <w:t xml:space="preserve"> </w:t>
      </w:r>
      <w:r>
        <w:t>op</w:t>
      </w:r>
      <w:r>
        <w:rPr>
          <w:spacing w:val="-2"/>
        </w:rPr>
        <w:t>n</w:t>
      </w:r>
      <w:r>
        <w:t>a</w:t>
      </w:r>
      <w:r>
        <w:rPr>
          <w:spacing w:val="-2"/>
        </w:rPr>
        <w:t>m</w:t>
      </w:r>
      <w:r>
        <w:t>e hokjes.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>z</w:t>
      </w:r>
      <w:r>
        <w:t>e</w:t>
      </w:r>
      <w:r>
        <w:rPr>
          <w:spacing w:val="-2"/>
        </w:rPr>
        <w:t xml:space="preserve"> </w:t>
      </w:r>
      <w:r>
        <w:t>stelli</w:t>
      </w:r>
      <w:r>
        <w:rPr>
          <w:spacing w:val="-1"/>
        </w:rPr>
        <w:t>n</w:t>
      </w:r>
      <w:r>
        <w:t>g</w:t>
      </w:r>
      <w:r>
        <w:rPr>
          <w:spacing w:val="-4"/>
        </w:rPr>
        <w:t xml:space="preserve"> </w:t>
      </w:r>
      <w:r>
        <w:rPr>
          <w:spacing w:val="-2"/>
        </w:rPr>
        <w:t>b</w:t>
      </w:r>
      <w:r>
        <w:t>estaat</w:t>
      </w:r>
      <w:r>
        <w:rPr>
          <w:spacing w:val="-2"/>
        </w:rPr>
        <w:t xml:space="preserve"> u</w:t>
      </w:r>
      <w:r>
        <w:t>it</w:t>
      </w:r>
      <w:r>
        <w:rPr>
          <w:spacing w:val="-2"/>
        </w:rPr>
        <w:t xml:space="preserve"> </w:t>
      </w:r>
      <w:r>
        <w:t>twee</w:t>
      </w:r>
      <w:r>
        <w:rPr>
          <w:spacing w:val="-2"/>
        </w:rPr>
        <w:t xml:space="preserve"> </w:t>
      </w:r>
      <w:r>
        <w:t>grote</w:t>
      </w:r>
      <w:r>
        <w:rPr>
          <w:spacing w:val="-2"/>
        </w:rPr>
        <w:t xml:space="preserve"> h</w:t>
      </w:r>
      <w:r>
        <w:t>okk</w:t>
      </w:r>
      <w:r>
        <w:rPr>
          <w:spacing w:val="-1"/>
        </w:rPr>
        <w:t>e</w:t>
      </w:r>
      <w:r>
        <w:rPr>
          <w:spacing w:val="1"/>
        </w:rPr>
        <w:t>n</w:t>
      </w:r>
      <w:r>
        <w:rPr>
          <w:b/>
          <w:bCs/>
        </w:rPr>
        <w:t xml:space="preserve">, </w:t>
      </w:r>
      <w:r>
        <w:t>on</w:t>
      </w:r>
      <w:r>
        <w:rPr>
          <w:spacing w:val="-2"/>
        </w:rPr>
        <w:t>d</w:t>
      </w:r>
      <w:r>
        <w:t>erin</w:t>
      </w:r>
      <w:r>
        <w:rPr>
          <w:spacing w:val="-2"/>
        </w:rPr>
        <w:t xml:space="preserve"> </w:t>
      </w:r>
      <w:r>
        <w:t>voor</w:t>
      </w:r>
      <w:r>
        <w:rPr>
          <w:spacing w:val="-1"/>
        </w:rPr>
        <w:t xml:space="preserve"> </w:t>
      </w:r>
      <w:r>
        <w:rPr>
          <w:spacing w:val="-2"/>
        </w:rPr>
        <w:t>h</w:t>
      </w:r>
      <w:r>
        <w:t>on</w:t>
      </w:r>
      <w:r>
        <w:rPr>
          <w:spacing w:val="-2"/>
        </w:rPr>
        <w:t>d</w:t>
      </w:r>
      <w:r>
        <w:t>en</w:t>
      </w:r>
      <w:r>
        <w:rPr>
          <w:spacing w:val="-3"/>
        </w:rPr>
        <w:t xml:space="preserve"> </w:t>
      </w:r>
      <w:r>
        <w:t>en</w:t>
      </w:r>
      <w:r>
        <w:rPr>
          <w:spacing w:val="-3"/>
        </w:rPr>
        <w:t xml:space="preserve"> </w:t>
      </w:r>
      <w:r>
        <w:rPr>
          <w:spacing w:val="-2"/>
        </w:rPr>
        <w:t>b</w:t>
      </w:r>
      <w:r>
        <w:t>ove</w:t>
      </w:r>
      <w:r>
        <w:rPr>
          <w:spacing w:val="-2"/>
        </w:rPr>
        <w:t>n</w:t>
      </w:r>
      <w:r>
        <w:t>in voor ka</w:t>
      </w:r>
      <w:r>
        <w:rPr>
          <w:spacing w:val="-1"/>
        </w:rPr>
        <w:t>t</w:t>
      </w:r>
      <w:r>
        <w:t>t</w:t>
      </w:r>
      <w:r>
        <w:rPr>
          <w:spacing w:val="-1"/>
        </w:rPr>
        <w:t>e</w:t>
      </w:r>
      <w:r>
        <w:rPr>
          <w:spacing w:val="-2"/>
        </w:rPr>
        <w:t>n</w:t>
      </w:r>
      <w:r>
        <w:t>/</w:t>
      </w:r>
      <w:r>
        <w:rPr>
          <w:spacing w:val="-1"/>
        </w:rPr>
        <w:t>k</w:t>
      </w:r>
      <w:r>
        <w:t>lei</w:t>
      </w:r>
      <w:r>
        <w:rPr>
          <w:spacing w:val="-1"/>
        </w:rPr>
        <w:t>n</w:t>
      </w:r>
      <w:r>
        <w:t>e</w:t>
      </w:r>
      <w:r>
        <w:rPr>
          <w:spacing w:val="-2"/>
        </w:rPr>
        <w:t xml:space="preserve"> d</w:t>
      </w:r>
      <w:r>
        <w:t>iere</w:t>
      </w:r>
      <w:r>
        <w:rPr>
          <w:spacing w:val="-1"/>
        </w:rPr>
        <w:t>n</w:t>
      </w:r>
      <w:r>
        <w:t>.</w:t>
      </w:r>
      <w:r>
        <w:rPr>
          <w:spacing w:val="-1"/>
        </w:rPr>
        <w:t xml:space="preserve"> </w:t>
      </w:r>
      <w:r>
        <w:t>Er</w:t>
      </w:r>
      <w:r>
        <w:rPr>
          <w:spacing w:val="-1"/>
        </w:rPr>
        <w:t xml:space="preserve"> </w:t>
      </w:r>
      <w:r>
        <w:rPr>
          <w:spacing w:val="1"/>
        </w:rPr>
        <w:t>z</w:t>
      </w:r>
      <w:r>
        <w:t>it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>e</w:t>
      </w:r>
      <w:r>
        <w:t>n</w:t>
      </w:r>
      <w:r>
        <w:rPr>
          <w:spacing w:val="-3"/>
        </w:rPr>
        <w:t xml:space="preserve"> </w:t>
      </w:r>
      <w:r>
        <w:t xml:space="preserve">wand </w:t>
      </w:r>
      <w:r>
        <w:rPr>
          <w:spacing w:val="-2"/>
        </w:rPr>
        <w:t>m</w:t>
      </w:r>
      <w:r>
        <w:t>et</w:t>
      </w:r>
      <w:r>
        <w:rPr>
          <w:spacing w:val="-2"/>
        </w:rPr>
        <w:t xml:space="preserve"> </w:t>
      </w:r>
      <w:r>
        <w:t>ra</w:t>
      </w:r>
      <w:r>
        <w:rPr>
          <w:spacing w:val="-1"/>
        </w:rPr>
        <w:t>m</w:t>
      </w:r>
      <w:r>
        <w:t>en</w:t>
      </w:r>
      <w:r>
        <w:rPr>
          <w:spacing w:val="-3"/>
        </w:rPr>
        <w:t xml:space="preserve"> </w:t>
      </w:r>
      <w:r>
        <w:rPr>
          <w:spacing w:val="1"/>
        </w:rPr>
        <w:t>t</w:t>
      </w:r>
      <w:r>
        <w:rPr>
          <w:spacing w:val="-2"/>
        </w:rPr>
        <w:t>u</w:t>
      </w:r>
      <w:r>
        <w:t>ssen</w:t>
      </w:r>
      <w:r>
        <w:rPr>
          <w:spacing w:val="-3"/>
        </w:rPr>
        <w:t xml:space="preserve"> </w:t>
      </w:r>
      <w:r>
        <w:rPr>
          <w:spacing w:val="-2"/>
        </w:rPr>
        <w:t>d</w:t>
      </w:r>
      <w:r>
        <w:t>e spre</w:t>
      </w:r>
      <w:r>
        <w:rPr>
          <w:spacing w:val="-2"/>
        </w:rPr>
        <w:t>e</w:t>
      </w:r>
      <w:r>
        <w:t>k</w:t>
      </w:r>
      <w:r>
        <w:rPr>
          <w:spacing w:val="-1"/>
        </w:rPr>
        <w:t>k</w:t>
      </w:r>
      <w:r>
        <w:t>a</w:t>
      </w:r>
      <w:r>
        <w:rPr>
          <w:spacing w:val="-2"/>
        </w:rPr>
        <w:t>m</w:t>
      </w:r>
      <w:r>
        <w:t>er</w:t>
      </w:r>
      <w:r>
        <w:rPr>
          <w:spacing w:val="1"/>
        </w:rPr>
        <w:t xml:space="preserve"> </w:t>
      </w:r>
      <w:r>
        <w:t>en</w:t>
      </w:r>
      <w:r>
        <w:rPr>
          <w:spacing w:val="-3"/>
        </w:rPr>
        <w:t xml:space="preserve"> </w:t>
      </w:r>
      <w:r>
        <w:rPr>
          <w:spacing w:val="-2"/>
        </w:rPr>
        <w:t>d</w:t>
      </w:r>
      <w:r>
        <w:t>e op</w:t>
      </w:r>
      <w:r>
        <w:rPr>
          <w:spacing w:val="-2"/>
        </w:rPr>
        <w:t>n</w:t>
      </w:r>
      <w:r>
        <w:t>a</w:t>
      </w:r>
      <w:r>
        <w:rPr>
          <w:spacing w:val="-2"/>
        </w:rPr>
        <w:t>m</w:t>
      </w:r>
      <w:r>
        <w:t>e</w:t>
      </w:r>
      <w:r>
        <w:rPr>
          <w:b/>
          <w:bCs/>
        </w:rPr>
        <w:t>.</w:t>
      </w:r>
      <w:r>
        <w:rPr>
          <w:b/>
          <w:bCs/>
          <w:spacing w:val="-2"/>
        </w:rPr>
        <w:t xml:space="preserve"> </w:t>
      </w:r>
      <w:r>
        <w:t>Dit</w:t>
      </w:r>
      <w:r>
        <w:rPr>
          <w:spacing w:val="-1"/>
        </w:rPr>
        <w:t xml:space="preserve"> </w:t>
      </w:r>
      <w:r>
        <w:t xml:space="preserve">voor 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</w:t>
      </w:r>
      <w:r>
        <w:rPr>
          <w:spacing w:val="2"/>
        </w:rPr>
        <w:t>r</w:t>
      </w:r>
      <w:r>
        <w:rPr>
          <w:spacing w:val="-2"/>
        </w:rPr>
        <w:t>u</w:t>
      </w:r>
      <w:r>
        <w:t xml:space="preserve">st voor </w:t>
      </w:r>
      <w:r>
        <w:rPr>
          <w:spacing w:val="-1"/>
        </w:rPr>
        <w:t xml:space="preserve">de </w:t>
      </w:r>
      <w:r>
        <w:rPr>
          <w:spacing w:val="-2"/>
        </w:rPr>
        <w:t>d</w:t>
      </w:r>
      <w:r>
        <w:t>iere</w:t>
      </w:r>
      <w:r>
        <w:rPr>
          <w:spacing w:val="-2"/>
        </w:rPr>
        <w:t>n</w:t>
      </w:r>
      <w:r>
        <w:t>.</w:t>
      </w:r>
      <w:r>
        <w:rPr>
          <w:spacing w:val="62"/>
        </w:rPr>
        <w:t xml:space="preserve"> </w:t>
      </w:r>
      <w:r>
        <w:t>Zo k</w:t>
      </w:r>
      <w:r>
        <w:rPr>
          <w:spacing w:val="-2"/>
        </w:rPr>
        <w:t>unn</w:t>
      </w:r>
      <w:r>
        <w:t xml:space="preserve">en wij 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d</w:t>
      </w:r>
      <w:r>
        <w:t>ieren</w:t>
      </w:r>
      <w:r>
        <w:rPr>
          <w:spacing w:val="-3"/>
        </w:rPr>
        <w:t xml:space="preserve"> </w:t>
      </w:r>
      <w:r>
        <w:t>goed</w:t>
      </w:r>
      <w:r>
        <w:rPr>
          <w:spacing w:val="1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rPr>
          <w:spacing w:val="1"/>
        </w:rPr>
        <w:t>d</w:t>
      </w:r>
      <w:r>
        <w:t>e</w:t>
      </w:r>
      <w:r>
        <w:rPr>
          <w:spacing w:val="-2"/>
        </w:rPr>
        <w:t xml:space="preserve"> </w:t>
      </w:r>
      <w:r>
        <w:t>gat</w:t>
      </w:r>
      <w:r>
        <w:rPr>
          <w:spacing w:val="-2"/>
        </w:rPr>
        <w:t>e</w:t>
      </w:r>
      <w:r>
        <w:t>n</w:t>
      </w:r>
      <w:r>
        <w:rPr>
          <w:spacing w:val="-2"/>
        </w:rPr>
        <w:t xml:space="preserve"> h</w:t>
      </w:r>
      <w:r>
        <w:t>ouden</w:t>
      </w:r>
      <w:r>
        <w:rPr>
          <w:spacing w:val="-3"/>
        </w:rPr>
        <w:t xml:space="preserve"> </w:t>
      </w:r>
      <w:r>
        <w:t>op</w:t>
      </w:r>
      <w:r>
        <w:rPr>
          <w:spacing w:val="1"/>
        </w:rPr>
        <w:t xml:space="preserve"> z</w:t>
      </w:r>
      <w:r>
        <w:t>o’n</w:t>
      </w:r>
      <w:r>
        <w:rPr>
          <w:spacing w:val="-2"/>
        </w:rPr>
        <w:t xml:space="preserve"> </w:t>
      </w:r>
      <w:r>
        <w:t xml:space="preserve">rustig </w:t>
      </w:r>
      <w:r>
        <w:rPr>
          <w:spacing w:val="-2"/>
        </w:rPr>
        <w:t>m</w:t>
      </w:r>
      <w:r>
        <w:t>ogelijke</w:t>
      </w:r>
      <w:r>
        <w:rPr>
          <w:spacing w:val="-1"/>
        </w:rPr>
        <w:t xml:space="preserve"> </w:t>
      </w:r>
      <w:r>
        <w:rPr>
          <w:spacing w:val="-2"/>
        </w:rPr>
        <w:t>m</w:t>
      </w:r>
      <w:r>
        <w:t>a</w:t>
      </w:r>
      <w:r>
        <w:rPr>
          <w:spacing w:val="-2"/>
        </w:rPr>
        <w:t>n</w:t>
      </w:r>
      <w:r>
        <w:t>ier.</w:t>
      </w:r>
    </w:p>
    <w:p w:rsidR="00447E00" w:rsidRDefault="00447E00">
      <w:pPr>
        <w:pStyle w:val="Plattetekst"/>
        <w:kinsoku w:val="0"/>
        <w:overflowPunct w:val="0"/>
        <w:spacing w:line="278" w:lineRule="auto"/>
        <w:ind w:right="506"/>
      </w:pPr>
      <w:r>
        <w:rPr>
          <w:spacing w:val="-2"/>
        </w:rPr>
        <w:t>I</w:t>
      </w:r>
      <w:r>
        <w:t>n</w:t>
      </w:r>
      <w:r>
        <w:rPr>
          <w:spacing w:val="-3"/>
        </w:rPr>
        <w:t xml:space="preserve"> </w:t>
      </w:r>
      <w:r>
        <w:rPr>
          <w:spacing w:val="-2"/>
        </w:rPr>
        <w:t>d</w:t>
      </w:r>
      <w:r>
        <w:rPr>
          <w:spacing w:val="1"/>
        </w:rPr>
        <w:t>e</w:t>
      </w:r>
      <w:r>
        <w:t>ze</w:t>
      </w:r>
      <w:r>
        <w:rPr>
          <w:spacing w:val="-2"/>
        </w:rPr>
        <w:t xml:space="preserve"> </w:t>
      </w:r>
      <w:r>
        <w:t>rui</w:t>
      </w:r>
      <w:r>
        <w:rPr>
          <w:spacing w:val="-2"/>
        </w:rPr>
        <w:t>m</w:t>
      </w:r>
      <w:r>
        <w:t xml:space="preserve">te </w:t>
      </w:r>
      <w:r>
        <w:rPr>
          <w:spacing w:val="-2"/>
        </w:rPr>
        <w:t>h</w:t>
      </w:r>
      <w:r>
        <w:t>e</w:t>
      </w:r>
      <w:r>
        <w:rPr>
          <w:spacing w:val="-2"/>
        </w:rPr>
        <w:t>bb</w:t>
      </w:r>
      <w:r>
        <w:rPr>
          <w:spacing w:val="1"/>
        </w:rPr>
        <w:t>e</w:t>
      </w:r>
      <w:r>
        <w:t>n</w:t>
      </w:r>
      <w:r>
        <w:rPr>
          <w:spacing w:val="-3"/>
        </w:rPr>
        <w:t xml:space="preserve"> </w:t>
      </w:r>
      <w:r>
        <w:t>w</w:t>
      </w:r>
      <w:r>
        <w:rPr>
          <w:spacing w:val="1"/>
        </w:rPr>
        <w:t>i</w:t>
      </w:r>
      <w:r>
        <w:t>j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>e</w:t>
      </w:r>
      <w:r>
        <w:t>n</w:t>
      </w:r>
      <w:r>
        <w:rPr>
          <w:spacing w:val="-3"/>
        </w:rPr>
        <w:t xml:space="preserve"> </w:t>
      </w:r>
      <w:r>
        <w:t>k</w:t>
      </w:r>
      <w:r>
        <w:rPr>
          <w:spacing w:val="-1"/>
        </w:rPr>
        <w:t>e</w:t>
      </w:r>
      <w:r>
        <w:rPr>
          <w:spacing w:val="-2"/>
        </w:rPr>
        <w:t>u</w:t>
      </w:r>
      <w:r>
        <w:t>k</w:t>
      </w:r>
      <w:r>
        <w:rPr>
          <w:spacing w:val="1"/>
        </w:rPr>
        <w:t>e</w:t>
      </w:r>
      <w:r>
        <w:rPr>
          <w:spacing w:val="-2"/>
        </w:rPr>
        <w:t>nb</w:t>
      </w:r>
      <w:r>
        <w:t>lok</w:t>
      </w:r>
      <w:r>
        <w:rPr>
          <w:spacing w:val="2"/>
        </w:rPr>
        <w:t xml:space="preserve"> </w:t>
      </w:r>
      <w:r>
        <w:rPr>
          <w:spacing w:val="-2"/>
        </w:rPr>
        <w:t>m</w:t>
      </w:r>
      <w:r>
        <w:t>et</w:t>
      </w:r>
      <w:r>
        <w:rPr>
          <w:spacing w:val="-2"/>
        </w:rPr>
        <w:t xml:space="preserve"> </w:t>
      </w:r>
      <w:r>
        <w:t>wa</w:t>
      </w:r>
      <w:r>
        <w:rPr>
          <w:spacing w:val="1"/>
        </w:rPr>
        <w:t>s</w:t>
      </w:r>
      <w:r>
        <w:rPr>
          <w:spacing w:val="-2"/>
        </w:rPr>
        <w:t>b</w:t>
      </w:r>
      <w:r>
        <w:t>ak</w:t>
      </w:r>
      <w:r>
        <w:rPr>
          <w:spacing w:val="-1"/>
        </w:rPr>
        <w:t xml:space="preserve"> </w:t>
      </w:r>
      <w:r>
        <w:t>g</w:t>
      </w:r>
      <w:r>
        <w:rPr>
          <w:spacing w:val="-1"/>
        </w:rPr>
        <w:t>e</w:t>
      </w:r>
      <w:r>
        <w:rPr>
          <w:spacing w:val="-2"/>
        </w:rPr>
        <w:t>p</w:t>
      </w:r>
      <w:r>
        <w:t>laatst,</w:t>
      </w:r>
      <w:r>
        <w:rPr>
          <w:spacing w:val="-2"/>
        </w:rPr>
        <w:t xml:space="preserve"> d</w:t>
      </w:r>
      <w:r>
        <w:t>it</w:t>
      </w:r>
      <w:r>
        <w:rPr>
          <w:spacing w:val="-2"/>
        </w:rPr>
        <w:t xml:space="preserve"> </w:t>
      </w:r>
      <w:r>
        <w:t>voor</w:t>
      </w:r>
      <w:r>
        <w:rPr>
          <w:spacing w:val="-1"/>
        </w:rPr>
        <w:t xml:space="preserve"> </w:t>
      </w:r>
      <w:r>
        <w:rPr>
          <w:spacing w:val="-2"/>
        </w:rPr>
        <w:t>h</w:t>
      </w:r>
      <w:r>
        <w:t>et oprui</w:t>
      </w:r>
      <w:r>
        <w:rPr>
          <w:spacing w:val="-2"/>
        </w:rPr>
        <w:t>m</w:t>
      </w:r>
      <w:r>
        <w:t>en</w:t>
      </w:r>
      <w:r>
        <w:rPr>
          <w:spacing w:val="-3"/>
        </w:rPr>
        <w:t xml:space="preserve"> </w:t>
      </w:r>
      <w:r>
        <w:t>van</w:t>
      </w:r>
      <w:r>
        <w:rPr>
          <w:spacing w:val="-2"/>
        </w:rPr>
        <w:t xml:space="preserve"> </w:t>
      </w:r>
      <w:r>
        <w:t>ev</w:t>
      </w:r>
      <w:r>
        <w:rPr>
          <w:spacing w:val="-1"/>
        </w:rPr>
        <w:t>e</w:t>
      </w:r>
      <w:r>
        <w:rPr>
          <w:spacing w:val="-2"/>
        </w:rPr>
        <w:t>n</w:t>
      </w:r>
      <w:r>
        <w:t>tuele</w:t>
      </w:r>
      <w:r>
        <w:rPr>
          <w:spacing w:val="-1"/>
        </w:rPr>
        <w:t xml:space="preserve"> </w:t>
      </w:r>
      <w:r>
        <w:t>‘on</w:t>
      </w:r>
      <w:r>
        <w:rPr>
          <w:spacing w:val="-2"/>
        </w:rPr>
        <w:t>g</w:t>
      </w:r>
      <w:r>
        <w:t>el</w:t>
      </w:r>
      <w:r>
        <w:rPr>
          <w:spacing w:val="-2"/>
        </w:rPr>
        <w:t>u</w:t>
      </w:r>
      <w:r>
        <w:t>kj</w:t>
      </w:r>
      <w:r>
        <w:rPr>
          <w:spacing w:val="-2"/>
        </w:rPr>
        <w:t>e</w:t>
      </w:r>
      <w:r>
        <w:t>s’</w:t>
      </w:r>
      <w:r>
        <w:rPr>
          <w:spacing w:val="61"/>
        </w:rPr>
        <w:t xml:space="preserve"> </w:t>
      </w:r>
      <w:r>
        <w:t>en</w:t>
      </w:r>
      <w:r>
        <w:rPr>
          <w:spacing w:val="-1"/>
        </w:rPr>
        <w:t xml:space="preserve"> </w:t>
      </w:r>
      <w:r>
        <w:rPr>
          <w:spacing w:val="1"/>
        </w:rPr>
        <w:t>d</w:t>
      </w:r>
      <w:r>
        <w:t>erg</w:t>
      </w:r>
      <w:r>
        <w:rPr>
          <w:spacing w:val="-1"/>
        </w:rPr>
        <w:t>e</w:t>
      </w:r>
      <w:r>
        <w:t>lijke.</w:t>
      </w:r>
    </w:p>
    <w:p w:rsidR="00447E00" w:rsidRDefault="00447E00">
      <w:pPr>
        <w:kinsoku w:val="0"/>
        <w:overflowPunct w:val="0"/>
        <w:spacing w:before="4" w:line="190" w:lineRule="exact"/>
        <w:rPr>
          <w:sz w:val="19"/>
          <w:szCs w:val="19"/>
        </w:rPr>
      </w:pPr>
    </w:p>
    <w:p w:rsidR="00447E00" w:rsidRDefault="00447E00">
      <w:pPr>
        <w:pStyle w:val="Plattetekst"/>
        <w:kinsoku w:val="0"/>
        <w:overflowPunct w:val="0"/>
        <w:spacing w:line="276" w:lineRule="auto"/>
        <w:ind w:right="404"/>
      </w:pPr>
      <w:r>
        <w:rPr>
          <w:spacing w:val="-2"/>
        </w:rPr>
        <w:t>In</w:t>
      </w:r>
      <w:r>
        <w:t>ve</w:t>
      </w:r>
      <w:r>
        <w:rPr>
          <w:spacing w:val="-2"/>
        </w:rPr>
        <w:t>n</w:t>
      </w:r>
      <w:r>
        <w:t>taris;</w:t>
      </w:r>
      <w:r>
        <w:rPr>
          <w:spacing w:val="-1"/>
        </w:rPr>
        <w:t xml:space="preserve"> </w:t>
      </w:r>
      <w:r>
        <w:t>Ke</w:t>
      </w:r>
      <w:r>
        <w:rPr>
          <w:spacing w:val="-2"/>
        </w:rPr>
        <w:t>nn</w:t>
      </w:r>
      <w:r>
        <w:t>el</w:t>
      </w:r>
      <w:r>
        <w:rPr>
          <w:spacing w:val="-2"/>
        </w:rPr>
        <w:t>h</w:t>
      </w:r>
      <w:r>
        <w:rPr>
          <w:spacing w:val="1"/>
        </w:rPr>
        <w:t>e</w:t>
      </w:r>
      <w:r>
        <w:t>kj</w:t>
      </w:r>
      <w:r>
        <w:rPr>
          <w:spacing w:val="-1"/>
        </w:rPr>
        <w:t>e</w:t>
      </w:r>
      <w:r>
        <w:t>,</w:t>
      </w:r>
      <w:r>
        <w:rPr>
          <w:spacing w:val="-2"/>
        </w:rPr>
        <w:t xml:space="preserve"> </w:t>
      </w:r>
      <w:r>
        <w:t>hon</w:t>
      </w:r>
      <w:r>
        <w:rPr>
          <w:spacing w:val="-2"/>
        </w:rPr>
        <w:t>d</w:t>
      </w:r>
      <w:r>
        <w:t>e</w:t>
      </w:r>
      <w:r>
        <w:rPr>
          <w:spacing w:val="-2"/>
        </w:rPr>
        <w:t>nm</w:t>
      </w:r>
      <w:r>
        <w:rPr>
          <w:spacing w:val="1"/>
        </w:rPr>
        <w:t>a</w:t>
      </w:r>
      <w:r>
        <w:rPr>
          <w:spacing w:val="-2"/>
        </w:rPr>
        <w:t>nd</w:t>
      </w:r>
      <w:r>
        <w:t>, hon</w:t>
      </w:r>
      <w:r>
        <w:rPr>
          <w:spacing w:val="-2"/>
        </w:rPr>
        <w:t>d</w:t>
      </w:r>
      <w:r>
        <w:t>e</w:t>
      </w:r>
      <w:r>
        <w:rPr>
          <w:spacing w:val="-2"/>
        </w:rPr>
        <w:t>n</w:t>
      </w:r>
      <w:r>
        <w:t>rie</w:t>
      </w:r>
      <w:r>
        <w:rPr>
          <w:spacing w:val="-1"/>
        </w:rPr>
        <w:t>m</w:t>
      </w:r>
      <w:r>
        <w:t>,</w:t>
      </w:r>
      <w:r>
        <w:rPr>
          <w:spacing w:val="-2"/>
        </w:rPr>
        <w:t xml:space="preserve"> </w:t>
      </w:r>
      <w:r>
        <w:t>inf</w:t>
      </w:r>
      <w:r>
        <w:rPr>
          <w:spacing w:val="-2"/>
        </w:rPr>
        <w:t>uu</w:t>
      </w:r>
      <w:r>
        <w:t>sstandaar</w:t>
      </w:r>
      <w:r>
        <w:rPr>
          <w:spacing w:val="-2"/>
        </w:rPr>
        <w:t>d</w:t>
      </w:r>
      <w:r>
        <w:t>, torkr</w:t>
      </w:r>
      <w:r>
        <w:rPr>
          <w:spacing w:val="-1"/>
        </w:rPr>
        <w:t>o</w:t>
      </w:r>
      <w:r>
        <w:t>lho</w:t>
      </w:r>
      <w:r>
        <w:rPr>
          <w:spacing w:val="-2"/>
        </w:rPr>
        <w:t>ud</w:t>
      </w:r>
      <w:r>
        <w:t>er.</w:t>
      </w:r>
    </w:p>
    <w:p w:rsidR="00447E00" w:rsidRDefault="00447E00">
      <w:pPr>
        <w:kinsoku w:val="0"/>
        <w:overflowPunct w:val="0"/>
        <w:spacing w:before="5" w:line="150" w:lineRule="exact"/>
        <w:rPr>
          <w:sz w:val="15"/>
          <w:szCs w:val="15"/>
        </w:rPr>
      </w:pPr>
    </w:p>
    <w:p w:rsidR="00447E00" w:rsidRDefault="00447E00">
      <w:pPr>
        <w:kinsoku w:val="0"/>
        <w:overflowPunct w:val="0"/>
        <w:spacing w:before="5" w:line="150" w:lineRule="exact"/>
        <w:rPr>
          <w:sz w:val="15"/>
          <w:szCs w:val="15"/>
        </w:rPr>
        <w:sectPr w:rsidR="00447E00">
          <w:pgSz w:w="11907" w:h="16840"/>
          <w:pgMar w:top="1780" w:right="980" w:bottom="980" w:left="1300" w:header="305" w:footer="780" w:gutter="0"/>
          <w:cols w:space="708"/>
          <w:noEndnote/>
        </w:sectPr>
      </w:pPr>
    </w:p>
    <w:p w:rsidR="00447E00" w:rsidRDefault="00447E00">
      <w:pPr>
        <w:pStyle w:val="Plattetekst"/>
        <w:kinsoku w:val="0"/>
        <w:overflowPunct w:val="0"/>
        <w:spacing w:before="44"/>
      </w:pPr>
      <w:r>
        <w:t>Totaal</w:t>
      </w:r>
      <w:r>
        <w:rPr>
          <w:spacing w:val="-1"/>
        </w:rPr>
        <w:t xml:space="preserve"> </w:t>
      </w:r>
      <w:r>
        <w:t>€</w:t>
      </w:r>
      <w:r>
        <w:rPr>
          <w:spacing w:val="-2"/>
        </w:rPr>
        <w:t xml:space="preserve"> </w:t>
      </w:r>
      <w:r>
        <w:t>1</w:t>
      </w:r>
      <w:r>
        <w:rPr>
          <w:spacing w:val="-2"/>
        </w:rPr>
        <w:t>7</w:t>
      </w:r>
      <w:r>
        <w:t>9</w:t>
      </w:r>
      <w:r>
        <w:rPr>
          <w:spacing w:val="-2"/>
        </w:rPr>
        <w:t>,</w:t>
      </w:r>
      <w:r>
        <w:t>38</w:t>
      </w: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  <w:r>
        <w:br w:type="column"/>
      </w:r>
    </w:p>
    <w:p w:rsidR="00447E00" w:rsidRDefault="00447E00">
      <w:pPr>
        <w:kinsoku w:val="0"/>
        <w:overflowPunct w:val="0"/>
        <w:spacing w:before="18" w:line="220" w:lineRule="exact"/>
        <w:rPr>
          <w:sz w:val="22"/>
          <w:szCs w:val="22"/>
        </w:rPr>
      </w:pPr>
    </w:p>
    <w:p w:rsidR="00447E00" w:rsidRDefault="00B5296E">
      <w:pPr>
        <w:pStyle w:val="Plattetekst"/>
        <w:kinsoku w:val="0"/>
        <w:overflowPunct w:val="0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7728" behindDoc="1" locked="0" layoutInCell="0" allowOverlap="1">
                <wp:simplePos x="0" y="0"/>
                <wp:positionH relativeFrom="page">
                  <wp:posOffset>4657725</wp:posOffset>
                </wp:positionH>
                <wp:positionV relativeFrom="paragraph">
                  <wp:posOffset>96520</wp:posOffset>
                </wp:positionV>
                <wp:extent cx="358775" cy="76200"/>
                <wp:effectExtent l="0" t="0" r="0" b="0"/>
                <wp:wrapNone/>
                <wp:docPr id="161" name="Group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58775" cy="76200"/>
                          <a:chOff x="7335" y="152"/>
                          <a:chExt cx="565" cy="120"/>
                        </a:xfrm>
                      </wpg:grpSpPr>
                      <wps:wsp>
                        <wps:cNvPr id="162" name="Freeform 56"/>
                        <wps:cNvSpPr>
                          <a:spLocks/>
                        </wps:cNvSpPr>
                        <wps:spPr bwMode="auto">
                          <a:xfrm>
                            <a:off x="7335" y="152"/>
                            <a:ext cx="565" cy="120"/>
                          </a:xfrm>
                          <a:custGeom>
                            <a:avLst/>
                            <a:gdLst>
                              <a:gd name="T0" fmla="*/ 120 w 565"/>
                              <a:gd name="T1" fmla="*/ 0 h 120"/>
                              <a:gd name="T2" fmla="*/ 0 w 565"/>
                              <a:gd name="T3" fmla="*/ 60 h 120"/>
                              <a:gd name="T4" fmla="*/ 120 w 565"/>
                              <a:gd name="T5" fmla="*/ 120 h 120"/>
                              <a:gd name="T6" fmla="*/ 120 w 565"/>
                              <a:gd name="T7" fmla="*/ 70 h 120"/>
                              <a:gd name="T8" fmla="*/ 94 w 565"/>
                              <a:gd name="T9" fmla="*/ 70 h 120"/>
                              <a:gd name="T10" fmla="*/ 90 w 565"/>
                              <a:gd name="T11" fmla="*/ 65 h 120"/>
                              <a:gd name="T12" fmla="*/ 90 w 565"/>
                              <a:gd name="T13" fmla="*/ 54 h 120"/>
                              <a:gd name="T14" fmla="*/ 94 w 565"/>
                              <a:gd name="T15" fmla="*/ 50 h 120"/>
                              <a:gd name="T16" fmla="*/ 120 w 565"/>
                              <a:gd name="T17" fmla="*/ 50 h 120"/>
                              <a:gd name="T18" fmla="*/ 120 w 565"/>
                              <a:gd name="T19" fmla="*/ 0 h 1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0" t="0" r="r" b="b"/>
                            <a:pathLst>
                              <a:path w="565" h="120">
                                <a:moveTo>
                                  <a:pt x="120" y="0"/>
                                </a:moveTo>
                                <a:lnTo>
                                  <a:pt x="0" y="60"/>
                                </a:lnTo>
                                <a:lnTo>
                                  <a:pt x="120" y="120"/>
                                </a:lnTo>
                                <a:lnTo>
                                  <a:pt x="120" y="70"/>
                                </a:lnTo>
                                <a:lnTo>
                                  <a:pt x="94" y="70"/>
                                </a:lnTo>
                                <a:lnTo>
                                  <a:pt x="90" y="65"/>
                                </a:lnTo>
                                <a:lnTo>
                                  <a:pt x="90" y="54"/>
                                </a:lnTo>
                                <a:lnTo>
                                  <a:pt x="94" y="50"/>
                                </a:lnTo>
                                <a:lnTo>
                                  <a:pt x="120" y="50"/>
                                </a:lnTo>
                                <a:lnTo>
                                  <a:pt x="12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3" name="Freeform 57"/>
                        <wps:cNvSpPr>
                          <a:spLocks/>
                        </wps:cNvSpPr>
                        <wps:spPr bwMode="auto">
                          <a:xfrm>
                            <a:off x="7335" y="152"/>
                            <a:ext cx="565" cy="120"/>
                          </a:xfrm>
                          <a:custGeom>
                            <a:avLst/>
                            <a:gdLst>
                              <a:gd name="T0" fmla="*/ 120 w 565"/>
                              <a:gd name="T1" fmla="*/ 50 h 120"/>
                              <a:gd name="T2" fmla="*/ 94 w 565"/>
                              <a:gd name="T3" fmla="*/ 50 h 120"/>
                              <a:gd name="T4" fmla="*/ 90 w 565"/>
                              <a:gd name="T5" fmla="*/ 54 h 120"/>
                              <a:gd name="T6" fmla="*/ 90 w 565"/>
                              <a:gd name="T7" fmla="*/ 65 h 120"/>
                              <a:gd name="T8" fmla="*/ 94 w 565"/>
                              <a:gd name="T9" fmla="*/ 70 h 120"/>
                              <a:gd name="T10" fmla="*/ 120 w 565"/>
                              <a:gd name="T11" fmla="*/ 70 h 120"/>
                              <a:gd name="T12" fmla="*/ 120 w 565"/>
                              <a:gd name="T13" fmla="*/ 50 h 1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</a:cxnLst>
                            <a:rect l="0" t="0" r="r" b="b"/>
                            <a:pathLst>
                              <a:path w="565" h="120">
                                <a:moveTo>
                                  <a:pt x="120" y="50"/>
                                </a:moveTo>
                                <a:lnTo>
                                  <a:pt x="94" y="50"/>
                                </a:lnTo>
                                <a:lnTo>
                                  <a:pt x="90" y="54"/>
                                </a:lnTo>
                                <a:lnTo>
                                  <a:pt x="90" y="65"/>
                                </a:lnTo>
                                <a:lnTo>
                                  <a:pt x="94" y="70"/>
                                </a:lnTo>
                                <a:lnTo>
                                  <a:pt x="120" y="70"/>
                                </a:lnTo>
                                <a:lnTo>
                                  <a:pt x="120" y="5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4" name="Freeform 58"/>
                        <wps:cNvSpPr>
                          <a:spLocks/>
                        </wps:cNvSpPr>
                        <wps:spPr bwMode="auto">
                          <a:xfrm>
                            <a:off x="7335" y="152"/>
                            <a:ext cx="565" cy="120"/>
                          </a:xfrm>
                          <a:custGeom>
                            <a:avLst/>
                            <a:gdLst>
                              <a:gd name="T0" fmla="*/ 560 w 565"/>
                              <a:gd name="T1" fmla="*/ 50 h 120"/>
                              <a:gd name="T2" fmla="*/ 120 w 565"/>
                              <a:gd name="T3" fmla="*/ 50 h 120"/>
                              <a:gd name="T4" fmla="*/ 120 w 565"/>
                              <a:gd name="T5" fmla="*/ 70 h 120"/>
                              <a:gd name="T6" fmla="*/ 560 w 565"/>
                              <a:gd name="T7" fmla="*/ 70 h 120"/>
                              <a:gd name="T8" fmla="*/ 565 w 565"/>
                              <a:gd name="T9" fmla="*/ 65 h 120"/>
                              <a:gd name="T10" fmla="*/ 565 w 565"/>
                              <a:gd name="T11" fmla="*/ 54 h 120"/>
                              <a:gd name="T12" fmla="*/ 560 w 565"/>
                              <a:gd name="T13" fmla="*/ 50 h 1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</a:cxnLst>
                            <a:rect l="0" t="0" r="r" b="b"/>
                            <a:pathLst>
                              <a:path w="565" h="120">
                                <a:moveTo>
                                  <a:pt x="560" y="50"/>
                                </a:moveTo>
                                <a:lnTo>
                                  <a:pt x="120" y="50"/>
                                </a:lnTo>
                                <a:lnTo>
                                  <a:pt x="120" y="70"/>
                                </a:lnTo>
                                <a:lnTo>
                                  <a:pt x="560" y="70"/>
                                </a:lnTo>
                                <a:lnTo>
                                  <a:pt x="565" y="65"/>
                                </a:lnTo>
                                <a:lnTo>
                                  <a:pt x="565" y="54"/>
                                </a:lnTo>
                                <a:lnTo>
                                  <a:pt x="560" y="5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B9D39BA" id="Group 55" o:spid="_x0000_s1026" style="position:absolute;margin-left:366.75pt;margin-top:7.6pt;width:28.25pt;height:6pt;z-index:-251658752;mso-position-horizontal-relative:page" coordorigin="7335,152" coordsize="565,1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" o:allowincell="f">
                <v:shape id="Freeform 56" o:spid="_x0000_s1027" style="position:absolute;left:7335;top:152;width:565;height:120;visibility:visible;mso-wrap-style:square;v-text-anchor:top" coordsize="565,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" path="m120,l,60r120,60l120,70r-26,l90,65r,-11l94,50r26,l120,xe" fillcolor="black" stroked="f">
                  <v:path arrowok="t" o:connecttype="custom" o:connectlocs="120,0;0,60;120,120;120,70;94,70;90,65;90,54;94,50;120,50;120,0" o:connectangles="0,0,0,0,0,0,0,0,0,0"/>
                </v:shape>
                <v:shape id="Freeform 57" o:spid="_x0000_s1028" style="position:absolute;left:7335;top:152;width:565;height:120;visibility:visible;mso-wrap-style:square;v-text-anchor:top" coordsize="565,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" path="m120,50r-26,l90,54r,11l94,70r26,l120,50xe" fillcolor="black" stroked="f">
                  <v:path arrowok="t" o:connecttype="custom" o:connectlocs="120,50;94,50;90,54;90,65;94,70;120,70;120,50" o:connectangles="0,0,0,0,0,0,0"/>
                </v:shape>
                <v:shape id="Freeform 58" o:spid="_x0000_s1029" style="position:absolute;left:7335;top:152;width:565;height:120;visibility:visible;mso-wrap-style:square;v-text-anchor:top" coordsize="565,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" path="m560,50r-440,l120,70r440,l565,65r,-11l560,50xe" fillcolor="black" stroked="f">
                  <v:path arrowok="t" o:connecttype="custom" o:connectlocs="560,50;120,50;120,70;560,70;565,65;565,54;560,50" o:connectangles="0,0,0,0,0,0,0"/>
                </v:shape>
                <w10:wrap anchorx="page"/>
              </v:group>
            </w:pict>
          </mc:Fallback>
        </mc:AlternateContent>
      </w:r>
      <w:r w:rsidR="00447E00">
        <w:t>Ge</w:t>
      </w:r>
      <w:r w:rsidR="00447E00">
        <w:rPr>
          <w:spacing w:val="-2"/>
        </w:rPr>
        <w:t>b</w:t>
      </w:r>
      <w:r w:rsidR="00447E00">
        <w:t>itsrui</w:t>
      </w:r>
      <w:r w:rsidR="00447E00">
        <w:rPr>
          <w:spacing w:val="-1"/>
        </w:rPr>
        <w:t>m</w:t>
      </w:r>
      <w:r w:rsidR="00447E00">
        <w:t>te</w:t>
      </w:r>
    </w:p>
    <w:p w:rsidR="00447E00" w:rsidRDefault="00447E00">
      <w:pPr>
        <w:pStyle w:val="Plattetekst"/>
        <w:kinsoku w:val="0"/>
        <w:overflowPunct w:val="0"/>
        <w:sectPr w:rsidR="00447E00">
          <w:type w:val="continuous"/>
          <w:pgSz w:w="11907" w:h="16840"/>
          <w:pgMar w:top="1200" w:right="980" w:bottom="280" w:left="1300" w:header="708" w:footer="708" w:gutter="0"/>
          <w:cols w:num="2" w:space="708" w:equalWidth="0">
            <w:col w:w="1875" w:space="2373"/>
            <w:col w:w="5379"/>
          </w:cols>
          <w:noEndnote/>
        </w:sectPr>
      </w:pPr>
    </w:p>
    <w:p w:rsidR="00447E00" w:rsidRDefault="00B5296E">
      <w:pPr>
        <w:kinsoku w:val="0"/>
        <w:overflowPunct w:val="0"/>
        <w:spacing w:line="200" w:lineRule="exact"/>
        <w:rPr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6704" behindDoc="1" locked="0" layoutInCell="0" allowOverlap="1">
                <wp:simplePos x="0" y="0"/>
                <wp:positionH relativeFrom="page">
                  <wp:posOffset>5086350</wp:posOffset>
                </wp:positionH>
                <wp:positionV relativeFrom="page">
                  <wp:posOffset>4173220</wp:posOffset>
                </wp:positionV>
                <wp:extent cx="2162175" cy="1409700"/>
                <wp:effectExtent l="0" t="0" r="0" b="0"/>
                <wp:wrapNone/>
                <wp:docPr id="154" name="Group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162175" cy="1409700"/>
                          <a:chOff x="8010" y="6572"/>
                          <a:chExt cx="3405" cy="2220"/>
                        </a:xfrm>
                      </wpg:grpSpPr>
                      <wps:wsp>
                        <wps:cNvPr id="155" name="Rectangle 60"/>
                        <wps:cNvSpPr>
                          <a:spLocks noChangeArrowheads="1"/>
                        </wps:cNvSpPr>
                        <wps:spPr bwMode="auto">
                          <a:xfrm>
                            <a:off x="8010" y="6573"/>
                            <a:ext cx="3400" cy="17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447E00" w:rsidRDefault="00B5296E">
                              <w:pPr>
                                <w:widowControl/>
                                <w:autoSpaceDE/>
                                <w:autoSpaceDN/>
                                <w:adjustRightInd/>
                                <w:spacing w:line="1760" w:lineRule="atLeast"/>
                              </w:pPr>
                              <w:r>
                                <w:rPr>
                                  <w:noProof/>
                                </w:rPr>
                                <w:drawing>
                                  <wp:inline distT="0" distB="0" distL="0" distR="0">
                                    <wp:extent cx="2159000" cy="1117600"/>
                                    <wp:effectExtent l="0" t="0" r="0" b="0"/>
                                    <wp:docPr id="93" name="Afbeelding 42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42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36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2159000" cy="111760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:rsidR="00447E00" w:rsidRDefault="00447E00"/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g:grpSp>
                        <wpg:cNvPr id="156" name="Group 61"/>
                        <wpg:cNvGrpSpPr>
                          <a:grpSpLocks/>
                        </wpg:cNvGrpSpPr>
                        <wpg:grpSpPr bwMode="auto">
                          <a:xfrm>
                            <a:off x="8545" y="8347"/>
                            <a:ext cx="120" cy="415"/>
                            <a:chOff x="8545" y="8347"/>
                            <a:chExt cx="120" cy="415"/>
                          </a:xfrm>
                        </wpg:grpSpPr>
                        <wps:wsp>
                          <wps:cNvPr id="157" name="Freeform 62"/>
                          <wps:cNvSpPr>
                            <a:spLocks/>
                          </wps:cNvSpPr>
                          <wps:spPr bwMode="auto">
                            <a:xfrm>
                              <a:off x="8545" y="8347"/>
                              <a:ext cx="120" cy="415"/>
                            </a:xfrm>
                            <a:custGeom>
                              <a:avLst/>
                              <a:gdLst>
                                <a:gd name="T0" fmla="*/ 50 w 120"/>
                                <a:gd name="T1" fmla="*/ 295 h 415"/>
                                <a:gd name="T2" fmla="*/ 0 w 120"/>
                                <a:gd name="T3" fmla="*/ 297 h 415"/>
                                <a:gd name="T4" fmla="*/ 64 w 120"/>
                                <a:gd name="T5" fmla="*/ 415 h 415"/>
                                <a:gd name="T6" fmla="*/ 105 w 120"/>
                                <a:gd name="T7" fmla="*/ 325 h 415"/>
                                <a:gd name="T8" fmla="*/ 55 w 120"/>
                                <a:gd name="T9" fmla="*/ 325 h 415"/>
                                <a:gd name="T10" fmla="*/ 51 w 120"/>
                                <a:gd name="T11" fmla="*/ 321 h 415"/>
                                <a:gd name="T12" fmla="*/ 50 w 120"/>
                                <a:gd name="T13" fmla="*/ 295 h 41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20" h="415">
                                  <a:moveTo>
                                    <a:pt x="50" y="295"/>
                                  </a:moveTo>
                                  <a:lnTo>
                                    <a:pt x="0" y="297"/>
                                  </a:lnTo>
                                  <a:lnTo>
                                    <a:pt x="64" y="415"/>
                                  </a:lnTo>
                                  <a:lnTo>
                                    <a:pt x="105" y="325"/>
                                  </a:lnTo>
                                  <a:lnTo>
                                    <a:pt x="55" y="325"/>
                                  </a:lnTo>
                                  <a:lnTo>
                                    <a:pt x="51" y="321"/>
                                  </a:lnTo>
                                  <a:lnTo>
                                    <a:pt x="50" y="29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8" name="Freeform 63"/>
                          <wps:cNvSpPr>
                            <a:spLocks/>
                          </wps:cNvSpPr>
                          <wps:spPr bwMode="auto">
                            <a:xfrm>
                              <a:off x="8545" y="8347"/>
                              <a:ext cx="120" cy="415"/>
                            </a:xfrm>
                            <a:custGeom>
                              <a:avLst/>
                              <a:gdLst>
                                <a:gd name="T0" fmla="*/ 69 w 120"/>
                                <a:gd name="T1" fmla="*/ 294 h 415"/>
                                <a:gd name="T2" fmla="*/ 50 w 120"/>
                                <a:gd name="T3" fmla="*/ 295 h 415"/>
                                <a:gd name="T4" fmla="*/ 51 w 120"/>
                                <a:gd name="T5" fmla="*/ 321 h 415"/>
                                <a:gd name="T6" fmla="*/ 55 w 120"/>
                                <a:gd name="T7" fmla="*/ 325 h 415"/>
                                <a:gd name="T8" fmla="*/ 66 w 120"/>
                                <a:gd name="T9" fmla="*/ 325 h 415"/>
                                <a:gd name="T10" fmla="*/ 70 w 120"/>
                                <a:gd name="T11" fmla="*/ 320 h 415"/>
                                <a:gd name="T12" fmla="*/ 69 w 120"/>
                                <a:gd name="T13" fmla="*/ 294 h 41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20" h="415">
                                  <a:moveTo>
                                    <a:pt x="69" y="294"/>
                                  </a:moveTo>
                                  <a:lnTo>
                                    <a:pt x="50" y="295"/>
                                  </a:lnTo>
                                  <a:lnTo>
                                    <a:pt x="51" y="321"/>
                                  </a:lnTo>
                                  <a:lnTo>
                                    <a:pt x="55" y="325"/>
                                  </a:lnTo>
                                  <a:lnTo>
                                    <a:pt x="66" y="325"/>
                                  </a:lnTo>
                                  <a:lnTo>
                                    <a:pt x="70" y="320"/>
                                  </a:lnTo>
                                  <a:lnTo>
                                    <a:pt x="69" y="29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9" name="Freeform 64"/>
                          <wps:cNvSpPr>
                            <a:spLocks/>
                          </wps:cNvSpPr>
                          <wps:spPr bwMode="auto">
                            <a:xfrm>
                              <a:off x="8545" y="8347"/>
                              <a:ext cx="120" cy="415"/>
                            </a:xfrm>
                            <a:custGeom>
                              <a:avLst/>
                              <a:gdLst>
                                <a:gd name="T0" fmla="*/ 120 w 120"/>
                                <a:gd name="T1" fmla="*/ 292 h 415"/>
                                <a:gd name="T2" fmla="*/ 69 w 120"/>
                                <a:gd name="T3" fmla="*/ 294 h 415"/>
                                <a:gd name="T4" fmla="*/ 70 w 120"/>
                                <a:gd name="T5" fmla="*/ 320 h 415"/>
                                <a:gd name="T6" fmla="*/ 66 w 120"/>
                                <a:gd name="T7" fmla="*/ 325 h 415"/>
                                <a:gd name="T8" fmla="*/ 55 w 120"/>
                                <a:gd name="T9" fmla="*/ 325 h 415"/>
                                <a:gd name="T10" fmla="*/ 105 w 120"/>
                                <a:gd name="T11" fmla="*/ 325 h 415"/>
                                <a:gd name="T12" fmla="*/ 120 w 120"/>
                                <a:gd name="T13" fmla="*/ 292 h 41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20" h="415">
                                  <a:moveTo>
                                    <a:pt x="120" y="292"/>
                                  </a:moveTo>
                                  <a:lnTo>
                                    <a:pt x="69" y="294"/>
                                  </a:lnTo>
                                  <a:lnTo>
                                    <a:pt x="70" y="320"/>
                                  </a:lnTo>
                                  <a:lnTo>
                                    <a:pt x="66" y="325"/>
                                  </a:lnTo>
                                  <a:lnTo>
                                    <a:pt x="55" y="325"/>
                                  </a:lnTo>
                                  <a:lnTo>
                                    <a:pt x="105" y="325"/>
                                  </a:lnTo>
                                  <a:lnTo>
                                    <a:pt x="120" y="29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0" name="Freeform 65"/>
                          <wps:cNvSpPr>
                            <a:spLocks/>
                          </wps:cNvSpPr>
                          <wps:spPr bwMode="auto">
                            <a:xfrm>
                              <a:off x="8545" y="8347"/>
                              <a:ext cx="120" cy="415"/>
                            </a:xfrm>
                            <a:custGeom>
                              <a:avLst/>
                              <a:gdLst>
                                <a:gd name="T0" fmla="*/ 54 w 120"/>
                                <a:gd name="T1" fmla="*/ 0 h 415"/>
                                <a:gd name="T2" fmla="*/ 43 w 120"/>
                                <a:gd name="T3" fmla="*/ 0 h 415"/>
                                <a:gd name="T4" fmla="*/ 39 w 120"/>
                                <a:gd name="T5" fmla="*/ 5 h 415"/>
                                <a:gd name="T6" fmla="*/ 50 w 120"/>
                                <a:gd name="T7" fmla="*/ 295 h 415"/>
                                <a:gd name="T8" fmla="*/ 69 w 120"/>
                                <a:gd name="T9" fmla="*/ 294 h 415"/>
                                <a:gd name="T10" fmla="*/ 59 w 120"/>
                                <a:gd name="T11" fmla="*/ 4 h 415"/>
                                <a:gd name="T12" fmla="*/ 54 w 120"/>
                                <a:gd name="T13" fmla="*/ 0 h 41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20" h="415">
                                  <a:moveTo>
                                    <a:pt x="54" y="0"/>
                                  </a:moveTo>
                                  <a:lnTo>
                                    <a:pt x="43" y="0"/>
                                  </a:lnTo>
                                  <a:lnTo>
                                    <a:pt x="39" y="5"/>
                                  </a:lnTo>
                                  <a:lnTo>
                                    <a:pt x="50" y="295"/>
                                  </a:lnTo>
                                  <a:lnTo>
                                    <a:pt x="69" y="294"/>
                                  </a:lnTo>
                                  <a:lnTo>
                                    <a:pt x="59" y="4"/>
                                  </a:lnTo>
                                  <a:lnTo>
                                    <a:pt x="54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9" o:spid="_x0000_s1052" style="position:absolute;margin-left:400.5pt;margin-top:328.6pt;width:170.25pt;height:111pt;z-index:-251659776;mso-position-horizontal-relative:page;mso-position-vertical-relative:page" coordorigin="8010,6572" coordsize="3405,22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" o:allowincell="f">
                <v:rect id="Rectangle 60" o:spid="_x0000_s1053" style="position:absolute;left:8010;top:6573;width:3400;height:17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" filled="f" stroked="f">
                  <v:textbox inset="0,0,0,0">
                    <w:txbxContent>
                      <w:p w:rsidR="00447E00" w:rsidRDefault="00B5296E">
                        <w:pPr>
                          <w:widowControl/>
                          <w:autoSpaceDE/>
                          <w:autoSpaceDN/>
                          <w:adjustRightInd/>
                          <w:spacing w:line="1760" w:lineRule="atLeast"/>
                        </w:pPr>
                        <w:r>
                          <w:rPr>
                            <w:noProof/>
                          </w:rPr>
                          <w:drawing>
                            <wp:inline distT="0" distB="0" distL="0" distR="0">
                              <wp:extent cx="2159000" cy="1117600"/>
                              <wp:effectExtent l="0" t="0" r="0" b="0"/>
                              <wp:docPr id="93" name="Afbeelding 42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2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3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159000" cy="1117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:rsidR="00447E00" w:rsidRDefault="00447E00"/>
                    </w:txbxContent>
                  </v:textbox>
                </v:rect>
                <v:group id="Group 61" o:spid="_x0000_s1054" style="position:absolute;left:8545;top:8347;width:120;height:415" coordorigin="8545,8347" coordsize="120,4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">
                  <v:shape id="Freeform 62" o:spid="_x0000_s1055" style="position:absolute;left:8545;top:8347;width:120;height:415;visibility:visible;mso-wrap-style:square;v-text-anchor:top" coordsize="120,4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" path="m50,295l,297,64,415r41,-90l55,325r-4,-4l50,295xe" fillcolor="black" stroked="f">
                    <v:path arrowok="t" o:connecttype="custom" o:connectlocs="50,295;0,297;64,415;105,325;55,325;51,321;50,295" o:connectangles="0,0,0,0,0,0,0"/>
                  </v:shape>
                  <v:shape id="Freeform 63" o:spid="_x0000_s1056" style="position:absolute;left:8545;top:8347;width:120;height:415;visibility:visible;mso-wrap-style:square;v-text-anchor:top" coordsize="120,4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" path="m69,294r-19,1l51,321r4,4l66,325r4,-5l69,294xe" fillcolor="black" stroked="f">
                    <v:path arrowok="t" o:connecttype="custom" o:connectlocs="69,294;50,295;51,321;55,325;66,325;70,320;69,294" o:connectangles="0,0,0,0,0,0,0"/>
                  </v:shape>
                  <v:shape id="Freeform 64" o:spid="_x0000_s1057" style="position:absolute;left:8545;top:8347;width:120;height:415;visibility:visible;mso-wrap-style:square;v-text-anchor:top" coordsize="120,4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" path="m120,292r-51,2l70,320r-4,5l55,325r50,l120,292xe" fillcolor="black" stroked="f">
                    <v:path arrowok="t" o:connecttype="custom" o:connectlocs="120,292;69,294;70,320;66,325;55,325;105,325;120,292" o:connectangles="0,0,0,0,0,0,0"/>
                  </v:shape>
                  <v:shape id="Freeform 65" o:spid="_x0000_s1058" style="position:absolute;left:8545;top:8347;width:120;height:415;visibility:visible;mso-wrap-style:square;v-text-anchor:top" coordsize="120,4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" path="m54,l43,,39,5,50,295r19,-1l59,4,54,xe" fillcolor="black" stroked="f">
                    <v:path arrowok="t" o:connecttype="custom" o:connectlocs="54,0;43,0;39,5;50,295;69,294;59,4;54,0" o:connectangles="0,0,0,0,0,0,0"/>
                  </v:shape>
                </v:group>
                <w10:wrap anchorx="page" anchory="page"/>
              </v:group>
            </w:pict>
          </mc:Fallback>
        </mc:AlternateContent>
      </w: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before="2" w:line="200" w:lineRule="exact"/>
        <w:rPr>
          <w:sz w:val="20"/>
          <w:szCs w:val="20"/>
        </w:rPr>
      </w:pPr>
    </w:p>
    <w:p w:rsidR="00447E00" w:rsidRDefault="00447E00">
      <w:pPr>
        <w:pStyle w:val="Plattetekst"/>
        <w:kinsoku w:val="0"/>
        <w:overflowPunct w:val="0"/>
        <w:spacing w:before="44"/>
        <w:ind w:left="0" w:right="1201"/>
        <w:jc w:val="right"/>
      </w:pPr>
      <w:r>
        <w:t>Spre</w:t>
      </w:r>
      <w:r>
        <w:rPr>
          <w:spacing w:val="-1"/>
        </w:rPr>
        <w:t>e</w:t>
      </w:r>
      <w:r>
        <w:t>k</w:t>
      </w:r>
      <w:r>
        <w:rPr>
          <w:spacing w:val="-1"/>
        </w:rPr>
        <w:t>k</w:t>
      </w:r>
      <w:r>
        <w:t>a</w:t>
      </w:r>
      <w:r>
        <w:rPr>
          <w:spacing w:val="-2"/>
        </w:rPr>
        <w:t>m</w:t>
      </w:r>
      <w:r>
        <w:t>er</w:t>
      </w:r>
      <w:r>
        <w:rPr>
          <w:spacing w:val="-1"/>
        </w:rPr>
        <w:t xml:space="preserve"> </w:t>
      </w:r>
      <w:r>
        <w:t>1</w:t>
      </w: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before="3" w:line="260" w:lineRule="exact"/>
        <w:rPr>
          <w:sz w:val="26"/>
          <w:szCs w:val="26"/>
        </w:rPr>
      </w:pPr>
    </w:p>
    <w:p w:rsidR="00447E00" w:rsidRDefault="00447E00">
      <w:pPr>
        <w:pStyle w:val="Kop3"/>
        <w:numPr>
          <w:ilvl w:val="1"/>
          <w:numId w:val="31"/>
        </w:numPr>
        <w:tabs>
          <w:tab w:val="left" w:pos="596"/>
          <w:tab w:val="left" w:pos="965"/>
        </w:tabs>
        <w:kinsoku w:val="0"/>
        <w:overflowPunct w:val="0"/>
        <w:ind w:hanging="481"/>
        <w:rPr>
          <w:i w:val="0"/>
          <w:iCs w:val="0"/>
          <w:color w:val="000000"/>
        </w:rPr>
      </w:pPr>
      <w:r>
        <w:rPr>
          <w:b/>
          <w:bCs/>
          <w:color w:val="76923B"/>
        </w:rPr>
        <w:t>|</w:t>
      </w:r>
      <w:r>
        <w:rPr>
          <w:b/>
          <w:bCs/>
          <w:color w:val="76923B"/>
        </w:rPr>
        <w:tab/>
      </w:r>
      <w:r>
        <w:rPr>
          <w:color w:val="000000"/>
        </w:rPr>
        <w:t>G</w:t>
      </w:r>
      <w:r>
        <w:rPr>
          <w:color w:val="000000"/>
          <w:spacing w:val="1"/>
        </w:rPr>
        <w:t>e</w:t>
      </w:r>
      <w:r>
        <w:rPr>
          <w:color w:val="000000"/>
        </w:rPr>
        <w:t>bi</w:t>
      </w:r>
      <w:r>
        <w:rPr>
          <w:color w:val="000000"/>
          <w:spacing w:val="1"/>
        </w:rPr>
        <w:t>t</w:t>
      </w:r>
      <w:r>
        <w:rPr>
          <w:color w:val="000000"/>
        </w:rPr>
        <w:t>s</w:t>
      </w:r>
      <w:r>
        <w:rPr>
          <w:color w:val="000000"/>
          <w:spacing w:val="1"/>
        </w:rPr>
        <w:t>r</w:t>
      </w:r>
      <w:r>
        <w:rPr>
          <w:color w:val="000000"/>
        </w:rPr>
        <w:t>uimte</w:t>
      </w:r>
    </w:p>
    <w:p w:rsidR="00447E00" w:rsidRDefault="00447E00">
      <w:pPr>
        <w:kinsoku w:val="0"/>
        <w:overflowPunct w:val="0"/>
        <w:spacing w:before="19" w:line="240" w:lineRule="exact"/>
      </w:pPr>
    </w:p>
    <w:p w:rsidR="00447E00" w:rsidRDefault="00447E00">
      <w:pPr>
        <w:pStyle w:val="Plattetekst"/>
        <w:kinsoku w:val="0"/>
        <w:overflowPunct w:val="0"/>
        <w:spacing w:line="276" w:lineRule="auto"/>
        <w:ind w:right="412"/>
      </w:pPr>
      <w:r>
        <w:t>Bes</w:t>
      </w:r>
      <w:r>
        <w:rPr>
          <w:spacing w:val="-1"/>
        </w:rPr>
        <w:t>c</w:t>
      </w:r>
      <w:r>
        <w:rPr>
          <w:spacing w:val="-2"/>
        </w:rPr>
        <w:t>h</w:t>
      </w:r>
      <w:r>
        <w:t>rij</w:t>
      </w:r>
      <w:r>
        <w:rPr>
          <w:spacing w:val="1"/>
        </w:rPr>
        <w:t>v</w:t>
      </w:r>
      <w:r>
        <w:t>in</w:t>
      </w:r>
      <w:r>
        <w:rPr>
          <w:spacing w:val="-1"/>
        </w:rPr>
        <w:t>g</w:t>
      </w:r>
      <w:r>
        <w:t>;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g</w:t>
      </w:r>
      <w:r>
        <w:rPr>
          <w:spacing w:val="-1"/>
        </w:rPr>
        <w:t>e</w:t>
      </w:r>
      <w:r>
        <w:rPr>
          <w:spacing w:val="-2"/>
        </w:rPr>
        <w:t>b</w:t>
      </w:r>
      <w:r>
        <w:t>itsrui</w:t>
      </w:r>
      <w:r>
        <w:rPr>
          <w:spacing w:val="-1"/>
        </w:rPr>
        <w:t>m</w:t>
      </w:r>
      <w:r>
        <w:t>te</w:t>
      </w:r>
      <w:r>
        <w:rPr>
          <w:spacing w:val="-2"/>
        </w:rPr>
        <w:t xml:space="preserve"> </w:t>
      </w:r>
      <w:r>
        <w:t>zit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>ch</w:t>
      </w:r>
      <w:r>
        <w:t>t</w:t>
      </w:r>
      <w:r>
        <w:rPr>
          <w:spacing w:val="-1"/>
        </w:rPr>
        <w:t>e</w:t>
      </w:r>
      <w:r>
        <w:t xml:space="preserve">r </w:t>
      </w:r>
      <w:r>
        <w:rPr>
          <w:spacing w:val="-2"/>
        </w:rPr>
        <w:t>d</w:t>
      </w:r>
      <w:r>
        <w:t>e</w:t>
      </w:r>
      <w:r>
        <w:rPr>
          <w:spacing w:val="2"/>
        </w:rPr>
        <w:t xml:space="preserve"> </w:t>
      </w:r>
      <w:r>
        <w:t>op</w:t>
      </w:r>
      <w:r>
        <w:rPr>
          <w:spacing w:val="-2"/>
        </w:rPr>
        <w:t>n</w:t>
      </w:r>
      <w:r>
        <w:t>a</w:t>
      </w:r>
      <w:r>
        <w:rPr>
          <w:spacing w:val="-2"/>
        </w:rPr>
        <w:t>m</w:t>
      </w:r>
      <w:r>
        <w:t>e</w:t>
      </w:r>
      <w:r>
        <w:rPr>
          <w:spacing w:val="-2"/>
        </w:rPr>
        <w:t xml:space="preserve"> m</w:t>
      </w:r>
      <w:r>
        <w:t xml:space="preserve">et 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d</w:t>
      </w:r>
      <w:r>
        <w:rPr>
          <w:spacing w:val="1"/>
        </w:rPr>
        <w:t>e</w:t>
      </w:r>
      <w:r>
        <w:rPr>
          <w:spacing w:val="-2"/>
        </w:rPr>
        <w:t>u</w:t>
      </w:r>
      <w:r>
        <w:t>r</w:t>
      </w:r>
      <w:r>
        <w:rPr>
          <w:spacing w:val="2"/>
        </w:rPr>
        <w:t xml:space="preserve"> </w:t>
      </w:r>
      <w:r>
        <w:t>gre</w:t>
      </w:r>
      <w:r>
        <w:rPr>
          <w:spacing w:val="-2"/>
        </w:rPr>
        <w:t>n</w:t>
      </w:r>
      <w:r>
        <w:t>z</w:t>
      </w:r>
      <w:r>
        <w:rPr>
          <w:spacing w:val="-1"/>
        </w:rPr>
        <w:t>e</w:t>
      </w:r>
      <w:r>
        <w:rPr>
          <w:spacing w:val="-2"/>
        </w:rPr>
        <w:t>n</w:t>
      </w:r>
      <w:r>
        <w:t>d</w:t>
      </w:r>
      <w:r>
        <w:rPr>
          <w:spacing w:val="-3"/>
        </w:rPr>
        <w:t xml:space="preserve"> </w:t>
      </w:r>
      <w:r>
        <w:t>a</w:t>
      </w:r>
      <w:r>
        <w:rPr>
          <w:spacing w:val="1"/>
        </w:rPr>
        <w:t>a</w:t>
      </w:r>
      <w:r>
        <w:t xml:space="preserve">n 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</w:t>
      </w:r>
      <w:r>
        <w:t>spre</w:t>
      </w:r>
      <w:r>
        <w:rPr>
          <w:spacing w:val="-2"/>
        </w:rPr>
        <w:t>e</w:t>
      </w:r>
      <w:r>
        <w:t>k</w:t>
      </w:r>
      <w:r>
        <w:rPr>
          <w:spacing w:val="-1"/>
        </w:rPr>
        <w:t>k</w:t>
      </w:r>
      <w:r>
        <w:t>a</w:t>
      </w:r>
      <w:r>
        <w:rPr>
          <w:spacing w:val="-2"/>
        </w:rPr>
        <w:t>m</w:t>
      </w:r>
      <w:r>
        <w:t>er. De</w:t>
      </w:r>
      <w:r>
        <w:rPr>
          <w:spacing w:val="-2"/>
        </w:rPr>
        <w:t>z</w:t>
      </w:r>
      <w:r>
        <w:t>e</w:t>
      </w:r>
      <w:r>
        <w:rPr>
          <w:spacing w:val="-2"/>
        </w:rPr>
        <w:t xml:space="preserve"> </w:t>
      </w:r>
      <w:r>
        <w:t>rui</w:t>
      </w:r>
      <w:r>
        <w:rPr>
          <w:spacing w:val="-2"/>
        </w:rPr>
        <w:t>m</w:t>
      </w:r>
      <w:r>
        <w:t>te</w:t>
      </w:r>
      <w:r>
        <w:rPr>
          <w:spacing w:val="-1"/>
        </w:rPr>
        <w:t xml:space="preserve"> </w:t>
      </w:r>
      <w:r>
        <w:t>w</w:t>
      </w:r>
      <w:r>
        <w:rPr>
          <w:spacing w:val="1"/>
        </w:rPr>
        <w:t>o</w:t>
      </w:r>
      <w:r>
        <w:t>rdt</w:t>
      </w:r>
      <w:r>
        <w:rPr>
          <w:spacing w:val="-2"/>
        </w:rPr>
        <w:t xml:space="preserve"> </w:t>
      </w:r>
      <w:r>
        <w:t>voor</w:t>
      </w:r>
      <w:r>
        <w:rPr>
          <w:spacing w:val="-3"/>
        </w:rPr>
        <w:t xml:space="preserve"> </w:t>
      </w:r>
      <w:r>
        <w:t>g</w:t>
      </w:r>
      <w:r>
        <w:rPr>
          <w:spacing w:val="-1"/>
        </w:rPr>
        <w:t>e</w:t>
      </w:r>
      <w:r>
        <w:rPr>
          <w:spacing w:val="-2"/>
        </w:rPr>
        <w:t>b</w:t>
      </w:r>
      <w:r>
        <w:t>itssa</w:t>
      </w:r>
      <w:r>
        <w:rPr>
          <w:spacing w:val="-2"/>
        </w:rPr>
        <w:t>n</w:t>
      </w:r>
      <w:r>
        <w:t>eri</w:t>
      </w:r>
      <w:r>
        <w:rPr>
          <w:spacing w:val="-1"/>
        </w:rPr>
        <w:t>n</w:t>
      </w:r>
      <w:r>
        <w:t>g</w:t>
      </w:r>
      <w:r>
        <w:rPr>
          <w:spacing w:val="-2"/>
        </w:rPr>
        <w:t xml:space="preserve"> </w:t>
      </w:r>
      <w:r>
        <w:t>g</w:t>
      </w:r>
      <w:r>
        <w:rPr>
          <w:spacing w:val="-1"/>
        </w:rPr>
        <w:t>e</w:t>
      </w:r>
      <w:r>
        <w:rPr>
          <w:spacing w:val="-2"/>
        </w:rPr>
        <w:t>b</w:t>
      </w:r>
      <w:r>
        <w:t>rui</w:t>
      </w:r>
      <w:r>
        <w:rPr>
          <w:spacing w:val="-1"/>
        </w:rPr>
        <w:t>k</w:t>
      </w:r>
      <w:r>
        <w:t>t. Ev</w:t>
      </w:r>
      <w:r>
        <w:rPr>
          <w:spacing w:val="-1"/>
        </w:rPr>
        <w:t>e</w:t>
      </w:r>
      <w:r>
        <w:rPr>
          <w:spacing w:val="-2"/>
        </w:rPr>
        <w:t>n</w:t>
      </w:r>
      <w:r>
        <w:t>t</w:t>
      </w:r>
      <w:r>
        <w:rPr>
          <w:spacing w:val="-2"/>
        </w:rPr>
        <w:t>u</w:t>
      </w:r>
      <w:r>
        <w:t>e</w:t>
      </w:r>
      <w:r>
        <w:rPr>
          <w:spacing w:val="-2"/>
        </w:rPr>
        <w:t>e</w:t>
      </w:r>
      <w:r>
        <w:t>l k</w:t>
      </w:r>
      <w:r>
        <w:rPr>
          <w:spacing w:val="-2"/>
        </w:rPr>
        <w:t>unn</w:t>
      </w:r>
      <w:r>
        <w:t xml:space="preserve">en </w:t>
      </w:r>
      <w:r>
        <w:rPr>
          <w:spacing w:val="-2"/>
        </w:rPr>
        <w:t>h</w:t>
      </w:r>
      <w:r>
        <w:t>ier</w:t>
      </w:r>
      <w:r>
        <w:rPr>
          <w:spacing w:val="-1"/>
        </w:rPr>
        <w:t xml:space="preserve"> </w:t>
      </w:r>
      <w:r>
        <w:t>o</w:t>
      </w:r>
      <w:r>
        <w:rPr>
          <w:spacing w:val="1"/>
        </w:rPr>
        <w:t>o</w:t>
      </w:r>
      <w:r>
        <w:t>k</w:t>
      </w:r>
      <w:r>
        <w:rPr>
          <w:spacing w:val="-2"/>
        </w:rPr>
        <w:t xml:space="preserve"> b</w:t>
      </w:r>
      <w:r>
        <w:t>ehan</w:t>
      </w:r>
      <w:r>
        <w:rPr>
          <w:spacing w:val="-2"/>
        </w:rPr>
        <w:t>d</w:t>
      </w:r>
      <w:r>
        <w:t>eli</w:t>
      </w:r>
      <w:r>
        <w:rPr>
          <w:spacing w:val="-1"/>
        </w:rPr>
        <w:t>n</w:t>
      </w:r>
      <w:r>
        <w:t>g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t>g</w:t>
      </w:r>
      <w:r>
        <w:rPr>
          <w:spacing w:val="-1"/>
        </w:rPr>
        <w:t>e</w:t>
      </w:r>
      <w:r>
        <w:rPr>
          <w:spacing w:val="-2"/>
        </w:rPr>
        <w:t>d</w:t>
      </w:r>
      <w:r>
        <w:t>aan</w:t>
      </w:r>
      <w:r>
        <w:rPr>
          <w:spacing w:val="-1"/>
        </w:rPr>
        <w:t xml:space="preserve"> </w:t>
      </w:r>
      <w:r>
        <w:t>w</w:t>
      </w:r>
      <w:r>
        <w:rPr>
          <w:spacing w:val="1"/>
        </w:rPr>
        <w:t>o</w:t>
      </w:r>
      <w:r>
        <w:t>rd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t>waa</w:t>
      </w:r>
      <w:r>
        <w:rPr>
          <w:spacing w:val="1"/>
        </w:rPr>
        <w:t>r</w:t>
      </w:r>
      <w:r>
        <w:rPr>
          <w:spacing w:val="-2"/>
        </w:rPr>
        <w:t>b</w:t>
      </w:r>
      <w:r>
        <w:t>ij v</w:t>
      </w:r>
      <w:r>
        <w:rPr>
          <w:spacing w:val="-1"/>
        </w:rPr>
        <w:t>e</w:t>
      </w:r>
      <w:r>
        <w:t>el</w:t>
      </w:r>
      <w:r>
        <w:rPr>
          <w:spacing w:val="-1"/>
        </w:rPr>
        <w:t xml:space="preserve"> </w:t>
      </w:r>
      <w:r>
        <w:t>v</w:t>
      </w:r>
      <w:r>
        <w:rPr>
          <w:spacing w:val="-4"/>
        </w:rPr>
        <w:t>u</w:t>
      </w:r>
      <w:r>
        <w:t>il aa</w:t>
      </w:r>
      <w:r>
        <w:rPr>
          <w:spacing w:val="-3"/>
        </w:rPr>
        <w:t>n</w:t>
      </w:r>
      <w:r>
        <w:t>wezig</w:t>
      </w:r>
      <w:r>
        <w:rPr>
          <w:spacing w:val="-1"/>
        </w:rPr>
        <w:t xml:space="preserve"> </w:t>
      </w:r>
      <w:r>
        <w:t xml:space="preserve">is, </w:t>
      </w:r>
      <w:r>
        <w:rPr>
          <w:spacing w:val="-2"/>
        </w:rPr>
        <w:t>b</w:t>
      </w:r>
      <w:r>
        <w:t>ijv</w:t>
      </w:r>
      <w:r>
        <w:rPr>
          <w:spacing w:val="1"/>
        </w:rPr>
        <w:t>o</w:t>
      </w:r>
      <w:r>
        <w:rPr>
          <w:spacing w:val="-2"/>
        </w:rPr>
        <w:t>o</w:t>
      </w:r>
      <w:r>
        <w:t>rb</w:t>
      </w:r>
      <w:r>
        <w:rPr>
          <w:spacing w:val="-2"/>
        </w:rPr>
        <w:t>e</w:t>
      </w:r>
      <w:r>
        <w:t>eld</w:t>
      </w:r>
      <w:r>
        <w:rPr>
          <w:spacing w:val="-3"/>
        </w:rPr>
        <w:t xml:space="preserve"> </w:t>
      </w:r>
      <w:r>
        <w:rPr>
          <w:spacing w:val="-2"/>
        </w:rPr>
        <w:t>h</w:t>
      </w:r>
      <w:r>
        <w:t>et</w:t>
      </w:r>
      <w:r>
        <w:rPr>
          <w:spacing w:val="-3"/>
        </w:rPr>
        <w:t xml:space="preserve"> </w:t>
      </w:r>
      <w:r>
        <w:t>sc</w:t>
      </w:r>
      <w:r>
        <w:rPr>
          <w:spacing w:val="-2"/>
        </w:rPr>
        <w:t>h</w:t>
      </w:r>
      <w:r>
        <w:rPr>
          <w:spacing w:val="1"/>
        </w:rPr>
        <w:t>e</w:t>
      </w:r>
      <w:r>
        <w:t>ren</w:t>
      </w:r>
      <w:r>
        <w:rPr>
          <w:spacing w:val="-3"/>
        </w:rPr>
        <w:t xml:space="preserve"> </w:t>
      </w:r>
      <w:r>
        <w:t>van</w:t>
      </w:r>
      <w:r>
        <w:rPr>
          <w:spacing w:val="-2"/>
        </w:rPr>
        <w:t xml:space="preserve"> </w:t>
      </w:r>
      <w:r>
        <w:t>vervilte</w:t>
      </w:r>
      <w:r>
        <w:rPr>
          <w:spacing w:val="-2"/>
        </w:rPr>
        <w:t xml:space="preserve"> </w:t>
      </w:r>
      <w:r>
        <w:t>ka</w:t>
      </w:r>
      <w:r>
        <w:rPr>
          <w:spacing w:val="-2"/>
        </w:rPr>
        <w:t>t</w:t>
      </w:r>
      <w:r>
        <w:t>t</w:t>
      </w:r>
      <w:r>
        <w:rPr>
          <w:spacing w:val="-2"/>
        </w:rPr>
        <w:t>en</w:t>
      </w:r>
      <w:r>
        <w:t>,</w:t>
      </w:r>
      <w:r>
        <w:rPr>
          <w:spacing w:val="-2"/>
        </w:rPr>
        <w:t xml:space="preserve"> </w:t>
      </w:r>
      <w:r>
        <w:t>sc</w:t>
      </w:r>
      <w:r>
        <w:rPr>
          <w:spacing w:val="-2"/>
        </w:rPr>
        <w:t>h</w:t>
      </w:r>
      <w:r>
        <w:t>o</w:t>
      </w:r>
      <w:r>
        <w:rPr>
          <w:spacing w:val="1"/>
        </w:rPr>
        <w:t>o</w:t>
      </w:r>
      <w:r>
        <w:rPr>
          <w:spacing w:val="-2"/>
        </w:rPr>
        <w:t>nm</w:t>
      </w:r>
      <w:r>
        <w:t>ak</w:t>
      </w:r>
      <w:r>
        <w:rPr>
          <w:spacing w:val="-2"/>
        </w:rPr>
        <w:t>e</w:t>
      </w:r>
      <w:r>
        <w:t>n</w:t>
      </w:r>
      <w:r>
        <w:rPr>
          <w:spacing w:val="-3"/>
        </w:rPr>
        <w:t xml:space="preserve"> </w:t>
      </w:r>
      <w:r>
        <w:t>van</w:t>
      </w:r>
      <w:r>
        <w:rPr>
          <w:spacing w:val="2"/>
        </w:rPr>
        <w:t xml:space="preserve"> </w:t>
      </w:r>
      <w:r>
        <w:t>‘vie</w:t>
      </w:r>
      <w:r>
        <w:rPr>
          <w:spacing w:val="-2"/>
        </w:rPr>
        <w:t>z</w:t>
      </w:r>
      <w:r>
        <w:t>e’</w:t>
      </w:r>
      <w:r>
        <w:rPr>
          <w:spacing w:val="-3"/>
        </w:rPr>
        <w:t xml:space="preserve"> </w:t>
      </w:r>
      <w:r>
        <w:t>w</w:t>
      </w:r>
      <w:r>
        <w:rPr>
          <w:spacing w:val="1"/>
        </w:rPr>
        <w:t>o</w:t>
      </w:r>
      <w:r>
        <w:rPr>
          <w:spacing w:val="-2"/>
        </w:rPr>
        <w:t>nd</w:t>
      </w:r>
      <w:r>
        <w:t>e</w:t>
      </w:r>
      <w:r>
        <w:rPr>
          <w:spacing w:val="2"/>
        </w:rPr>
        <w:t>n</w:t>
      </w:r>
      <w:r>
        <w:t>, verwijd</w:t>
      </w:r>
      <w:r>
        <w:rPr>
          <w:spacing w:val="-2"/>
        </w:rPr>
        <w:t>e</w:t>
      </w:r>
      <w:r>
        <w:t>ren</w:t>
      </w:r>
      <w:r>
        <w:rPr>
          <w:spacing w:val="-2"/>
        </w:rPr>
        <w:t xml:space="preserve"> </w:t>
      </w:r>
      <w:r>
        <w:t>van</w:t>
      </w:r>
      <w:r>
        <w:rPr>
          <w:spacing w:val="-2"/>
        </w:rPr>
        <w:t xml:space="preserve"> p</w:t>
      </w:r>
      <w:r>
        <w:t>ar</w:t>
      </w:r>
      <w:r>
        <w:rPr>
          <w:spacing w:val="-3"/>
        </w:rPr>
        <w:t>a</w:t>
      </w:r>
      <w:r>
        <w:t>siet</w:t>
      </w:r>
      <w:r>
        <w:rPr>
          <w:spacing w:val="-1"/>
        </w:rPr>
        <w:t>e</w:t>
      </w:r>
      <w:r>
        <w:rPr>
          <w:spacing w:val="-2"/>
        </w:rPr>
        <w:t>n</w:t>
      </w:r>
      <w:r>
        <w:t>.</w:t>
      </w:r>
    </w:p>
    <w:p w:rsidR="00447E00" w:rsidRDefault="00447E00">
      <w:pPr>
        <w:pStyle w:val="Plattetekst"/>
        <w:kinsoku w:val="0"/>
        <w:overflowPunct w:val="0"/>
        <w:spacing w:line="276" w:lineRule="auto"/>
        <w:ind w:right="615"/>
      </w:pPr>
      <w:r>
        <w:rPr>
          <w:spacing w:val="-2"/>
        </w:rPr>
        <w:t>I</w:t>
      </w:r>
      <w:r>
        <w:t>n</w:t>
      </w:r>
      <w:r>
        <w:rPr>
          <w:spacing w:val="-3"/>
        </w:rPr>
        <w:t xml:space="preserve"> </w:t>
      </w:r>
      <w:r>
        <w:rPr>
          <w:spacing w:val="-2"/>
        </w:rPr>
        <w:t>d</w:t>
      </w:r>
      <w:r>
        <w:rPr>
          <w:spacing w:val="1"/>
        </w:rPr>
        <w:t>e</w:t>
      </w:r>
      <w:r>
        <w:t>ze</w:t>
      </w:r>
      <w:r>
        <w:rPr>
          <w:spacing w:val="-2"/>
        </w:rPr>
        <w:t xml:space="preserve"> </w:t>
      </w:r>
      <w:r>
        <w:t>rui</w:t>
      </w:r>
      <w:r>
        <w:rPr>
          <w:spacing w:val="-2"/>
        </w:rPr>
        <w:t>m</w:t>
      </w:r>
      <w:r>
        <w:t>te</w:t>
      </w:r>
      <w:r>
        <w:rPr>
          <w:spacing w:val="-2"/>
        </w:rPr>
        <w:t xml:space="preserve"> </w:t>
      </w:r>
      <w:r>
        <w:t>staat een</w:t>
      </w:r>
      <w:r>
        <w:rPr>
          <w:spacing w:val="-3"/>
        </w:rPr>
        <w:t xml:space="preserve"> </w:t>
      </w:r>
      <w:r>
        <w:rPr>
          <w:spacing w:val="-2"/>
        </w:rPr>
        <w:t>b</w:t>
      </w:r>
      <w:r>
        <w:t>e</w:t>
      </w:r>
      <w:r>
        <w:rPr>
          <w:spacing w:val="-2"/>
        </w:rPr>
        <w:t>h</w:t>
      </w:r>
      <w:r>
        <w:rPr>
          <w:spacing w:val="1"/>
        </w:rPr>
        <w:t>a</w:t>
      </w:r>
      <w:r>
        <w:rPr>
          <w:spacing w:val="-2"/>
        </w:rPr>
        <w:t>nd</w:t>
      </w:r>
      <w:r>
        <w:t>el</w:t>
      </w:r>
      <w:r>
        <w:rPr>
          <w:spacing w:val="1"/>
        </w:rPr>
        <w:t>t</w:t>
      </w:r>
      <w:r>
        <w:t xml:space="preserve">afel </w:t>
      </w:r>
      <w:r>
        <w:rPr>
          <w:spacing w:val="-2"/>
        </w:rPr>
        <w:t>e</w:t>
      </w:r>
      <w:r>
        <w:t>n er</w:t>
      </w:r>
      <w:r>
        <w:rPr>
          <w:spacing w:val="-1"/>
        </w:rPr>
        <w:t xml:space="preserve"> </w:t>
      </w:r>
      <w:r>
        <w:t xml:space="preserve">is </w:t>
      </w:r>
      <w:r>
        <w:rPr>
          <w:spacing w:val="-1"/>
        </w:rPr>
        <w:t>e</w:t>
      </w:r>
      <w:r>
        <w:t>en</w:t>
      </w:r>
      <w:r>
        <w:rPr>
          <w:spacing w:val="-3"/>
        </w:rPr>
        <w:t xml:space="preserve"> </w:t>
      </w:r>
      <w:r>
        <w:t>wa</w:t>
      </w:r>
      <w:r>
        <w:rPr>
          <w:spacing w:val="1"/>
        </w:rPr>
        <w:t>s</w:t>
      </w:r>
      <w:r>
        <w:rPr>
          <w:spacing w:val="-2"/>
        </w:rPr>
        <w:t>b</w:t>
      </w:r>
      <w:r>
        <w:t>ak</w:t>
      </w:r>
      <w:r>
        <w:rPr>
          <w:spacing w:val="-2"/>
        </w:rPr>
        <w:t xml:space="preserve"> </w:t>
      </w:r>
      <w:r>
        <w:t>aanwezig</w:t>
      </w:r>
      <w:r>
        <w:rPr>
          <w:spacing w:val="-1"/>
        </w:rPr>
        <w:t xml:space="preserve"> </w:t>
      </w:r>
      <w:r>
        <w:t>v</w:t>
      </w:r>
      <w:r>
        <w:rPr>
          <w:spacing w:val="-2"/>
        </w:rPr>
        <w:t>o</w:t>
      </w:r>
      <w:r>
        <w:t>or</w:t>
      </w:r>
      <w:r>
        <w:rPr>
          <w:spacing w:val="-1"/>
        </w:rPr>
        <w:t xml:space="preserve"> </w:t>
      </w:r>
      <w:r>
        <w:rPr>
          <w:spacing w:val="-2"/>
        </w:rPr>
        <w:t>h</w:t>
      </w:r>
      <w:r>
        <w:t>et water.</w:t>
      </w:r>
    </w:p>
    <w:p w:rsidR="00447E00" w:rsidRDefault="00447E00">
      <w:pPr>
        <w:kinsoku w:val="0"/>
        <w:overflowPunct w:val="0"/>
        <w:spacing w:before="6" w:line="190" w:lineRule="exact"/>
        <w:rPr>
          <w:sz w:val="19"/>
          <w:szCs w:val="19"/>
        </w:rPr>
      </w:pPr>
    </w:p>
    <w:p w:rsidR="00447E00" w:rsidRDefault="00B5296E">
      <w:pPr>
        <w:pStyle w:val="Plattetekst"/>
        <w:kinsoku w:val="0"/>
        <w:overflowPunct w:val="0"/>
        <w:spacing w:line="278" w:lineRule="auto"/>
        <w:ind w:right="3752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8752" behindDoc="1" locked="0" layoutInCell="0" allowOverlap="1">
                <wp:simplePos x="0" y="0"/>
                <wp:positionH relativeFrom="page">
                  <wp:posOffset>4591050</wp:posOffset>
                </wp:positionH>
                <wp:positionV relativeFrom="paragraph">
                  <wp:posOffset>-44450</wp:posOffset>
                </wp:positionV>
                <wp:extent cx="1892300" cy="1270000"/>
                <wp:effectExtent l="0" t="0" r="0" b="0"/>
                <wp:wrapNone/>
                <wp:docPr id="153" name="Rectangle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92300" cy="1270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47E00" w:rsidRDefault="00B5296E">
                            <w:pPr>
                              <w:widowControl/>
                              <w:autoSpaceDE/>
                              <w:autoSpaceDN/>
                              <w:adjustRightInd/>
                              <w:spacing w:line="2000" w:lineRule="atLeast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1885950" cy="1263650"/>
                                  <wp:effectExtent l="0" t="0" r="0" b="0"/>
                                  <wp:docPr id="92" name="Afbeelding 4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885950" cy="12636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447E00" w:rsidRDefault="00447E00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66" o:spid="_x0000_s1059" style="position:absolute;left:0;text-align:left;margin-left:361.5pt;margin-top:-3.5pt;width:149pt;height:100pt;z-index:-25165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" o:allowincell="f" filled="f" stroked="f">
                <v:textbox inset="0,0,0,0">
                  <w:txbxContent>
                    <w:p w:rsidR="00447E00" w:rsidRDefault="00B5296E">
                      <w:pPr>
                        <w:widowControl/>
                        <w:autoSpaceDE/>
                        <w:autoSpaceDN/>
                        <w:adjustRightInd/>
                        <w:spacing w:line="2000" w:lineRule="atLeast"/>
                      </w:pPr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1885950" cy="1263650"/>
                            <wp:effectExtent l="0" t="0" r="0" b="0"/>
                            <wp:docPr id="92" name="Afbeelding 4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885950" cy="12636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447E00" w:rsidRDefault="00447E00"/>
                  </w:txbxContent>
                </v:textbox>
                <w10:wrap anchorx="page"/>
              </v:rect>
            </w:pict>
          </mc:Fallback>
        </mc:AlternateContent>
      </w:r>
      <w:r w:rsidR="00447E00">
        <w:rPr>
          <w:spacing w:val="-2"/>
        </w:rPr>
        <w:t>In</w:t>
      </w:r>
      <w:r w:rsidR="00447E00">
        <w:t>ve</w:t>
      </w:r>
      <w:r w:rsidR="00447E00">
        <w:rPr>
          <w:spacing w:val="-2"/>
        </w:rPr>
        <w:t>n</w:t>
      </w:r>
      <w:r w:rsidR="00447E00">
        <w:t>taris;</w:t>
      </w:r>
      <w:r w:rsidR="00447E00">
        <w:rPr>
          <w:spacing w:val="-1"/>
        </w:rPr>
        <w:t xml:space="preserve"> </w:t>
      </w:r>
      <w:r w:rsidR="00447E00">
        <w:t>Be</w:t>
      </w:r>
      <w:r w:rsidR="00447E00">
        <w:rPr>
          <w:spacing w:val="-2"/>
        </w:rPr>
        <w:t>h</w:t>
      </w:r>
      <w:r w:rsidR="00447E00">
        <w:t>a</w:t>
      </w:r>
      <w:r w:rsidR="00447E00">
        <w:rPr>
          <w:spacing w:val="-2"/>
        </w:rPr>
        <w:t>nd</w:t>
      </w:r>
      <w:r w:rsidR="00447E00">
        <w:t>el</w:t>
      </w:r>
      <w:r w:rsidR="00447E00">
        <w:rPr>
          <w:spacing w:val="1"/>
        </w:rPr>
        <w:t>t</w:t>
      </w:r>
      <w:r w:rsidR="00447E00">
        <w:t>afe</w:t>
      </w:r>
      <w:r w:rsidR="00447E00">
        <w:rPr>
          <w:spacing w:val="1"/>
        </w:rPr>
        <w:t>l</w:t>
      </w:r>
      <w:r w:rsidR="00447E00">
        <w:t>,</w:t>
      </w:r>
      <w:r w:rsidR="00447E00">
        <w:rPr>
          <w:spacing w:val="-2"/>
        </w:rPr>
        <w:t xml:space="preserve"> u</w:t>
      </w:r>
      <w:r w:rsidR="00447E00">
        <w:t>ltras</w:t>
      </w:r>
      <w:r w:rsidR="00447E00">
        <w:rPr>
          <w:spacing w:val="-1"/>
        </w:rPr>
        <w:t>o</w:t>
      </w:r>
      <w:r w:rsidR="00447E00">
        <w:t>on</w:t>
      </w:r>
      <w:r w:rsidR="00447E00">
        <w:rPr>
          <w:spacing w:val="-2"/>
        </w:rPr>
        <w:t xml:space="preserve"> </w:t>
      </w:r>
      <w:r w:rsidR="00447E00">
        <w:t>a</w:t>
      </w:r>
      <w:r w:rsidR="00447E00">
        <w:rPr>
          <w:spacing w:val="-2"/>
        </w:rPr>
        <w:t>pp</w:t>
      </w:r>
      <w:r w:rsidR="00447E00">
        <w:t>araat, kr</w:t>
      </w:r>
      <w:r w:rsidR="00447E00">
        <w:rPr>
          <w:spacing w:val="-1"/>
        </w:rPr>
        <w:t>u</w:t>
      </w:r>
      <w:r w:rsidR="00447E00">
        <w:t>k,</w:t>
      </w:r>
      <w:r w:rsidR="00447E00">
        <w:rPr>
          <w:spacing w:val="-2"/>
        </w:rPr>
        <w:t xml:space="preserve"> </w:t>
      </w:r>
      <w:r w:rsidR="00447E00">
        <w:t>opera</w:t>
      </w:r>
      <w:r w:rsidR="00447E00">
        <w:rPr>
          <w:spacing w:val="-2"/>
        </w:rPr>
        <w:t>t</w:t>
      </w:r>
      <w:r w:rsidR="00447E00">
        <w:t>iela</w:t>
      </w:r>
      <w:r w:rsidR="00447E00">
        <w:rPr>
          <w:spacing w:val="-1"/>
        </w:rPr>
        <w:t>m</w:t>
      </w:r>
      <w:r w:rsidR="00447E00">
        <w:rPr>
          <w:spacing w:val="-2"/>
        </w:rPr>
        <w:t>p</w:t>
      </w:r>
      <w:r w:rsidR="00447E00">
        <w:t>,</w:t>
      </w:r>
      <w:r w:rsidR="00447E00">
        <w:rPr>
          <w:spacing w:val="-2"/>
        </w:rPr>
        <w:t xml:space="preserve"> </w:t>
      </w:r>
      <w:r w:rsidR="00447E00">
        <w:rPr>
          <w:spacing w:val="1"/>
        </w:rPr>
        <w:t>e</w:t>
      </w:r>
      <w:r w:rsidR="00447E00">
        <w:rPr>
          <w:spacing w:val="-2"/>
        </w:rPr>
        <w:t>mm</w:t>
      </w:r>
      <w:r w:rsidR="00447E00">
        <w:t>er</w:t>
      </w:r>
      <w:r w:rsidR="00447E00">
        <w:rPr>
          <w:spacing w:val="-1"/>
        </w:rPr>
        <w:t xml:space="preserve"> </w:t>
      </w:r>
      <w:r w:rsidR="00447E00">
        <w:rPr>
          <w:spacing w:val="-2"/>
        </w:rPr>
        <w:t>(</w:t>
      </w:r>
      <w:r w:rsidR="00447E00">
        <w:t>RVS</w:t>
      </w:r>
      <w:r w:rsidR="00447E00">
        <w:rPr>
          <w:spacing w:val="-2"/>
        </w:rPr>
        <w:t>)</w:t>
      </w:r>
      <w:r w:rsidR="00447E00">
        <w:t>.</w:t>
      </w:r>
    </w:p>
    <w:p w:rsidR="00447E00" w:rsidRDefault="00447E00">
      <w:pPr>
        <w:kinsoku w:val="0"/>
        <w:overflowPunct w:val="0"/>
        <w:spacing w:before="4" w:line="190" w:lineRule="exact"/>
        <w:rPr>
          <w:sz w:val="19"/>
          <w:szCs w:val="19"/>
        </w:rPr>
      </w:pPr>
    </w:p>
    <w:p w:rsidR="00447E00" w:rsidRDefault="00447E00">
      <w:pPr>
        <w:pStyle w:val="Plattetekst"/>
        <w:kinsoku w:val="0"/>
        <w:overflowPunct w:val="0"/>
      </w:pPr>
      <w:r>
        <w:t>Totaal</w:t>
      </w:r>
      <w:r>
        <w:rPr>
          <w:spacing w:val="-1"/>
        </w:rPr>
        <w:t xml:space="preserve"> </w:t>
      </w:r>
      <w:r>
        <w:t>€</w:t>
      </w:r>
      <w:r>
        <w:rPr>
          <w:spacing w:val="-2"/>
        </w:rPr>
        <w:t xml:space="preserve"> </w:t>
      </w:r>
      <w:r>
        <w:t>3.</w:t>
      </w:r>
      <w:r>
        <w:rPr>
          <w:spacing w:val="-1"/>
        </w:rPr>
        <w:t>534,99</w:t>
      </w:r>
    </w:p>
    <w:p w:rsidR="00447E00" w:rsidRDefault="00447E00">
      <w:pPr>
        <w:pStyle w:val="Plattetekst"/>
        <w:kinsoku w:val="0"/>
        <w:overflowPunct w:val="0"/>
        <w:sectPr w:rsidR="00447E00">
          <w:type w:val="continuous"/>
          <w:pgSz w:w="11907" w:h="16840"/>
          <w:pgMar w:top="1200" w:right="980" w:bottom="280" w:left="1300" w:header="708" w:footer="708" w:gutter="0"/>
          <w:cols w:space="708" w:equalWidth="0">
            <w:col w:w="9627"/>
          </w:cols>
          <w:noEndnote/>
        </w:sectPr>
      </w:pPr>
    </w:p>
    <w:p w:rsidR="00447E00" w:rsidRDefault="00447E00">
      <w:pPr>
        <w:kinsoku w:val="0"/>
        <w:overflowPunct w:val="0"/>
        <w:spacing w:before="10" w:line="160" w:lineRule="exact"/>
        <w:rPr>
          <w:sz w:val="16"/>
          <w:szCs w:val="16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pStyle w:val="Kop3"/>
        <w:numPr>
          <w:ilvl w:val="1"/>
          <w:numId w:val="31"/>
        </w:numPr>
        <w:tabs>
          <w:tab w:val="left" w:pos="596"/>
          <w:tab w:val="left" w:pos="965"/>
        </w:tabs>
        <w:kinsoku w:val="0"/>
        <w:overflowPunct w:val="0"/>
        <w:ind w:hanging="481"/>
        <w:rPr>
          <w:i w:val="0"/>
          <w:iCs w:val="0"/>
          <w:color w:val="000000"/>
        </w:rPr>
      </w:pPr>
      <w:r>
        <w:rPr>
          <w:b/>
          <w:bCs/>
          <w:color w:val="76923B"/>
        </w:rPr>
        <w:t>|</w:t>
      </w:r>
      <w:r>
        <w:rPr>
          <w:b/>
          <w:bCs/>
          <w:color w:val="76923B"/>
        </w:rPr>
        <w:tab/>
      </w:r>
      <w:r>
        <w:rPr>
          <w:color w:val="000000"/>
          <w:spacing w:val="2"/>
        </w:rPr>
        <w:t>O</w:t>
      </w:r>
      <w:r>
        <w:rPr>
          <w:color w:val="000000"/>
        </w:rPr>
        <w:t>perat</w:t>
      </w:r>
      <w:r>
        <w:rPr>
          <w:color w:val="000000"/>
          <w:spacing w:val="1"/>
        </w:rPr>
        <w:t>i</w:t>
      </w:r>
      <w:r>
        <w:rPr>
          <w:color w:val="000000"/>
        </w:rPr>
        <w:t>e</w:t>
      </w:r>
      <w:r>
        <w:rPr>
          <w:color w:val="000000"/>
          <w:spacing w:val="-2"/>
        </w:rPr>
        <w:t>k</w:t>
      </w:r>
      <w:r>
        <w:rPr>
          <w:color w:val="000000"/>
          <w:spacing w:val="1"/>
        </w:rPr>
        <w:t>a</w:t>
      </w:r>
      <w:r>
        <w:rPr>
          <w:color w:val="000000"/>
        </w:rPr>
        <w:t>mer</w:t>
      </w:r>
      <w:r>
        <w:rPr>
          <w:color w:val="000000"/>
          <w:spacing w:val="-25"/>
        </w:rPr>
        <w:t xml:space="preserve"> </w:t>
      </w:r>
      <w:r>
        <w:rPr>
          <w:color w:val="000000"/>
        </w:rPr>
        <w:t>(O</w:t>
      </w:r>
      <w:r>
        <w:rPr>
          <w:color w:val="000000"/>
          <w:spacing w:val="-2"/>
        </w:rPr>
        <w:t>K</w:t>
      </w:r>
      <w:r>
        <w:rPr>
          <w:color w:val="000000"/>
        </w:rPr>
        <w:t>)</w:t>
      </w:r>
    </w:p>
    <w:p w:rsidR="00447E00" w:rsidRDefault="00447E00">
      <w:pPr>
        <w:kinsoku w:val="0"/>
        <w:overflowPunct w:val="0"/>
        <w:spacing w:before="17" w:line="240" w:lineRule="exact"/>
      </w:pPr>
    </w:p>
    <w:p w:rsidR="00447E00" w:rsidRDefault="00447E00">
      <w:pPr>
        <w:pStyle w:val="Plattetekst"/>
        <w:kinsoku w:val="0"/>
        <w:overflowPunct w:val="0"/>
        <w:spacing w:line="276" w:lineRule="auto"/>
        <w:ind w:right="790"/>
      </w:pPr>
      <w:r>
        <w:t>Bes</w:t>
      </w:r>
      <w:r>
        <w:rPr>
          <w:spacing w:val="-1"/>
        </w:rPr>
        <w:t>c</w:t>
      </w:r>
      <w:r>
        <w:rPr>
          <w:spacing w:val="-2"/>
        </w:rPr>
        <w:t>h</w:t>
      </w:r>
      <w:r>
        <w:t>rij</w:t>
      </w:r>
      <w:r>
        <w:rPr>
          <w:spacing w:val="1"/>
        </w:rPr>
        <w:t>v</w:t>
      </w:r>
      <w:r>
        <w:t>in</w:t>
      </w:r>
      <w:r>
        <w:rPr>
          <w:spacing w:val="-1"/>
        </w:rPr>
        <w:t>g</w:t>
      </w:r>
      <w:r>
        <w:t>;</w:t>
      </w:r>
      <w:r>
        <w:rPr>
          <w:spacing w:val="-2"/>
        </w:rPr>
        <w:t xml:space="preserve"> </w:t>
      </w:r>
      <w:r>
        <w:t>Hier</w:t>
      </w:r>
      <w:r>
        <w:rPr>
          <w:spacing w:val="-3"/>
        </w:rPr>
        <w:t xml:space="preserve"> </w:t>
      </w:r>
      <w:r>
        <w:t>wor</w:t>
      </w:r>
      <w:r>
        <w:rPr>
          <w:spacing w:val="-2"/>
        </w:rPr>
        <w:t>d</w:t>
      </w:r>
      <w:r>
        <w:t>en</w:t>
      </w:r>
      <w:r>
        <w:rPr>
          <w:spacing w:val="-3"/>
        </w:rPr>
        <w:t xml:space="preserve"> </w:t>
      </w:r>
      <w:r>
        <w:t>alle</w:t>
      </w:r>
      <w:r>
        <w:rPr>
          <w:spacing w:val="-1"/>
        </w:rPr>
        <w:t xml:space="preserve"> </w:t>
      </w:r>
      <w:r>
        <w:t>opera</w:t>
      </w:r>
      <w:r>
        <w:rPr>
          <w:spacing w:val="-2"/>
        </w:rPr>
        <w:t>t</w:t>
      </w:r>
      <w:r>
        <w:t>ies</w:t>
      </w:r>
      <w:r>
        <w:rPr>
          <w:spacing w:val="-1"/>
        </w:rPr>
        <w:t xml:space="preserve"> </w:t>
      </w:r>
      <w:r>
        <w:rPr>
          <w:spacing w:val="-2"/>
        </w:rPr>
        <w:t>u</w:t>
      </w:r>
      <w:r>
        <w:t>itg</w:t>
      </w:r>
      <w:r>
        <w:rPr>
          <w:spacing w:val="-1"/>
        </w:rPr>
        <w:t>e</w:t>
      </w:r>
      <w:r>
        <w:t>voer</w:t>
      </w:r>
      <w:r>
        <w:rPr>
          <w:spacing w:val="-1"/>
        </w:rPr>
        <w:t>d</w:t>
      </w:r>
      <w:r>
        <w:t>.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>z</w:t>
      </w:r>
      <w:r>
        <w:t>e</w:t>
      </w:r>
      <w:r>
        <w:rPr>
          <w:spacing w:val="-2"/>
        </w:rPr>
        <w:t xml:space="preserve"> </w:t>
      </w:r>
      <w:r>
        <w:t>rui</w:t>
      </w:r>
      <w:r>
        <w:rPr>
          <w:spacing w:val="-2"/>
        </w:rPr>
        <w:t>m</w:t>
      </w:r>
      <w:r>
        <w:t>te</w:t>
      </w:r>
      <w:r>
        <w:rPr>
          <w:spacing w:val="-2"/>
        </w:rPr>
        <w:t xml:space="preserve"> h</w:t>
      </w:r>
      <w:r>
        <w:t>e</w:t>
      </w:r>
      <w:r>
        <w:rPr>
          <w:spacing w:val="-2"/>
        </w:rPr>
        <w:t>e</w:t>
      </w:r>
      <w:r>
        <w:t xml:space="preserve">ft </w:t>
      </w:r>
      <w:r>
        <w:rPr>
          <w:spacing w:val="-2"/>
        </w:rPr>
        <w:t>e</w:t>
      </w:r>
      <w:r>
        <w:t>en sc</w:t>
      </w:r>
      <w:r>
        <w:rPr>
          <w:spacing w:val="-2"/>
        </w:rPr>
        <w:t>hu</w:t>
      </w:r>
      <w:r>
        <w:t>if</w:t>
      </w:r>
      <w:r>
        <w:rPr>
          <w:spacing w:val="-2"/>
        </w:rPr>
        <w:t>d</w:t>
      </w:r>
      <w:r>
        <w:t>e</w:t>
      </w:r>
      <w:r>
        <w:rPr>
          <w:spacing w:val="-2"/>
        </w:rPr>
        <w:t>u</w:t>
      </w:r>
      <w:r>
        <w:t>r,</w:t>
      </w:r>
      <w:r>
        <w:rPr>
          <w:spacing w:val="-1"/>
        </w:rPr>
        <w:t xml:space="preserve"> </w:t>
      </w:r>
      <w:r>
        <w:t xml:space="preserve">zo </w:t>
      </w:r>
      <w:r>
        <w:rPr>
          <w:spacing w:val="-2"/>
        </w:rPr>
        <w:t>k</w:t>
      </w:r>
      <w:r>
        <w:t xml:space="preserve">an </w:t>
      </w:r>
      <w:r>
        <w:rPr>
          <w:spacing w:val="-2"/>
        </w:rPr>
        <w:t>d</w:t>
      </w:r>
      <w:r>
        <w:t xml:space="preserve">e </w:t>
      </w:r>
      <w:r>
        <w:rPr>
          <w:spacing w:val="-2"/>
        </w:rPr>
        <w:t>d</w:t>
      </w:r>
      <w:r>
        <w:t>iere</w:t>
      </w:r>
      <w:r>
        <w:rPr>
          <w:spacing w:val="-2"/>
        </w:rPr>
        <w:t>n</w:t>
      </w:r>
      <w:r>
        <w:t xml:space="preserve">arts </w:t>
      </w:r>
      <w:r>
        <w:rPr>
          <w:spacing w:val="-2"/>
        </w:rPr>
        <w:t>z</w:t>
      </w:r>
      <w:r>
        <w:t>on</w:t>
      </w:r>
      <w:r>
        <w:rPr>
          <w:spacing w:val="-2"/>
        </w:rPr>
        <w:t>d</w:t>
      </w:r>
      <w:r>
        <w:t>er</w:t>
      </w:r>
      <w:r>
        <w:rPr>
          <w:spacing w:val="-1"/>
        </w:rPr>
        <w:t xml:space="preserve"> </w:t>
      </w:r>
      <w:r>
        <w:rPr>
          <w:spacing w:val="-2"/>
        </w:rPr>
        <w:t>d</w:t>
      </w:r>
      <w:r>
        <w:t xml:space="preserve">e </w:t>
      </w:r>
      <w:r>
        <w:rPr>
          <w:spacing w:val="-2"/>
        </w:rPr>
        <w:t>d</w:t>
      </w:r>
      <w:r>
        <w:t>e</w:t>
      </w:r>
      <w:r>
        <w:rPr>
          <w:spacing w:val="-2"/>
        </w:rPr>
        <w:t>u</w:t>
      </w:r>
      <w:r>
        <w:t>r a</w:t>
      </w:r>
      <w:r>
        <w:rPr>
          <w:spacing w:val="-1"/>
        </w:rPr>
        <w:t>a</w:t>
      </w:r>
      <w:r>
        <w:t>n te</w:t>
      </w:r>
      <w:r>
        <w:rPr>
          <w:spacing w:val="-2"/>
        </w:rPr>
        <w:t xml:space="preserve"> </w:t>
      </w:r>
      <w:r>
        <w:t>rak</w:t>
      </w:r>
      <w:r>
        <w:rPr>
          <w:spacing w:val="-1"/>
        </w:rPr>
        <w:t>e</w:t>
      </w:r>
      <w:r>
        <w:t xml:space="preserve">n </w:t>
      </w:r>
      <w:r>
        <w:rPr>
          <w:spacing w:val="-2"/>
        </w:rPr>
        <w:t>b</w:t>
      </w:r>
      <w:r>
        <w:t>in</w:t>
      </w:r>
      <w:r>
        <w:rPr>
          <w:spacing w:val="-2"/>
        </w:rPr>
        <w:t>n</w:t>
      </w:r>
      <w:r>
        <w:t>en</w:t>
      </w:r>
      <w:r>
        <w:rPr>
          <w:spacing w:val="-3"/>
        </w:rPr>
        <w:t xml:space="preserve"> </w:t>
      </w:r>
      <w:r>
        <w:t>ko</w:t>
      </w:r>
      <w:r>
        <w:rPr>
          <w:spacing w:val="-1"/>
        </w:rPr>
        <w:t>m</w:t>
      </w:r>
      <w:r>
        <w:t xml:space="preserve">en </w:t>
      </w:r>
      <w:r>
        <w:rPr>
          <w:spacing w:val="-1"/>
        </w:rPr>
        <w:t>e</w:t>
      </w:r>
      <w:r>
        <w:t>n k</w:t>
      </w:r>
      <w:r>
        <w:rPr>
          <w:spacing w:val="-2"/>
        </w:rPr>
        <w:t>unn</w:t>
      </w:r>
      <w:r>
        <w:t>en zware</w:t>
      </w:r>
      <w:r>
        <w:rPr>
          <w:spacing w:val="-1"/>
        </w:rPr>
        <w:t xml:space="preserve"> </w:t>
      </w:r>
      <w:r>
        <w:rPr>
          <w:spacing w:val="-2"/>
        </w:rPr>
        <w:t>d</w:t>
      </w:r>
      <w:r>
        <w:t>ieren</w:t>
      </w:r>
      <w:r>
        <w:rPr>
          <w:spacing w:val="-3"/>
        </w:rPr>
        <w:t xml:space="preserve"> </w:t>
      </w:r>
      <w:r>
        <w:t>g</w:t>
      </w:r>
      <w:r>
        <w:rPr>
          <w:spacing w:val="-1"/>
        </w:rPr>
        <w:t>e</w:t>
      </w:r>
      <w:r>
        <w:rPr>
          <w:spacing w:val="-2"/>
        </w:rPr>
        <w:t>m</w:t>
      </w:r>
      <w:r>
        <w:t>ak</w:t>
      </w:r>
      <w:r>
        <w:rPr>
          <w:spacing w:val="-1"/>
        </w:rPr>
        <w:t>k</w:t>
      </w:r>
      <w:r>
        <w:t>elijk</w:t>
      </w:r>
      <w:r>
        <w:rPr>
          <w:spacing w:val="-2"/>
        </w:rPr>
        <w:t xml:space="preserve"> b</w:t>
      </w:r>
      <w:r>
        <w:t>in</w:t>
      </w:r>
      <w:r>
        <w:rPr>
          <w:spacing w:val="-2"/>
        </w:rPr>
        <w:t>n</w:t>
      </w:r>
      <w:r>
        <w:t>en</w:t>
      </w:r>
      <w:r>
        <w:rPr>
          <w:spacing w:val="1"/>
        </w:rPr>
        <w:t xml:space="preserve"> </w:t>
      </w:r>
      <w:r>
        <w:t>g</w:t>
      </w:r>
      <w:r>
        <w:rPr>
          <w:spacing w:val="-1"/>
        </w:rPr>
        <w:t>e</w:t>
      </w:r>
      <w:r>
        <w:rPr>
          <w:spacing w:val="-2"/>
        </w:rPr>
        <w:t>b</w:t>
      </w:r>
      <w:r>
        <w:t>ra</w:t>
      </w:r>
      <w:r>
        <w:rPr>
          <w:spacing w:val="-1"/>
        </w:rPr>
        <w:t>c</w:t>
      </w:r>
      <w:r>
        <w:rPr>
          <w:spacing w:val="-2"/>
        </w:rPr>
        <w:t>h</w:t>
      </w:r>
      <w:r>
        <w:t>t</w:t>
      </w:r>
      <w:r>
        <w:rPr>
          <w:spacing w:val="-2"/>
        </w:rPr>
        <w:t xml:space="preserve"> </w:t>
      </w:r>
      <w:r>
        <w:t>w</w:t>
      </w:r>
      <w:r>
        <w:rPr>
          <w:spacing w:val="1"/>
        </w:rPr>
        <w:t>o</w:t>
      </w:r>
      <w:r>
        <w:t>rd</w:t>
      </w:r>
      <w:r>
        <w:rPr>
          <w:spacing w:val="-1"/>
        </w:rPr>
        <w:t>e</w:t>
      </w:r>
      <w:r>
        <w:rPr>
          <w:spacing w:val="-2"/>
        </w:rPr>
        <w:t>n</w:t>
      </w:r>
      <w:r>
        <w:t>.</w:t>
      </w:r>
    </w:p>
    <w:p w:rsidR="00447E00" w:rsidRDefault="00447E00">
      <w:pPr>
        <w:pStyle w:val="Plattetekst"/>
        <w:kinsoku w:val="0"/>
        <w:overflowPunct w:val="0"/>
        <w:spacing w:line="339" w:lineRule="exact"/>
      </w:pPr>
      <w:r>
        <w:rPr>
          <w:spacing w:val="-2"/>
        </w:rPr>
        <w:t>I</w:t>
      </w:r>
      <w:r>
        <w:t>n</w:t>
      </w:r>
      <w:r>
        <w:rPr>
          <w:spacing w:val="-3"/>
        </w:rPr>
        <w:t xml:space="preserve"> </w:t>
      </w:r>
      <w:r>
        <w:rPr>
          <w:spacing w:val="-2"/>
        </w:rPr>
        <w:t>d</w:t>
      </w:r>
      <w:r>
        <w:rPr>
          <w:spacing w:val="1"/>
        </w:rPr>
        <w:t>e</w:t>
      </w:r>
      <w:r>
        <w:t>ze</w:t>
      </w:r>
      <w:r>
        <w:rPr>
          <w:spacing w:val="-2"/>
        </w:rPr>
        <w:t xml:space="preserve"> </w:t>
      </w:r>
      <w:r>
        <w:t>rui</w:t>
      </w:r>
      <w:r>
        <w:rPr>
          <w:spacing w:val="-2"/>
        </w:rPr>
        <w:t>m</w:t>
      </w:r>
      <w:r>
        <w:t>te</w:t>
      </w:r>
      <w:r>
        <w:rPr>
          <w:spacing w:val="-2"/>
        </w:rPr>
        <w:t xml:space="preserve"> </w:t>
      </w:r>
      <w:r>
        <w:t>staat een</w:t>
      </w:r>
      <w:r>
        <w:rPr>
          <w:spacing w:val="-3"/>
        </w:rPr>
        <w:t xml:space="preserve"> </w:t>
      </w:r>
      <w:r>
        <w:t>opera</w:t>
      </w:r>
      <w:r>
        <w:rPr>
          <w:spacing w:val="-2"/>
        </w:rPr>
        <w:t>t</w:t>
      </w:r>
      <w:r>
        <w:t>ie</w:t>
      </w:r>
      <w:r>
        <w:rPr>
          <w:spacing w:val="-1"/>
        </w:rPr>
        <w:t>t</w:t>
      </w:r>
      <w:r>
        <w:t xml:space="preserve">afel </w:t>
      </w:r>
      <w:r>
        <w:rPr>
          <w:spacing w:val="-2"/>
        </w:rPr>
        <w:t>m</w:t>
      </w:r>
      <w:r>
        <w:t>et</w:t>
      </w:r>
      <w:r>
        <w:rPr>
          <w:spacing w:val="-2"/>
        </w:rPr>
        <w:t xml:space="preserve"> d</w:t>
      </w:r>
      <w:r>
        <w:t>aarboven</w:t>
      </w:r>
      <w:r>
        <w:rPr>
          <w:spacing w:val="-3"/>
        </w:rPr>
        <w:t xml:space="preserve"> </w:t>
      </w:r>
      <w:r>
        <w:t>e</w:t>
      </w:r>
      <w:r>
        <w:rPr>
          <w:spacing w:val="-2"/>
        </w:rPr>
        <w:t>e</w:t>
      </w:r>
      <w:r>
        <w:t>n</w:t>
      </w:r>
      <w:r>
        <w:rPr>
          <w:spacing w:val="-3"/>
        </w:rPr>
        <w:t xml:space="preserve"> </w:t>
      </w:r>
      <w:r>
        <w:t>op</w:t>
      </w:r>
      <w:r>
        <w:rPr>
          <w:spacing w:val="1"/>
        </w:rPr>
        <w:t>e</w:t>
      </w:r>
      <w:r>
        <w:t>ratiela</w:t>
      </w:r>
      <w:r>
        <w:rPr>
          <w:spacing w:val="-2"/>
        </w:rPr>
        <w:t>mp</w:t>
      </w:r>
      <w:r>
        <w:t>.</w:t>
      </w:r>
      <w:r>
        <w:rPr>
          <w:spacing w:val="-1"/>
        </w:rPr>
        <w:t xml:space="preserve"> </w:t>
      </w:r>
      <w:r>
        <w:t>Er</w:t>
      </w:r>
      <w:r>
        <w:rPr>
          <w:spacing w:val="-1"/>
        </w:rPr>
        <w:t xml:space="preserve"> </w:t>
      </w:r>
      <w:r>
        <w:t>is</w:t>
      </w:r>
    </w:p>
    <w:p w:rsidR="00447E00" w:rsidRDefault="00B5296E">
      <w:pPr>
        <w:pStyle w:val="Plattetekst"/>
        <w:kinsoku w:val="0"/>
        <w:overflowPunct w:val="0"/>
        <w:spacing w:before="52" w:line="276" w:lineRule="auto"/>
        <w:ind w:right="947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776" behindDoc="1" locked="0" layoutInCell="0" allowOverlap="1">
                <wp:simplePos x="0" y="0"/>
                <wp:positionH relativeFrom="page">
                  <wp:posOffset>5448300</wp:posOffset>
                </wp:positionH>
                <wp:positionV relativeFrom="paragraph">
                  <wp:posOffset>892175</wp:posOffset>
                </wp:positionV>
                <wp:extent cx="1587500" cy="1473200"/>
                <wp:effectExtent l="0" t="0" r="0" b="0"/>
                <wp:wrapNone/>
                <wp:docPr id="152" name="Rectangle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147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47E00" w:rsidRDefault="00B5296E">
                            <w:pPr>
                              <w:widowControl/>
                              <w:autoSpaceDE/>
                              <w:autoSpaceDN/>
                              <w:adjustRightInd/>
                              <w:spacing w:line="2320" w:lineRule="atLeast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1581150" cy="1479550"/>
                                  <wp:effectExtent l="0" t="0" r="0" b="0"/>
                                  <wp:docPr id="91" name="Afbeelding 4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581150" cy="14795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447E00" w:rsidRDefault="00447E00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71" o:spid="_x0000_s1060" style="position:absolute;left:0;text-align:left;margin-left:429pt;margin-top:70.25pt;width:125pt;height:116pt;z-index:-251656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" o:allowincell="f" filled="f" stroked="f">
                <v:textbox inset="0,0,0,0">
                  <w:txbxContent>
                    <w:p w:rsidR="00447E00" w:rsidRDefault="00B5296E">
                      <w:pPr>
                        <w:widowControl/>
                        <w:autoSpaceDE/>
                        <w:autoSpaceDN/>
                        <w:adjustRightInd/>
                        <w:spacing w:line="2320" w:lineRule="atLeast"/>
                      </w:pPr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1581150" cy="1479550"/>
                            <wp:effectExtent l="0" t="0" r="0" b="0"/>
                            <wp:docPr id="91" name="Afbeelding 4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581150" cy="14795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447E00" w:rsidRDefault="00447E00"/>
                  </w:txbxContent>
                </v:textbox>
                <w10:wrap anchorx="page"/>
              </v:rect>
            </w:pict>
          </mc:Fallback>
        </mc:AlternateContent>
      </w:r>
      <w:r w:rsidR="00447E00">
        <w:t>e</w:t>
      </w:r>
      <w:r w:rsidR="00447E00">
        <w:rPr>
          <w:spacing w:val="-2"/>
        </w:rPr>
        <w:t>e</w:t>
      </w:r>
      <w:r w:rsidR="00447E00">
        <w:t>n</w:t>
      </w:r>
      <w:r w:rsidR="00447E00">
        <w:rPr>
          <w:spacing w:val="-3"/>
        </w:rPr>
        <w:t xml:space="preserve"> </w:t>
      </w:r>
      <w:r w:rsidR="00447E00">
        <w:t>instr</w:t>
      </w:r>
      <w:r w:rsidR="00447E00">
        <w:rPr>
          <w:spacing w:val="-2"/>
        </w:rPr>
        <w:t>um</w:t>
      </w:r>
      <w:r w:rsidR="00447E00">
        <w:t>e</w:t>
      </w:r>
      <w:r w:rsidR="00447E00">
        <w:rPr>
          <w:spacing w:val="-2"/>
        </w:rPr>
        <w:t>n</w:t>
      </w:r>
      <w:r w:rsidR="00447E00">
        <w:t>t</w:t>
      </w:r>
      <w:r w:rsidR="00447E00">
        <w:rPr>
          <w:spacing w:val="1"/>
        </w:rPr>
        <w:t>e</w:t>
      </w:r>
      <w:r w:rsidR="00447E00">
        <w:rPr>
          <w:spacing w:val="-2"/>
        </w:rPr>
        <w:t>n</w:t>
      </w:r>
      <w:r w:rsidR="00447E00">
        <w:t>tafel</w:t>
      </w:r>
      <w:r w:rsidR="00447E00">
        <w:rPr>
          <w:spacing w:val="-1"/>
        </w:rPr>
        <w:t xml:space="preserve"> </w:t>
      </w:r>
      <w:r w:rsidR="00447E00">
        <w:t>en</w:t>
      </w:r>
      <w:r w:rsidR="00447E00">
        <w:rPr>
          <w:spacing w:val="-3"/>
        </w:rPr>
        <w:t xml:space="preserve"> </w:t>
      </w:r>
      <w:r w:rsidR="00447E00">
        <w:t>alle</w:t>
      </w:r>
      <w:r w:rsidR="00447E00">
        <w:rPr>
          <w:spacing w:val="-1"/>
        </w:rPr>
        <w:t xml:space="preserve"> </w:t>
      </w:r>
      <w:r w:rsidR="00447E00">
        <w:rPr>
          <w:spacing w:val="-2"/>
        </w:rPr>
        <w:t>b</w:t>
      </w:r>
      <w:r w:rsidR="00447E00">
        <w:t>e</w:t>
      </w:r>
      <w:r w:rsidR="00447E00">
        <w:rPr>
          <w:spacing w:val="-2"/>
        </w:rPr>
        <w:t>n</w:t>
      </w:r>
      <w:r w:rsidR="00447E00">
        <w:t>odig</w:t>
      </w:r>
      <w:r w:rsidR="00447E00">
        <w:rPr>
          <w:spacing w:val="-2"/>
        </w:rPr>
        <w:t>d</w:t>
      </w:r>
      <w:r w:rsidR="00447E00">
        <w:t>e</w:t>
      </w:r>
      <w:r w:rsidR="00447E00">
        <w:rPr>
          <w:spacing w:val="2"/>
        </w:rPr>
        <w:t xml:space="preserve"> </w:t>
      </w:r>
      <w:r w:rsidR="00447E00">
        <w:t>a</w:t>
      </w:r>
      <w:r w:rsidR="00447E00">
        <w:rPr>
          <w:spacing w:val="-2"/>
        </w:rPr>
        <w:t>pp</w:t>
      </w:r>
      <w:r w:rsidR="00447E00">
        <w:t>ar</w:t>
      </w:r>
      <w:r w:rsidR="00447E00">
        <w:rPr>
          <w:spacing w:val="2"/>
        </w:rPr>
        <w:t>a</w:t>
      </w:r>
      <w:r w:rsidR="00447E00">
        <w:t>t</w:t>
      </w:r>
      <w:r w:rsidR="00447E00">
        <w:rPr>
          <w:spacing w:val="-2"/>
        </w:rPr>
        <w:t>uu</w:t>
      </w:r>
      <w:r w:rsidR="00447E00">
        <w:t>r om</w:t>
      </w:r>
      <w:r w:rsidR="00447E00">
        <w:rPr>
          <w:spacing w:val="-3"/>
        </w:rPr>
        <w:t xml:space="preserve"> </w:t>
      </w:r>
      <w:r w:rsidR="00447E00">
        <w:rPr>
          <w:spacing w:val="-2"/>
        </w:rPr>
        <w:t>d</w:t>
      </w:r>
      <w:r w:rsidR="00447E00">
        <w:t xml:space="preserve">e </w:t>
      </w:r>
      <w:r w:rsidR="00447E00">
        <w:rPr>
          <w:spacing w:val="-2"/>
        </w:rPr>
        <w:t>d</w:t>
      </w:r>
      <w:r w:rsidR="00447E00">
        <w:rPr>
          <w:spacing w:val="2"/>
        </w:rPr>
        <w:t>i</w:t>
      </w:r>
      <w:r w:rsidR="00447E00">
        <w:t>er</w:t>
      </w:r>
      <w:r w:rsidR="00447E00">
        <w:rPr>
          <w:spacing w:val="-1"/>
        </w:rPr>
        <w:t>e</w:t>
      </w:r>
      <w:r w:rsidR="00447E00">
        <w:t>n</w:t>
      </w:r>
      <w:r w:rsidR="00447E00">
        <w:rPr>
          <w:spacing w:val="-3"/>
        </w:rPr>
        <w:t xml:space="preserve"> </w:t>
      </w:r>
      <w:r w:rsidR="00447E00">
        <w:t>goed</w:t>
      </w:r>
      <w:r w:rsidR="00447E00">
        <w:rPr>
          <w:spacing w:val="-3"/>
        </w:rPr>
        <w:t xml:space="preserve"> </w:t>
      </w:r>
      <w:r w:rsidR="00447E00">
        <w:t>in</w:t>
      </w:r>
      <w:r w:rsidR="00447E00">
        <w:rPr>
          <w:spacing w:val="-2"/>
        </w:rPr>
        <w:t xml:space="preserve"> d</w:t>
      </w:r>
      <w:r w:rsidR="00447E00">
        <w:t>e gat</w:t>
      </w:r>
      <w:r w:rsidR="00447E00">
        <w:rPr>
          <w:spacing w:val="-2"/>
        </w:rPr>
        <w:t>e</w:t>
      </w:r>
      <w:r w:rsidR="00447E00">
        <w:t>n</w:t>
      </w:r>
      <w:r w:rsidR="00447E00">
        <w:rPr>
          <w:spacing w:val="-3"/>
        </w:rPr>
        <w:t xml:space="preserve"> </w:t>
      </w:r>
      <w:r w:rsidR="00447E00">
        <w:t>te</w:t>
      </w:r>
      <w:r w:rsidR="00447E00">
        <w:rPr>
          <w:spacing w:val="-2"/>
        </w:rPr>
        <w:t xml:space="preserve"> h</w:t>
      </w:r>
      <w:r w:rsidR="00447E00">
        <w:t>o</w:t>
      </w:r>
      <w:r w:rsidR="00447E00">
        <w:rPr>
          <w:spacing w:val="1"/>
        </w:rPr>
        <w:t>u</w:t>
      </w:r>
      <w:r w:rsidR="00447E00">
        <w:rPr>
          <w:spacing w:val="-2"/>
        </w:rPr>
        <w:t>d</w:t>
      </w:r>
      <w:r w:rsidR="00447E00">
        <w:t>e</w:t>
      </w:r>
      <w:r w:rsidR="00447E00">
        <w:rPr>
          <w:spacing w:val="-2"/>
        </w:rPr>
        <w:t>n</w:t>
      </w:r>
      <w:r w:rsidR="00447E00">
        <w:t>.</w:t>
      </w:r>
      <w:r w:rsidR="00447E00">
        <w:rPr>
          <w:spacing w:val="-1"/>
        </w:rPr>
        <w:t xml:space="preserve"> </w:t>
      </w:r>
      <w:r w:rsidR="00447E00">
        <w:rPr>
          <w:spacing w:val="-2"/>
        </w:rPr>
        <w:t>O</w:t>
      </w:r>
      <w:r w:rsidR="00447E00">
        <w:rPr>
          <w:spacing w:val="2"/>
        </w:rPr>
        <w:t>o</w:t>
      </w:r>
      <w:r w:rsidR="00447E00">
        <w:t>k</w:t>
      </w:r>
      <w:r w:rsidR="00447E00">
        <w:rPr>
          <w:spacing w:val="-2"/>
        </w:rPr>
        <w:t xml:space="preserve"> h</w:t>
      </w:r>
      <w:r w:rsidR="00447E00">
        <w:t>e</w:t>
      </w:r>
      <w:r w:rsidR="00447E00">
        <w:rPr>
          <w:spacing w:val="-2"/>
        </w:rPr>
        <w:t>bb</w:t>
      </w:r>
      <w:r w:rsidR="00447E00">
        <w:rPr>
          <w:spacing w:val="1"/>
        </w:rPr>
        <w:t>e</w:t>
      </w:r>
      <w:r w:rsidR="00447E00">
        <w:t>n</w:t>
      </w:r>
      <w:r w:rsidR="00447E00">
        <w:rPr>
          <w:spacing w:val="-3"/>
        </w:rPr>
        <w:t xml:space="preserve"> </w:t>
      </w:r>
      <w:r w:rsidR="00447E00">
        <w:t>w</w:t>
      </w:r>
      <w:r w:rsidR="00447E00">
        <w:rPr>
          <w:spacing w:val="1"/>
        </w:rPr>
        <w:t>i</w:t>
      </w:r>
      <w:r w:rsidR="00447E00">
        <w:t>j</w:t>
      </w:r>
      <w:r w:rsidR="00447E00">
        <w:rPr>
          <w:spacing w:val="-1"/>
        </w:rPr>
        <w:t xml:space="preserve"> </w:t>
      </w:r>
      <w:r w:rsidR="00447E00">
        <w:t>e</w:t>
      </w:r>
      <w:r w:rsidR="00447E00">
        <w:rPr>
          <w:spacing w:val="-2"/>
        </w:rPr>
        <w:t>e</w:t>
      </w:r>
      <w:r w:rsidR="00447E00">
        <w:t>n</w:t>
      </w:r>
      <w:r w:rsidR="00447E00">
        <w:rPr>
          <w:spacing w:val="-3"/>
        </w:rPr>
        <w:t xml:space="preserve"> </w:t>
      </w:r>
      <w:r w:rsidR="00447E00">
        <w:t>ga</w:t>
      </w:r>
      <w:r w:rsidR="00447E00">
        <w:rPr>
          <w:spacing w:val="2"/>
        </w:rPr>
        <w:t>s</w:t>
      </w:r>
      <w:r w:rsidR="00447E00">
        <w:t>a</w:t>
      </w:r>
      <w:r w:rsidR="00447E00">
        <w:rPr>
          <w:spacing w:val="-2"/>
        </w:rPr>
        <w:t>n</w:t>
      </w:r>
      <w:r w:rsidR="00447E00">
        <w:t>est</w:t>
      </w:r>
      <w:r w:rsidR="00447E00">
        <w:rPr>
          <w:spacing w:val="-2"/>
        </w:rPr>
        <w:t>h</w:t>
      </w:r>
      <w:r w:rsidR="00447E00">
        <w:t>esiea</w:t>
      </w:r>
      <w:r w:rsidR="00447E00">
        <w:rPr>
          <w:spacing w:val="-2"/>
        </w:rPr>
        <w:t>pp</w:t>
      </w:r>
      <w:r w:rsidR="00447E00">
        <w:t>araat.</w:t>
      </w:r>
      <w:r w:rsidR="00447E00">
        <w:rPr>
          <w:spacing w:val="-1"/>
        </w:rPr>
        <w:t xml:space="preserve"> </w:t>
      </w:r>
      <w:r w:rsidR="00447E00">
        <w:rPr>
          <w:spacing w:val="-2"/>
        </w:rPr>
        <w:t>I</w:t>
      </w:r>
      <w:r w:rsidR="00447E00">
        <w:t>n</w:t>
      </w:r>
      <w:r w:rsidR="00447E00">
        <w:rPr>
          <w:spacing w:val="-3"/>
        </w:rPr>
        <w:t xml:space="preserve"> </w:t>
      </w:r>
      <w:r w:rsidR="00447E00">
        <w:rPr>
          <w:spacing w:val="-2"/>
        </w:rPr>
        <w:t>d</w:t>
      </w:r>
      <w:r w:rsidR="00447E00">
        <w:t>e</w:t>
      </w:r>
      <w:r w:rsidR="00447E00">
        <w:rPr>
          <w:spacing w:val="-1"/>
        </w:rPr>
        <w:t>z</w:t>
      </w:r>
      <w:r w:rsidR="00447E00">
        <w:t>e rui</w:t>
      </w:r>
      <w:r w:rsidR="00447E00">
        <w:rPr>
          <w:spacing w:val="-2"/>
        </w:rPr>
        <w:t>m</w:t>
      </w:r>
      <w:r w:rsidR="00447E00">
        <w:t>te staat</w:t>
      </w:r>
      <w:r w:rsidR="00447E00">
        <w:rPr>
          <w:spacing w:val="-2"/>
        </w:rPr>
        <w:t xml:space="preserve"> </w:t>
      </w:r>
      <w:r w:rsidR="00447E00">
        <w:t>o</w:t>
      </w:r>
      <w:r w:rsidR="00447E00">
        <w:rPr>
          <w:spacing w:val="1"/>
        </w:rPr>
        <w:t>o</w:t>
      </w:r>
      <w:r w:rsidR="00447E00">
        <w:t>k</w:t>
      </w:r>
      <w:r w:rsidR="00447E00">
        <w:rPr>
          <w:spacing w:val="-2"/>
        </w:rPr>
        <w:t xml:space="preserve"> </w:t>
      </w:r>
      <w:r w:rsidR="00447E00">
        <w:t>e</w:t>
      </w:r>
      <w:r w:rsidR="00447E00">
        <w:rPr>
          <w:spacing w:val="-2"/>
        </w:rPr>
        <w:t>e</w:t>
      </w:r>
      <w:r w:rsidR="00447E00">
        <w:t>n</w:t>
      </w:r>
      <w:r w:rsidR="00447E00">
        <w:rPr>
          <w:spacing w:val="-3"/>
        </w:rPr>
        <w:t xml:space="preserve"> </w:t>
      </w:r>
      <w:r w:rsidR="00447E00">
        <w:t>k</w:t>
      </w:r>
      <w:r w:rsidR="00447E00">
        <w:rPr>
          <w:spacing w:val="-1"/>
        </w:rPr>
        <w:t>e</w:t>
      </w:r>
      <w:r w:rsidR="00447E00">
        <w:rPr>
          <w:spacing w:val="-2"/>
        </w:rPr>
        <w:t>u</w:t>
      </w:r>
      <w:r w:rsidR="00447E00">
        <w:t>k</w:t>
      </w:r>
      <w:r w:rsidR="00447E00">
        <w:rPr>
          <w:spacing w:val="-1"/>
        </w:rPr>
        <w:t>e</w:t>
      </w:r>
      <w:r w:rsidR="00447E00">
        <w:rPr>
          <w:spacing w:val="1"/>
        </w:rPr>
        <w:t>n</w:t>
      </w:r>
      <w:r w:rsidR="00447E00">
        <w:rPr>
          <w:spacing w:val="-2"/>
        </w:rPr>
        <w:t>b</w:t>
      </w:r>
      <w:r w:rsidR="00447E00">
        <w:t>lok</w:t>
      </w:r>
      <w:r w:rsidR="00447E00">
        <w:rPr>
          <w:spacing w:val="-2"/>
        </w:rPr>
        <w:t xml:space="preserve"> m</w:t>
      </w:r>
      <w:r w:rsidR="00447E00">
        <w:t>et</w:t>
      </w:r>
      <w:r w:rsidR="00447E00">
        <w:rPr>
          <w:spacing w:val="-2"/>
        </w:rPr>
        <w:t xml:space="preserve"> </w:t>
      </w:r>
      <w:r w:rsidR="00447E00">
        <w:t>wa</w:t>
      </w:r>
      <w:r w:rsidR="00447E00">
        <w:rPr>
          <w:spacing w:val="1"/>
        </w:rPr>
        <w:t>s</w:t>
      </w:r>
      <w:r w:rsidR="00447E00">
        <w:rPr>
          <w:spacing w:val="-2"/>
        </w:rPr>
        <w:t>b</w:t>
      </w:r>
      <w:r w:rsidR="00447E00">
        <w:t>ak. R</w:t>
      </w:r>
      <w:r w:rsidR="00447E00">
        <w:rPr>
          <w:spacing w:val="-3"/>
        </w:rPr>
        <w:t>e</w:t>
      </w:r>
      <w:r w:rsidR="00447E00">
        <w:rPr>
          <w:spacing w:val="-2"/>
        </w:rPr>
        <w:t>ch</w:t>
      </w:r>
      <w:r w:rsidR="00447E00">
        <w:t>ts</w:t>
      </w:r>
      <w:r w:rsidR="00447E00">
        <w:rPr>
          <w:spacing w:val="-1"/>
        </w:rPr>
        <w:t xml:space="preserve"> </w:t>
      </w:r>
      <w:r w:rsidR="00447E00">
        <w:t>in</w:t>
      </w:r>
      <w:r w:rsidR="00447E00">
        <w:rPr>
          <w:spacing w:val="-2"/>
        </w:rPr>
        <w:t xml:space="preserve"> </w:t>
      </w:r>
      <w:r w:rsidR="00447E00">
        <w:rPr>
          <w:spacing w:val="1"/>
        </w:rPr>
        <w:t>d</w:t>
      </w:r>
      <w:r w:rsidR="00447E00">
        <w:t>e</w:t>
      </w:r>
      <w:r w:rsidR="00447E00">
        <w:rPr>
          <w:spacing w:val="-2"/>
        </w:rPr>
        <w:t xml:space="preserve"> h</w:t>
      </w:r>
      <w:r w:rsidR="00447E00">
        <w:t>oek</w:t>
      </w:r>
      <w:r w:rsidR="00447E00">
        <w:rPr>
          <w:spacing w:val="-2"/>
        </w:rPr>
        <w:t xml:space="preserve"> </w:t>
      </w:r>
      <w:r w:rsidR="00447E00">
        <w:t>staat een</w:t>
      </w:r>
      <w:r w:rsidR="00447E00">
        <w:rPr>
          <w:spacing w:val="-3"/>
        </w:rPr>
        <w:t xml:space="preserve"> </w:t>
      </w:r>
      <w:r w:rsidR="00447E00">
        <w:t>kast</w:t>
      </w:r>
      <w:r w:rsidR="00447E00">
        <w:rPr>
          <w:spacing w:val="-2"/>
        </w:rPr>
        <w:t xml:space="preserve"> </w:t>
      </w:r>
      <w:r w:rsidR="00447E00">
        <w:t xml:space="preserve">voor </w:t>
      </w:r>
      <w:r w:rsidR="00447E00">
        <w:rPr>
          <w:spacing w:val="-2"/>
        </w:rPr>
        <w:t>m</w:t>
      </w:r>
      <w:r w:rsidR="00447E00">
        <w:t>at</w:t>
      </w:r>
      <w:r w:rsidR="00447E00">
        <w:rPr>
          <w:spacing w:val="-1"/>
        </w:rPr>
        <w:t>e</w:t>
      </w:r>
      <w:r w:rsidR="00447E00">
        <w:t>riale</w:t>
      </w:r>
      <w:r w:rsidR="00447E00">
        <w:rPr>
          <w:spacing w:val="-1"/>
        </w:rPr>
        <w:t>n</w:t>
      </w:r>
      <w:r w:rsidR="00447E00">
        <w:t>.</w:t>
      </w:r>
    </w:p>
    <w:p w:rsidR="00447E00" w:rsidRDefault="00447E00">
      <w:pPr>
        <w:kinsoku w:val="0"/>
        <w:overflowPunct w:val="0"/>
        <w:spacing w:before="6" w:line="190" w:lineRule="exact"/>
        <w:rPr>
          <w:sz w:val="19"/>
          <w:szCs w:val="19"/>
        </w:rPr>
      </w:pPr>
    </w:p>
    <w:p w:rsidR="00447E00" w:rsidRDefault="00447E00">
      <w:pPr>
        <w:pStyle w:val="Plattetekst"/>
        <w:kinsoku w:val="0"/>
        <w:overflowPunct w:val="0"/>
        <w:spacing w:line="276" w:lineRule="auto"/>
        <w:ind w:right="2977"/>
      </w:pPr>
      <w:r>
        <w:rPr>
          <w:spacing w:val="-2"/>
        </w:rPr>
        <w:t>In</w:t>
      </w:r>
      <w:r>
        <w:t>ve</w:t>
      </w:r>
      <w:r>
        <w:rPr>
          <w:spacing w:val="-2"/>
        </w:rPr>
        <w:t>n</w:t>
      </w:r>
      <w:r>
        <w:t>taris;</w:t>
      </w:r>
      <w:r>
        <w:rPr>
          <w:spacing w:val="-1"/>
        </w:rPr>
        <w:t xml:space="preserve"> </w:t>
      </w:r>
      <w:r>
        <w:rPr>
          <w:spacing w:val="-2"/>
        </w:rPr>
        <w:t>Op</w:t>
      </w:r>
      <w:r>
        <w:t>erati</w:t>
      </w:r>
      <w:r>
        <w:rPr>
          <w:spacing w:val="-1"/>
        </w:rPr>
        <w:t>e</w:t>
      </w:r>
      <w:r>
        <w:rPr>
          <w:spacing w:val="1"/>
        </w:rPr>
        <w:t>t</w:t>
      </w:r>
      <w:r>
        <w:t>afel,</w:t>
      </w:r>
      <w:r>
        <w:rPr>
          <w:spacing w:val="-1"/>
        </w:rPr>
        <w:t xml:space="preserve"> </w:t>
      </w:r>
      <w:r>
        <w:t>kr</w:t>
      </w:r>
      <w:r>
        <w:rPr>
          <w:spacing w:val="-1"/>
        </w:rPr>
        <w:t>u</w:t>
      </w:r>
      <w:r>
        <w:t>k,</w:t>
      </w:r>
      <w:r>
        <w:rPr>
          <w:spacing w:val="-2"/>
        </w:rPr>
        <w:t xml:space="preserve"> </w:t>
      </w:r>
      <w:r>
        <w:t>kastj</w:t>
      </w:r>
      <w:r>
        <w:rPr>
          <w:spacing w:val="-1"/>
        </w:rPr>
        <w:t>e</w:t>
      </w:r>
      <w:r>
        <w:t>,</w:t>
      </w:r>
      <w:r>
        <w:rPr>
          <w:spacing w:val="-2"/>
        </w:rPr>
        <w:t xml:space="preserve"> </w:t>
      </w:r>
      <w:r>
        <w:t>instr</w:t>
      </w:r>
      <w:r>
        <w:rPr>
          <w:spacing w:val="-2"/>
        </w:rPr>
        <w:t>um</w:t>
      </w:r>
      <w:r>
        <w:t>e</w:t>
      </w:r>
      <w:r>
        <w:rPr>
          <w:spacing w:val="-2"/>
        </w:rPr>
        <w:t>n</w:t>
      </w:r>
      <w:r>
        <w:t>t</w:t>
      </w:r>
      <w:r>
        <w:rPr>
          <w:spacing w:val="-1"/>
        </w:rPr>
        <w:t>e</w:t>
      </w:r>
      <w:r>
        <w:rPr>
          <w:spacing w:val="-2"/>
        </w:rPr>
        <w:t>n</w:t>
      </w:r>
      <w:r>
        <w:t>tafeltj</w:t>
      </w:r>
      <w:r>
        <w:rPr>
          <w:spacing w:val="-1"/>
        </w:rPr>
        <w:t>e</w:t>
      </w:r>
      <w:r>
        <w:t>, op</w:t>
      </w:r>
      <w:r>
        <w:rPr>
          <w:spacing w:val="-1"/>
        </w:rPr>
        <w:t>e</w:t>
      </w:r>
      <w:r>
        <w:t>ratiela</w:t>
      </w:r>
      <w:r>
        <w:rPr>
          <w:spacing w:val="-2"/>
        </w:rPr>
        <w:t>mp</w:t>
      </w:r>
      <w:r>
        <w:t>,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>n</w:t>
      </w:r>
      <w:r>
        <w:t>est</w:t>
      </w:r>
      <w:r>
        <w:rPr>
          <w:spacing w:val="-2"/>
        </w:rPr>
        <w:t>h</w:t>
      </w:r>
      <w:r>
        <w:t>esiea</w:t>
      </w:r>
      <w:r>
        <w:rPr>
          <w:spacing w:val="-2"/>
        </w:rPr>
        <w:t>pp</w:t>
      </w:r>
      <w:r>
        <w:t>araat</w:t>
      </w:r>
      <w:r>
        <w:rPr>
          <w:spacing w:val="-2"/>
        </w:rPr>
        <w:t xml:space="preserve"> (</w:t>
      </w:r>
      <w:r>
        <w:t xml:space="preserve">alles </w:t>
      </w:r>
      <w:r>
        <w:rPr>
          <w:spacing w:val="-2"/>
        </w:rPr>
        <w:t>erb</w:t>
      </w:r>
      <w:r>
        <w:t>ij,</w:t>
      </w:r>
      <w:r>
        <w:rPr>
          <w:spacing w:val="-1"/>
        </w:rPr>
        <w:t xml:space="preserve"> </w:t>
      </w:r>
      <w:r>
        <w:t xml:space="preserve">zoals </w:t>
      </w:r>
      <w:r>
        <w:rPr>
          <w:spacing w:val="-2"/>
        </w:rPr>
        <w:t>m</w:t>
      </w:r>
      <w:r>
        <w:t>onitore</w:t>
      </w:r>
      <w:r>
        <w:rPr>
          <w:spacing w:val="-1"/>
        </w:rPr>
        <w:t>n</w:t>
      </w:r>
      <w:r>
        <w:t>,</w:t>
      </w:r>
      <w:r>
        <w:rPr>
          <w:spacing w:val="-2"/>
        </w:rPr>
        <w:t xml:space="preserve"> </w:t>
      </w:r>
      <w:r>
        <w:t>slang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t>e</w:t>
      </w:r>
      <w:r>
        <w:rPr>
          <w:spacing w:val="-1"/>
        </w:rPr>
        <w:t>t</w:t>
      </w:r>
      <w:r>
        <w:rPr>
          <w:spacing w:val="-2"/>
        </w:rPr>
        <w:t>c</w:t>
      </w:r>
      <w:r>
        <w:rPr>
          <w:spacing w:val="1"/>
        </w:rPr>
        <w:t>.</w:t>
      </w:r>
      <w:r>
        <w:rPr>
          <w:spacing w:val="-2"/>
        </w:rPr>
        <w:t>)</w:t>
      </w:r>
      <w:r>
        <w:t>,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>mm</w:t>
      </w:r>
      <w:r>
        <w:t>er</w:t>
      </w:r>
      <w:r>
        <w:rPr>
          <w:spacing w:val="1"/>
        </w:rPr>
        <w:t xml:space="preserve"> </w:t>
      </w:r>
      <w:r>
        <w:rPr>
          <w:spacing w:val="-2"/>
        </w:rPr>
        <w:t>(</w:t>
      </w:r>
      <w:r>
        <w:t>RVS</w:t>
      </w:r>
      <w:r>
        <w:rPr>
          <w:spacing w:val="-2"/>
        </w:rPr>
        <w:t>)</w:t>
      </w:r>
      <w:r>
        <w:t>,</w:t>
      </w:r>
      <w:r>
        <w:rPr>
          <w:spacing w:val="-2"/>
        </w:rPr>
        <w:t xml:space="preserve"> </w:t>
      </w:r>
      <w:r>
        <w:t>torkr</w:t>
      </w:r>
      <w:r>
        <w:rPr>
          <w:spacing w:val="1"/>
        </w:rPr>
        <w:t>o</w:t>
      </w:r>
      <w:r>
        <w:t>lho</w:t>
      </w:r>
      <w:r>
        <w:rPr>
          <w:spacing w:val="-2"/>
        </w:rPr>
        <w:t>ud</w:t>
      </w:r>
      <w:r>
        <w:t>er, z</w:t>
      </w:r>
      <w:r>
        <w:rPr>
          <w:spacing w:val="-1"/>
        </w:rPr>
        <w:t>e</w:t>
      </w:r>
      <w:r>
        <w:t>e</w:t>
      </w:r>
      <w:r>
        <w:rPr>
          <w:spacing w:val="-2"/>
        </w:rPr>
        <w:t>pd</w:t>
      </w:r>
      <w:r>
        <w:t>ispe</w:t>
      </w:r>
      <w:r>
        <w:rPr>
          <w:spacing w:val="-2"/>
        </w:rPr>
        <w:t>n</w:t>
      </w:r>
      <w:r>
        <w:t>ser.</w:t>
      </w:r>
    </w:p>
    <w:p w:rsidR="00447E00" w:rsidRDefault="00447E00">
      <w:pPr>
        <w:kinsoku w:val="0"/>
        <w:overflowPunct w:val="0"/>
        <w:spacing w:before="7" w:line="190" w:lineRule="exact"/>
        <w:rPr>
          <w:sz w:val="19"/>
          <w:szCs w:val="19"/>
        </w:rPr>
      </w:pPr>
    </w:p>
    <w:p w:rsidR="00447E00" w:rsidRDefault="00447E00">
      <w:pPr>
        <w:pStyle w:val="Plattetekst"/>
        <w:kinsoku w:val="0"/>
        <w:overflowPunct w:val="0"/>
      </w:pPr>
      <w:r>
        <w:t>Totaal</w:t>
      </w:r>
      <w:r>
        <w:rPr>
          <w:spacing w:val="-1"/>
        </w:rPr>
        <w:t xml:space="preserve"> </w:t>
      </w:r>
      <w:r>
        <w:t>€</w:t>
      </w:r>
      <w:r>
        <w:rPr>
          <w:spacing w:val="-2"/>
        </w:rPr>
        <w:t xml:space="preserve"> </w:t>
      </w:r>
      <w:r>
        <w:t>1</w:t>
      </w:r>
      <w:r>
        <w:rPr>
          <w:spacing w:val="-2"/>
        </w:rPr>
        <w:t>2</w:t>
      </w:r>
      <w:r>
        <w:t>.4</w:t>
      </w:r>
      <w:r>
        <w:rPr>
          <w:spacing w:val="-2"/>
        </w:rPr>
        <w:t>2</w:t>
      </w:r>
      <w:r>
        <w:t>8</w:t>
      </w:r>
      <w:r>
        <w:rPr>
          <w:spacing w:val="-2"/>
        </w:rPr>
        <w:t>,</w:t>
      </w:r>
      <w:r>
        <w:t>27</w:t>
      </w: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before="5" w:line="240" w:lineRule="exact"/>
      </w:pPr>
    </w:p>
    <w:p w:rsidR="00447E00" w:rsidRDefault="00447E00">
      <w:pPr>
        <w:pStyle w:val="Kop3"/>
        <w:numPr>
          <w:ilvl w:val="1"/>
          <w:numId w:val="31"/>
        </w:numPr>
        <w:tabs>
          <w:tab w:val="left" w:pos="596"/>
          <w:tab w:val="left" w:pos="965"/>
        </w:tabs>
        <w:kinsoku w:val="0"/>
        <w:overflowPunct w:val="0"/>
        <w:spacing w:before="0"/>
        <w:ind w:hanging="481"/>
        <w:rPr>
          <w:i w:val="0"/>
          <w:iCs w:val="0"/>
          <w:color w:val="000000"/>
        </w:rPr>
      </w:pPr>
      <w:r>
        <w:rPr>
          <w:b/>
          <w:bCs/>
          <w:color w:val="76923B"/>
        </w:rPr>
        <w:t>|</w:t>
      </w:r>
      <w:r>
        <w:rPr>
          <w:b/>
          <w:bCs/>
          <w:color w:val="76923B"/>
        </w:rPr>
        <w:tab/>
      </w:r>
      <w:r>
        <w:rPr>
          <w:color w:val="000000"/>
        </w:rPr>
        <w:t>A</w:t>
      </w:r>
      <w:r>
        <w:rPr>
          <w:color w:val="000000"/>
          <w:spacing w:val="1"/>
        </w:rPr>
        <w:t>p</w:t>
      </w:r>
      <w:r>
        <w:rPr>
          <w:color w:val="000000"/>
        </w:rPr>
        <w:t>othe</w:t>
      </w:r>
      <w:r>
        <w:rPr>
          <w:color w:val="000000"/>
          <w:spacing w:val="1"/>
        </w:rPr>
        <w:t>e</w:t>
      </w:r>
      <w:r>
        <w:rPr>
          <w:color w:val="000000"/>
        </w:rPr>
        <w:t>k</w:t>
      </w:r>
    </w:p>
    <w:p w:rsidR="00447E00" w:rsidRDefault="00447E00">
      <w:pPr>
        <w:kinsoku w:val="0"/>
        <w:overflowPunct w:val="0"/>
        <w:spacing w:before="17" w:line="240" w:lineRule="exact"/>
      </w:pPr>
    </w:p>
    <w:p w:rsidR="00447E00" w:rsidRDefault="00447E00">
      <w:pPr>
        <w:pStyle w:val="Plattetekst"/>
        <w:kinsoku w:val="0"/>
        <w:overflowPunct w:val="0"/>
        <w:spacing w:line="276" w:lineRule="auto"/>
        <w:ind w:right="760"/>
      </w:pPr>
      <w:r>
        <w:t>Bes</w:t>
      </w:r>
      <w:r>
        <w:rPr>
          <w:spacing w:val="-1"/>
        </w:rPr>
        <w:t>c</w:t>
      </w:r>
      <w:r>
        <w:rPr>
          <w:spacing w:val="-2"/>
        </w:rPr>
        <w:t>h</w:t>
      </w:r>
      <w:r>
        <w:t>rij</w:t>
      </w:r>
      <w:r>
        <w:rPr>
          <w:spacing w:val="1"/>
        </w:rPr>
        <w:t>v</w:t>
      </w:r>
      <w:r>
        <w:t>in</w:t>
      </w:r>
      <w:r>
        <w:rPr>
          <w:spacing w:val="-1"/>
        </w:rPr>
        <w:t>g</w:t>
      </w:r>
      <w:r>
        <w:t>;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>p</w:t>
      </w:r>
      <w:r>
        <w:t>o</w:t>
      </w:r>
      <w:r>
        <w:rPr>
          <w:spacing w:val="-3"/>
        </w:rPr>
        <w:t>t</w:t>
      </w:r>
      <w:r>
        <w:rPr>
          <w:spacing w:val="-2"/>
        </w:rPr>
        <w:t>h</w:t>
      </w:r>
      <w:r>
        <w:t>e</w:t>
      </w:r>
      <w:r>
        <w:rPr>
          <w:spacing w:val="-2"/>
        </w:rPr>
        <w:t>e</w:t>
      </w:r>
      <w:r>
        <w:t>k</w:t>
      </w:r>
      <w:r>
        <w:rPr>
          <w:spacing w:val="-2"/>
        </w:rPr>
        <w:t xml:space="preserve"> </w:t>
      </w:r>
      <w:r>
        <w:t>zit</w:t>
      </w:r>
      <w:r>
        <w:rPr>
          <w:spacing w:val="-2"/>
        </w:rPr>
        <w:t xml:space="preserve"> </w:t>
      </w:r>
      <w:r>
        <w:t>op</w:t>
      </w:r>
      <w:r>
        <w:rPr>
          <w:spacing w:val="-2"/>
        </w:rPr>
        <w:t xml:space="preserve"> </w:t>
      </w:r>
      <w:r>
        <w:t>e</w:t>
      </w:r>
      <w:r>
        <w:rPr>
          <w:spacing w:val="1"/>
        </w:rPr>
        <w:t>e</w:t>
      </w:r>
      <w:r>
        <w:t>n</w:t>
      </w:r>
      <w:r>
        <w:rPr>
          <w:spacing w:val="-3"/>
        </w:rPr>
        <w:t xml:space="preserve"> </w:t>
      </w:r>
      <w:r>
        <w:t>ce</w:t>
      </w:r>
      <w:r>
        <w:rPr>
          <w:spacing w:val="-2"/>
        </w:rPr>
        <w:t>n</w:t>
      </w:r>
      <w:r>
        <w:t>t</w:t>
      </w:r>
      <w:r>
        <w:rPr>
          <w:spacing w:val="2"/>
        </w:rPr>
        <w:t>r</w:t>
      </w:r>
      <w:r>
        <w:t>aal</w:t>
      </w:r>
      <w:r>
        <w:rPr>
          <w:spacing w:val="-1"/>
        </w:rPr>
        <w:t xml:space="preserve"> </w:t>
      </w:r>
      <w:r>
        <w:rPr>
          <w:spacing w:val="-2"/>
        </w:rPr>
        <w:t>pun</w:t>
      </w:r>
      <w:r>
        <w:t>t</w:t>
      </w:r>
      <w:r>
        <w:rPr>
          <w:spacing w:val="-2"/>
        </w:rPr>
        <w:t xml:space="preserve"> </w:t>
      </w:r>
      <w:r>
        <w:t>in onze</w:t>
      </w:r>
      <w:r>
        <w:rPr>
          <w:spacing w:val="-3"/>
        </w:rPr>
        <w:t xml:space="preserve"> </w:t>
      </w:r>
      <w:r>
        <w:rPr>
          <w:spacing w:val="-2"/>
        </w:rPr>
        <w:t>p</w:t>
      </w:r>
      <w:r>
        <w:t>ra</w:t>
      </w:r>
      <w:r>
        <w:rPr>
          <w:spacing w:val="2"/>
        </w:rPr>
        <w:t>k</w:t>
      </w:r>
      <w:r>
        <w:t>tijk,</w:t>
      </w:r>
      <w:r>
        <w:rPr>
          <w:spacing w:val="-2"/>
        </w:rPr>
        <w:t xml:space="preserve"> </w:t>
      </w:r>
      <w:r>
        <w:t xml:space="preserve">zo </w:t>
      </w:r>
      <w:r>
        <w:rPr>
          <w:spacing w:val="-2"/>
        </w:rPr>
        <w:t>h</w:t>
      </w:r>
      <w:r>
        <w:t xml:space="preserve">oeven </w:t>
      </w:r>
      <w:r>
        <w:rPr>
          <w:spacing w:val="-2"/>
        </w:rPr>
        <w:t>d</w:t>
      </w:r>
      <w:r>
        <w:t>iere</w:t>
      </w:r>
      <w:r>
        <w:rPr>
          <w:spacing w:val="-2"/>
        </w:rPr>
        <w:t>n</w:t>
      </w:r>
      <w:r>
        <w:t>artsen</w:t>
      </w:r>
      <w:r>
        <w:rPr>
          <w:spacing w:val="-2"/>
        </w:rPr>
        <w:t xml:space="preserve"> </w:t>
      </w:r>
      <w:r>
        <w:t>en</w:t>
      </w:r>
      <w:r>
        <w:rPr>
          <w:spacing w:val="-3"/>
        </w:rPr>
        <w:t xml:space="preserve"> </w:t>
      </w:r>
      <w:r>
        <w:t>as</w:t>
      </w:r>
      <w:r>
        <w:rPr>
          <w:spacing w:val="1"/>
        </w:rPr>
        <w:t>s</w:t>
      </w:r>
      <w:r>
        <w:t>i</w:t>
      </w:r>
      <w:r>
        <w:rPr>
          <w:spacing w:val="-2"/>
        </w:rPr>
        <w:t>s</w:t>
      </w:r>
      <w:r>
        <w:t>t</w:t>
      </w:r>
      <w:r>
        <w:rPr>
          <w:spacing w:val="-1"/>
        </w:rPr>
        <w:t>e</w:t>
      </w:r>
      <w:r>
        <w:rPr>
          <w:spacing w:val="-2"/>
        </w:rPr>
        <w:t>n</w:t>
      </w:r>
      <w:r>
        <w:t>t</w:t>
      </w:r>
      <w:r>
        <w:rPr>
          <w:spacing w:val="-1"/>
        </w:rPr>
        <w:t>e</w:t>
      </w:r>
      <w:r>
        <w:t xml:space="preserve">s </w:t>
      </w:r>
      <w:r>
        <w:rPr>
          <w:spacing w:val="-2"/>
        </w:rPr>
        <w:t>n</w:t>
      </w:r>
      <w:r>
        <w:t>iet</w:t>
      </w:r>
      <w:r>
        <w:rPr>
          <w:spacing w:val="-2"/>
        </w:rPr>
        <w:t xml:space="preserve"> </w:t>
      </w:r>
      <w:r>
        <w:t>t</w:t>
      </w:r>
      <w:r>
        <w:rPr>
          <w:spacing w:val="-1"/>
        </w:rPr>
        <w:t>e</w:t>
      </w:r>
      <w:r>
        <w:t>lk</w:t>
      </w:r>
      <w:r>
        <w:rPr>
          <w:spacing w:val="-1"/>
        </w:rPr>
        <w:t>e</w:t>
      </w:r>
      <w:r>
        <w:rPr>
          <w:spacing w:val="-2"/>
        </w:rPr>
        <w:t>n</w:t>
      </w:r>
      <w:r>
        <w:t>s l</w:t>
      </w:r>
      <w:r>
        <w:rPr>
          <w:spacing w:val="1"/>
        </w:rPr>
        <w:t>a</w:t>
      </w:r>
      <w:r>
        <w:rPr>
          <w:spacing w:val="-2"/>
        </w:rPr>
        <w:t>n</w:t>
      </w:r>
      <w:r>
        <w:t>ge</w:t>
      </w:r>
      <w:r>
        <w:rPr>
          <w:spacing w:val="-2"/>
        </w:rPr>
        <w:t xml:space="preserve"> </w:t>
      </w:r>
      <w:r>
        <w:t>afsta</w:t>
      </w:r>
      <w:r>
        <w:rPr>
          <w:spacing w:val="-2"/>
        </w:rPr>
        <w:t>nd</w:t>
      </w:r>
      <w:r>
        <w:t>en</w:t>
      </w:r>
      <w:r>
        <w:rPr>
          <w:spacing w:val="-3"/>
        </w:rPr>
        <w:t xml:space="preserve"> </w:t>
      </w:r>
      <w:r>
        <w:t>te lo</w:t>
      </w:r>
      <w:r>
        <w:rPr>
          <w:spacing w:val="-2"/>
        </w:rPr>
        <w:t>p</w:t>
      </w:r>
      <w:r>
        <w:t>e</w:t>
      </w:r>
      <w:r>
        <w:rPr>
          <w:spacing w:val="-2"/>
        </w:rPr>
        <w:t>n</w:t>
      </w:r>
      <w:r>
        <w:t>.</w:t>
      </w:r>
      <w:r>
        <w:rPr>
          <w:spacing w:val="-1"/>
        </w:rPr>
        <w:t xml:space="preserve"> </w:t>
      </w:r>
      <w:r>
        <w:t>Er</w:t>
      </w:r>
      <w:r>
        <w:rPr>
          <w:spacing w:val="-1"/>
        </w:rPr>
        <w:t xml:space="preserve"> </w:t>
      </w:r>
      <w:r>
        <w:t>zit</w:t>
      </w:r>
      <w:r>
        <w:rPr>
          <w:spacing w:val="-1"/>
        </w:rPr>
        <w:t>t</w:t>
      </w:r>
      <w:r>
        <w:t xml:space="preserve">en </w:t>
      </w:r>
      <w:r>
        <w:rPr>
          <w:spacing w:val="-1"/>
        </w:rPr>
        <w:t>t</w:t>
      </w:r>
      <w:r>
        <w:t>wee</w:t>
      </w:r>
      <w:r>
        <w:rPr>
          <w:spacing w:val="-1"/>
        </w:rPr>
        <w:t xml:space="preserve"> </w:t>
      </w:r>
      <w:r>
        <w:rPr>
          <w:spacing w:val="-2"/>
        </w:rPr>
        <w:t>d</w:t>
      </w:r>
      <w:r>
        <w:t>e</w:t>
      </w:r>
      <w:r>
        <w:rPr>
          <w:spacing w:val="-2"/>
        </w:rPr>
        <w:t>u</w:t>
      </w:r>
      <w:r>
        <w:t>ren</w:t>
      </w:r>
      <w:r>
        <w:rPr>
          <w:spacing w:val="-2"/>
        </w:rPr>
        <w:t xml:space="preserve"> </w:t>
      </w:r>
      <w:r>
        <w:t>aa</w:t>
      </w:r>
      <w:r>
        <w:rPr>
          <w:spacing w:val="-2"/>
        </w:rPr>
        <w:t>n</w:t>
      </w:r>
      <w:r>
        <w:t>, lin</w:t>
      </w:r>
      <w:r>
        <w:rPr>
          <w:spacing w:val="-1"/>
        </w:rPr>
        <w:t>k</w:t>
      </w:r>
      <w:r>
        <w:t xml:space="preserve">s </w:t>
      </w:r>
      <w:r>
        <w:rPr>
          <w:spacing w:val="-2"/>
        </w:rPr>
        <w:t>b</w:t>
      </w:r>
      <w:r>
        <w:t>oven</w:t>
      </w:r>
      <w:r>
        <w:rPr>
          <w:spacing w:val="-2"/>
        </w:rPr>
        <w:t xml:space="preserve"> </w:t>
      </w:r>
      <w:r>
        <w:t>gre</w:t>
      </w:r>
      <w:r>
        <w:rPr>
          <w:spacing w:val="-2"/>
        </w:rPr>
        <w:t>n</w:t>
      </w:r>
      <w:r>
        <w:t>st</w:t>
      </w:r>
      <w:r>
        <w:rPr>
          <w:spacing w:val="-1"/>
        </w:rPr>
        <w:t xml:space="preserve"> </w:t>
      </w:r>
      <w:r>
        <w:t xml:space="preserve">aan 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</w:t>
      </w:r>
      <w:r>
        <w:t>ga</w:t>
      </w:r>
      <w:r>
        <w:rPr>
          <w:spacing w:val="-2"/>
        </w:rPr>
        <w:t>n</w:t>
      </w:r>
      <w:r>
        <w:t>g,</w:t>
      </w:r>
      <w:r>
        <w:rPr>
          <w:spacing w:val="-2"/>
        </w:rPr>
        <w:t xml:space="preserve"> </w:t>
      </w:r>
      <w:r>
        <w:t>re</w:t>
      </w:r>
      <w:r>
        <w:rPr>
          <w:spacing w:val="1"/>
        </w:rPr>
        <w:t>c</w:t>
      </w:r>
      <w:r>
        <w:rPr>
          <w:spacing w:val="-2"/>
        </w:rPr>
        <w:t>h</w:t>
      </w:r>
      <w:r>
        <w:t>ts</w:t>
      </w:r>
      <w:r>
        <w:rPr>
          <w:spacing w:val="-1"/>
        </w:rPr>
        <w:t xml:space="preserve"> </w:t>
      </w:r>
      <w:r>
        <w:t>on</w:t>
      </w:r>
      <w:r>
        <w:rPr>
          <w:spacing w:val="-2"/>
        </w:rPr>
        <w:t>d</w:t>
      </w:r>
      <w:r>
        <w:rPr>
          <w:spacing w:val="1"/>
        </w:rPr>
        <w:t>e</w:t>
      </w:r>
      <w:r>
        <w:t xml:space="preserve">r </w:t>
      </w:r>
      <w:r>
        <w:rPr>
          <w:spacing w:val="-1"/>
        </w:rPr>
        <w:t>k</w:t>
      </w:r>
      <w:r>
        <w:t>om</w:t>
      </w:r>
      <w:r>
        <w:rPr>
          <w:spacing w:val="-2"/>
        </w:rPr>
        <w:t xml:space="preserve"> </w:t>
      </w:r>
      <w:r>
        <w:t>je</w:t>
      </w:r>
      <w:r>
        <w:rPr>
          <w:spacing w:val="-2"/>
        </w:rPr>
        <w:t xml:space="preserve"> n</w:t>
      </w:r>
      <w:r>
        <w:t>aast</w:t>
      </w:r>
      <w:r>
        <w:rPr>
          <w:spacing w:val="-1"/>
        </w:rPr>
        <w:t xml:space="preserve"> </w:t>
      </w:r>
      <w:r>
        <w:rPr>
          <w:spacing w:val="-2"/>
        </w:rPr>
        <w:t>d</w:t>
      </w:r>
      <w:r>
        <w:t xml:space="preserve">e </w:t>
      </w:r>
      <w:r>
        <w:rPr>
          <w:spacing w:val="-2"/>
        </w:rPr>
        <w:t>b</w:t>
      </w:r>
      <w:r>
        <w:t>alie</w:t>
      </w:r>
      <w:r>
        <w:rPr>
          <w:spacing w:val="-1"/>
        </w:rPr>
        <w:t xml:space="preserve"> </w:t>
      </w:r>
      <w:r>
        <w:rPr>
          <w:spacing w:val="-2"/>
        </w:rPr>
        <w:t>u</w:t>
      </w:r>
      <w:r>
        <w:t>it. Hier sta</w:t>
      </w:r>
      <w:r>
        <w:rPr>
          <w:spacing w:val="-1"/>
        </w:rPr>
        <w:t>a</w:t>
      </w:r>
      <w:r>
        <w:t>n</w:t>
      </w:r>
      <w:r>
        <w:rPr>
          <w:spacing w:val="-3"/>
        </w:rPr>
        <w:t xml:space="preserve"> </w:t>
      </w:r>
      <w:r>
        <w:t>voor</w:t>
      </w:r>
      <w:r>
        <w:rPr>
          <w:spacing w:val="-3"/>
        </w:rPr>
        <w:t>a</w:t>
      </w:r>
      <w:r>
        <w:t>l</w:t>
      </w:r>
      <w:r>
        <w:rPr>
          <w:spacing w:val="-1"/>
        </w:rPr>
        <w:t xml:space="preserve"> </w:t>
      </w:r>
      <w:r>
        <w:t>gr</w:t>
      </w:r>
      <w:r>
        <w:rPr>
          <w:spacing w:val="-2"/>
        </w:rPr>
        <w:t>o</w:t>
      </w:r>
      <w:r>
        <w:t>ot v</w:t>
      </w:r>
      <w:r>
        <w:rPr>
          <w:spacing w:val="-1"/>
        </w:rPr>
        <w:t>e</w:t>
      </w:r>
      <w:r>
        <w:t>e</w:t>
      </w:r>
      <w:r>
        <w:rPr>
          <w:spacing w:val="-2"/>
        </w:rPr>
        <w:t xml:space="preserve"> p</w:t>
      </w:r>
      <w:r>
        <w:t>ro</w:t>
      </w:r>
      <w:r>
        <w:rPr>
          <w:spacing w:val="-2"/>
        </w:rPr>
        <w:t>duc</w:t>
      </w:r>
      <w:r>
        <w:t>t</w:t>
      </w:r>
      <w:r>
        <w:rPr>
          <w:spacing w:val="-1"/>
        </w:rPr>
        <w:t>e</w:t>
      </w:r>
      <w:r>
        <w:rPr>
          <w:spacing w:val="-2"/>
        </w:rPr>
        <w:t>n</w:t>
      </w:r>
      <w:r>
        <w:t>.</w:t>
      </w:r>
      <w:r>
        <w:rPr>
          <w:spacing w:val="-1"/>
        </w:rPr>
        <w:t xml:space="preserve"> </w:t>
      </w:r>
      <w:r>
        <w:rPr>
          <w:spacing w:val="-2"/>
        </w:rPr>
        <w:t>O</w:t>
      </w:r>
      <w:r>
        <w:t>ok lig</w:t>
      </w:r>
      <w:r>
        <w:rPr>
          <w:spacing w:val="-1"/>
        </w:rPr>
        <w:t>g</w:t>
      </w:r>
      <w:r>
        <w:t>en</w:t>
      </w:r>
      <w:r>
        <w:rPr>
          <w:spacing w:val="-1"/>
        </w:rPr>
        <w:t xml:space="preserve"> </w:t>
      </w:r>
      <w:r>
        <w:rPr>
          <w:spacing w:val="-2"/>
        </w:rPr>
        <w:t>h</w:t>
      </w:r>
      <w:r>
        <w:t>ier</w:t>
      </w:r>
      <w:r>
        <w:rPr>
          <w:spacing w:val="-1"/>
        </w:rPr>
        <w:t xml:space="preserve"> </w:t>
      </w:r>
      <w:r>
        <w:t>sp</w:t>
      </w:r>
      <w:r>
        <w:rPr>
          <w:spacing w:val="-2"/>
        </w:rPr>
        <w:t>u</w:t>
      </w:r>
      <w:r>
        <w:t>it</w:t>
      </w:r>
      <w:r>
        <w:rPr>
          <w:spacing w:val="-1"/>
        </w:rPr>
        <w:t>e</w:t>
      </w:r>
      <w:r>
        <w:rPr>
          <w:spacing w:val="-2"/>
        </w:rPr>
        <w:t>n</w:t>
      </w:r>
      <w:r>
        <w:t xml:space="preserve">, </w:t>
      </w:r>
      <w:r>
        <w:rPr>
          <w:spacing w:val="-2"/>
        </w:rPr>
        <w:t>n</w:t>
      </w:r>
      <w:r>
        <w:t>aal</w:t>
      </w:r>
      <w:r>
        <w:rPr>
          <w:spacing w:val="-2"/>
        </w:rPr>
        <w:t>d</w:t>
      </w:r>
      <w:r>
        <w:t>e</w:t>
      </w:r>
      <w:r>
        <w:rPr>
          <w:spacing w:val="-2"/>
        </w:rPr>
        <w:t>n</w:t>
      </w:r>
      <w:r>
        <w:t>,</w:t>
      </w:r>
      <w:r>
        <w:rPr>
          <w:spacing w:val="-2"/>
        </w:rPr>
        <w:t xml:space="preserve"> </w:t>
      </w:r>
      <w:r>
        <w:t>ver</w:t>
      </w:r>
      <w:r>
        <w:rPr>
          <w:spacing w:val="-1"/>
        </w:rPr>
        <w:t>b</w:t>
      </w:r>
      <w:r>
        <w:t>a</w:t>
      </w:r>
      <w:r>
        <w:rPr>
          <w:spacing w:val="-2"/>
        </w:rPr>
        <w:t>ndm</w:t>
      </w:r>
      <w:r>
        <w:t>i</w:t>
      </w:r>
      <w:r>
        <w:rPr>
          <w:spacing w:val="1"/>
        </w:rPr>
        <w:t>d</w:t>
      </w:r>
      <w:r>
        <w:rPr>
          <w:spacing w:val="-2"/>
        </w:rPr>
        <w:t>d</w:t>
      </w:r>
      <w:r>
        <w:t>el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t>e</w:t>
      </w:r>
      <w:r>
        <w:rPr>
          <w:spacing w:val="-2"/>
        </w:rPr>
        <w:t>n</w:t>
      </w:r>
      <w:r>
        <w:t>zov</w:t>
      </w:r>
      <w:r>
        <w:rPr>
          <w:spacing w:val="1"/>
        </w:rPr>
        <w:t>o</w:t>
      </w:r>
      <w:r>
        <w:t>ort</w:t>
      </w:r>
      <w:r>
        <w:rPr>
          <w:spacing w:val="-3"/>
        </w:rPr>
        <w:t>s</w:t>
      </w:r>
      <w:r>
        <w:t>.</w:t>
      </w:r>
      <w:r>
        <w:rPr>
          <w:spacing w:val="-1"/>
        </w:rPr>
        <w:t xml:space="preserve"> </w:t>
      </w:r>
      <w:r>
        <w:t>E</w:t>
      </w:r>
      <w:r>
        <w:rPr>
          <w:spacing w:val="-3"/>
        </w:rPr>
        <w:t>v</w:t>
      </w:r>
      <w:r>
        <w:t>e</w:t>
      </w:r>
      <w:r>
        <w:rPr>
          <w:spacing w:val="-2"/>
        </w:rPr>
        <w:t>n</w:t>
      </w:r>
      <w:r>
        <w:t>t</w:t>
      </w:r>
      <w:r>
        <w:rPr>
          <w:spacing w:val="-2"/>
        </w:rPr>
        <w:t>u</w:t>
      </w:r>
      <w:r>
        <w:t>e</w:t>
      </w:r>
      <w:r>
        <w:rPr>
          <w:spacing w:val="-2"/>
        </w:rPr>
        <w:t>e</w:t>
      </w:r>
      <w:r>
        <w:t>l</w:t>
      </w:r>
      <w:r>
        <w:rPr>
          <w:spacing w:val="-1"/>
        </w:rPr>
        <w:t xml:space="preserve"> </w:t>
      </w:r>
      <w:r>
        <w:t xml:space="preserve">kan </w:t>
      </w:r>
      <w:r>
        <w:rPr>
          <w:spacing w:val="-2"/>
        </w:rPr>
        <w:t>h</w:t>
      </w:r>
      <w:r>
        <w:t>ier</w:t>
      </w:r>
      <w:r>
        <w:rPr>
          <w:spacing w:val="-1"/>
        </w:rPr>
        <w:t xml:space="preserve"> </w:t>
      </w:r>
      <w:r>
        <w:t>o</w:t>
      </w:r>
      <w:r>
        <w:rPr>
          <w:spacing w:val="1"/>
        </w:rPr>
        <w:t>o</w:t>
      </w:r>
      <w:r>
        <w:t>k</w:t>
      </w:r>
      <w:r>
        <w:rPr>
          <w:spacing w:val="-2"/>
        </w:rPr>
        <w:t xml:space="preserve"> </w:t>
      </w:r>
      <w:r>
        <w:t>vo</w:t>
      </w:r>
      <w:r>
        <w:rPr>
          <w:spacing w:val="-2"/>
        </w:rPr>
        <w:t>o</w:t>
      </w:r>
      <w:r>
        <w:t>rraad</w:t>
      </w:r>
      <w:r>
        <w:rPr>
          <w:spacing w:val="2"/>
        </w:rPr>
        <w:t xml:space="preserve"> </w:t>
      </w:r>
      <w:r>
        <w:t>van voer</w:t>
      </w:r>
      <w:r>
        <w:rPr>
          <w:spacing w:val="-1"/>
        </w:rPr>
        <w:t xml:space="preserve"> </w:t>
      </w:r>
      <w:r>
        <w:t>staa</w:t>
      </w:r>
      <w:r>
        <w:rPr>
          <w:spacing w:val="-2"/>
        </w:rPr>
        <w:t>n</w:t>
      </w:r>
      <w:r>
        <w:t>. Er</w:t>
      </w:r>
      <w:r>
        <w:rPr>
          <w:spacing w:val="-4"/>
        </w:rPr>
        <w:t xml:space="preserve"> </w:t>
      </w:r>
      <w:r>
        <w:t>w</w:t>
      </w:r>
      <w:r>
        <w:rPr>
          <w:spacing w:val="1"/>
        </w:rPr>
        <w:t>o</w:t>
      </w:r>
      <w:r>
        <w:t>rdt</w:t>
      </w:r>
      <w:r>
        <w:rPr>
          <w:spacing w:val="-5"/>
        </w:rPr>
        <w:t xml:space="preserve"> </w:t>
      </w:r>
      <w:r>
        <w:t>e</w:t>
      </w:r>
      <w:r>
        <w:rPr>
          <w:spacing w:val="-2"/>
        </w:rPr>
        <w:t>en</w:t>
      </w:r>
      <w:r>
        <w:t xml:space="preserve">s </w:t>
      </w:r>
      <w:r>
        <w:rPr>
          <w:spacing w:val="-2"/>
        </w:rPr>
        <w:t>p</w:t>
      </w:r>
      <w:r>
        <w:t>er</w:t>
      </w:r>
      <w:r>
        <w:rPr>
          <w:spacing w:val="-1"/>
        </w:rPr>
        <w:t xml:space="preserve"> </w:t>
      </w:r>
      <w:r>
        <w:rPr>
          <w:spacing w:val="-2"/>
        </w:rPr>
        <w:t>m</w:t>
      </w:r>
      <w:r>
        <w:t>aa</w:t>
      </w:r>
      <w:r>
        <w:rPr>
          <w:spacing w:val="-2"/>
        </w:rPr>
        <w:t>n</w:t>
      </w:r>
      <w:r>
        <w:t xml:space="preserve">d </w:t>
      </w:r>
      <w:r>
        <w:rPr>
          <w:spacing w:val="-2"/>
        </w:rPr>
        <w:t>n</w:t>
      </w:r>
      <w:r>
        <w:t>aar</w:t>
      </w:r>
      <w:r>
        <w:rPr>
          <w:spacing w:val="1"/>
        </w:rPr>
        <w:t xml:space="preserve"> 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h</w:t>
      </w:r>
      <w:r>
        <w:t>o</w:t>
      </w:r>
      <w:r>
        <w:rPr>
          <w:spacing w:val="1"/>
        </w:rPr>
        <w:t>u</w:t>
      </w:r>
      <w:r>
        <w:rPr>
          <w:spacing w:val="-2"/>
        </w:rPr>
        <w:t>db</w:t>
      </w:r>
      <w:r>
        <w:t>aarh</w:t>
      </w:r>
      <w:r>
        <w:rPr>
          <w:spacing w:val="-2"/>
        </w:rPr>
        <w:t>e</w:t>
      </w:r>
      <w:r>
        <w:t>ids</w:t>
      </w:r>
      <w:r>
        <w:rPr>
          <w:spacing w:val="-2"/>
        </w:rPr>
        <w:t>d</w:t>
      </w:r>
      <w:r>
        <w:rPr>
          <w:spacing w:val="1"/>
        </w:rPr>
        <w:t>a</w:t>
      </w:r>
      <w:r>
        <w:t>t</w:t>
      </w:r>
      <w:r>
        <w:rPr>
          <w:spacing w:val="-2"/>
        </w:rPr>
        <w:t>u</w:t>
      </w:r>
      <w:r>
        <w:t>m</w:t>
      </w:r>
      <w:r>
        <w:rPr>
          <w:spacing w:val="-2"/>
        </w:rPr>
        <w:t xml:space="preserve"> </w:t>
      </w:r>
      <w:r>
        <w:t xml:space="preserve">van </w:t>
      </w:r>
      <w:r>
        <w:rPr>
          <w:spacing w:val="-2"/>
        </w:rPr>
        <w:t>d</w:t>
      </w:r>
      <w:r>
        <w:t xml:space="preserve">e </w:t>
      </w:r>
      <w:r>
        <w:rPr>
          <w:spacing w:val="-2"/>
        </w:rPr>
        <w:t>m</w:t>
      </w:r>
      <w:r>
        <w:t>e</w:t>
      </w:r>
      <w:r>
        <w:rPr>
          <w:spacing w:val="-2"/>
        </w:rPr>
        <w:t>d</w:t>
      </w:r>
      <w:r>
        <w:t>i</w:t>
      </w:r>
      <w:r>
        <w:rPr>
          <w:spacing w:val="-1"/>
        </w:rPr>
        <w:t>c</w:t>
      </w:r>
      <w:r>
        <w:t>ijn</w:t>
      </w:r>
      <w:r>
        <w:rPr>
          <w:spacing w:val="-2"/>
        </w:rPr>
        <w:t>e</w:t>
      </w:r>
      <w:r>
        <w:t>n</w:t>
      </w:r>
      <w:r>
        <w:rPr>
          <w:spacing w:val="-3"/>
        </w:rPr>
        <w:t xml:space="preserve"> </w:t>
      </w:r>
      <w:r>
        <w:t>g</w:t>
      </w:r>
      <w:r>
        <w:rPr>
          <w:spacing w:val="-1"/>
        </w:rPr>
        <w:t>e</w:t>
      </w:r>
      <w:r>
        <w:t>k</w:t>
      </w:r>
      <w:r>
        <w:rPr>
          <w:spacing w:val="-1"/>
        </w:rPr>
        <w:t>e</w:t>
      </w:r>
      <w:r>
        <w:rPr>
          <w:spacing w:val="1"/>
        </w:rPr>
        <w:t>k</w:t>
      </w:r>
      <w:r>
        <w:t>e</w:t>
      </w:r>
      <w:r>
        <w:rPr>
          <w:spacing w:val="-2"/>
        </w:rPr>
        <w:t>n</w:t>
      </w:r>
      <w:r>
        <w:t>.</w:t>
      </w:r>
    </w:p>
    <w:p w:rsidR="00447E00" w:rsidRDefault="00B5296E">
      <w:pPr>
        <w:pStyle w:val="Plattetekst"/>
        <w:kinsoku w:val="0"/>
        <w:overflowPunct w:val="0"/>
        <w:spacing w:line="275" w:lineRule="auto"/>
        <w:ind w:right="979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0800" behindDoc="1" locked="0" layoutInCell="0" allowOverlap="1">
                <wp:simplePos x="0" y="0"/>
                <wp:positionH relativeFrom="page">
                  <wp:posOffset>4816475</wp:posOffset>
                </wp:positionH>
                <wp:positionV relativeFrom="paragraph">
                  <wp:posOffset>601980</wp:posOffset>
                </wp:positionV>
                <wp:extent cx="1905000" cy="1422400"/>
                <wp:effectExtent l="0" t="0" r="0" b="0"/>
                <wp:wrapNone/>
                <wp:docPr id="151" name="Rectangle 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0" cy="1422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47E00" w:rsidRDefault="00B5296E">
                            <w:pPr>
                              <w:widowControl/>
                              <w:autoSpaceDE/>
                              <w:autoSpaceDN/>
                              <w:adjustRightInd/>
                              <w:spacing w:line="2240" w:lineRule="atLeast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1911350" cy="1422400"/>
                                  <wp:effectExtent l="0" t="0" r="0" b="0"/>
                                  <wp:docPr id="90" name="Afbeelding 4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911350" cy="14224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447E00" w:rsidRDefault="00447E00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72" o:spid="_x0000_s1061" style="position:absolute;left:0;text-align:left;margin-left:379.25pt;margin-top:47.4pt;width:150pt;height:112pt;z-index:-25165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" o:allowincell="f" filled="f" stroked="f">
                <v:textbox inset="0,0,0,0">
                  <w:txbxContent>
                    <w:p w:rsidR="00447E00" w:rsidRDefault="00B5296E">
                      <w:pPr>
                        <w:widowControl/>
                        <w:autoSpaceDE/>
                        <w:autoSpaceDN/>
                        <w:adjustRightInd/>
                        <w:spacing w:line="2240" w:lineRule="atLeast"/>
                      </w:pPr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1911350" cy="1422400"/>
                            <wp:effectExtent l="0" t="0" r="0" b="0"/>
                            <wp:docPr id="90" name="Afbeelding 4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911350" cy="14224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447E00" w:rsidRDefault="00447E00"/>
                  </w:txbxContent>
                </v:textbox>
                <w10:wrap anchorx="page"/>
              </v:rect>
            </w:pict>
          </mc:Fallback>
        </mc:AlternateContent>
      </w:r>
      <w:r w:rsidR="00447E00">
        <w:rPr>
          <w:spacing w:val="-2"/>
        </w:rPr>
        <w:t>I</w:t>
      </w:r>
      <w:r w:rsidR="00447E00">
        <w:t>n</w:t>
      </w:r>
      <w:r w:rsidR="00447E00">
        <w:rPr>
          <w:spacing w:val="-3"/>
        </w:rPr>
        <w:t xml:space="preserve"> </w:t>
      </w:r>
      <w:r w:rsidR="00447E00">
        <w:rPr>
          <w:spacing w:val="-2"/>
        </w:rPr>
        <w:t>d</w:t>
      </w:r>
      <w:r w:rsidR="00447E00">
        <w:rPr>
          <w:spacing w:val="1"/>
        </w:rPr>
        <w:t>e</w:t>
      </w:r>
      <w:r w:rsidR="00447E00">
        <w:t>ze</w:t>
      </w:r>
      <w:r w:rsidR="00447E00">
        <w:rPr>
          <w:spacing w:val="-2"/>
        </w:rPr>
        <w:t xml:space="preserve"> </w:t>
      </w:r>
      <w:r w:rsidR="00447E00">
        <w:t>rui</w:t>
      </w:r>
      <w:r w:rsidR="00447E00">
        <w:rPr>
          <w:spacing w:val="-2"/>
        </w:rPr>
        <w:t>m</w:t>
      </w:r>
      <w:r w:rsidR="00447E00">
        <w:t xml:space="preserve">te </w:t>
      </w:r>
      <w:r w:rsidR="00447E00">
        <w:rPr>
          <w:spacing w:val="-2"/>
        </w:rPr>
        <w:t>h</w:t>
      </w:r>
      <w:r w:rsidR="00447E00">
        <w:t>e</w:t>
      </w:r>
      <w:r w:rsidR="00447E00">
        <w:rPr>
          <w:spacing w:val="-2"/>
        </w:rPr>
        <w:t>bb</w:t>
      </w:r>
      <w:r w:rsidR="00447E00">
        <w:rPr>
          <w:spacing w:val="1"/>
        </w:rPr>
        <w:t>e</w:t>
      </w:r>
      <w:r w:rsidR="00447E00">
        <w:t>n</w:t>
      </w:r>
      <w:r w:rsidR="00447E00">
        <w:rPr>
          <w:spacing w:val="-3"/>
        </w:rPr>
        <w:t xml:space="preserve"> </w:t>
      </w:r>
      <w:r w:rsidR="00447E00">
        <w:t>w</w:t>
      </w:r>
      <w:r w:rsidR="00447E00">
        <w:rPr>
          <w:spacing w:val="1"/>
        </w:rPr>
        <w:t>i</w:t>
      </w:r>
      <w:r w:rsidR="00447E00">
        <w:t>j</w:t>
      </w:r>
      <w:r w:rsidR="00447E00">
        <w:rPr>
          <w:spacing w:val="-1"/>
        </w:rPr>
        <w:t xml:space="preserve"> </w:t>
      </w:r>
      <w:r w:rsidR="00447E00">
        <w:t>v</w:t>
      </w:r>
      <w:r w:rsidR="00447E00">
        <w:rPr>
          <w:spacing w:val="3"/>
        </w:rPr>
        <w:t>i</w:t>
      </w:r>
      <w:r w:rsidR="00447E00">
        <w:t>er</w:t>
      </w:r>
      <w:r w:rsidR="00447E00">
        <w:rPr>
          <w:spacing w:val="-1"/>
        </w:rPr>
        <w:t xml:space="preserve"> </w:t>
      </w:r>
      <w:r w:rsidR="00447E00">
        <w:t>sc</w:t>
      </w:r>
      <w:r w:rsidR="00447E00">
        <w:rPr>
          <w:spacing w:val="-2"/>
        </w:rPr>
        <w:t>h</w:t>
      </w:r>
      <w:r w:rsidR="00447E00">
        <w:t>a</w:t>
      </w:r>
      <w:r w:rsidR="00447E00">
        <w:rPr>
          <w:spacing w:val="-2"/>
        </w:rPr>
        <w:t>p</w:t>
      </w:r>
      <w:r w:rsidR="00447E00">
        <w:t>stelli</w:t>
      </w:r>
      <w:r w:rsidR="00447E00">
        <w:rPr>
          <w:spacing w:val="-1"/>
        </w:rPr>
        <w:t>n</w:t>
      </w:r>
      <w:r w:rsidR="00447E00">
        <w:t>g</w:t>
      </w:r>
      <w:r w:rsidR="00447E00">
        <w:rPr>
          <w:spacing w:val="-1"/>
        </w:rPr>
        <w:t>e</w:t>
      </w:r>
      <w:r w:rsidR="00447E00">
        <w:t>n</w:t>
      </w:r>
      <w:r w:rsidR="00447E00">
        <w:rPr>
          <w:spacing w:val="-3"/>
        </w:rPr>
        <w:t xml:space="preserve"> </w:t>
      </w:r>
      <w:r w:rsidR="00447E00">
        <w:t>en</w:t>
      </w:r>
      <w:r w:rsidR="00447E00">
        <w:rPr>
          <w:spacing w:val="-3"/>
        </w:rPr>
        <w:t xml:space="preserve"> </w:t>
      </w:r>
      <w:r w:rsidR="00447E00">
        <w:t>e</w:t>
      </w:r>
      <w:r w:rsidR="00447E00">
        <w:rPr>
          <w:spacing w:val="1"/>
        </w:rPr>
        <w:t>e</w:t>
      </w:r>
      <w:r w:rsidR="00447E00">
        <w:t>n</w:t>
      </w:r>
      <w:r w:rsidR="00447E00">
        <w:rPr>
          <w:spacing w:val="-3"/>
        </w:rPr>
        <w:t xml:space="preserve"> </w:t>
      </w:r>
      <w:r w:rsidR="00447E00">
        <w:t>kast.</w:t>
      </w:r>
      <w:r w:rsidR="00447E00">
        <w:rPr>
          <w:spacing w:val="1"/>
        </w:rPr>
        <w:t xml:space="preserve"> </w:t>
      </w:r>
      <w:r w:rsidR="00447E00">
        <w:rPr>
          <w:spacing w:val="-2"/>
        </w:rPr>
        <w:t>O</w:t>
      </w:r>
      <w:r w:rsidR="00447E00">
        <w:t>ok</w:t>
      </w:r>
      <w:r w:rsidR="00447E00">
        <w:rPr>
          <w:spacing w:val="1"/>
        </w:rPr>
        <w:t xml:space="preserve"> </w:t>
      </w:r>
      <w:r w:rsidR="00447E00">
        <w:t>staat</w:t>
      </w:r>
      <w:r w:rsidR="00447E00">
        <w:rPr>
          <w:spacing w:val="-2"/>
        </w:rPr>
        <w:t xml:space="preserve"> </w:t>
      </w:r>
      <w:r w:rsidR="00447E00">
        <w:t>er</w:t>
      </w:r>
      <w:r w:rsidR="00447E00">
        <w:rPr>
          <w:spacing w:val="-1"/>
        </w:rPr>
        <w:t xml:space="preserve"> </w:t>
      </w:r>
      <w:r w:rsidR="00447E00">
        <w:t>e</w:t>
      </w:r>
      <w:r w:rsidR="00447E00">
        <w:rPr>
          <w:spacing w:val="-2"/>
        </w:rPr>
        <w:t>e</w:t>
      </w:r>
      <w:r w:rsidR="00447E00">
        <w:t xml:space="preserve">n </w:t>
      </w:r>
      <w:r w:rsidR="00447E00">
        <w:rPr>
          <w:spacing w:val="-2"/>
        </w:rPr>
        <w:t>bu</w:t>
      </w:r>
      <w:r w:rsidR="00447E00">
        <w:t>reau</w:t>
      </w:r>
      <w:r w:rsidR="00447E00">
        <w:rPr>
          <w:spacing w:val="-3"/>
        </w:rPr>
        <w:t xml:space="preserve"> </w:t>
      </w:r>
      <w:r w:rsidR="00447E00">
        <w:rPr>
          <w:spacing w:val="-2"/>
        </w:rPr>
        <w:t>m</w:t>
      </w:r>
      <w:r w:rsidR="00447E00">
        <w:t xml:space="preserve">et </w:t>
      </w:r>
      <w:r w:rsidR="00447E00">
        <w:rPr>
          <w:spacing w:val="-2"/>
        </w:rPr>
        <w:t>c</w:t>
      </w:r>
      <w:r w:rsidR="00447E00">
        <w:t>om</w:t>
      </w:r>
      <w:r w:rsidR="00447E00">
        <w:rPr>
          <w:spacing w:val="-2"/>
        </w:rPr>
        <w:t>pu</w:t>
      </w:r>
      <w:r w:rsidR="00447E00">
        <w:t>t</w:t>
      </w:r>
      <w:r w:rsidR="00447E00">
        <w:rPr>
          <w:spacing w:val="1"/>
        </w:rPr>
        <w:t>e</w:t>
      </w:r>
      <w:r w:rsidR="00447E00">
        <w:t>r vo</w:t>
      </w:r>
      <w:r w:rsidR="00447E00">
        <w:rPr>
          <w:spacing w:val="-2"/>
        </w:rPr>
        <w:t>o</w:t>
      </w:r>
      <w:r w:rsidR="00447E00">
        <w:t xml:space="preserve">r </w:t>
      </w:r>
      <w:r w:rsidR="00447E00">
        <w:rPr>
          <w:spacing w:val="-2"/>
        </w:rPr>
        <w:t>h</w:t>
      </w:r>
      <w:r w:rsidR="00447E00">
        <w:t>et</w:t>
      </w:r>
      <w:r w:rsidR="00447E00">
        <w:rPr>
          <w:spacing w:val="-2"/>
        </w:rPr>
        <w:t xml:space="preserve"> </w:t>
      </w:r>
      <w:r w:rsidR="00447E00">
        <w:t>in</w:t>
      </w:r>
      <w:r w:rsidR="00447E00">
        <w:rPr>
          <w:spacing w:val="-2"/>
        </w:rPr>
        <w:t>b</w:t>
      </w:r>
      <w:r w:rsidR="00447E00">
        <w:t>oek</w:t>
      </w:r>
      <w:r w:rsidR="00447E00">
        <w:rPr>
          <w:spacing w:val="-1"/>
        </w:rPr>
        <w:t>e</w:t>
      </w:r>
      <w:r w:rsidR="00447E00">
        <w:t>n</w:t>
      </w:r>
      <w:r w:rsidR="00447E00">
        <w:rPr>
          <w:spacing w:val="-3"/>
        </w:rPr>
        <w:t xml:space="preserve"> </w:t>
      </w:r>
      <w:r w:rsidR="00447E00">
        <w:rPr>
          <w:spacing w:val="2"/>
        </w:rPr>
        <w:t>v</w:t>
      </w:r>
      <w:r w:rsidR="00447E00">
        <w:t>an</w:t>
      </w:r>
      <w:r w:rsidR="00447E00">
        <w:rPr>
          <w:spacing w:val="-3"/>
        </w:rPr>
        <w:t xml:space="preserve"> </w:t>
      </w:r>
      <w:r w:rsidR="00447E00">
        <w:rPr>
          <w:spacing w:val="-2"/>
        </w:rPr>
        <w:t>d</w:t>
      </w:r>
      <w:r w:rsidR="00447E00">
        <w:t>e m</w:t>
      </w:r>
      <w:r w:rsidR="00447E00">
        <w:rPr>
          <w:spacing w:val="-1"/>
        </w:rPr>
        <w:t>e</w:t>
      </w:r>
      <w:r w:rsidR="00447E00">
        <w:rPr>
          <w:spacing w:val="-2"/>
        </w:rPr>
        <w:t>d</w:t>
      </w:r>
      <w:r w:rsidR="00447E00">
        <w:t>i</w:t>
      </w:r>
      <w:r w:rsidR="00447E00">
        <w:rPr>
          <w:spacing w:val="-1"/>
        </w:rPr>
        <w:t>c</w:t>
      </w:r>
      <w:r w:rsidR="00447E00">
        <w:t>ijn</w:t>
      </w:r>
      <w:r w:rsidR="00447E00">
        <w:rPr>
          <w:spacing w:val="-2"/>
        </w:rPr>
        <w:t>en</w:t>
      </w:r>
      <w:r w:rsidR="00447E00">
        <w:t>.</w:t>
      </w:r>
      <w:r w:rsidR="00447E00">
        <w:rPr>
          <w:spacing w:val="2"/>
        </w:rPr>
        <w:t xml:space="preserve"> </w:t>
      </w:r>
      <w:r w:rsidR="00447E00">
        <w:rPr>
          <w:spacing w:val="1"/>
        </w:rPr>
        <w:t>M</w:t>
      </w:r>
      <w:r w:rsidR="00447E00">
        <w:t>e</w:t>
      </w:r>
      <w:r w:rsidR="00447E00">
        <w:rPr>
          <w:spacing w:val="-2"/>
        </w:rPr>
        <w:t>d</w:t>
      </w:r>
      <w:r w:rsidR="00447E00">
        <w:t>i</w:t>
      </w:r>
      <w:r w:rsidR="00447E00">
        <w:rPr>
          <w:spacing w:val="-1"/>
        </w:rPr>
        <w:t>c</w:t>
      </w:r>
      <w:r w:rsidR="00447E00">
        <w:t>ijn</w:t>
      </w:r>
      <w:r w:rsidR="00447E00">
        <w:rPr>
          <w:spacing w:val="-2"/>
        </w:rPr>
        <w:t>e</w:t>
      </w:r>
      <w:r w:rsidR="00447E00">
        <w:t>n</w:t>
      </w:r>
      <w:r w:rsidR="00447E00">
        <w:rPr>
          <w:spacing w:val="-3"/>
        </w:rPr>
        <w:t xml:space="preserve"> </w:t>
      </w:r>
      <w:r w:rsidR="00447E00">
        <w:t>voor ve</w:t>
      </w:r>
      <w:r w:rsidR="00447E00">
        <w:rPr>
          <w:spacing w:val="-1"/>
        </w:rPr>
        <w:t>e</w:t>
      </w:r>
      <w:r w:rsidR="00447E00">
        <w:rPr>
          <w:spacing w:val="-2"/>
        </w:rPr>
        <w:t>h</w:t>
      </w:r>
      <w:r w:rsidR="00447E00">
        <w:t>ou</w:t>
      </w:r>
      <w:r w:rsidR="00447E00">
        <w:rPr>
          <w:spacing w:val="-2"/>
        </w:rPr>
        <w:t>d</w:t>
      </w:r>
      <w:r w:rsidR="00447E00">
        <w:t>ers word</w:t>
      </w:r>
      <w:r w:rsidR="00447E00">
        <w:rPr>
          <w:spacing w:val="-1"/>
        </w:rPr>
        <w:t>e</w:t>
      </w:r>
      <w:r w:rsidR="00447E00">
        <w:t>n</w:t>
      </w:r>
      <w:r w:rsidR="00447E00">
        <w:rPr>
          <w:spacing w:val="-2"/>
        </w:rPr>
        <w:t xml:space="preserve"> </w:t>
      </w:r>
      <w:r w:rsidR="00447E00">
        <w:t>klaarg</w:t>
      </w:r>
      <w:r w:rsidR="00447E00">
        <w:rPr>
          <w:spacing w:val="-1"/>
        </w:rPr>
        <w:t>e</w:t>
      </w:r>
      <w:r w:rsidR="00447E00">
        <w:t>z</w:t>
      </w:r>
      <w:r w:rsidR="00447E00">
        <w:rPr>
          <w:spacing w:val="-1"/>
        </w:rPr>
        <w:t>e</w:t>
      </w:r>
      <w:r w:rsidR="00447E00">
        <w:t>t</w:t>
      </w:r>
      <w:r w:rsidR="00447E00">
        <w:rPr>
          <w:spacing w:val="-2"/>
        </w:rPr>
        <w:t xml:space="preserve"> </w:t>
      </w:r>
      <w:r w:rsidR="00447E00">
        <w:t>in</w:t>
      </w:r>
      <w:r w:rsidR="00447E00">
        <w:rPr>
          <w:spacing w:val="-2"/>
        </w:rPr>
        <w:t xml:space="preserve"> d</w:t>
      </w:r>
      <w:r w:rsidR="00447E00">
        <w:t>e</w:t>
      </w:r>
      <w:r w:rsidR="00447E00">
        <w:rPr>
          <w:spacing w:val="-2"/>
        </w:rPr>
        <w:t xml:space="preserve"> m</w:t>
      </w:r>
      <w:r w:rsidR="00447E00">
        <w:rPr>
          <w:spacing w:val="1"/>
        </w:rPr>
        <w:t>e</w:t>
      </w:r>
      <w:r w:rsidR="00447E00">
        <w:rPr>
          <w:spacing w:val="-2"/>
        </w:rPr>
        <w:t>d</w:t>
      </w:r>
      <w:r w:rsidR="00447E00">
        <w:t>i</w:t>
      </w:r>
      <w:r w:rsidR="00447E00">
        <w:rPr>
          <w:spacing w:val="-1"/>
        </w:rPr>
        <w:t>c</w:t>
      </w:r>
      <w:r w:rsidR="00447E00">
        <w:t>ijn</w:t>
      </w:r>
      <w:r w:rsidR="00447E00">
        <w:rPr>
          <w:spacing w:val="-2"/>
        </w:rPr>
        <w:t>k</w:t>
      </w:r>
      <w:r w:rsidR="00447E00">
        <w:t>ast</w:t>
      </w:r>
    </w:p>
    <w:p w:rsidR="00447E00" w:rsidRDefault="00447E00">
      <w:pPr>
        <w:pStyle w:val="Plattetekst"/>
        <w:kinsoku w:val="0"/>
        <w:overflowPunct w:val="0"/>
        <w:spacing w:before="3"/>
      </w:pPr>
      <w:r>
        <w:rPr>
          <w:spacing w:val="-2"/>
        </w:rPr>
        <w:t>b</w:t>
      </w:r>
      <w:r>
        <w:t>ij</w:t>
      </w:r>
      <w:r>
        <w:rPr>
          <w:spacing w:val="-1"/>
        </w:rPr>
        <w:t xml:space="preserve"> 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</w:t>
      </w:r>
      <w:r>
        <w:t>in</w:t>
      </w:r>
      <w:r>
        <w:rPr>
          <w:spacing w:val="-1"/>
        </w:rPr>
        <w:t>g</w:t>
      </w:r>
      <w:r>
        <w:t>a</w:t>
      </w:r>
      <w:r>
        <w:rPr>
          <w:spacing w:val="-2"/>
        </w:rPr>
        <w:t>n</w:t>
      </w:r>
      <w:r>
        <w:t>g.</w:t>
      </w:r>
    </w:p>
    <w:p w:rsidR="00447E00" w:rsidRDefault="00447E00">
      <w:pPr>
        <w:kinsoku w:val="0"/>
        <w:overflowPunct w:val="0"/>
        <w:spacing w:before="9" w:line="240" w:lineRule="exact"/>
      </w:pPr>
    </w:p>
    <w:p w:rsidR="00447E00" w:rsidRDefault="00447E00">
      <w:pPr>
        <w:pStyle w:val="Plattetekst"/>
        <w:kinsoku w:val="0"/>
        <w:overflowPunct w:val="0"/>
        <w:spacing w:line="278" w:lineRule="auto"/>
        <w:ind w:right="4687"/>
      </w:pPr>
      <w:r>
        <w:rPr>
          <w:spacing w:val="-2"/>
        </w:rPr>
        <w:t>In</w:t>
      </w:r>
      <w:r>
        <w:t>ve</w:t>
      </w:r>
      <w:r>
        <w:rPr>
          <w:spacing w:val="-2"/>
        </w:rPr>
        <w:t>n</w:t>
      </w:r>
      <w:r>
        <w:t>taris;</w:t>
      </w:r>
      <w:r>
        <w:rPr>
          <w:spacing w:val="-1"/>
        </w:rPr>
        <w:t xml:space="preserve"> </w:t>
      </w:r>
      <w:r>
        <w:t>Stellin</w:t>
      </w:r>
      <w:r>
        <w:rPr>
          <w:spacing w:val="-1"/>
        </w:rPr>
        <w:t>g</w:t>
      </w:r>
      <w:r>
        <w:t>kast,</w:t>
      </w:r>
      <w:r>
        <w:rPr>
          <w:spacing w:val="-2"/>
        </w:rPr>
        <w:t xml:space="preserve"> bu</w:t>
      </w:r>
      <w:r>
        <w:t>rea</w:t>
      </w:r>
      <w:r>
        <w:rPr>
          <w:spacing w:val="-2"/>
        </w:rPr>
        <w:t>u</w:t>
      </w:r>
      <w:r>
        <w:t>, b</w:t>
      </w:r>
      <w:r>
        <w:rPr>
          <w:spacing w:val="-2"/>
        </w:rPr>
        <w:t>u</w:t>
      </w:r>
      <w:r>
        <w:t>rea</w:t>
      </w:r>
      <w:r>
        <w:rPr>
          <w:spacing w:val="-2"/>
        </w:rPr>
        <w:t>u</w:t>
      </w:r>
      <w:r>
        <w:t xml:space="preserve">stoel, </w:t>
      </w:r>
      <w:r>
        <w:rPr>
          <w:spacing w:val="-2"/>
        </w:rPr>
        <w:t>c</w:t>
      </w:r>
      <w:r>
        <w:t>om</w:t>
      </w:r>
      <w:r>
        <w:rPr>
          <w:spacing w:val="-2"/>
        </w:rPr>
        <w:t>pu</w:t>
      </w:r>
      <w:r>
        <w:t>t</w:t>
      </w:r>
      <w:r>
        <w:rPr>
          <w:spacing w:val="-1"/>
        </w:rPr>
        <w:t>e</w:t>
      </w:r>
      <w:r>
        <w:t xml:space="preserve">r </w:t>
      </w:r>
      <w:r>
        <w:rPr>
          <w:spacing w:val="-2"/>
        </w:rPr>
        <w:t>(m</w:t>
      </w:r>
      <w:r>
        <w:t xml:space="preserve">onitor + </w:t>
      </w:r>
      <w:r>
        <w:rPr>
          <w:spacing w:val="-2"/>
        </w:rPr>
        <w:t>d</w:t>
      </w:r>
      <w:r>
        <w:t>esktop</w:t>
      </w:r>
      <w:r>
        <w:rPr>
          <w:spacing w:val="-2"/>
        </w:rPr>
        <w:t>)</w:t>
      </w:r>
      <w:r>
        <w:t>.</w:t>
      </w:r>
    </w:p>
    <w:p w:rsidR="00447E00" w:rsidRDefault="00447E00">
      <w:pPr>
        <w:kinsoku w:val="0"/>
        <w:overflowPunct w:val="0"/>
        <w:spacing w:before="4" w:line="190" w:lineRule="exact"/>
        <w:rPr>
          <w:sz w:val="19"/>
          <w:szCs w:val="19"/>
        </w:rPr>
      </w:pPr>
    </w:p>
    <w:p w:rsidR="00447E00" w:rsidRDefault="00447E00">
      <w:pPr>
        <w:pStyle w:val="Plattetekst"/>
        <w:kinsoku w:val="0"/>
        <w:overflowPunct w:val="0"/>
      </w:pPr>
      <w:r>
        <w:t>Totaal</w:t>
      </w:r>
      <w:r>
        <w:rPr>
          <w:spacing w:val="-1"/>
        </w:rPr>
        <w:t xml:space="preserve"> </w:t>
      </w:r>
      <w:r>
        <w:t>€</w:t>
      </w:r>
      <w:r>
        <w:rPr>
          <w:spacing w:val="-2"/>
        </w:rPr>
        <w:t xml:space="preserve"> </w:t>
      </w:r>
      <w:r>
        <w:t>9</w:t>
      </w:r>
      <w:r>
        <w:rPr>
          <w:spacing w:val="-2"/>
        </w:rPr>
        <w:t>0</w:t>
      </w:r>
      <w:r>
        <w:t>2</w:t>
      </w:r>
      <w:r>
        <w:rPr>
          <w:spacing w:val="-2"/>
        </w:rPr>
        <w:t>,</w:t>
      </w:r>
      <w:r>
        <w:t>50</w:t>
      </w:r>
    </w:p>
    <w:p w:rsidR="00447E00" w:rsidRDefault="00447E00">
      <w:pPr>
        <w:pStyle w:val="Plattetekst"/>
        <w:kinsoku w:val="0"/>
        <w:overflowPunct w:val="0"/>
        <w:sectPr w:rsidR="00447E00">
          <w:footerReference w:type="default" r:id="rId40"/>
          <w:pgSz w:w="11907" w:h="16840"/>
          <w:pgMar w:top="1780" w:right="720" w:bottom="980" w:left="1300" w:header="305" w:footer="780" w:gutter="0"/>
          <w:cols w:space="708" w:equalWidth="0">
            <w:col w:w="9887"/>
          </w:cols>
          <w:noEndnote/>
        </w:sectPr>
      </w:pPr>
    </w:p>
    <w:p w:rsidR="00447E00" w:rsidRDefault="00447E00">
      <w:pPr>
        <w:kinsoku w:val="0"/>
        <w:overflowPunct w:val="0"/>
        <w:spacing w:before="9" w:line="160" w:lineRule="exact"/>
        <w:rPr>
          <w:sz w:val="16"/>
          <w:szCs w:val="16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B5296E">
      <w:pPr>
        <w:pStyle w:val="Kop3"/>
        <w:numPr>
          <w:ilvl w:val="1"/>
          <w:numId w:val="31"/>
        </w:numPr>
        <w:tabs>
          <w:tab w:val="left" w:pos="759"/>
          <w:tab w:val="left" w:pos="1126"/>
        </w:tabs>
        <w:kinsoku w:val="0"/>
        <w:overflowPunct w:val="0"/>
        <w:ind w:left="759" w:hanging="643"/>
        <w:rPr>
          <w:i w:val="0"/>
          <w:iCs w:val="0"/>
          <w:color w:val="00000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1824" behindDoc="1" locked="0" layoutInCell="0" allowOverlap="1">
                <wp:simplePos x="0" y="0"/>
                <wp:positionH relativeFrom="page">
                  <wp:posOffset>4757420</wp:posOffset>
                </wp:positionH>
                <wp:positionV relativeFrom="paragraph">
                  <wp:posOffset>-12700</wp:posOffset>
                </wp:positionV>
                <wp:extent cx="2222500" cy="901700"/>
                <wp:effectExtent l="0" t="0" r="0" b="0"/>
                <wp:wrapNone/>
                <wp:docPr id="150" name="Rectangl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22500" cy="901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47E00" w:rsidRDefault="00B5296E">
                            <w:pPr>
                              <w:widowControl/>
                              <w:autoSpaceDE/>
                              <w:autoSpaceDN/>
                              <w:adjustRightInd/>
                              <w:spacing w:line="1420" w:lineRule="atLeast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2222500" cy="901700"/>
                                  <wp:effectExtent l="0" t="0" r="0" b="0"/>
                                  <wp:docPr id="89" name="Afbeelding 5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0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222500" cy="9017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447E00" w:rsidRDefault="00447E00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77" o:spid="_x0000_s1062" style="position:absolute;left:0;text-align:left;margin-left:374.6pt;margin-top:-1pt;width:175pt;height:71pt;z-index:-251654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" o:allowincell="f" filled="f" stroked="f">
                <v:textbox inset="0,0,0,0">
                  <w:txbxContent>
                    <w:p w:rsidR="00447E00" w:rsidRDefault="00B5296E">
                      <w:pPr>
                        <w:widowControl/>
                        <w:autoSpaceDE/>
                        <w:autoSpaceDN/>
                        <w:adjustRightInd/>
                        <w:spacing w:line="1420" w:lineRule="atLeast"/>
                      </w:pPr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2222500" cy="901700"/>
                            <wp:effectExtent l="0" t="0" r="0" b="0"/>
                            <wp:docPr id="89" name="Afbeelding 5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0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222500" cy="9017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447E00" w:rsidRDefault="00447E00"/>
                  </w:txbxContent>
                </v:textbox>
                <w10:wrap anchorx="page"/>
              </v:rect>
            </w:pict>
          </mc:Fallback>
        </mc:AlternateContent>
      </w:r>
      <w:r w:rsidR="00447E00">
        <w:rPr>
          <w:b/>
          <w:bCs/>
          <w:color w:val="76923B"/>
        </w:rPr>
        <w:t>|</w:t>
      </w:r>
      <w:r w:rsidR="00447E00">
        <w:rPr>
          <w:b/>
          <w:bCs/>
          <w:color w:val="76923B"/>
        </w:rPr>
        <w:tab/>
      </w:r>
      <w:r w:rsidR="00447E00">
        <w:rPr>
          <w:color w:val="000000"/>
          <w:spacing w:val="2"/>
        </w:rPr>
        <w:t>G</w:t>
      </w:r>
      <w:r w:rsidR="00447E00">
        <w:rPr>
          <w:color w:val="000000"/>
        </w:rPr>
        <w:t>oede</w:t>
      </w:r>
      <w:r w:rsidR="00447E00">
        <w:rPr>
          <w:color w:val="000000"/>
          <w:spacing w:val="1"/>
        </w:rPr>
        <w:t>r</w:t>
      </w:r>
      <w:r w:rsidR="00447E00">
        <w:rPr>
          <w:color w:val="000000"/>
        </w:rPr>
        <w:t>enontvan</w:t>
      </w:r>
      <w:r w:rsidR="00447E00">
        <w:rPr>
          <w:color w:val="000000"/>
          <w:spacing w:val="-2"/>
        </w:rPr>
        <w:t>g</w:t>
      </w:r>
      <w:r w:rsidR="00447E00">
        <w:rPr>
          <w:color w:val="000000"/>
        </w:rPr>
        <w:t>st</w:t>
      </w:r>
    </w:p>
    <w:p w:rsidR="00447E00" w:rsidRDefault="00447E00">
      <w:pPr>
        <w:kinsoku w:val="0"/>
        <w:overflowPunct w:val="0"/>
        <w:spacing w:before="13" w:line="200" w:lineRule="exact"/>
        <w:rPr>
          <w:sz w:val="20"/>
          <w:szCs w:val="20"/>
        </w:rPr>
      </w:pPr>
    </w:p>
    <w:p w:rsidR="00447E00" w:rsidRDefault="00447E00">
      <w:pPr>
        <w:pStyle w:val="Plattetekst"/>
        <w:kinsoku w:val="0"/>
        <w:overflowPunct w:val="0"/>
        <w:spacing w:before="44" w:line="276" w:lineRule="auto"/>
        <w:ind w:right="4364"/>
      </w:pPr>
      <w:r>
        <w:t>Bes</w:t>
      </w:r>
      <w:r>
        <w:rPr>
          <w:spacing w:val="-1"/>
        </w:rPr>
        <w:t>c</w:t>
      </w:r>
      <w:r>
        <w:rPr>
          <w:spacing w:val="-2"/>
        </w:rPr>
        <w:t>h</w:t>
      </w:r>
      <w:r>
        <w:t>rij</w:t>
      </w:r>
      <w:r>
        <w:rPr>
          <w:spacing w:val="1"/>
        </w:rPr>
        <w:t>v</w:t>
      </w:r>
      <w:r>
        <w:t>in</w:t>
      </w:r>
      <w:r>
        <w:rPr>
          <w:spacing w:val="-1"/>
        </w:rPr>
        <w:t>g</w:t>
      </w:r>
      <w:r>
        <w:t>;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leve</w:t>
      </w:r>
      <w:r>
        <w:rPr>
          <w:spacing w:val="-3"/>
        </w:rPr>
        <w:t>r</w:t>
      </w:r>
      <w:r>
        <w:t>a</w:t>
      </w:r>
      <w:r>
        <w:rPr>
          <w:spacing w:val="-2"/>
        </w:rPr>
        <w:t>nc</w:t>
      </w:r>
      <w:r>
        <w:t>ier</w:t>
      </w:r>
      <w:r>
        <w:rPr>
          <w:spacing w:val="-1"/>
        </w:rPr>
        <w:t xml:space="preserve"> </w:t>
      </w:r>
      <w:r>
        <w:t>kan</w:t>
      </w:r>
      <w:r>
        <w:rPr>
          <w:spacing w:val="-3"/>
        </w:rPr>
        <w:t xml:space="preserve"> </w:t>
      </w:r>
      <w:r>
        <w:t>in d</w:t>
      </w:r>
      <w:r>
        <w:rPr>
          <w:spacing w:val="-2"/>
        </w:rPr>
        <w:t>e</w:t>
      </w:r>
      <w:r>
        <w:t>ze</w:t>
      </w:r>
      <w:r>
        <w:rPr>
          <w:spacing w:val="-2"/>
        </w:rPr>
        <w:t xml:space="preserve"> </w:t>
      </w:r>
      <w:r>
        <w:t>ru</w:t>
      </w:r>
      <w:r>
        <w:rPr>
          <w:spacing w:val="1"/>
        </w:rPr>
        <w:t>i</w:t>
      </w:r>
      <w:r>
        <w:rPr>
          <w:spacing w:val="-2"/>
        </w:rPr>
        <w:t>m</w:t>
      </w:r>
      <w:r>
        <w:t>te</w:t>
      </w:r>
      <w:r>
        <w:rPr>
          <w:spacing w:val="-2"/>
        </w:rPr>
        <w:t xml:space="preserve"> </w:t>
      </w:r>
      <w:r>
        <w:t xml:space="preserve">alle </w:t>
      </w:r>
      <w:r>
        <w:rPr>
          <w:spacing w:val="-2"/>
        </w:rPr>
        <w:t>b</w:t>
      </w:r>
      <w:r>
        <w:t>est</w:t>
      </w:r>
      <w:r>
        <w:rPr>
          <w:spacing w:val="-1"/>
        </w:rPr>
        <w:t>e</w:t>
      </w:r>
      <w:r>
        <w:t>lde</w:t>
      </w:r>
      <w:r>
        <w:rPr>
          <w:spacing w:val="-3"/>
        </w:rPr>
        <w:t xml:space="preserve"> </w:t>
      </w:r>
      <w:r>
        <w:rPr>
          <w:spacing w:val="-2"/>
        </w:rPr>
        <w:t>p</w:t>
      </w:r>
      <w:r>
        <w:t>ro</w:t>
      </w:r>
      <w:r>
        <w:rPr>
          <w:spacing w:val="-2"/>
        </w:rPr>
        <w:t>duc</w:t>
      </w:r>
      <w:r>
        <w:t>t</w:t>
      </w:r>
      <w:r>
        <w:rPr>
          <w:spacing w:val="1"/>
        </w:rPr>
        <w:t>e</w:t>
      </w:r>
      <w:r>
        <w:t>n</w:t>
      </w:r>
      <w:r>
        <w:rPr>
          <w:spacing w:val="-3"/>
        </w:rPr>
        <w:t xml:space="preserve"> </w:t>
      </w:r>
      <w:r>
        <w:rPr>
          <w:spacing w:val="1"/>
        </w:rPr>
        <w:t>a</w:t>
      </w:r>
      <w:r>
        <w:t>flev</w:t>
      </w:r>
      <w:r>
        <w:rPr>
          <w:spacing w:val="-1"/>
        </w:rPr>
        <w:t>e</w:t>
      </w:r>
      <w:r>
        <w:t>re</w:t>
      </w:r>
      <w:r>
        <w:rPr>
          <w:spacing w:val="-1"/>
        </w:rPr>
        <w:t>n</w:t>
      </w:r>
      <w:r>
        <w:t>.</w:t>
      </w:r>
      <w:r>
        <w:rPr>
          <w:spacing w:val="-1"/>
        </w:rPr>
        <w:t xml:space="preserve"> </w:t>
      </w:r>
      <w:r>
        <w:t>Hi</w:t>
      </w:r>
      <w:r>
        <w:rPr>
          <w:spacing w:val="-3"/>
        </w:rPr>
        <w:t>e</w:t>
      </w:r>
      <w:r>
        <w:t xml:space="preserve">r </w:t>
      </w:r>
      <w:r>
        <w:rPr>
          <w:spacing w:val="-1"/>
        </w:rPr>
        <w:t>k</w:t>
      </w:r>
      <w:r>
        <w:t>an</w:t>
      </w:r>
      <w:r>
        <w:rPr>
          <w:spacing w:val="-3"/>
        </w:rPr>
        <w:t xml:space="preserve"> </w:t>
      </w:r>
      <w:r>
        <w:t>ev</w:t>
      </w:r>
      <w:r>
        <w:rPr>
          <w:spacing w:val="-1"/>
        </w:rPr>
        <w:t>e</w:t>
      </w:r>
      <w:r>
        <w:rPr>
          <w:spacing w:val="-2"/>
        </w:rPr>
        <w:t>n</w:t>
      </w:r>
      <w:r>
        <w:t>t</w:t>
      </w:r>
      <w:r>
        <w:rPr>
          <w:spacing w:val="-2"/>
        </w:rPr>
        <w:t>u</w:t>
      </w:r>
      <w:r>
        <w:t>e</w:t>
      </w:r>
      <w:r>
        <w:rPr>
          <w:spacing w:val="-2"/>
        </w:rPr>
        <w:t>e</w:t>
      </w:r>
      <w:r>
        <w:t>l</w:t>
      </w:r>
    </w:p>
    <w:p w:rsidR="00447E00" w:rsidRDefault="00447E00">
      <w:pPr>
        <w:pStyle w:val="Plattetekst"/>
        <w:kinsoku w:val="0"/>
        <w:overflowPunct w:val="0"/>
        <w:spacing w:line="276" w:lineRule="auto"/>
        <w:ind w:right="1181"/>
      </w:pPr>
      <w:r>
        <w:t>o</w:t>
      </w:r>
      <w:r>
        <w:rPr>
          <w:spacing w:val="1"/>
        </w:rPr>
        <w:t>o</w:t>
      </w:r>
      <w:r>
        <w:t>k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>e</w:t>
      </w:r>
      <w:r>
        <w:t>n</w:t>
      </w:r>
      <w:r>
        <w:rPr>
          <w:spacing w:val="-3"/>
        </w:rPr>
        <w:t xml:space="preserve"> </w:t>
      </w:r>
      <w:r>
        <w:rPr>
          <w:spacing w:val="-2"/>
        </w:rPr>
        <w:t>p</w:t>
      </w:r>
      <w:r>
        <w:t>allet</w:t>
      </w:r>
      <w:r>
        <w:rPr>
          <w:spacing w:val="-2"/>
        </w:rPr>
        <w:t xml:space="preserve"> </w:t>
      </w:r>
      <w:r>
        <w:t>staa</w:t>
      </w:r>
      <w:r>
        <w:rPr>
          <w:spacing w:val="-2"/>
        </w:rPr>
        <w:t>n</w:t>
      </w:r>
      <w:r>
        <w:t>.</w:t>
      </w:r>
      <w:r>
        <w:rPr>
          <w:spacing w:val="-1"/>
        </w:rPr>
        <w:t xml:space="preserve"> </w:t>
      </w:r>
      <w:r>
        <w:t>V</w:t>
      </w:r>
      <w:r>
        <w:rPr>
          <w:spacing w:val="-1"/>
        </w:rPr>
        <w:t>a</w:t>
      </w:r>
      <w:r>
        <w:rPr>
          <w:spacing w:val="-2"/>
        </w:rPr>
        <w:t>nu</w:t>
      </w:r>
      <w:r>
        <w:t>it</w:t>
      </w:r>
      <w:r>
        <w:rPr>
          <w:spacing w:val="-2"/>
        </w:rPr>
        <w:t xml:space="preserve"> d</w:t>
      </w:r>
      <w:r>
        <w:t>e</w:t>
      </w:r>
      <w:r>
        <w:rPr>
          <w:spacing w:val="-1"/>
        </w:rPr>
        <w:t>z</w:t>
      </w:r>
      <w:r>
        <w:t>e rui</w:t>
      </w:r>
      <w:r>
        <w:rPr>
          <w:spacing w:val="-2"/>
        </w:rPr>
        <w:t>m</w:t>
      </w:r>
      <w:r>
        <w:t xml:space="preserve">te </w:t>
      </w:r>
      <w:r>
        <w:rPr>
          <w:spacing w:val="1"/>
        </w:rPr>
        <w:t>b</w:t>
      </w:r>
      <w:r>
        <w:t>en</w:t>
      </w:r>
      <w:r>
        <w:rPr>
          <w:spacing w:val="-3"/>
        </w:rPr>
        <w:t xml:space="preserve"> </w:t>
      </w:r>
      <w:r>
        <w:t>je</w:t>
      </w:r>
      <w:r>
        <w:rPr>
          <w:spacing w:val="-2"/>
        </w:rPr>
        <w:t xml:space="preserve"> </w:t>
      </w:r>
      <w:r>
        <w:t>sn</w:t>
      </w:r>
      <w:r>
        <w:rPr>
          <w:spacing w:val="-2"/>
        </w:rPr>
        <w:t>e</w:t>
      </w:r>
      <w:r>
        <w:t>l</w:t>
      </w:r>
      <w:r>
        <w:rPr>
          <w:spacing w:val="-1"/>
        </w:rPr>
        <w:t xml:space="preserve"> </w:t>
      </w:r>
      <w:r>
        <w:t xml:space="preserve">in 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</w:t>
      </w:r>
      <w:r>
        <w:rPr>
          <w:spacing w:val="1"/>
        </w:rPr>
        <w:t>a</w:t>
      </w:r>
      <w:r>
        <w:rPr>
          <w:spacing w:val="-2"/>
        </w:rPr>
        <w:t>p</w:t>
      </w:r>
      <w:r>
        <w:t>ot</w:t>
      </w:r>
      <w:r>
        <w:rPr>
          <w:spacing w:val="1"/>
        </w:rPr>
        <w:t>h</w:t>
      </w:r>
      <w:r>
        <w:t>e</w:t>
      </w:r>
      <w:r>
        <w:rPr>
          <w:spacing w:val="-2"/>
        </w:rPr>
        <w:t>e</w:t>
      </w:r>
      <w:r>
        <w:t>k,</w:t>
      </w:r>
      <w:r>
        <w:rPr>
          <w:spacing w:val="-2"/>
        </w:rPr>
        <w:t xml:space="preserve"> </w:t>
      </w:r>
      <w:r>
        <w:t xml:space="preserve">zo </w:t>
      </w:r>
      <w:r>
        <w:rPr>
          <w:spacing w:val="-2"/>
        </w:rPr>
        <w:t>ku</w:t>
      </w:r>
      <w:r>
        <w:rPr>
          <w:spacing w:val="1"/>
        </w:rPr>
        <w:t>n</w:t>
      </w:r>
      <w:r>
        <w:rPr>
          <w:spacing w:val="-2"/>
        </w:rPr>
        <w:t>n</w:t>
      </w:r>
      <w:r>
        <w:t xml:space="preserve">en 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p</w:t>
      </w:r>
      <w:r>
        <w:t>ro</w:t>
      </w:r>
      <w:r>
        <w:rPr>
          <w:spacing w:val="-2"/>
        </w:rPr>
        <w:t>duc</w:t>
      </w:r>
      <w:r>
        <w:t>t</w:t>
      </w:r>
      <w:r>
        <w:rPr>
          <w:spacing w:val="1"/>
        </w:rPr>
        <w:t>e</w:t>
      </w:r>
      <w:r>
        <w:t>n</w:t>
      </w:r>
      <w:r>
        <w:rPr>
          <w:spacing w:val="-3"/>
        </w:rPr>
        <w:t xml:space="preserve"> </w:t>
      </w:r>
      <w:r>
        <w:t xml:space="preserve">via </w:t>
      </w:r>
      <w:r>
        <w:rPr>
          <w:spacing w:val="-1"/>
        </w:rPr>
        <w:t>k</w:t>
      </w:r>
      <w:r>
        <w:t>orte</w:t>
      </w:r>
      <w:r>
        <w:rPr>
          <w:spacing w:val="-2"/>
        </w:rPr>
        <w:t xml:space="preserve"> </w:t>
      </w:r>
      <w:r>
        <w:rPr>
          <w:spacing w:val="2"/>
        </w:rPr>
        <w:t>l</w:t>
      </w:r>
      <w:r>
        <w:t>o</w:t>
      </w:r>
      <w:r>
        <w:rPr>
          <w:spacing w:val="1"/>
        </w:rPr>
        <w:t>o</w:t>
      </w:r>
      <w:r>
        <w:rPr>
          <w:spacing w:val="-2"/>
        </w:rPr>
        <w:t>p</w:t>
      </w:r>
      <w:r>
        <w:t>lijn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t>op</w:t>
      </w:r>
      <w:r>
        <w:rPr>
          <w:spacing w:val="-2"/>
        </w:rPr>
        <w:t xml:space="preserve"> d</w:t>
      </w:r>
      <w:r>
        <w:t>e</w:t>
      </w:r>
      <w:r>
        <w:rPr>
          <w:spacing w:val="-2"/>
        </w:rPr>
        <w:t xml:space="preserve"> </w:t>
      </w:r>
      <w:r>
        <w:t>j</w:t>
      </w:r>
      <w:r>
        <w:rPr>
          <w:spacing w:val="-2"/>
        </w:rPr>
        <w:t>u</w:t>
      </w:r>
      <w:r>
        <w:rPr>
          <w:spacing w:val="2"/>
        </w:rPr>
        <w:t>i</w:t>
      </w:r>
      <w:r>
        <w:t>ste</w:t>
      </w:r>
      <w:r>
        <w:rPr>
          <w:spacing w:val="-2"/>
        </w:rPr>
        <w:t xml:space="preserve"> p</w:t>
      </w:r>
      <w:r>
        <w:t>lek</w:t>
      </w:r>
      <w:r>
        <w:rPr>
          <w:spacing w:val="-2"/>
        </w:rPr>
        <w:t xml:space="preserve"> </w:t>
      </w:r>
      <w:r>
        <w:t>g</w:t>
      </w:r>
      <w:r>
        <w:rPr>
          <w:spacing w:val="-1"/>
        </w:rPr>
        <w:t>e</w:t>
      </w:r>
      <w:r>
        <w:t>z</w:t>
      </w:r>
      <w:r>
        <w:rPr>
          <w:spacing w:val="-1"/>
        </w:rPr>
        <w:t>e</w:t>
      </w:r>
      <w:r>
        <w:t>t</w:t>
      </w:r>
      <w:r>
        <w:rPr>
          <w:spacing w:val="-2"/>
        </w:rPr>
        <w:t xml:space="preserve"> </w:t>
      </w:r>
      <w:r>
        <w:t>w</w:t>
      </w:r>
      <w:r>
        <w:rPr>
          <w:spacing w:val="1"/>
        </w:rPr>
        <w:t>o</w:t>
      </w:r>
      <w:r>
        <w:t>rd</w:t>
      </w:r>
      <w:r>
        <w:rPr>
          <w:spacing w:val="-1"/>
        </w:rPr>
        <w:t>e</w:t>
      </w:r>
      <w:r>
        <w:rPr>
          <w:spacing w:val="-2"/>
        </w:rPr>
        <w:t>n</w:t>
      </w:r>
      <w:r>
        <w:t>.</w:t>
      </w:r>
    </w:p>
    <w:p w:rsidR="00447E00" w:rsidRDefault="00447E00">
      <w:pPr>
        <w:pStyle w:val="Plattetekst"/>
        <w:kinsoku w:val="0"/>
        <w:overflowPunct w:val="0"/>
        <w:spacing w:line="276" w:lineRule="auto"/>
        <w:ind w:right="1732"/>
      </w:pPr>
      <w:r>
        <w:t>Er</w:t>
      </w:r>
      <w:r>
        <w:rPr>
          <w:spacing w:val="-1"/>
        </w:rPr>
        <w:t xml:space="preserve"> </w:t>
      </w:r>
      <w:r>
        <w:t>zit</w:t>
      </w:r>
      <w:r>
        <w:rPr>
          <w:spacing w:val="-1"/>
        </w:rPr>
        <w:t>t</w:t>
      </w:r>
      <w:r>
        <w:t>en</w:t>
      </w:r>
      <w:r>
        <w:rPr>
          <w:spacing w:val="-3"/>
        </w:rPr>
        <w:t xml:space="preserve"> </w:t>
      </w:r>
      <w:r>
        <w:t>grote</w:t>
      </w:r>
      <w:r>
        <w:rPr>
          <w:spacing w:val="-2"/>
        </w:rPr>
        <w:t xml:space="preserve"> du</w:t>
      </w:r>
      <w:r>
        <w:rPr>
          <w:spacing w:val="1"/>
        </w:rPr>
        <w:t>b</w:t>
      </w:r>
      <w:r>
        <w:rPr>
          <w:spacing w:val="-2"/>
        </w:rPr>
        <w:t>b</w:t>
      </w:r>
      <w:r>
        <w:rPr>
          <w:spacing w:val="1"/>
        </w:rPr>
        <w:t>e</w:t>
      </w:r>
      <w:r>
        <w:t>le</w:t>
      </w:r>
      <w:r>
        <w:rPr>
          <w:spacing w:val="-1"/>
        </w:rPr>
        <w:t xml:space="preserve"> </w:t>
      </w:r>
      <w:r>
        <w:rPr>
          <w:spacing w:val="-2"/>
        </w:rPr>
        <w:t>d</w:t>
      </w:r>
      <w:r>
        <w:t>e</w:t>
      </w:r>
      <w:r>
        <w:rPr>
          <w:spacing w:val="-2"/>
        </w:rPr>
        <w:t>u</w:t>
      </w:r>
      <w:r>
        <w:t>ren</w:t>
      </w:r>
      <w:r>
        <w:rPr>
          <w:spacing w:val="-2"/>
        </w:rPr>
        <w:t xml:space="preserve"> </w:t>
      </w:r>
      <w:r>
        <w:t>aan</w:t>
      </w:r>
      <w:r>
        <w:rPr>
          <w:spacing w:val="-1"/>
        </w:rPr>
        <w:t xml:space="preserve"> </w:t>
      </w:r>
      <w:r>
        <w:rPr>
          <w:spacing w:val="-2"/>
        </w:rPr>
        <w:t>d</w:t>
      </w:r>
      <w:r>
        <w:t>e</w:t>
      </w:r>
      <w:r>
        <w:rPr>
          <w:spacing w:val="-1"/>
        </w:rPr>
        <w:t>z</w:t>
      </w:r>
      <w:r>
        <w:t>e rui</w:t>
      </w:r>
      <w:r>
        <w:rPr>
          <w:spacing w:val="-2"/>
        </w:rPr>
        <w:t>m</w:t>
      </w:r>
      <w:r>
        <w:t>te</w:t>
      </w:r>
      <w:r>
        <w:rPr>
          <w:spacing w:val="-2"/>
        </w:rPr>
        <w:t xml:space="preserve"> </w:t>
      </w:r>
      <w:r>
        <w:t xml:space="preserve">en </w:t>
      </w:r>
      <w:r>
        <w:rPr>
          <w:spacing w:val="-1"/>
        </w:rPr>
        <w:t>e</w:t>
      </w:r>
      <w:r>
        <w:t>r is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>e</w:t>
      </w:r>
      <w:r>
        <w:t>n</w:t>
      </w:r>
      <w:r>
        <w:rPr>
          <w:spacing w:val="-3"/>
        </w:rPr>
        <w:t xml:space="preserve"> </w:t>
      </w:r>
      <w:r>
        <w:t>g</w:t>
      </w:r>
      <w:r>
        <w:rPr>
          <w:spacing w:val="1"/>
        </w:rPr>
        <w:t>e</w:t>
      </w:r>
      <w:r>
        <w:rPr>
          <w:spacing w:val="-2"/>
        </w:rPr>
        <w:t>d</w:t>
      </w:r>
      <w:r>
        <w:t>e</w:t>
      </w:r>
      <w:r>
        <w:rPr>
          <w:spacing w:val="-2"/>
        </w:rPr>
        <w:t>e</w:t>
      </w:r>
      <w:r>
        <w:t>lte</w:t>
      </w:r>
      <w:r>
        <w:rPr>
          <w:spacing w:val="-2"/>
        </w:rPr>
        <w:t xml:space="preserve"> </w:t>
      </w:r>
      <w:r>
        <w:t>voor opslag i</w:t>
      </w:r>
      <w:r>
        <w:rPr>
          <w:spacing w:val="-2"/>
        </w:rPr>
        <w:t>n</w:t>
      </w:r>
      <w:r>
        <w:t>g</w:t>
      </w:r>
      <w:r>
        <w:rPr>
          <w:spacing w:val="-1"/>
        </w:rPr>
        <w:t>e</w:t>
      </w:r>
      <w:r>
        <w:t>ric</w:t>
      </w:r>
      <w:r>
        <w:rPr>
          <w:spacing w:val="-2"/>
        </w:rPr>
        <w:t>h</w:t>
      </w:r>
      <w:r>
        <w:t>t. Er</w:t>
      </w:r>
      <w:r>
        <w:rPr>
          <w:spacing w:val="-1"/>
        </w:rPr>
        <w:t xml:space="preserve"> </w:t>
      </w:r>
      <w:r>
        <w:t>is</w:t>
      </w:r>
      <w:r>
        <w:rPr>
          <w:spacing w:val="-3"/>
        </w:rPr>
        <w:t xml:space="preserve"> </w:t>
      </w:r>
      <w:r>
        <w:t>e</w:t>
      </w:r>
      <w:r>
        <w:rPr>
          <w:spacing w:val="-2"/>
        </w:rPr>
        <w:t>e</w:t>
      </w:r>
      <w:r>
        <w:t>n</w:t>
      </w:r>
      <w:r>
        <w:rPr>
          <w:spacing w:val="-3"/>
        </w:rPr>
        <w:t xml:space="preserve"> </w:t>
      </w:r>
      <w:r>
        <w:t>karre</w:t>
      </w:r>
      <w:r>
        <w:rPr>
          <w:spacing w:val="-1"/>
        </w:rPr>
        <w:t>t</w:t>
      </w:r>
      <w:r>
        <w:t>je</w:t>
      </w:r>
      <w:r>
        <w:rPr>
          <w:spacing w:val="-2"/>
        </w:rPr>
        <w:t xml:space="preserve"> </w:t>
      </w:r>
      <w:r>
        <w:t>aa</w:t>
      </w:r>
      <w:r>
        <w:rPr>
          <w:spacing w:val="-2"/>
        </w:rPr>
        <w:t>n</w:t>
      </w:r>
      <w:r>
        <w:t>wezig</w:t>
      </w:r>
      <w:r>
        <w:rPr>
          <w:spacing w:val="-1"/>
        </w:rPr>
        <w:t xml:space="preserve"> </w:t>
      </w:r>
      <w:r>
        <w:t>voor</w:t>
      </w:r>
      <w:r>
        <w:rPr>
          <w:spacing w:val="-1"/>
        </w:rPr>
        <w:t xml:space="preserve"> 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</w:t>
      </w:r>
      <w:r>
        <w:t>zware</w:t>
      </w:r>
      <w:r>
        <w:rPr>
          <w:spacing w:val="-1"/>
        </w:rPr>
        <w:t xml:space="preserve"> </w:t>
      </w:r>
      <w:r>
        <w:rPr>
          <w:spacing w:val="-2"/>
        </w:rPr>
        <w:t>p</w:t>
      </w:r>
      <w:r>
        <w:t>ro</w:t>
      </w:r>
      <w:r>
        <w:rPr>
          <w:spacing w:val="-4"/>
        </w:rPr>
        <w:t>d</w:t>
      </w:r>
      <w:r>
        <w:rPr>
          <w:spacing w:val="-2"/>
        </w:rPr>
        <w:t>uc</w:t>
      </w:r>
      <w:r>
        <w:t>t</w:t>
      </w:r>
      <w:r>
        <w:rPr>
          <w:spacing w:val="-1"/>
        </w:rPr>
        <w:t>e</w:t>
      </w:r>
      <w:r>
        <w:rPr>
          <w:spacing w:val="-2"/>
        </w:rPr>
        <w:t>n</w:t>
      </w:r>
      <w:r>
        <w:t>.</w:t>
      </w:r>
    </w:p>
    <w:p w:rsidR="00447E00" w:rsidRDefault="00447E00">
      <w:pPr>
        <w:kinsoku w:val="0"/>
        <w:overflowPunct w:val="0"/>
        <w:spacing w:before="10" w:line="190" w:lineRule="exact"/>
        <w:rPr>
          <w:sz w:val="19"/>
          <w:szCs w:val="19"/>
        </w:rPr>
      </w:pPr>
    </w:p>
    <w:p w:rsidR="00447E00" w:rsidRDefault="00447E00">
      <w:pPr>
        <w:pStyle w:val="Plattetekst"/>
        <w:kinsoku w:val="0"/>
        <w:overflowPunct w:val="0"/>
        <w:spacing w:line="417" w:lineRule="auto"/>
        <w:ind w:right="3622"/>
      </w:pPr>
      <w:r>
        <w:rPr>
          <w:spacing w:val="-2"/>
        </w:rPr>
        <w:t>In</w:t>
      </w:r>
      <w:r>
        <w:t>ve</w:t>
      </w:r>
      <w:r>
        <w:rPr>
          <w:spacing w:val="-2"/>
        </w:rPr>
        <w:t>n</w:t>
      </w:r>
      <w:r>
        <w:t>taris;</w:t>
      </w:r>
      <w:r>
        <w:rPr>
          <w:spacing w:val="-1"/>
        </w:rPr>
        <w:t xml:space="preserve"> </w:t>
      </w:r>
      <w:r>
        <w:t>Stellin</w:t>
      </w:r>
      <w:r>
        <w:rPr>
          <w:spacing w:val="-1"/>
        </w:rPr>
        <w:t>g</w:t>
      </w:r>
      <w:r>
        <w:t>kast,</w:t>
      </w:r>
      <w:r>
        <w:rPr>
          <w:spacing w:val="-2"/>
        </w:rPr>
        <w:t xml:space="preserve"> </w:t>
      </w:r>
      <w:r>
        <w:t>kar,</w:t>
      </w:r>
      <w:r>
        <w:rPr>
          <w:spacing w:val="-2"/>
        </w:rPr>
        <w:t xml:space="preserve"> d</w:t>
      </w:r>
      <w:r>
        <w:t>ie</w:t>
      </w:r>
      <w:r>
        <w:rPr>
          <w:spacing w:val="-2"/>
        </w:rPr>
        <w:t>p</w:t>
      </w:r>
      <w:r>
        <w:t xml:space="preserve">vrieskist </w:t>
      </w:r>
      <w:r>
        <w:rPr>
          <w:spacing w:val="-2"/>
        </w:rPr>
        <w:t>(</w:t>
      </w:r>
      <w:r>
        <w:t>vo</w:t>
      </w:r>
      <w:r>
        <w:rPr>
          <w:spacing w:val="-2"/>
        </w:rPr>
        <w:t>o</w:t>
      </w:r>
      <w:r>
        <w:t xml:space="preserve">r </w:t>
      </w:r>
      <w:r>
        <w:rPr>
          <w:spacing w:val="-1"/>
        </w:rPr>
        <w:t>k</w:t>
      </w:r>
      <w:r>
        <w:t>a</w:t>
      </w:r>
      <w:r>
        <w:rPr>
          <w:spacing w:val="-2"/>
        </w:rPr>
        <w:t>d</w:t>
      </w:r>
      <w:r>
        <w:t>avers). Totaal</w:t>
      </w:r>
      <w:r>
        <w:rPr>
          <w:spacing w:val="-1"/>
        </w:rPr>
        <w:t xml:space="preserve"> </w:t>
      </w:r>
      <w:r>
        <w:t>€</w:t>
      </w:r>
      <w:r>
        <w:rPr>
          <w:spacing w:val="-2"/>
        </w:rPr>
        <w:t xml:space="preserve"> </w:t>
      </w:r>
      <w:r>
        <w:t>5</w:t>
      </w:r>
      <w:r>
        <w:rPr>
          <w:spacing w:val="-2"/>
        </w:rPr>
        <w:t>6</w:t>
      </w:r>
      <w:r>
        <w:t>8</w:t>
      </w:r>
      <w:r>
        <w:rPr>
          <w:spacing w:val="-2"/>
        </w:rPr>
        <w:t>,</w:t>
      </w:r>
      <w:r>
        <w:t>39</w:t>
      </w: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before="12" w:line="280" w:lineRule="exact"/>
        <w:rPr>
          <w:sz w:val="28"/>
          <w:szCs w:val="28"/>
        </w:rPr>
      </w:pPr>
    </w:p>
    <w:p w:rsidR="00447E00" w:rsidRDefault="00447E00">
      <w:pPr>
        <w:pStyle w:val="Kop3"/>
        <w:numPr>
          <w:ilvl w:val="1"/>
          <w:numId w:val="31"/>
        </w:numPr>
        <w:tabs>
          <w:tab w:val="left" w:pos="759"/>
          <w:tab w:val="left" w:pos="1126"/>
        </w:tabs>
        <w:kinsoku w:val="0"/>
        <w:overflowPunct w:val="0"/>
        <w:spacing w:before="0"/>
        <w:ind w:left="759" w:hanging="644"/>
        <w:rPr>
          <w:i w:val="0"/>
          <w:iCs w:val="0"/>
          <w:color w:val="000000"/>
        </w:rPr>
      </w:pPr>
      <w:r>
        <w:rPr>
          <w:b/>
          <w:bCs/>
          <w:color w:val="76923B"/>
        </w:rPr>
        <w:t>|</w:t>
      </w:r>
      <w:r>
        <w:rPr>
          <w:b/>
          <w:bCs/>
          <w:color w:val="76923B"/>
        </w:rPr>
        <w:tab/>
      </w:r>
      <w:r>
        <w:rPr>
          <w:color w:val="000000"/>
          <w:spacing w:val="2"/>
        </w:rPr>
        <w:t>L</w:t>
      </w:r>
      <w:r>
        <w:rPr>
          <w:color w:val="000000"/>
        </w:rPr>
        <w:t>aborator</w:t>
      </w:r>
      <w:r>
        <w:rPr>
          <w:color w:val="000000"/>
          <w:spacing w:val="3"/>
        </w:rPr>
        <w:t>i</w:t>
      </w:r>
      <w:r>
        <w:rPr>
          <w:color w:val="000000"/>
        </w:rPr>
        <w:t>um</w:t>
      </w:r>
    </w:p>
    <w:p w:rsidR="00447E00" w:rsidRDefault="00447E00">
      <w:pPr>
        <w:kinsoku w:val="0"/>
        <w:overflowPunct w:val="0"/>
        <w:spacing w:before="19" w:line="240" w:lineRule="exact"/>
      </w:pPr>
    </w:p>
    <w:p w:rsidR="00447E00" w:rsidRDefault="00447E00">
      <w:pPr>
        <w:pStyle w:val="Plattetekst"/>
        <w:kinsoku w:val="0"/>
        <w:overflowPunct w:val="0"/>
        <w:spacing w:line="276" w:lineRule="auto"/>
        <w:ind w:right="1099"/>
      </w:pPr>
      <w:r>
        <w:t>Bes</w:t>
      </w:r>
      <w:r>
        <w:rPr>
          <w:spacing w:val="-1"/>
        </w:rPr>
        <w:t>c</w:t>
      </w:r>
      <w:r>
        <w:rPr>
          <w:spacing w:val="-2"/>
        </w:rPr>
        <w:t>h</w:t>
      </w:r>
      <w:r>
        <w:t>rij</w:t>
      </w:r>
      <w:r>
        <w:rPr>
          <w:spacing w:val="1"/>
        </w:rPr>
        <w:t>v</w:t>
      </w:r>
      <w:r>
        <w:t>in</w:t>
      </w:r>
      <w:r>
        <w:rPr>
          <w:spacing w:val="-1"/>
        </w:rPr>
        <w:t>g</w:t>
      </w:r>
      <w:r>
        <w:t>;</w:t>
      </w:r>
      <w:r>
        <w:rPr>
          <w:spacing w:val="-2"/>
        </w:rPr>
        <w:t xml:space="preserve"> I</w:t>
      </w:r>
      <w:r>
        <w:t>n</w:t>
      </w:r>
      <w:r>
        <w:rPr>
          <w:spacing w:val="-3"/>
        </w:rPr>
        <w:t xml:space="preserve"> </w:t>
      </w:r>
      <w:r>
        <w:t>ons</w:t>
      </w:r>
      <w:r>
        <w:rPr>
          <w:spacing w:val="-1"/>
        </w:rPr>
        <w:t xml:space="preserve"> </w:t>
      </w:r>
      <w:r>
        <w:t>la</w:t>
      </w:r>
      <w:r>
        <w:rPr>
          <w:spacing w:val="-2"/>
        </w:rPr>
        <w:t>b</w:t>
      </w:r>
      <w:r>
        <w:t>orato</w:t>
      </w:r>
      <w:r>
        <w:rPr>
          <w:spacing w:val="-2"/>
        </w:rPr>
        <w:t>r</w:t>
      </w:r>
      <w:r>
        <w:t>ium</w:t>
      </w:r>
      <w:r>
        <w:rPr>
          <w:spacing w:val="-3"/>
        </w:rPr>
        <w:t xml:space="preserve"> </w:t>
      </w:r>
      <w:r>
        <w:t>k</w:t>
      </w:r>
      <w:r>
        <w:rPr>
          <w:spacing w:val="-2"/>
        </w:rPr>
        <w:t>unn</w:t>
      </w:r>
      <w:r>
        <w:rPr>
          <w:spacing w:val="1"/>
        </w:rPr>
        <w:t>e</w:t>
      </w:r>
      <w:r>
        <w:t>n we</w:t>
      </w:r>
      <w:r>
        <w:rPr>
          <w:spacing w:val="-1"/>
        </w:rPr>
        <w:t xml:space="preserve"> </w:t>
      </w:r>
      <w:r>
        <w:t>ve</w:t>
      </w:r>
      <w:r>
        <w:rPr>
          <w:spacing w:val="-1"/>
        </w:rPr>
        <w:t>e</w:t>
      </w:r>
      <w:r>
        <w:t>l</w:t>
      </w:r>
      <w:r>
        <w:rPr>
          <w:spacing w:val="-1"/>
        </w:rPr>
        <w:t xml:space="preserve"> </w:t>
      </w:r>
      <w:r>
        <w:t>versc</w:t>
      </w:r>
      <w:r>
        <w:rPr>
          <w:spacing w:val="-2"/>
        </w:rPr>
        <w:t>h</w:t>
      </w:r>
      <w:r>
        <w:t>ille</w:t>
      </w:r>
      <w:r>
        <w:rPr>
          <w:spacing w:val="-1"/>
        </w:rPr>
        <w:t>n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</w:t>
      </w:r>
      <w:r>
        <w:t>on</w:t>
      </w:r>
      <w:r>
        <w:rPr>
          <w:spacing w:val="-2"/>
        </w:rPr>
        <w:t>d</w:t>
      </w:r>
      <w:r>
        <w:t>erzoe</w:t>
      </w:r>
      <w:r>
        <w:rPr>
          <w:spacing w:val="-1"/>
        </w:rPr>
        <w:t>k</w:t>
      </w:r>
      <w:r>
        <w:t xml:space="preserve">en </w:t>
      </w:r>
      <w:r>
        <w:rPr>
          <w:spacing w:val="-2"/>
        </w:rPr>
        <w:t>u</w:t>
      </w:r>
      <w:r>
        <w:t>itvoer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t>zoals:</w:t>
      </w:r>
      <w:r>
        <w:rPr>
          <w:spacing w:val="-2"/>
        </w:rPr>
        <w:t xml:space="preserve"> m</w:t>
      </w:r>
      <w:r>
        <w:t>el</w:t>
      </w:r>
      <w:r>
        <w:rPr>
          <w:spacing w:val="-3"/>
        </w:rPr>
        <w:t>k</w:t>
      </w:r>
      <w:r>
        <w:t>on</w:t>
      </w:r>
      <w:r>
        <w:rPr>
          <w:spacing w:val="-2"/>
        </w:rPr>
        <w:t>d</w:t>
      </w:r>
      <w:r>
        <w:t>erzoe</w:t>
      </w:r>
      <w:r>
        <w:rPr>
          <w:spacing w:val="-1"/>
        </w:rPr>
        <w:t>k</w:t>
      </w:r>
      <w:r>
        <w:t>,</w:t>
      </w:r>
      <w:r>
        <w:rPr>
          <w:spacing w:val="-1"/>
        </w:rPr>
        <w:t xml:space="preserve"> </w:t>
      </w:r>
      <w:r>
        <w:rPr>
          <w:spacing w:val="-2"/>
        </w:rPr>
        <w:t>c</w:t>
      </w:r>
      <w:r>
        <w:t>el</w:t>
      </w:r>
      <w:r>
        <w:rPr>
          <w:spacing w:val="-1"/>
        </w:rPr>
        <w:t xml:space="preserve"> </w:t>
      </w:r>
      <w:r>
        <w:t>g</w:t>
      </w:r>
      <w:r>
        <w:rPr>
          <w:spacing w:val="-1"/>
        </w:rPr>
        <w:t>e</w:t>
      </w:r>
      <w:r>
        <w:t>tal</w:t>
      </w:r>
      <w:r>
        <w:rPr>
          <w:spacing w:val="1"/>
        </w:rPr>
        <w:t xml:space="preserve"> </w:t>
      </w:r>
      <w:r>
        <w:rPr>
          <w:spacing w:val="-2"/>
        </w:rPr>
        <w:t>b</w:t>
      </w:r>
      <w:r>
        <w:t>e</w:t>
      </w:r>
      <w:r>
        <w:rPr>
          <w:spacing w:val="-2"/>
        </w:rPr>
        <w:t>p</w:t>
      </w:r>
      <w:r>
        <w:t>alin</w:t>
      </w:r>
      <w:r>
        <w:rPr>
          <w:spacing w:val="-1"/>
        </w:rPr>
        <w:t>g</w:t>
      </w:r>
      <w:r>
        <w:t>,</w:t>
      </w:r>
      <w:r>
        <w:rPr>
          <w:spacing w:val="-2"/>
        </w:rPr>
        <w:t xml:space="preserve"> u</w:t>
      </w:r>
      <w:r>
        <w:t>rine</w:t>
      </w:r>
      <w:r>
        <w:rPr>
          <w:spacing w:val="-2"/>
        </w:rPr>
        <w:t xml:space="preserve"> </w:t>
      </w:r>
      <w:r>
        <w:t>on</w:t>
      </w:r>
      <w:r>
        <w:rPr>
          <w:spacing w:val="-2"/>
        </w:rPr>
        <w:t>d</w:t>
      </w:r>
      <w:r>
        <w:t>e</w:t>
      </w:r>
      <w:r>
        <w:rPr>
          <w:spacing w:val="2"/>
        </w:rPr>
        <w:t>r</w:t>
      </w:r>
      <w:r>
        <w:t>zoe</w:t>
      </w:r>
      <w:r>
        <w:rPr>
          <w:spacing w:val="-1"/>
        </w:rPr>
        <w:t>k</w:t>
      </w:r>
      <w:r>
        <w:t>,</w:t>
      </w:r>
      <w:r>
        <w:rPr>
          <w:spacing w:val="-2"/>
        </w:rPr>
        <w:t xml:space="preserve"> b</w:t>
      </w:r>
      <w:r>
        <w:t>loed on</w:t>
      </w:r>
      <w:r>
        <w:rPr>
          <w:spacing w:val="-2"/>
        </w:rPr>
        <w:t>d</w:t>
      </w:r>
      <w:r>
        <w:t>erzoe</w:t>
      </w:r>
      <w:r>
        <w:rPr>
          <w:spacing w:val="-1"/>
        </w:rPr>
        <w:t>k</w:t>
      </w:r>
      <w:r>
        <w:t>,</w:t>
      </w:r>
      <w:r>
        <w:rPr>
          <w:spacing w:val="-2"/>
        </w:rPr>
        <w:t xml:space="preserve"> b</w:t>
      </w:r>
      <w:r>
        <w:t>a</w:t>
      </w:r>
      <w:r>
        <w:rPr>
          <w:spacing w:val="-2"/>
        </w:rPr>
        <w:t>c</w:t>
      </w:r>
      <w:r>
        <w:t>t</w:t>
      </w:r>
      <w:r>
        <w:rPr>
          <w:spacing w:val="-1"/>
        </w:rPr>
        <w:t>e</w:t>
      </w:r>
      <w:r>
        <w:t>ri</w:t>
      </w:r>
      <w:r>
        <w:rPr>
          <w:spacing w:val="1"/>
        </w:rPr>
        <w:t>o</w:t>
      </w:r>
      <w:r>
        <w:rPr>
          <w:spacing w:val="-3"/>
        </w:rPr>
        <w:t>l</w:t>
      </w:r>
      <w:r>
        <w:t>ogi</w:t>
      </w:r>
      <w:r>
        <w:rPr>
          <w:spacing w:val="1"/>
        </w:rPr>
        <w:t>s</w:t>
      </w:r>
      <w:r>
        <w:rPr>
          <w:spacing w:val="-2"/>
        </w:rPr>
        <w:t>ch</w:t>
      </w:r>
      <w:r>
        <w:t>e</w:t>
      </w:r>
      <w:r>
        <w:rPr>
          <w:spacing w:val="-2"/>
        </w:rPr>
        <w:t xml:space="preserve"> </w:t>
      </w:r>
      <w:r>
        <w:t>on</w:t>
      </w:r>
      <w:r>
        <w:rPr>
          <w:spacing w:val="-2"/>
        </w:rPr>
        <w:t>d</w:t>
      </w:r>
      <w:r>
        <w:t>erzoe</w:t>
      </w:r>
      <w:r>
        <w:rPr>
          <w:spacing w:val="-1"/>
        </w:rPr>
        <w:t>k</w:t>
      </w:r>
      <w:r>
        <w:t>e</w:t>
      </w:r>
      <w:r>
        <w:rPr>
          <w:spacing w:val="-2"/>
        </w:rPr>
        <w:t>n</w:t>
      </w:r>
      <w:r>
        <w:t>,</w:t>
      </w:r>
      <w:r>
        <w:rPr>
          <w:spacing w:val="-2"/>
        </w:rPr>
        <w:t xml:space="preserve"> m</w:t>
      </w:r>
      <w:r>
        <w:t>est</w:t>
      </w:r>
      <w:r>
        <w:rPr>
          <w:spacing w:val="-2"/>
        </w:rPr>
        <w:t xml:space="preserve"> </w:t>
      </w:r>
      <w:r>
        <w:t>on</w:t>
      </w:r>
      <w:r>
        <w:rPr>
          <w:spacing w:val="-2"/>
        </w:rPr>
        <w:t>d</w:t>
      </w:r>
      <w:r>
        <w:t>erzoe</w:t>
      </w:r>
      <w:r>
        <w:rPr>
          <w:spacing w:val="-1"/>
        </w:rPr>
        <w:t>k</w:t>
      </w:r>
      <w:r>
        <w:t>,</w:t>
      </w:r>
      <w:r>
        <w:rPr>
          <w:spacing w:val="-2"/>
        </w:rPr>
        <w:t xml:space="preserve"> </w:t>
      </w:r>
      <w:r>
        <w:t>s</w:t>
      </w:r>
      <w:r>
        <w:rPr>
          <w:spacing w:val="1"/>
        </w:rPr>
        <w:t>n</w:t>
      </w:r>
      <w:r>
        <w:t>el</w:t>
      </w:r>
      <w:r>
        <w:rPr>
          <w:spacing w:val="-1"/>
        </w:rPr>
        <w:t>t</w:t>
      </w:r>
      <w:r>
        <w:t>est kalver</w:t>
      </w:r>
      <w:r>
        <w:rPr>
          <w:spacing w:val="-1"/>
        </w:rPr>
        <w:t>d</w:t>
      </w:r>
      <w:r>
        <w:t>ia</w:t>
      </w:r>
      <w:r>
        <w:rPr>
          <w:spacing w:val="-2"/>
        </w:rPr>
        <w:t>r</w:t>
      </w:r>
      <w:r>
        <w:t>ree</w:t>
      </w:r>
      <w:r>
        <w:rPr>
          <w:spacing w:val="-2"/>
        </w:rPr>
        <w:t xml:space="preserve"> </w:t>
      </w:r>
      <w:r>
        <w:t>en</w:t>
      </w:r>
      <w:r>
        <w:rPr>
          <w:spacing w:val="-3"/>
        </w:rPr>
        <w:t xml:space="preserve"> </w:t>
      </w:r>
      <w:r>
        <w:t>spot</w:t>
      </w:r>
      <w:r>
        <w:rPr>
          <w:spacing w:val="-2"/>
        </w:rPr>
        <w:t>ch</w:t>
      </w:r>
      <w:r>
        <w:t>em</w:t>
      </w:r>
      <w:r>
        <w:rPr>
          <w:spacing w:val="-3"/>
        </w:rPr>
        <w:t xml:space="preserve"> </w:t>
      </w:r>
      <w:r>
        <w:t>t</w:t>
      </w:r>
      <w:r>
        <w:rPr>
          <w:spacing w:val="-1"/>
        </w:rPr>
        <w:t>e</w:t>
      </w:r>
      <w:r>
        <w:t>st. Hierv</w:t>
      </w:r>
      <w:r>
        <w:rPr>
          <w:spacing w:val="1"/>
        </w:rPr>
        <w:t>o</w:t>
      </w:r>
      <w:r>
        <w:t>or</w:t>
      </w:r>
      <w:r>
        <w:rPr>
          <w:spacing w:val="-3"/>
        </w:rPr>
        <w:t xml:space="preserve"> </w:t>
      </w:r>
      <w:r>
        <w:rPr>
          <w:spacing w:val="-2"/>
        </w:rPr>
        <w:t>h</w:t>
      </w:r>
      <w:r>
        <w:t>e</w:t>
      </w:r>
      <w:r>
        <w:rPr>
          <w:spacing w:val="-2"/>
        </w:rPr>
        <w:t>bb</w:t>
      </w:r>
      <w:r>
        <w:t xml:space="preserve">en wij </w:t>
      </w:r>
      <w:r>
        <w:rPr>
          <w:spacing w:val="-1"/>
        </w:rPr>
        <w:t>e</w:t>
      </w:r>
      <w:r>
        <w:t>en</w:t>
      </w:r>
      <w:r>
        <w:rPr>
          <w:spacing w:val="-3"/>
        </w:rPr>
        <w:t xml:space="preserve"> </w:t>
      </w:r>
      <w:r>
        <w:rPr>
          <w:spacing w:val="-2"/>
        </w:rPr>
        <w:t>u</w:t>
      </w:r>
      <w:r>
        <w:t>itg</w:t>
      </w:r>
      <w:r>
        <w:rPr>
          <w:spacing w:val="1"/>
        </w:rPr>
        <w:t>e</w:t>
      </w:r>
      <w:r>
        <w:rPr>
          <w:spacing w:val="-2"/>
        </w:rPr>
        <w:t>b</w:t>
      </w:r>
      <w:r>
        <w:t>rei</w:t>
      </w:r>
      <w:r>
        <w:rPr>
          <w:spacing w:val="-1"/>
        </w:rPr>
        <w:t>d</w:t>
      </w:r>
      <w:r>
        <w:t>e</w:t>
      </w:r>
      <w:r>
        <w:rPr>
          <w:spacing w:val="-2"/>
        </w:rPr>
        <w:t xml:space="preserve"> </w:t>
      </w:r>
      <w:r>
        <w:t>inv</w:t>
      </w:r>
      <w:r>
        <w:rPr>
          <w:spacing w:val="-1"/>
        </w:rPr>
        <w:t>e</w:t>
      </w:r>
      <w:r>
        <w:rPr>
          <w:spacing w:val="-2"/>
        </w:rPr>
        <w:t>n</w:t>
      </w:r>
      <w:r>
        <w:t xml:space="preserve">taris </w:t>
      </w:r>
      <w:r>
        <w:rPr>
          <w:spacing w:val="-2"/>
        </w:rPr>
        <w:t>m</w:t>
      </w:r>
      <w:r>
        <w:t>et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>pp</w:t>
      </w:r>
      <w:r>
        <w:t>arat</w:t>
      </w:r>
      <w:r>
        <w:rPr>
          <w:spacing w:val="-1"/>
        </w:rPr>
        <w:t>e</w:t>
      </w:r>
      <w:r>
        <w:rPr>
          <w:spacing w:val="-2"/>
        </w:rPr>
        <w:t>n</w:t>
      </w:r>
      <w:r>
        <w:t>.</w:t>
      </w:r>
    </w:p>
    <w:p w:rsidR="00447E00" w:rsidRDefault="00447E00">
      <w:pPr>
        <w:pStyle w:val="Plattetekst"/>
        <w:kinsoku w:val="0"/>
        <w:overflowPunct w:val="0"/>
        <w:spacing w:line="275" w:lineRule="auto"/>
        <w:ind w:right="1169"/>
      </w:pPr>
      <w:r>
        <w:t>De</w:t>
      </w:r>
      <w:r>
        <w:rPr>
          <w:spacing w:val="-2"/>
        </w:rPr>
        <w:t xml:space="preserve"> d</w:t>
      </w:r>
      <w:r>
        <w:t>e</w:t>
      </w:r>
      <w:r>
        <w:rPr>
          <w:spacing w:val="-2"/>
        </w:rPr>
        <w:t>u</w:t>
      </w:r>
      <w:r>
        <w:t>r</w:t>
      </w:r>
      <w:r>
        <w:rPr>
          <w:spacing w:val="-1"/>
        </w:rPr>
        <w:t xml:space="preserve"> </w:t>
      </w:r>
      <w:r>
        <w:t>lin</w:t>
      </w:r>
      <w:r>
        <w:rPr>
          <w:spacing w:val="-2"/>
        </w:rPr>
        <w:t>k</w:t>
      </w:r>
      <w:r>
        <w:t xml:space="preserve">s </w:t>
      </w:r>
      <w:r>
        <w:rPr>
          <w:spacing w:val="-2"/>
        </w:rPr>
        <w:t>b</w:t>
      </w:r>
      <w:r>
        <w:t>oven op</w:t>
      </w:r>
      <w:r>
        <w:rPr>
          <w:spacing w:val="-2"/>
        </w:rPr>
        <w:t xml:space="preserve"> d</w:t>
      </w:r>
      <w:r>
        <w:t>e</w:t>
      </w:r>
      <w:r>
        <w:rPr>
          <w:spacing w:val="-2"/>
        </w:rPr>
        <w:t xml:space="preserve"> </w:t>
      </w:r>
      <w:r>
        <w:t>afb</w:t>
      </w:r>
      <w:r>
        <w:rPr>
          <w:spacing w:val="-2"/>
        </w:rPr>
        <w:t>e</w:t>
      </w:r>
      <w:r>
        <w:t>el</w:t>
      </w:r>
      <w:r>
        <w:rPr>
          <w:spacing w:val="-2"/>
        </w:rPr>
        <w:t>d</w:t>
      </w:r>
      <w:r>
        <w:t>ing</w:t>
      </w:r>
      <w:r>
        <w:rPr>
          <w:spacing w:val="-2"/>
        </w:rPr>
        <w:t xml:space="preserve"> </w:t>
      </w:r>
      <w:r>
        <w:t>k</w:t>
      </w:r>
      <w:r>
        <w:rPr>
          <w:spacing w:val="2"/>
        </w:rPr>
        <w:t>o</w:t>
      </w:r>
      <w:r>
        <w:t>m</w:t>
      </w:r>
      <w:r>
        <w:rPr>
          <w:spacing w:val="-2"/>
        </w:rPr>
        <w:t xml:space="preserve"> </w:t>
      </w:r>
      <w:r>
        <w:t>je</w:t>
      </w:r>
      <w:r>
        <w:rPr>
          <w:spacing w:val="-2"/>
        </w:rPr>
        <w:t xml:space="preserve"> </w:t>
      </w:r>
      <w:r>
        <w:t>in de</w:t>
      </w:r>
      <w:r>
        <w:rPr>
          <w:spacing w:val="-3"/>
        </w:rPr>
        <w:t xml:space="preserve"> </w:t>
      </w:r>
      <w:r>
        <w:t>ga</w:t>
      </w:r>
      <w:r>
        <w:rPr>
          <w:spacing w:val="-2"/>
        </w:rPr>
        <w:t>n</w:t>
      </w:r>
      <w:r>
        <w:t>g</w:t>
      </w:r>
      <w:r>
        <w:rPr>
          <w:spacing w:val="1"/>
        </w:rPr>
        <w:t xml:space="preserve"> </w:t>
      </w:r>
      <w:r>
        <w:t>en</w:t>
      </w:r>
      <w:r>
        <w:rPr>
          <w:spacing w:val="1"/>
        </w:rPr>
        <w:t xml:space="preserve"> </w:t>
      </w:r>
      <w:r>
        <w:rPr>
          <w:spacing w:val="-2"/>
        </w:rPr>
        <w:t>d</w:t>
      </w:r>
      <w:r>
        <w:t xml:space="preserve">e </w:t>
      </w:r>
      <w:r>
        <w:rPr>
          <w:spacing w:val="-2"/>
        </w:rPr>
        <w:t>d</w:t>
      </w:r>
      <w:r>
        <w:t>e</w:t>
      </w:r>
      <w:r>
        <w:rPr>
          <w:spacing w:val="-2"/>
        </w:rPr>
        <w:t>u</w:t>
      </w:r>
      <w:r>
        <w:t>r re</w:t>
      </w:r>
      <w:r>
        <w:rPr>
          <w:spacing w:val="-2"/>
        </w:rPr>
        <w:t>c</w:t>
      </w:r>
      <w:r>
        <w:rPr>
          <w:spacing w:val="1"/>
        </w:rPr>
        <w:t>h</w:t>
      </w:r>
      <w:r>
        <w:t>ts on</w:t>
      </w:r>
      <w:r>
        <w:rPr>
          <w:spacing w:val="-2"/>
        </w:rPr>
        <w:t>d</w:t>
      </w:r>
      <w:r>
        <w:t>er</w:t>
      </w:r>
      <w:r>
        <w:rPr>
          <w:spacing w:val="-2"/>
        </w:rPr>
        <w:t xml:space="preserve"> </w:t>
      </w:r>
      <w:r>
        <w:t>gre</w:t>
      </w:r>
      <w:r>
        <w:rPr>
          <w:spacing w:val="-2"/>
        </w:rPr>
        <w:t>n</w:t>
      </w:r>
      <w:r>
        <w:t>st</w:t>
      </w:r>
      <w:r>
        <w:rPr>
          <w:spacing w:val="-1"/>
        </w:rPr>
        <w:t xml:space="preserve"> </w:t>
      </w:r>
      <w:r>
        <w:t>aan</w:t>
      </w:r>
      <w:r>
        <w:rPr>
          <w:spacing w:val="-3"/>
        </w:rPr>
        <w:t xml:space="preserve"> </w:t>
      </w:r>
      <w:r>
        <w:t>spre</w:t>
      </w:r>
      <w:r>
        <w:rPr>
          <w:spacing w:val="-2"/>
        </w:rPr>
        <w:t>e</w:t>
      </w:r>
      <w:r>
        <w:t>k</w:t>
      </w:r>
      <w:r>
        <w:rPr>
          <w:spacing w:val="-1"/>
        </w:rPr>
        <w:t>k</w:t>
      </w:r>
      <w:r>
        <w:t>a</w:t>
      </w:r>
      <w:r>
        <w:rPr>
          <w:spacing w:val="-2"/>
        </w:rPr>
        <w:t>m</w:t>
      </w:r>
      <w:r>
        <w:t>er</w:t>
      </w:r>
      <w:r>
        <w:rPr>
          <w:spacing w:val="-1"/>
        </w:rPr>
        <w:t xml:space="preserve"> </w:t>
      </w:r>
      <w:r>
        <w:t>1. H</w:t>
      </w:r>
      <w:r>
        <w:rPr>
          <w:spacing w:val="-1"/>
        </w:rPr>
        <w:t>e</w:t>
      </w:r>
      <w:r>
        <w:t>t</w:t>
      </w:r>
      <w:r>
        <w:rPr>
          <w:spacing w:val="-2"/>
        </w:rPr>
        <w:t xml:space="preserve"> </w:t>
      </w:r>
      <w:r>
        <w:t>la</w:t>
      </w:r>
      <w:r>
        <w:rPr>
          <w:spacing w:val="-1"/>
        </w:rPr>
        <w:t>b</w:t>
      </w:r>
      <w:r>
        <w:t>oratori</w:t>
      </w:r>
      <w:r>
        <w:rPr>
          <w:spacing w:val="-2"/>
        </w:rPr>
        <w:t>u</w:t>
      </w:r>
      <w:r>
        <w:t>m</w:t>
      </w:r>
      <w:r>
        <w:rPr>
          <w:spacing w:val="-2"/>
        </w:rPr>
        <w:t xml:space="preserve"> </w:t>
      </w:r>
      <w:r>
        <w:t>ligt</w:t>
      </w:r>
      <w:r>
        <w:rPr>
          <w:spacing w:val="-1"/>
        </w:rPr>
        <w:t xml:space="preserve"> </w:t>
      </w:r>
      <w:r>
        <w:rPr>
          <w:spacing w:val="-2"/>
        </w:rPr>
        <w:t>du</w:t>
      </w:r>
      <w:r>
        <w:t xml:space="preserve">s </w:t>
      </w:r>
      <w:r>
        <w:rPr>
          <w:spacing w:val="-2"/>
        </w:rPr>
        <w:t>n</w:t>
      </w:r>
      <w:r>
        <w:t xml:space="preserve">et als 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>p</w:t>
      </w:r>
      <w:r>
        <w:t>oth</w:t>
      </w:r>
      <w:r>
        <w:rPr>
          <w:spacing w:val="-2"/>
        </w:rPr>
        <w:t>e</w:t>
      </w:r>
      <w:r>
        <w:t xml:space="preserve">ek </w:t>
      </w:r>
      <w:r>
        <w:rPr>
          <w:spacing w:val="-2"/>
        </w:rPr>
        <w:t>c</w:t>
      </w:r>
      <w:r>
        <w:t>e</w:t>
      </w:r>
      <w:r>
        <w:rPr>
          <w:spacing w:val="-2"/>
        </w:rPr>
        <w:t>n</w:t>
      </w:r>
      <w:r>
        <w:t>traal</w:t>
      </w:r>
      <w:r>
        <w:rPr>
          <w:spacing w:val="-1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onze</w:t>
      </w:r>
      <w:r>
        <w:rPr>
          <w:spacing w:val="-3"/>
        </w:rPr>
        <w:t xml:space="preserve"> </w:t>
      </w:r>
      <w:r>
        <w:rPr>
          <w:spacing w:val="-2"/>
        </w:rPr>
        <w:t>p</w:t>
      </w:r>
      <w:r>
        <w:t>ra</w:t>
      </w:r>
      <w:r>
        <w:rPr>
          <w:spacing w:val="2"/>
        </w:rPr>
        <w:t>k</w:t>
      </w:r>
      <w:r>
        <w:t>tijk.</w:t>
      </w:r>
    </w:p>
    <w:p w:rsidR="00447E00" w:rsidRDefault="00447E00">
      <w:pPr>
        <w:pStyle w:val="Plattetekst"/>
        <w:kinsoku w:val="0"/>
        <w:overflowPunct w:val="0"/>
        <w:spacing w:before="1" w:line="278" w:lineRule="auto"/>
        <w:ind w:right="1432"/>
      </w:pPr>
      <w:r>
        <w:rPr>
          <w:spacing w:val="-2"/>
        </w:rPr>
        <w:t>I</w:t>
      </w:r>
      <w:r>
        <w:t>n</w:t>
      </w:r>
      <w:r>
        <w:rPr>
          <w:spacing w:val="-3"/>
        </w:rPr>
        <w:t xml:space="preserve"> </w:t>
      </w:r>
      <w:r>
        <w:rPr>
          <w:spacing w:val="-2"/>
        </w:rPr>
        <w:t>d</w:t>
      </w:r>
      <w:r>
        <w:rPr>
          <w:spacing w:val="1"/>
        </w:rPr>
        <w:t>e</w:t>
      </w:r>
      <w:r>
        <w:t>ze</w:t>
      </w:r>
      <w:r>
        <w:rPr>
          <w:spacing w:val="-2"/>
        </w:rPr>
        <w:t xml:space="preserve"> </w:t>
      </w:r>
      <w:r>
        <w:t>rui</w:t>
      </w:r>
      <w:r>
        <w:rPr>
          <w:spacing w:val="-2"/>
        </w:rPr>
        <w:t>m</w:t>
      </w:r>
      <w:r>
        <w:t xml:space="preserve">te </w:t>
      </w:r>
      <w:r>
        <w:rPr>
          <w:spacing w:val="-2"/>
        </w:rPr>
        <w:t>h</w:t>
      </w:r>
      <w:r>
        <w:t>e</w:t>
      </w:r>
      <w:r>
        <w:rPr>
          <w:spacing w:val="-2"/>
        </w:rPr>
        <w:t>bb</w:t>
      </w:r>
      <w:r>
        <w:rPr>
          <w:spacing w:val="1"/>
        </w:rPr>
        <w:t>e</w:t>
      </w:r>
      <w:r>
        <w:t>n</w:t>
      </w:r>
      <w:r>
        <w:rPr>
          <w:spacing w:val="-3"/>
        </w:rPr>
        <w:t xml:space="preserve"> </w:t>
      </w:r>
      <w:r>
        <w:t>w</w:t>
      </w:r>
      <w:r>
        <w:rPr>
          <w:spacing w:val="1"/>
        </w:rPr>
        <w:t>i</w:t>
      </w:r>
      <w:r>
        <w:t>j</w:t>
      </w:r>
      <w:r>
        <w:rPr>
          <w:spacing w:val="-1"/>
        </w:rPr>
        <w:t xml:space="preserve"> </w:t>
      </w:r>
      <w:r>
        <w:t>twee</w:t>
      </w:r>
      <w:r>
        <w:rPr>
          <w:spacing w:val="-2"/>
        </w:rPr>
        <w:t xml:space="preserve"> </w:t>
      </w:r>
      <w:r>
        <w:t>aa</w:t>
      </w:r>
      <w:r>
        <w:rPr>
          <w:spacing w:val="-2"/>
        </w:rPr>
        <w:t>n</w:t>
      </w:r>
      <w:r>
        <w:t>re</w:t>
      </w:r>
      <w:r>
        <w:rPr>
          <w:spacing w:val="-2"/>
        </w:rPr>
        <w:t>ch</w:t>
      </w:r>
      <w:r>
        <w:t>t</w:t>
      </w:r>
      <w:r>
        <w:rPr>
          <w:spacing w:val="1"/>
        </w:rPr>
        <w:t>e</w:t>
      </w:r>
      <w:r>
        <w:rPr>
          <w:spacing w:val="-2"/>
        </w:rPr>
        <w:t>n</w:t>
      </w:r>
      <w:r>
        <w:t>.</w:t>
      </w:r>
      <w:r>
        <w:rPr>
          <w:spacing w:val="-1"/>
        </w:rPr>
        <w:t xml:space="preserve"> </w:t>
      </w:r>
      <w:r>
        <w:rPr>
          <w:spacing w:val="-2"/>
        </w:rPr>
        <w:t>O</w:t>
      </w:r>
      <w:r>
        <w:t>ok sta</w:t>
      </w:r>
      <w:r>
        <w:rPr>
          <w:spacing w:val="-1"/>
        </w:rPr>
        <w:t>a</w:t>
      </w:r>
      <w:r>
        <w:t>t</w:t>
      </w:r>
      <w:r>
        <w:rPr>
          <w:spacing w:val="-2"/>
        </w:rPr>
        <w:t xml:space="preserve"> h</w:t>
      </w:r>
      <w:r>
        <w:t>ier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>e</w:t>
      </w:r>
      <w:r>
        <w:t>n koelkast</w:t>
      </w:r>
      <w:r>
        <w:rPr>
          <w:spacing w:val="-2"/>
        </w:rPr>
        <w:t xml:space="preserve"> m</w:t>
      </w:r>
      <w:r>
        <w:t xml:space="preserve">et </w:t>
      </w:r>
      <w:r>
        <w:rPr>
          <w:spacing w:val="-2"/>
        </w:rPr>
        <w:t>d</w:t>
      </w:r>
      <w:r>
        <w:t>ie</w:t>
      </w:r>
      <w:r>
        <w:rPr>
          <w:spacing w:val="-2"/>
        </w:rPr>
        <w:t>p</w:t>
      </w:r>
      <w:r>
        <w:t>vriesva</w:t>
      </w:r>
      <w:r>
        <w:rPr>
          <w:spacing w:val="-3"/>
        </w:rPr>
        <w:t>k</w:t>
      </w:r>
      <w:r>
        <w:t>.</w:t>
      </w:r>
    </w:p>
    <w:p w:rsidR="00447E00" w:rsidRDefault="00447E00">
      <w:pPr>
        <w:kinsoku w:val="0"/>
        <w:overflowPunct w:val="0"/>
        <w:spacing w:before="4" w:line="190" w:lineRule="exact"/>
        <w:rPr>
          <w:sz w:val="19"/>
          <w:szCs w:val="19"/>
        </w:rPr>
      </w:pPr>
    </w:p>
    <w:p w:rsidR="00447E00" w:rsidRDefault="00B5296E">
      <w:pPr>
        <w:pStyle w:val="Plattetekst"/>
        <w:kinsoku w:val="0"/>
        <w:overflowPunct w:val="0"/>
        <w:spacing w:line="276" w:lineRule="auto"/>
        <w:ind w:right="1294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2848" behindDoc="1" locked="0" layoutInCell="0" allowOverlap="1">
                <wp:simplePos x="0" y="0"/>
                <wp:positionH relativeFrom="page">
                  <wp:posOffset>4859020</wp:posOffset>
                </wp:positionH>
                <wp:positionV relativeFrom="paragraph">
                  <wp:posOffset>266065</wp:posOffset>
                </wp:positionV>
                <wp:extent cx="2413000" cy="1168400"/>
                <wp:effectExtent l="0" t="0" r="0" b="0"/>
                <wp:wrapNone/>
                <wp:docPr id="149" name="Rectangle 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1168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47E00" w:rsidRDefault="00B5296E">
                            <w:pPr>
                              <w:widowControl/>
                              <w:autoSpaceDE/>
                              <w:autoSpaceDN/>
                              <w:adjustRightInd/>
                              <w:spacing w:line="1840" w:lineRule="atLeast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2413000" cy="1168400"/>
                                  <wp:effectExtent l="0" t="0" r="0" b="0"/>
                                  <wp:docPr id="88" name="Afbeelding 5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413000" cy="11684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447E00" w:rsidRDefault="00447E00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78" o:spid="_x0000_s1063" style="position:absolute;left:0;text-align:left;margin-left:382.6pt;margin-top:20.95pt;width:190pt;height:92pt;z-index:-251653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" o:allowincell="f" filled="f" stroked="f">
                <v:textbox inset="0,0,0,0">
                  <w:txbxContent>
                    <w:p w:rsidR="00447E00" w:rsidRDefault="00B5296E">
                      <w:pPr>
                        <w:widowControl/>
                        <w:autoSpaceDE/>
                        <w:autoSpaceDN/>
                        <w:adjustRightInd/>
                        <w:spacing w:line="1840" w:lineRule="atLeast"/>
                      </w:pPr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2413000" cy="1168400"/>
                            <wp:effectExtent l="0" t="0" r="0" b="0"/>
                            <wp:docPr id="88" name="Afbeelding 5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413000" cy="11684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447E00" w:rsidRDefault="00447E00"/>
                  </w:txbxContent>
                </v:textbox>
                <w10:wrap anchorx="page"/>
              </v:rect>
            </w:pict>
          </mc:Fallback>
        </mc:AlternateContent>
      </w:r>
      <w:r w:rsidR="00447E00">
        <w:rPr>
          <w:spacing w:val="-2"/>
        </w:rPr>
        <w:t>In</w:t>
      </w:r>
      <w:r w:rsidR="00447E00">
        <w:t>ve</w:t>
      </w:r>
      <w:r w:rsidR="00447E00">
        <w:rPr>
          <w:spacing w:val="-2"/>
        </w:rPr>
        <w:t>n</w:t>
      </w:r>
      <w:r w:rsidR="00447E00">
        <w:t>taris;</w:t>
      </w:r>
      <w:r w:rsidR="00447E00">
        <w:rPr>
          <w:spacing w:val="-1"/>
        </w:rPr>
        <w:t xml:space="preserve"> </w:t>
      </w:r>
      <w:r w:rsidR="00447E00">
        <w:t>Tafels,</w:t>
      </w:r>
      <w:r w:rsidR="00447E00">
        <w:rPr>
          <w:spacing w:val="-2"/>
        </w:rPr>
        <w:t xml:space="preserve"> </w:t>
      </w:r>
      <w:r w:rsidR="00447E00">
        <w:t>kr</w:t>
      </w:r>
      <w:r w:rsidR="00447E00">
        <w:rPr>
          <w:spacing w:val="-1"/>
        </w:rPr>
        <w:t>u</w:t>
      </w:r>
      <w:r w:rsidR="00447E00">
        <w:t>k</w:t>
      </w:r>
      <w:r w:rsidR="00447E00">
        <w:rPr>
          <w:spacing w:val="-1"/>
        </w:rPr>
        <w:t>k</w:t>
      </w:r>
      <w:r w:rsidR="00447E00">
        <w:t>e</w:t>
      </w:r>
      <w:r w:rsidR="00447E00">
        <w:rPr>
          <w:spacing w:val="-2"/>
        </w:rPr>
        <w:t>n</w:t>
      </w:r>
      <w:r w:rsidR="00447E00">
        <w:t>,</w:t>
      </w:r>
      <w:r w:rsidR="00447E00">
        <w:rPr>
          <w:spacing w:val="-2"/>
        </w:rPr>
        <w:t xml:space="preserve"> </w:t>
      </w:r>
      <w:r w:rsidR="00447E00">
        <w:t>koelkast</w:t>
      </w:r>
      <w:r w:rsidR="00447E00">
        <w:rPr>
          <w:spacing w:val="-2"/>
        </w:rPr>
        <w:t xml:space="preserve"> (m</w:t>
      </w:r>
      <w:r w:rsidR="00447E00">
        <w:t>et</w:t>
      </w:r>
      <w:r w:rsidR="00447E00">
        <w:rPr>
          <w:spacing w:val="-2"/>
        </w:rPr>
        <w:t xml:space="preserve"> </w:t>
      </w:r>
      <w:r w:rsidR="00447E00">
        <w:rPr>
          <w:spacing w:val="2"/>
        </w:rPr>
        <w:t>v</w:t>
      </w:r>
      <w:r w:rsidR="00447E00">
        <w:t>ries</w:t>
      </w:r>
      <w:r w:rsidR="00447E00">
        <w:rPr>
          <w:spacing w:val="1"/>
        </w:rPr>
        <w:t>v</w:t>
      </w:r>
      <w:r w:rsidR="00447E00">
        <w:t>ak</w:t>
      </w:r>
      <w:r w:rsidR="00447E00">
        <w:rPr>
          <w:spacing w:val="-2"/>
        </w:rPr>
        <w:t>)</w:t>
      </w:r>
      <w:r w:rsidR="00447E00">
        <w:t>,</w:t>
      </w:r>
      <w:r w:rsidR="00447E00">
        <w:rPr>
          <w:spacing w:val="-2"/>
        </w:rPr>
        <w:t xml:space="preserve"> </w:t>
      </w:r>
      <w:r w:rsidR="00447E00">
        <w:t>spot</w:t>
      </w:r>
      <w:r w:rsidR="00447E00">
        <w:rPr>
          <w:spacing w:val="-2"/>
        </w:rPr>
        <w:t>ch</w:t>
      </w:r>
      <w:r w:rsidR="00447E00">
        <w:t>em</w:t>
      </w:r>
      <w:r w:rsidR="00447E00">
        <w:rPr>
          <w:spacing w:val="-3"/>
        </w:rPr>
        <w:t xml:space="preserve"> </w:t>
      </w:r>
      <w:r w:rsidR="00447E00">
        <w:t>EZ,</w:t>
      </w:r>
      <w:r w:rsidR="00447E00">
        <w:rPr>
          <w:spacing w:val="-2"/>
        </w:rPr>
        <w:t xml:space="preserve"> m</w:t>
      </w:r>
      <w:r w:rsidR="00447E00">
        <w:t>i</w:t>
      </w:r>
      <w:r w:rsidR="00447E00">
        <w:rPr>
          <w:spacing w:val="-1"/>
        </w:rPr>
        <w:t>c</w:t>
      </w:r>
      <w:r w:rsidR="00447E00">
        <w:t>roscoo</w:t>
      </w:r>
      <w:r w:rsidR="00447E00">
        <w:rPr>
          <w:spacing w:val="-2"/>
        </w:rPr>
        <w:t>p</w:t>
      </w:r>
      <w:r w:rsidR="00447E00">
        <w:t xml:space="preserve">, </w:t>
      </w:r>
      <w:r w:rsidR="00447E00">
        <w:rPr>
          <w:spacing w:val="-2"/>
        </w:rPr>
        <w:t>b</w:t>
      </w:r>
      <w:r w:rsidR="00447E00">
        <w:t>roe</w:t>
      </w:r>
      <w:r w:rsidR="00447E00">
        <w:rPr>
          <w:spacing w:val="-2"/>
        </w:rPr>
        <w:t>d</w:t>
      </w:r>
      <w:r w:rsidR="00447E00">
        <w:t>sto</w:t>
      </w:r>
      <w:r w:rsidR="00447E00">
        <w:rPr>
          <w:spacing w:val="-2"/>
        </w:rPr>
        <w:t>o</w:t>
      </w:r>
      <w:r w:rsidR="00447E00">
        <w:t>f,</w:t>
      </w:r>
      <w:r w:rsidR="00447E00">
        <w:rPr>
          <w:spacing w:val="-1"/>
        </w:rPr>
        <w:t xml:space="preserve"> </w:t>
      </w:r>
      <w:r w:rsidR="00447E00">
        <w:rPr>
          <w:spacing w:val="-2"/>
        </w:rPr>
        <w:t>c</w:t>
      </w:r>
      <w:r w:rsidR="00447E00">
        <w:t>e</w:t>
      </w:r>
      <w:r w:rsidR="00447E00">
        <w:rPr>
          <w:spacing w:val="-2"/>
        </w:rPr>
        <w:t>n</w:t>
      </w:r>
      <w:r w:rsidR="00447E00">
        <w:t>trif</w:t>
      </w:r>
      <w:r w:rsidR="00447E00">
        <w:rPr>
          <w:spacing w:val="-2"/>
        </w:rPr>
        <w:t>u</w:t>
      </w:r>
      <w:r w:rsidR="00447E00">
        <w:t>g</w:t>
      </w:r>
      <w:r w:rsidR="00447E00">
        <w:rPr>
          <w:spacing w:val="-1"/>
        </w:rPr>
        <w:t>e</w:t>
      </w:r>
      <w:r w:rsidR="00447E00">
        <w:t>,</w:t>
      </w:r>
      <w:r w:rsidR="00447E00">
        <w:rPr>
          <w:spacing w:val="-2"/>
        </w:rPr>
        <w:t xml:space="preserve"> </w:t>
      </w:r>
      <w:r w:rsidR="00447E00">
        <w:t>z</w:t>
      </w:r>
      <w:r w:rsidR="00447E00">
        <w:rPr>
          <w:spacing w:val="-1"/>
        </w:rPr>
        <w:t>e</w:t>
      </w:r>
      <w:r w:rsidR="00447E00">
        <w:t>e</w:t>
      </w:r>
      <w:r w:rsidR="00447E00">
        <w:rPr>
          <w:spacing w:val="-2"/>
        </w:rPr>
        <w:t>pd</w:t>
      </w:r>
      <w:r w:rsidR="00447E00">
        <w:t>ispe</w:t>
      </w:r>
      <w:r w:rsidR="00447E00">
        <w:rPr>
          <w:spacing w:val="-2"/>
        </w:rPr>
        <w:t>n</w:t>
      </w:r>
      <w:r w:rsidR="00447E00">
        <w:t>ser,</w:t>
      </w:r>
      <w:r w:rsidR="00447E00">
        <w:rPr>
          <w:spacing w:val="1"/>
        </w:rPr>
        <w:t xml:space="preserve"> </w:t>
      </w:r>
      <w:r w:rsidR="00447E00">
        <w:rPr>
          <w:spacing w:val="-2"/>
        </w:rPr>
        <w:t>p</w:t>
      </w:r>
      <w:r w:rsidR="00447E00">
        <w:t>r</w:t>
      </w:r>
      <w:r w:rsidR="00447E00">
        <w:rPr>
          <w:spacing w:val="1"/>
        </w:rPr>
        <w:t>u</w:t>
      </w:r>
      <w:r w:rsidR="00447E00">
        <w:t>lle</w:t>
      </w:r>
      <w:r w:rsidR="00447E00">
        <w:rPr>
          <w:spacing w:val="-1"/>
        </w:rPr>
        <w:t>n</w:t>
      </w:r>
      <w:r w:rsidR="00447E00">
        <w:rPr>
          <w:spacing w:val="-2"/>
        </w:rPr>
        <w:t>b</w:t>
      </w:r>
      <w:r w:rsidR="00447E00">
        <w:t>ak,</w:t>
      </w:r>
    </w:p>
    <w:p w:rsidR="00447E00" w:rsidRDefault="00447E00">
      <w:pPr>
        <w:pStyle w:val="Plattetekst"/>
        <w:kinsoku w:val="0"/>
        <w:overflowPunct w:val="0"/>
        <w:spacing w:line="341" w:lineRule="exact"/>
      </w:pPr>
      <w:r>
        <w:t>torkr</w:t>
      </w:r>
      <w:r>
        <w:rPr>
          <w:spacing w:val="-1"/>
        </w:rPr>
        <w:t>o</w:t>
      </w:r>
      <w:r>
        <w:t>lho</w:t>
      </w:r>
      <w:r>
        <w:rPr>
          <w:spacing w:val="-2"/>
        </w:rPr>
        <w:t>ud</w:t>
      </w:r>
      <w:r>
        <w:t>er.</w:t>
      </w:r>
    </w:p>
    <w:p w:rsidR="00447E00" w:rsidRDefault="00447E00">
      <w:pPr>
        <w:kinsoku w:val="0"/>
        <w:overflowPunct w:val="0"/>
        <w:spacing w:before="11" w:line="240" w:lineRule="exact"/>
      </w:pPr>
    </w:p>
    <w:p w:rsidR="00447E00" w:rsidRDefault="00447E00">
      <w:pPr>
        <w:pStyle w:val="Plattetekst"/>
        <w:kinsoku w:val="0"/>
        <w:overflowPunct w:val="0"/>
      </w:pPr>
      <w:r>
        <w:t>To</w:t>
      </w:r>
      <w:r>
        <w:rPr>
          <w:spacing w:val="-1"/>
        </w:rPr>
        <w:t>t</w:t>
      </w:r>
      <w:r>
        <w:t>aal</w:t>
      </w:r>
      <w:r>
        <w:rPr>
          <w:spacing w:val="-1"/>
        </w:rPr>
        <w:t xml:space="preserve"> </w:t>
      </w:r>
      <w:r>
        <w:t>€</w:t>
      </w:r>
      <w:r>
        <w:rPr>
          <w:spacing w:val="-2"/>
        </w:rPr>
        <w:t xml:space="preserve"> </w:t>
      </w:r>
      <w:r>
        <w:t>5.</w:t>
      </w:r>
      <w:r>
        <w:rPr>
          <w:spacing w:val="-1"/>
        </w:rPr>
        <w:t>674,27</w:t>
      </w:r>
    </w:p>
    <w:p w:rsidR="00447E00" w:rsidRDefault="00447E00">
      <w:pPr>
        <w:pStyle w:val="Plattetekst"/>
        <w:kinsoku w:val="0"/>
        <w:overflowPunct w:val="0"/>
        <w:sectPr w:rsidR="00447E00">
          <w:footerReference w:type="default" r:id="rId43"/>
          <w:pgSz w:w="11907" w:h="16840"/>
          <w:pgMar w:top="1780" w:right="340" w:bottom="980" w:left="1300" w:header="305" w:footer="780" w:gutter="0"/>
          <w:pgNumType w:start="31"/>
          <w:cols w:space="708" w:equalWidth="0">
            <w:col w:w="10267"/>
          </w:cols>
          <w:noEndnote/>
        </w:sectPr>
      </w:pPr>
    </w:p>
    <w:p w:rsidR="00447E00" w:rsidRDefault="00447E00">
      <w:pPr>
        <w:numPr>
          <w:ilvl w:val="1"/>
          <w:numId w:val="31"/>
        </w:numPr>
        <w:tabs>
          <w:tab w:val="left" w:pos="759"/>
          <w:tab w:val="left" w:pos="1129"/>
        </w:tabs>
        <w:kinsoku w:val="0"/>
        <w:overflowPunct w:val="0"/>
        <w:spacing w:before="10"/>
        <w:ind w:left="759" w:hanging="643"/>
        <w:rPr>
          <w:rFonts w:ascii="Calibri" w:hAnsi="Calibri" w:cs="Calibri"/>
          <w:color w:val="000000"/>
          <w:sz w:val="32"/>
          <w:szCs w:val="32"/>
        </w:rPr>
      </w:pPr>
      <w:r>
        <w:rPr>
          <w:rFonts w:ascii="Calibri" w:hAnsi="Calibri" w:cs="Calibri"/>
          <w:b/>
          <w:bCs/>
          <w:i/>
          <w:iCs/>
          <w:color w:val="76923B"/>
          <w:sz w:val="32"/>
          <w:szCs w:val="32"/>
        </w:rPr>
        <w:lastRenderedPageBreak/>
        <w:t>|</w:t>
      </w:r>
      <w:r>
        <w:rPr>
          <w:rFonts w:ascii="Calibri" w:hAnsi="Calibri" w:cs="Calibri"/>
          <w:b/>
          <w:bCs/>
          <w:i/>
          <w:iCs/>
          <w:color w:val="76923B"/>
          <w:sz w:val="32"/>
          <w:szCs w:val="32"/>
        </w:rPr>
        <w:tab/>
      </w:r>
      <w:r>
        <w:rPr>
          <w:rFonts w:ascii="Calibri" w:hAnsi="Calibri" w:cs="Calibri"/>
          <w:i/>
          <w:iCs/>
          <w:color w:val="000000"/>
          <w:sz w:val="32"/>
          <w:szCs w:val="32"/>
        </w:rPr>
        <w:t>Röntgen</w:t>
      </w:r>
    </w:p>
    <w:p w:rsidR="00447E00" w:rsidRDefault="00447E00">
      <w:pPr>
        <w:kinsoku w:val="0"/>
        <w:overflowPunct w:val="0"/>
        <w:spacing w:before="17" w:line="240" w:lineRule="exact"/>
      </w:pPr>
    </w:p>
    <w:p w:rsidR="00447E00" w:rsidRDefault="00447E00">
      <w:pPr>
        <w:pStyle w:val="Plattetekst"/>
        <w:kinsoku w:val="0"/>
        <w:overflowPunct w:val="0"/>
        <w:spacing w:line="276" w:lineRule="auto"/>
        <w:ind w:right="1095"/>
      </w:pPr>
      <w:r>
        <w:t>Bes</w:t>
      </w:r>
      <w:r>
        <w:rPr>
          <w:spacing w:val="-1"/>
        </w:rPr>
        <w:t>c</w:t>
      </w:r>
      <w:r>
        <w:rPr>
          <w:spacing w:val="-2"/>
        </w:rPr>
        <w:t>h</w:t>
      </w:r>
      <w:r>
        <w:t>rij</w:t>
      </w:r>
      <w:r>
        <w:rPr>
          <w:spacing w:val="1"/>
        </w:rPr>
        <w:t>v</w:t>
      </w:r>
      <w:r>
        <w:t>in</w:t>
      </w:r>
      <w:r>
        <w:rPr>
          <w:spacing w:val="-1"/>
        </w:rPr>
        <w:t>g</w:t>
      </w:r>
      <w:r>
        <w:t>;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>z</w:t>
      </w:r>
      <w:r>
        <w:t>e</w:t>
      </w:r>
      <w:r>
        <w:rPr>
          <w:spacing w:val="-2"/>
        </w:rPr>
        <w:t xml:space="preserve"> </w:t>
      </w:r>
      <w:r>
        <w:t>rui</w:t>
      </w:r>
      <w:r>
        <w:rPr>
          <w:spacing w:val="-2"/>
        </w:rPr>
        <w:t>m</w:t>
      </w:r>
      <w:r>
        <w:t>te</w:t>
      </w:r>
      <w:r>
        <w:rPr>
          <w:spacing w:val="-3"/>
        </w:rPr>
        <w:t xml:space="preserve"> </w:t>
      </w:r>
      <w:r>
        <w:t xml:space="preserve">is </w:t>
      </w:r>
      <w:r>
        <w:rPr>
          <w:spacing w:val="-2"/>
        </w:rPr>
        <w:t>b</w:t>
      </w:r>
      <w:r>
        <w:t>e</w:t>
      </w:r>
      <w:r>
        <w:rPr>
          <w:spacing w:val="-2"/>
        </w:rPr>
        <w:t>d</w:t>
      </w:r>
      <w:r>
        <w:t>oeld</w:t>
      </w:r>
      <w:r>
        <w:rPr>
          <w:spacing w:val="-2"/>
        </w:rPr>
        <w:t xml:space="preserve"> </w:t>
      </w:r>
      <w:r>
        <w:t>voor</w:t>
      </w:r>
      <w:r>
        <w:rPr>
          <w:spacing w:val="-1"/>
        </w:rPr>
        <w:t xml:space="preserve"> </w:t>
      </w:r>
      <w:r>
        <w:rPr>
          <w:spacing w:val="-2"/>
        </w:rPr>
        <w:t>h</w:t>
      </w:r>
      <w:r>
        <w:t>et</w:t>
      </w:r>
      <w:r>
        <w:rPr>
          <w:spacing w:val="-3"/>
        </w:rPr>
        <w:t xml:space="preserve"> </w:t>
      </w:r>
      <w:r>
        <w:rPr>
          <w:spacing w:val="-2"/>
        </w:rPr>
        <w:t>m</w:t>
      </w:r>
      <w:r>
        <w:t>ak</w:t>
      </w:r>
      <w:r>
        <w:rPr>
          <w:spacing w:val="-2"/>
        </w:rPr>
        <w:t>e</w:t>
      </w:r>
      <w:r>
        <w:t>n van</w:t>
      </w:r>
      <w:r>
        <w:rPr>
          <w:spacing w:val="-2"/>
        </w:rPr>
        <w:t xml:space="preserve"> </w:t>
      </w:r>
      <w:r>
        <w:t>rö</w:t>
      </w:r>
      <w:r>
        <w:rPr>
          <w:spacing w:val="-2"/>
        </w:rPr>
        <w:t>n</w:t>
      </w:r>
      <w:r>
        <w:t>tg</w:t>
      </w:r>
      <w:r>
        <w:rPr>
          <w:spacing w:val="-2"/>
        </w:rPr>
        <w:t>en</w:t>
      </w:r>
      <w:r>
        <w:t>f</w:t>
      </w:r>
      <w:r>
        <w:rPr>
          <w:spacing w:val="1"/>
        </w:rPr>
        <w:t>o</w:t>
      </w:r>
      <w:r>
        <w:t>to’</w:t>
      </w:r>
      <w:r>
        <w:rPr>
          <w:spacing w:val="-2"/>
        </w:rPr>
        <w:t>s</w:t>
      </w:r>
      <w:r>
        <w:t>.</w:t>
      </w:r>
      <w:r>
        <w:rPr>
          <w:spacing w:val="-1"/>
        </w:rPr>
        <w:t xml:space="preserve"> </w:t>
      </w:r>
      <w:r>
        <w:t xml:space="preserve">Wij </w:t>
      </w:r>
      <w:r>
        <w:rPr>
          <w:spacing w:val="-2"/>
        </w:rPr>
        <w:t>h</w:t>
      </w:r>
      <w:r>
        <w:t>e</w:t>
      </w:r>
      <w:r>
        <w:rPr>
          <w:spacing w:val="-2"/>
        </w:rPr>
        <w:t>bb</w:t>
      </w:r>
      <w:r>
        <w:t>en vo</w:t>
      </w:r>
      <w:r>
        <w:rPr>
          <w:spacing w:val="1"/>
        </w:rPr>
        <w:t>o</w:t>
      </w:r>
      <w:r>
        <w:t xml:space="preserve">r </w:t>
      </w:r>
      <w:r>
        <w:rPr>
          <w:spacing w:val="-2"/>
        </w:rPr>
        <w:t>e</w:t>
      </w:r>
      <w:r>
        <w:t>en</w:t>
      </w:r>
      <w:r>
        <w:rPr>
          <w:spacing w:val="-3"/>
        </w:rPr>
        <w:t xml:space="preserve"> </w:t>
      </w:r>
      <w:r>
        <w:rPr>
          <w:spacing w:val="-2"/>
        </w:rPr>
        <w:t>d</w:t>
      </w:r>
      <w:r>
        <w:t>igitale</w:t>
      </w:r>
      <w:r>
        <w:rPr>
          <w:spacing w:val="-2"/>
        </w:rPr>
        <w:t xml:space="preserve"> </w:t>
      </w:r>
      <w:r>
        <w:t>rö</w:t>
      </w:r>
      <w:r>
        <w:rPr>
          <w:spacing w:val="-2"/>
        </w:rPr>
        <w:t>n</w:t>
      </w:r>
      <w:r>
        <w:t>tg</w:t>
      </w:r>
      <w:r>
        <w:rPr>
          <w:spacing w:val="-2"/>
        </w:rPr>
        <w:t>e</w:t>
      </w:r>
      <w:r>
        <w:t>n</w:t>
      </w:r>
      <w:r>
        <w:rPr>
          <w:spacing w:val="-3"/>
        </w:rPr>
        <w:t xml:space="preserve"> </w:t>
      </w:r>
      <w:r>
        <w:t>g</w:t>
      </w:r>
      <w:r>
        <w:rPr>
          <w:spacing w:val="-1"/>
        </w:rPr>
        <w:t>e</w:t>
      </w:r>
      <w:r>
        <w:t>koz</w:t>
      </w:r>
      <w:r>
        <w:rPr>
          <w:spacing w:val="-1"/>
        </w:rPr>
        <w:t>e</w:t>
      </w:r>
      <w:r>
        <w:rPr>
          <w:spacing w:val="-2"/>
        </w:rPr>
        <w:t>n</w:t>
      </w:r>
      <w:r>
        <w:t>,</w:t>
      </w:r>
      <w:r>
        <w:rPr>
          <w:spacing w:val="-2"/>
        </w:rPr>
        <w:t xml:space="preserve"> d</w:t>
      </w:r>
      <w:r>
        <w:t>it</w:t>
      </w:r>
      <w:r>
        <w:rPr>
          <w:spacing w:val="-2"/>
        </w:rPr>
        <w:t xml:space="preserve"> </w:t>
      </w:r>
      <w:r>
        <w:t>werkt</w:t>
      </w:r>
      <w:r>
        <w:rPr>
          <w:spacing w:val="-1"/>
        </w:rPr>
        <w:t xml:space="preserve"> </w:t>
      </w:r>
      <w:r>
        <w:t>sn</w:t>
      </w:r>
      <w:r>
        <w:rPr>
          <w:spacing w:val="-2"/>
        </w:rPr>
        <w:t>e</w:t>
      </w:r>
      <w:r>
        <w:t>l</w:t>
      </w:r>
      <w:r>
        <w:rPr>
          <w:spacing w:val="-1"/>
        </w:rPr>
        <w:t xml:space="preserve"> </w:t>
      </w:r>
      <w:r>
        <w:t xml:space="preserve">en </w:t>
      </w:r>
      <w:r>
        <w:rPr>
          <w:spacing w:val="-2"/>
        </w:rPr>
        <w:t>p</w:t>
      </w:r>
      <w:r>
        <w:rPr>
          <w:spacing w:val="2"/>
        </w:rPr>
        <w:t>r</w:t>
      </w:r>
      <w:r>
        <w:t>e</w:t>
      </w:r>
      <w:r>
        <w:rPr>
          <w:spacing w:val="-1"/>
        </w:rPr>
        <w:t>t</w:t>
      </w:r>
      <w:r>
        <w:t>tig.</w:t>
      </w:r>
    </w:p>
    <w:p w:rsidR="00447E00" w:rsidRDefault="00B5296E">
      <w:pPr>
        <w:pStyle w:val="Plattetekst"/>
        <w:kinsoku w:val="0"/>
        <w:overflowPunct w:val="0"/>
        <w:spacing w:line="276" w:lineRule="auto"/>
        <w:ind w:right="1384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3872" behindDoc="1" locked="0" layoutInCell="0" allowOverlap="1">
                <wp:simplePos x="0" y="0"/>
                <wp:positionH relativeFrom="page">
                  <wp:posOffset>5180330</wp:posOffset>
                </wp:positionH>
                <wp:positionV relativeFrom="paragraph">
                  <wp:posOffset>297180</wp:posOffset>
                </wp:positionV>
                <wp:extent cx="1803400" cy="1320800"/>
                <wp:effectExtent l="0" t="0" r="0" b="0"/>
                <wp:wrapNone/>
                <wp:docPr id="148" name="Rectangle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03400" cy="1320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47E00" w:rsidRDefault="00B5296E">
                            <w:pPr>
                              <w:widowControl/>
                              <w:autoSpaceDE/>
                              <w:autoSpaceDN/>
                              <w:adjustRightInd/>
                              <w:spacing w:line="2080" w:lineRule="atLeast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1809750" cy="1320800"/>
                                  <wp:effectExtent l="0" t="0" r="0" b="0"/>
                                  <wp:docPr id="87" name="Afbeelding 5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809750" cy="13208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447E00" w:rsidRDefault="00447E00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79" o:spid="_x0000_s1064" style="position:absolute;left:0;text-align:left;margin-left:407.9pt;margin-top:23.4pt;width:142pt;height:104pt;z-index:-251652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" o:allowincell="f" filled="f" stroked="f">
                <v:textbox inset="0,0,0,0">
                  <w:txbxContent>
                    <w:p w:rsidR="00447E00" w:rsidRDefault="00B5296E">
                      <w:pPr>
                        <w:widowControl/>
                        <w:autoSpaceDE/>
                        <w:autoSpaceDN/>
                        <w:adjustRightInd/>
                        <w:spacing w:line="2080" w:lineRule="atLeast"/>
                      </w:pPr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1809750" cy="1320800"/>
                            <wp:effectExtent l="0" t="0" r="0" b="0"/>
                            <wp:docPr id="87" name="Afbeelding 5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809750" cy="13208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447E00" w:rsidRDefault="00447E00"/>
                  </w:txbxContent>
                </v:textbox>
                <w10:wrap anchorx="page"/>
              </v:rect>
            </w:pict>
          </mc:Fallback>
        </mc:AlternateContent>
      </w:r>
      <w:r w:rsidR="00447E00">
        <w:rPr>
          <w:spacing w:val="-2"/>
        </w:rPr>
        <w:t>I</w:t>
      </w:r>
      <w:r w:rsidR="00447E00">
        <w:t>n</w:t>
      </w:r>
      <w:r w:rsidR="00447E00">
        <w:rPr>
          <w:spacing w:val="-3"/>
        </w:rPr>
        <w:t xml:space="preserve"> </w:t>
      </w:r>
      <w:r w:rsidR="00447E00">
        <w:rPr>
          <w:spacing w:val="-2"/>
        </w:rPr>
        <w:t>d</w:t>
      </w:r>
      <w:r w:rsidR="00447E00">
        <w:rPr>
          <w:spacing w:val="1"/>
        </w:rPr>
        <w:t>e</w:t>
      </w:r>
      <w:r w:rsidR="00447E00">
        <w:t>ze</w:t>
      </w:r>
      <w:r w:rsidR="00447E00">
        <w:rPr>
          <w:spacing w:val="-2"/>
        </w:rPr>
        <w:t xml:space="preserve"> </w:t>
      </w:r>
      <w:r w:rsidR="00447E00">
        <w:t>rui</w:t>
      </w:r>
      <w:r w:rsidR="00447E00">
        <w:rPr>
          <w:spacing w:val="-2"/>
        </w:rPr>
        <w:t>m</w:t>
      </w:r>
      <w:r w:rsidR="00447E00">
        <w:t>te</w:t>
      </w:r>
      <w:r w:rsidR="00447E00">
        <w:rPr>
          <w:spacing w:val="-2"/>
        </w:rPr>
        <w:t xml:space="preserve"> </w:t>
      </w:r>
      <w:r w:rsidR="00447E00">
        <w:t>staat een</w:t>
      </w:r>
      <w:r w:rsidR="00447E00">
        <w:rPr>
          <w:spacing w:val="-3"/>
        </w:rPr>
        <w:t xml:space="preserve"> </w:t>
      </w:r>
      <w:r w:rsidR="00447E00">
        <w:rPr>
          <w:spacing w:val="-2"/>
        </w:rPr>
        <w:t>d</w:t>
      </w:r>
      <w:r w:rsidR="00447E00">
        <w:t>igitaal</w:t>
      </w:r>
      <w:r w:rsidR="00447E00">
        <w:rPr>
          <w:spacing w:val="-1"/>
        </w:rPr>
        <w:t xml:space="preserve"> </w:t>
      </w:r>
      <w:r w:rsidR="00447E00">
        <w:t>rö</w:t>
      </w:r>
      <w:r w:rsidR="00447E00">
        <w:rPr>
          <w:spacing w:val="-2"/>
        </w:rPr>
        <w:t>n</w:t>
      </w:r>
      <w:r w:rsidR="00447E00">
        <w:t>tg</w:t>
      </w:r>
      <w:r w:rsidR="00447E00">
        <w:rPr>
          <w:spacing w:val="-2"/>
        </w:rPr>
        <w:t>en</w:t>
      </w:r>
      <w:r w:rsidR="00447E00">
        <w:t>a</w:t>
      </w:r>
      <w:r w:rsidR="00447E00">
        <w:rPr>
          <w:spacing w:val="-2"/>
        </w:rPr>
        <w:t>pp</w:t>
      </w:r>
      <w:r w:rsidR="00447E00">
        <w:t>araat,</w:t>
      </w:r>
      <w:r w:rsidR="00447E00">
        <w:rPr>
          <w:spacing w:val="-2"/>
        </w:rPr>
        <w:t xml:space="preserve"> </w:t>
      </w:r>
      <w:r w:rsidR="00447E00">
        <w:t>e</w:t>
      </w:r>
      <w:r w:rsidR="00447E00">
        <w:rPr>
          <w:spacing w:val="-2"/>
        </w:rPr>
        <w:t>e</w:t>
      </w:r>
      <w:r w:rsidR="00447E00">
        <w:t>n</w:t>
      </w:r>
      <w:r w:rsidR="00447E00">
        <w:rPr>
          <w:spacing w:val="-3"/>
        </w:rPr>
        <w:t xml:space="preserve"> </w:t>
      </w:r>
      <w:r w:rsidR="00447E00">
        <w:t>ontwikk</w:t>
      </w:r>
      <w:r w:rsidR="00447E00">
        <w:rPr>
          <w:spacing w:val="-2"/>
        </w:rPr>
        <w:t>e</w:t>
      </w:r>
      <w:r w:rsidR="00447E00">
        <w:t>laar,</w:t>
      </w:r>
      <w:r w:rsidR="00447E00">
        <w:rPr>
          <w:spacing w:val="-1"/>
        </w:rPr>
        <w:t xml:space="preserve"> </w:t>
      </w:r>
      <w:r w:rsidR="00447E00">
        <w:t>e</w:t>
      </w:r>
      <w:r w:rsidR="00447E00">
        <w:rPr>
          <w:spacing w:val="-2"/>
        </w:rPr>
        <w:t>e</w:t>
      </w:r>
      <w:r w:rsidR="00447E00">
        <w:t>n rö</w:t>
      </w:r>
      <w:r w:rsidR="00447E00">
        <w:rPr>
          <w:spacing w:val="-1"/>
        </w:rPr>
        <w:t>n</w:t>
      </w:r>
      <w:r w:rsidR="00447E00">
        <w:t>tg</w:t>
      </w:r>
      <w:r w:rsidR="00447E00">
        <w:rPr>
          <w:spacing w:val="-2"/>
        </w:rPr>
        <w:t>en</w:t>
      </w:r>
      <w:r w:rsidR="00447E00">
        <w:t>tafel,</w:t>
      </w:r>
      <w:r w:rsidR="00447E00">
        <w:rPr>
          <w:spacing w:val="-2"/>
        </w:rPr>
        <w:t xml:space="preserve"> </w:t>
      </w:r>
      <w:r w:rsidR="00447E00">
        <w:t>e</w:t>
      </w:r>
      <w:r w:rsidR="00447E00">
        <w:rPr>
          <w:spacing w:val="-2"/>
        </w:rPr>
        <w:t>e</w:t>
      </w:r>
      <w:r w:rsidR="00447E00">
        <w:t>n</w:t>
      </w:r>
      <w:r w:rsidR="00447E00">
        <w:rPr>
          <w:spacing w:val="-3"/>
        </w:rPr>
        <w:t xml:space="preserve"> </w:t>
      </w:r>
      <w:r w:rsidR="00447E00">
        <w:t>k</w:t>
      </w:r>
      <w:r w:rsidR="00447E00">
        <w:rPr>
          <w:spacing w:val="1"/>
        </w:rPr>
        <w:t>e</w:t>
      </w:r>
      <w:r w:rsidR="00447E00">
        <w:rPr>
          <w:spacing w:val="-2"/>
        </w:rPr>
        <w:t>u</w:t>
      </w:r>
      <w:r w:rsidR="00447E00">
        <w:t>k</w:t>
      </w:r>
      <w:r w:rsidR="00447E00">
        <w:rPr>
          <w:spacing w:val="-1"/>
        </w:rPr>
        <w:t>e</w:t>
      </w:r>
      <w:r w:rsidR="00447E00">
        <w:rPr>
          <w:spacing w:val="-2"/>
        </w:rPr>
        <w:t>nb</w:t>
      </w:r>
      <w:r w:rsidR="00447E00">
        <w:t>lokje</w:t>
      </w:r>
      <w:r w:rsidR="00447E00">
        <w:rPr>
          <w:spacing w:val="-2"/>
        </w:rPr>
        <w:t xml:space="preserve"> m</w:t>
      </w:r>
      <w:r w:rsidR="00447E00">
        <w:t>et</w:t>
      </w:r>
      <w:r w:rsidR="00447E00">
        <w:rPr>
          <w:spacing w:val="-2"/>
        </w:rPr>
        <w:t xml:space="preserve"> </w:t>
      </w:r>
      <w:r w:rsidR="00447E00">
        <w:t>wa</w:t>
      </w:r>
      <w:r w:rsidR="00447E00">
        <w:rPr>
          <w:spacing w:val="1"/>
        </w:rPr>
        <w:t>sb</w:t>
      </w:r>
      <w:r w:rsidR="00447E00">
        <w:t>ak</w:t>
      </w:r>
      <w:r w:rsidR="00447E00">
        <w:rPr>
          <w:spacing w:val="-2"/>
        </w:rPr>
        <w:t xml:space="preserve"> </w:t>
      </w:r>
      <w:r w:rsidR="00447E00">
        <w:t>en</w:t>
      </w:r>
      <w:r w:rsidR="00447E00">
        <w:rPr>
          <w:spacing w:val="-3"/>
        </w:rPr>
        <w:t xml:space="preserve"> </w:t>
      </w:r>
      <w:r w:rsidR="00447E00">
        <w:t>e</w:t>
      </w:r>
      <w:r w:rsidR="00447E00">
        <w:rPr>
          <w:spacing w:val="-2"/>
        </w:rPr>
        <w:t>e</w:t>
      </w:r>
      <w:r w:rsidR="00447E00">
        <w:t>n tafel</w:t>
      </w:r>
    </w:p>
    <w:p w:rsidR="00447E00" w:rsidRDefault="00447E00">
      <w:pPr>
        <w:pStyle w:val="Plattetekst"/>
        <w:kinsoku w:val="0"/>
        <w:overflowPunct w:val="0"/>
      </w:pPr>
      <w:r>
        <w:rPr>
          <w:spacing w:val="-2"/>
        </w:rPr>
        <w:t>m</w:t>
      </w:r>
      <w:r>
        <w:t>et</w:t>
      </w:r>
      <w:r>
        <w:rPr>
          <w:spacing w:val="-2"/>
        </w:rPr>
        <w:t xml:space="preserve"> c</w:t>
      </w:r>
      <w:r>
        <w:t>om</w:t>
      </w:r>
      <w:r>
        <w:rPr>
          <w:spacing w:val="-2"/>
        </w:rPr>
        <w:t>pu</w:t>
      </w:r>
      <w:r>
        <w:rPr>
          <w:spacing w:val="1"/>
        </w:rPr>
        <w:t>t</w:t>
      </w:r>
      <w:r>
        <w:t>er.</w:t>
      </w:r>
    </w:p>
    <w:p w:rsidR="00447E00" w:rsidRDefault="00447E00">
      <w:pPr>
        <w:kinsoku w:val="0"/>
        <w:overflowPunct w:val="0"/>
        <w:spacing w:before="11" w:line="240" w:lineRule="exact"/>
      </w:pPr>
    </w:p>
    <w:p w:rsidR="00447E00" w:rsidRDefault="00447E00">
      <w:pPr>
        <w:pStyle w:val="Plattetekst"/>
        <w:kinsoku w:val="0"/>
        <w:overflowPunct w:val="0"/>
        <w:spacing w:line="276" w:lineRule="auto"/>
        <w:ind w:right="3678"/>
      </w:pPr>
      <w:r>
        <w:rPr>
          <w:spacing w:val="-2"/>
        </w:rPr>
        <w:t>In</w:t>
      </w:r>
      <w:r>
        <w:t>ve</w:t>
      </w:r>
      <w:r>
        <w:rPr>
          <w:spacing w:val="-2"/>
        </w:rPr>
        <w:t>n</w:t>
      </w:r>
      <w:r>
        <w:t>taris;</w:t>
      </w:r>
      <w:r>
        <w:rPr>
          <w:spacing w:val="-1"/>
        </w:rPr>
        <w:t xml:space="preserve"> </w:t>
      </w:r>
      <w:r>
        <w:t>Be</w:t>
      </w:r>
      <w:r>
        <w:rPr>
          <w:spacing w:val="-2"/>
        </w:rPr>
        <w:t>h</w:t>
      </w:r>
      <w:r>
        <w:t>a</w:t>
      </w:r>
      <w:r>
        <w:rPr>
          <w:spacing w:val="-2"/>
        </w:rPr>
        <w:t>nd</w:t>
      </w:r>
      <w:r>
        <w:t>el</w:t>
      </w:r>
      <w:r>
        <w:rPr>
          <w:spacing w:val="1"/>
        </w:rPr>
        <w:t>t</w:t>
      </w:r>
      <w:r>
        <w:t>afel,</w:t>
      </w:r>
      <w:r>
        <w:rPr>
          <w:spacing w:val="-1"/>
        </w:rPr>
        <w:t xml:space="preserve"> </w:t>
      </w:r>
      <w:r>
        <w:t>kr</w:t>
      </w:r>
      <w:r>
        <w:rPr>
          <w:spacing w:val="-1"/>
        </w:rPr>
        <w:t>u</w:t>
      </w:r>
      <w:r>
        <w:t>k,</w:t>
      </w:r>
      <w:r>
        <w:rPr>
          <w:spacing w:val="-2"/>
        </w:rPr>
        <w:t xml:space="preserve"> c</w:t>
      </w:r>
      <w:r>
        <w:t>om</w:t>
      </w:r>
      <w:r>
        <w:rPr>
          <w:spacing w:val="-2"/>
        </w:rPr>
        <w:t>pu</w:t>
      </w:r>
      <w:r>
        <w:t>t</w:t>
      </w:r>
      <w:r>
        <w:rPr>
          <w:spacing w:val="-1"/>
        </w:rPr>
        <w:t>e</w:t>
      </w:r>
      <w:r>
        <w:t>r</w:t>
      </w:r>
      <w:r>
        <w:rPr>
          <w:spacing w:val="1"/>
        </w:rPr>
        <w:t xml:space="preserve"> (</w:t>
      </w:r>
      <w:r>
        <w:rPr>
          <w:spacing w:val="-2"/>
        </w:rPr>
        <w:t>m</w:t>
      </w:r>
      <w:r>
        <w:t xml:space="preserve">onitor + </w:t>
      </w:r>
      <w:r>
        <w:rPr>
          <w:spacing w:val="-2"/>
        </w:rPr>
        <w:t>d</w:t>
      </w:r>
      <w:r>
        <w:t>esk</w:t>
      </w:r>
      <w:r>
        <w:rPr>
          <w:spacing w:val="-1"/>
        </w:rPr>
        <w:t>t</w:t>
      </w:r>
      <w:r>
        <w:t>op</w:t>
      </w:r>
      <w:r>
        <w:rPr>
          <w:spacing w:val="-2"/>
        </w:rPr>
        <w:t>)</w:t>
      </w:r>
      <w:r>
        <w:t>,</w:t>
      </w:r>
      <w:r>
        <w:rPr>
          <w:spacing w:val="-2"/>
        </w:rPr>
        <w:t xml:space="preserve"> d</w:t>
      </w:r>
      <w:r>
        <w:t>igitale</w:t>
      </w:r>
      <w:r>
        <w:rPr>
          <w:spacing w:val="-2"/>
        </w:rPr>
        <w:t xml:space="preserve"> </w:t>
      </w:r>
      <w:r>
        <w:t>rö</w:t>
      </w:r>
      <w:r>
        <w:rPr>
          <w:spacing w:val="-2"/>
        </w:rPr>
        <w:t>n</w:t>
      </w:r>
      <w:r>
        <w:t>tg</w:t>
      </w:r>
      <w:r>
        <w:rPr>
          <w:spacing w:val="-2"/>
        </w:rPr>
        <w:t>en</w:t>
      </w:r>
      <w:r>
        <w:t>.</w:t>
      </w:r>
    </w:p>
    <w:p w:rsidR="00447E00" w:rsidRDefault="00447E00">
      <w:pPr>
        <w:kinsoku w:val="0"/>
        <w:overflowPunct w:val="0"/>
        <w:spacing w:before="10" w:line="190" w:lineRule="exact"/>
        <w:rPr>
          <w:sz w:val="19"/>
          <w:szCs w:val="19"/>
        </w:rPr>
      </w:pPr>
    </w:p>
    <w:p w:rsidR="00447E00" w:rsidRDefault="00447E00">
      <w:pPr>
        <w:pStyle w:val="Plattetekst"/>
        <w:kinsoku w:val="0"/>
        <w:overflowPunct w:val="0"/>
      </w:pPr>
      <w:r>
        <w:t>Totaal</w:t>
      </w:r>
      <w:r>
        <w:rPr>
          <w:spacing w:val="-1"/>
        </w:rPr>
        <w:t xml:space="preserve"> </w:t>
      </w:r>
      <w:r>
        <w:t>€</w:t>
      </w:r>
      <w:r>
        <w:rPr>
          <w:spacing w:val="-2"/>
        </w:rPr>
        <w:t xml:space="preserve"> </w:t>
      </w:r>
      <w:r>
        <w:t>3</w:t>
      </w:r>
      <w:r>
        <w:rPr>
          <w:spacing w:val="-2"/>
        </w:rPr>
        <w:t>7</w:t>
      </w:r>
      <w:r>
        <w:t>.5</w:t>
      </w:r>
      <w:r>
        <w:rPr>
          <w:spacing w:val="-2"/>
        </w:rPr>
        <w:t>4</w:t>
      </w:r>
      <w:r>
        <w:t>8</w:t>
      </w:r>
      <w:r>
        <w:rPr>
          <w:spacing w:val="-2"/>
        </w:rPr>
        <w:t>,</w:t>
      </w:r>
      <w:r>
        <w:t>-</w:t>
      </w: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before="10" w:line="220" w:lineRule="exact"/>
        <w:rPr>
          <w:sz w:val="22"/>
          <w:szCs w:val="22"/>
        </w:rPr>
      </w:pPr>
    </w:p>
    <w:p w:rsidR="00447E00" w:rsidRDefault="00447E00">
      <w:pPr>
        <w:numPr>
          <w:ilvl w:val="1"/>
          <w:numId w:val="31"/>
        </w:numPr>
        <w:tabs>
          <w:tab w:val="left" w:pos="759"/>
          <w:tab w:val="left" w:pos="1129"/>
        </w:tabs>
        <w:kinsoku w:val="0"/>
        <w:overflowPunct w:val="0"/>
        <w:ind w:left="759" w:hanging="643"/>
        <w:rPr>
          <w:rFonts w:ascii="Calibri" w:hAnsi="Calibri" w:cs="Calibri"/>
          <w:color w:val="000000"/>
          <w:sz w:val="32"/>
          <w:szCs w:val="32"/>
        </w:rPr>
      </w:pPr>
      <w:r>
        <w:rPr>
          <w:rFonts w:ascii="Calibri" w:hAnsi="Calibri" w:cs="Calibri"/>
          <w:b/>
          <w:bCs/>
          <w:i/>
          <w:iCs/>
          <w:color w:val="76923B"/>
          <w:sz w:val="32"/>
          <w:szCs w:val="32"/>
        </w:rPr>
        <w:t>|</w:t>
      </w:r>
      <w:r>
        <w:rPr>
          <w:rFonts w:ascii="Calibri" w:hAnsi="Calibri" w:cs="Calibri"/>
          <w:b/>
          <w:bCs/>
          <w:i/>
          <w:iCs/>
          <w:color w:val="76923B"/>
          <w:sz w:val="32"/>
          <w:szCs w:val="32"/>
        </w:rPr>
        <w:tab/>
      </w:r>
      <w:r>
        <w:rPr>
          <w:rFonts w:ascii="Calibri" w:hAnsi="Calibri" w:cs="Calibri"/>
          <w:i/>
          <w:iCs/>
          <w:color w:val="000000"/>
          <w:spacing w:val="1"/>
          <w:sz w:val="32"/>
          <w:szCs w:val="32"/>
        </w:rPr>
        <w:t>W</w:t>
      </w:r>
      <w:r>
        <w:rPr>
          <w:rFonts w:ascii="Calibri" w:hAnsi="Calibri" w:cs="Calibri"/>
          <w:i/>
          <w:iCs/>
          <w:color w:val="000000"/>
          <w:sz w:val="32"/>
          <w:szCs w:val="32"/>
        </w:rPr>
        <w:t>a</w:t>
      </w:r>
      <w:r>
        <w:rPr>
          <w:rFonts w:ascii="Calibri" w:hAnsi="Calibri" w:cs="Calibri"/>
          <w:i/>
          <w:iCs/>
          <w:color w:val="000000"/>
          <w:spacing w:val="-1"/>
          <w:sz w:val="32"/>
          <w:szCs w:val="32"/>
        </w:rPr>
        <w:t>s</w:t>
      </w:r>
      <w:r>
        <w:rPr>
          <w:rFonts w:ascii="Calibri" w:hAnsi="Calibri" w:cs="Calibri"/>
          <w:i/>
          <w:iCs/>
          <w:color w:val="000000"/>
          <w:sz w:val="32"/>
          <w:szCs w:val="32"/>
        </w:rPr>
        <w:t>hok</w:t>
      </w:r>
    </w:p>
    <w:p w:rsidR="00447E00" w:rsidRDefault="00447E00">
      <w:pPr>
        <w:kinsoku w:val="0"/>
        <w:overflowPunct w:val="0"/>
        <w:spacing w:before="17" w:line="240" w:lineRule="exact"/>
      </w:pPr>
    </w:p>
    <w:p w:rsidR="00447E00" w:rsidRDefault="00447E00">
      <w:pPr>
        <w:pStyle w:val="Plattetekst"/>
        <w:kinsoku w:val="0"/>
        <w:overflowPunct w:val="0"/>
        <w:spacing w:line="277" w:lineRule="auto"/>
        <w:ind w:right="909"/>
      </w:pPr>
      <w:r>
        <w:t>Bes</w:t>
      </w:r>
      <w:r>
        <w:rPr>
          <w:spacing w:val="-1"/>
        </w:rPr>
        <w:t>c</w:t>
      </w:r>
      <w:r>
        <w:rPr>
          <w:spacing w:val="-2"/>
        </w:rPr>
        <w:t>h</w:t>
      </w:r>
      <w:r>
        <w:t>rij</w:t>
      </w:r>
      <w:r>
        <w:rPr>
          <w:spacing w:val="1"/>
        </w:rPr>
        <w:t>v</w:t>
      </w:r>
      <w:r>
        <w:t>in</w:t>
      </w:r>
      <w:r>
        <w:rPr>
          <w:spacing w:val="-1"/>
        </w:rPr>
        <w:t>g</w:t>
      </w:r>
      <w:r>
        <w:t>;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>z</w:t>
      </w:r>
      <w:r>
        <w:t>e</w:t>
      </w:r>
      <w:r>
        <w:rPr>
          <w:spacing w:val="-2"/>
        </w:rPr>
        <w:t xml:space="preserve"> </w:t>
      </w:r>
      <w:r>
        <w:t>rui</w:t>
      </w:r>
      <w:r>
        <w:rPr>
          <w:spacing w:val="-2"/>
        </w:rPr>
        <w:t>m</w:t>
      </w:r>
      <w:r>
        <w:t>te</w:t>
      </w:r>
      <w:r>
        <w:rPr>
          <w:spacing w:val="-2"/>
        </w:rPr>
        <w:t xml:space="preserve"> </w:t>
      </w:r>
      <w:r>
        <w:t>zit</w:t>
      </w:r>
      <w:r>
        <w:rPr>
          <w:spacing w:val="-2"/>
        </w:rPr>
        <w:t xml:space="preserve"> </w:t>
      </w:r>
      <w:r>
        <w:t>on</w:t>
      </w:r>
      <w:r>
        <w:rPr>
          <w:spacing w:val="-2"/>
        </w:rPr>
        <w:t>d</w:t>
      </w:r>
      <w:r>
        <w:t>er</w:t>
      </w:r>
      <w:r>
        <w:rPr>
          <w:spacing w:val="1"/>
        </w:rPr>
        <w:t xml:space="preserve"> 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</w:t>
      </w:r>
      <w:r>
        <w:t>trap,</w:t>
      </w:r>
      <w:r>
        <w:rPr>
          <w:spacing w:val="-2"/>
        </w:rPr>
        <w:t xml:space="preserve"> </w:t>
      </w:r>
      <w:r>
        <w:t>er</w:t>
      </w:r>
      <w:r>
        <w:rPr>
          <w:spacing w:val="-1"/>
        </w:rPr>
        <w:t xml:space="preserve"> </w:t>
      </w:r>
      <w:r>
        <w:t>zit</w:t>
      </w:r>
      <w:r>
        <w:rPr>
          <w:spacing w:val="-2"/>
        </w:rPr>
        <w:t xml:space="preserve"> </w:t>
      </w:r>
      <w:r>
        <w:rPr>
          <w:spacing w:val="1"/>
        </w:rPr>
        <w:t>d</w:t>
      </w:r>
      <w:r>
        <w:rPr>
          <w:spacing w:val="-2"/>
        </w:rPr>
        <w:t>u</w:t>
      </w:r>
      <w:r>
        <w:t>s g</w:t>
      </w:r>
      <w:r>
        <w:rPr>
          <w:spacing w:val="-2"/>
        </w:rPr>
        <w:t>e</w:t>
      </w:r>
      <w:r>
        <w:t>en</w:t>
      </w:r>
      <w:r>
        <w:rPr>
          <w:spacing w:val="-1"/>
        </w:rPr>
        <w:t xml:space="preserve"> </w:t>
      </w:r>
      <w:r>
        <w:rPr>
          <w:spacing w:val="-2"/>
        </w:rPr>
        <w:t>d</w:t>
      </w:r>
      <w:r>
        <w:t>e</w:t>
      </w:r>
      <w:r>
        <w:rPr>
          <w:spacing w:val="-2"/>
        </w:rPr>
        <w:t>u</w:t>
      </w:r>
      <w:r>
        <w:t>r</w:t>
      </w:r>
      <w:r>
        <w:rPr>
          <w:spacing w:val="1"/>
        </w:rPr>
        <w:t xml:space="preserve"> </w:t>
      </w:r>
      <w:r>
        <w:t>vo</w:t>
      </w:r>
      <w:r>
        <w:rPr>
          <w:spacing w:val="-2"/>
        </w:rPr>
        <w:t>o</w:t>
      </w:r>
      <w:r>
        <w:t>r.</w:t>
      </w:r>
      <w:r>
        <w:rPr>
          <w:spacing w:val="5"/>
        </w:rPr>
        <w:t xml:space="preserve"> </w:t>
      </w:r>
      <w:r>
        <w:rPr>
          <w:spacing w:val="-2"/>
        </w:rPr>
        <w:t>O</w:t>
      </w:r>
      <w:r>
        <w:t>m</w:t>
      </w:r>
      <w:r>
        <w:rPr>
          <w:spacing w:val="-2"/>
        </w:rPr>
        <w:t xml:space="preserve"> d</w:t>
      </w:r>
      <w:r>
        <w:t>ie rui</w:t>
      </w:r>
      <w:r>
        <w:rPr>
          <w:spacing w:val="-2"/>
        </w:rPr>
        <w:t>m</w:t>
      </w:r>
      <w:r>
        <w:t>te</w:t>
      </w:r>
      <w:r>
        <w:rPr>
          <w:spacing w:val="-2"/>
        </w:rPr>
        <w:t xml:space="preserve"> </w:t>
      </w:r>
      <w:r>
        <w:t>toch</w:t>
      </w:r>
      <w:r>
        <w:rPr>
          <w:spacing w:val="-4"/>
        </w:rPr>
        <w:t xml:space="preserve"> </w:t>
      </w:r>
      <w:r>
        <w:t xml:space="preserve">te </w:t>
      </w:r>
      <w:r>
        <w:rPr>
          <w:spacing w:val="-2"/>
        </w:rPr>
        <w:t>b</w:t>
      </w:r>
      <w:r>
        <w:t>enu</w:t>
      </w:r>
      <w:r>
        <w:rPr>
          <w:spacing w:val="1"/>
        </w:rPr>
        <w:t>t</w:t>
      </w:r>
      <w:r>
        <w:t>t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rPr>
          <w:spacing w:val="-2"/>
        </w:rPr>
        <w:t>h</w:t>
      </w:r>
      <w:r>
        <w:t>ebb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t>w</w:t>
      </w:r>
      <w:r>
        <w:rPr>
          <w:spacing w:val="1"/>
        </w:rPr>
        <w:t>i</w:t>
      </w:r>
      <w:r>
        <w:t>j</w:t>
      </w:r>
      <w:r>
        <w:rPr>
          <w:spacing w:val="-1"/>
        </w:rPr>
        <w:t xml:space="preserve"> </w:t>
      </w:r>
      <w:r>
        <w:rPr>
          <w:spacing w:val="-2"/>
        </w:rPr>
        <w:t>d</w:t>
      </w:r>
      <w:r>
        <w:t>aar</w:t>
      </w:r>
      <w:r>
        <w:rPr>
          <w:spacing w:val="1"/>
        </w:rPr>
        <w:t xml:space="preserve"> </w:t>
      </w:r>
      <w:r>
        <w:t>e</w:t>
      </w:r>
      <w:r>
        <w:rPr>
          <w:spacing w:val="-2"/>
        </w:rPr>
        <w:t>e</w:t>
      </w:r>
      <w:r>
        <w:t>n</w:t>
      </w:r>
      <w:r>
        <w:rPr>
          <w:spacing w:val="-3"/>
        </w:rPr>
        <w:t xml:space="preserve"> </w:t>
      </w:r>
      <w:r>
        <w:t>wa</w:t>
      </w:r>
      <w:r>
        <w:rPr>
          <w:spacing w:val="1"/>
        </w:rPr>
        <w:t>s</w:t>
      </w:r>
      <w:r>
        <w:rPr>
          <w:spacing w:val="-2"/>
        </w:rPr>
        <w:t>m</w:t>
      </w:r>
      <w:r>
        <w:t>a</w:t>
      </w:r>
      <w:r>
        <w:rPr>
          <w:spacing w:val="-2"/>
        </w:rPr>
        <w:t>ch</w:t>
      </w:r>
      <w:r>
        <w:t>ine</w:t>
      </w:r>
      <w:r>
        <w:rPr>
          <w:spacing w:val="-3"/>
        </w:rPr>
        <w:t xml:space="preserve"> </w:t>
      </w:r>
      <w:r>
        <w:t>en</w:t>
      </w:r>
      <w:r>
        <w:rPr>
          <w:spacing w:val="1"/>
        </w:rPr>
        <w:t xml:space="preserve"> </w:t>
      </w:r>
      <w:r>
        <w:rPr>
          <w:spacing w:val="-2"/>
        </w:rPr>
        <w:t>d</w:t>
      </w:r>
      <w:r>
        <w:t>rog</w:t>
      </w:r>
      <w:r>
        <w:rPr>
          <w:spacing w:val="-1"/>
        </w:rPr>
        <w:t>e</w:t>
      </w:r>
      <w:r>
        <w:t>r staa</w:t>
      </w:r>
      <w:r>
        <w:rPr>
          <w:spacing w:val="-2"/>
        </w:rPr>
        <w:t>n</w:t>
      </w:r>
      <w:r>
        <w:t xml:space="preserve">. </w:t>
      </w:r>
      <w:r>
        <w:rPr>
          <w:spacing w:val="-2"/>
        </w:rPr>
        <w:t>O</w:t>
      </w:r>
      <w:r>
        <w:t xml:space="preserve">ok </w:t>
      </w:r>
      <w:r>
        <w:rPr>
          <w:spacing w:val="-3"/>
        </w:rPr>
        <w:t>d</w:t>
      </w:r>
      <w:r>
        <w:t>e</w:t>
      </w:r>
      <w:r>
        <w:rPr>
          <w:spacing w:val="-2"/>
        </w:rPr>
        <w:t xml:space="preserve"> </w:t>
      </w:r>
      <w:r>
        <w:t>stofzuig</w:t>
      </w:r>
      <w:r>
        <w:rPr>
          <w:spacing w:val="-2"/>
        </w:rPr>
        <w:t>e</w:t>
      </w:r>
      <w:r>
        <w:t>r,</w:t>
      </w:r>
      <w:r>
        <w:rPr>
          <w:spacing w:val="-1"/>
        </w:rPr>
        <w:t xml:space="preserve"> </w:t>
      </w:r>
      <w:r>
        <w:t>sc</w:t>
      </w:r>
      <w:r>
        <w:rPr>
          <w:spacing w:val="-2"/>
        </w:rPr>
        <w:t>h</w:t>
      </w:r>
      <w:r>
        <w:t>o</w:t>
      </w:r>
      <w:r>
        <w:rPr>
          <w:spacing w:val="1"/>
        </w:rPr>
        <w:t>o</w:t>
      </w:r>
      <w:r>
        <w:rPr>
          <w:spacing w:val="-2"/>
        </w:rPr>
        <w:t>nm</w:t>
      </w:r>
      <w:r>
        <w:t>aak</w:t>
      </w:r>
      <w:r>
        <w:rPr>
          <w:spacing w:val="-2"/>
        </w:rPr>
        <w:t>m</w:t>
      </w:r>
      <w:r>
        <w:t>id</w:t>
      </w:r>
      <w:r>
        <w:rPr>
          <w:spacing w:val="-2"/>
        </w:rPr>
        <w:t>d</w:t>
      </w:r>
      <w:r>
        <w:t>el</w:t>
      </w:r>
      <w:r>
        <w:rPr>
          <w:spacing w:val="-1"/>
        </w:rPr>
        <w:t>e</w:t>
      </w:r>
      <w:r>
        <w:t>n en</w:t>
      </w:r>
      <w:r>
        <w:rPr>
          <w:spacing w:val="-3"/>
        </w:rPr>
        <w:t xml:space="preserve"> </w:t>
      </w:r>
      <w:r>
        <w:rPr>
          <w:spacing w:val="-2"/>
        </w:rPr>
        <w:t>d</w:t>
      </w:r>
      <w:r>
        <w:t>e dweil staan</w:t>
      </w:r>
      <w:r>
        <w:rPr>
          <w:spacing w:val="-4"/>
        </w:rPr>
        <w:t xml:space="preserve"> </w:t>
      </w:r>
      <w:r>
        <w:rPr>
          <w:spacing w:val="-2"/>
        </w:rPr>
        <w:t>h</w:t>
      </w:r>
      <w:r>
        <w:t>ier.</w:t>
      </w:r>
    </w:p>
    <w:p w:rsidR="00447E00" w:rsidRDefault="00447E00">
      <w:pPr>
        <w:kinsoku w:val="0"/>
        <w:overflowPunct w:val="0"/>
        <w:spacing w:before="5" w:line="190" w:lineRule="exact"/>
        <w:rPr>
          <w:sz w:val="19"/>
          <w:szCs w:val="19"/>
        </w:rPr>
      </w:pPr>
    </w:p>
    <w:p w:rsidR="00447E00" w:rsidRDefault="00447E00">
      <w:pPr>
        <w:pStyle w:val="Plattetekst"/>
        <w:kinsoku w:val="0"/>
        <w:overflowPunct w:val="0"/>
        <w:spacing w:line="278" w:lineRule="auto"/>
        <w:ind w:right="913"/>
      </w:pPr>
      <w:r>
        <w:rPr>
          <w:spacing w:val="-2"/>
        </w:rPr>
        <w:t>In</w:t>
      </w:r>
      <w:r>
        <w:t>ve</w:t>
      </w:r>
      <w:r>
        <w:rPr>
          <w:spacing w:val="-2"/>
        </w:rPr>
        <w:t>n</w:t>
      </w:r>
      <w:r>
        <w:t>taris;</w:t>
      </w:r>
      <w:r>
        <w:rPr>
          <w:spacing w:val="-1"/>
        </w:rPr>
        <w:t xml:space="preserve"> </w:t>
      </w:r>
      <w:r>
        <w:t>Was</w:t>
      </w:r>
      <w:r>
        <w:rPr>
          <w:spacing w:val="-1"/>
        </w:rPr>
        <w:t>m</w:t>
      </w:r>
      <w:r>
        <w:t>a</w:t>
      </w:r>
      <w:r>
        <w:rPr>
          <w:spacing w:val="-2"/>
        </w:rPr>
        <w:t>ch</w:t>
      </w:r>
      <w:r>
        <w:t>in</w:t>
      </w:r>
      <w:r>
        <w:rPr>
          <w:spacing w:val="-2"/>
        </w:rPr>
        <w:t>e</w:t>
      </w:r>
      <w:r>
        <w:t>,</w:t>
      </w:r>
      <w:r>
        <w:rPr>
          <w:spacing w:val="-2"/>
        </w:rPr>
        <w:t xml:space="preserve"> d</w:t>
      </w:r>
      <w:r>
        <w:t>rog</w:t>
      </w:r>
      <w:r>
        <w:rPr>
          <w:spacing w:val="-1"/>
        </w:rPr>
        <w:t>e</w:t>
      </w:r>
      <w:r>
        <w:t>r,</w:t>
      </w:r>
      <w:r>
        <w:rPr>
          <w:spacing w:val="-1"/>
        </w:rPr>
        <w:t xml:space="preserve"> </w:t>
      </w:r>
      <w:r>
        <w:t>stofzuig</w:t>
      </w:r>
      <w:r>
        <w:rPr>
          <w:spacing w:val="-2"/>
        </w:rPr>
        <w:t>er</w:t>
      </w:r>
      <w:r>
        <w:t>,</w:t>
      </w:r>
      <w:r>
        <w:rPr>
          <w:spacing w:val="-2"/>
        </w:rPr>
        <w:t xml:space="preserve"> </w:t>
      </w:r>
      <w:r>
        <w:t>s</w:t>
      </w:r>
      <w:r>
        <w:rPr>
          <w:spacing w:val="1"/>
        </w:rPr>
        <w:t>w</w:t>
      </w:r>
      <w:r>
        <w:t>iff</w:t>
      </w:r>
      <w:r>
        <w:rPr>
          <w:spacing w:val="-3"/>
        </w:rPr>
        <w:t>e</w:t>
      </w:r>
      <w:r>
        <w:t>r,</w:t>
      </w:r>
      <w:r>
        <w:rPr>
          <w:spacing w:val="-1"/>
        </w:rPr>
        <w:t xml:space="preserve"> </w:t>
      </w:r>
      <w:r>
        <w:t>sc</w:t>
      </w:r>
      <w:r>
        <w:rPr>
          <w:spacing w:val="-2"/>
        </w:rPr>
        <w:t>h</w:t>
      </w:r>
      <w:r>
        <w:t>o</w:t>
      </w:r>
      <w:r>
        <w:rPr>
          <w:spacing w:val="1"/>
        </w:rPr>
        <w:t>o</w:t>
      </w:r>
      <w:r>
        <w:rPr>
          <w:spacing w:val="-2"/>
        </w:rPr>
        <w:t>nm</w:t>
      </w:r>
      <w:r>
        <w:t>a</w:t>
      </w:r>
      <w:r>
        <w:rPr>
          <w:spacing w:val="-3"/>
        </w:rPr>
        <w:t>a</w:t>
      </w:r>
      <w:r>
        <w:t>k</w:t>
      </w:r>
      <w:r>
        <w:rPr>
          <w:spacing w:val="1"/>
        </w:rPr>
        <w:t xml:space="preserve"> </w:t>
      </w:r>
      <w:r>
        <w:t xml:space="preserve">trolley </w:t>
      </w:r>
      <w:r>
        <w:rPr>
          <w:spacing w:val="-2"/>
        </w:rPr>
        <w:t>(m</w:t>
      </w:r>
      <w:r>
        <w:t xml:space="preserve">et </w:t>
      </w:r>
      <w:r>
        <w:rPr>
          <w:spacing w:val="-2"/>
        </w:rPr>
        <w:t>d</w:t>
      </w:r>
      <w:r>
        <w:t>weil),</w:t>
      </w:r>
      <w:r>
        <w:rPr>
          <w:spacing w:val="-2"/>
        </w:rPr>
        <w:t xml:space="preserve"> </w:t>
      </w:r>
      <w:r>
        <w:t>stof</w:t>
      </w:r>
      <w:r>
        <w:rPr>
          <w:spacing w:val="1"/>
        </w:rPr>
        <w:t>f</w:t>
      </w:r>
      <w:r>
        <w:rPr>
          <w:spacing w:val="-3"/>
        </w:rPr>
        <w:t>e</w:t>
      </w:r>
      <w:r>
        <w:t xml:space="preserve">r </w:t>
      </w:r>
      <w:r>
        <w:rPr>
          <w:spacing w:val="-2"/>
        </w:rPr>
        <w:t>e</w:t>
      </w:r>
      <w:r>
        <w:t>n</w:t>
      </w:r>
      <w:r>
        <w:rPr>
          <w:spacing w:val="-3"/>
        </w:rPr>
        <w:t xml:space="preserve"> </w:t>
      </w:r>
      <w:r>
        <w:rPr>
          <w:spacing w:val="-2"/>
        </w:rPr>
        <w:t>b</w:t>
      </w:r>
      <w:r>
        <w:t>lik.</w:t>
      </w:r>
    </w:p>
    <w:p w:rsidR="00447E00" w:rsidRDefault="00447E00">
      <w:pPr>
        <w:kinsoku w:val="0"/>
        <w:overflowPunct w:val="0"/>
        <w:spacing w:before="7" w:line="190" w:lineRule="exact"/>
        <w:rPr>
          <w:sz w:val="19"/>
          <w:szCs w:val="19"/>
        </w:rPr>
      </w:pPr>
    </w:p>
    <w:p w:rsidR="00447E00" w:rsidRDefault="00B5296E">
      <w:pPr>
        <w:pStyle w:val="Plattetekst"/>
        <w:kinsoku w:val="0"/>
        <w:overflowPunct w:val="0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4896" behindDoc="1" locked="0" layoutInCell="0" allowOverlap="1">
                <wp:simplePos x="0" y="0"/>
                <wp:positionH relativeFrom="page">
                  <wp:posOffset>3609975</wp:posOffset>
                </wp:positionH>
                <wp:positionV relativeFrom="paragraph">
                  <wp:posOffset>373380</wp:posOffset>
                </wp:positionV>
                <wp:extent cx="3105150" cy="1152525"/>
                <wp:effectExtent l="0" t="0" r="0" b="0"/>
                <wp:wrapNone/>
                <wp:docPr id="141" name="Group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105150" cy="1152525"/>
                          <a:chOff x="5685" y="588"/>
                          <a:chExt cx="4890" cy="1815"/>
                        </a:xfrm>
                      </wpg:grpSpPr>
                      <wps:wsp>
                        <wps:cNvPr id="142" name="Rectangle 81"/>
                        <wps:cNvSpPr>
                          <a:spLocks noChangeArrowheads="1"/>
                        </wps:cNvSpPr>
                        <wps:spPr bwMode="auto">
                          <a:xfrm>
                            <a:off x="5685" y="588"/>
                            <a:ext cx="4900" cy="1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447E00" w:rsidRDefault="00B5296E">
                              <w:pPr>
                                <w:widowControl/>
                                <w:autoSpaceDE/>
                                <w:autoSpaceDN/>
                                <w:adjustRightInd/>
                                <w:spacing w:line="1500" w:lineRule="atLeast"/>
                              </w:pPr>
                              <w:r>
                                <w:rPr>
                                  <w:noProof/>
                                </w:rPr>
                                <w:drawing>
                                  <wp:inline distT="0" distB="0" distL="0" distR="0">
                                    <wp:extent cx="3098800" cy="952500"/>
                                    <wp:effectExtent l="0" t="0" r="0" b="0"/>
                                    <wp:docPr id="86" name="Afbeelding 56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56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45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3098800" cy="95250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:rsidR="00447E00" w:rsidRDefault="00447E00"/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g:grpSp>
                        <wpg:cNvPr id="143" name="Group 82"/>
                        <wpg:cNvGrpSpPr>
                          <a:grpSpLocks/>
                        </wpg:cNvGrpSpPr>
                        <wpg:grpSpPr bwMode="auto">
                          <a:xfrm>
                            <a:off x="5932" y="2138"/>
                            <a:ext cx="119" cy="235"/>
                            <a:chOff x="5932" y="2138"/>
                            <a:chExt cx="119" cy="235"/>
                          </a:xfrm>
                        </wpg:grpSpPr>
                        <wps:wsp>
                          <wps:cNvPr id="144" name="Freeform 83"/>
                          <wps:cNvSpPr>
                            <a:spLocks/>
                          </wps:cNvSpPr>
                          <wps:spPr bwMode="auto">
                            <a:xfrm>
                              <a:off x="5932" y="2138"/>
                              <a:ext cx="119" cy="235"/>
                            </a:xfrm>
                            <a:custGeom>
                              <a:avLst/>
                              <a:gdLst>
                                <a:gd name="T0" fmla="*/ 49 w 119"/>
                                <a:gd name="T1" fmla="*/ 116 h 235"/>
                                <a:gd name="T2" fmla="*/ 0 w 119"/>
                                <a:gd name="T3" fmla="*/ 119 h 235"/>
                                <a:gd name="T4" fmla="*/ 67 w 119"/>
                                <a:gd name="T5" fmla="*/ 235 h 235"/>
                                <a:gd name="T6" fmla="*/ 105 w 119"/>
                                <a:gd name="T7" fmla="*/ 146 h 235"/>
                                <a:gd name="T8" fmla="*/ 56 w 119"/>
                                <a:gd name="T9" fmla="*/ 146 h 235"/>
                                <a:gd name="T10" fmla="*/ 51 w 119"/>
                                <a:gd name="T11" fmla="*/ 141 h 235"/>
                                <a:gd name="T12" fmla="*/ 49 w 119"/>
                                <a:gd name="T13" fmla="*/ 116 h 23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19" h="235">
                                  <a:moveTo>
                                    <a:pt x="49" y="116"/>
                                  </a:moveTo>
                                  <a:lnTo>
                                    <a:pt x="0" y="119"/>
                                  </a:lnTo>
                                  <a:lnTo>
                                    <a:pt x="67" y="235"/>
                                  </a:lnTo>
                                  <a:lnTo>
                                    <a:pt x="105" y="146"/>
                                  </a:lnTo>
                                  <a:lnTo>
                                    <a:pt x="56" y="146"/>
                                  </a:lnTo>
                                  <a:lnTo>
                                    <a:pt x="51" y="141"/>
                                  </a:lnTo>
                                  <a:lnTo>
                                    <a:pt x="49" y="11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5" name="Freeform 84"/>
                          <wps:cNvSpPr>
                            <a:spLocks/>
                          </wps:cNvSpPr>
                          <wps:spPr bwMode="auto">
                            <a:xfrm>
                              <a:off x="5932" y="2138"/>
                              <a:ext cx="119" cy="235"/>
                            </a:xfrm>
                            <a:custGeom>
                              <a:avLst/>
                              <a:gdLst>
                                <a:gd name="T0" fmla="*/ 69 w 119"/>
                                <a:gd name="T1" fmla="*/ 114 h 235"/>
                                <a:gd name="T2" fmla="*/ 49 w 119"/>
                                <a:gd name="T3" fmla="*/ 116 h 235"/>
                                <a:gd name="T4" fmla="*/ 51 w 119"/>
                                <a:gd name="T5" fmla="*/ 141 h 235"/>
                                <a:gd name="T6" fmla="*/ 56 w 119"/>
                                <a:gd name="T7" fmla="*/ 146 h 235"/>
                                <a:gd name="T8" fmla="*/ 67 w 119"/>
                                <a:gd name="T9" fmla="*/ 145 h 235"/>
                                <a:gd name="T10" fmla="*/ 71 w 119"/>
                                <a:gd name="T11" fmla="*/ 140 h 235"/>
                                <a:gd name="T12" fmla="*/ 71 w 119"/>
                                <a:gd name="T13" fmla="*/ 135 h 235"/>
                                <a:gd name="T14" fmla="*/ 69 w 119"/>
                                <a:gd name="T15" fmla="*/ 114 h 23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119" h="235">
                                  <a:moveTo>
                                    <a:pt x="69" y="114"/>
                                  </a:moveTo>
                                  <a:lnTo>
                                    <a:pt x="49" y="116"/>
                                  </a:lnTo>
                                  <a:lnTo>
                                    <a:pt x="51" y="141"/>
                                  </a:lnTo>
                                  <a:lnTo>
                                    <a:pt x="56" y="146"/>
                                  </a:lnTo>
                                  <a:lnTo>
                                    <a:pt x="67" y="145"/>
                                  </a:lnTo>
                                  <a:lnTo>
                                    <a:pt x="71" y="140"/>
                                  </a:lnTo>
                                  <a:lnTo>
                                    <a:pt x="71" y="135"/>
                                  </a:lnTo>
                                  <a:lnTo>
                                    <a:pt x="69" y="11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6" name="Freeform 85"/>
                          <wps:cNvSpPr>
                            <a:spLocks/>
                          </wps:cNvSpPr>
                          <wps:spPr bwMode="auto">
                            <a:xfrm>
                              <a:off x="5932" y="2138"/>
                              <a:ext cx="119" cy="235"/>
                            </a:xfrm>
                            <a:custGeom>
                              <a:avLst/>
                              <a:gdLst>
                                <a:gd name="T0" fmla="*/ 119 w 119"/>
                                <a:gd name="T1" fmla="*/ 111 h 235"/>
                                <a:gd name="T2" fmla="*/ 69 w 119"/>
                                <a:gd name="T3" fmla="*/ 114 h 235"/>
                                <a:gd name="T4" fmla="*/ 71 w 119"/>
                                <a:gd name="T5" fmla="*/ 135 h 235"/>
                                <a:gd name="T6" fmla="*/ 71 w 119"/>
                                <a:gd name="T7" fmla="*/ 140 h 235"/>
                                <a:gd name="T8" fmla="*/ 67 w 119"/>
                                <a:gd name="T9" fmla="*/ 145 h 235"/>
                                <a:gd name="T10" fmla="*/ 56 w 119"/>
                                <a:gd name="T11" fmla="*/ 146 h 235"/>
                                <a:gd name="T12" fmla="*/ 105 w 119"/>
                                <a:gd name="T13" fmla="*/ 146 h 235"/>
                                <a:gd name="T14" fmla="*/ 119 w 119"/>
                                <a:gd name="T15" fmla="*/ 111 h 23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119" h="235">
                                  <a:moveTo>
                                    <a:pt x="119" y="111"/>
                                  </a:moveTo>
                                  <a:lnTo>
                                    <a:pt x="69" y="114"/>
                                  </a:lnTo>
                                  <a:lnTo>
                                    <a:pt x="71" y="135"/>
                                  </a:lnTo>
                                  <a:lnTo>
                                    <a:pt x="71" y="140"/>
                                  </a:lnTo>
                                  <a:lnTo>
                                    <a:pt x="67" y="145"/>
                                  </a:lnTo>
                                  <a:lnTo>
                                    <a:pt x="56" y="146"/>
                                  </a:lnTo>
                                  <a:lnTo>
                                    <a:pt x="105" y="146"/>
                                  </a:lnTo>
                                  <a:lnTo>
                                    <a:pt x="119" y="11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7" name="Freeform 86"/>
                          <wps:cNvSpPr>
                            <a:spLocks/>
                          </wps:cNvSpPr>
                          <wps:spPr bwMode="auto">
                            <a:xfrm>
                              <a:off x="5932" y="2138"/>
                              <a:ext cx="119" cy="235"/>
                            </a:xfrm>
                            <a:custGeom>
                              <a:avLst/>
                              <a:gdLst>
                                <a:gd name="T0" fmla="*/ 57 w 119"/>
                                <a:gd name="T1" fmla="*/ 0 h 235"/>
                                <a:gd name="T2" fmla="*/ 46 w 119"/>
                                <a:gd name="T3" fmla="*/ 0 h 235"/>
                                <a:gd name="T4" fmla="*/ 42 w 119"/>
                                <a:gd name="T5" fmla="*/ 5 h 235"/>
                                <a:gd name="T6" fmla="*/ 42 w 119"/>
                                <a:gd name="T7" fmla="*/ 11 h 235"/>
                                <a:gd name="T8" fmla="*/ 49 w 119"/>
                                <a:gd name="T9" fmla="*/ 116 h 235"/>
                                <a:gd name="T10" fmla="*/ 69 w 119"/>
                                <a:gd name="T11" fmla="*/ 114 h 235"/>
                                <a:gd name="T12" fmla="*/ 62 w 119"/>
                                <a:gd name="T13" fmla="*/ 4 h 235"/>
                                <a:gd name="T14" fmla="*/ 57 w 119"/>
                                <a:gd name="T15" fmla="*/ 0 h 23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119" h="235">
                                  <a:moveTo>
                                    <a:pt x="57" y="0"/>
                                  </a:moveTo>
                                  <a:lnTo>
                                    <a:pt x="46" y="0"/>
                                  </a:lnTo>
                                  <a:lnTo>
                                    <a:pt x="42" y="5"/>
                                  </a:lnTo>
                                  <a:lnTo>
                                    <a:pt x="42" y="11"/>
                                  </a:lnTo>
                                  <a:lnTo>
                                    <a:pt x="49" y="116"/>
                                  </a:lnTo>
                                  <a:lnTo>
                                    <a:pt x="69" y="114"/>
                                  </a:lnTo>
                                  <a:lnTo>
                                    <a:pt x="62" y="4"/>
                                  </a:lnTo>
                                  <a:lnTo>
                                    <a:pt x="57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0" o:spid="_x0000_s1065" style="position:absolute;left:0;text-align:left;margin-left:284.25pt;margin-top:29.4pt;width:244.5pt;height:90.75pt;z-index:-251651584;mso-position-horizontal-relative:page" coordorigin="5685,588" coordsize="4890,18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" o:allowincell="f">
                <v:rect id="Rectangle 81" o:spid="_x0000_s1066" style="position:absolute;left:5685;top:588;width:4900;height:15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" filled="f" stroked="f">
                  <v:textbox inset="0,0,0,0">
                    <w:txbxContent>
                      <w:p w:rsidR="00447E00" w:rsidRDefault="00B5296E">
                        <w:pPr>
                          <w:widowControl/>
                          <w:autoSpaceDE/>
                          <w:autoSpaceDN/>
                          <w:adjustRightInd/>
                          <w:spacing w:line="1500" w:lineRule="atLeast"/>
                        </w:pPr>
                        <w:r>
                          <w:rPr>
                            <w:noProof/>
                          </w:rPr>
                          <w:drawing>
                            <wp:inline distT="0" distB="0" distL="0" distR="0">
                              <wp:extent cx="3098800" cy="952500"/>
                              <wp:effectExtent l="0" t="0" r="0" b="0"/>
                              <wp:docPr id="86" name="Afbeelding 56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6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45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3098800" cy="9525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:rsidR="00447E00" w:rsidRDefault="00447E00"/>
                    </w:txbxContent>
                  </v:textbox>
                </v:rect>
                <v:group id="Group 82" o:spid="_x0000_s1067" style="position:absolute;left:5932;top:2138;width:119;height:235" coordorigin="5932,2138" coordsize="119,2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">
                  <v:shape id="Freeform 83" o:spid="_x0000_s1068" style="position:absolute;left:5932;top:2138;width:119;height:235;visibility:visible;mso-wrap-style:square;v-text-anchor:top" coordsize="119,2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" path="m49,116l,119,67,235r38,-89l56,146r-5,-5l49,116xe" fillcolor="black" stroked="f">
                    <v:path arrowok="t" o:connecttype="custom" o:connectlocs="49,116;0,119;67,235;105,146;56,146;51,141;49,116" o:connectangles="0,0,0,0,0,0,0"/>
                  </v:shape>
                  <v:shape id="Freeform 84" o:spid="_x0000_s1069" style="position:absolute;left:5932;top:2138;width:119;height:235;visibility:visible;mso-wrap-style:square;v-text-anchor:top" coordsize="119,2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" path="m69,114r-20,2l51,141r5,5l67,145r4,-5l71,135,69,114xe" fillcolor="black" stroked="f">
                    <v:path arrowok="t" o:connecttype="custom" o:connectlocs="69,114;49,116;51,141;56,146;67,145;71,140;71,135;69,114" o:connectangles="0,0,0,0,0,0,0,0"/>
                  </v:shape>
                  <v:shape id="Freeform 85" o:spid="_x0000_s1070" style="position:absolute;left:5932;top:2138;width:119;height:235;visibility:visible;mso-wrap-style:square;v-text-anchor:top" coordsize="119,2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" path="m119,111r-50,3l71,135r,5l67,145r-11,1l105,146r14,-35xe" fillcolor="black" stroked="f">
                    <v:path arrowok="t" o:connecttype="custom" o:connectlocs="119,111;69,114;71,135;71,140;67,145;56,146;105,146;119,111" o:connectangles="0,0,0,0,0,0,0,0"/>
                  </v:shape>
                  <v:shape id="Freeform 86" o:spid="_x0000_s1071" style="position:absolute;left:5932;top:2138;width:119;height:235;visibility:visible;mso-wrap-style:square;v-text-anchor:top" coordsize="119,2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" path="m57,l46,,42,5r,6l49,116r20,-2l62,4,57,xe" fillcolor="black" stroked="f">
                    <v:path arrowok="t" o:connecttype="custom" o:connectlocs="57,0;46,0;42,5;42,11;49,116;69,114;62,4;57,0" o:connectangles="0,0,0,0,0,0,0,0"/>
                  </v:shape>
                </v:group>
                <w10:wrap anchorx="page"/>
              </v:group>
            </w:pict>
          </mc:Fallback>
        </mc:AlternateContent>
      </w:r>
      <w:r w:rsidR="00447E00">
        <w:t>Totaal</w:t>
      </w:r>
      <w:r w:rsidR="00447E00">
        <w:rPr>
          <w:spacing w:val="-1"/>
        </w:rPr>
        <w:t xml:space="preserve"> </w:t>
      </w:r>
      <w:r w:rsidR="00447E00">
        <w:t>€</w:t>
      </w:r>
      <w:r w:rsidR="00447E00">
        <w:rPr>
          <w:spacing w:val="-2"/>
        </w:rPr>
        <w:t xml:space="preserve"> </w:t>
      </w:r>
      <w:r w:rsidR="00447E00">
        <w:t>7</w:t>
      </w:r>
      <w:r w:rsidR="00447E00">
        <w:rPr>
          <w:spacing w:val="-2"/>
        </w:rPr>
        <w:t>7</w:t>
      </w:r>
      <w:r w:rsidR="00447E00">
        <w:t>2</w:t>
      </w:r>
      <w:r w:rsidR="00447E00">
        <w:rPr>
          <w:spacing w:val="-2"/>
        </w:rPr>
        <w:t>,</w:t>
      </w:r>
      <w:r w:rsidR="00447E00">
        <w:rPr>
          <w:spacing w:val="-1"/>
        </w:rPr>
        <w:t>62</w:t>
      </w: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before="4" w:line="240" w:lineRule="exact"/>
      </w:pPr>
    </w:p>
    <w:p w:rsidR="00447E00" w:rsidRDefault="00B5296E">
      <w:pPr>
        <w:pStyle w:val="Plattetekst"/>
        <w:kinsoku w:val="0"/>
        <w:overflowPunct w:val="0"/>
        <w:ind w:left="577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5920" behindDoc="1" locked="0" layoutInCell="0" allowOverlap="1">
                <wp:simplePos x="0" y="0"/>
                <wp:positionH relativeFrom="page">
                  <wp:posOffset>3286125</wp:posOffset>
                </wp:positionH>
                <wp:positionV relativeFrom="paragraph">
                  <wp:posOffset>86995</wp:posOffset>
                </wp:positionV>
                <wp:extent cx="254000" cy="76200"/>
                <wp:effectExtent l="0" t="0" r="0" b="0"/>
                <wp:wrapNone/>
                <wp:docPr id="137" name="Group 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54000" cy="76200"/>
                          <a:chOff x="5175" y="137"/>
                          <a:chExt cx="400" cy="120"/>
                        </a:xfrm>
                      </wpg:grpSpPr>
                      <wps:wsp>
                        <wps:cNvPr id="138" name="Freeform 88"/>
                        <wps:cNvSpPr>
                          <a:spLocks/>
                        </wps:cNvSpPr>
                        <wps:spPr bwMode="auto">
                          <a:xfrm>
                            <a:off x="5175" y="137"/>
                            <a:ext cx="400" cy="120"/>
                          </a:xfrm>
                          <a:custGeom>
                            <a:avLst/>
                            <a:gdLst>
                              <a:gd name="T0" fmla="*/ 120 w 400"/>
                              <a:gd name="T1" fmla="*/ 0 h 120"/>
                              <a:gd name="T2" fmla="*/ 0 w 400"/>
                              <a:gd name="T3" fmla="*/ 59 h 120"/>
                              <a:gd name="T4" fmla="*/ 120 w 400"/>
                              <a:gd name="T5" fmla="*/ 119 h 120"/>
                              <a:gd name="T6" fmla="*/ 120 w 400"/>
                              <a:gd name="T7" fmla="*/ 69 h 120"/>
                              <a:gd name="T8" fmla="*/ 94 w 400"/>
                              <a:gd name="T9" fmla="*/ 69 h 120"/>
                              <a:gd name="T10" fmla="*/ 90 w 400"/>
                              <a:gd name="T11" fmla="*/ 65 h 120"/>
                              <a:gd name="T12" fmla="*/ 90 w 400"/>
                              <a:gd name="T13" fmla="*/ 54 h 120"/>
                              <a:gd name="T14" fmla="*/ 94 w 400"/>
                              <a:gd name="T15" fmla="*/ 49 h 120"/>
                              <a:gd name="T16" fmla="*/ 120 w 400"/>
                              <a:gd name="T17" fmla="*/ 49 h 120"/>
                              <a:gd name="T18" fmla="*/ 120 w 400"/>
                              <a:gd name="T19" fmla="*/ 0 h 1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0" t="0" r="r" b="b"/>
                            <a:pathLst>
                              <a:path w="400" h="120">
                                <a:moveTo>
                                  <a:pt x="120" y="0"/>
                                </a:moveTo>
                                <a:lnTo>
                                  <a:pt x="0" y="59"/>
                                </a:lnTo>
                                <a:lnTo>
                                  <a:pt x="120" y="119"/>
                                </a:lnTo>
                                <a:lnTo>
                                  <a:pt x="120" y="69"/>
                                </a:lnTo>
                                <a:lnTo>
                                  <a:pt x="94" y="69"/>
                                </a:lnTo>
                                <a:lnTo>
                                  <a:pt x="90" y="65"/>
                                </a:lnTo>
                                <a:lnTo>
                                  <a:pt x="90" y="54"/>
                                </a:lnTo>
                                <a:lnTo>
                                  <a:pt x="94" y="49"/>
                                </a:lnTo>
                                <a:lnTo>
                                  <a:pt x="120" y="49"/>
                                </a:lnTo>
                                <a:lnTo>
                                  <a:pt x="12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9" name="Freeform 89"/>
                        <wps:cNvSpPr>
                          <a:spLocks/>
                        </wps:cNvSpPr>
                        <wps:spPr bwMode="auto">
                          <a:xfrm>
                            <a:off x="5175" y="137"/>
                            <a:ext cx="400" cy="120"/>
                          </a:xfrm>
                          <a:custGeom>
                            <a:avLst/>
                            <a:gdLst>
                              <a:gd name="T0" fmla="*/ 120 w 400"/>
                              <a:gd name="T1" fmla="*/ 49 h 120"/>
                              <a:gd name="T2" fmla="*/ 94 w 400"/>
                              <a:gd name="T3" fmla="*/ 49 h 120"/>
                              <a:gd name="T4" fmla="*/ 90 w 400"/>
                              <a:gd name="T5" fmla="*/ 54 h 120"/>
                              <a:gd name="T6" fmla="*/ 90 w 400"/>
                              <a:gd name="T7" fmla="*/ 65 h 120"/>
                              <a:gd name="T8" fmla="*/ 94 w 400"/>
                              <a:gd name="T9" fmla="*/ 69 h 120"/>
                              <a:gd name="T10" fmla="*/ 120 w 400"/>
                              <a:gd name="T11" fmla="*/ 69 h 120"/>
                              <a:gd name="T12" fmla="*/ 120 w 400"/>
                              <a:gd name="T13" fmla="*/ 49 h 1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</a:cxnLst>
                            <a:rect l="0" t="0" r="r" b="b"/>
                            <a:pathLst>
                              <a:path w="400" h="120">
                                <a:moveTo>
                                  <a:pt x="120" y="49"/>
                                </a:moveTo>
                                <a:lnTo>
                                  <a:pt x="94" y="49"/>
                                </a:lnTo>
                                <a:lnTo>
                                  <a:pt x="90" y="54"/>
                                </a:lnTo>
                                <a:lnTo>
                                  <a:pt x="90" y="65"/>
                                </a:lnTo>
                                <a:lnTo>
                                  <a:pt x="94" y="69"/>
                                </a:lnTo>
                                <a:lnTo>
                                  <a:pt x="120" y="69"/>
                                </a:lnTo>
                                <a:lnTo>
                                  <a:pt x="120" y="4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0" name="Freeform 90"/>
                        <wps:cNvSpPr>
                          <a:spLocks/>
                        </wps:cNvSpPr>
                        <wps:spPr bwMode="auto">
                          <a:xfrm>
                            <a:off x="5175" y="137"/>
                            <a:ext cx="400" cy="120"/>
                          </a:xfrm>
                          <a:custGeom>
                            <a:avLst/>
                            <a:gdLst>
                              <a:gd name="T0" fmla="*/ 395 w 400"/>
                              <a:gd name="T1" fmla="*/ 49 h 120"/>
                              <a:gd name="T2" fmla="*/ 120 w 400"/>
                              <a:gd name="T3" fmla="*/ 49 h 120"/>
                              <a:gd name="T4" fmla="*/ 120 w 400"/>
                              <a:gd name="T5" fmla="*/ 69 h 120"/>
                              <a:gd name="T6" fmla="*/ 395 w 400"/>
                              <a:gd name="T7" fmla="*/ 69 h 120"/>
                              <a:gd name="T8" fmla="*/ 400 w 400"/>
                              <a:gd name="T9" fmla="*/ 65 h 120"/>
                              <a:gd name="T10" fmla="*/ 400 w 400"/>
                              <a:gd name="T11" fmla="*/ 54 h 120"/>
                              <a:gd name="T12" fmla="*/ 395 w 400"/>
                              <a:gd name="T13" fmla="*/ 49 h 1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</a:cxnLst>
                            <a:rect l="0" t="0" r="r" b="b"/>
                            <a:pathLst>
                              <a:path w="400" h="120">
                                <a:moveTo>
                                  <a:pt x="395" y="49"/>
                                </a:moveTo>
                                <a:lnTo>
                                  <a:pt x="120" y="49"/>
                                </a:lnTo>
                                <a:lnTo>
                                  <a:pt x="120" y="69"/>
                                </a:lnTo>
                                <a:lnTo>
                                  <a:pt x="395" y="69"/>
                                </a:lnTo>
                                <a:lnTo>
                                  <a:pt x="400" y="65"/>
                                </a:lnTo>
                                <a:lnTo>
                                  <a:pt x="400" y="54"/>
                                </a:lnTo>
                                <a:lnTo>
                                  <a:pt x="395" y="4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6BAA2F6" id="Group 87" o:spid="_x0000_s1026" style="position:absolute;margin-left:258.75pt;margin-top:6.85pt;width:20pt;height:6pt;z-index:-251650560;mso-position-horizontal-relative:page" coordorigin="5175,137" coordsize="400,1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" o:allowincell="f">
                <v:shape id="Freeform 88" o:spid="_x0000_s1027" style="position:absolute;left:5175;top:137;width:400;height:120;visibility:visible;mso-wrap-style:square;v-text-anchor:top" coordsize="400,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" path="m120,l,59r120,60l120,69r-26,l90,65r,-11l94,49r26,l120,xe" fillcolor="black" stroked="f">
                  <v:path arrowok="t" o:connecttype="custom" o:connectlocs="120,0;0,59;120,119;120,69;94,69;90,65;90,54;94,49;120,49;120,0" o:connectangles="0,0,0,0,0,0,0,0,0,0"/>
                </v:shape>
                <v:shape id="Freeform 89" o:spid="_x0000_s1028" style="position:absolute;left:5175;top:137;width:400;height:120;visibility:visible;mso-wrap-style:square;v-text-anchor:top" coordsize="400,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" path="m120,49r-26,l90,54r,11l94,69r26,l120,49xe" fillcolor="black" stroked="f">
                  <v:path arrowok="t" o:connecttype="custom" o:connectlocs="120,49;94,49;90,54;90,65;94,69;120,69;120,49" o:connectangles="0,0,0,0,0,0,0"/>
                </v:shape>
                <v:shape id="Freeform 90" o:spid="_x0000_s1029" style="position:absolute;left:5175;top:137;width:400;height:120;visibility:visible;mso-wrap-style:square;v-text-anchor:top" coordsize="400,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" path="m395,49r-275,l120,69r275,l400,65r,-11l395,49xe" fillcolor="black" stroked="f">
                  <v:path arrowok="t" o:connecttype="custom" o:connectlocs="395,49;120,49;120,69;395,69;400,65;400,54;395,49" o:connectangles="0,0,0,0,0,0,0"/>
                </v:shape>
                <w10:wrap anchorx="page"/>
              </v:group>
            </w:pict>
          </mc:Fallback>
        </mc:AlternateContent>
      </w:r>
      <w:r w:rsidR="00447E00">
        <w:t>Gang</w:t>
      </w:r>
      <w:r w:rsidR="00447E00">
        <w:rPr>
          <w:spacing w:val="-2"/>
        </w:rPr>
        <w:t xml:space="preserve"> n</w:t>
      </w:r>
      <w:r w:rsidR="00447E00">
        <w:t>aar</w:t>
      </w:r>
      <w:r w:rsidR="00447E00">
        <w:rPr>
          <w:spacing w:val="-1"/>
        </w:rPr>
        <w:t xml:space="preserve"> </w:t>
      </w:r>
      <w:r w:rsidR="00447E00">
        <w:rPr>
          <w:spacing w:val="-2"/>
        </w:rPr>
        <w:t>Op</w:t>
      </w:r>
      <w:r w:rsidR="00447E00">
        <w:t>slag Grootvee</w:t>
      </w: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before="4" w:line="240" w:lineRule="exact"/>
      </w:pPr>
    </w:p>
    <w:p w:rsidR="00447E00" w:rsidRDefault="00447E00">
      <w:pPr>
        <w:pStyle w:val="Plattetekst"/>
        <w:kinsoku w:val="0"/>
        <w:overflowPunct w:val="0"/>
        <w:ind w:left="0" w:right="360"/>
        <w:jc w:val="center"/>
      </w:pPr>
      <w:r>
        <w:t>Gang</w:t>
      </w:r>
    </w:p>
    <w:p w:rsidR="00447E00" w:rsidRDefault="00447E00">
      <w:pPr>
        <w:pStyle w:val="Plattetekst"/>
        <w:kinsoku w:val="0"/>
        <w:overflowPunct w:val="0"/>
        <w:ind w:left="0" w:right="360"/>
        <w:jc w:val="center"/>
        <w:sectPr w:rsidR="00447E00">
          <w:pgSz w:w="11907" w:h="16840"/>
          <w:pgMar w:top="1780" w:right="800" w:bottom="980" w:left="1300" w:header="305" w:footer="780" w:gutter="0"/>
          <w:cols w:space="708" w:equalWidth="0">
            <w:col w:w="9807"/>
          </w:cols>
          <w:noEndnote/>
        </w:sect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before="5" w:line="220" w:lineRule="exact"/>
        <w:rPr>
          <w:sz w:val="22"/>
          <w:szCs w:val="22"/>
        </w:rPr>
      </w:pPr>
    </w:p>
    <w:p w:rsidR="00447E00" w:rsidRDefault="00B5296E">
      <w:pPr>
        <w:pStyle w:val="Kop3"/>
        <w:numPr>
          <w:ilvl w:val="1"/>
          <w:numId w:val="31"/>
        </w:numPr>
        <w:tabs>
          <w:tab w:val="left" w:pos="759"/>
          <w:tab w:val="left" w:pos="1129"/>
        </w:tabs>
        <w:kinsoku w:val="0"/>
        <w:overflowPunct w:val="0"/>
        <w:ind w:left="759" w:hanging="643"/>
        <w:rPr>
          <w:i w:val="0"/>
          <w:iCs w:val="0"/>
          <w:color w:val="00000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7968" behindDoc="1" locked="0" layoutInCell="0" allowOverlap="1">
                <wp:simplePos x="0" y="0"/>
                <wp:positionH relativeFrom="page">
                  <wp:posOffset>4452620</wp:posOffset>
                </wp:positionH>
                <wp:positionV relativeFrom="paragraph">
                  <wp:posOffset>-54610</wp:posOffset>
                </wp:positionV>
                <wp:extent cx="2667000" cy="1143000"/>
                <wp:effectExtent l="0" t="0" r="0" b="0"/>
                <wp:wrapNone/>
                <wp:docPr id="136" name="Rectangle 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1143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47E00" w:rsidRDefault="00B5296E">
                            <w:pPr>
                              <w:widowControl/>
                              <w:autoSpaceDE/>
                              <w:autoSpaceDN/>
                              <w:adjustRightInd/>
                              <w:spacing w:line="1800" w:lineRule="atLeast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2686050" cy="1143000"/>
                                  <wp:effectExtent l="0" t="0" r="0" b="0"/>
                                  <wp:docPr id="85" name="Afbeelding 5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686050" cy="1143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447E00" w:rsidRDefault="00447E00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91" o:spid="_x0000_s1072" style="position:absolute;left:0;text-align:left;margin-left:350.6pt;margin-top:-4.3pt;width:210pt;height:90pt;z-index:-251648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" o:allowincell="f" filled="f" stroked="f">
                <v:textbox inset="0,0,0,0">
                  <w:txbxContent>
                    <w:p w:rsidR="00447E00" w:rsidRDefault="00B5296E">
                      <w:pPr>
                        <w:widowControl/>
                        <w:autoSpaceDE/>
                        <w:autoSpaceDN/>
                        <w:adjustRightInd/>
                        <w:spacing w:line="1800" w:lineRule="atLeast"/>
                      </w:pPr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2686050" cy="1143000"/>
                            <wp:effectExtent l="0" t="0" r="0" b="0"/>
                            <wp:docPr id="85" name="Afbeelding 5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686050" cy="11430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447E00" w:rsidRDefault="00447E00"/>
                  </w:txbxContent>
                </v:textbox>
                <w10:wrap anchorx="page"/>
              </v:rect>
            </w:pict>
          </mc:Fallback>
        </mc:AlternateContent>
      </w:r>
      <w:r w:rsidR="00447E00">
        <w:rPr>
          <w:b/>
          <w:bCs/>
          <w:color w:val="76923B"/>
        </w:rPr>
        <w:t>|</w:t>
      </w:r>
      <w:r w:rsidR="00447E00">
        <w:rPr>
          <w:b/>
          <w:bCs/>
          <w:color w:val="76923B"/>
        </w:rPr>
        <w:tab/>
      </w:r>
      <w:r w:rsidR="00447E00">
        <w:rPr>
          <w:color w:val="000000"/>
        </w:rPr>
        <w:t>Opsl</w:t>
      </w:r>
      <w:r w:rsidR="00447E00">
        <w:rPr>
          <w:color w:val="000000"/>
          <w:spacing w:val="1"/>
        </w:rPr>
        <w:t>a</w:t>
      </w:r>
      <w:r w:rsidR="00447E00">
        <w:rPr>
          <w:color w:val="000000"/>
        </w:rPr>
        <w:t>g</w:t>
      </w:r>
      <w:r w:rsidR="00447E00">
        <w:rPr>
          <w:color w:val="000000"/>
          <w:spacing w:val="-23"/>
        </w:rPr>
        <w:t xml:space="preserve"> </w:t>
      </w:r>
      <w:r w:rsidR="00447E00">
        <w:rPr>
          <w:color w:val="000000"/>
        </w:rPr>
        <w:t>G</w:t>
      </w:r>
      <w:r w:rsidR="00447E00">
        <w:rPr>
          <w:color w:val="000000"/>
          <w:spacing w:val="3"/>
        </w:rPr>
        <w:t>r</w:t>
      </w:r>
      <w:r w:rsidR="00447E00">
        <w:rPr>
          <w:color w:val="000000"/>
        </w:rPr>
        <w:t>o</w:t>
      </w:r>
      <w:r w:rsidR="00447E00">
        <w:rPr>
          <w:color w:val="000000"/>
          <w:spacing w:val="-2"/>
        </w:rPr>
        <w:t>o</w:t>
      </w:r>
      <w:r w:rsidR="00447E00">
        <w:rPr>
          <w:color w:val="000000"/>
        </w:rPr>
        <w:t>tvee</w:t>
      </w:r>
    </w:p>
    <w:p w:rsidR="00447E00" w:rsidRDefault="00447E00">
      <w:pPr>
        <w:kinsoku w:val="0"/>
        <w:overflowPunct w:val="0"/>
        <w:spacing w:before="13" w:line="200" w:lineRule="exact"/>
        <w:rPr>
          <w:sz w:val="20"/>
          <w:szCs w:val="20"/>
        </w:rPr>
      </w:pPr>
    </w:p>
    <w:p w:rsidR="00447E00" w:rsidRDefault="00447E00">
      <w:pPr>
        <w:pStyle w:val="Plattetekst"/>
        <w:kinsoku w:val="0"/>
        <w:overflowPunct w:val="0"/>
        <w:spacing w:before="44" w:line="276" w:lineRule="auto"/>
        <w:ind w:right="4676"/>
        <w:jc w:val="both"/>
      </w:pPr>
      <w:r>
        <w:t>Bes</w:t>
      </w:r>
      <w:r>
        <w:rPr>
          <w:spacing w:val="-1"/>
        </w:rPr>
        <w:t>c</w:t>
      </w:r>
      <w:r>
        <w:rPr>
          <w:spacing w:val="-2"/>
        </w:rPr>
        <w:t>h</w:t>
      </w:r>
      <w:r>
        <w:t>rij</w:t>
      </w:r>
      <w:r>
        <w:rPr>
          <w:spacing w:val="1"/>
        </w:rPr>
        <w:t>v</w:t>
      </w:r>
      <w:r>
        <w:t>i</w:t>
      </w:r>
      <w:r>
        <w:rPr>
          <w:spacing w:val="-2"/>
        </w:rPr>
        <w:t>n</w:t>
      </w:r>
      <w:r>
        <w:t>g;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>z</w:t>
      </w:r>
      <w:r>
        <w:t>e</w:t>
      </w:r>
      <w:r>
        <w:rPr>
          <w:spacing w:val="-2"/>
        </w:rPr>
        <w:t xml:space="preserve"> </w:t>
      </w:r>
      <w:r>
        <w:t>rui</w:t>
      </w:r>
      <w:r>
        <w:rPr>
          <w:spacing w:val="-2"/>
        </w:rPr>
        <w:t>m</w:t>
      </w:r>
      <w:r>
        <w:t>te</w:t>
      </w:r>
      <w:r>
        <w:rPr>
          <w:spacing w:val="-2"/>
        </w:rPr>
        <w:t xml:space="preserve"> </w:t>
      </w:r>
      <w:r>
        <w:t xml:space="preserve">is 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</w:t>
      </w:r>
      <w:r>
        <w:t>in</w:t>
      </w:r>
      <w:r>
        <w:rPr>
          <w:spacing w:val="-1"/>
        </w:rPr>
        <w:t>g</w:t>
      </w:r>
      <w:r>
        <w:t>a</w:t>
      </w:r>
      <w:r>
        <w:rPr>
          <w:spacing w:val="-2"/>
        </w:rPr>
        <w:t>n</w:t>
      </w:r>
      <w:r>
        <w:t>g</w:t>
      </w:r>
      <w:r>
        <w:rPr>
          <w:spacing w:val="2"/>
        </w:rPr>
        <w:t xml:space="preserve"> </w:t>
      </w:r>
      <w:r>
        <w:t>voor</w:t>
      </w:r>
      <w:r>
        <w:rPr>
          <w:spacing w:val="-2"/>
        </w:rPr>
        <w:t xml:space="preserve"> d</w:t>
      </w:r>
      <w:r>
        <w:t>e groo</w:t>
      </w:r>
      <w:r>
        <w:rPr>
          <w:spacing w:val="-3"/>
        </w:rPr>
        <w:t>t</w:t>
      </w:r>
      <w:r>
        <w:t>vee</w:t>
      </w:r>
      <w:r>
        <w:rPr>
          <w:spacing w:val="-2"/>
        </w:rPr>
        <w:t xml:space="preserve"> d</w:t>
      </w:r>
      <w:r>
        <w:t>iere</w:t>
      </w:r>
      <w:r>
        <w:rPr>
          <w:spacing w:val="-2"/>
        </w:rPr>
        <w:t>n</w:t>
      </w:r>
      <w:r>
        <w:t>arts.</w:t>
      </w:r>
      <w:r>
        <w:rPr>
          <w:spacing w:val="-2"/>
        </w:rPr>
        <w:t xml:space="preserve"> </w:t>
      </w:r>
      <w:r>
        <w:t xml:space="preserve">Hier </w:t>
      </w:r>
      <w:r>
        <w:rPr>
          <w:spacing w:val="-2"/>
        </w:rPr>
        <w:t>k</w:t>
      </w:r>
      <w:r>
        <w:t>omt</w:t>
      </w:r>
      <w:r>
        <w:rPr>
          <w:spacing w:val="-2"/>
        </w:rPr>
        <w:t xml:space="preserve"> d</w:t>
      </w:r>
      <w:r>
        <w:t>e</w:t>
      </w:r>
      <w:r>
        <w:rPr>
          <w:spacing w:val="-2"/>
        </w:rPr>
        <w:t xml:space="preserve"> </w:t>
      </w:r>
      <w:r>
        <w:t xml:space="preserve">arts </w:t>
      </w:r>
      <w:r>
        <w:rPr>
          <w:spacing w:val="-2"/>
        </w:rPr>
        <w:t>b</w:t>
      </w:r>
      <w:r>
        <w:t>i</w:t>
      </w:r>
      <w:r>
        <w:rPr>
          <w:spacing w:val="1"/>
        </w:rPr>
        <w:t>n</w:t>
      </w:r>
      <w:r>
        <w:rPr>
          <w:spacing w:val="-2"/>
        </w:rPr>
        <w:t>n</w:t>
      </w:r>
      <w:r>
        <w:t>en en</w:t>
      </w:r>
      <w:r>
        <w:rPr>
          <w:spacing w:val="-3"/>
        </w:rPr>
        <w:t xml:space="preserve"> </w:t>
      </w:r>
      <w:r>
        <w:t>k</w:t>
      </w:r>
      <w:r>
        <w:rPr>
          <w:spacing w:val="-2"/>
        </w:rPr>
        <w:t>u</w:t>
      </w:r>
      <w:r>
        <w:rPr>
          <w:spacing w:val="1"/>
        </w:rPr>
        <w:t>n</w:t>
      </w:r>
      <w:r>
        <w:rPr>
          <w:spacing w:val="-2"/>
        </w:rPr>
        <w:t>n</w:t>
      </w:r>
      <w:r>
        <w:t>en</w:t>
      </w:r>
      <w:r>
        <w:rPr>
          <w:spacing w:val="-3"/>
        </w:rPr>
        <w:t xml:space="preserve"> </w:t>
      </w:r>
      <w:r>
        <w:t>alle</w:t>
      </w:r>
      <w:r>
        <w:rPr>
          <w:spacing w:val="-1"/>
        </w:rPr>
        <w:t xml:space="preserve"> </w:t>
      </w:r>
      <w:r>
        <w:t>vieze sp</w:t>
      </w:r>
      <w:r>
        <w:rPr>
          <w:spacing w:val="-2"/>
        </w:rPr>
        <w:t>u</w:t>
      </w:r>
      <w:r>
        <w:t>llen</w:t>
      </w:r>
      <w:r>
        <w:rPr>
          <w:spacing w:val="-2"/>
        </w:rPr>
        <w:t xml:space="preserve"> </w:t>
      </w:r>
      <w:r>
        <w:t>w</w:t>
      </w:r>
      <w:r>
        <w:rPr>
          <w:spacing w:val="1"/>
        </w:rPr>
        <w:t>o</w:t>
      </w:r>
      <w:r>
        <w:t>rd</w:t>
      </w:r>
      <w:r>
        <w:rPr>
          <w:spacing w:val="-1"/>
        </w:rPr>
        <w:t>e</w:t>
      </w:r>
      <w:r>
        <w:t>n</w:t>
      </w:r>
    </w:p>
    <w:p w:rsidR="00447E00" w:rsidRDefault="00447E00">
      <w:pPr>
        <w:pStyle w:val="Plattetekst"/>
        <w:kinsoku w:val="0"/>
        <w:overflowPunct w:val="0"/>
        <w:spacing w:line="275" w:lineRule="auto"/>
        <w:ind w:right="757"/>
      </w:pPr>
      <w:r>
        <w:t>sc</w:t>
      </w:r>
      <w:r>
        <w:rPr>
          <w:spacing w:val="-2"/>
        </w:rPr>
        <w:t>h</w:t>
      </w:r>
      <w:r>
        <w:t>o</w:t>
      </w:r>
      <w:r>
        <w:rPr>
          <w:spacing w:val="1"/>
        </w:rPr>
        <w:t>o</w:t>
      </w:r>
      <w:r>
        <w:rPr>
          <w:spacing w:val="-2"/>
        </w:rPr>
        <w:t>n</w:t>
      </w:r>
      <w:r>
        <w:t>g</w:t>
      </w:r>
      <w:r>
        <w:rPr>
          <w:spacing w:val="-1"/>
        </w:rPr>
        <w:t>e</w:t>
      </w:r>
      <w:r>
        <w:rPr>
          <w:spacing w:val="-2"/>
        </w:rPr>
        <w:t>m</w:t>
      </w:r>
      <w:r>
        <w:t>aak</w:t>
      </w:r>
      <w:r>
        <w:rPr>
          <w:spacing w:val="-1"/>
        </w:rPr>
        <w:t>t</w:t>
      </w:r>
      <w:r>
        <w:t>.</w:t>
      </w:r>
      <w:r>
        <w:rPr>
          <w:spacing w:val="62"/>
        </w:rPr>
        <w:t xml:space="preserve"> </w:t>
      </w:r>
      <w:r>
        <w:t>De</w:t>
      </w:r>
      <w:r>
        <w:rPr>
          <w:spacing w:val="-2"/>
        </w:rPr>
        <w:t xml:space="preserve"> d</w:t>
      </w:r>
      <w:r>
        <w:t>iere</w:t>
      </w:r>
      <w:r>
        <w:rPr>
          <w:spacing w:val="-2"/>
        </w:rPr>
        <w:t>n</w:t>
      </w:r>
      <w:r>
        <w:t xml:space="preserve">arts </w:t>
      </w:r>
      <w:r>
        <w:rPr>
          <w:spacing w:val="-2"/>
        </w:rPr>
        <w:t>h</w:t>
      </w:r>
      <w:r>
        <w:t>oeft</w:t>
      </w:r>
      <w:r>
        <w:rPr>
          <w:spacing w:val="-2"/>
        </w:rPr>
        <w:t xml:space="preserve"> d</w:t>
      </w:r>
      <w:r>
        <w:t xml:space="preserve">an </w:t>
      </w:r>
      <w:r>
        <w:rPr>
          <w:spacing w:val="-2"/>
        </w:rPr>
        <w:t>n</w:t>
      </w:r>
      <w:r>
        <w:t>iet</w:t>
      </w:r>
      <w:r>
        <w:rPr>
          <w:spacing w:val="-2"/>
        </w:rPr>
        <w:t xml:space="preserve"> m</w:t>
      </w:r>
      <w:r>
        <w:t>et</w:t>
      </w:r>
      <w:r>
        <w:rPr>
          <w:spacing w:val="-2"/>
        </w:rPr>
        <w:t xml:space="preserve"> </w:t>
      </w:r>
      <w:r>
        <w:t>zijn</w:t>
      </w:r>
      <w:r>
        <w:rPr>
          <w:spacing w:val="-1"/>
        </w:rPr>
        <w:t xml:space="preserve"> </w:t>
      </w:r>
      <w:r>
        <w:t>vieze</w:t>
      </w:r>
      <w:r>
        <w:rPr>
          <w:spacing w:val="-2"/>
        </w:rPr>
        <w:t xml:space="preserve"> </w:t>
      </w:r>
      <w:r>
        <w:t>s</w:t>
      </w:r>
      <w:r>
        <w:rPr>
          <w:spacing w:val="1"/>
        </w:rPr>
        <w:t>p</w:t>
      </w:r>
      <w:r>
        <w:rPr>
          <w:spacing w:val="-2"/>
        </w:rPr>
        <w:t>u</w:t>
      </w:r>
      <w:r>
        <w:t>llen</w:t>
      </w:r>
      <w:r>
        <w:rPr>
          <w:spacing w:val="-2"/>
        </w:rPr>
        <w:t xml:space="preserve"> d</w:t>
      </w:r>
      <w:r>
        <w:t>o</w:t>
      </w:r>
      <w:r>
        <w:rPr>
          <w:spacing w:val="1"/>
        </w:rPr>
        <w:t>o</w:t>
      </w:r>
      <w:r>
        <w:t xml:space="preserve">r </w:t>
      </w:r>
      <w:r>
        <w:rPr>
          <w:spacing w:val="-2"/>
        </w:rPr>
        <w:t>d</w:t>
      </w:r>
      <w:r>
        <w:t xml:space="preserve">e </w:t>
      </w:r>
      <w:r>
        <w:rPr>
          <w:spacing w:val="-2"/>
        </w:rPr>
        <w:t>p</w:t>
      </w:r>
      <w:r>
        <w:t>raktijk</w:t>
      </w:r>
      <w:r>
        <w:rPr>
          <w:spacing w:val="-2"/>
        </w:rPr>
        <w:t xml:space="preserve"> </w:t>
      </w:r>
      <w:r>
        <w:t>te</w:t>
      </w:r>
      <w:r>
        <w:rPr>
          <w:spacing w:val="-2"/>
        </w:rPr>
        <w:t xml:space="preserve"> </w:t>
      </w:r>
      <w:r>
        <w:t>lo</w:t>
      </w:r>
      <w:r>
        <w:rPr>
          <w:spacing w:val="-2"/>
        </w:rPr>
        <w:t>p</w:t>
      </w:r>
      <w:r>
        <w:t>e</w:t>
      </w:r>
      <w:r>
        <w:rPr>
          <w:spacing w:val="-2"/>
        </w:rPr>
        <w:t>n</w:t>
      </w:r>
      <w:r>
        <w:t xml:space="preserve">. </w:t>
      </w:r>
      <w:r>
        <w:rPr>
          <w:spacing w:val="-2"/>
        </w:rPr>
        <w:t>O</w:t>
      </w:r>
      <w:r>
        <w:t>ok lig</w:t>
      </w:r>
      <w:r>
        <w:rPr>
          <w:spacing w:val="-1"/>
        </w:rPr>
        <w:t>g</w:t>
      </w:r>
      <w:r>
        <w:t>en</w:t>
      </w:r>
      <w:r>
        <w:rPr>
          <w:spacing w:val="-3"/>
        </w:rPr>
        <w:t xml:space="preserve"> </w:t>
      </w:r>
      <w:r>
        <w:rPr>
          <w:spacing w:val="-2"/>
        </w:rPr>
        <w:t>h</w:t>
      </w:r>
      <w:r>
        <w:t>ier</w:t>
      </w:r>
      <w:r>
        <w:rPr>
          <w:spacing w:val="-1"/>
        </w:rPr>
        <w:t xml:space="preserve"> </w:t>
      </w:r>
      <w:r>
        <w:rPr>
          <w:spacing w:val="-2"/>
        </w:rPr>
        <w:t>d</w:t>
      </w:r>
      <w:r>
        <w:t>e ma</w:t>
      </w:r>
      <w:r>
        <w:rPr>
          <w:spacing w:val="-2"/>
        </w:rPr>
        <w:t>t</w:t>
      </w:r>
      <w:r>
        <w:rPr>
          <w:spacing w:val="1"/>
        </w:rPr>
        <w:t>e</w:t>
      </w:r>
      <w:r>
        <w:t>rialen</w:t>
      </w:r>
      <w:r>
        <w:rPr>
          <w:spacing w:val="-2"/>
        </w:rPr>
        <w:t xml:space="preserve"> (d</w:t>
      </w:r>
      <w:r>
        <w:t>e</w:t>
      </w:r>
      <w:r>
        <w:rPr>
          <w:spacing w:val="-2"/>
        </w:rPr>
        <w:t>n</w:t>
      </w:r>
      <w:r>
        <w:t>k</w:t>
      </w:r>
      <w:r>
        <w:rPr>
          <w:spacing w:val="-2"/>
        </w:rPr>
        <w:t xml:space="preserve"> </w:t>
      </w:r>
      <w:r>
        <w:t>aan</w:t>
      </w:r>
      <w:r>
        <w:rPr>
          <w:spacing w:val="-1"/>
        </w:rPr>
        <w:t xml:space="preserve"> </w:t>
      </w:r>
      <w:r>
        <w:t>verl</w:t>
      </w:r>
      <w:r>
        <w:rPr>
          <w:spacing w:val="1"/>
        </w:rPr>
        <w:t>o</w:t>
      </w:r>
      <w:r>
        <w:t>spa</w:t>
      </w:r>
      <w:r>
        <w:rPr>
          <w:spacing w:val="-2"/>
        </w:rPr>
        <w:t>k</w:t>
      </w:r>
      <w:r>
        <w:t>,</w:t>
      </w:r>
      <w:r>
        <w:rPr>
          <w:spacing w:val="1"/>
        </w:rPr>
        <w:t xml:space="preserve"> </w:t>
      </w:r>
      <w:r>
        <w:t>le</w:t>
      </w:r>
      <w:r>
        <w:rPr>
          <w:spacing w:val="-2"/>
        </w:rPr>
        <w:t>bm</w:t>
      </w:r>
      <w:r>
        <w:t>aag se</w:t>
      </w:r>
      <w:r>
        <w:rPr>
          <w:spacing w:val="-1"/>
        </w:rPr>
        <w:t>t</w:t>
      </w:r>
      <w:r>
        <w:t>,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>n</w:t>
      </w:r>
      <w:r>
        <w:t>zov</w:t>
      </w:r>
      <w:r>
        <w:rPr>
          <w:spacing w:val="1"/>
        </w:rPr>
        <w:t>o</w:t>
      </w:r>
      <w:r>
        <w:t>or</w:t>
      </w:r>
      <w:r>
        <w:rPr>
          <w:spacing w:val="-3"/>
        </w:rPr>
        <w:t>t</w:t>
      </w:r>
      <w:r>
        <w:t>s)</w:t>
      </w:r>
      <w:r>
        <w:rPr>
          <w:spacing w:val="-2"/>
        </w:rPr>
        <w:t xml:space="preserve"> d</w:t>
      </w:r>
      <w:r>
        <w:t>ie</w:t>
      </w:r>
      <w:r>
        <w:rPr>
          <w:spacing w:val="-1"/>
        </w:rPr>
        <w:t xml:space="preserve"> </w:t>
      </w:r>
      <w:r>
        <w:rPr>
          <w:spacing w:val="1"/>
        </w:rPr>
        <w:t>d</w:t>
      </w:r>
      <w:r>
        <w:t>e</w:t>
      </w:r>
      <w:r>
        <w:rPr>
          <w:spacing w:val="-2"/>
        </w:rPr>
        <w:t xml:space="preserve"> </w:t>
      </w:r>
      <w:r>
        <w:t>grootvee</w:t>
      </w:r>
      <w:r>
        <w:rPr>
          <w:spacing w:val="-2"/>
        </w:rPr>
        <w:t xml:space="preserve"> d</w:t>
      </w:r>
      <w:r>
        <w:t>iere</w:t>
      </w:r>
      <w:r>
        <w:rPr>
          <w:spacing w:val="-2"/>
        </w:rPr>
        <w:t>n</w:t>
      </w:r>
      <w:r>
        <w:t>ar</w:t>
      </w:r>
      <w:r>
        <w:rPr>
          <w:spacing w:val="-3"/>
        </w:rPr>
        <w:t>t</w:t>
      </w:r>
      <w:r>
        <w:t xml:space="preserve">s </w:t>
      </w:r>
      <w:r>
        <w:rPr>
          <w:spacing w:val="-2"/>
        </w:rPr>
        <w:t>n</w:t>
      </w:r>
      <w:r>
        <w:t>odig</w:t>
      </w:r>
      <w:r>
        <w:rPr>
          <w:spacing w:val="-2"/>
        </w:rPr>
        <w:t xml:space="preserve"> h</w:t>
      </w:r>
      <w:r>
        <w:t>e</w:t>
      </w:r>
      <w:r>
        <w:rPr>
          <w:spacing w:val="-2"/>
        </w:rPr>
        <w:t>e</w:t>
      </w:r>
      <w:r>
        <w:t>ft.</w:t>
      </w:r>
    </w:p>
    <w:p w:rsidR="00447E00" w:rsidRDefault="00447E00">
      <w:pPr>
        <w:pStyle w:val="Plattetekst"/>
        <w:kinsoku w:val="0"/>
        <w:overflowPunct w:val="0"/>
        <w:spacing w:before="1" w:line="278" w:lineRule="auto"/>
        <w:ind w:right="2082"/>
      </w:pPr>
      <w:r>
        <w:rPr>
          <w:spacing w:val="-2"/>
        </w:rPr>
        <w:t>I</w:t>
      </w:r>
      <w:r>
        <w:t>n</w:t>
      </w:r>
      <w:r>
        <w:rPr>
          <w:spacing w:val="-3"/>
        </w:rPr>
        <w:t xml:space="preserve"> </w:t>
      </w:r>
      <w:r>
        <w:rPr>
          <w:spacing w:val="-2"/>
        </w:rPr>
        <w:t>d</w:t>
      </w:r>
      <w:r>
        <w:rPr>
          <w:spacing w:val="1"/>
        </w:rPr>
        <w:t>e</w:t>
      </w:r>
      <w:r>
        <w:t>ze</w:t>
      </w:r>
      <w:r>
        <w:rPr>
          <w:spacing w:val="-2"/>
        </w:rPr>
        <w:t xml:space="preserve"> </w:t>
      </w:r>
      <w:r>
        <w:t>rui</w:t>
      </w:r>
      <w:r>
        <w:rPr>
          <w:spacing w:val="-2"/>
        </w:rPr>
        <w:t>m</w:t>
      </w:r>
      <w:r>
        <w:t>te</w:t>
      </w:r>
      <w:r>
        <w:rPr>
          <w:spacing w:val="-2"/>
        </w:rPr>
        <w:t xml:space="preserve"> </w:t>
      </w:r>
      <w:r>
        <w:t>staat een</w:t>
      </w:r>
      <w:r>
        <w:rPr>
          <w:spacing w:val="-3"/>
        </w:rPr>
        <w:t xml:space="preserve"> </w:t>
      </w:r>
      <w:r>
        <w:t>kast</w:t>
      </w:r>
      <w:r>
        <w:rPr>
          <w:spacing w:val="-2"/>
        </w:rPr>
        <w:t xml:space="preserve"> </w:t>
      </w:r>
      <w:r>
        <w:t>voor</w:t>
      </w:r>
      <w:r>
        <w:rPr>
          <w:spacing w:val="-1"/>
        </w:rPr>
        <w:t xml:space="preserve"> </w:t>
      </w:r>
      <w:r>
        <w:rPr>
          <w:spacing w:val="-2"/>
        </w:rPr>
        <w:t>m</w:t>
      </w:r>
      <w:r>
        <w:t>at</w:t>
      </w:r>
      <w:r>
        <w:rPr>
          <w:spacing w:val="-1"/>
        </w:rPr>
        <w:t>e</w:t>
      </w:r>
      <w:r>
        <w:t>r</w:t>
      </w:r>
      <w:r>
        <w:rPr>
          <w:spacing w:val="-2"/>
        </w:rPr>
        <w:t>i</w:t>
      </w:r>
      <w:r>
        <w:t>ale</w:t>
      </w:r>
      <w:r>
        <w:rPr>
          <w:spacing w:val="-2"/>
        </w:rPr>
        <w:t>n</w:t>
      </w:r>
      <w:r>
        <w:t>,</w:t>
      </w:r>
      <w:r>
        <w:rPr>
          <w:spacing w:val="-2"/>
        </w:rPr>
        <w:t xml:space="preserve"> </w:t>
      </w:r>
      <w:r>
        <w:t>aa</w:t>
      </w:r>
      <w:r>
        <w:rPr>
          <w:spacing w:val="-2"/>
        </w:rPr>
        <w:t>n</w:t>
      </w:r>
      <w:r>
        <w:t>re</w:t>
      </w:r>
      <w:r>
        <w:rPr>
          <w:spacing w:val="-2"/>
        </w:rPr>
        <w:t>ch</w:t>
      </w:r>
      <w:r>
        <w:t xml:space="preserve">t </w:t>
      </w:r>
      <w:r>
        <w:rPr>
          <w:spacing w:val="-2"/>
        </w:rPr>
        <w:t>m</w:t>
      </w:r>
      <w:r>
        <w:t xml:space="preserve">et </w:t>
      </w:r>
      <w:r>
        <w:rPr>
          <w:spacing w:val="2"/>
        </w:rPr>
        <w:t>w</w:t>
      </w:r>
      <w:r>
        <w:t>asba</w:t>
      </w:r>
      <w:r>
        <w:rPr>
          <w:spacing w:val="-2"/>
        </w:rPr>
        <w:t>k</w:t>
      </w:r>
      <w:r>
        <w:t>, wa</w:t>
      </w:r>
      <w:r>
        <w:rPr>
          <w:spacing w:val="1"/>
        </w:rPr>
        <w:t>s</w:t>
      </w:r>
      <w:r>
        <w:rPr>
          <w:spacing w:val="-2"/>
        </w:rPr>
        <w:t>m</w:t>
      </w:r>
      <w:r>
        <w:t>a</w:t>
      </w:r>
      <w:r>
        <w:rPr>
          <w:spacing w:val="-2"/>
        </w:rPr>
        <w:t>ch</w:t>
      </w:r>
      <w:r>
        <w:t>in</w:t>
      </w:r>
      <w:r>
        <w:rPr>
          <w:spacing w:val="-2"/>
        </w:rPr>
        <w:t>e</w:t>
      </w:r>
      <w:r>
        <w:t>,</w:t>
      </w:r>
      <w:r>
        <w:rPr>
          <w:spacing w:val="-2"/>
        </w:rPr>
        <w:t xml:space="preserve"> d</w:t>
      </w:r>
      <w:r>
        <w:t>rog</w:t>
      </w:r>
      <w:r>
        <w:rPr>
          <w:spacing w:val="-1"/>
        </w:rPr>
        <w:t>e</w:t>
      </w:r>
      <w:r>
        <w:t xml:space="preserve">r </w:t>
      </w:r>
      <w:r>
        <w:rPr>
          <w:spacing w:val="-2"/>
        </w:rPr>
        <w:t>e</w:t>
      </w:r>
      <w:r>
        <w:t>n</w:t>
      </w:r>
      <w:r>
        <w:rPr>
          <w:spacing w:val="-3"/>
        </w:rPr>
        <w:t xml:space="preserve"> </w:t>
      </w:r>
      <w:r>
        <w:t>e</w:t>
      </w:r>
      <w:r>
        <w:rPr>
          <w:spacing w:val="-2"/>
        </w:rPr>
        <w:t>e</w:t>
      </w:r>
      <w:r>
        <w:t>n koelkast.</w:t>
      </w:r>
    </w:p>
    <w:p w:rsidR="00447E00" w:rsidRDefault="00447E00">
      <w:pPr>
        <w:kinsoku w:val="0"/>
        <w:overflowPunct w:val="0"/>
        <w:spacing w:before="4" w:line="190" w:lineRule="exact"/>
        <w:rPr>
          <w:sz w:val="19"/>
          <w:szCs w:val="19"/>
        </w:rPr>
      </w:pPr>
    </w:p>
    <w:p w:rsidR="00447E00" w:rsidRDefault="00447E00">
      <w:pPr>
        <w:pStyle w:val="Plattetekst"/>
        <w:kinsoku w:val="0"/>
        <w:overflowPunct w:val="0"/>
        <w:spacing w:line="278" w:lineRule="auto"/>
        <w:ind w:right="1682"/>
      </w:pPr>
      <w:r>
        <w:rPr>
          <w:spacing w:val="-2"/>
        </w:rPr>
        <w:t>In</w:t>
      </w:r>
      <w:r>
        <w:t>ve</w:t>
      </w:r>
      <w:r>
        <w:rPr>
          <w:spacing w:val="-2"/>
        </w:rPr>
        <w:t>n</w:t>
      </w:r>
      <w:r>
        <w:t>taris;</w:t>
      </w:r>
      <w:r>
        <w:rPr>
          <w:spacing w:val="-1"/>
        </w:rPr>
        <w:t xml:space="preserve"> </w:t>
      </w:r>
      <w:r>
        <w:rPr>
          <w:spacing w:val="-2"/>
        </w:rPr>
        <w:t>Opb</w:t>
      </w:r>
      <w:r>
        <w:t>erg</w:t>
      </w:r>
      <w:r>
        <w:rPr>
          <w:spacing w:val="-1"/>
        </w:rPr>
        <w:t>k</w:t>
      </w:r>
      <w:r>
        <w:rPr>
          <w:spacing w:val="1"/>
        </w:rPr>
        <w:t>a</w:t>
      </w:r>
      <w:r>
        <w:t>ste</w:t>
      </w:r>
      <w:r>
        <w:rPr>
          <w:spacing w:val="-2"/>
        </w:rPr>
        <w:t>n</w:t>
      </w:r>
      <w:r>
        <w:t>,</w:t>
      </w:r>
      <w:r>
        <w:rPr>
          <w:spacing w:val="-2"/>
        </w:rPr>
        <w:t xml:space="preserve"> </w:t>
      </w:r>
      <w:r>
        <w:t>koelkast,</w:t>
      </w:r>
      <w:r>
        <w:rPr>
          <w:spacing w:val="-2"/>
        </w:rPr>
        <w:t xml:space="preserve"> </w:t>
      </w:r>
      <w:r>
        <w:t>wa</w:t>
      </w:r>
      <w:r>
        <w:rPr>
          <w:spacing w:val="1"/>
        </w:rPr>
        <w:t>s</w:t>
      </w:r>
      <w:r>
        <w:rPr>
          <w:spacing w:val="-4"/>
        </w:rPr>
        <w:t>m</w:t>
      </w:r>
      <w:r>
        <w:t>a</w:t>
      </w:r>
      <w:r>
        <w:rPr>
          <w:spacing w:val="-2"/>
        </w:rPr>
        <w:t>ch</w:t>
      </w:r>
      <w:r>
        <w:t>in</w:t>
      </w:r>
      <w:r>
        <w:rPr>
          <w:spacing w:val="-2"/>
        </w:rPr>
        <w:t>e</w:t>
      </w:r>
      <w:r>
        <w:t>,</w:t>
      </w:r>
      <w:r>
        <w:rPr>
          <w:spacing w:val="-2"/>
        </w:rPr>
        <w:t xml:space="preserve"> d</w:t>
      </w:r>
      <w:r>
        <w:t>rog</w:t>
      </w:r>
      <w:r>
        <w:rPr>
          <w:spacing w:val="-1"/>
        </w:rPr>
        <w:t>e</w:t>
      </w:r>
      <w:r>
        <w:t>r,</w:t>
      </w:r>
      <w:r>
        <w:rPr>
          <w:spacing w:val="-1"/>
        </w:rPr>
        <w:t xml:space="preserve"> </w:t>
      </w:r>
      <w:r>
        <w:t>z</w:t>
      </w:r>
      <w:r>
        <w:rPr>
          <w:spacing w:val="-1"/>
        </w:rPr>
        <w:t>e</w:t>
      </w:r>
      <w:r>
        <w:t>epdisp</w:t>
      </w:r>
      <w:r>
        <w:rPr>
          <w:spacing w:val="-2"/>
        </w:rPr>
        <w:t>en</w:t>
      </w:r>
      <w:r>
        <w:t xml:space="preserve">ser, </w:t>
      </w:r>
      <w:r>
        <w:rPr>
          <w:spacing w:val="-2"/>
        </w:rPr>
        <w:t>p</w:t>
      </w:r>
      <w:r>
        <w:t>rulle</w:t>
      </w:r>
      <w:r>
        <w:rPr>
          <w:spacing w:val="-2"/>
        </w:rPr>
        <w:t>nb</w:t>
      </w:r>
      <w:r>
        <w:t>ak,</w:t>
      </w:r>
      <w:r>
        <w:rPr>
          <w:spacing w:val="-3"/>
        </w:rPr>
        <w:t xml:space="preserve"> </w:t>
      </w:r>
      <w:r>
        <w:t>torkr</w:t>
      </w:r>
      <w:r>
        <w:rPr>
          <w:spacing w:val="1"/>
        </w:rPr>
        <w:t>o</w:t>
      </w:r>
      <w:r>
        <w:t>lh</w:t>
      </w:r>
      <w:r>
        <w:rPr>
          <w:spacing w:val="-3"/>
        </w:rPr>
        <w:t>o</w:t>
      </w:r>
      <w:r>
        <w:rPr>
          <w:spacing w:val="-2"/>
        </w:rPr>
        <w:t>ud</w:t>
      </w:r>
      <w:r>
        <w:t>er.</w:t>
      </w:r>
    </w:p>
    <w:p w:rsidR="00447E00" w:rsidRDefault="00447E00">
      <w:pPr>
        <w:kinsoku w:val="0"/>
        <w:overflowPunct w:val="0"/>
        <w:spacing w:before="4" w:line="190" w:lineRule="exact"/>
        <w:rPr>
          <w:sz w:val="19"/>
          <w:szCs w:val="19"/>
        </w:rPr>
      </w:pPr>
    </w:p>
    <w:p w:rsidR="00447E00" w:rsidRDefault="00B5296E">
      <w:pPr>
        <w:pStyle w:val="Plattetekst"/>
        <w:kinsoku w:val="0"/>
        <w:overflowPunct w:val="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6944" behindDoc="1" locked="0" layoutInCell="0" allowOverlap="1">
                <wp:simplePos x="0" y="0"/>
                <wp:positionH relativeFrom="page">
                  <wp:posOffset>5124450</wp:posOffset>
                </wp:positionH>
                <wp:positionV relativeFrom="paragraph">
                  <wp:posOffset>401955</wp:posOffset>
                </wp:positionV>
                <wp:extent cx="1816100" cy="1930400"/>
                <wp:effectExtent l="0" t="0" r="0" b="0"/>
                <wp:wrapNone/>
                <wp:docPr id="135" name="Rectangle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16100" cy="1930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47E00" w:rsidRDefault="00B5296E">
                            <w:pPr>
                              <w:widowControl/>
                              <w:autoSpaceDE/>
                              <w:autoSpaceDN/>
                              <w:adjustRightInd/>
                              <w:spacing w:line="3040" w:lineRule="atLeast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1809750" cy="1917700"/>
                                  <wp:effectExtent l="0" t="0" r="0" b="0"/>
                                  <wp:docPr id="84" name="Afbeelding 6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0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809750" cy="19177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447E00" w:rsidRDefault="00447E00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92" o:spid="_x0000_s1073" style="position:absolute;left:0;text-align:left;margin-left:403.5pt;margin-top:31.65pt;width:143pt;height:152pt;z-index:-251649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" o:allowincell="f" filled="f" stroked="f">
                <v:textbox inset="0,0,0,0">
                  <w:txbxContent>
                    <w:p w:rsidR="00447E00" w:rsidRDefault="00B5296E">
                      <w:pPr>
                        <w:widowControl/>
                        <w:autoSpaceDE/>
                        <w:autoSpaceDN/>
                        <w:adjustRightInd/>
                        <w:spacing w:line="3040" w:lineRule="atLeast"/>
                      </w:pPr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1809750" cy="1917700"/>
                            <wp:effectExtent l="0" t="0" r="0" b="0"/>
                            <wp:docPr id="84" name="Afbeelding 6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0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809750" cy="19177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447E00" w:rsidRDefault="00447E00"/>
                  </w:txbxContent>
                </v:textbox>
                <w10:wrap anchorx="page"/>
              </v:rect>
            </w:pict>
          </mc:Fallback>
        </mc:AlternateContent>
      </w:r>
      <w:r w:rsidR="00447E00">
        <w:t>Totaal</w:t>
      </w:r>
      <w:r w:rsidR="00447E00">
        <w:rPr>
          <w:spacing w:val="-1"/>
        </w:rPr>
        <w:t xml:space="preserve"> </w:t>
      </w:r>
      <w:r w:rsidR="00447E00">
        <w:t>€</w:t>
      </w:r>
      <w:r w:rsidR="00447E00">
        <w:rPr>
          <w:spacing w:val="-2"/>
        </w:rPr>
        <w:t xml:space="preserve"> </w:t>
      </w:r>
      <w:r w:rsidR="00447E00">
        <w:t>9</w:t>
      </w:r>
      <w:r w:rsidR="00447E00">
        <w:rPr>
          <w:spacing w:val="-2"/>
        </w:rPr>
        <w:t>7</w:t>
      </w:r>
      <w:r w:rsidR="00447E00">
        <w:t>6</w:t>
      </w:r>
      <w:r w:rsidR="00447E00">
        <w:rPr>
          <w:spacing w:val="-2"/>
        </w:rPr>
        <w:t>,</w:t>
      </w:r>
      <w:r w:rsidR="00447E00">
        <w:t>17</w:t>
      </w: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before="5" w:line="240" w:lineRule="exact"/>
      </w:pPr>
    </w:p>
    <w:p w:rsidR="00447E00" w:rsidRDefault="00447E00">
      <w:pPr>
        <w:numPr>
          <w:ilvl w:val="1"/>
          <w:numId w:val="31"/>
        </w:numPr>
        <w:tabs>
          <w:tab w:val="left" w:pos="759"/>
          <w:tab w:val="left" w:pos="1129"/>
        </w:tabs>
        <w:kinsoku w:val="0"/>
        <w:overflowPunct w:val="0"/>
        <w:ind w:left="759" w:hanging="643"/>
        <w:rPr>
          <w:rFonts w:ascii="Calibri" w:hAnsi="Calibri" w:cs="Calibri"/>
          <w:color w:val="000000"/>
          <w:sz w:val="32"/>
          <w:szCs w:val="32"/>
        </w:rPr>
      </w:pPr>
      <w:r>
        <w:rPr>
          <w:rFonts w:ascii="Calibri" w:hAnsi="Calibri" w:cs="Calibri"/>
          <w:b/>
          <w:bCs/>
          <w:i/>
          <w:iCs/>
          <w:color w:val="76923B"/>
          <w:sz w:val="32"/>
          <w:szCs w:val="32"/>
        </w:rPr>
        <w:t>|</w:t>
      </w:r>
      <w:r>
        <w:rPr>
          <w:rFonts w:ascii="Calibri" w:hAnsi="Calibri" w:cs="Calibri"/>
          <w:b/>
          <w:bCs/>
          <w:i/>
          <w:iCs/>
          <w:color w:val="76923B"/>
          <w:sz w:val="32"/>
          <w:szCs w:val="32"/>
        </w:rPr>
        <w:tab/>
      </w:r>
      <w:r>
        <w:rPr>
          <w:rFonts w:ascii="Calibri" w:hAnsi="Calibri" w:cs="Calibri"/>
          <w:i/>
          <w:iCs/>
          <w:color w:val="000000"/>
          <w:sz w:val="32"/>
          <w:szCs w:val="32"/>
        </w:rPr>
        <w:t>K</w:t>
      </w:r>
      <w:r>
        <w:rPr>
          <w:rFonts w:ascii="Calibri" w:hAnsi="Calibri" w:cs="Calibri"/>
          <w:i/>
          <w:iCs/>
          <w:color w:val="000000"/>
          <w:spacing w:val="1"/>
          <w:sz w:val="32"/>
          <w:szCs w:val="32"/>
        </w:rPr>
        <w:t>a</w:t>
      </w:r>
      <w:r>
        <w:rPr>
          <w:rFonts w:ascii="Calibri" w:hAnsi="Calibri" w:cs="Calibri"/>
          <w:i/>
          <w:iCs/>
          <w:color w:val="000000"/>
          <w:sz w:val="32"/>
          <w:szCs w:val="32"/>
        </w:rPr>
        <w:t>nt</w:t>
      </w:r>
      <w:r>
        <w:rPr>
          <w:rFonts w:ascii="Calibri" w:hAnsi="Calibri" w:cs="Calibri"/>
          <w:i/>
          <w:iCs/>
          <w:color w:val="000000"/>
          <w:spacing w:val="1"/>
          <w:sz w:val="32"/>
          <w:szCs w:val="32"/>
        </w:rPr>
        <w:t>i</w:t>
      </w:r>
      <w:r>
        <w:rPr>
          <w:rFonts w:ascii="Calibri" w:hAnsi="Calibri" w:cs="Calibri"/>
          <w:i/>
          <w:iCs/>
          <w:color w:val="000000"/>
          <w:sz w:val="32"/>
          <w:szCs w:val="32"/>
        </w:rPr>
        <w:t>ne</w:t>
      </w:r>
    </w:p>
    <w:p w:rsidR="00447E00" w:rsidRDefault="00447E00">
      <w:pPr>
        <w:kinsoku w:val="0"/>
        <w:overflowPunct w:val="0"/>
        <w:spacing w:before="17" w:line="240" w:lineRule="exact"/>
      </w:pPr>
    </w:p>
    <w:p w:rsidR="00447E00" w:rsidRDefault="00447E00">
      <w:pPr>
        <w:pStyle w:val="Plattetekst"/>
        <w:kinsoku w:val="0"/>
        <w:overflowPunct w:val="0"/>
        <w:spacing w:line="276" w:lineRule="auto"/>
        <w:ind w:right="3745"/>
      </w:pPr>
      <w:r>
        <w:t>Bes</w:t>
      </w:r>
      <w:r>
        <w:rPr>
          <w:spacing w:val="-1"/>
        </w:rPr>
        <w:t>c</w:t>
      </w:r>
      <w:r>
        <w:rPr>
          <w:spacing w:val="-2"/>
        </w:rPr>
        <w:t>h</w:t>
      </w:r>
      <w:r>
        <w:t>rij</w:t>
      </w:r>
      <w:r>
        <w:rPr>
          <w:spacing w:val="1"/>
        </w:rPr>
        <w:t>v</w:t>
      </w:r>
      <w:r>
        <w:t>in</w:t>
      </w:r>
      <w:r>
        <w:rPr>
          <w:spacing w:val="-1"/>
        </w:rPr>
        <w:t>g</w:t>
      </w:r>
      <w:r>
        <w:t>;</w:t>
      </w:r>
      <w:r>
        <w:rPr>
          <w:spacing w:val="-2"/>
        </w:rPr>
        <w:t xml:space="preserve"> </w:t>
      </w:r>
      <w:r>
        <w:t>Dit</w:t>
      </w:r>
      <w:r>
        <w:rPr>
          <w:spacing w:val="-1"/>
        </w:rPr>
        <w:t xml:space="preserve"> </w:t>
      </w:r>
      <w:r>
        <w:t xml:space="preserve">is 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</w:t>
      </w:r>
      <w:r>
        <w:t>ka</w:t>
      </w:r>
      <w:r>
        <w:rPr>
          <w:spacing w:val="-2"/>
        </w:rPr>
        <w:t>n</w:t>
      </w:r>
      <w:r>
        <w:t>ti</w:t>
      </w:r>
      <w:r>
        <w:rPr>
          <w:spacing w:val="-2"/>
        </w:rPr>
        <w:t>n</w:t>
      </w:r>
      <w:r>
        <w:t>e</w:t>
      </w:r>
      <w:r>
        <w:rPr>
          <w:spacing w:val="-2"/>
        </w:rPr>
        <w:t xml:space="preserve"> </w:t>
      </w:r>
      <w:r>
        <w:t>voor</w:t>
      </w:r>
      <w:r>
        <w:rPr>
          <w:spacing w:val="-1"/>
        </w:rPr>
        <w:t xml:space="preserve"> </w:t>
      </w:r>
      <w:r>
        <w:rPr>
          <w:spacing w:val="-2"/>
        </w:rPr>
        <w:t>h</w:t>
      </w:r>
      <w:r>
        <w:t>et</w:t>
      </w:r>
      <w:r>
        <w:rPr>
          <w:spacing w:val="-2"/>
        </w:rPr>
        <w:t xml:space="preserve"> p</w:t>
      </w:r>
      <w:r>
        <w:t>e</w:t>
      </w:r>
      <w:r>
        <w:rPr>
          <w:spacing w:val="2"/>
        </w:rPr>
        <w:t>r</w:t>
      </w:r>
      <w:r>
        <w:t>s</w:t>
      </w:r>
      <w:r>
        <w:rPr>
          <w:spacing w:val="1"/>
        </w:rPr>
        <w:t>o</w:t>
      </w:r>
      <w:r>
        <w:rPr>
          <w:spacing w:val="-2"/>
        </w:rPr>
        <w:t>n</w:t>
      </w:r>
      <w:r>
        <w:t>e</w:t>
      </w:r>
      <w:r>
        <w:rPr>
          <w:spacing w:val="-2"/>
        </w:rPr>
        <w:t>e</w:t>
      </w:r>
      <w:r>
        <w:t>l. Er</w:t>
      </w:r>
      <w:r>
        <w:rPr>
          <w:spacing w:val="-1"/>
        </w:rPr>
        <w:t xml:space="preserve"> </w:t>
      </w:r>
      <w:r>
        <w:t>is e</w:t>
      </w:r>
      <w:r>
        <w:rPr>
          <w:spacing w:val="-2"/>
        </w:rPr>
        <w:t>e</w:t>
      </w:r>
      <w:r>
        <w:t>n</w:t>
      </w:r>
      <w:r>
        <w:rPr>
          <w:spacing w:val="-3"/>
        </w:rPr>
        <w:t xml:space="preserve"> </w:t>
      </w:r>
      <w:r>
        <w:rPr>
          <w:spacing w:val="-2"/>
        </w:rPr>
        <w:t>d</w:t>
      </w:r>
      <w:r>
        <w:t>ouc</w:t>
      </w:r>
      <w:r>
        <w:rPr>
          <w:spacing w:val="-2"/>
        </w:rPr>
        <w:t>h</w:t>
      </w:r>
      <w:r>
        <w:t>e</w:t>
      </w:r>
      <w:r>
        <w:rPr>
          <w:spacing w:val="-2"/>
        </w:rPr>
        <w:t xml:space="preserve"> </w:t>
      </w:r>
      <w:r>
        <w:t>aa</w:t>
      </w:r>
      <w:r>
        <w:rPr>
          <w:spacing w:val="-2"/>
        </w:rPr>
        <w:t>n</w:t>
      </w:r>
      <w:r>
        <w:t>wezig voor</w:t>
      </w:r>
      <w:r>
        <w:rPr>
          <w:spacing w:val="-1"/>
        </w:rPr>
        <w:t xml:space="preserve"> </w:t>
      </w:r>
      <w:r>
        <w:rPr>
          <w:spacing w:val="-2"/>
        </w:rPr>
        <w:t>b</w:t>
      </w:r>
      <w:r>
        <w:t>ij</w:t>
      </w:r>
      <w:r>
        <w:rPr>
          <w:spacing w:val="-2"/>
        </w:rPr>
        <w:t>v</w:t>
      </w:r>
      <w:r>
        <w:t>o</w:t>
      </w:r>
      <w:r>
        <w:rPr>
          <w:spacing w:val="1"/>
        </w:rPr>
        <w:t>o</w:t>
      </w:r>
      <w:r>
        <w:t>rb</w:t>
      </w:r>
      <w:r>
        <w:rPr>
          <w:spacing w:val="-1"/>
        </w:rPr>
        <w:t>e</w:t>
      </w:r>
      <w:r>
        <w:t>eld</w:t>
      </w:r>
      <w:r>
        <w:rPr>
          <w:spacing w:val="-3"/>
        </w:rPr>
        <w:t xml:space="preserve"> </w:t>
      </w:r>
      <w:r>
        <w:rPr>
          <w:spacing w:val="-2"/>
        </w:rPr>
        <w:t>d</w:t>
      </w:r>
      <w:r>
        <w:t>iere</w:t>
      </w:r>
      <w:r>
        <w:rPr>
          <w:spacing w:val="-2"/>
        </w:rPr>
        <w:t>n</w:t>
      </w:r>
      <w:r>
        <w:t xml:space="preserve">artsen </w:t>
      </w:r>
      <w:r>
        <w:rPr>
          <w:spacing w:val="-2"/>
        </w:rPr>
        <w:t>d</w:t>
      </w:r>
      <w:r>
        <w:t>ie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>e</w:t>
      </w:r>
      <w:r>
        <w:t>n</w:t>
      </w:r>
      <w:r>
        <w:rPr>
          <w:spacing w:val="-3"/>
        </w:rPr>
        <w:t xml:space="preserve"> </w:t>
      </w:r>
      <w:r>
        <w:t>verl</w:t>
      </w:r>
      <w:r>
        <w:rPr>
          <w:spacing w:val="1"/>
        </w:rPr>
        <w:t>o</w:t>
      </w:r>
      <w:r>
        <w:t>ssing</w:t>
      </w:r>
      <w:r>
        <w:rPr>
          <w:spacing w:val="-2"/>
        </w:rPr>
        <w:t xml:space="preserve"> h</w:t>
      </w:r>
      <w:r>
        <w:t>e</w:t>
      </w:r>
      <w:r>
        <w:rPr>
          <w:spacing w:val="-2"/>
        </w:rPr>
        <w:t>bb</w:t>
      </w:r>
      <w:r>
        <w:t>en</w:t>
      </w:r>
      <w:r>
        <w:rPr>
          <w:spacing w:val="-3"/>
        </w:rPr>
        <w:t xml:space="preserve"> </w:t>
      </w:r>
      <w:r>
        <w:t>g</w:t>
      </w:r>
      <w:r>
        <w:rPr>
          <w:spacing w:val="1"/>
        </w:rPr>
        <w:t>e</w:t>
      </w:r>
      <w:r>
        <w:rPr>
          <w:spacing w:val="-2"/>
        </w:rPr>
        <w:t>d</w:t>
      </w:r>
      <w:r>
        <w:t>aa</w:t>
      </w:r>
      <w:r>
        <w:rPr>
          <w:spacing w:val="-2"/>
        </w:rPr>
        <w:t>n</w:t>
      </w:r>
      <w:r>
        <w:t>.</w:t>
      </w:r>
      <w:r>
        <w:rPr>
          <w:spacing w:val="-1"/>
        </w:rPr>
        <w:t xml:space="preserve"> </w:t>
      </w:r>
      <w:r>
        <w:rPr>
          <w:spacing w:val="-2"/>
        </w:rPr>
        <w:t>O</w:t>
      </w:r>
      <w:r>
        <w:t xml:space="preserve">ok </w:t>
      </w:r>
      <w:r>
        <w:rPr>
          <w:spacing w:val="-2"/>
        </w:rPr>
        <w:t>z</w:t>
      </w:r>
      <w:r>
        <w:t>it</w:t>
      </w:r>
      <w:r>
        <w:rPr>
          <w:spacing w:val="1"/>
        </w:rPr>
        <w:t xml:space="preserve"> </w:t>
      </w:r>
      <w:r>
        <w:t>er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>e</w:t>
      </w:r>
      <w:r>
        <w:t>n k</w:t>
      </w:r>
      <w:r>
        <w:rPr>
          <w:spacing w:val="-1"/>
        </w:rPr>
        <w:t>e</w:t>
      </w:r>
      <w:r>
        <w:rPr>
          <w:spacing w:val="-2"/>
        </w:rPr>
        <w:t>u</w:t>
      </w:r>
      <w:r>
        <w:t>k</w:t>
      </w:r>
      <w:r>
        <w:rPr>
          <w:spacing w:val="-1"/>
        </w:rPr>
        <w:t>e</w:t>
      </w:r>
      <w:r>
        <w:rPr>
          <w:spacing w:val="-2"/>
        </w:rPr>
        <w:t>nb</w:t>
      </w:r>
      <w:r>
        <w:t>lok</w:t>
      </w:r>
      <w:r>
        <w:rPr>
          <w:spacing w:val="-2"/>
        </w:rPr>
        <w:t xml:space="preserve"> </w:t>
      </w:r>
      <w:r>
        <w:t xml:space="preserve">in. Als </w:t>
      </w:r>
      <w:r>
        <w:rPr>
          <w:spacing w:val="-1"/>
        </w:rPr>
        <w:t>e</w:t>
      </w:r>
      <w:r>
        <w:t>r i</w:t>
      </w:r>
      <w:r>
        <w:rPr>
          <w:spacing w:val="-2"/>
        </w:rPr>
        <w:t>n</w:t>
      </w:r>
      <w:r>
        <w:t>f</w:t>
      </w:r>
      <w:r>
        <w:rPr>
          <w:spacing w:val="1"/>
        </w:rPr>
        <w:t>o</w:t>
      </w:r>
      <w:r>
        <w:t>rm</w:t>
      </w:r>
      <w:r>
        <w:rPr>
          <w:spacing w:val="-1"/>
        </w:rPr>
        <w:t>a</w:t>
      </w:r>
      <w:r>
        <w:t>tie</w:t>
      </w:r>
      <w:r>
        <w:rPr>
          <w:spacing w:val="-2"/>
        </w:rPr>
        <w:t xml:space="preserve"> </w:t>
      </w:r>
      <w:r>
        <w:t>a</w:t>
      </w:r>
      <w:r>
        <w:rPr>
          <w:spacing w:val="-3"/>
        </w:rPr>
        <w:t>v</w:t>
      </w:r>
      <w:r>
        <w:t>on</w:t>
      </w:r>
      <w:r>
        <w:rPr>
          <w:spacing w:val="-2"/>
        </w:rPr>
        <w:t>d</w:t>
      </w:r>
      <w:r>
        <w:t>en</w:t>
      </w:r>
      <w:r>
        <w:rPr>
          <w:spacing w:val="-1"/>
        </w:rPr>
        <w:t xml:space="preserve"> </w:t>
      </w:r>
      <w:r>
        <w:t xml:space="preserve">of </w:t>
      </w:r>
      <w:r>
        <w:rPr>
          <w:spacing w:val="-2"/>
        </w:rPr>
        <w:t>pupp</w:t>
      </w:r>
      <w:r>
        <w:t>y</w:t>
      </w:r>
      <w:r>
        <w:rPr>
          <w:spacing w:val="-2"/>
        </w:rPr>
        <w:t>p</w:t>
      </w:r>
      <w:r>
        <w:t>arty’s</w:t>
      </w:r>
      <w:r>
        <w:rPr>
          <w:spacing w:val="-1"/>
        </w:rPr>
        <w:t xml:space="preserve"> </w:t>
      </w:r>
      <w:r>
        <w:t>g</w:t>
      </w:r>
      <w:r>
        <w:rPr>
          <w:spacing w:val="-1"/>
        </w:rPr>
        <w:t>e</w:t>
      </w:r>
      <w:r>
        <w:rPr>
          <w:spacing w:val="-2"/>
        </w:rPr>
        <w:t>h</w:t>
      </w:r>
      <w:r>
        <w:t>ouden</w:t>
      </w:r>
      <w:r>
        <w:rPr>
          <w:spacing w:val="-3"/>
        </w:rPr>
        <w:t xml:space="preserve"> </w:t>
      </w:r>
      <w:r>
        <w:t>w</w:t>
      </w:r>
      <w:r>
        <w:rPr>
          <w:spacing w:val="1"/>
        </w:rPr>
        <w:t>o</w:t>
      </w:r>
      <w:r>
        <w:t>rd</w:t>
      </w:r>
      <w:r>
        <w:rPr>
          <w:spacing w:val="-2"/>
        </w:rPr>
        <w:t>e</w:t>
      </w:r>
      <w:r>
        <w:t>n</w:t>
      </w:r>
      <w:r>
        <w:rPr>
          <w:spacing w:val="-3"/>
        </w:rPr>
        <w:t xml:space="preserve"> </w:t>
      </w:r>
      <w:r>
        <w:rPr>
          <w:spacing w:val="-2"/>
        </w:rPr>
        <w:t>d</w:t>
      </w:r>
      <w:r>
        <w:t>an</w:t>
      </w:r>
      <w:r>
        <w:rPr>
          <w:spacing w:val="-3"/>
        </w:rPr>
        <w:t xml:space="preserve"> </w:t>
      </w:r>
      <w:r>
        <w:t>kan de</w:t>
      </w:r>
      <w:r>
        <w:rPr>
          <w:spacing w:val="-2"/>
        </w:rPr>
        <w:t>z</w:t>
      </w:r>
      <w:r>
        <w:t>e</w:t>
      </w:r>
      <w:r>
        <w:rPr>
          <w:spacing w:val="-2"/>
        </w:rPr>
        <w:t xml:space="preserve"> </w:t>
      </w:r>
      <w:r>
        <w:t>rui</w:t>
      </w:r>
      <w:r>
        <w:rPr>
          <w:spacing w:val="-2"/>
        </w:rPr>
        <w:t>m</w:t>
      </w:r>
      <w:r>
        <w:t xml:space="preserve">te </w:t>
      </w:r>
      <w:r>
        <w:rPr>
          <w:spacing w:val="-2"/>
        </w:rPr>
        <w:t>d</w:t>
      </w:r>
      <w:r>
        <w:t>aarv</w:t>
      </w:r>
      <w:r>
        <w:rPr>
          <w:spacing w:val="1"/>
        </w:rPr>
        <w:t>o</w:t>
      </w:r>
      <w:r>
        <w:rPr>
          <w:spacing w:val="-2"/>
        </w:rPr>
        <w:t>o</w:t>
      </w:r>
      <w:r>
        <w:t xml:space="preserve">r </w:t>
      </w:r>
      <w:r>
        <w:rPr>
          <w:spacing w:val="-1"/>
        </w:rPr>
        <w:t>g</w:t>
      </w:r>
      <w:r>
        <w:t>e</w:t>
      </w:r>
      <w:r>
        <w:rPr>
          <w:spacing w:val="-2"/>
        </w:rPr>
        <w:t>b</w:t>
      </w:r>
      <w:r>
        <w:t>rui</w:t>
      </w:r>
      <w:r>
        <w:rPr>
          <w:spacing w:val="-1"/>
        </w:rPr>
        <w:t>k</w:t>
      </w:r>
      <w:r>
        <w:t>t</w:t>
      </w:r>
      <w:r>
        <w:rPr>
          <w:spacing w:val="-2"/>
        </w:rPr>
        <w:t xml:space="preserve"> </w:t>
      </w:r>
      <w:r>
        <w:t>wor</w:t>
      </w:r>
      <w:r>
        <w:rPr>
          <w:spacing w:val="-2"/>
        </w:rPr>
        <w:t>d</w:t>
      </w:r>
      <w:r>
        <w:t>en</w:t>
      </w:r>
      <w:r>
        <w:rPr>
          <w:spacing w:val="-3"/>
        </w:rPr>
        <w:t xml:space="preserve"> </w:t>
      </w:r>
      <w:r>
        <w:t>in</w:t>
      </w:r>
      <w:r>
        <w:rPr>
          <w:spacing w:val="-2"/>
        </w:rPr>
        <w:t xml:space="preserve"> c</w:t>
      </w:r>
      <w:r>
        <w:t>o</w:t>
      </w:r>
      <w:r>
        <w:rPr>
          <w:spacing w:val="1"/>
        </w:rPr>
        <w:t>m</w:t>
      </w:r>
      <w:r>
        <w:rPr>
          <w:spacing w:val="-2"/>
        </w:rPr>
        <w:t>b</w:t>
      </w:r>
      <w:r>
        <w:t>in</w:t>
      </w:r>
      <w:r>
        <w:rPr>
          <w:spacing w:val="-1"/>
        </w:rPr>
        <w:t>a</w:t>
      </w:r>
      <w:r>
        <w:t>tie</w:t>
      </w:r>
      <w:r>
        <w:rPr>
          <w:spacing w:val="-2"/>
        </w:rPr>
        <w:t xml:space="preserve"> </w:t>
      </w:r>
      <w:r>
        <w:t>met</w:t>
      </w:r>
      <w:r>
        <w:rPr>
          <w:spacing w:val="-2"/>
        </w:rPr>
        <w:t xml:space="preserve"> d</w:t>
      </w:r>
      <w:r>
        <w:t>e</w:t>
      </w:r>
    </w:p>
    <w:p w:rsidR="00447E00" w:rsidRDefault="00447E00">
      <w:pPr>
        <w:pStyle w:val="Plattetekst"/>
        <w:kinsoku w:val="0"/>
        <w:overflowPunct w:val="0"/>
        <w:spacing w:line="276" w:lineRule="auto"/>
        <w:ind w:right="757"/>
      </w:pPr>
      <w:r>
        <w:t>verga</w:t>
      </w:r>
      <w:r>
        <w:rPr>
          <w:spacing w:val="-2"/>
        </w:rPr>
        <w:t>d</w:t>
      </w:r>
      <w:r>
        <w:t>err</w:t>
      </w:r>
      <w:r>
        <w:rPr>
          <w:spacing w:val="-1"/>
        </w:rPr>
        <w:t>u</w:t>
      </w:r>
      <w:r>
        <w:t>i</w:t>
      </w:r>
      <w:r>
        <w:rPr>
          <w:spacing w:val="-1"/>
        </w:rPr>
        <w:t>m</w:t>
      </w:r>
      <w:r>
        <w:t>t</w:t>
      </w:r>
      <w:r>
        <w:rPr>
          <w:spacing w:val="-1"/>
        </w:rPr>
        <w:t>e</w:t>
      </w:r>
      <w:r>
        <w:t xml:space="preserve">. </w:t>
      </w:r>
      <w:r>
        <w:rPr>
          <w:spacing w:val="-2"/>
        </w:rPr>
        <w:t>O</w:t>
      </w:r>
      <w:r>
        <w:t>p</w:t>
      </w:r>
      <w:r>
        <w:rPr>
          <w:spacing w:val="-3"/>
        </w:rPr>
        <w:t xml:space="preserve"> 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</w:t>
      </w:r>
      <w:r>
        <w:t>afb</w:t>
      </w:r>
      <w:r>
        <w:rPr>
          <w:spacing w:val="-2"/>
        </w:rPr>
        <w:t>e</w:t>
      </w:r>
      <w:r>
        <w:t>el</w:t>
      </w:r>
      <w:r>
        <w:rPr>
          <w:spacing w:val="-2"/>
        </w:rPr>
        <w:t>d</w:t>
      </w:r>
      <w:r>
        <w:t>ing</w:t>
      </w:r>
      <w:r>
        <w:rPr>
          <w:spacing w:val="-2"/>
        </w:rPr>
        <w:t xml:space="preserve"> </w:t>
      </w:r>
      <w:r>
        <w:t>zie</w:t>
      </w:r>
      <w:r>
        <w:rPr>
          <w:spacing w:val="-1"/>
        </w:rPr>
        <w:t xml:space="preserve"> </w:t>
      </w:r>
      <w:r>
        <w:t>je</w:t>
      </w:r>
      <w:r>
        <w:rPr>
          <w:spacing w:val="-2"/>
        </w:rPr>
        <w:t xml:space="preserve"> </w:t>
      </w:r>
      <w:r>
        <w:t>o</w:t>
      </w:r>
      <w:r>
        <w:rPr>
          <w:spacing w:val="1"/>
        </w:rPr>
        <w:t>n</w:t>
      </w:r>
      <w:r>
        <w:rPr>
          <w:spacing w:val="-2"/>
        </w:rPr>
        <w:t>d</w:t>
      </w:r>
      <w:r>
        <w:t>er</w:t>
      </w:r>
      <w:r>
        <w:rPr>
          <w:spacing w:val="-1"/>
        </w:rPr>
        <w:t xml:space="preserve"> 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</w:t>
      </w:r>
      <w:r>
        <w:t>tafel</w:t>
      </w:r>
      <w:r>
        <w:rPr>
          <w:spacing w:val="-1"/>
        </w:rPr>
        <w:t xml:space="preserve"> </w:t>
      </w:r>
      <w:r>
        <w:t>in de</w:t>
      </w:r>
      <w:r>
        <w:rPr>
          <w:spacing w:val="-3"/>
        </w:rPr>
        <w:t xml:space="preserve"> </w:t>
      </w:r>
      <w:r>
        <w:t>m</w:t>
      </w:r>
      <w:r>
        <w:rPr>
          <w:spacing w:val="1"/>
        </w:rPr>
        <w:t>u</w:t>
      </w:r>
      <w:r>
        <w:rPr>
          <w:spacing w:val="-2"/>
        </w:rPr>
        <w:t>u</w:t>
      </w:r>
      <w:r>
        <w:t>r ra</w:t>
      </w:r>
      <w:r>
        <w:rPr>
          <w:spacing w:val="-2"/>
        </w:rPr>
        <w:t>m</w:t>
      </w:r>
      <w:r>
        <w:t>en</w:t>
      </w:r>
      <w:r>
        <w:rPr>
          <w:spacing w:val="-3"/>
        </w:rPr>
        <w:t xml:space="preserve"> </w:t>
      </w:r>
      <w:r>
        <w:t>zit</w:t>
      </w:r>
      <w:r>
        <w:rPr>
          <w:spacing w:val="-1"/>
        </w:rPr>
        <w:t>t</w:t>
      </w:r>
      <w:r>
        <w:t>e</w:t>
      </w:r>
      <w:r>
        <w:rPr>
          <w:spacing w:val="-2"/>
        </w:rPr>
        <w:t>n</w:t>
      </w:r>
      <w:r>
        <w:t>. Dit</w:t>
      </w:r>
      <w:r>
        <w:rPr>
          <w:spacing w:val="-1"/>
        </w:rPr>
        <w:t xml:space="preserve"> </w:t>
      </w:r>
      <w:r>
        <w:t>g</w:t>
      </w:r>
      <w:r>
        <w:rPr>
          <w:spacing w:val="-1"/>
        </w:rPr>
        <w:t>e</w:t>
      </w:r>
      <w:r>
        <w:rPr>
          <w:spacing w:val="-2"/>
        </w:rPr>
        <w:t>d</w:t>
      </w:r>
      <w:r>
        <w:t>e</w:t>
      </w:r>
      <w:r>
        <w:rPr>
          <w:spacing w:val="-2"/>
        </w:rPr>
        <w:t>e</w:t>
      </w:r>
      <w:r>
        <w:t>lte</w:t>
      </w:r>
      <w:r>
        <w:rPr>
          <w:spacing w:val="-2"/>
        </w:rPr>
        <w:t xml:space="preserve"> </w:t>
      </w:r>
      <w:r>
        <w:t>is volle</w:t>
      </w:r>
      <w:r>
        <w:rPr>
          <w:spacing w:val="-1"/>
        </w:rPr>
        <w:t>d</w:t>
      </w:r>
      <w:r>
        <w:rPr>
          <w:spacing w:val="-3"/>
        </w:rPr>
        <w:t>i</w:t>
      </w:r>
      <w:r>
        <w:t>g</w:t>
      </w:r>
      <w:r>
        <w:rPr>
          <w:spacing w:val="-2"/>
        </w:rPr>
        <w:t xml:space="preserve"> </w:t>
      </w:r>
      <w:r>
        <w:t>glas,</w:t>
      </w:r>
      <w:r>
        <w:rPr>
          <w:spacing w:val="-1"/>
        </w:rPr>
        <w:t xml:space="preserve"> </w:t>
      </w:r>
      <w:r>
        <w:t xml:space="preserve">zo </w:t>
      </w:r>
      <w:r>
        <w:rPr>
          <w:spacing w:val="-2"/>
        </w:rPr>
        <w:t>k</w:t>
      </w:r>
      <w:r>
        <w:rPr>
          <w:spacing w:val="1"/>
        </w:rPr>
        <w:t>i</w:t>
      </w:r>
      <w:r>
        <w:t>jk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t>w</w:t>
      </w:r>
      <w:r>
        <w:rPr>
          <w:spacing w:val="1"/>
        </w:rPr>
        <w:t>i</w:t>
      </w:r>
      <w:r>
        <w:t>j</w:t>
      </w:r>
      <w:r>
        <w:rPr>
          <w:spacing w:val="-1"/>
        </w:rPr>
        <w:t xml:space="preserve"> </w:t>
      </w:r>
      <w:r>
        <w:rPr>
          <w:spacing w:val="-2"/>
        </w:rPr>
        <w:t>d</w:t>
      </w:r>
      <w:r>
        <w:t>ire</w:t>
      </w:r>
      <w:r>
        <w:rPr>
          <w:spacing w:val="-1"/>
        </w:rPr>
        <w:t>c</w:t>
      </w:r>
      <w:r>
        <w:t>t</w:t>
      </w:r>
      <w:r>
        <w:rPr>
          <w:spacing w:val="-2"/>
        </w:rPr>
        <w:t xml:space="preserve"> </w:t>
      </w:r>
      <w:r>
        <w:t>op</w:t>
      </w:r>
      <w:r>
        <w:rPr>
          <w:spacing w:val="-2"/>
        </w:rPr>
        <w:t xml:space="preserve"> d</w:t>
      </w:r>
      <w:r>
        <w:t>e</w:t>
      </w:r>
      <w:r>
        <w:rPr>
          <w:spacing w:val="-2"/>
        </w:rPr>
        <w:t xml:space="preserve"> </w:t>
      </w:r>
      <w:r>
        <w:rPr>
          <w:spacing w:val="2"/>
        </w:rPr>
        <w:t>i</w:t>
      </w:r>
      <w:r>
        <w:rPr>
          <w:spacing w:val="-2"/>
        </w:rPr>
        <w:t>n</w:t>
      </w:r>
      <w:r>
        <w:t>ga</w:t>
      </w:r>
      <w:r>
        <w:rPr>
          <w:spacing w:val="-2"/>
        </w:rPr>
        <w:t>n</w:t>
      </w:r>
      <w:r>
        <w:t>g.</w:t>
      </w:r>
      <w:r>
        <w:rPr>
          <w:spacing w:val="1"/>
        </w:rPr>
        <w:t xml:space="preserve"> </w:t>
      </w:r>
      <w:r>
        <w:t>Je k</w:t>
      </w:r>
      <w:r>
        <w:rPr>
          <w:spacing w:val="-2"/>
        </w:rPr>
        <w:t>un</w:t>
      </w:r>
      <w:r>
        <w:t>t</w:t>
      </w:r>
      <w:r>
        <w:rPr>
          <w:spacing w:val="-2"/>
        </w:rPr>
        <w:t xml:space="preserve"> </w:t>
      </w:r>
      <w:r>
        <w:t xml:space="preserve">zo </w:t>
      </w:r>
      <w:r>
        <w:rPr>
          <w:spacing w:val="-2"/>
        </w:rPr>
        <w:t>d</w:t>
      </w:r>
      <w:r>
        <w:t>e in</w:t>
      </w:r>
      <w:r>
        <w:rPr>
          <w:spacing w:val="-1"/>
        </w:rPr>
        <w:t>g</w:t>
      </w:r>
      <w:r>
        <w:t>a</w:t>
      </w:r>
      <w:r>
        <w:rPr>
          <w:spacing w:val="-2"/>
        </w:rPr>
        <w:t>n</w:t>
      </w:r>
      <w:r>
        <w:t>g</w:t>
      </w:r>
      <w:r>
        <w:rPr>
          <w:spacing w:val="-2"/>
        </w:rPr>
        <w:t xml:space="preserve"> </w:t>
      </w:r>
      <w:r>
        <w:t>en</w:t>
      </w:r>
      <w:r>
        <w:rPr>
          <w:spacing w:val="-1"/>
        </w:rPr>
        <w:t xml:space="preserve"> 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</w:t>
      </w:r>
      <w:r>
        <w:t>kla</w:t>
      </w:r>
      <w:r>
        <w:rPr>
          <w:spacing w:val="-2"/>
        </w:rPr>
        <w:t>n</w:t>
      </w:r>
      <w:r>
        <w:t>t</w:t>
      </w:r>
      <w:r>
        <w:rPr>
          <w:spacing w:val="-1"/>
        </w:rPr>
        <w:t>e</w:t>
      </w:r>
      <w:r>
        <w:t>n</w:t>
      </w:r>
      <w:r>
        <w:rPr>
          <w:spacing w:val="3"/>
        </w:rPr>
        <w:t xml:space="preserve"> </w:t>
      </w:r>
      <w:r>
        <w:t>in</w:t>
      </w:r>
      <w:r>
        <w:rPr>
          <w:spacing w:val="-2"/>
        </w:rPr>
        <w:t xml:space="preserve"> d</w:t>
      </w:r>
      <w:r>
        <w:t>e</w:t>
      </w:r>
      <w:r>
        <w:rPr>
          <w:spacing w:val="-2"/>
        </w:rPr>
        <w:t xml:space="preserve"> </w:t>
      </w:r>
      <w:r>
        <w:t>gat</w:t>
      </w:r>
      <w:r>
        <w:rPr>
          <w:spacing w:val="-2"/>
        </w:rPr>
        <w:t>e</w:t>
      </w:r>
      <w:r>
        <w:t xml:space="preserve">n </w:t>
      </w:r>
      <w:r>
        <w:rPr>
          <w:spacing w:val="-2"/>
        </w:rPr>
        <w:t>h</w:t>
      </w:r>
      <w:r>
        <w:t>ou</w:t>
      </w:r>
      <w:r>
        <w:rPr>
          <w:spacing w:val="-2"/>
        </w:rPr>
        <w:t>d</w:t>
      </w:r>
      <w:r>
        <w:rPr>
          <w:spacing w:val="1"/>
        </w:rPr>
        <w:t>e</w:t>
      </w:r>
      <w:r>
        <w:t>n</w:t>
      </w:r>
      <w:r>
        <w:rPr>
          <w:spacing w:val="-3"/>
        </w:rPr>
        <w:t xml:space="preserve"> </w:t>
      </w:r>
      <w:r>
        <w:t>t</w:t>
      </w:r>
      <w:r>
        <w:rPr>
          <w:spacing w:val="2"/>
        </w:rPr>
        <w:t>i</w:t>
      </w:r>
      <w:r>
        <w:t>j</w:t>
      </w:r>
      <w:r>
        <w:rPr>
          <w:spacing w:val="-2"/>
        </w:rPr>
        <w:t>d</w:t>
      </w:r>
      <w:r>
        <w:t>e</w:t>
      </w:r>
      <w:r>
        <w:rPr>
          <w:spacing w:val="-2"/>
        </w:rPr>
        <w:t>n</w:t>
      </w:r>
      <w:r>
        <w:t xml:space="preserve">s 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</w:t>
      </w:r>
      <w:r>
        <w:t>koffie</w:t>
      </w:r>
      <w:r>
        <w:rPr>
          <w:spacing w:val="-2"/>
        </w:rPr>
        <w:t xml:space="preserve"> </w:t>
      </w:r>
      <w:r>
        <w:t>en</w:t>
      </w:r>
      <w:r>
        <w:rPr>
          <w:spacing w:val="-3"/>
        </w:rPr>
        <w:t xml:space="preserve"> </w:t>
      </w:r>
      <w:r>
        <w:t>lunch</w:t>
      </w:r>
      <w:r>
        <w:rPr>
          <w:spacing w:val="-3"/>
        </w:rPr>
        <w:t xml:space="preserve"> </w:t>
      </w:r>
      <w:r>
        <w:rPr>
          <w:spacing w:val="-2"/>
        </w:rPr>
        <w:t>p</w:t>
      </w:r>
      <w:r>
        <w:rPr>
          <w:spacing w:val="1"/>
        </w:rPr>
        <w:t>a</w:t>
      </w:r>
      <w:r>
        <w:rPr>
          <w:spacing w:val="-2"/>
        </w:rPr>
        <w:t>u</w:t>
      </w:r>
      <w:r>
        <w:t>z</w:t>
      </w:r>
      <w:r>
        <w:rPr>
          <w:spacing w:val="-1"/>
        </w:rPr>
        <w:t>e</w:t>
      </w:r>
      <w:r>
        <w:t>.</w:t>
      </w:r>
    </w:p>
    <w:p w:rsidR="00447E00" w:rsidRDefault="00447E00">
      <w:pPr>
        <w:pStyle w:val="Plattetekst"/>
        <w:kinsoku w:val="0"/>
        <w:overflowPunct w:val="0"/>
        <w:spacing w:line="339" w:lineRule="exact"/>
      </w:pPr>
      <w:r>
        <w:rPr>
          <w:spacing w:val="-2"/>
        </w:rPr>
        <w:t>I</w:t>
      </w:r>
      <w:r>
        <w:t>n</w:t>
      </w:r>
      <w:r>
        <w:rPr>
          <w:spacing w:val="-3"/>
        </w:rPr>
        <w:t xml:space="preserve"> </w:t>
      </w:r>
      <w:r>
        <w:rPr>
          <w:spacing w:val="-2"/>
        </w:rPr>
        <w:t>d</w:t>
      </w:r>
      <w:r>
        <w:rPr>
          <w:spacing w:val="1"/>
        </w:rPr>
        <w:t>e</w:t>
      </w:r>
      <w:r>
        <w:t>ze</w:t>
      </w:r>
      <w:r>
        <w:rPr>
          <w:spacing w:val="-2"/>
        </w:rPr>
        <w:t xml:space="preserve"> </w:t>
      </w:r>
      <w:r>
        <w:t>rui</w:t>
      </w:r>
      <w:r>
        <w:rPr>
          <w:spacing w:val="-2"/>
        </w:rPr>
        <w:t>m</w:t>
      </w:r>
      <w:r>
        <w:t>te</w:t>
      </w:r>
      <w:r>
        <w:rPr>
          <w:spacing w:val="-2"/>
        </w:rPr>
        <w:t xml:space="preserve"> </w:t>
      </w:r>
      <w:r>
        <w:t>staat een</w:t>
      </w:r>
      <w:r>
        <w:rPr>
          <w:spacing w:val="-3"/>
        </w:rPr>
        <w:t xml:space="preserve"> </w:t>
      </w:r>
      <w:r>
        <w:t>tafel</w:t>
      </w:r>
      <w:r>
        <w:rPr>
          <w:spacing w:val="-1"/>
        </w:rPr>
        <w:t xml:space="preserve"> </w:t>
      </w:r>
      <w:r>
        <w:rPr>
          <w:spacing w:val="-2"/>
        </w:rPr>
        <w:t>m</w:t>
      </w:r>
      <w:r>
        <w:t>et</w:t>
      </w:r>
      <w:r>
        <w:rPr>
          <w:spacing w:val="-2"/>
        </w:rPr>
        <w:t xml:space="preserve"> </w:t>
      </w:r>
      <w:r>
        <w:t>stoel</w:t>
      </w:r>
      <w:r>
        <w:rPr>
          <w:spacing w:val="-1"/>
        </w:rPr>
        <w:t>e</w:t>
      </w:r>
      <w:r>
        <w:rPr>
          <w:spacing w:val="1"/>
        </w:rPr>
        <w:t>n</w:t>
      </w:r>
      <w:r>
        <w:t>,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>e</w:t>
      </w:r>
      <w:r>
        <w:t xml:space="preserve">n </w:t>
      </w:r>
      <w:r>
        <w:rPr>
          <w:spacing w:val="-2"/>
        </w:rPr>
        <w:t>u</w:t>
      </w:r>
      <w:r>
        <w:t>itg</w:t>
      </w:r>
      <w:r>
        <w:rPr>
          <w:spacing w:val="-1"/>
        </w:rPr>
        <w:t>e</w:t>
      </w:r>
      <w:r>
        <w:rPr>
          <w:spacing w:val="-2"/>
        </w:rPr>
        <w:t>b</w:t>
      </w:r>
      <w:r>
        <w:t>reid</w:t>
      </w:r>
      <w:r>
        <w:rPr>
          <w:spacing w:val="1"/>
        </w:rPr>
        <w:t xml:space="preserve"> </w:t>
      </w:r>
      <w:r>
        <w:t>k</w:t>
      </w:r>
      <w:r>
        <w:rPr>
          <w:spacing w:val="-1"/>
        </w:rPr>
        <w:t>e</w:t>
      </w:r>
      <w:r>
        <w:rPr>
          <w:spacing w:val="-2"/>
        </w:rPr>
        <w:t>u</w:t>
      </w:r>
      <w:r>
        <w:rPr>
          <w:spacing w:val="1"/>
        </w:rPr>
        <w:t>k</w:t>
      </w:r>
      <w:r>
        <w:t>e</w:t>
      </w:r>
      <w:r>
        <w:rPr>
          <w:spacing w:val="-2"/>
        </w:rPr>
        <w:t>nb</w:t>
      </w:r>
      <w:r>
        <w:t>lok,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>e</w:t>
      </w:r>
      <w:r>
        <w:t>n</w:t>
      </w:r>
    </w:p>
    <w:p w:rsidR="00447E00" w:rsidRDefault="00447E00">
      <w:pPr>
        <w:pStyle w:val="Plattetekst"/>
        <w:kinsoku w:val="0"/>
        <w:overflowPunct w:val="0"/>
        <w:spacing w:before="54"/>
      </w:pPr>
      <w:r>
        <w:t>toilet</w:t>
      </w:r>
      <w:r>
        <w:rPr>
          <w:spacing w:val="-1"/>
        </w:rPr>
        <w:t xml:space="preserve"> </w:t>
      </w:r>
      <w:r>
        <w:rPr>
          <w:spacing w:val="-2"/>
        </w:rPr>
        <w:t>m</w:t>
      </w:r>
      <w:r>
        <w:t>et</w:t>
      </w:r>
      <w:r>
        <w:rPr>
          <w:spacing w:val="-2"/>
        </w:rPr>
        <w:t xml:space="preserve"> d</w:t>
      </w:r>
      <w:r>
        <w:t>ou</w:t>
      </w:r>
      <w:r>
        <w:rPr>
          <w:spacing w:val="-2"/>
        </w:rPr>
        <w:t>ch</w:t>
      </w:r>
      <w:r>
        <w:t>e en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>e</w:t>
      </w:r>
      <w:r>
        <w:t>n</w:t>
      </w:r>
      <w:r>
        <w:rPr>
          <w:spacing w:val="-3"/>
        </w:rPr>
        <w:t xml:space="preserve"> </w:t>
      </w:r>
      <w:r>
        <w:t>rui</w:t>
      </w:r>
      <w:r>
        <w:rPr>
          <w:spacing w:val="-2"/>
        </w:rPr>
        <w:t>m</w:t>
      </w:r>
      <w:r>
        <w:t>te</w:t>
      </w:r>
      <w:r>
        <w:rPr>
          <w:spacing w:val="-2"/>
        </w:rPr>
        <w:t xml:space="preserve"> </w:t>
      </w:r>
      <w:r>
        <w:t>met</w:t>
      </w:r>
      <w:r>
        <w:rPr>
          <w:spacing w:val="-2"/>
        </w:rPr>
        <w:t xml:space="preserve"> </w:t>
      </w:r>
      <w:r>
        <w:t>kl</w:t>
      </w:r>
      <w:r>
        <w:rPr>
          <w:spacing w:val="-2"/>
        </w:rPr>
        <w:t>u</w:t>
      </w:r>
      <w:r>
        <w:t>isjes.</w:t>
      </w:r>
    </w:p>
    <w:p w:rsidR="00447E00" w:rsidRDefault="00447E00">
      <w:pPr>
        <w:kinsoku w:val="0"/>
        <w:overflowPunct w:val="0"/>
        <w:spacing w:before="9" w:line="240" w:lineRule="exact"/>
      </w:pPr>
    </w:p>
    <w:p w:rsidR="00447E00" w:rsidRDefault="00447E00">
      <w:pPr>
        <w:pStyle w:val="Plattetekst"/>
        <w:kinsoku w:val="0"/>
        <w:overflowPunct w:val="0"/>
        <w:spacing w:line="278" w:lineRule="auto"/>
        <w:ind w:right="1354"/>
      </w:pPr>
      <w:r>
        <w:rPr>
          <w:spacing w:val="-2"/>
        </w:rPr>
        <w:t>In</w:t>
      </w:r>
      <w:r>
        <w:t>ve</w:t>
      </w:r>
      <w:r>
        <w:rPr>
          <w:spacing w:val="-2"/>
        </w:rPr>
        <w:t>n</w:t>
      </w:r>
      <w:r>
        <w:t>taris;</w:t>
      </w:r>
      <w:r>
        <w:rPr>
          <w:spacing w:val="-1"/>
        </w:rPr>
        <w:t xml:space="preserve"> </w:t>
      </w:r>
      <w:r>
        <w:t>Tafel,</w:t>
      </w:r>
      <w:r>
        <w:rPr>
          <w:spacing w:val="-1"/>
        </w:rPr>
        <w:t xml:space="preserve"> </w:t>
      </w:r>
      <w:r>
        <w:t>sto</w:t>
      </w:r>
      <w:r>
        <w:rPr>
          <w:spacing w:val="-3"/>
        </w:rPr>
        <w:t>e</w:t>
      </w:r>
      <w:r>
        <w:t>le</w:t>
      </w:r>
      <w:r>
        <w:rPr>
          <w:spacing w:val="-2"/>
        </w:rPr>
        <w:t>n</w:t>
      </w:r>
      <w:r>
        <w:t>,</w:t>
      </w:r>
      <w:r>
        <w:rPr>
          <w:spacing w:val="-2"/>
        </w:rPr>
        <w:t xml:space="preserve"> b</w:t>
      </w:r>
      <w:r>
        <w:t>a</w:t>
      </w:r>
      <w:r>
        <w:rPr>
          <w:spacing w:val="-2"/>
        </w:rPr>
        <w:t>n</w:t>
      </w:r>
      <w:r>
        <w:t xml:space="preserve">k </w:t>
      </w:r>
      <w:r>
        <w:rPr>
          <w:spacing w:val="-2"/>
        </w:rPr>
        <w:t>(</w:t>
      </w:r>
      <w:r>
        <w:t>3-zits</w:t>
      </w:r>
      <w:r>
        <w:rPr>
          <w:spacing w:val="-2"/>
        </w:rPr>
        <w:t>)</w:t>
      </w:r>
      <w:r>
        <w:t>,</w:t>
      </w:r>
      <w:r>
        <w:rPr>
          <w:spacing w:val="-2"/>
        </w:rPr>
        <w:t xml:space="preserve"> </w:t>
      </w:r>
      <w:r>
        <w:t>ko</w:t>
      </w:r>
      <w:r>
        <w:rPr>
          <w:spacing w:val="1"/>
        </w:rPr>
        <w:t>e</w:t>
      </w:r>
      <w:r>
        <w:t>lkast,</w:t>
      </w:r>
      <w:r>
        <w:rPr>
          <w:spacing w:val="-2"/>
        </w:rPr>
        <w:t xml:space="preserve"> </w:t>
      </w:r>
      <w:r>
        <w:t>gas</w:t>
      </w:r>
      <w:r>
        <w:rPr>
          <w:spacing w:val="-2"/>
        </w:rPr>
        <w:t>f</w:t>
      </w:r>
      <w:r>
        <w:t>or</w:t>
      </w:r>
      <w:r>
        <w:rPr>
          <w:spacing w:val="-2"/>
        </w:rPr>
        <w:t>nu</w:t>
      </w:r>
      <w:r>
        <w:t>is, af</w:t>
      </w:r>
      <w:r>
        <w:rPr>
          <w:spacing w:val="-1"/>
        </w:rPr>
        <w:t>w</w:t>
      </w:r>
      <w:r>
        <w:t>asma</w:t>
      </w:r>
      <w:r>
        <w:rPr>
          <w:spacing w:val="-2"/>
        </w:rPr>
        <w:t>ch</w:t>
      </w:r>
      <w:r>
        <w:t>in</w:t>
      </w:r>
      <w:r>
        <w:rPr>
          <w:spacing w:val="-2"/>
        </w:rPr>
        <w:t>e</w:t>
      </w:r>
      <w:r>
        <w:t xml:space="preserve">, </w:t>
      </w:r>
      <w:r>
        <w:rPr>
          <w:spacing w:val="-2"/>
        </w:rPr>
        <w:t>c</w:t>
      </w:r>
      <w:r>
        <w:t>om</w:t>
      </w:r>
      <w:r>
        <w:rPr>
          <w:spacing w:val="-2"/>
        </w:rPr>
        <w:t>b</w:t>
      </w:r>
      <w:r>
        <w:t>i</w:t>
      </w:r>
      <w:r>
        <w:rPr>
          <w:spacing w:val="-1"/>
        </w:rPr>
        <w:t>m</w:t>
      </w:r>
      <w:r>
        <w:t>ag</w:t>
      </w:r>
      <w:r>
        <w:rPr>
          <w:spacing w:val="-2"/>
        </w:rPr>
        <w:t>n</w:t>
      </w:r>
      <w:r>
        <w:t>e</w:t>
      </w:r>
      <w:r>
        <w:rPr>
          <w:spacing w:val="-1"/>
        </w:rPr>
        <w:t>t</w:t>
      </w:r>
      <w:r>
        <w:t>ro</w:t>
      </w:r>
      <w:r>
        <w:rPr>
          <w:spacing w:val="-2"/>
        </w:rPr>
        <w:t>n</w:t>
      </w:r>
      <w:r>
        <w:t>,</w:t>
      </w:r>
      <w:r>
        <w:rPr>
          <w:spacing w:val="-2"/>
        </w:rPr>
        <w:t xml:space="preserve"> </w:t>
      </w:r>
      <w:r>
        <w:t>koffie</w:t>
      </w:r>
      <w:r>
        <w:rPr>
          <w:spacing w:val="-1"/>
        </w:rPr>
        <w:t>z</w:t>
      </w:r>
      <w:r>
        <w:t>e</w:t>
      </w:r>
      <w:r>
        <w:rPr>
          <w:spacing w:val="-1"/>
        </w:rPr>
        <w:t>t</w:t>
      </w:r>
      <w:r>
        <w:t>a</w:t>
      </w:r>
      <w:r>
        <w:rPr>
          <w:spacing w:val="-2"/>
        </w:rPr>
        <w:t>pp</w:t>
      </w:r>
      <w:r>
        <w:t>araat,</w:t>
      </w:r>
      <w:r>
        <w:rPr>
          <w:spacing w:val="-2"/>
        </w:rPr>
        <w:t xml:space="preserve"> </w:t>
      </w:r>
      <w:r>
        <w:t>wat</w:t>
      </w:r>
      <w:r>
        <w:rPr>
          <w:spacing w:val="-3"/>
        </w:rPr>
        <w:t>e</w:t>
      </w:r>
      <w:r>
        <w:t>rkoker,</w:t>
      </w:r>
      <w:r>
        <w:rPr>
          <w:spacing w:val="-1"/>
        </w:rPr>
        <w:t xml:space="preserve"> </w:t>
      </w:r>
      <w:r>
        <w:rPr>
          <w:spacing w:val="-2"/>
        </w:rPr>
        <w:t>p</w:t>
      </w:r>
      <w:r>
        <w:t>rulle</w:t>
      </w:r>
      <w:r>
        <w:rPr>
          <w:spacing w:val="-2"/>
        </w:rPr>
        <w:t>nb</w:t>
      </w:r>
      <w:r>
        <w:t>ak,</w:t>
      </w:r>
      <w:r>
        <w:rPr>
          <w:spacing w:val="-3"/>
        </w:rPr>
        <w:t xml:space="preserve"> </w:t>
      </w:r>
      <w:r>
        <w:rPr>
          <w:spacing w:val="1"/>
        </w:rPr>
        <w:t>d</w:t>
      </w:r>
      <w:r>
        <w:t>e</w:t>
      </w:r>
      <w:r>
        <w:rPr>
          <w:spacing w:val="-2"/>
        </w:rPr>
        <w:t>c</w:t>
      </w:r>
      <w:r>
        <w:t>orati</w:t>
      </w:r>
      <w:r>
        <w:rPr>
          <w:spacing w:val="-1"/>
        </w:rPr>
        <w:t>e</w:t>
      </w:r>
      <w:r>
        <w:t>.</w:t>
      </w:r>
    </w:p>
    <w:p w:rsidR="00447E00" w:rsidRDefault="00447E00">
      <w:pPr>
        <w:kinsoku w:val="0"/>
        <w:overflowPunct w:val="0"/>
        <w:spacing w:before="4" w:line="190" w:lineRule="exact"/>
        <w:rPr>
          <w:sz w:val="19"/>
          <w:szCs w:val="19"/>
        </w:rPr>
      </w:pPr>
    </w:p>
    <w:p w:rsidR="00447E00" w:rsidRDefault="00447E00">
      <w:pPr>
        <w:pStyle w:val="Plattetekst"/>
        <w:kinsoku w:val="0"/>
        <w:overflowPunct w:val="0"/>
      </w:pPr>
      <w:r>
        <w:t>Totaal</w:t>
      </w:r>
      <w:r>
        <w:rPr>
          <w:spacing w:val="-1"/>
        </w:rPr>
        <w:t xml:space="preserve"> </w:t>
      </w:r>
      <w:r>
        <w:t>€</w:t>
      </w:r>
      <w:r>
        <w:rPr>
          <w:spacing w:val="-2"/>
        </w:rPr>
        <w:t xml:space="preserve"> </w:t>
      </w:r>
      <w:r>
        <w:t>1.3</w:t>
      </w:r>
      <w:r>
        <w:rPr>
          <w:spacing w:val="-2"/>
        </w:rPr>
        <w:t>6</w:t>
      </w:r>
      <w:r>
        <w:t>2</w:t>
      </w:r>
      <w:r>
        <w:rPr>
          <w:spacing w:val="-2"/>
        </w:rPr>
        <w:t>,</w:t>
      </w:r>
      <w:r>
        <w:t>99</w:t>
      </w:r>
    </w:p>
    <w:p w:rsidR="00447E00" w:rsidRDefault="00447E00">
      <w:pPr>
        <w:pStyle w:val="Plattetekst"/>
        <w:kinsoku w:val="0"/>
        <w:overflowPunct w:val="0"/>
        <w:sectPr w:rsidR="00447E00">
          <w:pgSz w:w="11907" w:h="16840"/>
          <w:pgMar w:top="1780" w:right="580" w:bottom="980" w:left="1300" w:header="305" w:footer="780" w:gutter="0"/>
          <w:cols w:space="708" w:equalWidth="0">
            <w:col w:w="10027"/>
          </w:cols>
          <w:noEndnote/>
        </w:sectPr>
      </w:pPr>
    </w:p>
    <w:p w:rsidR="00447E00" w:rsidRDefault="00B5296E">
      <w:pPr>
        <w:pStyle w:val="Kop3"/>
        <w:numPr>
          <w:ilvl w:val="1"/>
          <w:numId w:val="31"/>
        </w:numPr>
        <w:tabs>
          <w:tab w:val="left" w:pos="759"/>
          <w:tab w:val="left" w:pos="1129"/>
        </w:tabs>
        <w:kinsoku w:val="0"/>
        <w:overflowPunct w:val="0"/>
        <w:spacing w:before="10"/>
        <w:ind w:left="759" w:hanging="644"/>
        <w:rPr>
          <w:i w:val="0"/>
          <w:iCs w:val="0"/>
          <w:color w:val="000000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8992" behindDoc="1" locked="0" layoutInCell="0" allowOverlap="1">
                <wp:simplePos x="0" y="0"/>
                <wp:positionH relativeFrom="page">
                  <wp:posOffset>5381625</wp:posOffset>
                </wp:positionH>
                <wp:positionV relativeFrom="paragraph">
                  <wp:posOffset>267970</wp:posOffset>
                </wp:positionV>
                <wp:extent cx="1498600" cy="2603500"/>
                <wp:effectExtent l="0" t="0" r="0" b="0"/>
                <wp:wrapNone/>
                <wp:docPr id="134" name="Rectangle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98600" cy="260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47E00" w:rsidRDefault="00B5296E">
                            <w:pPr>
                              <w:widowControl/>
                              <w:autoSpaceDE/>
                              <w:autoSpaceDN/>
                              <w:adjustRightInd/>
                              <w:spacing w:line="4100" w:lineRule="atLeast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1504950" cy="2609850"/>
                                  <wp:effectExtent l="0" t="0" r="0" b="0"/>
                                  <wp:docPr id="83" name="Afbeelding 6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504950" cy="26098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447E00" w:rsidRDefault="00447E00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93" o:spid="_x0000_s1074" style="position:absolute;left:0;text-align:left;margin-left:423.75pt;margin-top:21.1pt;width:118pt;height:205pt;z-index:-251647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" o:allowincell="f" filled="f" stroked="f">
                <v:textbox inset="0,0,0,0">
                  <w:txbxContent>
                    <w:p w:rsidR="00447E00" w:rsidRDefault="00B5296E">
                      <w:pPr>
                        <w:widowControl/>
                        <w:autoSpaceDE/>
                        <w:autoSpaceDN/>
                        <w:adjustRightInd/>
                        <w:spacing w:line="4100" w:lineRule="atLeast"/>
                      </w:pPr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1504950" cy="2609850"/>
                            <wp:effectExtent l="0" t="0" r="0" b="0"/>
                            <wp:docPr id="83" name="Afbeelding 6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504950" cy="26098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447E00" w:rsidRDefault="00447E00"/>
                  </w:txbxContent>
                </v:textbox>
                <w10:wrap anchorx="page"/>
              </v:rect>
            </w:pict>
          </mc:Fallback>
        </mc:AlternateContent>
      </w:r>
      <w:r w:rsidR="00447E00">
        <w:rPr>
          <w:b/>
          <w:bCs/>
          <w:color w:val="76923B"/>
        </w:rPr>
        <w:t>|</w:t>
      </w:r>
      <w:r w:rsidR="00447E00">
        <w:rPr>
          <w:b/>
          <w:bCs/>
          <w:color w:val="76923B"/>
        </w:rPr>
        <w:tab/>
      </w:r>
      <w:r w:rsidR="00447E00">
        <w:rPr>
          <w:color w:val="000000"/>
          <w:spacing w:val="-2"/>
        </w:rPr>
        <w:t>V</w:t>
      </w:r>
      <w:r w:rsidR="00447E00">
        <w:rPr>
          <w:color w:val="000000"/>
        </w:rPr>
        <w:t>erg</w:t>
      </w:r>
      <w:r w:rsidR="00447E00">
        <w:rPr>
          <w:color w:val="000000"/>
          <w:spacing w:val="1"/>
        </w:rPr>
        <w:t>a</w:t>
      </w:r>
      <w:r w:rsidR="00447E00">
        <w:rPr>
          <w:color w:val="000000"/>
        </w:rPr>
        <w:t>derruimte</w:t>
      </w:r>
    </w:p>
    <w:p w:rsidR="00447E00" w:rsidRDefault="00447E00">
      <w:pPr>
        <w:kinsoku w:val="0"/>
        <w:overflowPunct w:val="0"/>
        <w:spacing w:before="17" w:line="240" w:lineRule="exact"/>
      </w:pPr>
    </w:p>
    <w:p w:rsidR="00447E00" w:rsidRDefault="00447E00">
      <w:pPr>
        <w:pStyle w:val="Plattetekst"/>
        <w:kinsoku w:val="0"/>
        <w:overflowPunct w:val="0"/>
        <w:spacing w:line="276" w:lineRule="auto"/>
        <w:ind w:right="2828"/>
      </w:pPr>
      <w:r>
        <w:t>Bes</w:t>
      </w:r>
      <w:r>
        <w:rPr>
          <w:spacing w:val="-1"/>
        </w:rPr>
        <w:t>c</w:t>
      </w:r>
      <w:r>
        <w:rPr>
          <w:spacing w:val="-2"/>
        </w:rPr>
        <w:t>h</w:t>
      </w:r>
      <w:r>
        <w:t>rij</w:t>
      </w:r>
      <w:r>
        <w:rPr>
          <w:spacing w:val="1"/>
        </w:rPr>
        <w:t>v</w:t>
      </w:r>
      <w:r>
        <w:t>in</w:t>
      </w:r>
      <w:r>
        <w:rPr>
          <w:spacing w:val="-1"/>
        </w:rPr>
        <w:t>g</w:t>
      </w:r>
      <w:r>
        <w:t>;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>z</w:t>
      </w:r>
      <w:r>
        <w:t>e</w:t>
      </w:r>
      <w:r>
        <w:rPr>
          <w:spacing w:val="-2"/>
        </w:rPr>
        <w:t xml:space="preserve"> </w:t>
      </w:r>
      <w:r>
        <w:t>rui</w:t>
      </w:r>
      <w:r>
        <w:rPr>
          <w:spacing w:val="-2"/>
        </w:rPr>
        <w:t>m</w:t>
      </w:r>
      <w:r>
        <w:t>te</w:t>
      </w:r>
      <w:r>
        <w:rPr>
          <w:spacing w:val="-2"/>
        </w:rPr>
        <w:t xml:space="preserve"> </w:t>
      </w:r>
      <w:r>
        <w:t>is voor</w:t>
      </w:r>
      <w:r>
        <w:rPr>
          <w:spacing w:val="-1"/>
        </w:rPr>
        <w:t xml:space="preserve"> </w:t>
      </w:r>
      <w:r>
        <w:t>verga</w:t>
      </w:r>
      <w:r>
        <w:rPr>
          <w:spacing w:val="-2"/>
        </w:rPr>
        <w:t>d</w:t>
      </w:r>
      <w:r>
        <w:t>e</w:t>
      </w:r>
      <w:r>
        <w:rPr>
          <w:spacing w:val="-3"/>
        </w:rPr>
        <w:t>ri</w:t>
      </w:r>
      <w:r>
        <w:rPr>
          <w:spacing w:val="-2"/>
        </w:rPr>
        <w:t>n</w:t>
      </w:r>
      <w:r>
        <w:t>g</w:t>
      </w:r>
      <w:r>
        <w:rPr>
          <w:spacing w:val="-1"/>
        </w:rPr>
        <w:t>e</w:t>
      </w:r>
      <w:r>
        <w:rPr>
          <w:spacing w:val="-2"/>
        </w:rPr>
        <w:t>n</w:t>
      </w:r>
      <w:r>
        <w:t>, fu</w:t>
      </w:r>
      <w:r>
        <w:rPr>
          <w:spacing w:val="-2"/>
        </w:rPr>
        <w:t>nc</w:t>
      </w:r>
      <w:r>
        <w:t>tion</w:t>
      </w:r>
      <w:r>
        <w:rPr>
          <w:spacing w:val="-2"/>
        </w:rPr>
        <w:t>e</w:t>
      </w:r>
      <w:r>
        <w:t>ringsg</w:t>
      </w:r>
      <w:r>
        <w:rPr>
          <w:spacing w:val="-1"/>
        </w:rPr>
        <w:t>e</w:t>
      </w:r>
      <w:r>
        <w:t>spr</w:t>
      </w:r>
      <w:r>
        <w:rPr>
          <w:spacing w:val="-3"/>
        </w:rPr>
        <w:t>e</w:t>
      </w:r>
      <w:r>
        <w:t>k</w:t>
      </w:r>
      <w:r>
        <w:rPr>
          <w:spacing w:val="-1"/>
        </w:rPr>
        <w:t>k</w:t>
      </w:r>
      <w:r>
        <w:t>e</w:t>
      </w:r>
      <w:r>
        <w:rPr>
          <w:spacing w:val="-2"/>
        </w:rPr>
        <w:t>n</w:t>
      </w:r>
      <w:r>
        <w:t>,</w:t>
      </w:r>
      <w:r>
        <w:rPr>
          <w:spacing w:val="-2"/>
        </w:rPr>
        <w:t xml:space="preserve"> </w:t>
      </w:r>
      <w:r>
        <w:t>infor</w:t>
      </w:r>
      <w:r>
        <w:rPr>
          <w:spacing w:val="-2"/>
        </w:rPr>
        <w:t>m</w:t>
      </w:r>
      <w:r>
        <w:t>ati</w:t>
      </w:r>
      <w:r>
        <w:rPr>
          <w:spacing w:val="-1"/>
        </w:rPr>
        <w:t>e</w:t>
      </w:r>
      <w:r>
        <w:t>avo</w:t>
      </w:r>
      <w:r>
        <w:rPr>
          <w:spacing w:val="-4"/>
        </w:rPr>
        <w:t>n</w:t>
      </w:r>
      <w:r>
        <w:rPr>
          <w:spacing w:val="-2"/>
        </w:rPr>
        <w:t>d</w:t>
      </w:r>
      <w:r>
        <w:t>e</w:t>
      </w:r>
      <w:r>
        <w:rPr>
          <w:spacing w:val="-2"/>
        </w:rPr>
        <w:t>n</w:t>
      </w:r>
      <w:r>
        <w:t>,</w:t>
      </w:r>
      <w:r>
        <w:rPr>
          <w:spacing w:val="-2"/>
        </w:rPr>
        <w:t xml:space="preserve"> </w:t>
      </w:r>
      <w:r>
        <w:t>g</w:t>
      </w:r>
      <w:r>
        <w:rPr>
          <w:spacing w:val="-1"/>
        </w:rPr>
        <w:t>e</w:t>
      </w:r>
      <w:r>
        <w:t>spre</w:t>
      </w:r>
      <w:r>
        <w:rPr>
          <w:spacing w:val="-1"/>
        </w:rPr>
        <w:t>k</w:t>
      </w:r>
      <w:r>
        <w:t>k</w:t>
      </w:r>
      <w:r>
        <w:rPr>
          <w:spacing w:val="-1"/>
        </w:rPr>
        <w:t>e</w:t>
      </w:r>
      <w:r>
        <w:t xml:space="preserve">n </w:t>
      </w:r>
      <w:r>
        <w:rPr>
          <w:spacing w:val="-2"/>
        </w:rPr>
        <w:t>m</w:t>
      </w:r>
      <w:r>
        <w:t>et</w:t>
      </w:r>
      <w:r>
        <w:rPr>
          <w:spacing w:val="-2"/>
        </w:rPr>
        <w:t xml:space="preserve"> </w:t>
      </w:r>
      <w:r>
        <w:t>vert</w:t>
      </w:r>
      <w:r>
        <w:rPr>
          <w:spacing w:val="-1"/>
        </w:rPr>
        <w:t>e</w:t>
      </w:r>
      <w:r>
        <w:t>g</w:t>
      </w:r>
      <w:r>
        <w:rPr>
          <w:spacing w:val="-1"/>
        </w:rPr>
        <w:t>e</w:t>
      </w:r>
      <w:r>
        <w:rPr>
          <w:spacing w:val="-2"/>
        </w:rPr>
        <w:t>n</w:t>
      </w:r>
      <w:r>
        <w:t>w</w:t>
      </w:r>
      <w:r>
        <w:rPr>
          <w:spacing w:val="1"/>
        </w:rPr>
        <w:t>o</w:t>
      </w:r>
      <w:r>
        <w:t>or</w:t>
      </w:r>
      <w:r>
        <w:rPr>
          <w:spacing w:val="-2"/>
        </w:rPr>
        <w:t>d</w:t>
      </w:r>
      <w:r>
        <w:rPr>
          <w:spacing w:val="-3"/>
        </w:rPr>
        <w:t>i</w:t>
      </w:r>
      <w:r>
        <w:t>g</w:t>
      </w:r>
      <w:r>
        <w:rPr>
          <w:spacing w:val="-1"/>
        </w:rPr>
        <w:t>e</w:t>
      </w:r>
      <w:r>
        <w:t>rs</w:t>
      </w:r>
      <w:r>
        <w:rPr>
          <w:spacing w:val="-1"/>
        </w:rPr>
        <w:t xml:space="preserve"> </w:t>
      </w:r>
      <w:r>
        <w:rPr>
          <w:spacing w:val="-2"/>
        </w:rPr>
        <w:t>m</w:t>
      </w:r>
      <w:r>
        <w:t>aar</w:t>
      </w:r>
      <w:r>
        <w:rPr>
          <w:spacing w:val="-1"/>
        </w:rPr>
        <w:t xml:space="preserve"> </w:t>
      </w:r>
      <w:r>
        <w:t>o</w:t>
      </w:r>
      <w:r>
        <w:rPr>
          <w:spacing w:val="1"/>
        </w:rPr>
        <w:t>o</w:t>
      </w:r>
      <w:r>
        <w:t>k</w:t>
      </w:r>
      <w:r>
        <w:rPr>
          <w:spacing w:val="-2"/>
        </w:rPr>
        <w:t xml:space="preserve"> </w:t>
      </w:r>
      <w:r>
        <w:t>a</w:t>
      </w:r>
      <w:r>
        <w:rPr>
          <w:spacing w:val="-3"/>
        </w:rPr>
        <w:t>l</w:t>
      </w:r>
      <w:r>
        <w:t>s w</w:t>
      </w:r>
      <w:r>
        <w:rPr>
          <w:spacing w:val="-3"/>
        </w:rPr>
        <w:t>e</w:t>
      </w:r>
      <w:r>
        <w:t>rkrui</w:t>
      </w:r>
      <w:r>
        <w:rPr>
          <w:spacing w:val="-2"/>
        </w:rPr>
        <w:t>m</w:t>
      </w:r>
      <w:r>
        <w:t>te</w:t>
      </w:r>
      <w:r>
        <w:rPr>
          <w:spacing w:val="-2"/>
        </w:rPr>
        <w:t xml:space="preserve"> </w:t>
      </w:r>
      <w:r>
        <w:t>voor</w:t>
      </w:r>
      <w:r>
        <w:rPr>
          <w:spacing w:val="-1"/>
        </w:rPr>
        <w:t xml:space="preserve"> </w:t>
      </w:r>
      <w:r>
        <w:rPr>
          <w:spacing w:val="-2"/>
        </w:rPr>
        <w:t>d</w:t>
      </w:r>
      <w:r>
        <w:t xml:space="preserve">e </w:t>
      </w:r>
      <w:r>
        <w:rPr>
          <w:spacing w:val="-2"/>
        </w:rPr>
        <w:t>d</w:t>
      </w:r>
      <w:r>
        <w:t>iere</w:t>
      </w:r>
      <w:r>
        <w:rPr>
          <w:spacing w:val="-2"/>
        </w:rPr>
        <w:t>n</w:t>
      </w:r>
      <w:r>
        <w:t>artse</w:t>
      </w:r>
      <w:r>
        <w:rPr>
          <w:spacing w:val="-2"/>
        </w:rPr>
        <w:t>n</w:t>
      </w:r>
      <w:r>
        <w:t>.</w:t>
      </w:r>
    </w:p>
    <w:p w:rsidR="00447E00" w:rsidRDefault="00447E00">
      <w:pPr>
        <w:pStyle w:val="Plattetekst"/>
        <w:kinsoku w:val="0"/>
        <w:overflowPunct w:val="0"/>
        <w:spacing w:line="339" w:lineRule="exact"/>
      </w:pPr>
      <w:r>
        <w:t>Hier sta</w:t>
      </w:r>
      <w:r>
        <w:rPr>
          <w:spacing w:val="-1"/>
        </w:rPr>
        <w:t>a</w:t>
      </w:r>
      <w:r>
        <w:t>t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>e</w:t>
      </w:r>
      <w:r>
        <w:t>n</w:t>
      </w:r>
      <w:r>
        <w:rPr>
          <w:spacing w:val="-3"/>
        </w:rPr>
        <w:t xml:space="preserve"> </w:t>
      </w:r>
      <w:r>
        <w:t>grote</w:t>
      </w:r>
      <w:r>
        <w:rPr>
          <w:spacing w:val="-2"/>
        </w:rPr>
        <w:t xml:space="preserve"> </w:t>
      </w:r>
      <w:r>
        <w:t>tafel</w:t>
      </w:r>
      <w:r>
        <w:rPr>
          <w:spacing w:val="-1"/>
        </w:rPr>
        <w:t xml:space="preserve"> </w:t>
      </w:r>
      <w:r>
        <w:rPr>
          <w:spacing w:val="-2"/>
        </w:rPr>
        <w:t>m</w:t>
      </w:r>
      <w:r>
        <w:t>et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>e</w:t>
      </w:r>
      <w:r>
        <w:t>n</w:t>
      </w:r>
      <w:r>
        <w:rPr>
          <w:spacing w:val="-3"/>
        </w:rPr>
        <w:t xml:space="preserve"> </w:t>
      </w:r>
      <w:r>
        <w:t>groot a</w:t>
      </w:r>
      <w:r>
        <w:rPr>
          <w:spacing w:val="-1"/>
        </w:rPr>
        <w:t>a</w:t>
      </w:r>
      <w:r>
        <w:rPr>
          <w:spacing w:val="-2"/>
        </w:rPr>
        <w:t>n</w:t>
      </w:r>
      <w:r>
        <w:t>tal</w:t>
      </w:r>
      <w:r>
        <w:rPr>
          <w:spacing w:val="-2"/>
        </w:rPr>
        <w:t xml:space="preserve"> </w:t>
      </w:r>
      <w:r>
        <w:t>stoel</w:t>
      </w:r>
      <w:r>
        <w:rPr>
          <w:spacing w:val="-1"/>
        </w:rPr>
        <w:t>e</w:t>
      </w:r>
      <w:r>
        <w:rPr>
          <w:spacing w:val="-2"/>
        </w:rPr>
        <w:t>n</w:t>
      </w:r>
      <w:r>
        <w:t>.</w:t>
      </w:r>
      <w:r>
        <w:rPr>
          <w:spacing w:val="-1"/>
        </w:rPr>
        <w:t xml:space="preserve"> </w:t>
      </w:r>
      <w:r>
        <w:rPr>
          <w:spacing w:val="-2"/>
        </w:rPr>
        <w:t>O</w:t>
      </w:r>
      <w:r>
        <w:t>ok</w:t>
      </w:r>
    </w:p>
    <w:p w:rsidR="00447E00" w:rsidRDefault="00447E00">
      <w:pPr>
        <w:pStyle w:val="Plattetekst"/>
        <w:kinsoku w:val="0"/>
        <w:overflowPunct w:val="0"/>
        <w:spacing w:before="52" w:line="278" w:lineRule="auto"/>
        <w:ind w:right="2784"/>
      </w:pPr>
      <w:r>
        <w:t xml:space="preserve">is </w:t>
      </w:r>
      <w:r>
        <w:rPr>
          <w:spacing w:val="-2"/>
        </w:rPr>
        <w:t>h</w:t>
      </w:r>
      <w:r>
        <w:t>ier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>e</w:t>
      </w:r>
      <w:r>
        <w:t>n</w:t>
      </w:r>
      <w:r>
        <w:rPr>
          <w:spacing w:val="-3"/>
        </w:rPr>
        <w:t xml:space="preserve"> </w:t>
      </w:r>
      <w:r>
        <w:rPr>
          <w:spacing w:val="-2"/>
        </w:rPr>
        <w:t>b</w:t>
      </w:r>
      <w:r>
        <w:t>ea</w:t>
      </w:r>
      <w:r>
        <w:rPr>
          <w:spacing w:val="-2"/>
        </w:rPr>
        <w:t>m</w:t>
      </w:r>
      <w:r>
        <w:t>er</w:t>
      </w:r>
      <w:r>
        <w:rPr>
          <w:spacing w:val="1"/>
        </w:rPr>
        <w:t xml:space="preserve"> </w:t>
      </w:r>
      <w:r>
        <w:t>m</w:t>
      </w:r>
      <w:r>
        <w:rPr>
          <w:spacing w:val="1"/>
        </w:rPr>
        <w:t>e</w:t>
      </w:r>
      <w:r>
        <w:t>t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>e</w:t>
      </w:r>
      <w:r>
        <w:t>n</w:t>
      </w:r>
      <w:r>
        <w:rPr>
          <w:spacing w:val="-3"/>
        </w:rPr>
        <w:t xml:space="preserve"> </w:t>
      </w:r>
      <w:r>
        <w:t>s</w:t>
      </w:r>
      <w:r>
        <w:rPr>
          <w:spacing w:val="1"/>
        </w:rPr>
        <w:t>c</w:t>
      </w:r>
      <w:r>
        <w:rPr>
          <w:spacing w:val="-2"/>
        </w:rPr>
        <w:t>h</w:t>
      </w:r>
      <w:r>
        <w:t>erm</w:t>
      </w:r>
      <w:r>
        <w:rPr>
          <w:spacing w:val="-3"/>
        </w:rPr>
        <w:t xml:space="preserve"> </w:t>
      </w:r>
      <w:r>
        <w:t>aa</w:t>
      </w:r>
      <w:r>
        <w:rPr>
          <w:spacing w:val="-2"/>
        </w:rPr>
        <w:t>n</w:t>
      </w:r>
      <w:r>
        <w:t>wezig</w:t>
      </w:r>
      <w:r>
        <w:rPr>
          <w:spacing w:val="-1"/>
        </w:rPr>
        <w:t xml:space="preserve"> </w:t>
      </w:r>
      <w:r>
        <w:t>voor</w:t>
      </w:r>
      <w:r>
        <w:rPr>
          <w:spacing w:val="-1"/>
        </w:rPr>
        <w:t xml:space="preserve"> </w:t>
      </w:r>
      <w:r>
        <w:t>le</w:t>
      </w:r>
      <w:r>
        <w:rPr>
          <w:spacing w:val="-1"/>
        </w:rPr>
        <w:t>z</w:t>
      </w:r>
      <w:r>
        <w:t>in</w:t>
      </w:r>
      <w:r>
        <w:rPr>
          <w:spacing w:val="-1"/>
        </w:rPr>
        <w:t>g</w:t>
      </w:r>
      <w:r>
        <w:t>en en</w:t>
      </w:r>
      <w:r>
        <w:rPr>
          <w:spacing w:val="-3"/>
        </w:rPr>
        <w:t xml:space="preserve"> </w:t>
      </w:r>
      <w:r>
        <w:t>verga</w:t>
      </w:r>
      <w:r>
        <w:rPr>
          <w:spacing w:val="-2"/>
        </w:rPr>
        <w:t>d</w:t>
      </w:r>
      <w:r>
        <w:t>eri</w:t>
      </w:r>
      <w:r>
        <w:rPr>
          <w:spacing w:val="-1"/>
        </w:rPr>
        <w:t>n</w:t>
      </w:r>
      <w:r>
        <w:t>g</w:t>
      </w:r>
      <w:r>
        <w:rPr>
          <w:spacing w:val="-1"/>
        </w:rPr>
        <w:t>e</w:t>
      </w:r>
      <w:r>
        <w:rPr>
          <w:spacing w:val="-2"/>
        </w:rPr>
        <w:t>n</w:t>
      </w:r>
      <w:r>
        <w:t>.</w:t>
      </w:r>
    </w:p>
    <w:p w:rsidR="00447E00" w:rsidRDefault="00447E00">
      <w:pPr>
        <w:kinsoku w:val="0"/>
        <w:overflowPunct w:val="0"/>
        <w:spacing w:before="5" w:line="190" w:lineRule="exact"/>
        <w:rPr>
          <w:sz w:val="19"/>
          <w:szCs w:val="19"/>
        </w:rPr>
      </w:pPr>
    </w:p>
    <w:p w:rsidR="00447E00" w:rsidRDefault="00447E00">
      <w:pPr>
        <w:pStyle w:val="Plattetekst"/>
        <w:kinsoku w:val="0"/>
        <w:overflowPunct w:val="0"/>
        <w:spacing w:line="278" w:lineRule="auto"/>
        <w:ind w:right="3429"/>
      </w:pPr>
      <w:r>
        <w:rPr>
          <w:spacing w:val="-2"/>
        </w:rPr>
        <w:t>In</w:t>
      </w:r>
      <w:r>
        <w:t>ve</w:t>
      </w:r>
      <w:r>
        <w:rPr>
          <w:spacing w:val="-2"/>
        </w:rPr>
        <w:t>n</w:t>
      </w:r>
      <w:r>
        <w:t>taris;</w:t>
      </w:r>
      <w:r>
        <w:rPr>
          <w:spacing w:val="-1"/>
        </w:rPr>
        <w:t xml:space="preserve"> </w:t>
      </w:r>
      <w:r>
        <w:t>Tafel,</w:t>
      </w:r>
      <w:r>
        <w:rPr>
          <w:spacing w:val="-1"/>
        </w:rPr>
        <w:t xml:space="preserve"> </w:t>
      </w:r>
      <w:r>
        <w:t>sto</w:t>
      </w:r>
      <w:r>
        <w:rPr>
          <w:spacing w:val="-3"/>
        </w:rPr>
        <w:t>e</w:t>
      </w:r>
      <w:r>
        <w:t>le</w:t>
      </w:r>
      <w:r>
        <w:rPr>
          <w:spacing w:val="-2"/>
        </w:rPr>
        <w:t>n</w:t>
      </w:r>
      <w:r>
        <w:t>,</w:t>
      </w:r>
      <w:r>
        <w:rPr>
          <w:spacing w:val="-2"/>
        </w:rPr>
        <w:t xml:space="preserve"> b</w:t>
      </w:r>
      <w:r>
        <w:t>ea</w:t>
      </w:r>
      <w:r>
        <w:rPr>
          <w:spacing w:val="-2"/>
        </w:rPr>
        <w:t>m</w:t>
      </w:r>
      <w:r>
        <w:t>er</w:t>
      </w:r>
      <w:r>
        <w:rPr>
          <w:spacing w:val="-1"/>
        </w:rPr>
        <w:t xml:space="preserve"> </w:t>
      </w:r>
      <w:r>
        <w:rPr>
          <w:spacing w:val="-2"/>
        </w:rPr>
        <w:t>m</w:t>
      </w:r>
      <w:r>
        <w:rPr>
          <w:spacing w:val="1"/>
        </w:rPr>
        <w:t>e</w:t>
      </w:r>
      <w:r>
        <w:t>t</w:t>
      </w:r>
      <w:r>
        <w:rPr>
          <w:spacing w:val="-2"/>
        </w:rPr>
        <w:t xml:space="preserve"> </w:t>
      </w:r>
      <w:r>
        <w:t>scherm,</w:t>
      </w:r>
      <w:r>
        <w:rPr>
          <w:spacing w:val="-2"/>
        </w:rPr>
        <w:t xml:space="preserve"> </w:t>
      </w:r>
      <w:r>
        <w:t>la</w:t>
      </w:r>
      <w:r>
        <w:rPr>
          <w:spacing w:val="-1"/>
        </w:rPr>
        <w:t>p</w:t>
      </w:r>
      <w:r>
        <w:t xml:space="preserve">top </w:t>
      </w:r>
      <w:r>
        <w:rPr>
          <w:spacing w:val="-2"/>
        </w:rPr>
        <w:t>(</w:t>
      </w:r>
      <w:r>
        <w:t>groot v</w:t>
      </w:r>
      <w:r>
        <w:rPr>
          <w:spacing w:val="-1"/>
        </w:rPr>
        <w:t>e</w:t>
      </w:r>
      <w:r>
        <w:t>e</w:t>
      </w:r>
      <w:r>
        <w:rPr>
          <w:spacing w:val="-2"/>
        </w:rPr>
        <w:t>)</w:t>
      </w:r>
      <w:r>
        <w:t>,</w:t>
      </w:r>
      <w:r>
        <w:rPr>
          <w:spacing w:val="-2"/>
        </w:rPr>
        <w:t xml:space="preserve"> d</w:t>
      </w:r>
      <w:r>
        <w:t>e</w:t>
      </w:r>
      <w:r>
        <w:rPr>
          <w:spacing w:val="-2"/>
        </w:rPr>
        <w:t>c</w:t>
      </w:r>
      <w:r>
        <w:t>orati</w:t>
      </w:r>
      <w:r>
        <w:rPr>
          <w:spacing w:val="-1"/>
        </w:rPr>
        <w:t>e</w:t>
      </w:r>
      <w:r>
        <w:t>.</w:t>
      </w:r>
    </w:p>
    <w:p w:rsidR="00447E00" w:rsidRDefault="00447E00">
      <w:pPr>
        <w:kinsoku w:val="0"/>
        <w:overflowPunct w:val="0"/>
        <w:spacing w:before="7" w:line="190" w:lineRule="exact"/>
        <w:rPr>
          <w:sz w:val="19"/>
          <w:szCs w:val="19"/>
        </w:rPr>
      </w:pPr>
    </w:p>
    <w:p w:rsidR="00447E00" w:rsidRDefault="00447E00">
      <w:pPr>
        <w:pStyle w:val="Plattetekst"/>
        <w:kinsoku w:val="0"/>
        <w:overflowPunct w:val="0"/>
      </w:pPr>
      <w:r>
        <w:t>Totaal</w:t>
      </w:r>
      <w:r>
        <w:rPr>
          <w:spacing w:val="-1"/>
        </w:rPr>
        <w:t xml:space="preserve"> </w:t>
      </w:r>
      <w:r>
        <w:t>€</w:t>
      </w:r>
      <w:r>
        <w:rPr>
          <w:spacing w:val="-2"/>
        </w:rPr>
        <w:t xml:space="preserve"> </w:t>
      </w:r>
      <w:r>
        <w:t>1.5</w:t>
      </w:r>
      <w:r>
        <w:rPr>
          <w:spacing w:val="-2"/>
        </w:rPr>
        <w:t>1</w:t>
      </w:r>
      <w:r>
        <w:t>1</w:t>
      </w:r>
      <w:r>
        <w:rPr>
          <w:spacing w:val="-2"/>
        </w:rPr>
        <w:t>,</w:t>
      </w:r>
      <w:r>
        <w:t>-</w:t>
      </w:r>
    </w:p>
    <w:p w:rsidR="00447E00" w:rsidRDefault="00447E00">
      <w:pPr>
        <w:pStyle w:val="Plattetekst"/>
        <w:kinsoku w:val="0"/>
        <w:overflowPunct w:val="0"/>
        <w:sectPr w:rsidR="00447E00">
          <w:pgSz w:w="11907" w:h="16840"/>
          <w:pgMar w:top="1780" w:right="960" w:bottom="980" w:left="1300" w:header="305" w:footer="780" w:gutter="0"/>
          <w:cols w:space="708" w:equalWidth="0">
            <w:col w:w="9647"/>
          </w:cols>
          <w:noEndnote/>
        </w:sect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before="18" w:line="280" w:lineRule="exact"/>
        <w:rPr>
          <w:sz w:val="28"/>
          <w:szCs w:val="28"/>
        </w:rPr>
      </w:pPr>
    </w:p>
    <w:p w:rsidR="00447E00" w:rsidRDefault="00447E00">
      <w:pPr>
        <w:pStyle w:val="Kop2"/>
        <w:numPr>
          <w:ilvl w:val="0"/>
          <w:numId w:val="31"/>
        </w:numPr>
        <w:tabs>
          <w:tab w:val="left" w:pos="824"/>
        </w:tabs>
        <w:kinsoku w:val="0"/>
        <w:overflowPunct w:val="0"/>
        <w:rPr>
          <w:color w:val="000000"/>
        </w:rPr>
      </w:pPr>
      <w:r>
        <w:rPr>
          <w:color w:val="501B00"/>
        </w:rPr>
        <w:t xml:space="preserve">Budget </w:t>
      </w:r>
      <w:r>
        <w:rPr>
          <w:color w:val="501B00"/>
          <w:spacing w:val="-2"/>
        </w:rPr>
        <w:t>e</w:t>
      </w:r>
      <w:r>
        <w:rPr>
          <w:color w:val="501B00"/>
        </w:rPr>
        <w:t>n kos</w:t>
      </w:r>
      <w:r>
        <w:rPr>
          <w:color w:val="501B00"/>
          <w:spacing w:val="-3"/>
        </w:rPr>
        <w:t>t</w:t>
      </w:r>
      <w:r>
        <w:rPr>
          <w:color w:val="501B00"/>
        </w:rPr>
        <w:t>prijs</w:t>
      </w:r>
    </w:p>
    <w:p w:rsidR="00447E00" w:rsidRDefault="00447E00">
      <w:pPr>
        <w:kinsoku w:val="0"/>
        <w:overflowPunct w:val="0"/>
        <w:spacing w:before="14" w:line="260" w:lineRule="exact"/>
        <w:rPr>
          <w:sz w:val="26"/>
          <w:szCs w:val="26"/>
        </w:rPr>
      </w:pPr>
    </w:p>
    <w:p w:rsidR="00447E00" w:rsidRDefault="00447E00">
      <w:pPr>
        <w:pStyle w:val="Kop3"/>
        <w:numPr>
          <w:ilvl w:val="1"/>
          <w:numId w:val="31"/>
        </w:numPr>
        <w:tabs>
          <w:tab w:val="left" w:pos="596"/>
          <w:tab w:val="left" w:pos="965"/>
        </w:tabs>
        <w:kinsoku w:val="0"/>
        <w:overflowPunct w:val="0"/>
        <w:spacing w:before="0"/>
        <w:ind w:hanging="481"/>
        <w:rPr>
          <w:i w:val="0"/>
          <w:iCs w:val="0"/>
          <w:color w:val="000000"/>
        </w:rPr>
      </w:pPr>
      <w:r>
        <w:rPr>
          <w:b/>
          <w:bCs/>
          <w:color w:val="76923B"/>
        </w:rPr>
        <w:t>|</w:t>
      </w:r>
      <w:r>
        <w:rPr>
          <w:b/>
          <w:bCs/>
          <w:color w:val="76923B"/>
        </w:rPr>
        <w:tab/>
      </w:r>
      <w:r>
        <w:rPr>
          <w:color w:val="000000"/>
        </w:rPr>
        <w:t>Inkomsten</w:t>
      </w:r>
      <w:r>
        <w:rPr>
          <w:color w:val="000000"/>
          <w:spacing w:val="-17"/>
        </w:rPr>
        <w:t xml:space="preserve"> </w:t>
      </w:r>
      <w:r>
        <w:rPr>
          <w:color w:val="000000"/>
          <w:spacing w:val="3"/>
        </w:rPr>
        <w:t>e</w:t>
      </w:r>
      <w:r>
        <w:rPr>
          <w:color w:val="000000"/>
        </w:rPr>
        <w:t>n</w:t>
      </w:r>
      <w:r>
        <w:rPr>
          <w:color w:val="000000"/>
          <w:spacing w:val="-16"/>
        </w:rPr>
        <w:t xml:space="preserve"> </w:t>
      </w:r>
      <w:r>
        <w:rPr>
          <w:color w:val="000000"/>
        </w:rPr>
        <w:t>ui</w:t>
      </w:r>
      <w:r>
        <w:rPr>
          <w:color w:val="000000"/>
          <w:spacing w:val="1"/>
        </w:rPr>
        <w:t>tg</w:t>
      </w:r>
      <w:r>
        <w:rPr>
          <w:color w:val="000000"/>
        </w:rPr>
        <w:t>a</w:t>
      </w:r>
      <w:r>
        <w:rPr>
          <w:color w:val="000000"/>
          <w:spacing w:val="-2"/>
        </w:rPr>
        <w:t>v</w:t>
      </w:r>
      <w:r>
        <w:rPr>
          <w:color w:val="000000"/>
        </w:rPr>
        <w:t>en</w:t>
      </w:r>
    </w:p>
    <w:p w:rsidR="00447E00" w:rsidRDefault="00447E00">
      <w:pPr>
        <w:kinsoku w:val="0"/>
        <w:overflowPunct w:val="0"/>
        <w:spacing w:before="19" w:line="240" w:lineRule="exact"/>
      </w:pPr>
    </w:p>
    <w:p w:rsidR="00447E00" w:rsidRDefault="00447E00">
      <w:pPr>
        <w:pStyle w:val="Plattetekst"/>
        <w:kinsoku w:val="0"/>
        <w:overflowPunct w:val="0"/>
        <w:spacing w:line="276" w:lineRule="auto"/>
        <w:ind w:right="517"/>
      </w:pPr>
      <w:r>
        <w:rPr>
          <w:spacing w:val="-2"/>
        </w:rPr>
        <w:t>Omd</w:t>
      </w:r>
      <w:r>
        <w:t>at</w:t>
      </w:r>
      <w:r>
        <w:rPr>
          <w:spacing w:val="-2"/>
        </w:rPr>
        <w:t xml:space="preserve"> </w:t>
      </w:r>
      <w:r>
        <w:t>w</w:t>
      </w:r>
      <w:r>
        <w:rPr>
          <w:spacing w:val="1"/>
        </w:rPr>
        <w:t>i</w:t>
      </w:r>
      <w:r>
        <w:t>j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>e</w:t>
      </w:r>
      <w:r>
        <w:t xml:space="preserve">n </w:t>
      </w:r>
      <w:r>
        <w:rPr>
          <w:spacing w:val="-2"/>
        </w:rPr>
        <w:t>b</w:t>
      </w:r>
      <w:r>
        <w:t>e</w:t>
      </w:r>
      <w:r>
        <w:rPr>
          <w:spacing w:val="-1"/>
        </w:rPr>
        <w:t>g</w:t>
      </w:r>
      <w:r>
        <w:t>i</w:t>
      </w:r>
      <w:r>
        <w:rPr>
          <w:spacing w:val="1"/>
        </w:rPr>
        <w:t>n</w:t>
      </w:r>
      <w:r>
        <w:rPr>
          <w:spacing w:val="-2"/>
        </w:rPr>
        <w:t>n</w:t>
      </w:r>
      <w:r>
        <w:t>e</w:t>
      </w:r>
      <w:r>
        <w:rPr>
          <w:spacing w:val="-2"/>
        </w:rPr>
        <w:t>nd</w:t>
      </w:r>
      <w:r>
        <w:t>e prak</w:t>
      </w:r>
      <w:r>
        <w:rPr>
          <w:spacing w:val="-1"/>
        </w:rPr>
        <w:t>t</w:t>
      </w:r>
      <w:r>
        <w:t>ijk</w:t>
      </w:r>
      <w:r>
        <w:rPr>
          <w:spacing w:val="-2"/>
        </w:rPr>
        <w:t xml:space="preserve"> </w:t>
      </w:r>
      <w:r>
        <w:t>zijn</w:t>
      </w:r>
      <w:r>
        <w:rPr>
          <w:spacing w:val="-3"/>
        </w:rPr>
        <w:t xml:space="preserve"> </w:t>
      </w:r>
      <w:r>
        <w:t>is</w:t>
      </w:r>
      <w:r>
        <w:rPr>
          <w:spacing w:val="2"/>
        </w:rPr>
        <w:t xml:space="preserve"> </w:t>
      </w:r>
      <w:r>
        <w:rPr>
          <w:spacing w:val="-2"/>
        </w:rPr>
        <w:t>h</w:t>
      </w:r>
      <w:r>
        <w:t>et</w:t>
      </w:r>
      <w:r>
        <w:rPr>
          <w:spacing w:val="-2"/>
        </w:rPr>
        <w:t xml:space="preserve"> m</w:t>
      </w:r>
      <w:r>
        <w:t>oeilijk</w:t>
      </w:r>
      <w:r>
        <w:rPr>
          <w:spacing w:val="-2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te</w:t>
      </w:r>
      <w:r>
        <w:rPr>
          <w:spacing w:val="-2"/>
        </w:rPr>
        <w:t xml:space="preserve"> </w:t>
      </w:r>
      <w:r>
        <w:t>schatt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rPr>
          <w:spacing w:val="-2"/>
        </w:rPr>
        <w:t>h</w:t>
      </w:r>
      <w:r>
        <w:t>oeveel kla</w:t>
      </w:r>
      <w:r>
        <w:rPr>
          <w:spacing w:val="-2"/>
        </w:rPr>
        <w:t>n</w:t>
      </w:r>
      <w:r>
        <w:t>t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t>w</w:t>
      </w:r>
      <w:r>
        <w:rPr>
          <w:spacing w:val="1"/>
        </w:rPr>
        <w:t>i</w:t>
      </w:r>
      <w:r>
        <w:t>j</w:t>
      </w:r>
      <w:r>
        <w:rPr>
          <w:spacing w:val="-1"/>
        </w:rPr>
        <w:t xml:space="preserve"> </w:t>
      </w:r>
      <w:r>
        <w:t>z</w:t>
      </w:r>
      <w:r>
        <w:rPr>
          <w:spacing w:val="-2"/>
        </w:rPr>
        <w:t>u</w:t>
      </w:r>
      <w:r>
        <w:t>llen</w:t>
      </w:r>
      <w:r>
        <w:rPr>
          <w:spacing w:val="-2"/>
        </w:rPr>
        <w:t xml:space="preserve"> </w:t>
      </w:r>
      <w:r>
        <w:t>krijge</w:t>
      </w:r>
      <w:r>
        <w:rPr>
          <w:spacing w:val="-2"/>
        </w:rPr>
        <w:t>n</w:t>
      </w:r>
      <w:r>
        <w:t>.</w:t>
      </w:r>
      <w:r>
        <w:rPr>
          <w:spacing w:val="-1"/>
        </w:rPr>
        <w:t xml:space="preserve"> </w:t>
      </w:r>
      <w:r>
        <w:t>W</w:t>
      </w:r>
      <w:r>
        <w:rPr>
          <w:spacing w:val="-1"/>
        </w:rPr>
        <w:t>e</w:t>
      </w:r>
      <w:r>
        <w:t>l</w:t>
      </w:r>
      <w:r>
        <w:rPr>
          <w:spacing w:val="-1"/>
        </w:rPr>
        <w:t xml:space="preserve"> </w:t>
      </w:r>
      <w:r>
        <w:rPr>
          <w:spacing w:val="-2"/>
        </w:rPr>
        <w:t>d</w:t>
      </w:r>
      <w:r>
        <w:t>e</w:t>
      </w:r>
      <w:r>
        <w:rPr>
          <w:spacing w:val="-2"/>
        </w:rPr>
        <w:t>n</w:t>
      </w:r>
      <w:r>
        <w:t>k</w:t>
      </w:r>
      <w:r>
        <w:rPr>
          <w:spacing w:val="-1"/>
        </w:rPr>
        <w:t>e</w:t>
      </w:r>
      <w:r>
        <w:t>n w</w:t>
      </w:r>
      <w:r>
        <w:rPr>
          <w:spacing w:val="1"/>
        </w:rPr>
        <w:t>i</w:t>
      </w:r>
      <w:r>
        <w:t>j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>e</w:t>
      </w:r>
      <w:r>
        <w:t>n</w:t>
      </w:r>
      <w:r>
        <w:rPr>
          <w:spacing w:val="-3"/>
        </w:rPr>
        <w:t xml:space="preserve"> </w:t>
      </w:r>
      <w:r>
        <w:t>goe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</w:t>
      </w:r>
      <w:r>
        <w:t>ka</w:t>
      </w:r>
      <w:r>
        <w:rPr>
          <w:spacing w:val="-2"/>
        </w:rPr>
        <w:t>n</w:t>
      </w:r>
      <w:r>
        <w:t xml:space="preserve">s </w:t>
      </w:r>
      <w:r>
        <w:rPr>
          <w:spacing w:val="-1"/>
        </w:rPr>
        <w:t>t</w:t>
      </w:r>
      <w:r>
        <w:t>e mak</w:t>
      </w:r>
      <w:r>
        <w:rPr>
          <w:spacing w:val="-2"/>
        </w:rPr>
        <w:t>e</w:t>
      </w:r>
      <w:r>
        <w:t>n</w:t>
      </w:r>
      <w:r>
        <w:rPr>
          <w:spacing w:val="-3"/>
        </w:rPr>
        <w:t xml:space="preserve"> </w:t>
      </w:r>
      <w:r>
        <w:t>op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>e</w:t>
      </w:r>
      <w:r>
        <w:t>n goed</w:t>
      </w:r>
      <w:r>
        <w:rPr>
          <w:spacing w:val="-3"/>
        </w:rPr>
        <w:t xml:space="preserve"> </w:t>
      </w:r>
      <w:r>
        <w:t>kla</w:t>
      </w:r>
      <w:r>
        <w:rPr>
          <w:spacing w:val="-2"/>
        </w:rPr>
        <w:t>n</w:t>
      </w:r>
      <w:r>
        <w:t>t</w:t>
      </w:r>
      <w:r>
        <w:rPr>
          <w:spacing w:val="-1"/>
        </w:rPr>
        <w:t>e</w:t>
      </w:r>
      <w:r>
        <w:rPr>
          <w:spacing w:val="-2"/>
        </w:rPr>
        <w:t>nb</w:t>
      </w:r>
      <w:r>
        <w:t>esta</w:t>
      </w:r>
      <w:r>
        <w:rPr>
          <w:spacing w:val="-2"/>
        </w:rPr>
        <w:t>n</w:t>
      </w:r>
      <w:r>
        <w:rPr>
          <w:spacing w:val="1"/>
        </w:rPr>
        <w:t>d</w:t>
      </w:r>
      <w:r>
        <w:t>,</w:t>
      </w:r>
      <w:r>
        <w:rPr>
          <w:spacing w:val="-2"/>
        </w:rPr>
        <w:t xml:space="preserve"> </w:t>
      </w:r>
      <w:r>
        <w:t>om</w:t>
      </w:r>
      <w:r>
        <w:rPr>
          <w:spacing w:val="-2"/>
        </w:rPr>
        <w:t>d</w:t>
      </w:r>
      <w:r>
        <w:t>at</w:t>
      </w:r>
      <w:r>
        <w:rPr>
          <w:spacing w:val="-2"/>
        </w:rPr>
        <w:t xml:space="preserve"> </w:t>
      </w:r>
      <w:r>
        <w:t>w</w:t>
      </w:r>
      <w:r>
        <w:rPr>
          <w:spacing w:val="1"/>
        </w:rPr>
        <w:t>i</w:t>
      </w:r>
      <w:r>
        <w:t>j</w:t>
      </w:r>
      <w:r>
        <w:rPr>
          <w:spacing w:val="-1"/>
        </w:rPr>
        <w:t xml:space="preserve"> </w:t>
      </w:r>
      <w:r>
        <w:t>relati</w:t>
      </w:r>
      <w:r>
        <w:rPr>
          <w:spacing w:val="-1"/>
        </w:rPr>
        <w:t>e</w:t>
      </w:r>
      <w:r>
        <w:t>f goe</w:t>
      </w:r>
      <w:r>
        <w:rPr>
          <w:spacing w:val="-2"/>
        </w:rPr>
        <w:t>d</w:t>
      </w:r>
      <w:r>
        <w:t>koop</w:t>
      </w:r>
      <w:r>
        <w:rPr>
          <w:spacing w:val="-3"/>
        </w:rPr>
        <w:t xml:space="preserve"> </w:t>
      </w:r>
      <w:r>
        <w:t>zijn</w:t>
      </w:r>
      <w:r>
        <w:rPr>
          <w:spacing w:val="-3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verg</w:t>
      </w:r>
      <w:r>
        <w:rPr>
          <w:spacing w:val="-1"/>
        </w:rPr>
        <w:t>e</w:t>
      </w:r>
      <w:r>
        <w:t>lijki</w:t>
      </w:r>
      <w:r>
        <w:rPr>
          <w:spacing w:val="-1"/>
        </w:rPr>
        <w:t>n</w:t>
      </w:r>
      <w:r>
        <w:t>g</w:t>
      </w:r>
      <w:r>
        <w:rPr>
          <w:spacing w:val="-2"/>
        </w:rPr>
        <w:t xml:space="preserve"> m</w:t>
      </w:r>
      <w:r>
        <w:t>et</w:t>
      </w:r>
      <w:r>
        <w:rPr>
          <w:spacing w:val="-2"/>
        </w:rPr>
        <w:t xml:space="preserve"> </w:t>
      </w:r>
      <w:r>
        <w:t xml:space="preserve">onze </w:t>
      </w:r>
      <w:r>
        <w:rPr>
          <w:spacing w:val="-2"/>
        </w:rPr>
        <w:t>buu</w:t>
      </w:r>
      <w:r>
        <w:t>rt</w:t>
      </w:r>
      <w:r>
        <w:rPr>
          <w:spacing w:val="-1"/>
        </w:rPr>
        <w:t xml:space="preserve"> </w:t>
      </w:r>
      <w:r>
        <w:rPr>
          <w:spacing w:val="-2"/>
        </w:rPr>
        <w:t>p</w:t>
      </w:r>
      <w:r>
        <w:t>raktij</w:t>
      </w:r>
      <w:r>
        <w:rPr>
          <w:spacing w:val="-1"/>
        </w:rPr>
        <w:t>k</w:t>
      </w:r>
      <w:r>
        <w:t>e</w:t>
      </w:r>
      <w:r>
        <w:rPr>
          <w:spacing w:val="-2"/>
        </w:rPr>
        <w:t>n</w:t>
      </w:r>
      <w:r>
        <w:t>.</w:t>
      </w:r>
      <w:r>
        <w:rPr>
          <w:spacing w:val="-1"/>
        </w:rPr>
        <w:t xml:space="preserve"> </w:t>
      </w:r>
      <w:r>
        <w:t>De uitgaven</w:t>
      </w:r>
      <w:r>
        <w:rPr>
          <w:spacing w:val="-3"/>
        </w:rPr>
        <w:t xml:space="preserve"> </w:t>
      </w:r>
      <w:r>
        <w:rPr>
          <w:spacing w:val="-2"/>
        </w:rPr>
        <w:t>d</w:t>
      </w:r>
      <w:r>
        <w:t>ie</w:t>
      </w:r>
      <w:r>
        <w:rPr>
          <w:spacing w:val="-1"/>
        </w:rPr>
        <w:t xml:space="preserve"> </w:t>
      </w:r>
      <w:r>
        <w:t>w</w:t>
      </w:r>
      <w:r>
        <w:rPr>
          <w:spacing w:val="1"/>
        </w:rPr>
        <w:t>i</w:t>
      </w:r>
      <w:r>
        <w:t>j</w:t>
      </w:r>
      <w:r>
        <w:rPr>
          <w:spacing w:val="-1"/>
        </w:rPr>
        <w:t xml:space="preserve"> </w:t>
      </w:r>
      <w:r>
        <w:rPr>
          <w:spacing w:val="-2"/>
        </w:rPr>
        <w:t>h</w:t>
      </w:r>
      <w:r>
        <w:t>e</w:t>
      </w:r>
      <w:r>
        <w:rPr>
          <w:spacing w:val="-2"/>
        </w:rPr>
        <w:t>b</w:t>
      </w:r>
      <w:r>
        <w:rPr>
          <w:spacing w:val="1"/>
        </w:rPr>
        <w:t>b</w:t>
      </w:r>
      <w:r>
        <w:t>en</w:t>
      </w:r>
      <w:r>
        <w:rPr>
          <w:spacing w:val="-3"/>
        </w:rPr>
        <w:t xml:space="preserve"> </w:t>
      </w:r>
      <w:r>
        <w:rPr>
          <w:spacing w:val="-2"/>
        </w:rPr>
        <w:t>b</w:t>
      </w:r>
      <w:r>
        <w:t>estaan</w:t>
      </w:r>
      <w:r>
        <w:rPr>
          <w:spacing w:val="-3"/>
        </w:rPr>
        <w:t xml:space="preserve"> </w:t>
      </w:r>
      <w:r>
        <w:t>vooral</w:t>
      </w:r>
      <w:r>
        <w:rPr>
          <w:spacing w:val="-1"/>
        </w:rPr>
        <w:t xml:space="preserve"> </w:t>
      </w:r>
      <w:r>
        <w:rPr>
          <w:spacing w:val="-2"/>
        </w:rPr>
        <w:t>u</w:t>
      </w:r>
      <w:r>
        <w:t>it</w:t>
      </w:r>
      <w:r>
        <w:rPr>
          <w:spacing w:val="-2"/>
        </w:rPr>
        <w:t xml:space="preserve"> d</w:t>
      </w:r>
      <w:r>
        <w:t>e</w:t>
      </w:r>
      <w:r>
        <w:rPr>
          <w:spacing w:val="-2"/>
        </w:rPr>
        <w:t xml:space="preserve"> </w:t>
      </w:r>
      <w:r>
        <w:t>volge</w:t>
      </w:r>
      <w:r>
        <w:rPr>
          <w:spacing w:val="-2"/>
        </w:rPr>
        <w:t>nd</w:t>
      </w:r>
      <w:r>
        <w:t>e za</w:t>
      </w:r>
      <w:r>
        <w:rPr>
          <w:spacing w:val="-1"/>
        </w:rPr>
        <w:t>k</w:t>
      </w:r>
      <w:r>
        <w:t>e</w:t>
      </w:r>
      <w:r>
        <w:rPr>
          <w:spacing w:val="-2"/>
        </w:rPr>
        <w:t>n</w:t>
      </w:r>
      <w:r>
        <w:t>:</w:t>
      </w:r>
      <w:r>
        <w:rPr>
          <w:spacing w:val="-2"/>
        </w:rPr>
        <w:t xml:space="preserve"> </w:t>
      </w:r>
      <w:r>
        <w:t>voer,</w:t>
      </w:r>
      <w:r>
        <w:rPr>
          <w:spacing w:val="-2"/>
        </w:rPr>
        <w:t xml:space="preserve"> m</w:t>
      </w:r>
      <w:r>
        <w:t>e</w:t>
      </w:r>
      <w:r>
        <w:rPr>
          <w:spacing w:val="-2"/>
        </w:rPr>
        <w:t>d</w:t>
      </w:r>
      <w:r>
        <w:t>i</w:t>
      </w:r>
      <w:r>
        <w:rPr>
          <w:spacing w:val="-1"/>
        </w:rPr>
        <w:t>c</w:t>
      </w:r>
      <w:r>
        <w:t>ij</w:t>
      </w:r>
      <w:r>
        <w:rPr>
          <w:spacing w:val="1"/>
        </w:rPr>
        <w:t>n</w:t>
      </w:r>
      <w:r>
        <w:t>e</w:t>
      </w:r>
      <w:r>
        <w:rPr>
          <w:spacing w:val="-2"/>
        </w:rPr>
        <w:t>n</w:t>
      </w:r>
      <w:r>
        <w:t>,</w:t>
      </w:r>
      <w:r>
        <w:rPr>
          <w:spacing w:val="-2"/>
        </w:rPr>
        <w:t xml:space="preserve"> </w:t>
      </w:r>
      <w:r>
        <w:t>instr</w:t>
      </w:r>
      <w:r>
        <w:rPr>
          <w:spacing w:val="-2"/>
        </w:rPr>
        <w:t>um</w:t>
      </w:r>
      <w:r>
        <w:t>e</w:t>
      </w:r>
      <w:r>
        <w:rPr>
          <w:spacing w:val="-2"/>
        </w:rPr>
        <w:t>n</w:t>
      </w:r>
      <w:r>
        <w:t>t</w:t>
      </w:r>
      <w:r>
        <w:rPr>
          <w:spacing w:val="1"/>
        </w:rPr>
        <w:t>e</w:t>
      </w:r>
      <w:r>
        <w:rPr>
          <w:spacing w:val="-2"/>
        </w:rPr>
        <w:t>n</w:t>
      </w:r>
      <w:r>
        <w:t>,</w:t>
      </w:r>
      <w:r>
        <w:rPr>
          <w:spacing w:val="-2"/>
        </w:rPr>
        <w:t xml:space="preserve"> </w:t>
      </w:r>
      <w:r>
        <w:t>a</w:t>
      </w:r>
      <w:r>
        <w:rPr>
          <w:spacing w:val="1"/>
        </w:rPr>
        <w:t>p</w:t>
      </w:r>
      <w:r>
        <w:rPr>
          <w:spacing w:val="-2"/>
        </w:rPr>
        <w:t>p</w:t>
      </w:r>
      <w:r>
        <w:t>arat</w:t>
      </w:r>
      <w:r>
        <w:rPr>
          <w:spacing w:val="-2"/>
        </w:rPr>
        <w:t>uu</w:t>
      </w:r>
      <w:r>
        <w:t>r,</w:t>
      </w:r>
      <w:r>
        <w:rPr>
          <w:spacing w:val="-1"/>
        </w:rPr>
        <w:t xml:space="preserve"> </w:t>
      </w:r>
      <w:r>
        <w:rPr>
          <w:spacing w:val="-2"/>
        </w:rPr>
        <w:t>O</w:t>
      </w:r>
      <w:r>
        <w:t xml:space="preserve">K </w:t>
      </w:r>
      <w:r>
        <w:rPr>
          <w:spacing w:val="-2"/>
        </w:rPr>
        <w:t>b</w:t>
      </w:r>
      <w:r>
        <w:rPr>
          <w:spacing w:val="1"/>
        </w:rPr>
        <w:t>e</w:t>
      </w:r>
      <w:r>
        <w:rPr>
          <w:spacing w:val="-2"/>
        </w:rPr>
        <w:t>n</w:t>
      </w:r>
      <w:r>
        <w:t>odig</w:t>
      </w:r>
      <w:r>
        <w:rPr>
          <w:spacing w:val="-2"/>
        </w:rPr>
        <w:t>dh</w:t>
      </w:r>
      <w:r>
        <w:t>e</w:t>
      </w:r>
      <w:r>
        <w:rPr>
          <w:spacing w:val="-2"/>
        </w:rPr>
        <w:t>d</w:t>
      </w:r>
      <w:r>
        <w:t>e</w:t>
      </w:r>
      <w:r>
        <w:rPr>
          <w:spacing w:val="-2"/>
        </w:rPr>
        <w:t>n</w:t>
      </w:r>
      <w:r>
        <w:t>, vo</w:t>
      </w:r>
      <w:r>
        <w:rPr>
          <w:spacing w:val="-2"/>
        </w:rPr>
        <w:t>o</w:t>
      </w:r>
      <w:r>
        <w:t>rrad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t>webs</w:t>
      </w:r>
      <w:r>
        <w:rPr>
          <w:spacing w:val="-2"/>
        </w:rPr>
        <w:t>h</w:t>
      </w:r>
      <w:r>
        <w:t>op,</w:t>
      </w:r>
      <w:r>
        <w:rPr>
          <w:spacing w:val="-2"/>
        </w:rPr>
        <w:t xml:space="preserve"> </w:t>
      </w:r>
      <w:r>
        <w:t>ka</w:t>
      </w:r>
      <w:r>
        <w:rPr>
          <w:spacing w:val="-2"/>
        </w:rPr>
        <w:t>n</w:t>
      </w:r>
      <w:r>
        <w:t>toorb</w:t>
      </w:r>
      <w:r>
        <w:rPr>
          <w:spacing w:val="-1"/>
        </w:rPr>
        <w:t>e</w:t>
      </w:r>
      <w:r>
        <w:rPr>
          <w:spacing w:val="-2"/>
        </w:rPr>
        <w:t>n</w:t>
      </w:r>
      <w:r>
        <w:t>odig</w:t>
      </w:r>
      <w:r>
        <w:rPr>
          <w:spacing w:val="-2"/>
        </w:rPr>
        <w:t>dh</w:t>
      </w:r>
      <w:r>
        <w:t>e</w:t>
      </w:r>
      <w:r>
        <w:rPr>
          <w:spacing w:val="-2"/>
        </w:rPr>
        <w:t>d</w:t>
      </w:r>
      <w:r>
        <w:t>e</w:t>
      </w:r>
      <w:r>
        <w:rPr>
          <w:spacing w:val="-2"/>
        </w:rPr>
        <w:t>n</w:t>
      </w:r>
      <w:r>
        <w:t>,</w:t>
      </w:r>
      <w:r>
        <w:rPr>
          <w:spacing w:val="-2"/>
        </w:rPr>
        <w:t xml:space="preserve"> p</w:t>
      </w:r>
      <w:r>
        <w:t>erso</w:t>
      </w:r>
      <w:r>
        <w:rPr>
          <w:spacing w:val="-2"/>
        </w:rPr>
        <w:t>n</w:t>
      </w:r>
      <w:r>
        <w:t>e</w:t>
      </w:r>
      <w:r>
        <w:rPr>
          <w:spacing w:val="-2"/>
        </w:rPr>
        <w:t>e</w:t>
      </w:r>
      <w:r>
        <w:t>lskoste</w:t>
      </w:r>
      <w:r>
        <w:rPr>
          <w:spacing w:val="-4"/>
        </w:rPr>
        <w:t>n</w:t>
      </w:r>
      <w:r>
        <w:t>,</w:t>
      </w:r>
      <w:r>
        <w:rPr>
          <w:spacing w:val="1"/>
        </w:rPr>
        <w:t xml:space="preserve"> </w:t>
      </w:r>
      <w:r>
        <w:t>kost</w:t>
      </w:r>
      <w:r>
        <w:rPr>
          <w:spacing w:val="-1"/>
        </w:rPr>
        <w:t>e</w:t>
      </w:r>
      <w:r>
        <w:t>n</w:t>
      </w:r>
      <w:r>
        <w:rPr>
          <w:spacing w:val="-2"/>
        </w:rPr>
        <w:t xml:space="preserve"> </w:t>
      </w:r>
      <w:r>
        <w:t xml:space="preserve">voor </w:t>
      </w:r>
      <w:r>
        <w:rPr>
          <w:spacing w:val="-2"/>
        </w:rPr>
        <w:t>h</w:t>
      </w:r>
      <w:r>
        <w:t>et</w:t>
      </w:r>
      <w:r>
        <w:rPr>
          <w:spacing w:val="-2"/>
        </w:rPr>
        <w:t xml:space="preserve"> p</w:t>
      </w:r>
      <w:r>
        <w:t>a</w:t>
      </w:r>
      <w:r>
        <w:rPr>
          <w:spacing w:val="1"/>
        </w:rPr>
        <w:t>n</w:t>
      </w:r>
      <w:r>
        <w:t>d</w:t>
      </w:r>
      <w:r>
        <w:rPr>
          <w:spacing w:val="-3"/>
        </w:rPr>
        <w:t xml:space="preserve"> </w:t>
      </w:r>
      <w:r>
        <w:t>en on</w:t>
      </w:r>
      <w:r>
        <w:rPr>
          <w:spacing w:val="-2"/>
        </w:rPr>
        <w:t>d</w:t>
      </w:r>
      <w:r>
        <w:t>er</w:t>
      </w:r>
      <w:r>
        <w:rPr>
          <w:spacing w:val="-1"/>
        </w:rPr>
        <w:t>h</w:t>
      </w:r>
      <w:r>
        <w:t>ou</w:t>
      </w:r>
      <w:r>
        <w:rPr>
          <w:spacing w:val="-2"/>
        </w:rPr>
        <w:t>d</w:t>
      </w:r>
      <w:r>
        <w:t>smi</w:t>
      </w:r>
      <w:r>
        <w:rPr>
          <w:spacing w:val="-2"/>
        </w:rPr>
        <w:t>dd</w:t>
      </w:r>
      <w:r>
        <w:t>el</w:t>
      </w:r>
      <w:r>
        <w:rPr>
          <w:spacing w:val="-1"/>
        </w:rPr>
        <w:t>e</w:t>
      </w:r>
      <w:r>
        <w:rPr>
          <w:spacing w:val="-2"/>
        </w:rPr>
        <w:t>n</w:t>
      </w:r>
      <w:r>
        <w:t>.</w:t>
      </w: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before="1" w:line="240" w:lineRule="exact"/>
      </w:pPr>
    </w:p>
    <w:p w:rsidR="00447E00" w:rsidRDefault="00447E00">
      <w:pPr>
        <w:pStyle w:val="Kop3"/>
        <w:numPr>
          <w:ilvl w:val="1"/>
          <w:numId w:val="31"/>
        </w:numPr>
        <w:tabs>
          <w:tab w:val="left" w:pos="596"/>
        </w:tabs>
        <w:kinsoku w:val="0"/>
        <w:overflowPunct w:val="0"/>
        <w:spacing w:before="0"/>
        <w:ind w:hanging="480"/>
        <w:rPr>
          <w:i w:val="0"/>
          <w:iCs w:val="0"/>
          <w:color w:val="000000"/>
        </w:rPr>
      </w:pPr>
      <w:r>
        <w:rPr>
          <w:b/>
          <w:bCs/>
          <w:color w:val="76923B"/>
        </w:rPr>
        <w:t>|</w:t>
      </w:r>
      <w:r>
        <w:rPr>
          <w:b/>
          <w:bCs/>
          <w:color w:val="76923B"/>
          <w:spacing w:val="-11"/>
        </w:rPr>
        <w:t xml:space="preserve"> </w:t>
      </w:r>
      <w:r>
        <w:rPr>
          <w:color w:val="000000"/>
        </w:rPr>
        <w:t>prijslijst</w:t>
      </w:r>
    </w:p>
    <w:p w:rsidR="00447E00" w:rsidRDefault="00447E00">
      <w:pPr>
        <w:kinsoku w:val="0"/>
        <w:overflowPunct w:val="0"/>
        <w:spacing w:before="2" w:line="260" w:lineRule="exact"/>
        <w:rPr>
          <w:sz w:val="26"/>
          <w:szCs w:val="26"/>
        </w:rPr>
      </w:pPr>
    </w:p>
    <w:p w:rsidR="00447E00" w:rsidRDefault="00447E00">
      <w:pPr>
        <w:pStyle w:val="Plattetekst"/>
        <w:kinsoku w:val="0"/>
        <w:overflowPunct w:val="0"/>
      </w:pPr>
      <w:r>
        <w:t>De</w:t>
      </w:r>
      <w:r>
        <w:rPr>
          <w:spacing w:val="-2"/>
        </w:rPr>
        <w:t xml:space="preserve"> </w:t>
      </w:r>
      <w:r>
        <w:t>g</w:t>
      </w:r>
      <w:r>
        <w:rPr>
          <w:spacing w:val="-1"/>
        </w:rPr>
        <w:t>e</w:t>
      </w:r>
      <w:r>
        <w:rPr>
          <w:spacing w:val="-2"/>
        </w:rPr>
        <w:t>h</w:t>
      </w:r>
      <w:r>
        <w:t>ele</w:t>
      </w:r>
      <w:r>
        <w:rPr>
          <w:spacing w:val="-2"/>
        </w:rPr>
        <w:t xml:space="preserve"> p</w:t>
      </w:r>
      <w:r>
        <w:t>ri</w:t>
      </w:r>
      <w:r>
        <w:rPr>
          <w:spacing w:val="1"/>
        </w:rPr>
        <w:t>j</w:t>
      </w:r>
      <w:r>
        <w:t>sl</w:t>
      </w:r>
      <w:r>
        <w:rPr>
          <w:spacing w:val="1"/>
        </w:rPr>
        <w:t>i</w:t>
      </w:r>
      <w:r>
        <w:t>jst v</w:t>
      </w:r>
      <w:r>
        <w:rPr>
          <w:spacing w:val="-3"/>
        </w:rPr>
        <w:t>i</w:t>
      </w:r>
      <w:r>
        <w:rPr>
          <w:spacing w:val="-2"/>
        </w:rPr>
        <w:t>n</w:t>
      </w:r>
      <w:r>
        <w:t>d</w:t>
      </w:r>
      <w:r>
        <w:rPr>
          <w:spacing w:val="-3"/>
        </w:rPr>
        <w:t xml:space="preserve"> </w:t>
      </w:r>
      <w:r>
        <w:t>je</w:t>
      </w:r>
      <w:r>
        <w:rPr>
          <w:spacing w:val="-2"/>
        </w:rPr>
        <w:t xml:space="preserve"> </w:t>
      </w:r>
      <w:r>
        <w:t xml:space="preserve">in </w:t>
      </w:r>
      <w:r>
        <w:rPr>
          <w:spacing w:val="-2"/>
        </w:rPr>
        <w:t>d</w:t>
      </w:r>
      <w:r>
        <w:t xml:space="preserve">e </w:t>
      </w:r>
      <w:r>
        <w:rPr>
          <w:spacing w:val="-2"/>
        </w:rPr>
        <w:t>b</w:t>
      </w:r>
      <w:r>
        <w:t>ijlage.</w:t>
      </w:r>
    </w:p>
    <w:p w:rsidR="00447E00" w:rsidRDefault="00447E00">
      <w:pPr>
        <w:kinsoku w:val="0"/>
        <w:overflowPunct w:val="0"/>
        <w:spacing w:before="9" w:line="240" w:lineRule="exact"/>
      </w:pPr>
    </w:p>
    <w:p w:rsidR="00447E00" w:rsidRDefault="00447E00">
      <w:pPr>
        <w:pStyle w:val="Plattetekst"/>
        <w:kinsoku w:val="0"/>
        <w:overflowPunct w:val="0"/>
        <w:spacing w:line="276" w:lineRule="auto"/>
        <w:ind w:right="455"/>
      </w:pPr>
      <w:r>
        <w:t>De</w:t>
      </w:r>
      <w:r>
        <w:rPr>
          <w:spacing w:val="-2"/>
        </w:rPr>
        <w:t xml:space="preserve"> </w:t>
      </w:r>
      <w:r>
        <w:t>totale</w:t>
      </w:r>
      <w:r>
        <w:rPr>
          <w:spacing w:val="-2"/>
        </w:rPr>
        <w:t xml:space="preserve"> </w:t>
      </w:r>
      <w:r>
        <w:t>kost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t>van</w:t>
      </w:r>
      <w:r>
        <w:rPr>
          <w:spacing w:val="-2"/>
        </w:rPr>
        <w:t xml:space="preserve"> </w:t>
      </w:r>
      <w:r>
        <w:t>alle</w:t>
      </w:r>
      <w:r>
        <w:rPr>
          <w:spacing w:val="-1"/>
        </w:rPr>
        <w:t xml:space="preserve"> </w:t>
      </w:r>
      <w:r>
        <w:t>sp</w:t>
      </w:r>
      <w:r>
        <w:rPr>
          <w:spacing w:val="-2"/>
        </w:rPr>
        <w:t>u</w:t>
      </w:r>
      <w:r>
        <w:t>llen</w:t>
      </w:r>
      <w:r>
        <w:rPr>
          <w:spacing w:val="-2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onze</w:t>
      </w:r>
      <w:r>
        <w:rPr>
          <w:spacing w:val="-3"/>
        </w:rPr>
        <w:t xml:space="preserve"> </w:t>
      </w:r>
      <w:r>
        <w:rPr>
          <w:spacing w:val="1"/>
        </w:rPr>
        <w:t>p</w:t>
      </w:r>
      <w:r>
        <w:t>raktij</w:t>
      </w:r>
      <w:r>
        <w:rPr>
          <w:spacing w:val="-1"/>
        </w:rPr>
        <w:t>k</w:t>
      </w:r>
      <w:r>
        <w:t>.</w:t>
      </w:r>
      <w:r>
        <w:rPr>
          <w:spacing w:val="-1"/>
        </w:rPr>
        <w:t xml:space="preserve"> </w:t>
      </w:r>
      <w:r>
        <w:t>Hi</w:t>
      </w:r>
      <w:r>
        <w:rPr>
          <w:spacing w:val="-3"/>
        </w:rPr>
        <w:t>e</w:t>
      </w:r>
      <w:r>
        <w:t>rbij</w:t>
      </w:r>
      <w:r>
        <w:rPr>
          <w:spacing w:val="-2"/>
        </w:rPr>
        <w:t xml:space="preserve"> m</w:t>
      </w:r>
      <w:r>
        <w:t>oet</w:t>
      </w:r>
      <w:r>
        <w:rPr>
          <w:spacing w:val="-2"/>
        </w:rPr>
        <w:t xml:space="preserve"> </w:t>
      </w:r>
      <w:r>
        <w:t>je</w:t>
      </w:r>
      <w:r>
        <w:rPr>
          <w:spacing w:val="-2"/>
        </w:rPr>
        <w:t xml:space="preserve"> d</w:t>
      </w:r>
      <w:r>
        <w:t>e</w:t>
      </w:r>
      <w:r>
        <w:rPr>
          <w:spacing w:val="-2"/>
        </w:rPr>
        <w:t>n</w:t>
      </w:r>
      <w:r>
        <w:t>k</w:t>
      </w:r>
      <w:r>
        <w:rPr>
          <w:spacing w:val="-1"/>
        </w:rPr>
        <w:t>e</w:t>
      </w:r>
      <w:r>
        <w:t xml:space="preserve">n aan </w:t>
      </w:r>
      <w:r>
        <w:rPr>
          <w:spacing w:val="-2"/>
        </w:rPr>
        <w:t>d</w:t>
      </w:r>
      <w:r>
        <w:t>e inv</w:t>
      </w:r>
      <w:r>
        <w:rPr>
          <w:spacing w:val="-1"/>
        </w:rPr>
        <w:t>e</w:t>
      </w:r>
      <w:r>
        <w:rPr>
          <w:spacing w:val="-2"/>
        </w:rPr>
        <w:t>n</w:t>
      </w:r>
      <w:r>
        <w:t>taris,</w:t>
      </w:r>
      <w:r>
        <w:rPr>
          <w:spacing w:val="-1"/>
        </w:rPr>
        <w:t xml:space="preserve"> </w:t>
      </w:r>
      <w:r>
        <w:rPr>
          <w:spacing w:val="-2"/>
        </w:rPr>
        <w:t>m</w:t>
      </w:r>
      <w:r>
        <w:t>e</w:t>
      </w:r>
      <w:r>
        <w:rPr>
          <w:spacing w:val="-2"/>
        </w:rPr>
        <w:t>d</w:t>
      </w:r>
      <w:r>
        <w:t>i</w:t>
      </w:r>
      <w:r>
        <w:rPr>
          <w:spacing w:val="-1"/>
        </w:rPr>
        <w:t>c</w:t>
      </w:r>
      <w:r>
        <w:t>ijn</w:t>
      </w:r>
      <w:r>
        <w:rPr>
          <w:spacing w:val="-2"/>
        </w:rPr>
        <w:t>en</w:t>
      </w:r>
      <w:r>
        <w:t>,</w:t>
      </w:r>
      <w:r>
        <w:rPr>
          <w:spacing w:val="-2"/>
        </w:rPr>
        <w:t xml:space="preserve"> </w:t>
      </w:r>
      <w:r>
        <w:t>instr</w:t>
      </w:r>
      <w:r>
        <w:rPr>
          <w:spacing w:val="-2"/>
        </w:rPr>
        <w:t>um</w:t>
      </w:r>
      <w:r>
        <w:t>e</w:t>
      </w:r>
      <w:r>
        <w:rPr>
          <w:spacing w:val="-2"/>
        </w:rPr>
        <w:t>n</w:t>
      </w:r>
      <w:r>
        <w:t>t</w:t>
      </w:r>
      <w:r>
        <w:rPr>
          <w:spacing w:val="1"/>
        </w:rPr>
        <w:t>e</w:t>
      </w:r>
      <w:r>
        <w:rPr>
          <w:spacing w:val="-1"/>
        </w:rPr>
        <w:t>n</w:t>
      </w:r>
      <w:r>
        <w:t>,</w:t>
      </w:r>
      <w:r>
        <w:rPr>
          <w:spacing w:val="-2"/>
        </w:rPr>
        <w:t xml:space="preserve"> </w:t>
      </w:r>
      <w:r>
        <w:t>voe</w:t>
      </w:r>
      <w:r>
        <w:rPr>
          <w:spacing w:val="-2"/>
        </w:rPr>
        <w:t>d</w:t>
      </w:r>
      <w:r>
        <w:t>in</w:t>
      </w:r>
      <w:r>
        <w:rPr>
          <w:spacing w:val="-1"/>
        </w:rPr>
        <w:t>g</w:t>
      </w:r>
      <w:r>
        <w:t>,</w:t>
      </w:r>
      <w:r>
        <w:rPr>
          <w:spacing w:val="61"/>
        </w:rPr>
        <w:t xml:space="preserve"> </w:t>
      </w:r>
      <w:r>
        <w:rPr>
          <w:spacing w:val="1"/>
        </w:rPr>
        <w:t>e</w:t>
      </w:r>
      <w:r>
        <w:rPr>
          <w:spacing w:val="-2"/>
        </w:rPr>
        <w:t>c</w:t>
      </w:r>
      <w:r>
        <w:t>t.</w:t>
      </w:r>
    </w:p>
    <w:p w:rsidR="00447E00" w:rsidRDefault="00447E00">
      <w:pPr>
        <w:kinsoku w:val="0"/>
        <w:overflowPunct w:val="0"/>
        <w:spacing w:before="1" w:line="200" w:lineRule="exact"/>
        <w:rPr>
          <w:sz w:val="20"/>
          <w:szCs w:val="20"/>
        </w:rPr>
      </w:pPr>
    </w:p>
    <w:p w:rsidR="00447E00" w:rsidRDefault="00447E00">
      <w:pPr>
        <w:tabs>
          <w:tab w:val="left" w:pos="3656"/>
        </w:tabs>
        <w:kinsoku w:val="0"/>
        <w:overflowPunct w:val="0"/>
        <w:ind w:left="116"/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sz w:val="28"/>
          <w:szCs w:val="28"/>
        </w:rPr>
        <w:t>De</w:t>
      </w:r>
      <w:r>
        <w:rPr>
          <w:rFonts w:ascii="Calibri" w:hAnsi="Calibri" w:cs="Calibri"/>
          <w:spacing w:val="-2"/>
          <w:sz w:val="28"/>
          <w:szCs w:val="28"/>
        </w:rPr>
        <w:t xml:space="preserve"> </w:t>
      </w:r>
      <w:r>
        <w:rPr>
          <w:rFonts w:ascii="Calibri" w:hAnsi="Calibri" w:cs="Calibri"/>
          <w:sz w:val="28"/>
          <w:szCs w:val="28"/>
        </w:rPr>
        <w:t>totale</w:t>
      </w:r>
      <w:r>
        <w:rPr>
          <w:rFonts w:ascii="Calibri" w:hAnsi="Calibri" w:cs="Calibri"/>
          <w:spacing w:val="-2"/>
          <w:sz w:val="28"/>
          <w:szCs w:val="28"/>
        </w:rPr>
        <w:t xml:space="preserve"> </w:t>
      </w:r>
      <w:r>
        <w:rPr>
          <w:rFonts w:ascii="Calibri" w:hAnsi="Calibri" w:cs="Calibri"/>
          <w:sz w:val="28"/>
          <w:szCs w:val="28"/>
        </w:rPr>
        <w:t>kost</w:t>
      </w:r>
      <w:r>
        <w:rPr>
          <w:rFonts w:ascii="Calibri" w:hAnsi="Calibri" w:cs="Calibri"/>
          <w:spacing w:val="-1"/>
          <w:sz w:val="28"/>
          <w:szCs w:val="28"/>
        </w:rPr>
        <w:t>e</w:t>
      </w:r>
      <w:r>
        <w:rPr>
          <w:rFonts w:ascii="Calibri" w:hAnsi="Calibri" w:cs="Calibri"/>
          <w:sz w:val="28"/>
          <w:szCs w:val="28"/>
        </w:rPr>
        <w:t>n</w:t>
      </w:r>
      <w:r>
        <w:rPr>
          <w:rFonts w:ascii="Calibri" w:hAnsi="Calibri" w:cs="Calibri"/>
          <w:spacing w:val="-3"/>
          <w:sz w:val="28"/>
          <w:szCs w:val="28"/>
        </w:rPr>
        <w:t xml:space="preserve"> </w:t>
      </w:r>
      <w:r>
        <w:rPr>
          <w:rFonts w:ascii="Calibri" w:hAnsi="Calibri" w:cs="Calibri"/>
          <w:sz w:val="28"/>
          <w:szCs w:val="28"/>
        </w:rPr>
        <w:t>zij</w:t>
      </w:r>
      <w:r>
        <w:rPr>
          <w:rFonts w:ascii="Calibri" w:hAnsi="Calibri" w:cs="Calibri"/>
          <w:spacing w:val="-2"/>
          <w:sz w:val="28"/>
          <w:szCs w:val="28"/>
        </w:rPr>
        <w:t>n</w:t>
      </w:r>
      <w:r>
        <w:rPr>
          <w:rFonts w:ascii="Calibri" w:hAnsi="Calibri" w:cs="Calibri"/>
          <w:sz w:val="28"/>
          <w:szCs w:val="28"/>
        </w:rPr>
        <w:t>:</w:t>
      </w:r>
      <w:r>
        <w:rPr>
          <w:rFonts w:ascii="Calibri" w:hAnsi="Calibri" w:cs="Calibri"/>
          <w:sz w:val="28"/>
          <w:szCs w:val="28"/>
        </w:rPr>
        <w:tab/>
      </w:r>
      <w:r>
        <w:rPr>
          <w:rFonts w:ascii="Calibri" w:hAnsi="Calibri" w:cs="Calibri"/>
          <w:b/>
          <w:bCs/>
          <w:spacing w:val="-1"/>
          <w:sz w:val="28"/>
          <w:szCs w:val="28"/>
        </w:rPr>
        <w:t>€121.568,79</w:t>
      </w:r>
    </w:p>
    <w:p w:rsidR="00447E00" w:rsidRDefault="00447E00">
      <w:pPr>
        <w:tabs>
          <w:tab w:val="left" w:pos="3656"/>
        </w:tabs>
        <w:kinsoku w:val="0"/>
        <w:overflowPunct w:val="0"/>
        <w:ind w:left="116"/>
        <w:rPr>
          <w:rFonts w:ascii="Calibri" w:hAnsi="Calibri" w:cs="Calibri"/>
          <w:sz w:val="28"/>
          <w:szCs w:val="28"/>
        </w:rPr>
        <w:sectPr w:rsidR="00447E00">
          <w:pgSz w:w="11907" w:h="16840"/>
          <w:pgMar w:top="1780" w:right="980" w:bottom="980" w:left="1300" w:header="305" w:footer="780" w:gutter="0"/>
          <w:cols w:space="708" w:equalWidth="0">
            <w:col w:w="9627"/>
          </w:cols>
          <w:noEndnote/>
        </w:sectPr>
      </w:pPr>
    </w:p>
    <w:p w:rsidR="00447E00" w:rsidRDefault="00447E00">
      <w:pPr>
        <w:pStyle w:val="Kop3"/>
        <w:numPr>
          <w:ilvl w:val="1"/>
          <w:numId w:val="31"/>
        </w:numPr>
        <w:tabs>
          <w:tab w:val="left" w:pos="596"/>
        </w:tabs>
        <w:kinsoku w:val="0"/>
        <w:overflowPunct w:val="0"/>
        <w:spacing w:before="10"/>
        <w:ind w:hanging="480"/>
        <w:rPr>
          <w:i w:val="0"/>
          <w:iCs w:val="0"/>
          <w:color w:val="000000"/>
        </w:rPr>
      </w:pPr>
      <w:r>
        <w:rPr>
          <w:b/>
          <w:bCs/>
          <w:color w:val="76923B"/>
        </w:rPr>
        <w:lastRenderedPageBreak/>
        <w:t xml:space="preserve">| </w:t>
      </w:r>
      <w:r>
        <w:rPr>
          <w:b/>
          <w:bCs/>
          <w:color w:val="76923B"/>
          <w:spacing w:val="26"/>
        </w:rPr>
        <w:t xml:space="preserve"> </w:t>
      </w:r>
      <w:r>
        <w:rPr>
          <w:color w:val="000000"/>
        </w:rPr>
        <w:t>Kostpr</w:t>
      </w:r>
      <w:r>
        <w:rPr>
          <w:color w:val="000000"/>
          <w:spacing w:val="1"/>
        </w:rPr>
        <w:t>i</w:t>
      </w:r>
      <w:r>
        <w:rPr>
          <w:color w:val="000000"/>
        </w:rPr>
        <w:t>js</w:t>
      </w:r>
      <w:r>
        <w:rPr>
          <w:color w:val="000000"/>
          <w:spacing w:val="-7"/>
        </w:rPr>
        <w:t xml:space="preserve"> </w:t>
      </w:r>
      <w:r>
        <w:rPr>
          <w:color w:val="000000"/>
          <w:spacing w:val="-1"/>
        </w:rPr>
        <w:t>b</w:t>
      </w:r>
      <w:r>
        <w:rPr>
          <w:color w:val="000000"/>
        </w:rPr>
        <w:t>er</w:t>
      </w:r>
      <w:r>
        <w:rPr>
          <w:color w:val="000000"/>
          <w:spacing w:val="1"/>
        </w:rPr>
        <w:t>e</w:t>
      </w:r>
      <w:r>
        <w:rPr>
          <w:color w:val="000000"/>
          <w:spacing w:val="-2"/>
        </w:rPr>
        <w:t>k</w:t>
      </w:r>
      <w:r>
        <w:rPr>
          <w:color w:val="000000"/>
        </w:rPr>
        <w:t>ening</w:t>
      </w:r>
    </w:p>
    <w:p w:rsidR="00447E00" w:rsidRDefault="00447E00">
      <w:pPr>
        <w:kinsoku w:val="0"/>
        <w:overflowPunct w:val="0"/>
        <w:spacing w:before="19" w:line="240" w:lineRule="exact"/>
      </w:pPr>
    </w:p>
    <w:p w:rsidR="00447E00" w:rsidRDefault="00447E00">
      <w:pPr>
        <w:pStyle w:val="Kop4"/>
        <w:kinsoku w:val="0"/>
        <w:overflowPunct w:val="0"/>
        <w:rPr>
          <w:b w:val="0"/>
          <w:bCs w:val="0"/>
        </w:rPr>
      </w:pPr>
      <w:r>
        <w:t>Kos</w:t>
      </w:r>
      <w:r>
        <w:rPr>
          <w:spacing w:val="-2"/>
        </w:rPr>
        <w:t>t</w:t>
      </w:r>
      <w:r>
        <w:t>p</w:t>
      </w:r>
      <w:r>
        <w:rPr>
          <w:spacing w:val="-1"/>
        </w:rPr>
        <w:t>r</w:t>
      </w:r>
      <w:r>
        <w:t xml:space="preserve">ijs </w:t>
      </w:r>
      <w:r>
        <w:rPr>
          <w:spacing w:val="-3"/>
        </w:rPr>
        <w:t>c</w:t>
      </w:r>
      <w:r>
        <w:t>a</w:t>
      </w:r>
      <w:r>
        <w:rPr>
          <w:spacing w:val="-1"/>
        </w:rPr>
        <w:t>s</w:t>
      </w:r>
      <w:r>
        <w:t>t</w:t>
      </w:r>
      <w:r>
        <w:rPr>
          <w:spacing w:val="-2"/>
        </w:rPr>
        <w:t>r</w:t>
      </w:r>
      <w:r>
        <w:t>a</w:t>
      </w:r>
      <w:r>
        <w:rPr>
          <w:spacing w:val="1"/>
        </w:rPr>
        <w:t>t</w:t>
      </w:r>
      <w:r>
        <w:rPr>
          <w:spacing w:val="-2"/>
        </w:rPr>
        <w:t>i</w:t>
      </w:r>
      <w:r>
        <w:t xml:space="preserve">e </w:t>
      </w:r>
      <w:r>
        <w:rPr>
          <w:spacing w:val="-2"/>
        </w:rPr>
        <w:t>ka</w:t>
      </w:r>
      <w:r>
        <w:t>ter</w:t>
      </w:r>
      <w:r>
        <w:rPr>
          <w:spacing w:val="-1"/>
        </w:rPr>
        <w:t xml:space="preserve"> </w:t>
      </w:r>
      <w:r>
        <w:t>3</w:t>
      </w:r>
      <w:r>
        <w:rPr>
          <w:spacing w:val="-2"/>
        </w:rPr>
        <w:t>k</w:t>
      </w:r>
      <w:r>
        <w:t>g</w:t>
      </w:r>
    </w:p>
    <w:p w:rsidR="00447E00" w:rsidRDefault="00447E00">
      <w:pPr>
        <w:kinsoku w:val="0"/>
        <w:overflowPunct w:val="0"/>
        <w:spacing w:before="9" w:line="240" w:lineRule="exact"/>
      </w:pPr>
    </w:p>
    <w:p w:rsidR="00447E00" w:rsidRDefault="00447E00">
      <w:pPr>
        <w:pStyle w:val="Plattetekst"/>
        <w:tabs>
          <w:tab w:val="left" w:pos="7197"/>
        </w:tabs>
        <w:kinsoku w:val="0"/>
        <w:overflowPunct w:val="0"/>
      </w:pPr>
      <w:r>
        <w:rPr>
          <w:spacing w:val="-2"/>
        </w:rPr>
        <w:t>Ind</w:t>
      </w:r>
      <w:r>
        <w:t>ire</w:t>
      </w:r>
      <w:r>
        <w:rPr>
          <w:spacing w:val="-1"/>
        </w:rPr>
        <w:t>c</w:t>
      </w:r>
      <w:r>
        <w:t>te</w:t>
      </w:r>
      <w:r>
        <w:rPr>
          <w:spacing w:val="-2"/>
        </w:rPr>
        <w:t xml:space="preserve"> </w:t>
      </w:r>
      <w:r>
        <w:t>kost</w:t>
      </w:r>
      <w:r>
        <w:rPr>
          <w:spacing w:val="-1"/>
        </w:rPr>
        <w:t>e</w:t>
      </w:r>
      <w:r>
        <w:t xml:space="preserve">n </w:t>
      </w:r>
      <w:r>
        <w:rPr>
          <w:spacing w:val="-2"/>
        </w:rPr>
        <w:t>p</w:t>
      </w:r>
      <w:r>
        <w:t>er</w:t>
      </w:r>
      <w:r>
        <w:rPr>
          <w:spacing w:val="1"/>
        </w:rPr>
        <w:t xml:space="preserve"> </w:t>
      </w:r>
      <w:r>
        <w:rPr>
          <w:spacing w:val="-2"/>
        </w:rPr>
        <w:t>uu</w:t>
      </w:r>
      <w:r>
        <w:t>r</w:t>
      </w:r>
      <w:r>
        <w:tab/>
      </w:r>
      <w:r>
        <w:rPr>
          <w:spacing w:val="-1"/>
        </w:rPr>
        <w:t>€16,00</w:t>
      </w:r>
    </w:p>
    <w:p w:rsidR="00447E00" w:rsidRDefault="00447E00">
      <w:pPr>
        <w:pStyle w:val="Plattetekst"/>
        <w:kinsoku w:val="0"/>
        <w:overflowPunct w:val="0"/>
        <w:spacing w:before="2" w:line="239" w:lineRule="auto"/>
        <w:ind w:left="822" w:right="637"/>
      </w:pPr>
      <w:r>
        <w:rPr>
          <w:spacing w:val="-2"/>
        </w:rPr>
        <w:t>(</w:t>
      </w:r>
      <w:r>
        <w:t>verz</w:t>
      </w:r>
      <w:r>
        <w:rPr>
          <w:spacing w:val="-1"/>
        </w:rPr>
        <w:t>e</w:t>
      </w:r>
      <w:r>
        <w:t>k</w:t>
      </w:r>
      <w:r>
        <w:rPr>
          <w:spacing w:val="-1"/>
        </w:rPr>
        <w:t>e</w:t>
      </w:r>
      <w:r>
        <w:t>ring</w:t>
      </w:r>
      <w:r>
        <w:rPr>
          <w:spacing w:val="-2"/>
        </w:rPr>
        <w:t>en</w:t>
      </w:r>
      <w:r>
        <w:t>,</w:t>
      </w:r>
      <w:r>
        <w:rPr>
          <w:spacing w:val="-2"/>
        </w:rPr>
        <w:t xml:space="preserve"> </w:t>
      </w:r>
      <w:r>
        <w:t>gas,</w:t>
      </w:r>
      <w:r>
        <w:rPr>
          <w:spacing w:val="-2"/>
        </w:rPr>
        <w:t xml:space="preserve"> </w:t>
      </w:r>
      <w:r>
        <w:t>water,</w:t>
      </w:r>
      <w:r>
        <w:rPr>
          <w:spacing w:val="-2"/>
        </w:rPr>
        <w:t xml:space="preserve"> </w:t>
      </w:r>
      <w:r>
        <w:t>lic</w:t>
      </w:r>
      <w:r>
        <w:rPr>
          <w:spacing w:val="-2"/>
        </w:rPr>
        <w:t>h</w:t>
      </w:r>
      <w:r>
        <w:t>t,</w:t>
      </w:r>
      <w:r>
        <w:rPr>
          <w:spacing w:val="-2"/>
        </w:rPr>
        <w:t xml:space="preserve"> </w:t>
      </w:r>
      <w:r>
        <w:t>opslag,</w:t>
      </w:r>
      <w:r>
        <w:rPr>
          <w:spacing w:val="-2"/>
        </w:rPr>
        <w:t xml:space="preserve"> </w:t>
      </w:r>
      <w:r>
        <w:t>t</w:t>
      </w:r>
      <w:r>
        <w:rPr>
          <w:spacing w:val="-1"/>
        </w:rPr>
        <w:t>e</w:t>
      </w:r>
      <w:r>
        <w:t>lefoon,</w:t>
      </w:r>
      <w:r>
        <w:rPr>
          <w:spacing w:val="-2"/>
        </w:rPr>
        <w:t xml:space="preserve"> b</w:t>
      </w:r>
      <w:r>
        <w:t>elasti</w:t>
      </w:r>
      <w:r>
        <w:rPr>
          <w:spacing w:val="-1"/>
        </w:rPr>
        <w:t>n</w:t>
      </w:r>
      <w:r>
        <w:t>g,</w:t>
      </w:r>
      <w:r>
        <w:rPr>
          <w:spacing w:val="-2"/>
        </w:rPr>
        <w:t xml:space="preserve"> h</w:t>
      </w:r>
      <w:r>
        <w:t>y</w:t>
      </w:r>
      <w:r>
        <w:rPr>
          <w:spacing w:val="-2"/>
        </w:rPr>
        <w:t>p</w:t>
      </w:r>
      <w:r>
        <w:t>oth</w:t>
      </w:r>
      <w:r>
        <w:rPr>
          <w:spacing w:val="-2"/>
        </w:rPr>
        <w:t>e</w:t>
      </w:r>
      <w:r>
        <w:t>e</w:t>
      </w:r>
      <w:r>
        <w:rPr>
          <w:spacing w:val="-1"/>
        </w:rPr>
        <w:t>k</w:t>
      </w:r>
      <w:r>
        <w:t>, verw</w:t>
      </w:r>
      <w:r>
        <w:rPr>
          <w:spacing w:val="-3"/>
        </w:rPr>
        <w:t>a</w:t>
      </w:r>
      <w:r>
        <w:t>rmi</w:t>
      </w:r>
      <w:r>
        <w:rPr>
          <w:spacing w:val="-2"/>
        </w:rPr>
        <w:t>n</w:t>
      </w:r>
      <w:r>
        <w:t>g,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>dm</w:t>
      </w:r>
      <w:r>
        <w:t>inistrati</w:t>
      </w:r>
      <w:r>
        <w:rPr>
          <w:spacing w:val="-1"/>
        </w:rPr>
        <w:t>e</w:t>
      </w:r>
      <w:r>
        <w:t>kost</w:t>
      </w:r>
      <w:r>
        <w:rPr>
          <w:spacing w:val="-1"/>
        </w:rPr>
        <w:t>e</w:t>
      </w:r>
      <w:r>
        <w:rPr>
          <w:spacing w:val="-2"/>
        </w:rPr>
        <w:t>n</w:t>
      </w:r>
      <w:r>
        <w:t>,</w:t>
      </w:r>
      <w:r>
        <w:rPr>
          <w:spacing w:val="-2"/>
        </w:rPr>
        <w:t xml:space="preserve"> </w:t>
      </w:r>
      <w:r>
        <w:t>sc</w:t>
      </w:r>
      <w:r>
        <w:rPr>
          <w:spacing w:val="-2"/>
        </w:rPr>
        <w:t>h</w:t>
      </w:r>
      <w:r>
        <w:t>o</w:t>
      </w:r>
      <w:r>
        <w:rPr>
          <w:spacing w:val="1"/>
        </w:rPr>
        <w:t>o</w:t>
      </w:r>
      <w:r>
        <w:rPr>
          <w:spacing w:val="-4"/>
        </w:rPr>
        <w:t>n</w:t>
      </w:r>
      <w:r>
        <w:rPr>
          <w:spacing w:val="-2"/>
        </w:rPr>
        <w:t>m</w:t>
      </w:r>
      <w:r>
        <w:t>aak</w:t>
      </w:r>
      <w:r>
        <w:rPr>
          <w:spacing w:val="-2"/>
        </w:rPr>
        <w:t xml:space="preserve"> </w:t>
      </w:r>
      <w:r>
        <w:t>kost</w:t>
      </w:r>
      <w:r>
        <w:rPr>
          <w:spacing w:val="-1"/>
        </w:rPr>
        <w:t>e</w:t>
      </w:r>
      <w:r>
        <w:rPr>
          <w:spacing w:val="-2"/>
        </w:rPr>
        <w:t>n</w:t>
      </w:r>
      <w:r>
        <w:t>)</w:t>
      </w:r>
    </w:p>
    <w:p w:rsidR="00447E00" w:rsidRDefault="00447E00">
      <w:pPr>
        <w:kinsoku w:val="0"/>
        <w:overflowPunct w:val="0"/>
        <w:spacing w:before="2" w:line="140" w:lineRule="exact"/>
        <w:rPr>
          <w:sz w:val="14"/>
          <w:szCs w:val="14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pStyle w:val="Plattetekst"/>
        <w:tabs>
          <w:tab w:val="left" w:pos="7197"/>
        </w:tabs>
        <w:kinsoku w:val="0"/>
        <w:overflowPunct w:val="0"/>
      </w:pPr>
      <w:r>
        <w:rPr>
          <w:spacing w:val="-2"/>
        </w:rPr>
        <w:t>Op</w:t>
      </w:r>
      <w:r>
        <w:t>eratie</w:t>
      </w:r>
      <w:r>
        <w:rPr>
          <w:spacing w:val="-2"/>
        </w:rPr>
        <w:t xml:space="preserve"> </w:t>
      </w:r>
      <w:r>
        <w:t>Tafel</w:t>
      </w:r>
      <w:r>
        <w:tab/>
        <w:t>€</w:t>
      </w:r>
      <w:r>
        <w:rPr>
          <w:spacing w:val="-2"/>
        </w:rPr>
        <w:t xml:space="preserve"> </w:t>
      </w:r>
      <w:r>
        <w:t>0</w:t>
      </w:r>
      <w:r>
        <w:rPr>
          <w:spacing w:val="-2"/>
        </w:rPr>
        <w:t>,</w:t>
      </w:r>
      <w:r>
        <w:t>40</w:t>
      </w:r>
    </w:p>
    <w:p w:rsidR="00447E00" w:rsidRDefault="00447E00">
      <w:pPr>
        <w:pStyle w:val="Plattetekst"/>
        <w:tabs>
          <w:tab w:val="left" w:pos="7197"/>
        </w:tabs>
        <w:kinsoku w:val="0"/>
        <w:overflowPunct w:val="0"/>
        <w:spacing w:line="341" w:lineRule="exact"/>
      </w:pPr>
      <w:r>
        <w:rPr>
          <w:spacing w:val="-2"/>
        </w:rPr>
        <w:t>Op</w:t>
      </w:r>
      <w:r>
        <w:t>eratie</w:t>
      </w:r>
      <w:r>
        <w:rPr>
          <w:spacing w:val="-2"/>
        </w:rPr>
        <w:t xml:space="preserve"> </w:t>
      </w:r>
      <w:r>
        <w:t>la</w:t>
      </w:r>
      <w:r>
        <w:rPr>
          <w:spacing w:val="-1"/>
        </w:rPr>
        <w:t>m</w:t>
      </w:r>
      <w:r>
        <w:t>p</w:t>
      </w:r>
      <w:r>
        <w:tab/>
        <w:t>€</w:t>
      </w:r>
      <w:r>
        <w:rPr>
          <w:spacing w:val="-2"/>
        </w:rPr>
        <w:t xml:space="preserve"> </w:t>
      </w:r>
      <w:r>
        <w:rPr>
          <w:spacing w:val="-1"/>
        </w:rPr>
        <w:t>0,211</w:t>
      </w:r>
    </w:p>
    <w:p w:rsidR="00447E00" w:rsidRDefault="00447E00">
      <w:pPr>
        <w:pStyle w:val="Plattetekst"/>
        <w:tabs>
          <w:tab w:val="left" w:pos="7197"/>
        </w:tabs>
        <w:kinsoku w:val="0"/>
        <w:overflowPunct w:val="0"/>
        <w:spacing w:before="1"/>
      </w:pPr>
      <w:r>
        <w:rPr>
          <w:spacing w:val="-2"/>
        </w:rPr>
        <w:t>Opn</w:t>
      </w:r>
      <w:r>
        <w:t>a</w:t>
      </w:r>
      <w:r>
        <w:rPr>
          <w:spacing w:val="-2"/>
        </w:rPr>
        <w:t>m</w:t>
      </w:r>
      <w:r>
        <w:t>e hok</w:t>
      </w:r>
      <w:r>
        <w:tab/>
        <w:t>€</w:t>
      </w:r>
      <w:r>
        <w:rPr>
          <w:spacing w:val="-2"/>
        </w:rPr>
        <w:t xml:space="preserve"> </w:t>
      </w:r>
      <w:r>
        <w:t>0</w:t>
      </w:r>
      <w:r>
        <w:rPr>
          <w:spacing w:val="-2"/>
        </w:rPr>
        <w:t>,</w:t>
      </w:r>
      <w:r>
        <w:t>67</w:t>
      </w:r>
    </w:p>
    <w:p w:rsidR="00447E00" w:rsidRDefault="00447E00">
      <w:pPr>
        <w:pStyle w:val="Plattetekst"/>
        <w:tabs>
          <w:tab w:val="left" w:pos="7197"/>
        </w:tabs>
        <w:kinsoku w:val="0"/>
        <w:overflowPunct w:val="0"/>
        <w:spacing w:line="341" w:lineRule="exact"/>
      </w:pPr>
      <w:r>
        <w:t>War</w:t>
      </w:r>
      <w:r>
        <w:rPr>
          <w:spacing w:val="-1"/>
        </w:rPr>
        <w:t>m</w:t>
      </w:r>
      <w:r>
        <w:t>t</w:t>
      </w:r>
      <w:r>
        <w:rPr>
          <w:spacing w:val="-1"/>
        </w:rPr>
        <w:t>e</w:t>
      </w:r>
      <w:r>
        <w:rPr>
          <w:spacing w:val="-2"/>
        </w:rPr>
        <w:t>m</w:t>
      </w:r>
      <w:r>
        <w:t>at</w:t>
      </w:r>
      <w:r>
        <w:tab/>
        <w:t>€</w:t>
      </w:r>
      <w:r>
        <w:rPr>
          <w:spacing w:val="-2"/>
        </w:rPr>
        <w:t xml:space="preserve"> </w:t>
      </w:r>
      <w:r>
        <w:t>0</w:t>
      </w:r>
      <w:r>
        <w:rPr>
          <w:spacing w:val="-2"/>
        </w:rPr>
        <w:t>,</w:t>
      </w:r>
      <w:r>
        <w:t>0</w:t>
      </w:r>
      <w:r>
        <w:rPr>
          <w:spacing w:val="-2"/>
        </w:rPr>
        <w:t>0</w:t>
      </w:r>
      <w:r>
        <w:t>5</w:t>
      </w:r>
    </w:p>
    <w:p w:rsidR="00447E00" w:rsidRDefault="00447E00">
      <w:pPr>
        <w:pStyle w:val="Plattetekst"/>
        <w:tabs>
          <w:tab w:val="left" w:pos="7197"/>
        </w:tabs>
        <w:kinsoku w:val="0"/>
        <w:overflowPunct w:val="0"/>
        <w:spacing w:before="1"/>
      </w:pPr>
      <w:r>
        <w:t>Diere</w:t>
      </w:r>
      <w:r>
        <w:rPr>
          <w:spacing w:val="-2"/>
        </w:rPr>
        <w:t>n</w:t>
      </w:r>
      <w:r>
        <w:t>arts</w:t>
      </w:r>
      <w:r>
        <w:rPr>
          <w:spacing w:val="61"/>
        </w:rPr>
        <w:t xml:space="preserve"> </w:t>
      </w:r>
      <w:r>
        <w:t>10</w:t>
      </w:r>
      <w:r>
        <w:rPr>
          <w:spacing w:val="-3"/>
        </w:rPr>
        <w:t xml:space="preserve"> </w:t>
      </w:r>
      <w:r>
        <w:rPr>
          <w:spacing w:val="-2"/>
        </w:rPr>
        <w:t>m</w:t>
      </w:r>
      <w:r>
        <w:t>in</w:t>
      </w:r>
      <w:r>
        <w:rPr>
          <w:spacing w:val="-2"/>
        </w:rPr>
        <w:t>u</w:t>
      </w:r>
      <w:r>
        <w:rPr>
          <w:spacing w:val="1"/>
        </w:rPr>
        <w:t>t</w:t>
      </w:r>
      <w:r>
        <w:t>en</w:t>
      </w:r>
      <w:r>
        <w:tab/>
        <w:t>€</w:t>
      </w:r>
      <w:r>
        <w:rPr>
          <w:spacing w:val="-2"/>
        </w:rPr>
        <w:t xml:space="preserve"> </w:t>
      </w:r>
      <w:r>
        <w:t>5</w:t>
      </w:r>
      <w:r>
        <w:rPr>
          <w:spacing w:val="-2"/>
        </w:rPr>
        <w:t>,</w:t>
      </w:r>
      <w:r>
        <w:t>17</w:t>
      </w:r>
    </w:p>
    <w:p w:rsidR="00447E00" w:rsidRDefault="00447E00">
      <w:pPr>
        <w:pStyle w:val="Plattetekst"/>
        <w:tabs>
          <w:tab w:val="left" w:pos="7197"/>
        </w:tabs>
        <w:kinsoku w:val="0"/>
        <w:overflowPunct w:val="0"/>
        <w:spacing w:line="341" w:lineRule="exact"/>
      </w:pPr>
      <w:r>
        <w:t>Ass</w:t>
      </w:r>
      <w:r>
        <w:rPr>
          <w:spacing w:val="-2"/>
        </w:rPr>
        <w:t>i</w:t>
      </w:r>
      <w:r>
        <w:t>ste</w:t>
      </w:r>
      <w:r>
        <w:rPr>
          <w:spacing w:val="-2"/>
        </w:rPr>
        <w:t>n</w:t>
      </w:r>
      <w:r>
        <w:t>te</w:t>
      </w:r>
      <w:r>
        <w:rPr>
          <w:spacing w:val="60"/>
        </w:rPr>
        <w:t xml:space="preserve"> </w:t>
      </w:r>
      <w:r>
        <w:t>60</w:t>
      </w:r>
      <w:r>
        <w:rPr>
          <w:spacing w:val="-3"/>
        </w:rPr>
        <w:t xml:space="preserve"> </w:t>
      </w:r>
      <w:r>
        <w:rPr>
          <w:spacing w:val="-2"/>
        </w:rPr>
        <w:t>m</w:t>
      </w:r>
      <w:r>
        <w:t>i</w:t>
      </w:r>
      <w:r>
        <w:rPr>
          <w:spacing w:val="1"/>
        </w:rPr>
        <w:t>n</w:t>
      </w:r>
      <w:r>
        <w:rPr>
          <w:spacing w:val="-2"/>
        </w:rPr>
        <w:t>u</w:t>
      </w:r>
      <w:r>
        <w:rPr>
          <w:spacing w:val="1"/>
        </w:rPr>
        <w:t>t</w:t>
      </w:r>
      <w:r>
        <w:t>en</w:t>
      </w:r>
      <w:r>
        <w:tab/>
      </w:r>
      <w:r>
        <w:rPr>
          <w:spacing w:val="-1"/>
        </w:rPr>
        <w:t>€15</w:t>
      </w:r>
    </w:p>
    <w:p w:rsidR="00447E00" w:rsidRDefault="00447E00">
      <w:pPr>
        <w:kinsoku w:val="0"/>
        <w:overflowPunct w:val="0"/>
        <w:spacing w:before="2" w:line="140" w:lineRule="exact"/>
        <w:rPr>
          <w:sz w:val="14"/>
          <w:szCs w:val="14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pStyle w:val="Plattetekst"/>
        <w:tabs>
          <w:tab w:val="left" w:pos="7197"/>
        </w:tabs>
        <w:kinsoku w:val="0"/>
        <w:overflowPunct w:val="0"/>
      </w:pPr>
      <w:r>
        <w:t>2x</w:t>
      </w:r>
      <w:r>
        <w:rPr>
          <w:spacing w:val="-1"/>
        </w:rPr>
        <w:t xml:space="preserve"> </w:t>
      </w:r>
      <w:r>
        <w:rPr>
          <w:spacing w:val="-2"/>
        </w:rPr>
        <w:t>n</w:t>
      </w:r>
      <w:r>
        <w:t>aald</w:t>
      </w:r>
      <w:r>
        <w:tab/>
        <w:t>€</w:t>
      </w:r>
      <w:r>
        <w:rPr>
          <w:spacing w:val="-2"/>
        </w:rPr>
        <w:t xml:space="preserve"> </w:t>
      </w:r>
      <w:r>
        <w:t>0</w:t>
      </w:r>
      <w:r>
        <w:rPr>
          <w:spacing w:val="-2"/>
        </w:rPr>
        <w:t>,</w:t>
      </w:r>
      <w:r>
        <w:t>0</w:t>
      </w:r>
      <w:r>
        <w:rPr>
          <w:spacing w:val="-2"/>
        </w:rPr>
        <w:t>7</w:t>
      </w:r>
      <w:r>
        <w:t>3</w:t>
      </w:r>
    </w:p>
    <w:p w:rsidR="00447E00" w:rsidRDefault="00447E00">
      <w:pPr>
        <w:pStyle w:val="Plattetekst"/>
        <w:tabs>
          <w:tab w:val="left" w:pos="7197"/>
        </w:tabs>
        <w:kinsoku w:val="0"/>
        <w:overflowPunct w:val="0"/>
        <w:spacing w:line="341" w:lineRule="exact"/>
      </w:pPr>
      <w:r>
        <w:t>1x</w:t>
      </w:r>
      <w:r>
        <w:rPr>
          <w:spacing w:val="61"/>
        </w:rPr>
        <w:t xml:space="preserve"> </w:t>
      </w:r>
      <w:r>
        <w:t>5</w:t>
      </w:r>
      <w:r>
        <w:rPr>
          <w:spacing w:val="-2"/>
        </w:rPr>
        <w:t xml:space="preserve"> m</w:t>
      </w:r>
      <w:r>
        <w:t>l</w:t>
      </w:r>
      <w:r>
        <w:rPr>
          <w:spacing w:val="-1"/>
        </w:rPr>
        <w:t xml:space="preserve"> </w:t>
      </w:r>
      <w:r>
        <w:t>s</w:t>
      </w:r>
      <w:r>
        <w:rPr>
          <w:spacing w:val="1"/>
        </w:rPr>
        <w:t>p</w:t>
      </w:r>
      <w:r>
        <w:rPr>
          <w:spacing w:val="-2"/>
        </w:rPr>
        <w:t>u</w:t>
      </w:r>
      <w:r>
        <w:t>it</w:t>
      </w:r>
      <w:r>
        <w:tab/>
        <w:t>€</w:t>
      </w:r>
      <w:r>
        <w:rPr>
          <w:spacing w:val="-2"/>
        </w:rPr>
        <w:t xml:space="preserve"> </w:t>
      </w:r>
      <w:r>
        <w:t>0</w:t>
      </w:r>
      <w:r>
        <w:rPr>
          <w:spacing w:val="-2"/>
        </w:rPr>
        <w:t>,</w:t>
      </w:r>
      <w:r>
        <w:t>0</w:t>
      </w:r>
      <w:r>
        <w:rPr>
          <w:spacing w:val="-2"/>
        </w:rPr>
        <w:t>8</w:t>
      </w:r>
      <w:r>
        <w:t>3</w:t>
      </w:r>
    </w:p>
    <w:p w:rsidR="00447E00" w:rsidRDefault="00447E00">
      <w:pPr>
        <w:pStyle w:val="Plattetekst"/>
        <w:tabs>
          <w:tab w:val="left" w:pos="7197"/>
        </w:tabs>
        <w:kinsoku w:val="0"/>
        <w:overflowPunct w:val="0"/>
        <w:spacing w:before="1"/>
      </w:pPr>
      <w:r>
        <w:t>1x</w:t>
      </w:r>
      <w:r>
        <w:rPr>
          <w:spacing w:val="-1"/>
        </w:rPr>
        <w:t xml:space="preserve"> </w:t>
      </w:r>
      <w:r>
        <w:t>Scal</w:t>
      </w:r>
      <w:r>
        <w:rPr>
          <w:spacing w:val="-2"/>
        </w:rPr>
        <w:t>p</w:t>
      </w:r>
      <w:r>
        <w:t>el</w:t>
      </w:r>
      <w:r>
        <w:rPr>
          <w:spacing w:val="-2"/>
        </w:rPr>
        <w:t>m</w:t>
      </w:r>
      <w:r>
        <w:t>esje</w:t>
      </w:r>
      <w:r>
        <w:tab/>
        <w:t>€</w:t>
      </w:r>
      <w:r>
        <w:rPr>
          <w:spacing w:val="-2"/>
        </w:rPr>
        <w:t xml:space="preserve"> </w:t>
      </w:r>
      <w:r>
        <w:t>0</w:t>
      </w:r>
      <w:r>
        <w:rPr>
          <w:spacing w:val="-2"/>
        </w:rPr>
        <w:t>,</w:t>
      </w:r>
      <w:r>
        <w:t>1</w:t>
      </w:r>
      <w:r>
        <w:rPr>
          <w:spacing w:val="-2"/>
        </w:rPr>
        <w:t>4</w:t>
      </w:r>
      <w:r>
        <w:t>3</w:t>
      </w:r>
    </w:p>
    <w:p w:rsidR="00447E00" w:rsidRDefault="00447E00">
      <w:pPr>
        <w:pStyle w:val="Plattetekst"/>
        <w:tabs>
          <w:tab w:val="left" w:pos="7197"/>
        </w:tabs>
        <w:kinsoku w:val="0"/>
        <w:overflowPunct w:val="0"/>
        <w:spacing w:line="341" w:lineRule="exact"/>
      </w:pPr>
      <w:r>
        <w:t>1x</w:t>
      </w:r>
      <w:r>
        <w:rPr>
          <w:spacing w:val="-1"/>
        </w:rPr>
        <w:t xml:space="preserve"> </w:t>
      </w:r>
      <w:r>
        <w:rPr>
          <w:spacing w:val="-2"/>
        </w:rPr>
        <w:t>Ond</w:t>
      </w:r>
      <w:r>
        <w:t>erle</w:t>
      </w:r>
      <w:r>
        <w:rPr>
          <w:spacing w:val="-1"/>
        </w:rPr>
        <w:t>g</w:t>
      </w:r>
      <w:r>
        <w:t>g</w:t>
      </w:r>
      <w:r>
        <w:rPr>
          <w:spacing w:val="-1"/>
        </w:rPr>
        <w:t>e</w:t>
      </w:r>
      <w:r>
        <w:t>r</w:t>
      </w:r>
      <w:r>
        <w:tab/>
        <w:t>€</w:t>
      </w:r>
      <w:r>
        <w:rPr>
          <w:spacing w:val="-2"/>
        </w:rPr>
        <w:t xml:space="preserve"> </w:t>
      </w:r>
      <w:r>
        <w:t>0</w:t>
      </w:r>
      <w:r>
        <w:rPr>
          <w:spacing w:val="-2"/>
        </w:rPr>
        <w:t>,</w:t>
      </w:r>
      <w:r>
        <w:t>2</w:t>
      </w:r>
      <w:r>
        <w:rPr>
          <w:spacing w:val="-2"/>
        </w:rPr>
        <w:t>0</w:t>
      </w:r>
      <w:r>
        <w:t>2</w:t>
      </w:r>
    </w:p>
    <w:p w:rsidR="00447E00" w:rsidRDefault="00447E00">
      <w:pPr>
        <w:pStyle w:val="Plattetekst"/>
        <w:tabs>
          <w:tab w:val="left" w:pos="7197"/>
        </w:tabs>
        <w:kinsoku w:val="0"/>
        <w:overflowPunct w:val="0"/>
        <w:spacing w:before="1"/>
      </w:pPr>
      <w:r>
        <w:t>1x</w:t>
      </w:r>
      <w:r>
        <w:rPr>
          <w:spacing w:val="-1"/>
        </w:rPr>
        <w:t xml:space="preserve"> </w:t>
      </w:r>
      <w:r>
        <w:rPr>
          <w:spacing w:val="-2"/>
        </w:rPr>
        <w:t>h</w:t>
      </w:r>
      <w:r>
        <w:t>a</w:t>
      </w:r>
      <w:r>
        <w:rPr>
          <w:spacing w:val="-2"/>
        </w:rPr>
        <w:t>nd</w:t>
      </w:r>
      <w:r>
        <w:t>sc</w:t>
      </w:r>
      <w:r>
        <w:rPr>
          <w:spacing w:val="-2"/>
        </w:rPr>
        <w:t>h</w:t>
      </w:r>
      <w:r>
        <w:t>oen</w:t>
      </w:r>
      <w:r>
        <w:rPr>
          <w:spacing w:val="-2"/>
        </w:rPr>
        <w:t>e</w:t>
      </w:r>
      <w:r>
        <w:t>n steriel</w:t>
      </w:r>
      <w:r>
        <w:tab/>
        <w:t>€</w:t>
      </w:r>
      <w:r>
        <w:rPr>
          <w:spacing w:val="-2"/>
        </w:rPr>
        <w:t xml:space="preserve"> </w:t>
      </w:r>
      <w:r>
        <w:t>0</w:t>
      </w:r>
      <w:r>
        <w:rPr>
          <w:spacing w:val="-2"/>
        </w:rPr>
        <w:t>,</w:t>
      </w:r>
      <w:r>
        <w:t>6</w:t>
      </w:r>
      <w:r>
        <w:rPr>
          <w:spacing w:val="-2"/>
        </w:rPr>
        <w:t>4</w:t>
      </w:r>
      <w:r>
        <w:t>9</w:t>
      </w:r>
    </w:p>
    <w:p w:rsidR="00447E00" w:rsidRDefault="00447E00">
      <w:pPr>
        <w:pStyle w:val="Plattetekst"/>
        <w:tabs>
          <w:tab w:val="left" w:pos="7197"/>
        </w:tabs>
        <w:kinsoku w:val="0"/>
        <w:overflowPunct w:val="0"/>
        <w:spacing w:line="341" w:lineRule="exact"/>
      </w:pPr>
      <w:r>
        <w:t>10</w:t>
      </w:r>
      <w:r>
        <w:rPr>
          <w:spacing w:val="-3"/>
        </w:rPr>
        <w:t xml:space="preserve"> </w:t>
      </w:r>
      <w:r>
        <w:rPr>
          <w:spacing w:val="-2"/>
        </w:rPr>
        <w:t>m</w:t>
      </w:r>
      <w:r>
        <w:t>l</w:t>
      </w:r>
      <w:r>
        <w:rPr>
          <w:spacing w:val="-1"/>
        </w:rPr>
        <w:t xml:space="preserve"> </w:t>
      </w:r>
      <w:r>
        <w:t>sterilium</w:t>
      </w:r>
      <w:r>
        <w:tab/>
        <w:t>€</w:t>
      </w:r>
      <w:r>
        <w:rPr>
          <w:spacing w:val="-2"/>
        </w:rPr>
        <w:t xml:space="preserve"> </w:t>
      </w:r>
      <w:r>
        <w:t>0</w:t>
      </w:r>
      <w:r>
        <w:rPr>
          <w:spacing w:val="-2"/>
        </w:rPr>
        <w:t>,</w:t>
      </w:r>
      <w:r>
        <w:t>0</w:t>
      </w:r>
      <w:r>
        <w:rPr>
          <w:spacing w:val="-2"/>
        </w:rPr>
        <w:t>9</w:t>
      </w:r>
      <w:r>
        <w:t>6</w:t>
      </w:r>
    </w:p>
    <w:p w:rsidR="00447E00" w:rsidRDefault="00447E00">
      <w:pPr>
        <w:pStyle w:val="Plattetekst"/>
        <w:tabs>
          <w:tab w:val="left" w:pos="7197"/>
        </w:tabs>
        <w:kinsoku w:val="0"/>
        <w:overflowPunct w:val="0"/>
        <w:spacing w:line="341" w:lineRule="exact"/>
      </w:pPr>
      <w:r>
        <w:t>10</w:t>
      </w:r>
      <w:r>
        <w:rPr>
          <w:spacing w:val="-3"/>
        </w:rPr>
        <w:t xml:space="preserve"> </w:t>
      </w:r>
      <w:r>
        <w:rPr>
          <w:spacing w:val="-2"/>
        </w:rPr>
        <w:t>m</w:t>
      </w:r>
      <w:r>
        <w:t>l</w:t>
      </w:r>
      <w:r>
        <w:rPr>
          <w:spacing w:val="-1"/>
        </w:rPr>
        <w:t xml:space="preserve"> </w:t>
      </w:r>
      <w:r>
        <w:rPr>
          <w:spacing w:val="-2"/>
        </w:rPr>
        <w:t>h</w:t>
      </w:r>
      <w:r>
        <w:t>ibis</w:t>
      </w:r>
      <w:r>
        <w:rPr>
          <w:spacing w:val="-1"/>
        </w:rPr>
        <w:t>c</w:t>
      </w:r>
      <w:r>
        <w:t>rub</w:t>
      </w:r>
      <w:r>
        <w:tab/>
        <w:t>€</w:t>
      </w:r>
      <w:r>
        <w:rPr>
          <w:spacing w:val="-2"/>
        </w:rPr>
        <w:t xml:space="preserve"> </w:t>
      </w:r>
      <w:r>
        <w:t>0</w:t>
      </w:r>
      <w:r>
        <w:rPr>
          <w:spacing w:val="-2"/>
        </w:rPr>
        <w:t>,</w:t>
      </w:r>
      <w:r>
        <w:t>2</w:t>
      </w:r>
      <w:r>
        <w:rPr>
          <w:spacing w:val="-2"/>
        </w:rPr>
        <w:t>8</w:t>
      </w:r>
      <w:r>
        <w:t>9</w:t>
      </w:r>
    </w:p>
    <w:p w:rsidR="00447E00" w:rsidRDefault="00447E00">
      <w:pPr>
        <w:pStyle w:val="Plattetekst"/>
        <w:tabs>
          <w:tab w:val="left" w:pos="7197"/>
        </w:tabs>
        <w:kinsoku w:val="0"/>
        <w:overflowPunct w:val="0"/>
        <w:spacing w:before="2"/>
      </w:pPr>
      <w:r>
        <w:t>Sc</w:t>
      </w:r>
      <w:r>
        <w:rPr>
          <w:spacing w:val="-2"/>
        </w:rPr>
        <w:t>h</w:t>
      </w:r>
      <w:r>
        <w:t>o</w:t>
      </w:r>
      <w:r>
        <w:rPr>
          <w:spacing w:val="1"/>
        </w:rPr>
        <w:t>o</w:t>
      </w:r>
      <w:r>
        <w:rPr>
          <w:spacing w:val="-2"/>
        </w:rPr>
        <w:t>nm</w:t>
      </w:r>
      <w:r>
        <w:t>aak</w:t>
      </w:r>
      <w:r>
        <w:rPr>
          <w:spacing w:val="-2"/>
        </w:rPr>
        <w:t>m</w:t>
      </w:r>
      <w:r>
        <w:t>id</w:t>
      </w:r>
      <w:r>
        <w:rPr>
          <w:spacing w:val="-2"/>
        </w:rPr>
        <w:t>d</w:t>
      </w:r>
      <w:r>
        <w:t>el</w:t>
      </w:r>
      <w:r>
        <w:tab/>
        <w:t>€</w:t>
      </w:r>
      <w:r>
        <w:rPr>
          <w:spacing w:val="-2"/>
        </w:rPr>
        <w:t xml:space="preserve"> </w:t>
      </w:r>
      <w:r>
        <w:t>0</w:t>
      </w:r>
      <w:r>
        <w:rPr>
          <w:spacing w:val="-2"/>
        </w:rPr>
        <w:t>,</w:t>
      </w:r>
      <w:r>
        <w:t>0</w:t>
      </w:r>
      <w:r>
        <w:rPr>
          <w:spacing w:val="-2"/>
        </w:rPr>
        <w:t>1</w:t>
      </w:r>
      <w:r>
        <w:t>2</w:t>
      </w:r>
    </w:p>
    <w:p w:rsidR="00447E00" w:rsidRDefault="00447E00">
      <w:pPr>
        <w:pStyle w:val="Plattetekst"/>
        <w:tabs>
          <w:tab w:val="left" w:pos="7197"/>
        </w:tabs>
        <w:kinsoku w:val="0"/>
        <w:overflowPunct w:val="0"/>
        <w:spacing w:line="341" w:lineRule="exact"/>
      </w:pPr>
      <w:r>
        <w:t>Stofzuig</w:t>
      </w:r>
      <w:r>
        <w:rPr>
          <w:spacing w:val="-2"/>
        </w:rPr>
        <w:t>e</w:t>
      </w:r>
      <w:r>
        <w:t>r</w:t>
      </w:r>
      <w:r>
        <w:tab/>
        <w:t>€</w:t>
      </w:r>
      <w:r>
        <w:rPr>
          <w:spacing w:val="-2"/>
        </w:rPr>
        <w:t xml:space="preserve"> </w:t>
      </w:r>
      <w:r>
        <w:t>0</w:t>
      </w:r>
      <w:r>
        <w:rPr>
          <w:spacing w:val="-2"/>
        </w:rPr>
        <w:t>,</w:t>
      </w:r>
      <w:r>
        <w:t>2</w:t>
      </w:r>
      <w:r>
        <w:rPr>
          <w:spacing w:val="-2"/>
        </w:rPr>
        <w:t>3</w:t>
      </w:r>
      <w:r>
        <w:t>3</w:t>
      </w:r>
    </w:p>
    <w:p w:rsidR="00447E00" w:rsidRDefault="00447E00">
      <w:pPr>
        <w:pStyle w:val="Plattetekst"/>
        <w:tabs>
          <w:tab w:val="left" w:pos="7197"/>
        </w:tabs>
        <w:kinsoku w:val="0"/>
        <w:overflowPunct w:val="0"/>
        <w:spacing w:before="1"/>
      </w:pPr>
      <w:r>
        <w:t>5</w:t>
      </w:r>
      <w:r>
        <w:rPr>
          <w:spacing w:val="-2"/>
        </w:rPr>
        <w:t xml:space="preserve"> </w:t>
      </w:r>
      <w:r>
        <w:t>gaasjes</w:t>
      </w:r>
      <w:r>
        <w:tab/>
        <w:t>€</w:t>
      </w:r>
      <w:r>
        <w:rPr>
          <w:spacing w:val="-2"/>
        </w:rPr>
        <w:t xml:space="preserve"> </w:t>
      </w:r>
      <w:r>
        <w:t>0</w:t>
      </w:r>
      <w:r>
        <w:rPr>
          <w:spacing w:val="-2"/>
        </w:rPr>
        <w:t>,</w:t>
      </w:r>
      <w:r>
        <w:t>4</w:t>
      </w:r>
      <w:r>
        <w:rPr>
          <w:spacing w:val="-2"/>
        </w:rPr>
        <w:t>2</w:t>
      </w:r>
      <w:r>
        <w:t>9</w:t>
      </w:r>
    </w:p>
    <w:p w:rsidR="00447E00" w:rsidRDefault="00447E00">
      <w:pPr>
        <w:pStyle w:val="Plattetekst"/>
        <w:tabs>
          <w:tab w:val="left" w:pos="7197"/>
        </w:tabs>
        <w:kinsoku w:val="0"/>
        <w:overflowPunct w:val="0"/>
        <w:spacing w:line="341" w:lineRule="exact"/>
      </w:pPr>
      <w:r>
        <w:t>Su</w:t>
      </w:r>
      <w:r>
        <w:rPr>
          <w:spacing w:val="-1"/>
        </w:rPr>
        <w:t>rg</w:t>
      </w:r>
      <w:r>
        <w:t>i</w:t>
      </w:r>
      <w:r>
        <w:rPr>
          <w:spacing w:val="-1"/>
        </w:rPr>
        <w:t>c</w:t>
      </w:r>
      <w:r>
        <w:t>ryl</w:t>
      </w:r>
      <w:r>
        <w:rPr>
          <w:spacing w:val="-1"/>
        </w:rPr>
        <w:t xml:space="preserve"> 2</w:t>
      </w:r>
      <w:r>
        <w:t>-0</w:t>
      </w:r>
      <w:r>
        <w:tab/>
        <w:t>€</w:t>
      </w:r>
      <w:r>
        <w:rPr>
          <w:spacing w:val="-2"/>
        </w:rPr>
        <w:t xml:space="preserve"> </w:t>
      </w:r>
      <w:r>
        <w:t>0</w:t>
      </w:r>
      <w:r>
        <w:rPr>
          <w:spacing w:val="-2"/>
        </w:rPr>
        <w:t>,</w:t>
      </w:r>
      <w:r>
        <w:t>3</w:t>
      </w:r>
      <w:r>
        <w:rPr>
          <w:spacing w:val="-2"/>
        </w:rPr>
        <w:t>6</w:t>
      </w:r>
      <w:r>
        <w:t>8</w:t>
      </w:r>
    </w:p>
    <w:p w:rsidR="00447E00" w:rsidRDefault="00447E00">
      <w:pPr>
        <w:pStyle w:val="Plattetekst"/>
        <w:tabs>
          <w:tab w:val="left" w:pos="7197"/>
        </w:tabs>
        <w:kinsoku w:val="0"/>
        <w:overflowPunct w:val="0"/>
        <w:spacing w:before="1"/>
      </w:pPr>
      <w:r>
        <w:rPr>
          <w:spacing w:val="-2"/>
        </w:rPr>
        <w:t>O</w:t>
      </w:r>
      <w:r>
        <w:t>ogdr</w:t>
      </w:r>
      <w:r>
        <w:rPr>
          <w:spacing w:val="-2"/>
        </w:rPr>
        <w:t>upp</w:t>
      </w:r>
      <w:r>
        <w:t>els</w:t>
      </w:r>
      <w:r>
        <w:tab/>
        <w:t>€</w:t>
      </w:r>
      <w:r>
        <w:rPr>
          <w:spacing w:val="-2"/>
        </w:rPr>
        <w:t xml:space="preserve"> </w:t>
      </w:r>
      <w:r>
        <w:t>0</w:t>
      </w:r>
      <w:r>
        <w:rPr>
          <w:spacing w:val="-2"/>
        </w:rPr>
        <w:t>,</w:t>
      </w:r>
      <w:r>
        <w:t>0</w:t>
      </w:r>
      <w:r>
        <w:rPr>
          <w:spacing w:val="-2"/>
        </w:rPr>
        <w:t>0</w:t>
      </w:r>
      <w:r>
        <w:t>7</w:t>
      </w:r>
    </w:p>
    <w:p w:rsidR="00447E00" w:rsidRDefault="00447E00">
      <w:pPr>
        <w:pStyle w:val="Plattetekst"/>
        <w:tabs>
          <w:tab w:val="left" w:pos="7197"/>
        </w:tabs>
        <w:kinsoku w:val="0"/>
        <w:overflowPunct w:val="0"/>
        <w:spacing w:line="341" w:lineRule="exact"/>
      </w:pPr>
      <w:r>
        <w:t>Se</w:t>
      </w:r>
      <w:r>
        <w:rPr>
          <w:spacing w:val="-1"/>
        </w:rPr>
        <w:t>d</w:t>
      </w:r>
      <w:r>
        <w:t>astart</w:t>
      </w:r>
      <w:r>
        <w:rPr>
          <w:spacing w:val="61"/>
        </w:rPr>
        <w:t xml:space="preserve"> </w:t>
      </w:r>
      <w:r>
        <w:t>0</w:t>
      </w:r>
      <w:r>
        <w:rPr>
          <w:spacing w:val="-2"/>
        </w:rPr>
        <w:t>,</w:t>
      </w:r>
      <w:r>
        <w:t>18</w:t>
      </w:r>
      <w:r>
        <w:rPr>
          <w:spacing w:val="-3"/>
        </w:rPr>
        <w:t xml:space="preserve"> </w:t>
      </w:r>
      <w:r>
        <w:rPr>
          <w:spacing w:val="-2"/>
        </w:rPr>
        <w:t>m</w:t>
      </w:r>
      <w:r>
        <w:t>l</w:t>
      </w:r>
      <w:r>
        <w:tab/>
        <w:t>€</w:t>
      </w:r>
      <w:r>
        <w:rPr>
          <w:spacing w:val="-2"/>
        </w:rPr>
        <w:t xml:space="preserve"> </w:t>
      </w:r>
      <w:r>
        <w:rPr>
          <w:spacing w:val="-1"/>
        </w:rPr>
        <w:t>0,558</w:t>
      </w:r>
    </w:p>
    <w:p w:rsidR="00447E00" w:rsidRDefault="00447E00">
      <w:pPr>
        <w:pStyle w:val="Plattetekst"/>
        <w:tabs>
          <w:tab w:val="left" w:pos="7197"/>
        </w:tabs>
        <w:kinsoku w:val="0"/>
        <w:overflowPunct w:val="0"/>
        <w:spacing w:line="341" w:lineRule="exact"/>
      </w:pPr>
      <w:r>
        <w:t>Keta</w:t>
      </w:r>
      <w:r>
        <w:rPr>
          <w:spacing w:val="-2"/>
        </w:rPr>
        <w:t>m</w:t>
      </w:r>
      <w:r>
        <w:t>ine</w:t>
      </w:r>
      <w:r>
        <w:rPr>
          <w:spacing w:val="-3"/>
        </w:rPr>
        <w:t xml:space="preserve"> </w:t>
      </w:r>
      <w:r>
        <w:t>0</w:t>
      </w:r>
      <w:r>
        <w:rPr>
          <w:spacing w:val="-2"/>
        </w:rPr>
        <w:t>,</w:t>
      </w:r>
      <w:r>
        <w:t>3</w:t>
      </w:r>
      <w:r>
        <w:tab/>
        <w:t>€</w:t>
      </w:r>
      <w:r>
        <w:rPr>
          <w:spacing w:val="-2"/>
        </w:rPr>
        <w:t xml:space="preserve"> </w:t>
      </w:r>
      <w:r>
        <w:t>0</w:t>
      </w:r>
      <w:r>
        <w:rPr>
          <w:spacing w:val="-2"/>
        </w:rPr>
        <w:t>,</w:t>
      </w:r>
      <w:r>
        <w:t>1</w:t>
      </w:r>
      <w:r>
        <w:rPr>
          <w:spacing w:val="-2"/>
        </w:rPr>
        <w:t>7</w:t>
      </w:r>
      <w:r>
        <w:t>8</w:t>
      </w:r>
    </w:p>
    <w:p w:rsidR="00447E00" w:rsidRDefault="00447E00">
      <w:pPr>
        <w:pStyle w:val="Plattetekst"/>
        <w:tabs>
          <w:tab w:val="left" w:pos="7197"/>
        </w:tabs>
        <w:kinsoku w:val="0"/>
        <w:overflowPunct w:val="0"/>
        <w:spacing w:before="1"/>
      </w:pPr>
      <w:r>
        <w:t>Se</w:t>
      </w:r>
      <w:r>
        <w:rPr>
          <w:spacing w:val="-1"/>
        </w:rPr>
        <w:t>d</w:t>
      </w:r>
      <w:r>
        <w:t>astop</w:t>
      </w:r>
      <w:r>
        <w:rPr>
          <w:spacing w:val="-3"/>
        </w:rPr>
        <w:t xml:space="preserve"> </w:t>
      </w:r>
      <w:r>
        <w:t>1</w:t>
      </w:r>
      <w:r>
        <w:rPr>
          <w:spacing w:val="-2"/>
        </w:rPr>
        <w:t xml:space="preserve"> m</w:t>
      </w:r>
      <w:r>
        <w:t>l</w:t>
      </w:r>
      <w:r>
        <w:tab/>
        <w:t>€</w:t>
      </w:r>
      <w:r>
        <w:rPr>
          <w:spacing w:val="-2"/>
        </w:rPr>
        <w:t xml:space="preserve"> </w:t>
      </w:r>
      <w:r>
        <w:t>1</w:t>
      </w:r>
      <w:r>
        <w:rPr>
          <w:spacing w:val="-2"/>
        </w:rPr>
        <w:t>,</w:t>
      </w:r>
      <w:r>
        <w:t>39</w:t>
      </w:r>
    </w:p>
    <w:p w:rsidR="00447E00" w:rsidRDefault="00447E00">
      <w:pPr>
        <w:pStyle w:val="Plattetekst"/>
        <w:tabs>
          <w:tab w:val="left" w:pos="7197"/>
        </w:tabs>
        <w:kinsoku w:val="0"/>
        <w:overflowPunct w:val="0"/>
        <w:spacing w:line="341" w:lineRule="exact"/>
      </w:pPr>
      <w:r>
        <w:t>Wi</w:t>
      </w:r>
      <w:r>
        <w:rPr>
          <w:spacing w:val="-1"/>
        </w:rPr>
        <w:t>n</w:t>
      </w:r>
      <w:r>
        <w:t>st</w:t>
      </w:r>
      <w:r>
        <w:rPr>
          <w:spacing w:val="-2"/>
        </w:rPr>
        <w:t>m</w:t>
      </w:r>
      <w:r>
        <w:t>arge</w:t>
      </w:r>
      <w:r>
        <w:rPr>
          <w:spacing w:val="-2"/>
        </w:rPr>
        <w:t xml:space="preserve"> </w:t>
      </w:r>
      <w:r>
        <w:t>15</w:t>
      </w:r>
      <w:r>
        <w:rPr>
          <w:spacing w:val="-3"/>
        </w:rPr>
        <w:t xml:space="preserve"> </w:t>
      </w:r>
      <w:r>
        <w:t>%</w:t>
      </w:r>
      <w:r>
        <w:tab/>
        <w:t>€</w:t>
      </w:r>
      <w:r>
        <w:rPr>
          <w:spacing w:val="-2"/>
        </w:rPr>
        <w:t xml:space="preserve"> </w:t>
      </w:r>
      <w:r>
        <w:t>3</w:t>
      </w:r>
      <w:r>
        <w:rPr>
          <w:spacing w:val="-2"/>
        </w:rPr>
        <w:t>,</w:t>
      </w:r>
      <w:r>
        <w:t>93</w:t>
      </w:r>
    </w:p>
    <w:p w:rsidR="00447E00" w:rsidRDefault="00B5296E">
      <w:pPr>
        <w:pStyle w:val="Kop4"/>
        <w:kinsoku w:val="0"/>
        <w:overflowPunct w:val="0"/>
        <w:spacing w:before="1"/>
        <w:ind w:left="0" w:right="1580"/>
        <w:jc w:val="right"/>
        <w:rPr>
          <w:b w:val="0"/>
          <w:bCs w:val="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0016" behindDoc="1" locked="0" layoutInCell="0" allowOverlap="1">
                <wp:simplePos x="0" y="0"/>
                <wp:positionH relativeFrom="page">
                  <wp:posOffset>800100</wp:posOffset>
                </wp:positionH>
                <wp:positionV relativeFrom="paragraph">
                  <wp:posOffset>224155</wp:posOffset>
                </wp:positionV>
                <wp:extent cx="6191250" cy="12700"/>
                <wp:effectExtent l="0" t="0" r="0" b="0"/>
                <wp:wrapNone/>
                <wp:docPr id="133" name="Freeform 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191250" cy="12700"/>
                        </a:xfrm>
                        <a:custGeom>
                          <a:avLst/>
                          <a:gdLst>
                            <a:gd name="T0" fmla="*/ 0 w 9750"/>
                            <a:gd name="T1" fmla="*/ 0 h 20"/>
                            <a:gd name="T2" fmla="*/ 9750 w 9750"/>
                            <a:gd name="T3" fmla="*/ 0 h 2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</a:cxnLst>
                          <a:rect l="0" t="0" r="r" b="b"/>
                          <a:pathLst>
                            <a:path w="9750" h="20">
                              <a:moveTo>
                                <a:pt x="0" y="0"/>
                              </a:moveTo>
                              <a:lnTo>
                                <a:pt x="9750" y="0"/>
                              </a:lnTo>
                            </a:path>
                          </a:pathLst>
                        </a:custGeom>
                        <a:noFill/>
                        <a:ln w="4533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polyline w14:anchorId="6F890C9B" id="Freeform 94" o:spid="_x0000_s1026" style="position:absolute;z-index:-251646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points="63pt,17.65pt,550.5pt,17.65pt" coordsize="9750,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" o:allowincell="f" filled="f" strokeweight="1.2594mm">
                <v:path arrowok="t" o:connecttype="custom" o:connectlocs="0,0;6191250,0" o:connectangles="0,0"/>
                <w10:wrap anchorx="page"/>
              </v:polyline>
            </w:pict>
          </mc:Fallback>
        </mc:AlternateContent>
      </w:r>
      <w:r w:rsidR="00447E00">
        <w:t>+</w:t>
      </w:r>
    </w:p>
    <w:p w:rsidR="00447E00" w:rsidRDefault="00447E00">
      <w:pPr>
        <w:pStyle w:val="Plattetekst"/>
        <w:kinsoku w:val="0"/>
        <w:overflowPunct w:val="0"/>
        <w:spacing w:before="1"/>
        <w:ind w:left="0" w:right="1793"/>
        <w:jc w:val="right"/>
      </w:pPr>
      <w:r>
        <w:rPr>
          <w:spacing w:val="-1"/>
        </w:rPr>
        <w:t>46,10</w:t>
      </w:r>
    </w:p>
    <w:p w:rsidR="00447E00" w:rsidRDefault="00447E00">
      <w:pPr>
        <w:kinsoku w:val="0"/>
        <w:overflowPunct w:val="0"/>
        <w:spacing w:before="8" w:line="200" w:lineRule="exact"/>
        <w:rPr>
          <w:sz w:val="20"/>
          <w:szCs w:val="20"/>
        </w:rPr>
      </w:pPr>
    </w:p>
    <w:p w:rsidR="00447E00" w:rsidRDefault="00447E00">
      <w:pPr>
        <w:pStyle w:val="Plattetekst"/>
        <w:kinsoku w:val="0"/>
        <w:overflowPunct w:val="0"/>
        <w:spacing w:before="44"/>
      </w:pPr>
      <w:r>
        <w:rPr>
          <w:spacing w:val="-2"/>
        </w:rPr>
        <w:t>On</w:t>
      </w:r>
      <w:r>
        <w:t>ze</w:t>
      </w:r>
      <w:r>
        <w:rPr>
          <w:spacing w:val="-2"/>
        </w:rPr>
        <w:t xml:space="preserve"> </w:t>
      </w:r>
      <w:r>
        <w:t>BTW:</w:t>
      </w:r>
      <w:r>
        <w:rPr>
          <w:spacing w:val="-2"/>
        </w:rPr>
        <w:t xml:space="preserve"> </w:t>
      </w:r>
      <w:r>
        <w:t>21</w:t>
      </w:r>
      <w:r>
        <w:rPr>
          <w:spacing w:val="-3"/>
        </w:rPr>
        <w:t xml:space="preserve"> </w:t>
      </w:r>
      <w:r>
        <w:t>%</w:t>
      </w:r>
    </w:p>
    <w:p w:rsidR="00447E00" w:rsidRDefault="00447E00">
      <w:pPr>
        <w:kinsoku w:val="0"/>
        <w:overflowPunct w:val="0"/>
        <w:spacing w:before="11" w:line="240" w:lineRule="exact"/>
      </w:pPr>
    </w:p>
    <w:p w:rsidR="00447E00" w:rsidRDefault="00447E00">
      <w:pPr>
        <w:pStyle w:val="Plattetekst"/>
        <w:kinsoku w:val="0"/>
        <w:overflowPunct w:val="0"/>
      </w:pPr>
      <w:r>
        <w:t>Hierdo</w:t>
      </w:r>
      <w:r>
        <w:rPr>
          <w:spacing w:val="-2"/>
        </w:rPr>
        <w:t>o</w:t>
      </w:r>
      <w:r>
        <w:t xml:space="preserve">r </w:t>
      </w:r>
      <w:r>
        <w:rPr>
          <w:spacing w:val="-1"/>
        </w:rPr>
        <w:t>k</w:t>
      </w:r>
      <w:r>
        <w:t>om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t>w</w:t>
      </w:r>
      <w:r>
        <w:rPr>
          <w:spacing w:val="1"/>
        </w:rPr>
        <w:t>i</w:t>
      </w:r>
      <w:r>
        <w:t>j</w:t>
      </w:r>
      <w:r>
        <w:rPr>
          <w:spacing w:val="-1"/>
        </w:rPr>
        <w:t xml:space="preserve"> </w:t>
      </w:r>
      <w:r>
        <w:t>op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>e</w:t>
      </w:r>
      <w:r>
        <w:t>n</w:t>
      </w:r>
      <w:r>
        <w:rPr>
          <w:spacing w:val="-3"/>
        </w:rPr>
        <w:t xml:space="preserve"> </w:t>
      </w:r>
      <w:r>
        <w:rPr>
          <w:spacing w:val="-2"/>
        </w:rPr>
        <w:t>b</w:t>
      </w:r>
      <w:r>
        <w:rPr>
          <w:spacing w:val="1"/>
        </w:rPr>
        <w:t>e</w:t>
      </w:r>
      <w:r>
        <w:rPr>
          <w:spacing w:val="-2"/>
        </w:rPr>
        <w:t>d</w:t>
      </w:r>
      <w:r>
        <w:t>rag</w:t>
      </w:r>
      <w:r>
        <w:rPr>
          <w:spacing w:val="-1"/>
        </w:rPr>
        <w:t xml:space="preserve"> </w:t>
      </w:r>
      <w:r>
        <w:t>voor</w:t>
      </w:r>
      <w:r>
        <w:rPr>
          <w:spacing w:val="-1"/>
        </w:rPr>
        <w:t xml:space="preserve"> </w:t>
      </w:r>
      <w:r>
        <w:rPr>
          <w:spacing w:val="-3"/>
        </w:rPr>
        <w:t>e</w:t>
      </w:r>
      <w:r>
        <w:t>en</w:t>
      </w:r>
      <w:r>
        <w:rPr>
          <w:spacing w:val="-3"/>
        </w:rPr>
        <w:t xml:space="preserve"> </w:t>
      </w:r>
      <w:r>
        <w:rPr>
          <w:spacing w:val="-2"/>
        </w:rPr>
        <w:t>c</w:t>
      </w:r>
      <w:r>
        <w:t>astratie</w:t>
      </w:r>
      <w:r>
        <w:rPr>
          <w:spacing w:val="-2"/>
        </w:rPr>
        <w:t xml:space="preserve"> </w:t>
      </w:r>
      <w:r>
        <w:t>ka</w:t>
      </w:r>
      <w:r>
        <w:rPr>
          <w:spacing w:val="-1"/>
        </w:rPr>
        <w:t>t</w:t>
      </w:r>
      <w:r>
        <w:t>er</w:t>
      </w:r>
      <w:r>
        <w:rPr>
          <w:spacing w:val="-1"/>
        </w:rPr>
        <w:t xml:space="preserve"> </w:t>
      </w:r>
      <w:r>
        <w:t>van</w:t>
      </w:r>
      <w:r>
        <w:rPr>
          <w:spacing w:val="-2"/>
        </w:rPr>
        <w:t xml:space="preserve"> </w:t>
      </w:r>
      <w:r>
        <w:t xml:space="preserve">: </w:t>
      </w:r>
      <w:r>
        <w:rPr>
          <w:spacing w:val="3"/>
        </w:rPr>
        <w:t xml:space="preserve"> </w:t>
      </w:r>
      <w:r>
        <w:rPr>
          <w:b/>
          <w:bCs/>
        </w:rPr>
        <w:t>€</w:t>
      </w:r>
      <w:r>
        <w:rPr>
          <w:b/>
          <w:bCs/>
          <w:spacing w:val="-2"/>
        </w:rPr>
        <w:t>5</w:t>
      </w:r>
      <w:r>
        <w:rPr>
          <w:b/>
          <w:bCs/>
        </w:rPr>
        <w:t>5</w:t>
      </w:r>
      <w:r>
        <w:rPr>
          <w:b/>
          <w:bCs/>
          <w:spacing w:val="-2"/>
        </w:rPr>
        <w:t>,</w:t>
      </w:r>
      <w:r>
        <w:rPr>
          <w:b/>
          <w:bCs/>
        </w:rPr>
        <w:t>78</w:t>
      </w:r>
    </w:p>
    <w:p w:rsidR="00447E00" w:rsidRDefault="00447E00">
      <w:pPr>
        <w:pStyle w:val="Plattetekst"/>
        <w:kinsoku w:val="0"/>
        <w:overflowPunct w:val="0"/>
        <w:sectPr w:rsidR="00447E00">
          <w:pgSz w:w="11907" w:h="16840"/>
          <w:pgMar w:top="1780" w:right="980" w:bottom="980" w:left="1300" w:header="305" w:footer="780" w:gutter="0"/>
          <w:cols w:space="708"/>
          <w:noEndnote/>
        </w:sectPr>
      </w:pPr>
    </w:p>
    <w:p w:rsidR="00447E00" w:rsidRDefault="00B5296E">
      <w:pPr>
        <w:kinsoku w:val="0"/>
        <w:overflowPunct w:val="0"/>
        <w:spacing w:before="7" w:line="100" w:lineRule="exact"/>
        <w:rPr>
          <w:sz w:val="10"/>
          <w:szCs w:val="10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71040" behindDoc="1" locked="0" layoutInCell="0" allowOverlap="1">
                <wp:simplePos x="0" y="0"/>
                <wp:positionH relativeFrom="page">
                  <wp:posOffset>685800</wp:posOffset>
                </wp:positionH>
                <wp:positionV relativeFrom="page">
                  <wp:posOffset>8220710</wp:posOffset>
                </wp:positionV>
                <wp:extent cx="6238875" cy="12700"/>
                <wp:effectExtent l="0" t="0" r="0" b="0"/>
                <wp:wrapNone/>
                <wp:docPr id="132" name="Freeform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238875" cy="12700"/>
                        </a:xfrm>
                        <a:custGeom>
                          <a:avLst/>
                          <a:gdLst>
                            <a:gd name="T0" fmla="*/ 0 w 9825"/>
                            <a:gd name="T1" fmla="*/ 0 h 20"/>
                            <a:gd name="T2" fmla="*/ 9825 w 9825"/>
                            <a:gd name="T3" fmla="*/ 0 h 2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</a:cxnLst>
                          <a:rect l="0" t="0" r="r" b="b"/>
                          <a:pathLst>
                            <a:path w="9825" h="20">
                              <a:moveTo>
                                <a:pt x="0" y="0"/>
                              </a:moveTo>
                              <a:lnTo>
                                <a:pt x="9825" y="0"/>
                              </a:lnTo>
                            </a:path>
                          </a:pathLst>
                        </a:custGeom>
                        <a:noFill/>
                        <a:ln w="4533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polyline w14:anchorId="522C80D6" id="Freeform 95" o:spid="_x0000_s1026" style="position:absolute;z-index:-251645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points="54pt,647.3pt,545.25pt,647.3pt" coordsize="9825,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" o:allowincell="f" filled="f" strokeweight="1.2594mm">
                <v:path arrowok="t" o:connecttype="custom" o:connectlocs="0,0;6238875,0" o:connectangles="0,0"/>
                <w10:wrap anchorx="page" anchory="page"/>
              </v:polyline>
            </w:pict>
          </mc:Fallback>
        </mc:AlternateContent>
      </w: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pStyle w:val="Kop4"/>
        <w:kinsoku w:val="0"/>
        <w:overflowPunct w:val="0"/>
        <w:spacing w:before="44"/>
        <w:ind w:left="296"/>
        <w:rPr>
          <w:b w:val="0"/>
          <w:bCs w:val="0"/>
        </w:rPr>
      </w:pPr>
      <w:r>
        <w:t>Kos</w:t>
      </w:r>
      <w:r>
        <w:rPr>
          <w:spacing w:val="-2"/>
        </w:rPr>
        <w:t>t</w:t>
      </w:r>
      <w:r>
        <w:t>p</w:t>
      </w:r>
      <w:r>
        <w:rPr>
          <w:spacing w:val="-1"/>
        </w:rPr>
        <w:t>r</w:t>
      </w:r>
      <w:r>
        <w:t>ijs k</w:t>
      </w:r>
      <w:r>
        <w:rPr>
          <w:spacing w:val="-3"/>
        </w:rPr>
        <w:t>e</w:t>
      </w:r>
      <w:r>
        <w:t>izer</w:t>
      </w:r>
      <w:r>
        <w:rPr>
          <w:spacing w:val="-2"/>
        </w:rPr>
        <w:t>s</w:t>
      </w:r>
      <w:r>
        <w:t>n</w:t>
      </w:r>
      <w:r>
        <w:rPr>
          <w:spacing w:val="-2"/>
        </w:rPr>
        <w:t>ed</w:t>
      </w:r>
      <w:r>
        <w:t xml:space="preserve">e </w:t>
      </w:r>
      <w:r>
        <w:rPr>
          <w:spacing w:val="-2"/>
        </w:rPr>
        <w:t>k</w:t>
      </w:r>
      <w:r>
        <w:t>oe</w:t>
      </w:r>
    </w:p>
    <w:p w:rsidR="00447E00" w:rsidRDefault="00447E00">
      <w:pPr>
        <w:kinsoku w:val="0"/>
        <w:overflowPunct w:val="0"/>
        <w:spacing w:before="2" w:line="140" w:lineRule="exact"/>
        <w:rPr>
          <w:sz w:val="14"/>
          <w:szCs w:val="14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pStyle w:val="Plattetekst"/>
        <w:tabs>
          <w:tab w:val="left" w:pos="7377"/>
        </w:tabs>
        <w:kinsoku w:val="0"/>
        <w:overflowPunct w:val="0"/>
        <w:ind w:left="296"/>
      </w:pPr>
      <w:r>
        <w:rPr>
          <w:spacing w:val="-2"/>
        </w:rPr>
        <w:t>Ind</w:t>
      </w:r>
      <w:r>
        <w:t>ire</w:t>
      </w:r>
      <w:r>
        <w:rPr>
          <w:spacing w:val="-1"/>
        </w:rPr>
        <w:t>c</w:t>
      </w:r>
      <w:r>
        <w:t>te</w:t>
      </w:r>
      <w:r>
        <w:rPr>
          <w:spacing w:val="-2"/>
        </w:rPr>
        <w:t xml:space="preserve"> </w:t>
      </w:r>
      <w:r>
        <w:t>kost</w:t>
      </w:r>
      <w:r>
        <w:rPr>
          <w:spacing w:val="-1"/>
        </w:rPr>
        <w:t>e</w:t>
      </w:r>
      <w:r>
        <w:t xml:space="preserve">n </w:t>
      </w:r>
      <w:r>
        <w:rPr>
          <w:spacing w:val="-2"/>
        </w:rPr>
        <w:t>p</w:t>
      </w:r>
      <w:r>
        <w:t>er</w:t>
      </w:r>
      <w:r>
        <w:rPr>
          <w:spacing w:val="1"/>
        </w:rPr>
        <w:t xml:space="preserve"> </w:t>
      </w:r>
      <w:r>
        <w:rPr>
          <w:spacing w:val="-2"/>
        </w:rPr>
        <w:t>uu</w:t>
      </w:r>
      <w:r>
        <w:t>r</w:t>
      </w:r>
      <w:r>
        <w:rPr>
          <w:spacing w:val="23"/>
        </w:rPr>
        <w:t xml:space="preserve"> </w:t>
      </w:r>
      <w:r>
        <w:rPr>
          <w:spacing w:val="-2"/>
        </w:rPr>
        <w:t>(</w:t>
      </w:r>
      <w:r>
        <w:t>6</w:t>
      </w:r>
      <w:r>
        <w:rPr>
          <w:spacing w:val="-2"/>
        </w:rPr>
        <w:t>,</w:t>
      </w:r>
      <w:r>
        <w:t>0</w:t>
      </w:r>
      <w:r>
        <w:rPr>
          <w:spacing w:val="-2"/>
        </w:rPr>
        <w:t>0</w:t>
      </w:r>
      <w:r>
        <w:t>)</w:t>
      </w:r>
      <w:r>
        <w:rPr>
          <w:spacing w:val="43"/>
        </w:rPr>
        <w:t xml:space="preserve"> </w:t>
      </w:r>
      <w:r>
        <w:t>opera</w:t>
      </w:r>
      <w:r>
        <w:rPr>
          <w:spacing w:val="-2"/>
        </w:rPr>
        <w:t>t</w:t>
      </w:r>
      <w:r>
        <w:t>ie</w:t>
      </w:r>
      <w:r>
        <w:rPr>
          <w:spacing w:val="-1"/>
        </w:rPr>
        <w:t xml:space="preserve"> </w:t>
      </w:r>
      <w:r>
        <w:rPr>
          <w:spacing w:val="-2"/>
        </w:rPr>
        <w:t>duu</w:t>
      </w:r>
      <w:r>
        <w:t>rt</w:t>
      </w:r>
      <w:r>
        <w:rPr>
          <w:spacing w:val="-1"/>
        </w:rPr>
        <w:t xml:space="preserve"> </w:t>
      </w:r>
      <w:r>
        <w:t xml:space="preserve">3 </w:t>
      </w:r>
      <w:r>
        <w:rPr>
          <w:spacing w:val="-2"/>
        </w:rPr>
        <w:t>uu</w:t>
      </w:r>
      <w:r>
        <w:t>r</w:t>
      </w:r>
      <w:r>
        <w:tab/>
        <w:t>€</w:t>
      </w:r>
      <w:r>
        <w:rPr>
          <w:spacing w:val="-2"/>
        </w:rPr>
        <w:t xml:space="preserve"> </w:t>
      </w:r>
      <w:r>
        <w:t>1</w:t>
      </w:r>
      <w:r>
        <w:rPr>
          <w:spacing w:val="-2"/>
        </w:rPr>
        <w:t>8</w:t>
      </w:r>
      <w:r>
        <w:t>,</w:t>
      </w:r>
      <w:r>
        <w:rPr>
          <w:spacing w:val="-2"/>
        </w:rPr>
        <w:t>0</w:t>
      </w:r>
      <w:r>
        <w:t>0</w:t>
      </w:r>
    </w:p>
    <w:p w:rsidR="00447E00" w:rsidRDefault="00447E00">
      <w:pPr>
        <w:kinsoku w:val="0"/>
        <w:overflowPunct w:val="0"/>
        <w:spacing w:line="292" w:lineRule="exact"/>
        <w:ind w:right="1367"/>
        <w:jc w:val="center"/>
        <w:rPr>
          <w:rFonts w:ascii="Calibri" w:hAnsi="Calibri" w:cs="Calibri"/>
        </w:rPr>
      </w:pPr>
      <w:r>
        <w:rPr>
          <w:rFonts w:ascii="Calibri" w:hAnsi="Calibri" w:cs="Calibri"/>
          <w:spacing w:val="-1"/>
        </w:rPr>
        <w:t>(</w:t>
      </w:r>
      <w:r>
        <w:rPr>
          <w:rFonts w:ascii="Calibri" w:hAnsi="Calibri" w:cs="Calibri"/>
        </w:rPr>
        <w:t>opslag,</w:t>
      </w:r>
      <w:r>
        <w:rPr>
          <w:rFonts w:ascii="Calibri" w:hAnsi="Calibri" w:cs="Calibri"/>
          <w:spacing w:val="-8"/>
        </w:rPr>
        <w:t xml:space="preserve"> </w:t>
      </w:r>
      <w:r>
        <w:rPr>
          <w:rFonts w:ascii="Calibri" w:hAnsi="Calibri" w:cs="Calibri"/>
        </w:rPr>
        <w:t>s</w:t>
      </w:r>
      <w:r>
        <w:rPr>
          <w:rFonts w:ascii="Calibri" w:hAnsi="Calibri" w:cs="Calibri"/>
          <w:spacing w:val="-1"/>
        </w:rPr>
        <w:t>c</w:t>
      </w:r>
      <w:r>
        <w:rPr>
          <w:rFonts w:ascii="Calibri" w:hAnsi="Calibri" w:cs="Calibri"/>
        </w:rPr>
        <w:t>ho</w:t>
      </w:r>
      <w:r>
        <w:rPr>
          <w:rFonts w:ascii="Calibri" w:hAnsi="Calibri" w:cs="Calibri"/>
          <w:spacing w:val="-2"/>
        </w:rPr>
        <w:t>o</w:t>
      </w:r>
      <w:r>
        <w:rPr>
          <w:rFonts w:ascii="Calibri" w:hAnsi="Calibri" w:cs="Calibri"/>
        </w:rPr>
        <w:t>nmaa</w:t>
      </w:r>
      <w:r>
        <w:rPr>
          <w:rFonts w:ascii="Calibri" w:hAnsi="Calibri" w:cs="Calibri"/>
          <w:spacing w:val="-2"/>
        </w:rPr>
        <w:t>kk</w:t>
      </w:r>
      <w:r>
        <w:rPr>
          <w:rFonts w:ascii="Calibri" w:hAnsi="Calibri" w:cs="Calibri"/>
        </w:rPr>
        <w:t>oste</w:t>
      </w:r>
      <w:r>
        <w:rPr>
          <w:rFonts w:ascii="Calibri" w:hAnsi="Calibri" w:cs="Calibri"/>
          <w:spacing w:val="1"/>
        </w:rPr>
        <w:t>n</w:t>
      </w:r>
      <w:r>
        <w:rPr>
          <w:rFonts w:ascii="Calibri" w:hAnsi="Calibri" w:cs="Calibri"/>
        </w:rPr>
        <w:t>,</w:t>
      </w:r>
      <w:r>
        <w:rPr>
          <w:rFonts w:ascii="Calibri" w:hAnsi="Calibri" w:cs="Calibri"/>
          <w:spacing w:val="-10"/>
        </w:rPr>
        <w:t xml:space="preserve"> </w:t>
      </w:r>
      <w:r>
        <w:rPr>
          <w:rFonts w:ascii="Calibri" w:hAnsi="Calibri" w:cs="Calibri"/>
        </w:rPr>
        <w:t>ver</w:t>
      </w:r>
      <w:r>
        <w:rPr>
          <w:rFonts w:ascii="Calibri" w:hAnsi="Calibri" w:cs="Calibri"/>
          <w:spacing w:val="-1"/>
        </w:rPr>
        <w:t>z</w:t>
      </w:r>
      <w:r>
        <w:rPr>
          <w:rFonts w:ascii="Calibri" w:hAnsi="Calibri" w:cs="Calibri"/>
        </w:rPr>
        <w:t>e</w:t>
      </w:r>
      <w:r>
        <w:rPr>
          <w:rFonts w:ascii="Calibri" w:hAnsi="Calibri" w:cs="Calibri"/>
          <w:spacing w:val="-1"/>
        </w:rPr>
        <w:t>k</w:t>
      </w:r>
      <w:r>
        <w:rPr>
          <w:rFonts w:ascii="Calibri" w:hAnsi="Calibri" w:cs="Calibri"/>
        </w:rPr>
        <w:t>eri</w:t>
      </w:r>
      <w:r>
        <w:rPr>
          <w:rFonts w:ascii="Calibri" w:hAnsi="Calibri" w:cs="Calibri"/>
          <w:spacing w:val="1"/>
        </w:rPr>
        <w:t>n</w:t>
      </w:r>
      <w:r>
        <w:rPr>
          <w:rFonts w:ascii="Calibri" w:hAnsi="Calibri" w:cs="Calibri"/>
        </w:rPr>
        <w:t>g,</w:t>
      </w:r>
      <w:r>
        <w:rPr>
          <w:rFonts w:ascii="Calibri" w:hAnsi="Calibri" w:cs="Calibri"/>
          <w:spacing w:val="-10"/>
        </w:rPr>
        <w:t xml:space="preserve"> </w:t>
      </w:r>
      <w:r>
        <w:rPr>
          <w:rFonts w:ascii="Calibri" w:hAnsi="Calibri" w:cs="Calibri"/>
        </w:rPr>
        <w:t>bela</w:t>
      </w:r>
      <w:r>
        <w:rPr>
          <w:rFonts w:ascii="Calibri" w:hAnsi="Calibri" w:cs="Calibri"/>
          <w:spacing w:val="-3"/>
        </w:rPr>
        <w:t>s</w:t>
      </w:r>
      <w:r>
        <w:rPr>
          <w:rFonts w:ascii="Calibri" w:hAnsi="Calibri" w:cs="Calibri"/>
        </w:rPr>
        <w:t>t</w:t>
      </w:r>
      <w:r>
        <w:rPr>
          <w:rFonts w:ascii="Calibri" w:hAnsi="Calibri" w:cs="Calibri"/>
          <w:spacing w:val="-3"/>
        </w:rPr>
        <w:t>i</w:t>
      </w:r>
      <w:r>
        <w:rPr>
          <w:rFonts w:ascii="Calibri" w:hAnsi="Calibri" w:cs="Calibri"/>
        </w:rPr>
        <w:t>ng,</w:t>
      </w:r>
      <w:r>
        <w:rPr>
          <w:rFonts w:ascii="Calibri" w:hAnsi="Calibri" w:cs="Calibri"/>
          <w:spacing w:val="-8"/>
        </w:rPr>
        <w:t xml:space="preserve"> </w:t>
      </w:r>
      <w:r>
        <w:rPr>
          <w:rFonts w:ascii="Calibri" w:hAnsi="Calibri" w:cs="Calibri"/>
        </w:rPr>
        <w:t>a</w:t>
      </w:r>
      <w:r>
        <w:rPr>
          <w:rFonts w:ascii="Calibri" w:hAnsi="Calibri" w:cs="Calibri"/>
          <w:spacing w:val="1"/>
        </w:rPr>
        <w:t>d</w:t>
      </w:r>
      <w:r>
        <w:rPr>
          <w:rFonts w:ascii="Calibri" w:hAnsi="Calibri" w:cs="Calibri"/>
          <w:spacing w:val="-3"/>
        </w:rPr>
        <w:t>m</w:t>
      </w:r>
      <w:r>
        <w:rPr>
          <w:rFonts w:ascii="Calibri" w:hAnsi="Calibri" w:cs="Calibri"/>
        </w:rPr>
        <w:t>i</w:t>
      </w:r>
      <w:r>
        <w:rPr>
          <w:rFonts w:ascii="Calibri" w:hAnsi="Calibri" w:cs="Calibri"/>
          <w:spacing w:val="1"/>
        </w:rPr>
        <w:t>n</w:t>
      </w:r>
      <w:r>
        <w:rPr>
          <w:rFonts w:ascii="Calibri" w:hAnsi="Calibri" w:cs="Calibri"/>
        </w:rPr>
        <w:t>is</w:t>
      </w:r>
      <w:r>
        <w:rPr>
          <w:rFonts w:ascii="Calibri" w:hAnsi="Calibri" w:cs="Calibri"/>
          <w:spacing w:val="-2"/>
        </w:rPr>
        <w:t>t</w:t>
      </w:r>
      <w:r>
        <w:rPr>
          <w:rFonts w:ascii="Calibri" w:hAnsi="Calibri" w:cs="Calibri"/>
        </w:rPr>
        <w:t>ra</w:t>
      </w:r>
      <w:r>
        <w:rPr>
          <w:rFonts w:ascii="Calibri" w:hAnsi="Calibri" w:cs="Calibri"/>
          <w:spacing w:val="1"/>
        </w:rPr>
        <w:t>t</w:t>
      </w:r>
      <w:r>
        <w:rPr>
          <w:rFonts w:ascii="Calibri" w:hAnsi="Calibri" w:cs="Calibri"/>
        </w:rPr>
        <w:t>ie)</w:t>
      </w:r>
    </w:p>
    <w:p w:rsidR="00447E00" w:rsidRDefault="00447E00">
      <w:pPr>
        <w:pStyle w:val="Plattetekst"/>
        <w:tabs>
          <w:tab w:val="left" w:pos="7377"/>
        </w:tabs>
        <w:kinsoku w:val="0"/>
        <w:overflowPunct w:val="0"/>
        <w:spacing w:before="2"/>
        <w:ind w:left="296"/>
      </w:pPr>
      <w:r>
        <w:t>Visite</w:t>
      </w:r>
      <w:r>
        <w:rPr>
          <w:spacing w:val="-2"/>
        </w:rPr>
        <w:t xml:space="preserve"> </w:t>
      </w:r>
      <w:r>
        <w:t>spoed</w:t>
      </w:r>
      <w:r>
        <w:tab/>
        <w:t>€</w:t>
      </w:r>
      <w:r>
        <w:rPr>
          <w:spacing w:val="-2"/>
        </w:rPr>
        <w:t xml:space="preserve"> </w:t>
      </w:r>
      <w:r>
        <w:t>4</w:t>
      </w:r>
      <w:r>
        <w:rPr>
          <w:spacing w:val="-2"/>
        </w:rPr>
        <w:t>7</w:t>
      </w:r>
      <w:r>
        <w:t>,</w:t>
      </w:r>
      <w:r>
        <w:rPr>
          <w:spacing w:val="-2"/>
        </w:rPr>
        <w:t>9</w:t>
      </w:r>
      <w:r>
        <w:t>9</w:t>
      </w:r>
    </w:p>
    <w:p w:rsidR="00447E00" w:rsidRDefault="00447E00">
      <w:pPr>
        <w:pStyle w:val="Plattetekst"/>
        <w:tabs>
          <w:tab w:val="left" w:pos="7377"/>
        </w:tabs>
        <w:kinsoku w:val="0"/>
        <w:overflowPunct w:val="0"/>
        <w:spacing w:line="341" w:lineRule="exact"/>
        <w:ind w:left="296"/>
      </w:pPr>
      <w:r>
        <w:t>Diere</w:t>
      </w:r>
      <w:r>
        <w:rPr>
          <w:spacing w:val="-2"/>
        </w:rPr>
        <w:t>n</w:t>
      </w:r>
      <w:r>
        <w:t>ass</w:t>
      </w:r>
      <w:r>
        <w:rPr>
          <w:spacing w:val="-3"/>
        </w:rPr>
        <w:t>i</w:t>
      </w:r>
      <w:r>
        <w:t>ste</w:t>
      </w:r>
      <w:r>
        <w:rPr>
          <w:spacing w:val="-2"/>
        </w:rPr>
        <w:t>n</w:t>
      </w:r>
      <w:r>
        <w:t>te</w:t>
      </w:r>
      <w:r>
        <w:rPr>
          <w:spacing w:val="-2"/>
        </w:rPr>
        <w:t xml:space="preserve"> (</w:t>
      </w:r>
      <w:r>
        <w:t>1</w:t>
      </w:r>
      <w:r>
        <w:rPr>
          <w:spacing w:val="-2"/>
        </w:rPr>
        <w:t>5</w:t>
      </w:r>
      <w:r>
        <w:rPr>
          <w:spacing w:val="2"/>
        </w:rPr>
        <w:t>,</w:t>
      </w:r>
      <w:r>
        <w:t>-</w:t>
      </w:r>
      <w:r>
        <w:rPr>
          <w:spacing w:val="-1"/>
        </w:rPr>
        <w:t xml:space="preserve"> </w:t>
      </w:r>
      <w:r>
        <w:rPr>
          <w:spacing w:val="-2"/>
        </w:rPr>
        <w:t>p</w:t>
      </w:r>
      <w:r>
        <w:t>er</w:t>
      </w:r>
      <w:r>
        <w:rPr>
          <w:spacing w:val="-1"/>
        </w:rPr>
        <w:t xml:space="preserve"> </w:t>
      </w:r>
      <w:r>
        <w:rPr>
          <w:spacing w:val="-2"/>
        </w:rPr>
        <w:t>uu</w:t>
      </w:r>
      <w:r>
        <w:t>r)</w:t>
      </w:r>
      <w:r>
        <w:rPr>
          <w:spacing w:val="3"/>
        </w:rPr>
        <w:t xml:space="preserve"> </w:t>
      </w:r>
      <w:r>
        <w:t>5</w:t>
      </w:r>
      <w:r>
        <w:rPr>
          <w:spacing w:val="-2"/>
        </w:rPr>
        <w:t xml:space="preserve"> m</w:t>
      </w:r>
      <w:r>
        <w:t>in</w:t>
      </w:r>
      <w:r>
        <w:rPr>
          <w:spacing w:val="-2"/>
        </w:rPr>
        <w:t>u</w:t>
      </w:r>
      <w:r>
        <w:t>t</w:t>
      </w:r>
      <w:r>
        <w:rPr>
          <w:spacing w:val="1"/>
        </w:rPr>
        <w:t>e</w:t>
      </w:r>
      <w:r>
        <w:t>n</w:t>
      </w:r>
      <w:r>
        <w:tab/>
        <w:t>€</w:t>
      </w:r>
      <w:r>
        <w:rPr>
          <w:spacing w:val="-2"/>
        </w:rPr>
        <w:t xml:space="preserve"> </w:t>
      </w:r>
      <w:r>
        <w:t>1</w:t>
      </w:r>
      <w:r>
        <w:rPr>
          <w:spacing w:val="-2"/>
        </w:rPr>
        <w:t>,</w:t>
      </w:r>
      <w:r>
        <w:t>25</w:t>
      </w:r>
    </w:p>
    <w:tbl>
      <w:tblPr>
        <w:tblW w:w="0" w:type="auto"/>
        <w:tblInd w:w="108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271"/>
        <w:gridCol w:w="1518"/>
        <w:gridCol w:w="1648"/>
        <w:gridCol w:w="844"/>
      </w:tblGrid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72"/>
        </w:trPr>
        <w:tc>
          <w:tcPr>
            <w:tcW w:w="527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tabs>
                <w:tab w:val="left" w:pos="1604"/>
              </w:tabs>
              <w:kinsoku w:val="0"/>
              <w:overflowPunct w:val="0"/>
              <w:spacing w:line="341" w:lineRule="exact"/>
              <w:ind w:left="188"/>
            </w:pPr>
            <w:r>
              <w:rPr>
                <w:rFonts w:ascii="Calibri" w:hAnsi="Calibri" w:cs="Calibri"/>
                <w:sz w:val="28"/>
                <w:szCs w:val="28"/>
              </w:rPr>
              <w:t>Diere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arts</w:t>
            </w:r>
            <w:r>
              <w:rPr>
                <w:rFonts w:ascii="Calibri" w:hAnsi="Calibri" w:cs="Calibri"/>
                <w:sz w:val="28"/>
                <w:szCs w:val="28"/>
              </w:rPr>
              <w:tab/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(</w:t>
            </w: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-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er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uu</w:t>
            </w:r>
            <w:r>
              <w:rPr>
                <w:rFonts w:ascii="Calibri" w:hAnsi="Calibri" w:cs="Calibri"/>
                <w:sz w:val="28"/>
                <w:szCs w:val="28"/>
              </w:rPr>
              <w:t>r)</w:t>
            </w:r>
            <w:r>
              <w:rPr>
                <w:rFonts w:ascii="Calibri" w:hAnsi="Calibri" w:cs="Calibri"/>
                <w:spacing w:val="6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r</w:t>
            </w:r>
          </w:p>
        </w:tc>
        <w:tc>
          <w:tcPr>
            <w:tcW w:w="151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64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41" w:lineRule="exact"/>
              <w:ind w:left="480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</w:p>
        </w:tc>
        <w:tc>
          <w:tcPr>
            <w:tcW w:w="844" w:type="dxa"/>
            <w:vMerge w:val="restart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527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188"/>
            </w:pP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Sc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rm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sje</w:t>
            </w:r>
          </w:p>
        </w:tc>
        <w:tc>
          <w:tcPr>
            <w:tcW w:w="151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64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480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0,192</w:t>
            </w:r>
          </w:p>
        </w:tc>
        <w:tc>
          <w:tcPr>
            <w:tcW w:w="844" w:type="dxa"/>
            <w:vMerge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480"/>
            </w:pP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527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188"/>
            </w:pP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sp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it</w:t>
            </w:r>
          </w:p>
        </w:tc>
        <w:tc>
          <w:tcPr>
            <w:tcW w:w="151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64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480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0,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335</w:t>
            </w:r>
          </w:p>
        </w:tc>
        <w:tc>
          <w:tcPr>
            <w:tcW w:w="844" w:type="dxa"/>
            <w:vMerge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480"/>
            </w:pP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527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188"/>
            </w:pPr>
            <w:r>
              <w:rPr>
                <w:rFonts w:ascii="Calibri" w:hAnsi="Calibri" w:cs="Calibri"/>
                <w:sz w:val="28"/>
                <w:szCs w:val="28"/>
              </w:rPr>
              <w:t>4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n</w:t>
            </w:r>
            <w:r>
              <w:rPr>
                <w:rFonts w:ascii="Calibri" w:hAnsi="Calibri" w:cs="Calibri"/>
                <w:sz w:val="28"/>
                <w:szCs w:val="28"/>
              </w:rPr>
              <w:t>aal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en</w:t>
            </w:r>
          </w:p>
        </w:tc>
        <w:tc>
          <w:tcPr>
            <w:tcW w:w="151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64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480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0,146</w:t>
            </w:r>
          </w:p>
        </w:tc>
        <w:tc>
          <w:tcPr>
            <w:tcW w:w="844" w:type="dxa"/>
            <w:vMerge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480"/>
            </w:pP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1"/>
        </w:trPr>
        <w:tc>
          <w:tcPr>
            <w:tcW w:w="527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188"/>
            </w:pP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scal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el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eft</w:t>
            </w:r>
          </w:p>
        </w:tc>
        <w:tc>
          <w:tcPr>
            <w:tcW w:w="151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64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480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0,015</w:t>
            </w:r>
          </w:p>
        </w:tc>
        <w:tc>
          <w:tcPr>
            <w:tcW w:w="844" w:type="dxa"/>
            <w:vMerge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480"/>
            </w:pP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527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188"/>
            </w:pP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sc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aar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(</w:t>
            </w:r>
            <w:r>
              <w:rPr>
                <w:rFonts w:ascii="Calibri" w:hAnsi="Calibri" w:cs="Calibri"/>
                <w:sz w:val="28"/>
                <w:szCs w:val="28"/>
              </w:rPr>
              <w:t>sc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er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/st</w:t>
            </w:r>
            <w:r>
              <w:rPr>
                <w:rFonts w:ascii="Calibri" w:hAnsi="Calibri" w:cs="Calibri"/>
                <w:spacing w:val="2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mp</w:t>
            </w:r>
            <w:r>
              <w:rPr>
                <w:rFonts w:ascii="Calibri" w:hAnsi="Calibri" w:cs="Calibri"/>
                <w:sz w:val="28"/>
                <w:szCs w:val="28"/>
              </w:rPr>
              <w:t>) (</w:t>
            </w:r>
            <w:r>
              <w:rPr>
                <w:rFonts w:ascii="Calibri" w:hAnsi="Calibri" w:cs="Calibri"/>
                <w:i/>
                <w:iCs/>
                <w:sz w:val="28"/>
                <w:szCs w:val="28"/>
              </w:rPr>
              <w:t>recht)</w:t>
            </w:r>
          </w:p>
        </w:tc>
        <w:tc>
          <w:tcPr>
            <w:tcW w:w="151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64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480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0,295</w:t>
            </w:r>
          </w:p>
        </w:tc>
        <w:tc>
          <w:tcPr>
            <w:tcW w:w="844" w:type="dxa"/>
            <w:vMerge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480"/>
            </w:pP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527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188"/>
            </w:pP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b</w:t>
            </w:r>
            <w:r>
              <w:rPr>
                <w:rFonts w:ascii="Calibri" w:hAnsi="Calibri" w:cs="Calibri"/>
                <w:sz w:val="28"/>
                <w:szCs w:val="28"/>
              </w:rPr>
              <w:t>aar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oed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rta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g</w:t>
            </w:r>
          </w:p>
        </w:tc>
        <w:tc>
          <w:tcPr>
            <w:tcW w:w="151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64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480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0,16</w:t>
            </w:r>
          </w:p>
        </w:tc>
        <w:tc>
          <w:tcPr>
            <w:tcW w:w="844" w:type="dxa"/>
            <w:vMerge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480"/>
            </w:pP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527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188"/>
            </w:pP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p</w:t>
            </w:r>
            <w:r>
              <w:rPr>
                <w:rFonts w:ascii="Calibri" w:hAnsi="Calibri" w:cs="Calibri"/>
                <w:sz w:val="28"/>
                <w:szCs w:val="28"/>
              </w:rPr>
              <w:t>ean</w:t>
            </w:r>
          </w:p>
        </w:tc>
        <w:tc>
          <w:tcPr>
            <w:tcW w:w="151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64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480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0,11</w:t>
            </w:r>
          </w:p>
        </w:tc>
        <w:tc>
          <w:tcPr>
            <w:tcW w:w="844" w:type="dxa"/>
            <w:vMerge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480"/>
            </w:pP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527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188"/>
            </w:pP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p</w:t>
            </w:r>
            <w:r>
              <w:rPr>
                <w:rFonts w:ascii="Calibri" w:hAnsi="Calibri" w:cs="Calibri"/>
                <w:sz w:val="28"/>
                <w:szCs w:val="28"/>
              </w:rPr>
              <w:t>in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et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(</w:t>
            </w:r>
            <w:r>
              <w:rPr>
                <w:rFonts w:ascii="Calibri" w:hAnsi="Calibri" w:cs="Calibri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irurgisc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)</w:t>
            </w:r>
          </w:p>
        </w:tc>
        <w:tc>
          <w:tcPr>
            <w:tcW w:w="151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64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480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0,034</w:t>
            </w:r>
          </w:p>
        </w:tc>
        <w:tc>
          <w:tcPr>
            <w:tcW w:w="844" w:type="dxa"/>
            <w:vMerge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480"/>
            </w:pP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1"/>
        </w:trPr>
        <w:tc>
          <w:tcPr>
            <w:tcW w:w="527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188"/>
            </w:pP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 grote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ro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nd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n</w:t>
            </w:r>
            <w:r>
              <w:rPr>
                <w:rFonts w:ascii="Calibri" w:hAnsi="Calibri" w:cs="Calibri"/>
                <w:sz w:val="28"/>
                <w:szCs w:val="28"/>
              </w:rPr>
              <w:t>aald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aat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</w:p>
        </w:tc>
        <w:tc>
          <w:tcPr>
            <w:tcW w:w="151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64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480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3,438</w:t>
            </w:r>
          </w:p>
        </w:tc>
        <w:tc>
          <w:tcPr>
            <w:tcW w:w="844" w:type="dxa"/>
            <w:vMerge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480"/>
            </w:pP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527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188"/>
            </w:pP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 kl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ine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ro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nd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n</w:t>
            </w:r>
            <w:r>
              <w:rPr>
                <w:rFonts w:ascii="Calibri" w:hAnsi="Calibri" w:cs="Calibri"/>
                <w:sz w:val="28"/>
                <w:szCs w:val="28"/>
              </w:rPr>
              <w:t>aa</w:t>
            </w:r>
            <w:r>
              <w:rPr>
                <w:rFonts w:ascii="Calibri" w:hAnsi="Calibri" w:cs="Calibri"/>
                <w:spacing w:val="2"/>
                <w:sz w:val="28"/>
                <w:szCs w:val="28"/>
              </w:rPr>
              <w:t>l</w:t>
            </w:r>
            <w:r>
              <w:rPr>
                <w:rFonts w:ascii="Calibri" w:hAnsi="Calibri" w:cs="Calibri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aat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2</w:t>
            </w:r>
          </w:p>
        </w:tc>
        <w:tc>
          <w:tcPr>
            <w:tcW w:w="151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64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480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2,363</w:t>
            </w:r>
          </w:p>
        </w:tc>
        <w:tc>
          <w:tcPr>
            <w:tcW w:w="844" w:type="dxa"/>
            <w:vMerge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480"/>
            </w:pP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527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188"/>
            </w:pP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ko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er</w:t>
            </w:r>
          </w:p>
        </w:tc>
        <w:tc>
          <w:tcPr>
            <w:tcW w:w="151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64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480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0,090</w:t>
            </w:r>
          </w:p>
        </w:tc>
        <w:tc>
          <w:tcPr>
            <w:tcW w:w="844" w:type="dxa"/>
            <w:vMerge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480"/>
            </w:pP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512"/>
        </w:trPr>
        <w:tc>
          <w:tcPr>
            <w:tcW w:w="527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188"/>
            </w:pPr>
            <w:r>
              <w:rPr>
                <w:rFonts w:ascii="Calibri" w:hAnsi="Calibri" w:cs="Calibri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gaasj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s</w:t>
            </w:r>
          </w:p>
        </w:tc>
        <w:tc>
          <w:tcPr>
            <w:tcW w:w="151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64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480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0,429</w:t>
            </w:r>
          </w:p>
        </w:tc>
        <w:tc>
          <w:tcPr>
            <w:tcW w:w="844" w:type="dxa"/>
            <w:vMerge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480"/>
            </w:pP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514"/>
        </w:trPr>
        <w:tc>
          <w:tcPr>
            <w:tcW w:w="527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1" w:line="140" w:lineRule="exact"/>
              <w:rPr>
                <w:sz w:val="14"/>
                <w:szCs w:val="14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188"/>
            </w:pP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m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z w:val="28"/>
                <w:szCs w:val="28"/>
              </w:rPr>
              <w:t>er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surgi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ryl 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4</w:t>
            </w:r>
            <w:r>
              <w:rPr>
                <w:rFonts w:ascii="Calibri" w:hAnsi="Calibri" w:cs="Calibri"/>
                <w:sz w:val="28"/>
                <w:szCs w:val="28"/>
              </w:rPr>
              <w:t>-0</w:t>
            </w:r>
          </w:p>
        </w:tc>
        <w:tc>
          <w:tcPr>
            <w:tcW w:w="151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64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1" w:line="140" w:lineRule="exact"/>
              <w:rPr>
                <w:sz w:val="14"/>
                <w:szCs w:val="14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480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45</w:t>
            </w:r>
          </w:p>
        </w:tc>
        <w:tc>
          <w:tcPr>
            <w:tcW w:w="844" w:type="dxa"/>
            <w:vMerge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480"/>
            </w:pP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527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188"/>
            </w:pP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m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pacing w:val="2"/>
                <w:sz w:val="28"/>
                <w:szCs w:val="28"/>
              </w:rPr>
              <w:t>i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z w:val="28"/>
                <w:szCs w:val="28"/>
              </w:rPr>
              <w:t>iscr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b</w:t>
            </w:r>
          </w:p>
        </w:tc>
        <w:tc>
          <w:tcPr>
            <w:tcW w:w="151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64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480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7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23</w:t>
            </w:r>
          </w:p>
        </w:tc>
        <w:tc>
          <w:tcPr>
            <w:tcW w:w="844" w:type="dxa"/>
            <w:vMerge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480"/>
            </w:pP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1"/>
        </w:trPr>
        <w:tc>
          <w:tcPr>
            <w:tcW w:w="527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188"/>
            </w:pP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m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sterilium</w:t>
            </w:r>
          </w:p>
        </w:tc>
        <w:tc>
          <w:tcPr>
            <w:tcW w:w="151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64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480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41</w:t>
            </w:r>
          </w:p>
        </w:tc>
        <w:tc>
          <w:tcPr>
            <w:tcW w:w="844" w:type="dxa"/>
            <w:vMerge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480"/>
            </w:pP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527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188"/>
            </w:pPr>
            <w:r>
              <w:rPr>
                <w:rFonts w:ascii="Calibri" w:hAnsi="Calibri" w:cs="Calibri"/>
                <w:sz w:val="28"/>
                <w:szCs w:val="28"/>
              </w:rPr>
              <w:t>10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erm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w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nd</w:t>
            </w:r>
            <w:r>
              <w:rPr>
                <w:rFonts w:ascii="Calibri" w:hAnsi="Calibri" w:cs="Calibri"/>
                <w:sz w:val="28"/>
                <w:szCs w:val="28"/>
              </w:rPr>
              <w:t>spray</w:t>
            </w:r>
          </w:p>
        </w:tc>
        <w:tc>
          <w:tcPr>
            <w:tcW w:w="151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64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480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0,50</w:t>
            </w:r>
          </w:p>
        </w:tc>
        <w:tc>
          <w:tcPr>
            <w:tcW w:w="844" w:type="dxa"/>
            <w:vMerge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480"/>
            </w:pP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527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188"/>
            </w:pP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fla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on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mp</w:t>
            </w:r>
            <w:r>
              <w:rPr>
                <w:rFonts w:ascii="Calibri" w:hAnsi="Calibri" w:cs="Calibri"/>
                <w:sz w:val="28"/>
                <w:szCs w:val="28"/>
              </w:rPr>
              <w:t>i-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ry</w:t>
            </w:r>
          </w:p>
        </w:tc>
        <w:tc>
          <w:tcPr>
            <w:tcW w:w="151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64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480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54</w:t>
            </w:r>
          </w:p>
        </w:tc>
        <w:tc>
          <w:tcPr>
            <w:tcW w:w="844" w:type="dxa"/>
            <w:vMerge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480"/>
            </w:pP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527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188"/>
            </w:pPr>
            <w:r>
              <w:rPr>
                <w:rFonts w:ascii="Calibri" w:hAnsi="Calibri" w:cs="Calibri"/>
                <w:sz w:val="28"/>
                <w:szCs w:val="28"/>
              </w:rPr>
              <w:t>Wa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z w:val="28"/>
                <w:szCs w:val="28"/>
              </w:rPr>
              <w:t>er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vo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z w:val="28"/>
                <w:szCs w:val="28"/>
              </w:rPr>
              <w:t>r i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je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tie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30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151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64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480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71</w:t>
            </w:r>
          </w:p>
        </w:tc>
        <w:tc>
          <w:tcPr>
            <w:tcW w:w="844" w:type="dxa"/>
            <w:vMerge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480"/>
            </w:pP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527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188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1,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fla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on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lido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ai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</w:p>
        </w:tc>
        <w:tc>
          <w:tcPr>
            <w:tcW w:w="151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64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480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0,49</w:t>
            </w:r>
          </w:p>
        </w:tc>
        <w:tc>
          <w:tcPr>
            <w:tcW w:w="844" w:type="dxa"/>
            <w:vMerge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480"/>
            </w:pP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1"/>
        </w:trPr>
        <w:tc>
          <w:tcPr>
            <w:tcW w:w="527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188"/>
            </w:pP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fla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on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al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z w:val="28"/>
                <w:szCs w:val="28"/>
              </w:rPr>
              <w:t>ip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n</w:t>
            </w:r>
          </w:p>
        </w:tc>
        <w:tc>
          <w:tcPr>
            <w:tcW w:w="151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64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480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1,135</w:t>
            </w:r>
          </w:p>
        </w:tc>
        <w:tc>
          <w:tcPr>
            <w:tcW w:w="844" w:type="dxa"/>
            <w:vMerge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480"/>
            </w:pP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527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188"/>
            </w:pP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n</w:t>
            </w:r>
            <w:r>
              <w:rPr>
                <w:rFonts w:ascii="Calibri" w:hAnsi="Calibri" w:cs="Calibri"/>
                <w:sz w:val="28"/>
                <w:szCs w:val="28"/>
              </w:rPr>
              <w:t>ag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z w:val="28"/>
                <w:szCs w:val="28"/>
              </w:rPr>
              <w:t>rte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c</w:t>
            </w:r>
            <w:r>
              <w:rPr>
                <w:rFonts w:ascii="Calibri" w:hAnsi="Calibri" w:cs="Calibri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sule</w:t>
            </w:r>
          </w:p>
        </w:tc>
        <w:tc>
          <w:tcPr>
            <w:tcW w:w="151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64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480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0,242</w:t>
            </w:r>
          </w:p>
        </w:tc>
        <w:tc>
          <w:tcPr>
            <w:tcW w:w="844" w:type="dxa"/>
            <w:vMerge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480"/>
            </w:pP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6"/>
        </w:trPr>
        <w:tc>
          <w:tcPr>
            <w:tcW w:w="527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188"/>
            </w:pPr>
            <w:r>
              <w:rPr>
                <w:rFonts w:ascii="Calibri" w:hAnsi="Calibri" w:cs="Calibri"/>
                <w:sz w:val="28"/>
                <w:szCs w:val="28"/>
              </w:rPr>
              <w:t>Wi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st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arge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15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%</w:t>
            </w:r>
          </w:p>
        </w:tc>
        <w:tc>
          <w:tcPr>
            <w:tcW w:w="151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64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480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7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sz w:val="28"/>
                <w:szCs w:val="28"/>
              </w:rPr>
              <w:t>8</w:t>
            </w:r>
          </w:p>
        </w:tc>
        <w:tc>
          <w:tcPr>
            <w:tcW w:w="844" w:type="dxa"/>
            <w:vMerge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480"/>
            </w:pP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13"/>
        </w:trPr>
        <w:tc>
          <w:tcPr>
            <w:tcW w:w="5271" w:type="dxa"/>
            <w:tcBorders>
              <w:top w:val="nil"/>
              <w:left w:val="nil"/>
              <w:bottom w:val="single" w:sz="28" w:space="0" w:color="000000"/>
              <w:right w:val="nil"/>
            </w:tcBorders>
          </w:tcPr>
          <w:p w:rsidR="00447E00" w:rsidRDefault="00447E00"/>
        </w:tc>
        <w:tc>
          <w:tcPr>
            <w:tcW w:w="1518" w:type="dxa"/>
            <w:tcBorders>
              <w:top w:val="nil"/>
              <w:left w:val="nil"/>
              <w:bottom w:val="single" w:sz="28" w:space="0" w:color="000000"/>
              <w:right w:val="nil"/>
            </w:tcBorders>
          </w:tcPr>
          <w:p w:rsidR="00447E00" w:rsidRDefault="00447E00"/>
        </w:tc>
        <w:tc>
          <w:tcPr>
            <w:tcW w:w="1648" w:type="dxa"/>
            <w:tcBorders>
              <w:top w:val="nil"/>
              <w:left w:val="nil"/>
              <w:bottom w:val="single" w:sz="28" w:space="0" w:color="000000"/>
              <w:right w:val="nil"/>
            </w:tcBorders>
          </w:tcPr>
          <w:p w:rsidR="00447E00" w:rsidRDefault="00447E00"/>
        </w:tc>
        <w:tc>
          <w:tcPr>
            <w:tcW w:w="844" w:type="dxa"/>
            <w:tcBorders>
              <w:top w:val="nil"/>
              <w:left w:val="nil"/>
              <w:bottom w:val="single" w:sz="28" w:space="0" w:color="000000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54" w:lineRule="exact"/>
              <w:ind w:left="248"/>
            </w:pPr>
            <w:r>
              <w:rPr>
                <w:rFonts w:ascii="Calibri" w:hAnsi="Calibri" w:cs="Calibri"/>
                <w:b/>
                <w:bCs/>
                <w:sz w:val="32"/>
                <w:szCs w:val="32"/>
              </w:rPr>
              <w:t>+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586"/>
        </w:trPr>
        <w:tc>
          <w:tcPr>
            <w:tcW w:w="5271" w:type="dxa"/>
            <w:tcBorders>
              <w:top w:val="single" w:sz="28" w:space="0" w:color="000000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518" w:type="dxa"/>
            <w:tcBorders>
              <w:top w:val="single" w:sz="28" w:space="0" w:color="000000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648" w:type="dxa"/>
            <w:tcBorders>
              <w:top w:val="single" w:sz="28" w:space="0" w:color="000000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87"/>
              <w:ind w:left="48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€214,53</w:t>
            </w:r>
          </w:p>
        </w:tc>
        <w:tc>
          <w:tcPr>
            <w:tcW w:w="844" w:type="dxa"/>
            <w:tcBorders>
              <w:top w:val="single" w:sz="28" w:space="0" w:color="000000"/>
              <w:left w:val="nil"/>
              <w:bottom w:val="nil"/>
              <w:right w:val="nil"/>
            </w:tcBorders>
          </w:tcPr>
          <w:p w:rsidR="00447E00" w:rsidRDefault="00447E00"/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594"/>
        </w:trPr>
        <w:tc>
          <w:tcPr>
            <w:tcW w:w="527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96"/>
              <w:ind w:left="188"/>
            </w:pPr>
            <w:r>
              <w:rPr>
                <w:rFonts w:ascii="Calibri" w:hAnsi="Calibri" w:cs="Calibri"/>
                <w:spacing w:val="-2"/>
                <w:sz w:val="28"/>
                <w:szCs w:val="28"/>
              </w:rPr>
              <w:t>On</w:t>
            </w:r>
            <w:r>
              <w:rPr>
                <w:rFonts w:ascii="Calibri" w:hAnsi="Calibri" w:cs="Calibri"/>
                <w:sz w:val="28"/>
                <w:szCs w:val="28"/>
              </w:rPr>
              <w:t>ze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BTW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is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z w:val="28"/>
                <w:szCs w:val="28"/>
              </w:rPr>
              <w:t>1%</w:t>
            </w:r>
          </w:p>
        </w:tc>
        <w:tc>
          <w:tcPr>
            <w:tcW w:w="151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64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84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537"/>
        </w:trPr>
        <w:tc>
          <w:tcPr>
            <w:tcW w:w="527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95"/>
              <w:ind w:left="188"/>
            </w:pPr>
            <w:r>
              <w:rPr>
                <w:rFonts w:ascii="Calibri" w:hAnsi="Calibri" w:cs="Calibri"/>
                <w:spacing w:val="-2"/>
                <w:sz w:val="28"/>
                <w:szCs w:val="28"/>
              </w:rPr>
              <w:t>On</w:t>
            </w:r>
            <w:r>
              <w:rPr>
                <w:rFonts w:ascii="Calibri" w:hAnsi="Calibri" w:cs="Calibri"/>
                <w:sz w:val="28"/>
                <w:szCs w:val="28"/>
              </w:rPr>
              <w:t>ze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p</w:t>
            </w:r>
            <w:r>
              <w:rPr>
                <w:rFonts w:ascii="Calibri" w:hAnsi="Calibri" w:cs="Calibri"/>
                <w:sz w:val="28"/>
                <w:szCs w:val="28"/>
              </w:rPr>
              <w:t>rijs van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n k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iz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rs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van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k</w:t>
            </w:r>
            <w:r>
              <w:rPr>
                <w:rFonts w:ascii="Calibri" w:hAnsi="Calibri" w:cs="Calibri"/>
                <w:spacing w:val="2"/>
                <w:sz w:val="28"/>
                <w:szCs w:val="28"/>
              </w:rPr>
              <w:t>oe</w:t>
            </w:r>
            <w:r>
              <w:rPr>
                <w:rFonts w:ascii="Calibri" w:hAnsi="Calibri" w:cs="Calibri"/>
                <w:sz w:val="28"/>
                <w:szCs w:val="28"/>
              </w:rPr>
              <w:t>:</w:t>
            </w:r>
          </w:p>
        </w:tc>
        <w:tc>
          <w:tcPr>
            <w:tcW w:w="151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95"/>
              <w:ind w:left="52"/>
            </w:pPr>
            <w:r>
              <w:rPr>
                <w:rFonts w:ascii="Calibri" w:hAnsi="Calibri" w:cs="Calibri"/>
                <w:b/>
                <w:bCs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b/>
                <w:bCs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b/>
                <w:bCs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b/>
                <w:bCs/>
                <w:spacing w:val="-2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b/>
                <w:bCs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b/>
                <w:bCs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b/>
                <w:bCs/>
                <w:sz w:val="28"/>
                <w:szCs w:val="28"/>
              </w:rPr>
              <w:t>58</w:t>
            </w:r>
          </w:p>
        </w:tc>
        <w:tc>
          <w:tcPr>
            <w:tcW w:w="164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84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</w:tr>
    </w:tbl>
    <w:p w:rsidR="00447E00" w:rsidRDefault="00447E00">
      <w:pPr>
        <w:sectPr w:rsidR="00447E00">
          <w:pgSz w:w="11907" w:h="16840"/>
          <w:pgMar w:top="1780" w:right="980" w:bottom="980" w:left="1120" w:header="305" w:footer="780" w:gutter="0"/>
          <w:cols w:space="708" w:equalWidth="0">
            <w:col w:w="9807"/>
          </w:cols>
          <w:noEndnote/>
        </w:sectPr>
      </w:pPr>
    </w:p>
    <w:p w:rsidR="00447E00" w:rsidRDefault="00447E00">
      <w:pPr>
        <w:kinsoku w:val="0"/>
        <w:overflowPunct w:val="0"/>
        <w:spacing w:before="18" w:line="240" w:lineRule="exact"/>
      </w:pPr>
    </w:p>
    <w:p w:rsidR="00447E00" w:rsidRDefault="00447E00">
      <w:pPr>
        <w:pStyle w:val="Kop2"/>
        <w:numPr>
          <w:ilvl w:val="0"/>
          <w:numId w:val="30"/>
        </w:numPr>
        <w:tabs>
          <w:tab w:val="left" w:pos="824"/>
        </w:tabs>
        <w:kinsoku w:val="0"/>
        <w:overflowPunct w:val="0"/>
        <w:rPr>
          <w:color w:val="000000"/>
        </w:rPr>
      </w:pPr>
      <w:r>
        <w:rPr>
          <w:color w:val="501B00"/>
        </w:rPr>
        <w:t>Conclus</w:t>
      </w:r>
      <w:r>
        <w:rPr>
          <w:color w:val="501B00"/>
          <w:spacing w:val="-2"/>
        </w:rPr>
        <w:t>i</w:t>
      </w:r>
      <w:r>
        <w:rPr>
          <w:color w:val="501B00"/>
        </w:rPr>
        <w:t>e</w:t>
      </w:r>
    </w:p>
    <w:p w:rsidR="00447E00" w:rsidRDefault="00447E00">
      <w:pPr>
        <w:kinsoku w:val="0"/>
        <w:overflowPunct w:val="0"/>
        <w:spacing w:before="14" w:line="260" w:lineRule="exact"/>
        <w:rPr>
          <w:sz w:val="26"/>
          <w:szCs w:val="26"/>
        </w:rPr>
      </w:pPr>
    </w:p>
    <w:p w:rsidR="00447E00" w:rsidRDefault="00447E00">
      <w:pPr>
        <w:pStyle w:val="Plattetekst"/>
        <w:kinsoku w:val="0"/>
        <w:overflowPunct w:val="0"/>
        <w:spacing w:line="276" w:lineRule="auto"/>
        <w:ind w:right="482"/>
      </w:pPr>
      <w:r>
        <w:rPr>
          <w:spacing w:val="-2"/>
        </w:rPr>
        <w:t>On</w:t>
      </w:r>
      <w:r>
        <w:t xml:space="preserve">s </w:t>
      </w:r>
      <w:r>
        <w:rPr>
          <w:spacing w:val="-2"/>
        </w:rPr>
        <w:t>d</w:t>
      </w:r>
      <w:r>
        <w:t>oel is</w:t>
      </w:r>
      <w:r>
        <w:rPr>
          <w:spacing w:val="-1"/>
        </w:rPr>
        <w:t xml:space="preserve"> </w:t>
      </w:r>
      <w:r>
        <w:t>om</w:t>
      </w:r>
      <w:r>
        <w:rPr>
          <w:spacing w:val="-2"/>
        </w:rPr>
        <w:t xml:space="preserve"> </w:t>
      </w:r>
      <w:r>
        <w:t>op</w:t>
      </w:r>
      <w:r>
        <w:rPr>
          <w:spacing w:val="-2"/>
        </w:rPr>
        <w:t xml:space="preserve"> </w:t>
      </w:r>
      <w:r>
        <w:t>e</w:t>
      </w:r>
      <w:r>
        <w:rPr>
          <w:spacing w:val="1"/>
        </w:rPr>
        <w:t>e</w:t>
      </w:r>
      <w:r>
        <w:t>n</w:t>
      </w:r>
      <w:r>
        <w:rPr>
          <w:spacing w:val="-3"/>
        </w:rPr>
        <w:t xml:space="preserve"> </w:t>
      </w:r>
      <w:r>
        <w:t xml:space="preserve">zo </w:t>
      </w:r>
      <w:r>
        <w:rPr>
          <w:spacing w:val="-2"/>
        </w:rPr>
        <w:t>g</w:t>
      </w:r>
      <w:r>
        <w:t>oed</w:t>
      </w:r>
      <w:r>
        <w:rPr>
          <w:spacing w:val="-2"/>
        </w:rPr>
        <w:t>k</w:t>
      </w:r>
      <w:r>
        <w:t>o</w:t>
      </w:r>
      <w:r>
        <w:rPr>
          <w:spacing w:val="1"/>
        </w:rPr>
        <w:t>o</w:t>
      </w:r>
      <w:r>
        <w:t>p</w:t>
      </w:r>
      <w:r>
        <w:rPr>
          <w:spacing w:val="-3"/>
        </w:rPr>
        <w:t xml:space="preserve"> </w:t>
      </w:r>
      <w:r>
        <w:rPr>
          <w:spacing w:val="-2"/>
        </w:rPr>
        <w:t>m</w:t>
      </w:r>
      <w:r>
        <w:t>ogelijke</w:t>
      </w:r>
      <w:r>
        <w:rPr>
          <w:spacing w:val="-1"/>
        </w:rPr>
        <w:t xml:space="preserve"> </w:t>
      </w:r>
      <w:r>
        <w:rPr>
          <w:spacing w:val="-2"/>
        </w:rPr>
        <w:t>m</w:t>
      </w:r>
      <w:r>
        <w:t>a</w:t>
      </w:r>
      <w:r>
        <w:rPr>
          <w:spacing w:val="-2"/>
        </w:rPr>
        <w:t>n</w:t>
      </w:r>
      <w:r>
        <w:t>ier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>e</w:t>
      </w:r>
      <w:r>
        <w:t xml:space="preserve">n </w:t>
      </w:r>
      <w:r>
        <w:rPr>
          <w:spacing w:val="-2"/>
        </w:rPr>
        <w:t>d</w:t>
      </w:r>
      <w:r>
        <w:t>iere</w:t>
      </w:r>
      <w:r>
        <w:rPr>
          <w:spacing w:val="-2"/>
        </w:rPr>
        <w:t>n</w:t>
      </w:r>
      <w:r>
        <w:t>ar</w:t>
      </w:r>
      <w:r>
        <w:rPr>
          <w:spacing w:val="2"/>
        </w:rPr>
        <w:t>t</w:t>
      </w:r>
      <w:r>
        <w:t>se</w:t>
      </w:r>
      <w:r>
        <w:rPr>
          <w:spacing w:val="-2"/>
        </w:rPr>
        <w:t>np</w:t>
      </w:r>
      <w:r>
        <w:t>raktijk op</w:t>
      </w:r>
      <w:r>
        <w:rPr>
          <w:spacing w:val="-2"/>
        </w:rPr>
        <w:t xml:space="preserve"> </w:t>
      </w:r>
      <w:r>
        <w:t>te</w:t>
      </w:r>
      <w:r>
        <w:rPr>
          <w:spacing w:val="-2"/>
        </w:rPr>
        <w:t xml:space="preserve"> </w:t>
      </w:r>
      <w:r>
        <w:t>z</w:t>
      </w:r>
      <w:r>
        <w:rPr>
          <w:spacing w:val="-1"/>
        </w:rPr>
        <w:t>e</w:t>
      </w:r>
      <w:r>
        <w:t>t</w:t>
      </w:r>
      <w:r>
        <w:rPr>
          <w:spacing w:val="-1"/>
        </w:rPr>
        <w:t>t</w:t>
      </w:r>
      <w:r>
        <w:t>e</w:t>
      </w:r>
      <w:r>
        <w:rPr>
          <w:spacing w:val="-2"/>
        </w:rPr>
        <w:t>n</w:t>
      </w:r>
      <w:r>
        <w:t>.</w:t>
      </w:r>
      <w:r>
        <w:rPr>
          <w:spacing w:val="-1"/>
        </w:rPr>
        <w:t xml:space="preserve"> </w:t>
      </w:r>
      <w:r>
        <w:t>Daarn</w:t>
      </w:r>
      <w:r>
        <w:rPr>
          <w:spacing w:val="1"/>
        </w:rPr>
        <w:t>a</w:t>
      </w:r>
      <w:r>
        <w:t>ast</w:t>
      </w:r>
      <w:r>
        <w:rPr>
          <w:spacing w:val="-1"/>
        </w:rPr>
        <w:t xml:space="preserve"> </w:t>
      </w:r>
      <w:r>
        <w:t>vin</w:t>
      </w:r>
      <w:r>
        <w:rPr>
          <w:spacing w:val="-2"/>
        </w:rPr>
        <w:t>d</w:t>
      </w:r>
      <w:r>
        <w:t>en</w:t>
      </w:r>
      <w:r>
        <w:rPr>
          <w:spacing w:val="-3"/>
        </w:rPr>
        <w:t xml:space="preserve"> </w:t>
      </w:r>
      <w:r>
        <w:t>we</w:t>
      </w:r>
      <w:r>
        <w:rPr>
          <w:spacing w:val="-1"/>
        </w:rPr>
        <w:t xml:space="preserve"> </w:t>
      </w:r>
      <w:r>
        <w:rPr>
          <w:spacing w:val="-2"/>
        </w:rPr>
        <w:t>h</w:t>
      </w:r>
      <w:r>
        <w:t xml:space="preserve">et </w:t>
      </w:r>
      <w:r>
        <w:rPr>
          <w:spacing w:val="-2"/>
        </w:rPr>
        <w:t>b</w:t>
      </w:r>
      <w:r>
        <w:t>e</w:t>
      </w:r>
      <w:r>
        <w:rPr>
          <w:spacing w:val="1"/>
        </w:rPr>
        <w:t>l</w:t>
      </w:r>
      <w:r>
        <w:t>a</w:t>
      </w:r>
      <w:r>
        <w:rPr>
          <w:spacing w:val="-2"/>
        </w:rPr>
        <w:t>n</w:t>
      </w:r>
      <w:r>
        <w:t>grijk</w:t>
      </w:r>
      <w:r>
        <w:rPr>
          <w:spacing w:val="-1"/>
        </w:rPr>
        <w:t xml:space="preserve"> </w:t>
      </w:r>
      <w:r>
        <w:t>om</w:t>
      </w:r>
      <w:r>
        <w:rPr>
          <w:spacing w:val="-2"/>
        </w:rPr>
        <w:t xml:space="preserve"> n</w:t>
      </w:r>
      <w:r>
        <w:t>aar</w:t>
      </w:r>
      <w:r>
        <w:rPr>
          <w:spacing w:val="-1"/>
        </w:rPr>
        <w:t xml:space="preserve"> </w:t>
      </w:r>
      <w:r>
        <w:t>onze</w:t>
      </w:r>
      <w:r>
        <w:rPr>
          <w:spacing w:val="-3"/>
        </w:rPr>
        <w:t xml:space="preserve"> </w:t>
      </w:r>
      <w:r>
        <w:t>kla</w:t>
      </w:r>
      <w:r>
        <w:rPr>
          <w:spacing w:val="-2"/>
        </w:rPr>
        <w:t>n</w:t>
      </w:r>
      <w:r>
        <w:t>t</w:t>
      </w:r>
      <w:r>
        <w:rPr>
          <w:spacing w:val="-1"/>
        </w:rPr>
        <w:t>e</w:t>
      </w:r>
      <w:r>
        <w:t>n ope</w:t>
      </w:r>
      <w:r>
        <w:rPr>
          <w:spacing w:val="-3"/>
        </w:rPr>
        <w:t>n</w:t>
      </w:r>
      <w:r>
        <w:rPr>
          <w:spacing w:val="-2"/>
        </w:rPr>
        <w:t>h</w:t>
      </w:r>
      <w:r>
        <w:t>eid</w:t>
      </w:r>
      <w:r>
        <w:rPr>
          <w:spacing w:val="-3"/>
        </w:rPr>
        <w:t xml:space="preserve"> </w:t>
      </w:r>
      <w:r>
        <w:t>en gastvri</w:t>
      </w:r>
      <w:r>
        <w:rPr>
          <w:spacing w:val="-2"/>
        </w:rPr>
        <w:t>jh</w:t>
      </w:r>
      <w:r>
        <w:t>eid</w:t>
      </w:r>
      <w:r>
        <w:rPr>
          <w:spacing w:val="-3"/>
        </w:rPr>
        <w:t xml:space="preserve"> </w:t>
      </w:r>
      <w:r>
        <w:rPr>
          <w:spacing w:val="-2"/>
        </w:rPr>
        <w:t>u</w:t>
      </w:r>
      <w:r>
        <w:t>it</w:t>
      </w:r>
      <w:r>
        <w:rPr>
          <w:spacing w:val="-2"/>
        </w:rPr>
        <w:t xml:space="preserve"> </w:t>
      </w:r>
      <w:r>
        <w:t>te strale</w:t>
      </w:r>
      <w:r>
        <w:rPr>
          <w:spacing w:val="-1"/>
        </w:rPr>
        <w:t>n</w:t>
      </w:r>
      <w:r>
        <w:t>.</w:t>
      </w:r>
      <w:r>
        <w:rPr>
          <w:spacing w:val="-1"/>
        </w:rPr>
        <w:t xml:space="preserve"> </w:t>
      </w:r>
      <w:r>
        <w:t>Zo</w:t>
      </w:r>
      <w:r>
        <w:rPr>
          <w:spacing w:val="-3"/>
        </w:rPr>
        <w:t xml:space="preserve"> </w:t>
      </w:r>
      <w:r>
        <w:rPr>
          <w:spacing w:val="-2"/>
        </w:rPr>
        <w:t>h</w:t>
      </w:r>
      <w:r>
        <w:t>open</w:t>
      </w:r>
      <w:r>
        <w:rPr>
          <w:spacing w:val="-4"/>
        </w:rPr>
        <w:t xml:space="preserve"> </w:t>
      </w:r>
      <w:r>
        <w:t>we</w:t>
      </w:r>
      <w:r>
        <w:rPr>
          <w:spacing w:val="-1"/>
        </w:rPr>
        <w:t xml:space="preserve"> </w:t>
      </w:r>
      <w:r>
        <w:t>kla</w:t>
      </w:r>
      <w:r>
        <w:rPr>
          <w:spacing w:val="-2"/>
        </w:rPr>
        <w:t>n</w:t>
      </w:r>
      <w:r>
        <w:t>t</w:t>
      </w:r>
      <w:r>
        <w:rPr>
          <w:spacing w:val="1"/>
        </w:rPr>
        <w:t>e</w:t>
      </w:r>
      <w:r>
        <w:t>n</w:t>
      </w:r>
      <w:r>
        <w:rPr>
          <w:spacing w:val="-3"/>
        </w:rPr>
        <w:t xml:space="preserve"> </w:t>
      </w:r>
      <w:r>
        <w:t>te werve</w:t>
      </w:r>
      <w:r>
        <w:rPr>
          <w:spacing w:val="-2"/>
        </w:rPr>
        <w:t>n</w:t>
      </w:r>
      <w:r>
        <w:t>.</w:t>
      </w:r>
      <w:r>
        <w:rPr>
          <w:spacing w:val="-1"/>
        </w:rPr>
        <w:t xml:space="preserve"> </w:t>
      </w:r>
      <w:r>
        <w:rPr>
          <w:spacing w:val="-2"/>
        </w:rPr>
        <w:t>O</w:t>
      </w:r>
      <w:r>
        <w:t>m</w:t>
      </w:r>
      <w:r>
        <w:rPr>
          <w:spacing w:val="-2"/>
        </w:rPr>
        <w:t xml:space="preserve"> d</w:t>
      </w:r>
      <w:r>
        <w:t xml:space="preserve">it </w:t>
      </w:r>
      <w:r>
        <w:rPr>
          <w:spacing w:val="-2"/>
        </w:rPr>
        <w:t>d</w:t>
      </w:r>
      <w:r>
        <w:t xml:space="preserve">oel </w:t>
      </w:r>
      <w:r>
        <w:rPr>
          <w:spacing w:val="-2"/>
        </w:rPr>
        <w:t>t</w:t>
      </w:r>
      <w:r>
        <w:t>e</w:t>
      </w:r>
      <w:r>
        <w:rPr>
          <w:spacing w:val="-2"/>
        </w:rPr>
        <w:t xml:space="preserve"> b</w:t>
      </w:r>
      <w:r>
        <w:t>er</w:t>
      </w:r>
      <w:r>
        <w:rPr>
          <w:spacing w:val="-1"/>
        </w:rPr>
        <w:t>e</w:t>
      </w:r>
      <w:r>
        <w:t>ik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t xml:space="preserve">is </w:t>
      </w:r>
      <w:r>
        <w:rPr>
          <w:spacing w:val="-2"/>
        </w:rPr>
        <w:t>h</w:t>
      </w:r>
      <w:r>
        <w:rPr>
          <w:spacing w:val="1"/>
        </w:rPr>
        <w:t>e</w:t>
      </w:r>
      <w:r>
        <w:t>t</w:t>
      </w:r>
      <w:r>
        <w:rPr>
          <w:spacing w:val="-2"/>
        </w:rPr>
        <w:t xml:space="preserve"> b</w:t>
      </w:r>
      <w:r>
        <w:t>ela</w:t>
      </w:r>
      <w:r>
        <w:rPr>
          <w:spacing w:val="-2"/>
        </w:rPr>
        <w:t>n</w:t>
      </w:r>
      <w:r>
        <w:t>grijk</w:t>
      </w:r>
      <w:r>
        <w:rPr>
          <w:spacing w:val="-1"/>
        </w:rPr>
        <w:t xml:space="preserve"> </w:t>
      </w:r>
      <w:r>
        <w:t>om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>e</w:t>
      </w:r>
      <w:r>
        <w:t>n</w:t>
      </w:r>
      <w:r>
        <w:rPr>
          <w:spacing w:val="-3"/>
        </w:rPr>
        <w:t xml:space="preserve"> </w:t>
      </w:r>
      <w:r>
        <w:rPr>
          <w:spacing w:val="2"/>
        </w:rPr>
        <w:t>g</w:t>
      </w:r>
      <w:r>
        <w:t>oede</w:t>
      </w:r>
      <w:r>
        <w:rPr>
          <w:spacing w:val="-3"/>
        </w:rPr>
        <w:t xml:space="preserve"> </w:t>
      </w:r>
      <w:r>
        <w:rPr>
          <w:spacing w:val="-2"/>
        </w:rPr>
        <w:t>u</w:t>
      </w:r>
      <w:r>
        <w:t>itstraling</w:t>
      </w:r>
      <w:r>
        <w:rPr>
          <w:spacing w:val="-1"/>
        </w:rPr>
        <w:t xml:space="preserve"> </w:t>
      </w:r>
      <w:r>
        <w:t>te</w:t>
      </w:r>
      <w:r>
        <w:rPr>
          <w:spacing w:val="-2"/>
        </w:rPr>
        <w:t xml:space="preserve"> h</w:t>
      </w:r>
      <w:r>
        <w:rPr>
          <w:spacing w:val="1"/>
        </w:rPr>
        <w:t>e</w:t>
      </w:r>
      <w:r>
        <w:rPr>
          <w:spacing w:val="-2"/>
        </w:rPr>
        <w:t>bb</w:t>
      </w:r>
      <w:r>
        <w:t>en</w:t>
      </w:r>
      <w:r>
        <w:rPr>
          <w:spacing w:val="-1"/>
        </w:rPr>
        <w:t xml:space="preserve"> </w:t>
      </w:r>
      <w:r>
        <w:rPr>
          <w:spacing w:val="-2"/>
        </w:rPr>
        <w:t>n</w:t>
      </w:r>
      <w:r>
        <w:t>aar</w:t>
      </w:r>
      <w:r>
        <w:rPr>
          <w:spacing w:val="-1"/>
        </w:rPr>
        <w:t xml:space="preserve"> </w:t>
      </w:r>
      <w:r>
        <w:t>je kla</w:t>
      </w:r>
      <w:r>
        <w:rPr>
          <w:spacing w:val="-2"/>
        </w:rPr>
        <w:t>n</w:t>
      </w:r>
      <w:r>
        <w:t>t</w:t>
      </w:r>
      <w:r>
        <w:rPr>
          <w:spacing w:val="-1"/>
        </w:rPr>
        <w:t>e</w:t>
      </w:r>
      <w:r>
        <w:rPr>
          <w:spacing w:val="-2"/>
        </w:rPr>
        <w:t>n</w:t>
      </w:r>
      <w:r>
        <w:t>.</w:t>
      </w:r>
      <w:r>
        <w:rPr>
          <w:spacing w:val="-1"/>
        </w:rPr>
        <w:t xml:space="preserve"> </w:t>
      </w:r>
      <w:r>
        <w:t>V</w:t>
      </w:r>
      <w:r>
        <w:rPr>
          <w:spacing w:val="-2"/>
        </w:rPr>
        <w:t>e</w:t>
      </w:r>
      <w:r>
        <w:t>el</w:t>
      </w:r>
      <w:r>
        <w:rPr>
          <w:spacing w:val="-1"/>
        </w:rPr>
        <w:t xml:space="preserve"> </w:t>
      </w:r>
      <w:r>
        <w:t>rust</w:t>
      </w:r>
      <w:r>
        <w:rPr>
          <w:spacing w:val="-2"/>
        </w:rPr>
        <w:t xml:space="preserve"> </w:t>
      </w:r>
      <w:r>
        <w:t>en</w:t>
      </w:r>
      <w:r>
        <w:rPr>
          <w:spacing w:val="1"/>
        </w:rPr>
        <w:t xml:space="preserve"> </w:t>
      </w:r>
      <w:r>
        <w:t>e</w:t>
      </w:r>
      <w:r>
        <w:rPr>
          <w:spacing w:val="-2"/>
        </w:rPr>
        <w:t>e</w:t>
      </w:r>
      <w:r>
        <w:t>n</w:t>
      </w:r>
      <w:r>
        <w:rPr>
          <w:spacing w:val="-3"/>
        </w:rPr>
        <w:t xml:space="preserve"> </w:t>
      </w:r>
      <w:r>
        <w:t>vrie</w:t>
      </w:r>
      <w:r>
        <w:rPr>
          <w:spacing w:val="-2"/>
        </w:rPr>
        <w:t>nd</w:t>
      </w:r>
      <w:r>
        <w:t>elijke</w:t>
      </w:r>
      <w:r>
        <w:rPr>
          <w:spacing w:val="-2"/>
        </w:rPr>
        <w:t xml:space="preserve"> </w:t>
      </w:r>
      <w:r>
        <w:t>in</w:t>
      </w:r>
      <w:r>
        <w:rPr>
          <w:spacing w:val="-2"/>
        </w:rPr>
        <w:t>d</w:t>
      </w:r>
      <w:r>
        <w:rPr>
          <w:spacing w:val="2"/>
        </w:rPr>
        <w:t>r</w:t>
      </w:r>
      <w:r>
        <w:rPr>
          <w:spacing w:val="-2"/>
        </w:rPr>
        <w:t>u</w:t>
      </w:r>
      <w:r>
        <w:t xml:space="preserve">k. </w:t>
      </w:r>
      <w:r>
        <w:rPr>
          <w:spacing w:val="-2"/>
        </w:rPr>
        <w:t>V</w:t>
      </w:r>
      <w:r>
        <w:t>o</w:t>
      </w:r>
      <w:r>
        <w:rPr>
          <w:spacing w:val="1"/>
        </w:rPr>
        <w:t>o</w:t>
      </w:r>
      <w:r>
        <w:t xml:space="preserve">r </w:t>
      </w:r>
      <w:r>
        <w:rPr>
          <w:spacing w:val="-2"/>
        </w:rPr>
        <w:t>e</w:t>
      </w:r>
      <w:r>
        <w:t>en</w:t>
      </w:r>
      <w:r>
        <w:rPr>
          <w:spacing w:val="-3"/>
        </w:rPr>
        <w:t xml:space="preserve"> </w:t>
      </w:r>
      <w:r>
        <w:t>goe</w:t>
      </w:r>
      <w:r>
        <w:rPr>
          <w:spacing w:val="-2"/>
        </w:rPr>
        <w:t>d</w:t>
      </w:r>
      <w:r>
        <w:t>kope</w:t>
      </w:r>
      <w:r>
        <w:rPr>
          <w:spacing w:val="-3"/>
        </w:rPr>
        <w:t xml:space="preserve"> </w:t>
      </w:r>
      <w:r>
        <w:rPr>
          <w:spacing w:val="-2"/>
        </w:rPr>
        <w:t>p</w:t>
      </w:r>
      <w:r>
        <w:t>rij</w:t>
      </w:r>
      <w:r>
        <w:rPr>
          <w:spacing w:val="1"/>
        </w:rPr>
        <w:t>s</w:t>
      </w:r>
      <w:r>
        <w:t>,</w:t>
      </w:r>
      <w:r>
        <w:rPr>
          <w:spacing w:val="-2"/>
        </w:rPr>
        <w:t xml:space="preserve"> </w:t>
      </w:r>
      <w:r>
        <w:t>w</w:t>
      </w:r>
      <w:r>
        <w:rPr>
          <w:spacing w:val="1"/>
        </w:rPr>
        <w:t>i</w:t>
      </w:r>
      <w:r>
        <w:t>llen we</w:t>
      </w:r>
      <w:r>
        <w:rPr>
          <w:spacing w:val="-1"/>
        </w:rPr>
        <w:t xml:space="preserve"> </w:t>
      </w:r>
      <w:r>
        <w:t>onze</w:t>
      </w:r>
      <w:r>
        <w:rPr>
          <w:spacing w:val="-3"/>
        </w:rPr>
        <w:t xml:space="preserve"> </w:t>
      </w:r>
      <w:r>
        <w:t>kost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t>laag</w:t>
      </w:r>
      <w:r>
        <w:rPr>
          <w:spacing w:val="-1"/>
        </w:rPr>
        <w:t xml:space="preserve"> </w:t>
      </w:r>
      <w:r>
        <w:rPr>
          <w:spacing w:val="-2"/>
        </w:rPr>
        <w:t>h</w:t>
      </w:r>
      <w:r>
        <w:t>ou</w:t>
      </w:r>
      <w:r>
        <w:rPr>
          <w:spacing w:val="-2"/>
        </w:rPr>
        <w:t>d</w:t>
      </w:r>
      <w:r>
        <w:t>e</w:t>
      </w:r>
      <w:r>
        <w:rPr>
          <w:spacing w:val="-2"/>
        </w:rPr>
        <w:t>n</w:t>
      </w:r>
      <w:r>
        <w:t>.</w:t>
      </w:r>
    </w:p>
    <w:p w:rsidR="00447E00" w:rsidRDefault="00447E00">
      <w:pPr>
        <w:kinsoku w:val="0"/>
        <w:overflowPunct w:val="0"/>
        <w:spacing w:before="7" w:line="190" w:lineRule="exact"/>
        <w:rPr>
          <w:sz w:val="19"/>
          <w:szCs w:val="19"/>
        </w:rPr>
      </w:pPr>
    </w:p>
    <w:p w:rsidR="00447E00" w:rsidRDefault="00447E00">
      <w:pPr>
        <w:pStyle w:val="Plattetekst"/>
        <w:kinsoku w:val="0"/>
        <w:overflowPunct w:val="0"/>
        <w:spacing w:line="276" w:lineRule="auto"/>
        <w:ind w:right="452"/>
      </w:pPr>
      <w:r>
        <w:t>Dit</w:t>
      </w:r>
      <w:r>
        <w:rPr>
          <w:spacing w:val="-1"/>
        </w:rPr>
        <w:t xml:space="preserve"> </w:t>
      </w:r>
      <w:r>
        <w:rPr>
          <w:spacing w:val="-2"/>
        </w:rPr>
        <w:t>d</w:t>
      </w:r>
      <w:r>
        <w:t xml:space="preserve">oel </w:t>
      </w:r>
      <w:r>
        <w:rPr>
          <w:spacing w:val="-2"/>
        </w:rPr>
        <w:t>h</w:t>
      </w:r>
      <w:r>
        <w:t>e</w:t>
      </w:r>
      <w:r>
        <w:rPr>
          <w:spacing w:val="-2"/>
        </w:rPr>
        <w:t>bb</w:t>
      </w:r>
      <w:r>
        <w:t>en we</w:t>
      </w:r>
      <w:r>
        <w:rPr>
          <w:spacing w:val="-1"/>
        </w:rPr>
        <w:t xml:space="preserve"> </w:t>
      </w:r>
      <w:r>
        <w:t>g</w:t>
      </w:r>
      <w:r>
        <w:rPr>
          <w:spacing w:val="-1"/>
        </w:rPr>
        <w:t>e</w:t>
      </w:r>
      <w:r>
        <w:rPr>
          <w:spacing w:val="-2"/>
        </w:rPr>
        <w:t>p</w:t>
      </w:r>
      <w:r>
        <w:t>ro</w:t>
      </w:r>
      <w:r>
        <w:rPr>
          <w:spacing w:val="-2"/>
        </w:rPr>
        <w:t>b</w:t>
      </w:r>
      <w:r>
        <w:t>e</w:t>
      </w:r>
      <w:r>
        <w:rPr>
          <w:spacing w:val="-2"/>
        </w:rPr>
        <w:t>e</w:t>
      </w:r>
      <w:r>
        <w:t>rd</w:t>
      </w:r>
      <w:r>
        <w:rPr>
          <w:spacing w:val="-2"/>
        </w:rPr>
        <w:t xml:space="preserve"> </w:t>
      </w:r>
      <w:r>
        <w:t>te</w:t>
      </w:r>
      <w:r>
        <w:rPr>
          <w:spacing w:val="-2"/>
        </w:rPr>
        <w:t xml:space="preserve"> b</w:t>
      </w:r>
      <w:r>
        <w:t>er</w:t>
      </w:r>
      <w:r>
        <w:rPr>
          <w:spacing w:val="-1"/>
        </w:rPr>
        <w:t>e</w:t>
      </w:r>
      <w:r>
        <w:t>ik</w:t>
      </w:r>
      <w:r>
        <w:rPr>
          <w:spacing w:val="1"/>
        </w:rPr>
        <w:t>e</w:t>
      </w:r>
      <w:r>
        <w:rPr>
          <w:spacing w:val="-2"/>
        </w:rPr>
        <w:t>n</w:t>
      </w:r>
      <w:r>
        <w:t>,</w:t>
      </w:r>
      <w:r>
        <w:rPr>
          <w:spacing w:val="-2"/>
        </w:rPr>
        <w:t xml:space="preserve"> d</w:t>
      </w:r>
      <w:r>
        <w:t>o</w:t>
      </w:r>
      <w:r>
        <w:rPr>
          <w:spacing w:val="1"/>
        </w:rPr>
        <w:t>o</w:t>
      </w:r>
      <w:r>
        <w:t>r v</w:t>
      </w:r>
      <w:r>
        <w:rPr>
          <w:spacing w:val="-1"/>
        </w:rPr>
        <w:t>e</w:t>
      </w:r>
      <w:r>
        <w:t>el</w:t>
      </w:r>
      <w:r>
        <w:rPr>
          <w:spacing w:val="-1"/>
        </w:rPr>
        <w:t xml:space="preserve"> </w:t>
      </w:r>
      <w:r>
        <w:t>op</w:t>
      </w:r>
      <w:r>
        <w:rPr>
          <w:spacing w:val="-2"/>
        </w:rPr>
        <w:t xml:space="preserve"> b</w:t>
      </w:r>
      <w:r>
        <w:t>est</w:t>
      </w:r>
      <w:r>
        <w:rPr>
          <w:spacing w:val="-1"/>
        </w:rPr>
        <w:t>e</w:t>
      </w:r>
      <w:r>
        <w:t>lling</w:t>
      </w:r>
      <w:r>
        <w:rPr>
          <w:spacing w:val="-2"/>
        </w:rPr>
        <w:t xml:space="preserve"> </w:t>
      </w:r>
      <w:r>
        <w:t>te</w:t>
      </w:r>
      <w:r>
        <w:rPr>
          <w:spacing w:val="-2"/>
        </w:rPr>
        <w:t xml:space="preserve"> </w:t>
      </w:r>
      <w:r>
        <w:t>werke</w:t>
      </w:r>
      <w:r>
        <w:rPr>
          <w:spacing w:val="-2"/>
        </w:rPr>
        <w:t>n</w:t>
      </w:r>
      <w:r>
        <w:t>. We</w:t>
      </w:r>
      <w:r>
        <w:rPr>
          <w:spacing w:val="-2"/>
        </w:rPr>
        <w:t xml:space="preserve"> h</w:t>
      </w:r>
      <w:r>
        <w:t>e</w:t>
      </w:r>
      <w:r>
        <w:rPr>
          <w:spacing w:val="-2"/>
        </w:rPr>
        <w:t>bb</w:t>
      </w:r>
      <w:r>
        <w:rPr>
          <w:spacing w:val="1"/>
        </w:rPr>
        <w:t>e</w:t>
      </w:r>
      <w:r>
        <w:t>n</w:t>
      </w:r>
      <w:r>
        <w:rPr>
          <w:spacing w:val="-3"/>
        </w:rPr>
        <w:t xml:space="preserve"> </w:t>
      </w:r>
      <w:r>
        <w:rPr>
          <w:spacing w:val="-2"/>
        </w:rPr>
        <w:t>d</w:t>
      </w:r>
      <w:r>
        <w:t>it</w:t>
      </w:r>
      <w:r>
        <w:rPr>
          <w:spacing w:val="1"/>
        </w:rPr>
        <w:t xml:space="preserve"> </w:t>
      </w:r>
      <w:r>
        <w:rPr>
          <w:spacing w:val="-2"/>
        </w:rPr>
        <w:t>n</w:t>
      </w:r>
      <w:r>
        <w:t>iet</w:t>
      </w:r>
      <w:r>
        <w:rPr>
          <w:spacing w:val="-2"/>
        </w:rPr>
        <w:t xml:space="preserve"> </w:t>
      </w:r>
      <w:r>
        <w:rPr>
          <w:spacing w:val="2"/>
        </w:rPr>
        <w:t>o</w:t>
      </w:r>
      <w:r>
        <w:t>p</w:t>
      </w:r>
      <w:r>
        <w:rPr>
          <w:spacing w:val="-3"/>
        </w:rPr>
        <w:t xml:space="preserve"> </w:t>
      </w:r>
      <w:r>
        <w:t>voorraad,</w:t>
      </w:r>
      <w:r>
        <w:rPr>
          <w:spacing w:val="-3"/>
        </w:rPr>
        <w:t xml:space="preserve"> </w:t>
      </w:r>
      <w:r>
        <w:rPr>
          <w:spacing w:val="-2"/>
        </w:rPr>
        <w:t>m</w:t>
      </w:r>
      <w:r>
        <w:t>aar</w:t>
      </w:r>
      <w:r>
        <w:rPr>
          <w:spacing w:val="-1"/>
        </w:rPr>
        <w:t xml:space="preserve"> </w:t>
      </w:r>
      <w:r>
        <w:rPr>
          <w:spacing w:val="-2"/>
        </w:rPr>
        <w:t>wo</w:t>
      </w:r>
      <w:r>
        <w:t>rdt</w:t>
      </w:r>
      <w:r>
        <w:rPr>
          <w:spacing w:val="-3"/>
        </w:rPr>
        <w:t xml:space="preserve"> </w:t>
      </w:r>
      <w:r>
        <w:rPr>
          <w:spacing w:val="-2"/>
        </w:rPr>
        <w:t>du</w:t>
      </w:r>
      <w:r>
        <w:t xml:space="preserve">s </w:t>
      </w:r>
      <w:r>
        <w:rPr>
          <w:spacing w:val="-1"/>
        </w:rPr>
        <w:t>z</w:t>
      </w:r>
      <w:r>
        <w:t xml:space="preserve">o </w:t>
      </w:r>
      <w:r>
        <w:rPr>
          <w:spacing w:val="-2"/>
        </w:rPr>
        <w:t>n</w:t>
      </w:r>
      <w:r>
        <w:t>odig</w:t>
      </w:r>
      <w:r>
        <w:rPr>
          <w:spacing w:val="1"/>
        </w:rPr>
        <w:t xml:space="preserve"> </w:t>
      </w:r>
      <w:r>
        <w:rPr>
          <w:spacing w:val="-2"/>
        </w:rPr>
        <w:t>b</w:t>
      </w:r>
      <w:r>
        <w:t>est</w:t>
      </w:r>
      <w:r>
        <w:rPr>
          <w:spacing w:val="-1"/>
        </w:rPr>
        <w:t>e</w:t>
      </w:r>
      <w:r>
        <w:t>ld. Dit</w:t>
      </w:r>
      <w:r>
        <w:rPr>
          <w:spacing w:val="-2"/>
        </w:rPr>
        <w:t xml:space="preserve"> </w:t>
      </w:r>
      <w:r>
        <w:t>sc</w:t>
      </w:r>
      <w:r>
        <w:rPr>
          <w:spacing w:val="-2"/>
        </w:rPr>
        <w:t>h</w:t>
      </w:r>
      <w:r>
        <w:t>e</w:t>
      </w:r>
      <w:r>
        <w:rPr>
          <w:spacing w:val="-2"/>
        </w:rPr>
        <w:t>e</w:t>
      </w:r>
      <w:r>
        <w:t>lt rui</w:t>
      </w:r>
      <w:r>
        <w:rPr>
          <w:spacing w:val="-2"/>
        </w:rPr>
        <w:t>m</w:t>
      </w:r>
      <w:r>
        <w:t>te</w:t>
      </w:r>
      <w:r>
        <w:rPr>
          <w:spacing w:val="-2"/>
        </w:rPr>
        <w:t xml:space="preserve"> </w:t>
      </w:r>
      <w:r>
        <w:t>en</w:t>
      </w:r>
      <w:r>
        <w:rPr>
          <w:spacing w:val="-1"/>
        </w:rPr>
        <w:t xml:space="preserve"> d</w:t>
      </w:r>
      <w:r>
        <w:t>e</w:t>
      </w:r>
      <w:r>
        <w:rPr>
          <w:spacing w:val="-2"/>
        </w:rPr>
        <w:t xml:space="preserve"> p</w:t>
      </w:r>
      <w:r>
        <w:t>ro</w:t>
      </w:r>
      <w:r>
        <w:rPr>
          <w:spacing w:val="-2"/>
        </w:rPr>
        <w:t>duc</w:t>
      </w:r>
      <w:r>
        <w:rPr>
          <w:spacing w:val="1"/>
        </w:rPr>
        <w:t>t</w:t>
      </w:r>
      <w:r>
        <w:t>en</w:t>
      </w:r>
      <w:r>
        <w:rPr>
          <w:spacing w:val="-3"/>
        </w:rPr>
        <w:t xml:space="preserve"> </w:t>
      </w:r>
      <w:r>
        <w:t>k</w:t>
      </w:r>
      <w:r>
        <w:rPr>
          <w:spacing w:val="-2"/>
        </w:rPr>
        <w:t>u</w:t>
      </w:r>
      <w:r>
        <w:rPr>
          <w:spacing w:val="1"/>
        </w:rPr>
        <w:t>n</w:t>
      </w:r>
      <w:r>
        <w:rPr>
          <w:spacing w:val="-2"/>
        </w:rPr>
        <w:t>n</w:t>
      </w:r>
      <w:r>
        <w:t>en</w:t>
      </w:r>
      <w:r>
        <w:rPr>
          <w:spacing w:val="-1"/>
        </w:rPr>
        <w:t xml:space="preserve"> </w:t>
      </w:r>
      <w:r>
        <w:rPr>
          <w:spacing w:val="-2"/>
        </w:rPr>
        <w:t>d</w:t>
      </w:r>
      <w:r>
        <w:t>aarbij</w:t>
      </w:r>
      <w:r>
        <w:rPr>
          <w:spacing w:val="-2"/>
        </w:rPr>
        <w:t xml:space="preserve"> n</w:t>
      </w:r>
      <w:r>
        <w:rPr>
          <w:spacing w:val="2"/>
        </w:rPr>
        <w:t>i</w:t>
      </w:r>
      <w:r>
        <w:t>et</w:t>
      </w:r>
      <w:r>
        <w:rPr>
          <w:spacing w:val="-2"/>
        </w:rPr>
        <w:t xml:space="preserve"> </w:t>
      </w:r>
      <w:r>
        <w:t>over</w:t>
      </w:r>
      <w:r>
        <w:rPr>
          <w:spacing w:val="-1"/>
        </w:rPr>
        <w:t xml:space="preserve"> </w:t>
      </w:r>
      <w:r>
        <w:rPr>
          <w:spacing w:val="-2"/>
        </w:rPr>
        <w:t>d</w:t>
      </w:r>
      <w:r>
        <w:t>at</w:t>
      </w:r>
      <w:r>
        <w:rPr>
          <w:spacing w:val="-2"/>
        </w:rPr>
        <w:t>u</w:t>
      </w:r>
      <w:r>
        <w:t>m</w:t>
      </w:r>
      <w:r>
        <w:rPr>
          <w:spacing w:val="-2"/>
        </w:rPr>
        <w:t xml:space="preserve"> </w:t>
      </w:r>
      <w:r>
        <w:t>gaa</w:t>
      </w:r>
      <w:r>
        <w:rPr>
          <w:spacing w:val="-2"/>
        </w:rPr>
        <w:t>n</w:t>
      </w:r>
      <w:r>
        <w:t>.</w:t>
      </w:r>
    </w:p>
    <w:p w:rsidR="00447E00" w:rsidRDefault="00447E00">
      <w:pPr>
        <w:pStyle w:val="Plattetekst"/>
        <w:kinsoku w:val="0"/>
        <w:overflowPunct w:val="0"/>
        <w:spacing w:line="339" w:lineRule="exact"/>
      </w:pPr>
      <w:r>
        <w:t>We</w:t>
      </w:r>
      <w:r>
        <w:rPr>
          <w:spacing w:val="-2"/>
        </w:rPr>
        <w:t xml:space="preserve"> h</w:t>
      </w:r>
      <w:r>
        <w:t>e</w:t>
      </w:r>
      <w:r>
        <w:rPr>
          <w:spacing w:val="-2"/>
        </w:rPr>
        <w:t>bb</w:t>
      </w:r>
      <w:r>
        <w:rPr>
          <w:spacing w:val="1"/>
        </w:rPr>
        <w:t>e</w:t>
      </w:r>
      <w:r>
        <w:t>n</w:t>
      </w:r>
      <w:r>
        <w:rPr>
          <w:spacing w:val="-3"/>
        </w:rPr>
        <w:t xml:space="preserve"> </w:t>
      </w:r>
      <w:r>
        <w:t>zoveel</w:t>
      </w:r>
      <w:r>
        <w:rPr>
          <w:spacing w:val="-1"/>
        </w:rPr>
        <w:t xml:space="preserve"> </w:t>
      </w:r>
      <w:r>
        <w:t>mogelijk</w:t>
      </w:r>
      <w:r>
        <w:rPr>
          <w:spacing w:val="-1"/>
        </w:rPr>
        <w:t xml:space="preserve"> </w:t>
      </w:r>
      <w:r>
        <w:t>twe</w:t>
      </w:r>
      <w:r>
        <w:rPr>
          <w:spacing w:val="-1"/>
        </w:rPr>
        <w:t>e</w:t>
      </w:r>
      <w:r>
        <w:rPr>
          <w:spacing w:val="-2"/>
        </w:rPr>
        <w:t>d</w:t>
      </w:r>
      <w:r>
        <w:t>e</w:t>
      </w:r>
      <w:r>
        <w:rPr>
          <w:spacing w:val="-2"/>
        </w:rPr>
        <w:t>h</w:t>
      </w:r>
      <w:r>
        <w:t>a</w:t>
      </w:r>
      <w:r>
        <w:rPr>
          <w:spacing w:val="-2"/>
        </w:rPr>
        <w:t>nd</w:t>
      </w:r>
      <w:r>
        <w:t>s a</w:t>
      </w:r>
      <w:r>
        <w:rPr>
          <w:spacing w:val="-2"/>
        </w:rPr>
        <w:t>pp</w:t>
      </w:r>
      <w:r>
        <w:t>arat</w:t>
      </w:r>
      <w:r>
        <w:rPr>
          <w:spacing w:val="-2"/>
        </w:rPr>
        <w:t>uu</w:t>
      </w:r>
      <w:r>
        <w:t>r a</w:t>
      </w:r>
      <w:r>
        <w:rPr>
          <w:spacing w:val="-1"/>
        </w:rPr>
        <w:t>a</w:t>
      </w:r>
      <w:r>
        <w:rPr>
          <w:spacing w:val="-2"/>
        </w:rPr>
        <w:t>n</w:t>
      </w:r>
      <w:r>
        <w:t>g</w:t>
      </w:r>
      <w:r>
        <w:rPr>
          <w:spacing w:val="-1"/>
        </w:rPr>
        <w:t>e</w:t>
      </w:r>
      <w:r>
        <w:t>ko</w:t>
      </w:r>
      <w:r>
        <w:rPr>
          <w:spacing w:val="1"/>
        </w:rPr>
        <w:t>c</w:t>
      </w:r>
      <w:r>
        <w:rPr>
          <w:spacing w:val="-2"/>
        </w:rPr>
        <w:t>h</w:t>
      </w:r>
      <w:r>
        <w:t>t,</w:t>
      </w:r>
      <w:r>
        <w:rPr>
          <w:spacing w:val="-2"/>
        </w:rPr>
        <w:t xml:space="preserve"> </w:t>
      </w:r>
      <w:r>
        <w:t>zodat</w:t>
      </w:r>
      <w:r>
        <w:rPr>
          <w:spacing w:val="-3"/>
        </w:rPr>
        <w:t xml:space="preserve"> </w:t>
      </w:r>
      <w:r>
        <w:t>we</w:t>
      </w:r>
    </w:p>
    <w:p w:rsidR="00447E00" w:rsidRDefault="00447E00">
      <w:pPr>
        <w:pStyle w:val="Plattetekst"/>
        <w:kinsoku w:val="0"/>
        <w:overflowPunct w:val="0"/>
        <w:spacing w:before="52"/>
      </w:pPr>
      <w:r>
        <w:rPr>
          <w:spacing w:val="-2"/>
        </w:rPr>
        <w:t>h</w:t>
      </w:r>
      <w:r>
        <w:t>ier</w:t>
      </w:r>
      <w:r>
        <w:rPr>
          <w:spacing w:val="-1"/>
        </w:rPr>
        <w:t>m</w:t>
      </w:r>
      <w:r>
        <w:t>ee</w:t>
      </w:r>
      <w:r>
        <w:rPr>
          <w:spacing w:val="-3"/>
        </w:rPr>
        <w:t xml:space="preserve"> </w:t>
      </w:r>
      <w:r>
        <w:t>o</w:t>
      </w:r>
      <w:r>
        <w:rPr>
          <w:spacing w:val="1"/>
        </w:rPr>
        <w:t>o</w:t>
      </w:r>
      <w:r>
        <w:t>k</w:t>
      </w:r>
      <w:r>
        <w:rPr>
          <w:spacing w:val="-2"/>
        </w:rPr>
        <w:t xml:space="preserve"> </w:t>
      </w:r>
      <w:r>
        <w:t>g</w:t>
      </w:r>
      <w:r>
        <w:rPr>
          <w:spacing w:val="-1"/>
        </w:rPr>
        <w:t>e</w:t>
      </w:r>
      <w:r>
        <w:t>ld</w:t>
      </w:r>
      <w:r>
        <w:rPr>
          <w:spacing w:val="-2"/>
        </w:rPr>
        <w:t xml:space="preserve"> </w:t>
      </w:r>
      <w:r>
        <w:t>kon</w:t>
      </w:r>
      <w:r>
        <w:rPr>
          <w:spacing w:val="-2"/>
        </w:rPr>
        <w:t>d</w:t>
      </w:r>
      <w:r>
        <w:t>en</w:t>
      </w:r>
      <w:r>
        <w:rPr>
          <w:spacing w:val="-1"/>
        </w:rPr>
        <w:t xml:space="preserve"> </w:t>
      </w:r>
      <w:r>
        <w:rPr>
          <w:spacing w:val="-2"/>
        </w:rPr>
        <w:t>b</w:t>
      </w:r>
      <w:r>
        <w:t>es</w:t>
      </w:r>
      <w:r>
        <w:rPr>
          <w:spacing w:val="-2"/>
        </w:rPr>
        <w:t>p</w:t>
      </w:r>
      <w:r>
        <w:t>are</w:t>
      </w:r>
      <w:r>
        <w:rPr>
          <w:spacing w:val="-2"/>
        </w:rPr>
        <w:t>n</w:t>
      </w:r>
      <w:r>
        <w:t>.</w:t>
      </w:r>
    </w:p>
    <w:p w:rsidR="00447E00" w:rsidRDefault="00447E00">
      <w:pPr>
        <w:pStyle w:val="Plattetekst"/>
        <w:kinsoku w:val="0"/>
        <w:overflowPunct w:val="0"/>
        <w:spacing w:before="52" w:line="276" w:lineRule="auto"/>
        <w:ind w:right="475"/>
      </w:pPr>
      <w:r>
        <w:rPr>
          <w:spacing w:val="-2"/>
        </w:rPr>
        <w:t>Omd</w:t>
      </w:r>
      <w:r>
        <w:t>at</w:t>
      </w:r>
      <w:r>
        <w:rPr>
          <w:spacing w:val="-2"/>
        </w:rPr>
        <w:t xml:space="preserve"> </w:t>
      </w:r>
      <w:r>
        <w:t>w</w:t>
      </w:r>
      <w:r>
        <w:rPr>
          <w:spacing w:val="1"/>
        </w:rPr>
        <w:t>i</w:t>
      </w:r>
      <w:r>
        <w:t>j</w:t>
      </w:r>
      <w:r>
        <w:rPr>
          <w:spacing w:val="-1"/>
        </w:rPr>
        <w:t xml:space="preserve"> </w:t>
      </w:r>
      <w:r>
        <w:t>onze</w:t>
      </w:r>
      <w:r>
        <w:rPr>
          <w:spacing w:val="-3"/>
        </w:rPr>
        <w:t xml:space="preserve"> </w:t>
      </w:r>
      <w:r>
        <w:t>a</w:t>
      </w:r>
      <w:r>
        <w:rPr>
          <w:spacing w:val="-2"/>
        </w:rPr>
        <w:t>pp</w:t>
      </w:r>
      <w:r>
        <w:rPr>
          <w:spacing w:val="1"/>
        </w:rPr>
        <w:t>a</w:t>
      </w:r>
      <w:r>
        <w:t>rat</w:t>
      </w:r>
      <w:r>
        <w:rPr>
          <w:spacing w:val="-2"/>
        </w:rPr>
        <w:t>uu</w:t>
      </w:r>
      <w:r>
        <w:t>r kost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t>laag</w:t>
      </w:r>
      <w:r>
        <w:rPr>
          <w:spacing w:val="-1"/>
        </w:rPr>
        <w:t xml:space="preserve"> </w:t>
      </w:r>
      <w:r>
        <w:t>w</w:t>
      </w:r>
      <w:r>
        <w:rPr>
          <w:spacing w:val="-2"/>
        </w:rPr>
        <w:t>i</w:t>
      </w:r>
      <w:r>
        <w:t>llen</w:t>
      </w:r>
      <w:r>
        <w:rPr>
          <w:spacing w:val="-2"/>
        </w:rPr>
        <w:t xml:space="preserve"> h</w:t>
      </w:r>
      <w:r>
        <w:t>ou</w:t>
      </w:r>
      <w:r>
        <w:rPr>
          <w:spacing w:val="-2"/>
        </w:rPr>
        <w:t>d</w:t>
      </w:r>
      <w:r>
        <w:t>e</w:t>
      </w:r>
      <w:r>
        <w:rPr>
          <w:spacing w:val="-2"/>
        </w:rPr>
        <w:t>n</w:t>
      </w:r>
      <w:r>
        <w:t xml:space="preserve">, </w:t>
      </w:r>
      <w:r>
        <w:rPr>
          <w:spacing w:val="-2"/>
        </w:rPr>
        <w:t>h</w:t>
      </w:r>
      <w:r>
        <w:t>ebb</w:t>
      </w:r>
      <w:r>
        <w:rPr>
          <w:spacing w:val="-1"/>
        </w:rPr>
        <w:t>e</w:t>
      </w:r>
      <w:r>
        <w:t>n we</w:t>
      </w:r>
      <w:r>
        <w:rPr>
          <w:spacing w:val="-1"/>
        </w:rPr>
        <w:t xml:space="preserve"> </w:t>
      </w:r>
      <w:r>
        <w:t>g</w:t>
      </w:r>
      <w:r>
        <w:rPr>
          <w:spacing w:val="-1"/>
        </w:rPr>
        <w:t>e</w:t>
      </w:r>
      <w:r>
        <w:t>en sp</w:t>
      </w:r>
      <w:r>
        <w:rPr>
          <w:spacing w:val="-2"/>
        </w:rPr>
        <w:t>ec</w:t>
      </w:r>
      <w:r>
        <w:t>iali</w:t>
      </w:r>
      <w:r>
        <w:rPr>
          <w:spacing w:val="1"/>
        </w:rPr>
        <w:t>s</w:t>
      </w:r>
      <w:r>
        <w:t>ati</w:t>
      </w:r>
      <w:r>
        <w:rPr>
          <w:spacing w:val="-1"/>
        </w:rPr>
        <w:t>e</w:t>
      </w:r>
      <w:r>
        <w:rPr>
          <w:spacing w:val="-2"/>
        </w:rPr>
        <w:t>s</w:t>
      </w:r>
      <w:r>
        <w:t>.</w:t>
      </w:r>
      <w:r>
        <w:rPr>
          <w:spacing w:val="-1"/>
        </w:rPr>
        <w:t xml:space="preserve"> </w:t>
      </w:r>
      <w:r>
        <w:rPr>
          <w:spacing w:val="-2"/>
        </w:rPr>
        <w:t>O</w:t>
      </w:r>
      <w:r>
        <w:t>m</w:t>
      </w:r>
      <w:r>
        <w:rPr>
          <w:spacing w:val="-2"/>
        </w:rPr>
        <w:t xml:space="preserve"> d</w:t>
      </w:r>
      <w:r>
        <w:t>it</w:t>
      </w:r>
      <w:r>
        <w:rPr>
          <w:spacing w:val="-2"/>
        </w:rPr>
        <w:t xml:space="preserve"> </w:t>
      </w:r>
      <w:r>
        <w:t>te</w:t>
      </w:r>
      <w:r>
        <w:rPr>
          <w:spacing w:val="-2"/>
        </w:rPr>
        <w:t xml:space="preserve"> c</w:t>
      </w:r>
      <w:r>
        <w:t>om</w:t>
      </w:r>
      <w:r>
        <w:rPr>
          <w:spacing w:val="-2"/>
        </w:rPr>
        <w:t>p</w:t>
      </w:r>
      <w:r>
        <w:rPr>
          <w:spacing w:val="1"/>
        </w:rPr>
        <w:t>e</w:t>
      </w:r>
      <w:r>
        <w:rPr>
          <w:spacing w:val="-2"/>
        </w:rPr>
        <w:t>n</w:t>
      </w:r>
      <w:r>
        <w:rPr>
          <w:spacing w:val="2"/>
        </w:rPr>
        <w:t>s</w:t>
      </w:r>
      <w:r>
        <w:t>er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rPr>
          <w:spacing w:val="-2"/>
        </w:rPr>
        <w:t>p</w:t>
      </w:r>
      <w:r>
        <w:t>ro</w:t>
      </w:r>
      <w:r>
        <w:rPr>
          <w:spacing w:val="-2"/>
        </w:rPr>
        <w:t>b</w:t>
      </w:r>
      <w:r>
        <w:t>er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t>we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>e</w:t>
      </w:r>
      <w:r>
        <w:t>n</w:t>
      </w:r>
      <w:r>
        <w:rPr>
          <w:spacing w:val="-3"/>
        </w:rPr>
        <w:t xml:space="preserve"> </w:t>
      </w:r>
      <w:r>
        <w:t>goe</w:t>
      </w:r>
      <w:r>
        <w:rPr>
          <w:spacing w:val="-2"/>
        </w:rPr>
        <w:t>d</w:t>
      </w:r>
      <w:r>
        <w:t>e</w:t>
      </w:r>
      <w:r>
        <w:rPr>
          <w:spacing w:val="2"/>
        </w:rPr>
        <w:t xml:space="preserve"> </w:t>
      </w:r>
      <w:r>
        <w:t>kla</w:t>
      </w:r>
      <w:r>
        <w:rPr>
          <w:spacing w:val="-2"/>
        </w:rPr>
        <w:t>n</w:t>
      </w:r>
      <w:r>
        <w:t>t</w:t>
      </w:r>
      <w:r>
        <w:rPr>
          <w:spacing w:val="-1"/>
        </w:rPr>
        <w:t>e</w:t>
      </w:r>
      <w:r>
        <w:rPr>
          <w:spacing w:val="-2"/>
        </w:rPr>
        <w:t>nb</w:t>
      </w:r>
      <w:r>
        <w:t>in</w:t>
      </w:r>
      <w:r>
        <w:rPr>
          <w:spacing w:val="-2"/>
        </w:rPr>
        <w:t>d</w:t>
      </w:r>
      <w:r>
        <w:t>ing te</w:t>
      </w:r>
      <w:r>
        <w:rPr>
          <w:spacing w:val="-2"/>
        </w:rPr>
        <w:t xml:space="preserve"> b</w:t>
      </w:r>
      <w:r>
        <w:t>e</w:t>
      </w:r>
      <w:r>
        <w:rPr>
          <w:spacing w:val="-2"/>
        </w:rPr>
        <w:t>h</w:t>
      </w:r>
      <w:r>
        <w:t>ou</w:t>
      </w:r>
      <w:r>
        <w:rPr>
          <w:spacing w:val="-2"/>
        </w:rPr>
        <w:t>d</w:t>
      </w:r>
      <w:r>
        <w:rPr>
          <w:spacing w:val="1"/>
        </w:rPr>
        <w:t>e</w:t>
      </w:r>
      <w:r>
        <w:t>n</w:t>
      </w:r>
      <w:r>
        <w:rPr>
          <w:spacing w:val="-3"/>
        </w:rPr>
        <w:t xml:space="preserve"> </w:t>
      </w:r>
      <w:r>
        <w:t xml:space="preserve">en als </w:t>
      </w:r>
      <w:r>
        <w:rPr>
          <w:spacing w:val="-2"/>
        </w:rPr>
        <w:t>d</w:t>
      </w:r>
      <w:r>
        <w:rPr>
          <w:spacing w:val="2"/>
        </w:rPr>
        <w:t>i</w:t>
      </w:r>
      <w:r>
        <w:t>t</w:t>
      </w:r>
      <w:r>
        <w:rPr>
          <w:spacing w:val="-2"/>
        </w:rPr>
        <w:t xml:space="preserve"> n</w:t>
      </w:r>
      <w:r>
        <w:t>odig</w:t>
      </w:r>
      <w:r>
        <w:rPr>
          <w:spacing w:val="-2"/>
        </w:rPr>
        <w:t xml:space="preserve"> </w:t>
      </w:r>
      <w:r>
        <w:t xml:space="preserve">is, </w:t>
      </w:r>
      <w:r>
        <w:rPr>
          <w:spacing w:val="-3"/>
        </w:rPr>
        <w:t>d</w:t>
      </w:r>
      <w:r>
        <w:t>o</w:t>
      </w:r>
      <w:r>
        <w:rPr>
          <w:spacing w:val="1"/>
        </w:rPr>
        <w:t>o</w:t>
      </w:r>
      <w:r>
        <w:t xml:space="preserve">r </w:t>
      </w:r>
      <w:r>
        <w:rPr>
          <w:spacing w:val="-2"/>
        </w:rPr>
        <w:t>t</w:t>
      </w:r>
      <w:r>
        <w:t>e</w:t>
      </w:r>
      <w:r>
        <w:rPr>
          <w:spacing w:val="-2"/>
        </w:rPr>
        <w:t xml:space="preserve"> </w:t>
      </w:r>
      <w:r>
        <w:t>verwijz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rPr>
          <w:spacing w:val="-2"/>
        </w:rPr>
        <w:t>n</w:t>
      </w:r>
      <w:r>
        <w:t>aar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>e</w:t>
      </w:r>
      <w:r>
        <w:t>n</w:t>
      </w:r>
      <w:r>
        <w:rPr>
          <w:spacing w:val="-3"/>
        </w:rPr>
        <w:t xml:space="preserve"> </w:t>
      </w:r>
      <w:r>
        <w:t>g</w:t>
      </w:r>
      <w:r>
        <w:rPr>
          <w:spacing w:val="-1"/>
        </w:rPr>
        <w:t>e</w:t>
      </w:r>
      <w:r>
        <w:t>s</w:t>
      </w:r>
      <w:r>
        <w:rPr>
          <w:spacing w:val="1"/>
        </w:rPr>
        <w:t>p</w:t>
      </w:r>
      <w:r>
        <w:t>e</w:t>
      </w:r>
      <w:r>
        <w:rPr>
          <w:spacing w:val="-2"/>
        </w:rPr>
        <w:t>c</w:t>
      </w:r>
      <w:r>
        <w:t>iali</w:t>
      </w:r>
      <w:r>
        <w:rPr>
          <w:spacing w:val="1"/>
        </w:rPr>
        <w:t>s</w:t>
      </w:r>
      <w:r>
        <w:t>e</w:t>
      </w:r>
      <w:r>
        <w:rPr>
          <w:spacing w:val="-2"/>
        </w:rPr>
        <w:t>e</w:t>
      </w:r>
      <w:r>
        <w:t xml:space="preserve">rde </w:t>
      </w:r>
      <w:r>
        <w:rPr>
          <w:spacing w:val="-2"/>
        </w:rPr>
        <w:t>p</w:t>
      </w:r>
      <w:r>
        <w:t>raktij</w:t>
      </w:r>
      <w:r>
        <w:rPr>
          <w:spacing w:val="-1"/>
        </w:rPr>
        <w:t>k</w:t>
      </w:r>
      <w:r>
        <w:t>.</w:t>
      </w:r>
    </w:p>
    <w:p w:rsidR="00447E00" w:rsidRDefault="00447E00">
      <w:pPr>
        <w:kinsoku w:val="0"/>
        <w:overflowPunct w:val="0"/>
        <w:spacing w:before="7" w:line="190" w:lineRule="exact"/>
        <w:rPr>
          <w:sz w:val="19"/>
          <w:szCs w:val="19"/>
        </w:rPr>
      </w:pPr>
    </w:p>
    <w:p w:rsidR="00447E00" w:rsidRDefault="00447E00">
      <w:pPr>
        <w:pStyle w:val="Plattetekst"/>
        <w:kinsoku w:val="0"/>
        <w:overflowPunct w:val="0"/>
        <w:spacing w:line="276" w:lineRule="auto"/>
        <w:ind w:right="224"/>
      </w:pPr>
      <w:r>
        <w:t>We</w:t>
      </w:r>
      <w:r>
        <w:rPr>
          <w:spacing w:val="-2"/>
        </w:rPr>
        <w:t xml:space="preserve"> h</w:t>
      </w:r>
      <w:r>
        <w:t>e</w:t>
      </w:r>
      <w:r>
        <w:rPr>
          <w:spacing w:val="-2"/>
        </w:rPr>
        <w:t>bb</w:t>
      </w:r>
      <w:r>
        <w:rPr>
          <w:spacing w:val="1"/>
        </w:rPr>
        <w:t>e</w:t>
      </w:r>
      <w:r>
        <w:t>n</w:t>
      </w:r>
      <w:r>
        <w:rPr>
          <w:spacing w:val="-3"/>
        </w:rPr>
        <w:t xml:space="preserve"> </w:t>
      </w:r>
      <w:r>
        <w:t>g</w:t>
      </w:r>
      <w:r>
        <w:rPr>
          <w:spacing w:val="-1"/>
        </w:rPr>
        <w:t>e</w:t>
      </w:r>
      <w:r>
        <w:t>zi</w:t>
      </w:r>
      <w:r>
        <w:rPr>
          <w:spacing w:val="-1"/>
        </w:rPr>
        <w:t>e</w:t>
      </w:r>
      <w:r>
        <w:t xml:space="preserve">n </w:t>
      </w:r>
      <w:r>
        <w:rPr>
          <w:spacing w:val="1"/>
        </w:rPr>
        <w:t>d</w:t>
      </w:r>
      <w:r>
        <w:t>at</w:t>
      </w:r>
      <w:r>
        <w:rPr>
          <w:spacing w:val="-2"/>
        </w:rPr>
        <w:t xml:space="preserve"> d</w:t>
      </w:r>
      <w:r>
        <w:t>e</w:t>
      </w:r>
      <w:r>
        <w:rPr>
          <w:spacing w:val="-2"/>
        </w:rPr>
        <w:t xml:space="preserve"> </w:t>
      </w:r>
      <w:r>
        <w:t>kost</w:t>
      </w:r>
      <w:r>
        <w:rPr>
          <w:spacing w:val="1"/>
        </w:rPr>
        <w:t>e</w:t>
      </w:r>
      <w:r>
        <w:t>n</w:t>
      </w:r>
      <w:r>
        <w:rPr>
          <w:spacing w:val="-2"/>
        </w:rPr>
        <w:t xml:space="preserve"> </w:t>
      </w:r>
      <w:r>
        <w:t>van</w:t>
      </w:r>
      <w:r>
        <w:rPr>
          <w:spacing w:val="-2"/>
        </w:rPr>
        <w:t xml:space="preserve"> </w:t>
      </w:r>
      <w:r>
        <w:t>on</w:t>
      </w:r>
      <w:r>
        <w:rPr>
          <w:spacing w:val="1"/>
        </w:rPr>
        <w:t>z</w:t>
      </w:r>
      <w:r>
        <w:t>e</w:t>
      </w:r>
      <w:r>
        <w:rPr>
          <w:spacing w:val="-2"/>
        </w:rPr>
        <w:t xml:space="preserve"> </w:t>
      </w:r>
      <w:r>
        <w:t>inv</w:t>
      </w:r>
      <w:r>
        <w:rPr>
          <w:spacing w:val="-1"/>
        </w:rPr>
        <w:t>e</w:t>
      </w:r>
      <w:r>
        <w:rPr>
          <w:spacing w:val="-2"/>
        </w:rPr>
        <w:t>n</w:t>
      </w:r>
      <w:r>
        <w:t>taris/inri</w:t>
      </w:r>
      <w:r>
        <w:rPr>
          <w:spacing w:val="-1"/>
        </w:rPr>
        <w:t>c</w:t>
      </w:r>
      <w:r>
        <w:rPr>
          <w:spacing w:val="-2"/>
        </w:rPr>
        <w:t>h</w:t>
      </w:r>
      <w:r>
        <w:t>ti</w:t>
      </w:r>
      <w:r>
        <w:rPr>
          <w:spacing w:val="-2"/>
        </w:rPr>
        <w:t>n</w:t>
      </w:r>
      <w:r>
        <w:t>gslijst</w:t>
      </w:r>
      <w:r>
        <w:rPr>
          <w:spacing w:val="-1"/>
        </w:rPr>
        <w:t xml:space="preserve"> </w:t>
      </w:r>
      <w:r>
        <w:t>laag</w:t>
      </w:r>
      <w:r>
        <w:rPr>
          <w:spacing w:val="-1"/>
        </w:rPr>
        <w:t xml:space="preserve"> </w:t>
      </w:r>
      <w:r>
        <w:t>zijn g</w:t>
      </w:r>
      <w:r>
        <w:rPr>
          <w:spacing w:val="-1"/>
        </w:rPr>
        <w:t>e</w:t>
      </w:r>
      <w:r>
        <w:rPr>
          <w:spacing w:val="-2"/>
        </w:rPr>
        <w:t>b</w:t>
      </w:r>
      <w:r>
        <w:t>leve</w:t>
      </w:r>
      <w:r>
        <w:rPr>
          <w:spacing w:val="-2"/>
        </w:rPr>
        <w:t>n</w:t>
      </w:r>
      <w:r>
        <w:t>.</w:t>
      </w:r>
      <w:r>
        <w:rPr>
          <w:spacing w:val="-1"/>
        </w:rPr>
        <w:t xml:space="preserve"> </w:t>
      </w:r>
      <w:r>
        <w:t>We</w:t>
      </w:r>
      <w:r>
        <w:rPr>
          <w:spacing w:val="-2"/>
        </w:rPr>
        <w:t xml:space="preserve"> h</w:t>
      </w:r>
      <w:r>
        <w:t>e</w:t>
      </w:r>
      <w:r>
        <w:rPr>
          <w:spacing w:val="-2"/>
        </w:rPr>
        <w:t>bb</w:t>
      </w:r>
      <w:r>
        <w:rPr>
          <w:spacing w:val="1"/>
        </w:rPr>
        <w:t>e</w:t>
      </w:r>
      <w:r>
        <w:t>n</w:t>
      </w:r>
      <w:r>
        <w:rPr>
          <w:spacing w:val="-3"/>
        </w:rPr>
        <w:t xml:space="preserve"> </w:t>
      </w:r>
      <w:r>
        <w:rPr>
          <w:spacing w:val="-2"/>
        </w:rPr>
        <w:t>d</w:t>
      </w:r>
      <w:r>
        <w:t>it</w:t>
      </w:r>
      <w:r>
        <w:rPr>
          <w:spacing w:val="-2"/>
        </w:rPr>
        <w:t xml:space="preserve"> </w:t>
      </w:r>
      <w:r>
        <w:t>g</w:t>
      </w:r>
      <w:r>
        <w:rPr>
          <w:spacing w:val="-1"/>
        </w:rPr>
        <w:t>e</w:t>
      </w:r>
      <w:r>
        <w:rPr>
          <w:spacing w:val="-2"/>
        </w:rPr>
        <w:t>d</w:t>
      </w:r>
      <w:r>
        <w:t>a</w:t>
      </w:r>
      <w:r>
        <w:rPr>
          <w:spacing w:val="1"/>
        </w:rPr>
        <w:t>a</w:t>
      </w:r>
      <w:r>
        <w:t>n</w:t>
      </w:r>
      <w:r>
        <w:rPr>
          <w:spacing w:val="-3"/>
        </w:rPr>
        <w:t xml:space="preserve"> </w:t>
      </w:r>
      <w:r>
        <w:rPr>
          <w:spacing w:val="-2"/>
        </w:rPr>
        <w:t>d</w:t>
      </w:r>
      <w:r>
        <w:t>o</w:t>
      </w:r>
      <w:r>
        <w:rPr>
          <w:spacing w:val="1"/>
        </w:rPr>
        <w:t>o</w:t>
      </w:r>
      <w:r>
        <w:t xml:space="preserve">r </w:t>
      </w:r>
      <w:r>
        <w:rPr>
          <w:spacing w:val="-2"/>
        </w:rPr>
        <w:t>n</w:t>
      </w:r>
      <w:r>
        <w:t>iet</w:t>
      </w:r>
      <w:r>
        <w:rPr>
          <w:spacing w:val="-2"/>
        </w:rPr>
        <w:t xml:space="preserve"> m</w:t>
      </w:r>
      <w:r>
        <w:t>e</w:t>
      </w:r>
      <w:r>
        <w:rPr>
          <w:spacing w:val="-2"/>
        </w:rPr>
        <w:t>e</w:t>
      </w:r>
      <w:r>
        <w:t xml:space="preserve">r </w:t>
      </w:r>
      <w:r>
        <w:rPr>
          <w:spacing w:val="-2"/>
        </w:rPr>
        <w:t>d</w:t>
      </w:r>
      <w:r>
        <w:rPr>
          <w:spacing w:val="3"/>
        </w:rPr>
        <w:t>a</w:t>
      </w:r>
      <w:r>
        <w:t xml:space="preserve">n </w:t>
      </w:r>
      <w:r>
        <w:rPr>
          <w:spacing w:val="-2"/>
        </w:rPr>
        <w:t>n</w:t>
      </w:r>
      <w:r>
        <w:t>odig</w:t>
      </w:r>
      <w:r>
        <w:rPr>
          <w:spacing w:val="-2"/>
        </w:rPr>
        <w:t xml:space="preserve"> </w:t>
      </w:r>
      <w:r>
        <w:t xml:space="preserve">te </w:t>
      </w:r>
      <w:r>
        <w:rPr>
          <w:spacing w:val="-2"/>
        </w:rPr>
        <w:t>b</w:t>
      </w:r>
      <w:r>
        <w:t>est</w:t>
      </w:r>
      <w:r>
        <w:rPr>
          <w:spacing w:val="-1"/>
        </w:rPr>
        <w:t>e</w:t>
      </w:r>
      <w:r>
        <w:t>lle</w:t>
      </w:r>
      <w:r>
        <w:rPr>
          <w:spacing w:val="-1"/>
        </w:rPr>
        <w:t>n</w:t>
      </w:r>
      <w:r>
        <w:t>.</w:t>
      </w:r>
      <w:r>
        <w:rPr>
          <w:spacing w:val="-1"/>
        </w:rPr>
        <w:t xml:space="preserve"> </w:t>
      </w:r>
      <w:r>
        <w:rPr>
          <w:spacing w:val="-2"/>
        </w:rPr>
        <w:t>O</w:t>
      </w:r>
      <w:r>
        <w:t xml:space="preserve">ok </w:t>
      </w:r>
      <w:r>
        <w:rPr>
          <w:spacing w:val="-3"/>
        </w:rPr>
        <w:t>d</w:t>
      </w:r>
      <w:r>
        <w:t>e twe</w:t>
      </w:r>
      <w:r>
        <w:rPr>
          <w:spacing w:val="-1"/>
        </w:rPr>
        <w:t>e</w:t>
      </w:r>
      <w:r>
        <w:rPr>
          <w:spacing w:val="-2"/>
        </w:rPr>
        <w:t>d</w:t>
      </w:r>
      <w:r>
        <w:t>e</w:t>
      </w:r>
      <w:r>
        <w:rPr>
          <w:spacing w:val="-2"/>
        </w:rPr>
        <w:t>h</w:t>
      </w:r>
      <w:r>
        <w:t>a</w:t>
      </w:r>
      <w:r>
        <w:rPr>
          <w:spacing w:val="-2"/>
        </w:rPr>
        <w:t>nd</w:t>
      </w:r>
      <w:r>
        <w:t>s a</w:t>
      </w:r>
      <w:r>
        <w:rPr>
          <w:spacing w:val="-2"/>
        </w:rPr>
        <w:t>pp</w:t>
      </w:r>
      <w:r>
        <w:t>ar</w:t>
      </w:r>
      <w:r>
        <w:rPr>
          <w:spacing w:val="2"/>
        </w:rPr>
        <w:t>a</w:t>
      </w:r>
      <w:r>
        <w:t>t</w:t>
      </w:r>
      <w:r>
        <w:rPr>
          <w:spacing w:val="-2"/>
        </w:rPr>
        <w:t>uu</w:t>
      </w:r>
      <w:r>
        <w:t>r</w:t>
      </w:r>
      <w:r>
        <w:rPr>
          <w:spacing w:val="61"/>
        </w:rPr>
        <w:t xml:space="preserve"> </w:t>
      </w:r>
      <w:r>
        <w:rPr>
          <w:spacing w:val="-2"/>
        </w:rPr>
        <w:t>h</w:t>
      </w:r>
      <w:r>
        <w:rPr>
          <w:spacing w:val="1"/>
        </w:rPr>
        <w:t>e</w:t>
      </w:r>
      <w:r>
        <w:rPr>
          <w:spacing w:val="-2"/>
        </w:rPr>
        <w:t>bb</w:t>
      </w:r>
      <w:r>
        <w:t>en we</w:t>
      </w:r>
      <w:r>
        <w:rPr>
          <w:spacing w:val="-1"/>
        </w:rPr>
        <w:t xml:space="preserve"> </w:t>
      </w:r>
      <w:r>
        <w:t>goed</w:t>
      </w:r>
      <w:r>
        <w:rPr>
          <w:spacing w:val="-3"/>
        </w:rPr>
        <w:t xml:space="preserve"> </w:t>
      </w:r>
      <w:r>
        <w:t>k</w:t>
      </w:r>
      <w:r>
        <w:rPr>
          <w:spacing w:val="-2"/>
        </w:rPr>
        <w:t>u</w:t>
      </w:r>
      <w:r>
        <w:rPr>
          <w:spacing w:val="1"/>
        </w:rPr>
        <w:t>n</w:t>
      </w:r>
      <w:r>
        <w:rPr>
          <w:spacing w:val="-2"/>
        </w:rPr>
        <w:t>n</w:t>
      </w:r>
      <w:r>
        <w:t>en</w:t>
      </w:r>
      <w:r>
        <w:rPr>
          <w:spacing w:val="-3"/>
        </w:rPr>
        <w:t xml:space="preserve"> </w:t>
      </w:r>
      <w:r>
        <w:t>vin</w:t>
      </w:r>
      <w:r>
        <w:rPr>
          <w:spacing w:val="-2"/>
        </w:rPr>
        <w:t>d</w:t>
      </w:r>
      <w:r>
        <w:rPr>
          <w:spacing w:val="1"/>
        </w:rPr>
        <w:t>e</w:t>
      </w:r>
      <w:r>
        <w:rPr>
          <w:spacing w:val="-2"/>
        </w:rPr>
        <w:t>n</w:t>
      </w:r>
      <w:r>
        <w:t>.</w:t>
      </w:r>
      <w:r>
        <w:rPr>
          <w:spacing w:val="-1"/>
        </w:rPr>
        <w:t xml:space="preserve"> </w:t>
      </w:r>
      <w:r>
        <w:t xml:space="preserve">Hierdoor </w:t>
      </w:r>
      <w:r>
        <w:rPr>
          <w:spacing w:val="-2"/>
        </w:rPr>
        <w:t>z</w:t>
      </w:r>
      <w:r>
        <w:t>ijn</w:t>
      </w:r>
      <w:r>
        <w:rPr>
          <w:spacing w:val="-2"/>
        </w:rPr>
        <w:t xml:space="preserve"> </w:t>
      </w:r>
      <w:r>
        <w:t>onze kost</w:t>
      </w:r>
      <w:r>
        <w:rPr>
          <w:spacing w:val="-2"/>
        </w:rPr>
        <w:t>p</w:t>
      </w:r>
      <w:r>
        <w:t>rij</w:t>
      </w:r>
      <w:r>
        <w:rPr>
          <w:spacing w:val="1"/>
        </w:rPr>
        <w:t>s</w:t>
      </w:r>
      <w:r>
        <w:rPr>
          <w:spacing w:val="-2"/>
        </w:rPr>
        <w:t>b</w:t>
      </w:r>
      <w:r>
        <w:t>er</w:t>
      </w:r>
      <w:r>
        <w:rPr>
          <w:spacing w:val="-1"/>
        </w:rPr>
        <w:t>e</w:t>
      </w:r>
      <w:r>
        <w:t>k</w:t>
      </w:r>
      <w:r>
        <w:rPr>
          <w:spacing w:val="-1"/>
        </w:rPr>
        <w:t>e</w:t>
      </w:r>
      <w:r>
        <w:rPr>
          <w:spacing w:val="-2"/>
        </w:rPr>
        <w:t>n</w:t>
      </w:r>
      <w:r>
        <w:t>in</w:t>
      </w:r>
      <w:r>
        <w:rPr>
          <w:spacing w:val="-1"/>
        </w:rPr>
        <w:t>g</w:t>
      </w:r>
      <w:r>
        <w:rPr>
          <w:spacing w:val="-4"/>
        </w:rPr>
        <w:t>e</w:t>
      </w:r>
      <w:r>
        <w:t>n</w:t>
      </w:r>
      <w:r>
        <w:rPr>
          <w:spacing w:val="-2"/>
        </w:rPr>
        <w:t xml:space="preserve"> </w:t>
      </w:r>
      <w:r>
        <w:t>o</w:t>
      </w:r>
      <w:r>
        <w:rPr>
          <w:spacing w:val="1"/>
        </w:rPr>
        <w:t>o</w:t>
      </w:r>
      <w:r>
        <w:t>k</w:t>
      </w:r>
      <w:r>
        <w:rPr>
          <w:spacing w:val="-2"/>
        </w:rPr>
        <w:t xml:space="preserve"> </w:t>
      </w:r>
      <w:r>
        <w:t>laag</w:t>
      </w:r>
      <w:r>
        <w:rPr>
          <w:spacing w:val="-1"/>
        </w:rPr>
        <w:t xml:space="preserve"> </w:t>
      </w:r>
      <w:r>
        <w:rPr>
          <w:spacing w:val="-2"/>
        </w:rPr>
        <w:t>u</w:t>
      </w:r>
      <w:r>
        <w:t>itg</w:t>
      </w:r>
      <w:r>
        <w:rPr>
          <w:spacing w:val="-1"/>
        </w:rPr>
        <w:t>e</w:t>
      </w:r>
      <w:r>
        <w:t>ko</w:t>
      </w:r>
      <w:r>
        <w:rPr>
          <w:spacing w:val="-1"/>
        </w:rPr>
        <w:t>m</w:t>
      </w:r>
      <w:r>
        <w:t>e</w:t>
      </w:r>
      <w:r>
        <w:rPr>
          <w:spacing w:val="-2"/>
        </w:rPr>
        <w:t>n</w:t>
      </w:r>
      <w:r>
        <w:t>.</w:t>
      </w:r>
    </w:p>
    <w:p w:rsidR="00447E00" w:rsidRDefault="00447E00">
      <w:pPr>
        <w:kinsoku w:val="0"/>
        <w:overflowPunct w:val="0"/>
        <w:spacing w:before="6" w:line="190" w:lineRule="exact"/>
        <w:rPr>
          <w:sz w:val="19"/>
          <w:szCs w:val="19"/>
        </w:rPr>
      </w:pPr>
    </w:p>
    <w:p w:rsidR="00447E00" w:rsidRDefault="00447E00">
      <w:pPr>
        <w:pStyle w:val="Plattetekst"/>
        <w:kinsoku w:val="0"/>
        <w:overflowPunct w:val="0"/>
        <w:spacing w:line="278" w:lineRule="auto"/>
        <w:ind w:right="523"/>
      </w:pPr>
      <w:r>
        <w:rPr>
          <w:spacing w:val="-2"/>
        </w:rPr>
        <w:t>O</w:t>
      </w:r>
      <w:r>
        <w:t>m</w:t>
      </w:r>
      <w:r>
        <w:rPr>
          <w:spacing w:val="-2"/>
        </w:rPr>
        <w:t xml:space="preserve"> </w:t>
      </w:r>
      <w:r>
        <w:t>ervoor</w:t>
      </w:r>
      <w:r>
        <w:rPr>
          <w:spacing w:val="-1"/>
        </w:rPr>
        <w:t xml:space="preserve"> </w:t>
      </w:r>
      <w:r>
        <w:t>te</w:t>
      </w:r>
      <w:r>
        <w:rPr>
          <w:spacing w:val="-2"/>
        </w:rPr>
        <w:t xml:space="preserve"> </w:t>
      </w:r>
      <w:r>
        <w:t>zorgen</w:t>
      </w:r>
      <w:r>
        <w:rPr>
          <w:spacing w:val="-2"/>
        </w:rPr>
        <w:t xml:space="preserve"> d</w:t>
      </w:r>
      <w:r>
        <w:t>at</w:t>
      </w:r>
      <w:r>
        <w:rPr>
          <w:spacing w:val="-2"/>
        </w:rPr>
        <w:t xml:space="preserve"> </w:t>
      </w:r>
      <w:r>
        <w:t>we</w:t>
      </w:r>
      <w:r>
        <w:rPr>
          <w:spacing w:val="-1"/>
        </w:rPr>
        <w:t xml:space="preserve"> </w:t>
      </w:r>
      <w:r>
        <w:t>kla</w:t>
      </w:r>
      <w:r>
        <w:rPr>
          <w:spacing w:val="-2"/>
        </w:rPr>
        <w:t>n</w:t>
      </w:r>
      <w:r>
        <w:t>t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t>werve</w:t>
      </w:r>
      <w:r>
        <w:rPr>
          <w:spacing w:val="-2"/>
        </w:rPr>
        <w:t>n</w:t>
      </w:r>
      <w:r>
        <w:t>,</w:t>
      </w:r>
      <w:r>
        <w:rPr>
          <w:spacing w:val="-2"/>
        </w:rPr>
        <w:t xml:space="preserve"> h</w:t>
      </w:r>
      <w:r>
        <w:t>ebb</w:t>
      </w:r>
      <w:r>
        <w:rPr>
          <w:spacing w:val="-1"/>
        </w:rPr>
        <w:t>e</w:t>
      </w:r>
      <w:r>
        <w:t>n we</w:t>
      </w:r>
      <w:r>
        <w:rPr>
          <w:spacing w:val="-1"/>
        </w:rPr>
        <w:t xml:space="preserve"> </w:t>
      </w:r>
      <w:r>
        <w:t>flyers</w:t>
      </w:r>
      <w:r>
        <w:rPr>
          <w:spacing w:val="-3"/>
        </w:rPr>
        <w:t xml:space="preserve"> </w:t>
      </w:r>
      <w:r>
        <w:t>g</w:t>
      </w:r>
      <w:r>
        <w:rPr>
          <w:spacing w:val="-1"/>
        </w:rPr>
        <w:t>e</w:t>
      </w:r>
      <w:r>
        <w:rPr>
          <w:spacing w:val="-2"/>
        </w:rPr>
        <w:t>m</w:t>
      </w:r>
      <w:r>
        <w:t>aak</w:t>
      </w:r>
      <w:r>
        <w:rPr>
          <w:spacing w:val="-1"/>
        </w:rPr>
        <w:t>t</w:t>
      </w:r>
      <w:r>
        <w:t>.</w:t>
      </w:r>
      <w:r>
        <w:rPr>
          <w:spacing w:val="-1"/>
        </w:rPr>
        <w:t xml:space="preserve"> </w:t>
      </w:r>
      <w:r>
        <w:t>Dit kan</w:t>
      </w:r>
      <w:r>
        <w:rPr>
          <w:spacing w:val="-3"/>
        </w:rPr>
        <w:t xml:space="preserve"> </w:t>
      </w:r>
      <w:r>
        <w:t>je</w:t>
      </w:r>
      <w:r>
        <w:rPr>
          <w:spacing w:val="-2"/>
        </w:rPr>
        <w:t xml:space="preserve"> </w:t>
      </w:r>
      <w:r>
        <w:t>t</w:t>
      </w:r>
      <w:r>
        <w:rPr>
          <w:spacing w:val="-1"/>
        </w:rPr>
        <w:t>e</w:t>
      </w:r>
      <w:r>
        <w:t>rug</w:t>
      </w:r>
      <w:r>
        <w:rPr>
          <w:spacing w:val="-2"/>
        </w:rPr>
        <w:t xml:space="preserve"> </w:t>
      </w:r>
      <w:r>
        <w:t>vin</w:t>
      </w:r>
      <w:r>
        <w:rPr>
          <w:spacing w:val="-2"/>
        </w:rPr>
        <w:t>d</w:t>
      </w:r>
      <w:r>
        <w:rPr>
          <w:spacing w:val="1"/>
        </w:rPr>
        <w:t>e</w:t>
      </w:r>
      <w:r>
        <w:t>n</w:t>
      </w:r>
      <w:r>
        <w:rPr>
          <w:spacing w:val="-3"/>
        </w:rPr>
        <w:t xml:space="preserve"> </w:t>
      </w:r>
      <w:r>
        <w:rPr>
          <w:spacing w:val="2"/>
        </w:rPr>
        <w:t>o</w:t>
      </w:r>
      <w:r>
        <w:rPr>
          <w:spacing w:val="-2"/>
        </w:rPr>
        <w:t>nd</w:t>
      </w:r>
      <w:r>
        <w:t>er</w:t>
      </w:r>
      <w:r>
        <w:rPr>
          <w:spacing w:val="-1"/>
        </w:rPr>
        <w:t xml:space="preserve"> </w:t>
      </w:r>
      <w:r>
        <w:rPr>
          <w:spacing w:val="-2"/>
        </w:rPr>
        <w:t>h</w:t>
      </w:r>
      <w:r>
        <w:t>et kopje</w:t>
      </w:r>
      <w:r>
        <w:rPr>
          <w:spacing w:val="-3"/>
        </w:rPr>
        <w:t xml:space="preserve"> </w:t>
      </w:r>
      <w:r>
        <w:rPr>
          <w:spacing w:val="1"/>
        </w:rPr>
        <w:t>p</w:t>
      </w:r>
      <w:r>
        <w:t>ro</w:t>
      </w:r>
      <w:r>
        <w:rPr>
          <w:spacing w:val="-2"/>
        </w:rPr>
        <w:t>m</w:t>
      </w:r>
      <w:r>
        <w:t>otie</w:t>
      </w:r>
      <w:r>
        <w:rPr>
          <w:spacing w:val="-1"/>
        </w:rPr>
        <w:t xml:space="preserve"> </w:t>
      </w:r>
      <w:r>
        <w:t>van</w:t>
      </w:r>
      <w:r>
        <w:rPr>
          <w:spacing w:val="-2"/>
        </w:rPr>
        <w:t xml:space="preserve"> h</w:t>
      </w:r>
      <w:r>
        <w:t>o</w:t>
      </w:r>
      <w:r>
        <w:rPr>
          <w:spacing w:val="1"/>
        </w:rPr>
        <w:t>o</w:t>
      </w:r>
      <w:r>
        <w:t>fdst</w:t>
      </w:r>
      <w:r>
        <w:rPr>
          <w:spacing w:val="-2"/>
        </w:rPr>
        <w:t>u</w:t>
      </w:r>
      <w:r>
        <w:t>k</w:t>
      </w:r>
      <w:r>
        <w:rPr>
          <w:spacing w:val="-2"/>
        </w:rPr>
        <w:t xml:space="preserve"> </w:t>
      </w:r>
      <w:r>
        <w:t>o</w:t>
      </w:r>
      <w:r>
        <w:rPr>
          <w:spacing w:val="-2"/>
        </w:rPr>
        <w:t>r</w:t>
      </w:r>
      <w:r>
        <w:t>ga</w:t>
      </w:r>
      <w:r>
        <w:rPr>
          <w:spacing w:val="-2"/>
        </w:rPr>
        <w:t>n</w:t>
      </w:r>
      <w:r>
        <w:t>isatie.</w:t>
      </w:r>
    </w:p>
    <w:p w:rsidR="00447E00" w:rsidRDefault="00447E00">
      <w:pPr>
        <w:kinsoku w:val="0"/>
        <w:overflowPunct w:val="0"/>
        <w:spacing w:before="4" w:line="190" w:lineRule="exact"/>
        <w:rPr>
          <w:sz w:val="19"/>
          <w:szCs w:val="19"/>
        </w:rPr>
      </w:pPr>
    </w:p>
    <w:p w:rsidR="00447E00" w:rsidRDefault="00447E00">
      <w:pPr>
        <w:pStyle w:val="Plattetekst"/>
        <w:kinsoku w:val="0"/>
        <w:overflowPunct w:val="0"/>
        <w:spacing w:line="276" w:lineRule="auto"/>
        <w:ind w:right="438"/>
      </w:pPr>
      <w:r>
        <w:t>We</w:t>
      </w:r>
      <w:r>
        <w:rPr>
          <w:spacing w:val="-2"/>
        </w:rPr>
        <w:t xml:space="preserve"> </w:t>
      </w:r>
      <w:r>
        <w:t>zijn</w:t>
      </w:r>
      <w:r>
        <w:rPr>
          <w:spacing w:val="-3"/>
        </w:rPr>
        <w:t xml:space="preserve"> </w:t>
      </w:r>
      <w:r>
        <w:t>t</w:t>
      </w:r>
      <w:r>
        <w:rPr>
          <w:spacing w:val="-1"/>
        </w:rPr>
        <w:t>e</w:t>
      </w:r>
      <w:r>
        <w:t>vre</w:t>
      </w:r>
      <w:r>
        <w:rPr>
          <w:spacing w:val="-1"/>
        </w:rPr>
        <w:t>d</w:t>
      </w:r>
      <w:r>
        <w:t>en</w:t>
      </w:r>
      <w:r>
        <w:rPr>
          <w:spacing w:val="-3"/>
        </w:rPr>
        <w:t xml:space="preserve"> </w:t>
      </w:r>
      <w:r>
        <w:t>ov</w:t>
      </w:r>
      <w:r>
        <w:rPr>
          <w:spacing w:val="1"/>
        </w:rPr>
        <w:t>e</w:t>
      </w:r>
      <w:r>
        <w:t xml:space="preserve">r </w:t>
      </w:r>
      <w:r>
        <w:rPr>
          <w:spacing w:val="-2"/>
        </w:rPr>
        <w:t>h</w:t>
      </w:r>
      <w:r>
        <w:t>et</w:t>
      </w:r>
      <w:r>
        <w:rPr>
          <w:spacing w:val="-2"/>
        </w:rPr>
        <w:t xml:space="preserve"> </w:t>
      </w:r>
      <w:r>
        <w:t>resul</w:t>
      </w:r>
      <w:r>
        <w:rPr>
          <w:spacing w:val="-1"/>
        </w:rPr>
        <w:t>t</w:t>
      </w:r>
      <w:r>
        <w:t>aat</w:t>
      </w:r>
      <w:r>
        <w:rPr>
          <w:spacing w:val="-2"/>
        </w:rPr>
        <w:t xml:space="preserve"> </w:t>
      </w:r>
      <w:r>
        <w:t>van</w:t>
      </w:r>
      <w:r>
        <w:rPr>
          <w:spacing w:val="-2"/>
        </w:rPr>
        <w:t xml:space="preserve"> </w:t>
      </w:r>
      <w:r>
        <w:t>o</w:t>
      </w:r>
      <w:r>
        <w:rPr>
          <w:spacing w:val="1"/>
        </w:rPr>
        <w:t>n</w:t>
      </w:r>
      <w:r>
        <w:t>s versla</w:t>
      </w:r>
      <w:r>
        <w:rPr>
          <w:spacing w:val="-2"/>
        </w:rPr>
        <w:t>g</w:t>
      </w:r>
      <w:r>
        <w:t>.</w:t>
      </w:r>
      <w:r>
        <w:rPr>
          <w:spacing w:val="-1"/>
        </w:rPr>
        <w:t xml:space="preserve"> </w:t>
      </w:r>
      <w:r>
        <w:rPr>
          <w:spacing w:val="-2"/>
        </w:rPr>
        <w:t>On</w:t>
      </w:r>
      <w:r>
        <w:t xml:space="preserve">s </w:t>
      </w:r>
      <w:r>
        <w:rPr>
          <w:spacing w:val="-2"/>
        </w:rPr>
        <w:t>d</w:t>
      </w:r>
      <w:r>
        <w:t>oel is</w:t>
      </w:r>
      <w:r>
        <w:rPr>
          <w:spacing w:val="-1"/>
        </w:rPr>
        <w:t xml:space="preserve"> </w:t>
      </w:r>
      <w:r>
        <w:rPr>
          <w:spacing w:val="-2"/>
        </w:rPr>
        <w:t>b</w:t>
      </w:r>
      <w:r>
        <w:t>er</w:t>
      </w:r>
      <w:r>
        <w:rPr>
          <w:spacing w:val="-1"/>
        </w:rPr>
        <w:t>e</w:t>
      </w:r>
      <w:r>
        <w:t>ikt</w:t>
      </w:r>
      <w:r>
        <w:rPr>
          <w:spacing w:val="-2"/>
        </w:rPr>
        <w:t xml:space="preserve"> </w:t>
      </w:r>
      <w:r>
        <w:t>om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>e</w:t>
      </w:r>
      <w:r>
        <w:t>n goe</w:t>
      </w:r>
      <w:r>
        <w:rPr>
          <w:spacing w:val="-2"/>
        </w:rPr>
        <w:t>d</w:t>
      </w:r>
      <w:r>
        <w:t>kope</w:t>
      </w:r>
      <w:r>
        <w:rPr>
          <w:spacing w:val="-3"/>
        </w:rPr>
        <w:t xml:space="preserve"> </w:t>
      </w:r>
      <w:r>
        <w:rPr>
          <w:spacing w:val="-2"/>
        </w:rPr>
        <w:t>p</w:t>
      </w:r>
      <w:r>
        <w:t>raktijk</w:t>
      </w:r>
      <w:r>
        <w:rPr>
          <w:spacing w:val="-2"/>
        </w:rPr>
        <w:t xml:space="preserve"> </w:t>
      </w:r>
      <w:r>
        <w:t>te zij</w:t>
      </w:r>
      <w:r>
        <w:rPr>
          <w:spacing w:val="-2"/>
        </w:rPr>
        <w:t>n</w:t>
      </w:r>
      <w:r>
        <w:t>.</w:t>
      </w:r>
      <w:r>
        <w:rPr>
          <w:spacing w:val="-1"/>
        </w:rPr>
        <w:t xml:space="preserve"> </w:t>
      </w:r>
      <w:r>
        <w:t>Als we</w:t>
      </w:r>
      <w:r>
        <w:rPr>
          <w:spacing w:val="-1"/>
        </w:rPr>
        <w:t xml:space="preserve"> </w:t>
      </w:r>
      <w:r>
        <w:t>ons</w:t>
      </w:r>
      <w:r>
        <w:rPr>
          <w:spacing w:val="-1"/>
        </w:rPr>
        <w:t xml:space="preserve"> </w:t>
      </w:r>
      <w:r>
        <w:t>i</w:t>
      </w:r>
      <w:r>
        <w:rPr>
          <w:spacing w:val="-2"/>
        </w:rPr>
        <w:t>n</w:t>
      </w:r>
      <w:r>
        <w:t>z</w:t>
      </w:r>
      <w:r>
        <w:rPr>
          <w:spacing w:val="-1"/>
        </w:rPr>
        <w:t>e</w:t>
      </w:r>
      <w:r>
        <w:t>t</w:t>
      </w:r>
      <w:r>
        <w:rPr>
          <w:spacing w:val="-4"/>
        </w:rPr>
        <w:t>t</w:t>
      </w:r>
      <w:r>
        <w:t>en</w:t>
      </w:r>
      <w:r>
        <w:rPr>
          <w:spacing w:val="-3"/>
        </w:rPr>
        <w:t xml:space="preserve"> </w:t>
      </w:r>
      <w:r>
        <w:t>voor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>e</w:t>
      </w:r>
      <w:r>
        <w:t>n</w:t>
      </w:r>
      <w:r>
        <w:rPr>
          <w:spacing w:val="-3"/>
        </w:rPr>
        <w:t xml:space="preserve"> </w:t>
      </w:r>
      <w:r>
        <w:t>goe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</w:t>
      </w:r>
      <w:r>
        <w:t>omga</w:t>
      </w:r>
      <w:r>
        <w:rPr>
          <w:spacing w:val="-2"/>
        </w:rPr>
        <w:t>n</w:t>
      </w:r>
      <w:r>
        <w:t>g</w:t>
      </w:r>
      <w:r>
        <w:rPr>
          <w:spacing w:val="-2"/>
        </w:rPr>
        <w:t xml:space="preserve"> m</w:t>
      </w:r>
      <w:r>
        <w:t xml:space="preserve">et </w:t>
      </w:r>
      <w:r>
        <w:rPr>
          <w:spacing w:val="-2"/>
        </w:rPr>
        <w:t>d</w:t>
      </w:r>
      <w:r>
        <w:t>e kla</w:t>
      </w:r>
      <w:r>
        <w:rPr>
          <w:spacing w:val="-2"/>
        </w:rPr>
        <w:t>n</w:t>
      </w:r>
      <w:r>
        <w:t>t</w:t>
      </w:r>
      <w:r>
        <w:rPr>
          <w:spacing w:val="-1"/>
        </w:rPr>
        <w:t>e</w:t>
      </w:r>
      <w:r>
        <w:rPr>
          <w:spacing w:val="-2"/>
        </w:rPr>
        <w:t>n</w:t>
      </w:r>
      <w:r>
        <w:t>,</w:t>
      </w:r>
      <w:r>
        <w:rPr>
          <w:spacing w:val="-2"/>
        </w:rPr>
        <w:t xml:space="preserve"> d</w:t>
      </w:r>
      <w:r>
        <w:t>an kan</w:t>
      </w:r>
      <w:r>
        <w:rPr>
          <w:spacing w:val="-1"/>
        </w:rPr>
        <w:t xml:space="preserve"> </w:t>
      </w:r>
      <w:r>
        <w:rPr>
          <w:spacing w:val="-2"/>
        </w:rPr>
        <w:t>d</w:t>
      </w:r>
      <w:r>
        <w:t>it</w:t>
      </w:r>
      <w:r>
        <w:rPr>
          <w:spacing w:val="1"/>
        </w:rPr>
        <w:t xml:space="preserve"> </w:t>
      </w:r>
      <w:r>
        <w:t>e</w:t>
      </w:r>
      <w:r>
        <w:rPr>
          <w:spacing w:val="-2"/>
        </w:rPr>
        <w:t>e</w:t>
      </w:r>
      <w:r>
        <w:t>n</w:t>
      </w:r>
      <w:r>
        <w:rPr>
          <w:spacing w:val="-3"/>
        </w:rPr>
        <w:t xml:space="preserve"> </w:t>
      </w:r>
      <w:r>
        <w:t>goed</w:t>
      </w:r>
      <w:r>
        <w:rPr>
          <w:spacing w:val="-3"/>
        </w:rPr>
        <w:t xml:space="preserve"> </w:t>
      </w:r>
      <w:r>
        <w:t>lo</w:t>
      </w:r>
      <w:r>
        <w:rPr>
          <w:spacing w:val="-2"/>
        </w:rPr>
        <w:t>p</w:t>
      </w:r>
      <w:r>
        <w:t>e</w:t>
      </w:r>
      <w:r>
        <w:rPr>
          <w:spacing w:val="-2"/>
        </w:rPr>
        <w:t>nd</w:t>
      </w:r>
      <w:r>
        <w:t xml:space="preserve">e </w:t>
      </w:r>
      <w:r>
        <w:rPr>
          <w:spacing w:val="-2"/>
        </w:rPr>
        <w:t>p</w:t>
      </w:r>
      <w:r>
        <w:rPr>
          <w:spacing w:val="2"/>
        </w:rPr>
        <w:t>r</w:t>
      </w:r>
      <w:r>
        <w:t>ak</w:t>
      </w:r>
      <w:r>
        <w:rPr>
          <w:spacing w:val="-1"/>
        </w:rPr>
        <w:t>t</w:t>
      </w:r>
      <w:r>
        <w:t>ijk</w:t>
      </w:r>
      <w:r>
        <w:rPr>
          <w:spacing w:val="-2"/>
        </w:rPr>
        <w:t xml:space="preserve"> </w:t>
      </w:r>
      <w:r>
        <w:t>w</w:t>
      </w:r>
      <w:r>
        <w:rPr>
          <w:spacing w:val="1"/>
        </w:rPr>
        <w:t>o</w:t>
      </w:r>
      <w:r>
        <w:t>rd</w:t>
      </w:r>
      <w:r>
        <w:rPr>
          <w:spacing w:val="-1"/>
        </w:rPr>
        <w:t>e</w:t>
      </w:r>
      <w:r>
        <w:rPr>
          <w:spacing w:val="-2"/>
        </w:rPr>
        <w:t>n</w:t>
      </w:r>
      <w:r>
        <w:t>.</w:t>
      </w:r>
    </w:p>
    <w:p w:rsidR="00447E00" w:rsidRDefault="00447E00">
      <w:pPr>
        <w:pStyle w:val="Plattetekst"/>
        <w:kinsoku w:val="0"/>
        <w:overflowPunct w:val="0"/>
        <w:spacing w:line="276" w:lineRule="auto"/>
        <w:ind w:right="438"/>
        <w:sectPr w:rsidR="00447E00">
          <w:pgSz w:w="11907" w:h="16840"/>
          <w:pgMar w:top="1780" w:right="980" w:bottom="980" w:left="1300" w:header="305" w:footer="780" w:gutter="0"/>
          <w:cols w:space="708" w:equalWidth="0">
            <w:col w:w="9627"/>
          </w:cols>
          <w:noEndnote/>
        </w:sectPr>
      </w:pPr>
    </w:p>
    <w:p w:rsidR="00447E00" w:rsidRDefault="00447E00">
      <w:pPr>
        <w:kinsoku w:val="0"/>
        <w:overflowPunct w:val="0"/>
        <w:spacing w:before="18" w:line="240" w:lineRule="exact"/>
      </w:pPr>
    </w:p>
    <w:p w:rsidR="00447E00" w:rsidRDefault="00447E00">
      <w:pPr>
        <w:pStyle w:val="Kop2"/>
        <w:numPr>
          <w:ilvl w:val="0"/>
          <w:numId w:val="30"/>
        </w:numPr>
        <w:tabs>
          <w:tab w:val="left" w:pos="824"/>
        </w:tabs>
        <w:kinsoku w:val="0"/>
        <w:overflowPunct w:val="0"/>
        <w:rPr>
          <w:color w:val="000000"/>
        </w:rPr>
      </w:pPr>
      <w:r>
        <w:rPr>
          <w:color w:val="501B00"/>
        </w:rPr>
        <w:t>Nawoo</w:t>
      </w:r>
      <w:r>
        <w:rPr>
          <w:color w:val="501B00"/>
          <w:spacing w:val="-2"/>
        </w:rPr>
        <w:t>r</w:t>
      </w:r>
      <w:r>
        <w:rPr>
          <w:color w:val="501B00"/>
        </w:rPr>
        <w:t>d</w:t>
      </w:r>
    </w:p>
    <w:p w:rsidR="00447E00" w:rsidRDefault="00447E00">
      <w:pPr>
        <w:kinsoku w:val="0"/>
        <w:overflowPunct w:val="0"/>
        <w:spacing w:before="14" w:line="260" w:lineRule="exact"/>
        <w:rPr>
          <w:sz w:val="26"/>
          <w:szCs w:val="26"/>
        </w:rPr>
      </w:pPr>
    </w:p>
    <w:p w:rsidR="00447E00" w:rsidRDefault="00447E00">
      <w:pPr>
        <w:pStyle w:val="Plattetekst"/>
        <w:kinsoku w:val="0"/>
        <w:overflowPunct w:val="0"/>
        <w:spacing w:line="276" w:lineRule="auto"/>
        <w:ind w:right="479"/>
      </w:pPr>
      <w:r>
        <w:t>En</w:t>
      </w:r>
      <w:r>
        <w:rPr>
          <w:spacing w:val="-3"/>
        </w:rPr>
        <w:t xml:space="preserve"> </w:t>
      </w:r>
      <w:r>
        <w:t>toen</w:t>
      </w:r>
      <w:r>
        <w:rPr>
          <w:spacing w:val="-3"/>
        </w:rPr>
        <w:t xml:space="preserve"> </w:t>
      </w:r>
      <w:r>
        <w:t xml:space="preserve">was </w:t>
      </w:r>
      <w:r>
        <w:rPr>
          <w:spacing w:val="-2"/>
        </w:rPr>
        <w:t>h</w:t>
      </w:r>
      <w:r>
        <w:t>et</w:t>
      </w:r>
      <w:r>
        <w:rPr>
          <w:spacing w:val="-2"/>
        </w:rPr>
        <w:t xml:space="preserve"> </w:t>
      </w:r>
      <w:r>
        <w:t>alwe</w:t>
      </w:r>
      <w:r>
        <w:rPr>
          <w:spacing w:val="-2"/>
        </w:rPr>
        <w:t>e</w:t>
      </w:r>
      <w:r>
        <w:t xml:space="preserve">r </w:t>
      </w:r>
      <w:r>
        <w:rPr>
          <w:spacing w:val="-2"/>
        </w:rPr>
        <w:t>h</w:t>
      </w:r>
      <w:r>
        <w:t>et</w:t>
      </w:r>
      <w:r>
        <w:rPr>
          <w:spacing w:val="-2"/>
        </w:rPr>
        <w:t xml:space="preserve"> </w:t>
      </w:r>
      <w:r>
        <w:t>ei</w:t>
      </w:r>
      <w:r>
        <w:rPr>
          <w:spacing w:val="-2"/>
        </w:rPr>
        <w:t>nd</w:t>
      </w:r>
      <w:r>
        <w:t>e van</w:t>
      </w:r>
      <w:r>
        <w:rPr>
          <w:spacing w:val="-2"/>
        </w:rPr>
        <w:t xml:space="preserve"> h</w:t>
      </w:r>
      <w:r>
        <w:t>et</w:t>
      </w:r>
      <w:r>
        <w:rPr>
          <w:spacing w:val="2"/>
        </w:rPr>
        <w:t xml:space="preserve"> </w:t>
      </w:r>
      <w:r>
        <w:t>sc</w:t>
      </w:r>
      <w:r>
        <w:rPr>
          <w:spacing w:val="-2"/>
        </w:rPr>
        <w:t>h</w:t>
      </w:r>
      <w:r>
        <w:t>o</w:t>
      </w:r>
      <w:r>
        <w:rPr>
          <w:spacing w:val="1"/>
        </w:rPr>
        <w:t>o</w:t>
      </w:r>
      <w:r>
        <w:t>lja</w:t>
      </w:r>
      <w:r>
        <w:rPr>
          <w:spacing w:val="-3"/>
        </w:rPr>
        <w:t>a</w:t>
      </w:r>
      <w:r>
        <w:t xml:space="preserve">r </w:t>
      </w:r>
      <w:r>
        <w:rPr>
          <w:spacing w:val="-2"/>
        </w:rPr>
        <w:t>e</w:t>
      </w:r>
      <w:r>
        <w:t>n</w:t>
      </w:r>
      <w:r>
        <w:rPr>
          <w:spacing w:val="-3"/>
        </w:rPr>
        <w:t xml:space="preserve"> </w:t>
      </w:r>
      <w:r>
        <w:rPr>
          <w:spacing w:val="-2"/>
        </w:rPr>
        <w:t>d</w:t>
      </w:r>
      <w:r>
        <w:t>aar</w:t>
      </w:r>
      <w:r>
        <w:rPr>
          <w:spacing w:val="1"/>
        </w:rPr>
        <w:t>m</w:t>
      </w:r>
      <w:r>
        <w:t>ee</w:t>
      </w:r>
      <w:r>
        <w:rPr>
          <w:spacing w:val="-3"/>
        </w:rPr>
        <w:t xml:space="preserve"> </w:t>
      </w:r>
      <w:r>
        <w:rPr>
          <w:spacing w:val="-2"/>
        </w:rPr>
        <w:t>h</w:t>
      </w:r>
      <w:r>
        <w:t>et</w:t>
      </w:r>
      <w:r>
        <w:rPr>
          <w:spacing w:val="-2"/>
        </w:rPr>
        <w:t xml:space="preserve"> </w:t>
      </w:r>
      <w:r>
        <w:t>ein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</w:t>
      </w:r>
      <w:r>
        <w:t xml:space="preserve">van </w:t>
      </w:r>
      <w:r>
        <w:rPr>
          <w:spacing w:val="-2"/>
        </w:rPr>
        <w:t>d</w:t>
      </w:r>
      <w:r>
        <w:t>e</w:t>
      </w:r>
      <w:r>
        <w:rPr>
          <w:spacing w:val="-1"/>
        </w:rPr>
        <w:t>z</w:t>
      </w:r>
      <w:r>
        <w:t>e</w:t>
      </w:r>
      <w:r>
        <w:rPr>
          <w:spacing w:val="-2"/>
        </w:rPr>
        <w:t xml:space="preserve"> </w:t>
      </w:r>
      <w:r>
        <w:t>grote</w:t>
      </w:r>
      <w:r>
        <w:rPr>
          <w:spacing w:val="-2"/>
        </w:rPr>
        <w:t xml:space="preserve"> </w:t>
      </w:r>
      <w:r>
        <w:t>op</w:t>
      </w:r>
      <w:r>
        <w:rPr>
          <w:spacing w:val="-2"/>
        </w:rPr>
        <w:t>d</w:t>
      </w:r>
      <w:r>
        <w:t>ra</w:t>
      </w:r>
      <w:r>
        <w:rPr>
          <w:spacing w:val="-1"/>
        </w:rPr>
        <w:t>c</w:t>
      </w:r>
      <w:r>
        <w:rPr>
          <w:spacing w:val="-2"/>
        </w:rPr>
        <w:t>h</w:t>
      </w:r>
      <w:r>
        <w:t>t.</w:t>
      </w:r>
      <w:r>
        <w:rPr>
          <w:spacing w:val="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tijd</w:t>
      </w:r>
      <w:r>
        <w:rPr>
          <w:spacing w:val="-3"/>
        </w:rPr>
        <w:t xml:space="preserve"> </w:t>
      </w:r>
      <w:r>
        <w:t>is omg</w:t>
      </w:r>
      <w:r>
        <w:rPr>
          <w:spacing w:val="-2"/>
        </w:rPr>
        <w:t>e</w:t>
      </w:r>
      <w:r>
        <w:t>vl</w:t>
      </w:r>
      <w:r>
        <w:rPr>
          <w:spacing w:val="1"/>
        </w:rPr>
        <w:t>o</w:t>
      </w:r>
      <w:r>
        <w:t>g</w:t>
      </w:r>
      <w:r>
        <w:rPr>
          <w:spacing w:val="-1"/>
        </w:rPr>
        <w:t>e</w:t>
      </w:r>
      <w:r>
        <w:t>n</w:t>
      </w:r>
      <w:r>
        <w:rPr>
          <w:spacing w:val="-5"/>
        </w:rPr>
        <w:t xml:space="preserve"> </w:t>
      </w:r>
      <w:r>
        <w:t>voor</w:t>
      </w:r>
      <w:r>
        <w:rPr>
          <w:spacing w:val="-1"/>
        </w:rPr>
        <w:t xml:space="preserve"> </w:t>
      </w:r>
      <w:r>
        <w:t>ons</w:t>
      </w:r>
      <w:r>
        <w:rPr>
          <w:spacing w:val="-1"/>
        </w:rPr>
        <w:t xml:space="preserve"> g</w:t>
      </w:r>
      <w:r>
        <w:t>e</w:t>
      </w:r>
      <w:r>
        <w:rPr>
          <w:spacing w:val="-3"/>
        </w:rPr>
        <w:t>v</w:t>
      </w:r>
      <w:r>
        <w:t xml:space="preserve">oel </w:t>
      </w:r>
      <w:r>
        <w:rPr>
          <w:spacing w:val="-2"/>
        </w:rPr>
        <w:t>e</w:t>
      </w:r>
      <w:r>
        <w:t>n</w:t>
      </w:r>
      <w:r>
        <w:rPr>
          <w:spacing w:val="-3"/>
        </w:rPr>
        <w:t xml:space="preserve"> </w:t>
      </w:r>
      <w:r>
        <w:t>we</w:t>
      </w:r>
      <w:r>
        <w:rPr>
          <w:spacing w:val="-1"/>
        </w:rPr>
        <w:t xml:space="preserve"> </w:t>
      </w:r>
      <w:r>
        <w:t>zijn</w:t>
      </w:r>
      <w:r>
        <w:rPr>
          <w:spacing w:val="-3"/>
        </w:rPr>
        <w:t xml:space="preserve"> </w:t>
      </w:r>
      <w:r>
        <w:t>vl</w:t>
      </w:r>
      <w:r>
        <w:rPr>
          <w:spacing w:val="1"/>
        </w:rPr>
        <w:t>o</w:t>
      </w:r>
      <w:r>
        <w:t>t</w:t>
      </w:r>
      <w:r>
        <w:rPr>
          <w:spacing w:val="-2"/>
        </w:rPr>
        <w:t xml:space="preserve"> d</w:t>
      </w:r>
      <w:r>
        <w:t>o</w:t>
      </w:r>
      <w:r>
        <w:rPr>
          <w:spacing w:val="1"/>
        </w:rPr>
        <w:t>o</w:t>
      </w:r>
      <w:r>
        <w:t xml:space="preserve">r </w:t>
      </w:r>
      <w:r>
        <w:rPr>
          <w:spacing w:val="-2"/>
        </w:rPr>
        <w:t>h</w:t>
      </w:r>
      <w:r>
        <w:t>et</w:t>
      </w:r>
      <w:r>
        <w:rPr>
          <w:spacing w:val="-2"/>
        </w:rPr>
        <w:t xml:space="preserve"> </w:t>
      </w:r>
      <w:r>
        <w:t>vers</w:t>
      </w:r>
      <w:r>
        <w:rPr>
          <w:spacing w:val="1"/>
        </w:rPr>
        <w:t>l</w:t>
      </w:r>
      <w:r>
        <w:t>ag</w:t>
      </w:r>
      <w:r>
        <w:rPr>
          <w:spacing w:val="-2"/>
        </w:rPr>
        <w:t xml:space="preserve"> </w:t>
      </w:r>
      <w:r>
        <w:t>g</w:t>
      </w:r>
      <w:r>
        <w:rPr>
          <w:spacing w:val="-1"/>
        </w:rPr>
        <w:t>e</w:t>
      </w:r>
      <w:r>
        <w:t>stoom</w:t>
      </w:r>
      <w:r>
        <w:rPr>
          <w:spacing w:val="-4"/>
        </w:rPr>
        <w:t>d</w:t>
      </w:r>
      <w:r>
        <w:t>.</w:t>
      </w:r>
      <w:r>
        <w:rPr>
          <w:spacing w:val="-1"/>
        </w:rPr>
        <w:t xml:space="preserve"> </w:t>
      </w:r>
      <w:r>
        <w:t>We</w:t>
      </w:r>
      <w:r>
        <w:rPr>
          <w:spacing w:val="-2"/>
        </w:rPr>
        <w:t xml:space="preserve"> </w:t>
      </w:r>
      <w:r>
        <w:t>vo</w:t>
      </w:r>
      <w:r>
        <w:rPr>
          <w:spacing w:val="-2"/>
        </w:rPr>
        <w:t>nd</w:t>
      </w:r>
      <w:r>
        <w:t>en</w:t>
      </w:r>
      <w:r>
        <w:rPr>
          <w:spacing w:val="-3"/>
        </w:rPr>
        <w:t xml:space="preserve"> </w:t>
      </w:r>
      <w:r>
        <w:rPr>
          <w:spacing w:val="-2"/>
        </w:rPr>
        <w:t>h</w:t>
      </w:r>
      <w:r>
        <w:t>et</w:t>
      </w:r>
      <w:r>
        <w:rPr>
          <w:spacing w:val="-2"/>
        </w:rPr>
        <w:t xml:space="preserve"> </w:t>
      </w:r>
      <w:r>
        <w:t>erg</w:t>
      </w:r>
      <w:r>
        <w:rPr>
          <w:spacing w:val="-2"/>
        </w:rPr>
        <w:t xml:space="preserve"> </w:t>
      </w:r>
      <w:r>
        <w:rPr>
          <w:spacing w:val="2"/>
        </w:rPr>
        <w:t>l</w:t>
      </w:r>
      <w:r>
        <w:t>e</w:t>
      </w:r>
      <w:r>
        <w:rPr>
          <w:spacing w:val="-2"/>
        </w:rPr>
        <w:t>u</w:t>
      </w:r>
      <w:r>
        <w:t>k</w:t>
      </w:r>
      <w:r>
        <w:rPr>
          <w:spacing w:val="-2"/>
        </w:rPr>
        <w:t xml:space="preserve"> </w:t>
      </w:r>
      <w:r>
        <w:t>om</w:t>
      </w:r>
      <w:r>
        <w:rPr>
          <w:spacing w:val="-2"/>
        </w:rPr>
        <w:t xml:space="preserve"> d</w:t>
      </w:r>
      <w:r>
        <w:t>e</w:t>
      </w:r>
      <w:r>
        <w:rPr>
          <w:spacing w:val="-1"/>
        </w:rPr>
        <w:t>z</w:t>
      </w:r>
      <w:r>
        <w:t>e grote</w:t>
      </w:r>
      <w:r>
        <w:rPr>
          <w:spacing w:val="-2"/>
        </w:rPr>
        <w:t xml:space="preserve"> </w:t>
      </w:r>
      <w:r>
        <w:t>op</w:t>
      </w:r>
      <w:r>
        <w:rPr>
          <w:spacing w:val="-2"/>
        </w:rPr>
        <w:t>d</w:t>
      </w:r>
      <w:r>
        <w:t>ra</w:t>
      </w:r>
      <w:r>
        <w:rPr>
          <w:spacing w:val="-1"/>
        </w:rPr>
        <w:t>c</w:t>
      </w:r>
      <w:r>
        <w:rPr>
          <w:spacing w:val="-2"/>
        </w:rPr>
        <w:t>h</w:t>
      </w:r>
      <w:r>
        <w:t>t</w:t>
      </w:r>
      <w:r>
        <w:rPr>
          <w:spacing w:val="-2"/>
        </w:rPr>
        <w:t xml:space="preserve"> </w:t>
      </w:r>
      <w:r>
        <w:t xml:space="preserve">te </w:t>
      </w:r>
      <w:r>
        <w:rPr>
          <w:spacing w:val="-2"/>
        </w:rPr>
        <w:t>m</w:t>
      </w:r>
      <w:r>
        <w:t>ak</w:t>
      </w:r>
      <w:r>
        <w:rPr>
          <w:spacing w:val="-2"/>
        </w:rPr>
        <w:t>e</w:t>
      </w:r>
      <w:r>
        <w:t>n</w:t>
      </w:r>
      <w:r>
        <w:rPr>
          <w:spacing w:val="-3"/>
        </w:rPr>
        <w:t xml:space="preserve"> </w:t>
      </w:r>
      <w:r>
        <w:t>en je</w:t>
      </w:r>
      <w:r>
        <w:rPr>
          <w:spacing w:val="-2"/>
        </w:rPr>
        <w:t xml:space="preserve"> </w:t>
      </w:r>
      <w:r>
        <w:t>eig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rPr>
          <w:spacing w:val="1"/>
        </w:rPr>
        <w:t>f</w:t>
      </w:r>
      <w:r>
        <w:t>i</w:t>
      </w:r>
      <w:r>
        <w:rPr>
          <w:spacing w:val="1"/>
        </w:rPr>
        <w:t>c</w:t>
      </w:r>
      <w:r>
        <w:t>ti</w:t>
      </w:r>
      <w:r>
        <w:rPr>
          <w:spacing w:val="-1"/>
        </w:rPr>
        <w:t>e</w:t>
      </w:r>
      <w:r>
        <w:t>ve</w:t>
      </w:r>
      <w:r>
        <w:rPr>
          <w:spacing w:val="-1"/>
        </w:rPr>
        <w:t xml:space="preserve"> </w:t>
      </w:r>
      <w:r>
        <w:rPr>
          <w:spacing w:val="-2"/>
        </w:rPr>
        <w:t>p</w:t>
      </w:r>
      <w:r>
        <w:t>raktijk</w:t>
      </w:r>
      <w:r>
        <w:rPr>
          <w:spacing w:val="-2"/>
        </w:rPr>
        <w:t xml:space="preserve"> </w:t>
      </w:r>
      <w:r>
        <w:t>op</w:t>
      </w:r>
      <w:r>
        <w:rPr>
          <w:spacing w:val="-2"/>
        </w:rPr>
        <w:t xml:space="preserve"> </w:t>
      </w:r>
      <w:r>
        <w:t>te</w:t>
      </w:r>
      <w:r>
        <w:rPr>
          <w:spacing w:val="-2"/>
        </w:rPr>
        <w:t xml:space="preserve"> </w:t>
      </w:r>
      <w:r>
        <w:t>zet</w:t>
      </w:r>
      <w:r>
        <w:rPr>
          <w:spacing w:val="-1"/>
        </w:rPr>
        <w:t>t</w:t>
      </w:r>
      <w:r>
        <w:t>e</w:t>
      </w:r>
      <w:r>
        <w:rPr>
          <w:spacing w:val="-2"/>
        </w:rPr>
        <w:t>n</w:t>
      </w:r>
      <w:r>
        <w:t>.</w:t>
      </w:r>
      <w:r>
        <w:rPr>
          <w:spacing w:val="-1"/>
        </w:rPr>
        <w:t xml:space="preserve"> </w:t>
      </w:r>
      <w:r>
        <w:t>Het</w:t>
      </w:r>
      <w:r>
        <w:rPr>
          <w:spacing w:val="-2"/>
        </w:rPr>
        <w:t xml:space="preserve"> </w:t>
      </w:r>
      <w:r>
        <w:t>voelt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>ch</w:t>
      </w:r>
      <w:r>
        <w:t>t</w:t>
      </w:r>
      <w:r>
        <w:rPr>
          <w:spacing w:val="-2"/>
        </w:rPr>
        <w:t xml:space="preserve"> </w:t>
      </w:r>
      <w:r>
        <w:rPr>
          <w:spacing w:val="1"/>
        </w:rPr>
        <w:t>a</w:t>
      </w:r>
      <w:r>
        <w:t>ls on</w:t>
      </w:r>
      <w:r>
        <w:rPr>
          <w:spacing w:val="-2"/>
        </w:rPr>
        <w:t>z</w:t>
      </w:r>
      <w:r>
        <w:t>e</w:t>
      </w:r>
      <w:r>
        <w:rPr>
          <w:spacing w:val="-2"/>
        </w:rPr>
        <w:t xml:space="preserve"> </w:t>
      </w:r>
      <w:r>
        <w:t>eig</w:t>
      </w:r>
      <w:r>
        <w:rPr>
          <w:spacing w:val="-1"/>
        </w:rPr>
        <w:t>e</w:t>
      </w:r>
      <w:r>
        <w:t xml:space="preserve">n </w:t>
      </w:r>
      <w:r>
        <w:rPr>
          <w:spacing w:val="-2"/>
        </w:rPr>
        <w:t>p</w:t>
      </w:r>
      <w:r>
        <w:t>raktij</w:t>
      </w:r>
      <w:r>
        <w:rPr>
          <w:spacing w:val="-1"/>
        </w:rPr>
        <w:t>k</w:t>
      </w:r>
      <w:r>
        <w:t>.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sam</w:t>
      </w:r>
      <w:r>
        <w:rPr>
          <w:spacing w:val="-2"/>
        </w:rPr>
        <w:t>enw</w:t>
      </w:r>
      <w:r>
        <w:t>erki</w:t>
      </w:r>
      <w:r>
        <w:rPr>
          <w:spacing w:val="-2"/>
        </w:rPr>
        <w:t>n</w:t>
      </w:r>
      <w:r>
        <w:t>g</w:t>
      </w:r>
      <w:r>
        <w:rPr>
          <w:spacing w:val="-2"/>
        </w:rPr>
        <w:t xml:space="preserve"> </w:t>
      </w:r>
      <w:r>
        <w:t>was va</w:t>
      </w:r>
      <w:r>
        <w:rPr>
          <w:spacing w:val="-1"/>
        </w:rPr>
        <w:t>n</w:t>
      </w:r>
      <w:r>
        <w:t xml:space="preserve">af </w:t>
      </w:r>
      <w:r>
        <w:rPr>
          <w:spacing w:val="-2"/>
        </w:rPr>
        <w:t>h</w:t>
      </w:r>
      <w:r>
        <w:t>et</w:t>
      </w:r>
      <w:r>
        <w:rPr>
          <w:spacing w:val="-2"/>
        </w:rPr>
        <w:t xml:space="preserve"> b</w:t>
      </w:r>
      <w:r>
        <w:t>e</w:t>
      </w:r>
      <w:r>
        <w:rPr>
          <w:spacing w:val="-1"/>
        </w:rPr>
        <w:t>g</w:t>
      </w:r>
      <w:r>
        <w:t>in</w:t>
      </w:r>
      <w:r>
        <w:rPr>
          <w:spacing w:val="-2"/>
        </w:rPr>
        <w:t xml:space="preserve"> </w:t>
      </w:r>
      <w:r>
        <w:t>g</w:t>
      </w:r>
      <w:r>
        <w:rPr>
          <w:spacing w:val="-1"/>
        </w:rPr>
        <w:t>e</w:t>
      </w:r>
      <w:r>
        <w:t>lijk</w:t>
      </w:r>
      <w:r>
        <w:rPr>
          <w:spacing w:val="-1"/>
        </w:rPr>
        <w:t xml:space="preserve"> </w:t>
      </w:r>
      <w:r>
        <w:t>fu</w:t>
      </w:r>
      <w:r>
        <w:rPr>
          <w:spacing w:val="-2"/>
        </w:rPr>
        <w:t>nc</w:t>
      </w:r>
      <w:r>
        <w:t>tion</w:t>
      </w:r>
      <w:r>
        <w:rPr>
          <w:spacing w:val="1"/>
        </w:rPr>
        <w:t>e</w:t>
      </w:r>
      <w:r>
        <w:t>el</w:t>
      </w:r>
      <w:r>
        <w:rPr>
          <w:spacing w:val="-1"/>
        </w:rPr>
        <w:t xml:space="preserve"> </w:t>
      </w:r>
      <w:r>
        <w:t>en</w:t>
      </w:r>
      <w:r>
        <w:rPr>
          <w:spacing w:val="-3"/>
        </w:rPr>
        <w:t xml:space="preserve"> </w:t>
      </w:r>
      <w:r>
        <w:rPr>
          <w:spacing w:val="-2"/>
        </w:rPr>
        <w:t>p</w:t>
      </w:r>
      <w:r>
        <w:t>ret</w:t>
      </w:r>
      <w:r>
        <w:rPr>
          <w:spacing w:val="-1"/>
        </w:rPr>
        <w:t>t</w:t>
      </w:r>
      <w:r>
        <w:t xml:space="preserve">ig. </w:t>
      </w:r>
      <w:r>
        <w:rPr>
          <w:spacing w:val="-2"/>
        </w:rPr>
        <w:t>I</w:t>
      </w:r>
      <w:r>
        <w:t xml:space="preserve">n 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</w:t>
      </w:r>
      <w:r>
        <w:t>laatste</w:t>
      </w:r>
      <w:r>
        <w:rPr>
          <w:spacing w:val="-2"/>
        </w:rPr>
        <w:t xml:space="preserve"> </w:t>
      </w:r>
      <w:r>
        <w:t>wek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t xml:space="preserve">van 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p</w:t>
      </w:r>
      <w:r>
        <w:t>eriode</w:t>
      </w:r>
      <w:r>
        <w:rPr>
          <w:spacing w:val="-2"/>
        </w:rPr>
        <w:t xml:space="preserve"> </w:t>
      </w:r>
      <w:r>
        <w:t>werd</w:t>
      </w:r>
      <w:r>
        <w:rPr>
          <w:spacing w:val="-2"/>
        </w:rPr>
        <w:t xml:space="preserve"> h</w:t>
      </w:r>
      <w:r>
        <w:t>et</w:t>
      </w:r>
      <w:r>
        <w:rPr>
          <w:spacing w:val="2"/>
        </w:rPr>
        <w:t xml:space="preserve"> </w:t>
      </w:r>
      <w:r>
        <w:t xml:space="preserve">wel </w:t>
      </w:r>
      <w:r>
        <w:rPr>
          <w:spacing w:val="-2"/>
        </w:rPr>
        <w:t>e</w:t>
      </w:r>
      <w:r>
        <w:t>ven</w:t>
      </w:r>
      <w:r>
        <w:rPr>
          <w:spacing w:val="-3"/>
        </w:rPr>
        <w:t xml:space="preserve"> </w:t>
      </w:r>
      <w:r>
        <w:rPr>
          <w:spacing w:val="-2"/>
        </w:rPr>
        <w:t>b</w:t>
      </w:r>
      <w:r>
        <w:t>ela</w:t>
      </w:r>
      <w:r>
        <w:rPr>
          <w:spacing w:val="-2"/>
        </w:rPr>
        <w:t>n</w:t>
      </w:r>
      <w:r>
        <w:t>grijk</w:t>
      </w:r>
      <w:r>
        <w:rPr>
          <w:spacing w:val="-1"/>
        </w:rPr>
        <w:t xml:space="preserve"> </w:t>
      </w:r>
      <w:r>
        <w:t>om</w:t>
      </w:r>
      <w:r>
        <w:rPr>
          <w:spacing w:val="-2"/>
        </w:rPr>
        <w:t xml:space="preserve"> d</w:t>
      </w:r>
      <w:r>
        <w:t>e</w:t>
      </w:r>
      <w:r>
        <w:rPr>
          <w:spacing w:val="-2"/>
        </w:rPr>
        <w:t xml:space="preserve"> </w:t>
      </w:r>
      <w:r>
        <w:t xml:space="preserve">koppen </w:t>
      </w:r>
      <w:r>
        <w:rPr>
          <w:spacing w:val="-2"/>
        </w:rPr>
        <w:t>b</w:t>
      </w:r>
      <w:r>
        <w:t xml:space="preserve">ij </w:t>
      </w:r>
      <w:r>
        <w:rPr>
          <w:spacing w:val="-2"/>
        </w:rPr>
        <w:t>e</w:t>
      </w:r>
      <w:r>
        <w:t>lkaar</w:t>
      </w:r>
      <w:r>
        <w:rPr>
          <w:spacing w:val="-1"/>
        </w:rPr>
        <w:t xml:space="preserve"> </w:t>
      </w:r>
      <w:r>
        <w:t>te</w:t>
      </w:r>
      <w:r>
        <w:rPr>
          <w:spacing w:val="-2"/>
        </w:rPr>
        <w:t xml:space="preserve"> </w:t>
      </w:r>
      <w:r>
        <w:t>ste</w:t>
      </w:r>
      <w:r>
        <w:rPr>
          <w:spacing w:val="-1"/>
        </w:rPr>
        <w:t>k</w:t>
      </w:r>
      <w:r>
        <w:t>en</w:t>
      </w:r>
      <w:r>
        <w:rPr>
          <w:spacing w:val="-3"/>
        </w:rPr>
        <w:t xml:space="preserve"> </w:t>
      </w:r>
      <w:r>
        <w:rPr>
          <w:spacing w:val="1"/>
        </w:rPr>
        <w:t>e</w:t>
      </w:r>
      <w:r>
        <w:t>n</w:t>
      </w:r>
      <w:r>
        <w:rPr>
          <w:spacing w:val="-3"/>
        </w:rPr>
        <w:t xml:space="preserve"> </w:t>
      </w:r>
      <w:r>
        <w:t>op</w:t>
      </w:r>
      <w:r>
        <w:rPr>
          <w:spacing w:val="-2"/>
        </w:rPr>
        <w:t>n</w:t>
      </w:r>
      <w:r>
        <w:t>ie</w:t>
      </w:r>
      <w:r>
        <w:rPr>
          <w:spacing w:val="-2"/>
        </w:rPr>
        <w:t>u</w:t>
      </w:r>
      <w:r>
        <w:t xml:space="preserve">w </w:t>
      </w:r>
      <w:r>
        <w:rPr>
          <w:spacing w:val="-1"/>
        </w:rPr>
        <w:t>e</w:t>
      </w:r>
      <w:r>
        <w:t>en goe</w:t>
      </w:r>
      <w:r>
        <w:rPr>
          <w:spacing w:val="-2"/>
        </w:rPr>
        <w:t>d</w:t>
      </w:r>
      <w:r>
        <w:t>e</w:t>
      </w:r>
      <w:r>
        <w:rPr>
          <w:spacing w:val="-1"/>
        </w:rPr>
        <w:t xml:space="preserve"> </w:t>
      </w:r>
      <w:r>
        <w:t>ver</w:t>
      </w:r>
      <w:r>
        <w:rPr>
          <w:spacing w:val="-1"/>
        </w:rPr>
        <w:t>d</w:t>
      </w:r>
      <w:r>
        <w:t>eli</w:t>
      </w:r>
      <w:r>
        <w:rPr>
          <w:spacing w:val="-1"/>
        </w:rPr>
        <w:t>n</w:t>
      </w:r>
      <w:r>
        <w:t>g</w:t>
      </w:r>
      <w:r>
        <w:rPr>
          <w:spacing w:val="-2"/>
        </w:rPr>
        <w:t xml:space="preserve"> </w:t>
      </w:r>
      <w:r>
        <w:t>te</w:t>
      </w:r>
      <w:r>
        <w:rPr>
          <w:spacing w:val="-2"/>
        </w:rPr>
        <w:t xml:space="preserve"> m</w:t>
      </w:r>
      <w:r>
        <w:t>ak</w:t>
      </w:r>
      <w:r>
        <w:rPr>
          <w:spacing w:val="-2"/>
        </w:rPr>
        <w:t>e</w:t>
      </w:r>
      <w:r>
        <w:rPr>
          <w:spacing w:val="1"/>
        </w:rPr>
        <w:t>n</w:t>
      </w:r>
      <w:r>
        <w:t>,</w:t>
      </w:r>
      <w:r>
        <w:rPr>
          <w:spacing w:val="-2"/>
        </w:rPr>
        <w:t xml:space="preserve"> m</w:t>
      </w:r>
      <w:r>
        <w:t>aar</w:t>
      </w:r>
      <w:r>
        <w:rPr>
          <w:spacing w:val="-1"/>
        </w:rPr>
        <w:t xml:space="preserve"> </w:t>
      </w:r>
      <w:r>
        <w:rPr>
          <w:spacing w:val="-2"/>
        </w:rPr>
        <w:t>d</w:t>
      </w:r>
      <w:r>
        <w:t xml:space="preserve">aarna </w:t>
      </w:r>
      <w:r>
        <w:rPr>
          <w:spacing w:val="-2"/>
        </w:rPr>
        <w:t>h</w:t>
      </w:r>
      <w:r>
        <w:t>e</w:t>
      </w:r>
      <w:r>
        <w:rPr>
          <w:spacing w:val="-2"/>
        </w:rPr>
        <w:t>bb</w:t>
      </w:r>
      <w:r>
        <w:t>en we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>e</w:t>
      </w:r>
      <w:r>
        <w:t>n</w:t>
      </w:r>
      <w:r>
        <w:rPr>
          <w:spacing w:val="-3"/>
        </w:rPr>
        <w:t xml:space="preserve"> </w:t>
      </w:r>
      <w:r>
        <w:t>goed ei</w:t>
      </w:r>
      <w:r>
        <w:rPr>
          <w:spacing w:val="-2"/>
        </w:rPr>
        <w:t>nd</w:t>
      </w:r>
      <w:r>
        <w:t>resul</w:t>
      </w:r>
      <w:r>
        <w:rPr>
          <w:spacing w:val="-1"/>
        </w:rPr>
        <w:t>t</w:t>
      </w:r>
      <w:r>
        <w:t>aat</w:t>
      </w:r>
      <w:r>
        <w:rPr>
          <w:spacing w:val="-2"/>
        </w:rPr>
        <w:t xml:space="preserve"> m</w:t>
      </w:r>
      <w:r>
        <w:t>et</w:t>
      </w:r>
      <w:r>
        <w:rPr>
          <w:spacing w:val="-2"/>
        </w:rPr>
        <w:t xml:space="preserve"> h</w:t>
      </w:r>
      <w:r>
        <w:rPr>
          <w:spacing w:val="1"/>
        </w:rPr>
        <w:t>e</w:t>
      </w:r>
      <w:r>
        <w:t>t</w:t>
      </w:r>
      <w:r>
        <w:rPr>
          <w:spacing w:val="-2"/>
        </w:rPr>
        <w:t xml:space="preserve"> </w:t>
      </w:r>
      <w:r>
        <w:t>vers</w:t>
      </w:r>
      <w:r>
        <w:rPr>
          <w:spacing w:val="1"/>
        </w:rPr>
        <w:t>l</w:t>
      </w:r>
      <w:r>
        <w:t>ag</w:t>
      </w:r>
      <w:r>
        <w:rPr>
          <w:spacing w:val="-2"/>
        </w:rPr>
        <w:t xml:space="preserve"> b</w:t>
      </w:r>
      <w:r>
        <w:t>er</w:t>
      </w:r>
      <w:r>
        <w:rPr>
          <w:spacing w:val="-1"/>
        </w:rPr>
        <w:t>e</w:t>
      </w:r>
      <w:r>
        <w:t xml:space="preserve">ikt. </w:t>
      </w:r>
      <w:r>
        <w:rPr>
          <w:spacing w:val="-2"/>
        </w:rPr>
        <w:t>O</w:t>
      </w:r>
      <w:r>
        <w:t>ok</w:t>
      </w:r>
      <w:r>
        <w:rPr>
          <w:spacing w:val="-4"/>
        </w:rPr>
        <w:t xml:space="preserve"> </w:t>
      </w:r>
      <w:r>
        <w:rPr>
          <w:spacing w:val="-2"/>
        </w:rPr>
        <w:t>h</w:t>
      </w:r>
      <w:r>
        <w:t>et</w:t>
      </w:r>
      <w:r>
        <w:rPr>
          <w:spacing w:val="-2"/>
        </w:rPr>
        <w:t xml:space="preserve"> m</w:t>
      </w:r>
      <w:r>
        <w:t>ak</w:t>
      </w:r>
      <w:r>
        <w:rPr>
          <w:spacing w:val="1"/>
        </w:rPr>
        <w:t>e</w:t>
      </w:r>
      <w:r>
        <w:t>n</w:t>
      </w:r>
      <w:r>
        <w:rPr>
          <w:spacing w:val="-3"/>
        </w:rPr>
        <w:t xml:space="preserve"> </w:t>
      </w:r>
      <w:r>
        <w:t xml:space="preserve">van 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</w:t>
      </w:r>
      <w:r>
        <w:rPr>
          <w:spacing w:val="-1"/>
        </w:rPr>
        <w:t>P</w:t>
      </w:r>
      <w:r>
        <w:t>o</w:t>
      </w:r>
      <w:r>
        <w:rPr>
          <w:spacing w:val="1"/>
        </w:rPr>
        <w:t>w</w:t>
      </w:r>
      <w:r>
        <w:t>er</w:t>
      </w:r>
      <w:r>
        <w:rPr>
          <w:spacing w:val="-2"/>
        </w:rPr>
        <w:t>P</w:t>
      </w:r>
      <w:r>
        <w:t>oi</w:t>
      </w:r>
      <w:r>
        <w:rPr>
          <w:spacing w:val="-2"/>
        </w:rPr>
        <w:t>n</w:t>
      </w:r>
      <w:r>
        <w:t>t</w:t>
      </w:r>
      <w:r>
        <w:rPr>
          <w:spacing w:val="-2"/>
        </w:rPr>
        <w:t xml:space="preserve"> </w:t>
      </w:r>
      <w:r>
        <w:t>verli</w:t>
      </w:r>
      <w:r>
        <w:rPr>
          <w:spacing w:val="-2"/>
        </w:rPr>
        <w:t>e</w:t>
      </w:r>
      <w:r>
        <w:t>p</w:t>
      </w:r>
      <w:r>
        <w:rPr>
          <w:spacing w:val="-3"/>
        </w:rPr>
        <w:t xml:space="preserve"> </w:t>
      </w:r>
      <w:r>
        <w:t>s</w:t>
      </w:r>
      <w:r>
        <w:rPr>
          <w:spacing w:val="1"/>
        </w:rPr>
        <w:t>o</w:t>
      </w:r>
      <w:r>
        <w:t>e</w:t>
      </w:r>
      <w:r>
        <w:rPr>
          <w:spacing w:val="-2"/>
        </w:rPr>
        <w:t>p</w:t>
      </w:r>
      <w:r>
        <w:t>el.</w:t>
      </w:r>
    </w:p>
    <w:p w:rsidR="00447E00" w:rsidRDefault="00447E00">
      <w:pPr>
        <w:kinsoku w:val="0"/>
        <w:overflowPunct w:val="0"/>
        <w:spacing w:before="7" w:line="190" w:lineRule="exact"/>
        <w:rPr>
          <w:sz w:val="19"/>
          <w:szCs w:val="19"/>
        </w:rPr>
      </w:pPr>
    </w:p>
    <w:p w:rsidR="00447E00" w:rsidRDefault="00447E00">
      <w:pPr>
        <w:pStyle w:val="Plattetekst"/>
        <w:kinsoku w:val="0"/>
        <w:overflowPunct w:val="0"/>
        <w:spacing w:line="277" w:lineRule="auto"/>
        <w:ind w:right="415"/>
      </w:pPr>
      <w:r>
        <w:t>Wat</w:t>
      </w:r>
      <w:r>
        <w:rPr>
          <w:spacing w:val="-2"/>
        </w:rPr>
        <w:t xml:space="preserve"> </w:t>
      </w:r>
      <w:r>
        <w:t>ons</w:t>
      </w:r>
      <w:r>
        <w:rPr>
          <w:spacing w:val="-1"/>
        </w:rPr>
        <w:t xml:space="preserve"> </w:t>
      </w:r>
      <w:r>
        <w:rPr>
          <w:spacing w:val="-2"/>
        </w:rPr>
        <w:t>t</w:t>
      </w:r>
      <w:r>
        <w:t>ijd</w:t>
      </w:r>
      <w:r>
        <w:rPr>
          <w:spacing w:val="-2"/>
        </w:rPr>
        <w:t>en</w:t>
      </w:r>
      <w:r>
        <w:t xml:space="preserve">s </w:t>
      </w:r>
      <w:r>
        <w:rPr>
          <w:spacing w:val="-2"/>
        </w:rPr>
        <w:t>h</w:t>
      </w:r>
      <w:r>
        <w:t xml:space="preserve">et </w:t>
      </w:r>
      <w:r>
        <w:rPr>
          <w:spacing w:val="-2"/>
        </w:rPr>
        <w:t>m</w:t>
      </w:r>
      <w:r>
        <w:t>ak</w:t>
      </w:r>
      <w:r>
        <w:rPr>
          <w:spacing w:val="-2"/>
        </w:rPr>
        <w:t>e</w:t>
      </w:r>
      <w:r>
        <w:t>n</w:t>
      </w:r>
      <w:r>
        <w:rPr>
          <w:spacing w:val="-3"/>
        </w:rPr>
        <w:t xml:space="preserve"> </w:t>
      </w:r>
      <w:r>
        <w:t>van</w:t>
      </w:r>
      <w:r>
        <w:rPr>
          <w:spacing w:val="-2"/>
        </w:rPr>
        <w:t xml:space="preserve"> d</w:t>
      </w:r>
      <w:r>
        <w:t>it</w:t>
      </w:r>
      <w:r>
        <w:rPr>
          <w:spacing w:val="1"/>
        </w:rPr>
        <w:t xml:space="preserve"> </w:t>
      </w:r>
      <w:r>
        <w:t>vers</w:t>
      </w:r>
      <w:r>
        <w:rPr>
          <w:spacing w:val="1"/>
        </w:rPr>
        <w:t>l</w:t>
      </w:r>
      <w:r>
        <w:rPr>
          <w:spacing w:val="-3"/>
        </w:rPr>
        <w:t>a</w:t>
      </w:r>
      <w:r>
        <w:t>g</w:t>
      </w:r>
      <w:r>
        <w:rPr>
          <w:spacing w:val="-2"/>
        </w:rPr>
        <w:t xml:space="preserve"> </w:t>
      </w:r>
      <w:r>
        <w:t>voor</w:t>
      </w:r>
      <w:r>
        <w:rPr>
          <w:spacing w:val="-3"/>
        </w:rPr>
        <w:t>a</w:t>
      </w:r>
      <w:r>
        <w:t>l</w:t>
      </w:r>
      <w:r>
        <w:rPr>
          <w:spacing w:val="-1"/>
        </w:rPr>
        <w:t xml:space="preserve"> </w:t>
      </w:r>
      <w:r>
        <w:t>opviel</w:t>
      </w:r>
      <w:r>
        <w:rPr>
          <w:spacing w:val="-1"/>
        </w:rPr>
        <w:t xml:space="preserve"> </w:t>
      </w:r>
      <w:r>
        <w:t>w</w:t>
      </w:r>
      <w:r>
        <w:rPr>
          <w:spacing w:val="-2"/>
        </w:rPr>
        <w:t>a</w:t>
      </w:r>
      <w:r>
        <w:t>ren</w:t>
      </w:r>
      <w:r>
        <w:rPr>
          <w:spacing w:val="-2"/>
        </w:rPr>
        <w:t xml:space="preserve"> d</w:t>
      </w:r>
      <w:r>
        <w:t>e</w:t>
      </w:r>
      <w:r>
        <w:rPr>
          <w:spacing w:val="-2"/>
        </w:rPr>
        <w:t xml:space="preserve"> </w:t>
      </w:r>
      <w:r>
        <w:rPr>
          <w:spacing w:val="1"/>
        </w:rPr>
        <w:t>d</w:t>
      </w:r>
      <w:r>
        <w:rPr>
          <w:spacing w:val="-2"/>
        </w:rPr>
        <w:t>u</w:t>
      </w:r>
      <w:r>
        <w:t>re</w:t>
      </w:r>
      <w:r>
        <w:rPr>
          <w:spacing w:val="-1"/>
        </w:rPr>
        <w:t xml:space="preserve"> </w:t>
      </w:r>
      <w:r>
        <w:rPr>
          <w:spacing w:val="-2"/>
        </w:rPr>
        <w:t>p</w:t>
      </w:r>
      <w:r>
        <w:t>rijze</w:t>
      </w:r>
      <w:r>
        <w:rPr>
          <w:spacing w:val="-2"/>
        </w:rPr>
        <w:t>n</w:t>
      </w:r>
      <w:r>
        <w:t>. En</w:t>
      </w:r>
      <w:r>
        <w:rPr>
          <w:spacing w:val="-3"/>
        </w:rPr>
        <w:t xml:space="preserve"> </w:t>
      </w:r>
      <w:r>
        <w:rPr>
          <w:spacing w:val="-2"/>
        </w:rPr>
        <w:t>h</w:t>
      </w:r>
      <w:r>
        <w:t xml:space="preserve">et </w:t>
      </w:r>
      <w:r>
        <w:rPr>
          <w:spacing w:val="-2"/>
        </w:rPr>
        <w:t>b</w:t>
      </w:r>
      <w:r>
        <w:t>er</w:t>
      </w:r>
      <w:r>
        <w:rPr>
          <w:spacing w:val="-1"/>
        </w:rPr>
        <w:t>e</w:t>
      </w:r>
      <w:r>
        <w:t>k</w:t>
      </w:r>
      <w:r>
        <w:rPr>
          <w:spacing w:val="-1"/>
        </w:rPr>
        <w:t>e</w:t>
      </w:r>
      <w:r>
        <w:rPr>
          <w:spacing w:val="-2"/>
        </w:rPr>
        <w:t>n</w:t>
      </w:r>
      <w:r>
        <w:t>en van</w:t>
      </w:r>
      <w:r>
        <w:rPr>
          <w:spacing w:val="-3"/>
        </w:rPr>
        <w:t xml:space="preserve"> 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</w:t>
      </w:r>
      <w:r>
        <w:t>kost</w:t>
      </w:r>
      <w:r>
        <w:rPr>
          <w:spacing w:val="-2"/>
        </w:rPr>
        <w:t>p</w:t>
      </w:r>
      <w:r>
        <w:t>rijs was</w:t>
      </w:r>
      <w:r>
        <w:rPr>
          <w:spacing w:val="1"/>
        </w:rPr>
        <w:t xml:space="preserve"> </w:t>
      </w:r>
      <w:r>
        <w:t>e</w:t>
      </w:r>
      <w:r>
        <w:rPr>
          <w:spacing w:val="-2"/>
        </w:rPr>
        <w:t>e</w:t>
      </w:r>
      <w:r>
        <w:t>n</w:t>
      </w:r>
      <w:r>
        <w:rPr>
          <w:spacing w:val="-3"/>
        </w:rPr>
        <w:t xml:space="preserve"> </w:t>
      </w:r>
      <w:r>
        <w:t>lic</w:t>
      </w:r>
      <w:r>
        <w:rPr>
          <w:spacing w:val="-2"/>
        </w:rPr>
        <w:t>h</w:t>
      </w:r>
      <w:r>
        <w:t>t</w:t>
      </w:r>
      <w:r>
        <w:rPr>
          <w:spacing w:val="-1"/>
        </w:rPr>
        <w:t>e</w:t>
      </w:r>
      <w:r>
        <w:t>lijk</w:t>
      </w:r>
      <w:r>
        <w:rPr>
          <w:spacing w:val="-1"/>
        </w:rPr>
        <w:t xml:space="preserve"> </w:t>
      </w:r>
      <w:r>
        <w:rPr>
          <w:spacing w:val="-2"/>
        </w:rPr>
        <w:t>h</w:t>
      </w:r>
      <w:r>
        <w:t>o</w:t>
      </w:r>
      <w:r>
        <w:rPr>
          <w:spacing w:val="1"/>
        </w:rPr>
        <w:t>o</w:t>
      </w:r>
      <w:r>
        <w:t>fd</w:t>
      </w:r>
      <w:r>
        <w:rPr>
          <w:spacing w:val="-2"/>
        </w:rPr>
        <w:t>p</w:t>
      </w:r>
      <w:r>
        <w:t>ijn dossie</w:t>
      </w:r>
      <w:r>
        <w:rPr>
          <w:spacing w:val="-2"/>
        </w:rPr>
        <w:t>r</w:t>
      </w:r>
      <w:r>
        <w:t>.</w:t>
      </w:r>
      <w:r>
        <w:rPr>
          <w:spacing w:val="-1"/>
        </w:rPr>
        <w:t xml:space="preserve"> </w:t>
      </w:r>
      <w:r>
        <w:t>V</w:t>
      </w:r>
      <w:r>
        <w:rPr>
          <w:spacing w:val="-2"/>
        </w:rPr>
        <w:t>e</w:t>
      </w:r>
      <w:r>
        <w:t>rd</w:t>
      </w:r>
      <w:r>
        <w:rPr>
          <w:spacing w:val="-1"/>
        </w:rPr>
        <w:t>e</w:t>
      </w:r>
      <w:r>
        <w:t>r zijn</w:t>
      </w:r>
      <w:r>
        <w:rPr>
          <w:spacing w:val="-3"/>
        </w:rPr>
        <w:t xml:space="preserve"> </w:t>
      </w:r>
      <w:r>
        <w:t>we</w:t>
      </w:r>
      <w:r>
        <w:rPr>
          <w:spacing w:val="-1"/>
        </w:rPr>
        <w:t xml:space="preserve"> </w:t>
      </w:r>
      <w:r>
        <w:t>t</w:t>
      </w:r>
      <w:r>
        <w:rPr>
          <w:spacing w:val="-1"/>
        </w:rPr>
        <w:t>e</w:t>
      </w:r>
      <w:r>
        <w:t>vre</w:t>
      </w:r>
      <w:r>
        <w:rPr>
          <w:spacing w:val="-1"/>
        </w:rPr>
        <w:t>d</w:t>
      </w:r>
      <w:r>
        <w:t>en</w:t>
      </w:r>
      <w:r>
        <w:rPr>
          <w:spacing w:val="-3"/>
        </w:rPr>
        <w:t xml:space="preserve"> </w:t>
      </w:r>
      <w:r>
        <w:t>over</w:t>
      </w:r>
      <w:r>
        <w:rPr>
          <w:spacing w:val="-1"/>
        </w:rPr>
        <w:t xml:space="preserve"> 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</w:t>
      </w:r>
      <w:r>
        <w:t>in</w:t>
      </w:r>
      <w:r>
        <w:rPr>
          <w:spacing w:val="-2"/>
        </w:rPr>
        <w:t>d</w:t>
      </w:r>
      <w:r>
        <w:t>eli</w:t>
      </w:r>
      <w:r>
        <w:rPr>
          <w:spacing w:val="-1"/>
        </w:rPr>
        <w:t>n</w:t>
      </w:r>
      <w:r>
        <w:t>g</w:t>
      </w:r>
      <w:r>
        <w:rPr>
          <w:spacing w:val="-2"/>
        </w:rPr>
        <w:t xml:space="preserve"> </w:t>
      </w:r>
      <w:r>
        <w:t>van on</w:t>
      </w:r>
      <w:r>
        <w:rPr>
          <w:spacing w:val="1"/>
        </w:rPr>
        <w:t>z</w:t>
      </w:r>
      <w:r>
        <w:t>e</w:t>
      </w:r>
      <w:r>
        <w:rPr>
          <w:spacing w:val="-2"/>
        </w:rPr>
        <w:t xml:space="preserve"> </w:t>
      </w:r>
      <w:r>
        <w:t>tijd</w:t>
      </w:r>
      <w:r>
        <w:rPr>
          <w:spacing w:val="-3"/>
        </w:rPr>
        <w:t xml:space="preserve"> </w:t>
      </w:r>
      <w:r>
        <w:t xml:space="preserve">en </w:t>
      </w:r>
      <w:r>
        <w:rPr>
          <w:spacing w:val="-2"/>
        </w:rPr>
        <w:t>h</w:t>
      </w:r>
      <w:r>
        <w:t>et</w:t>
      </w:r>
      <w:r>
        <w:rPr>
          <w:spacing w:val="-2"/>
        </w:rPr>
        <w:t xml:space="preserve"> </w:t>
      </w:r>
      <w:r>
        <w:t>e</w:t>
      </w:r>
      <w:r>
        <w:rPr>
          <w:spacing w:val="1"/>
        </w:rPr>
        <w:t>i</w:t>
      </w:r>
      <w:r>
        <w:rPr>
          <w:spacing w:val="-2"/>
        </w:rPr>
        <w:t>nd</w:t>
      </w:r>
      <w:r>
        <w:t>res</w:t>
      </w:r>
      <w:r>
        <w:rPr>
          <w:spacing w:val="1"/>
        </w:rPr>
        <w:t>u</w:t>
      </w:r>
      <w:r>
        <w:t>ltaa</w:t>
      </w:r>
      <w:r>
        <w:rPr>
          <w:spacing w:val="-1"/>
        </w:rPr>
        <w:t>t</w:t>
      </w:r>
      <w:r>
        <w:t>.</w:t>
      </w:r>
    </w:p>
    <w:p w:rsidR="00447E00" w:rsidRDefault="00447E00">
      <w:pPr>
        <w:kinsoku w:val="0"/>
        <w:overflowPunct w:val="0"/>
        <w:spacing w:before="6" w:line="190" w:lineRule="exact"/>
        <w:rPr>
          <w:sz w:val="19"/>
          <w:szCs w:val="19"/>
        </w:rPr>
      </w:pPr>
    </w:p>
    <w:p w:rsidR="00447E00" w:rsidRDefault="00447E00">
      <w:pPr>
        <w:pStyle w:val="Plattetekst"/>
        <w:kinsoku w:val="0"/>
        <w:overflowPunct w:val="0"/>
        <w:spacing w:line="276" w:lineRule="auto"/>
        <w:ind w:right="471"/>
      </w:pPr>
      <w:r>
        <w:t xml:space="preserve">Graag </w:t>
      </w:r>
      <w:r>
        <w:rPr>
          <w:spacing w:val="-2"/>
        </w:rPr>
        <w:t>z</w:t>
      </w:r>
      <w:r>
        <w:t>ou</w:t>
      </w:r>
      <w:r>
        <w:rPr>
          <w:spacing w:val="-2"/>
        </w:rPr>
        <w:t>d</w:t>
      </w:r>
      <w:r>
        <w:t>en</w:t>
      </w:r>
      <w:r>
        <w:rPr>
          <w:spacing w:val="-3"/>
        </w:rPr>
        <w:t xml:space="preserve"> </w:t>
      </w:r>
      <w:r>
        <w:t>w</w:t>
      </w:r>
      <w:r>
        <w:rPr>
          <w:spacing w:val="1"/>
        </w:rPr>
        <w:t>i</w:t>
      </w:r>
      <w:r>
        <w:t>j</w:t>
      </w:r>
      <w:r>
        <w:rPr>
          <w:spacing w:val="-1"/>
        </w:rPr>
        <w:t xml:space="preserve"> </w:t>
      </w:r>
      <w:r>
        <w:rPr>
          <w:spacing w:val="-2"/>
        </w:rPr>
        <w:t>n</w:t>
      </w:r>
      <w:r>
        <w:t xml:space="preserve">og </w:t>
      </w:r>
      <w:r>
        <w:rPr>
          <w:spacing w:val="-1"/>
        </w:rPr>
        <w:t>e</w:t>
      </w:r>
      <w:r>
        <w:t>en</w:t>
      </w:r>
      <w:r>
        <w:rPr>
          <w:spacing w:val="-3"/>
        </w:rPr>
        <w:t xml:space="preserve"> </w:t>
      </w:r>
      <w:r>
        <w:t>aa</w:t>
      </w:r>
      <w:r>
        <w:rPr>
          <w:spacing w:val="-2"/>
        </w:rPr>
        <w:t>n</w:t>
      </w:r>
      <w:r>
        <w:t>tal</w:t>
      </w:r>
      <w:r>
        <w:rPr>
          <w:spacing w:val="-2"/>
        </w:rPr>
        <w:t xml:space="preserve"> </w:t>
      </w:r>
      <w:r>
        <w:t>me</w:t>
      </w:r>
      <w:r>
        <w:rPr>
          <w:spacing w:val="-2"/>
        </w:rPr>
        <w:t>n</w:t>
      </w:r>
      <w:r>
        <w:t xml:space="preserve">sen </w:t>
      </w:r>
      <w:r>
        <w:rPr>
          <w:spacing w:val="-2"/>
        </w:rPr>
        <w:t>b</w:t>
      </w:r>
      <w:r>
        <w:t>e</w:t>
      </w:r>
      <w:r>
        <w:rPr>
          <w:spacing w:val="-2"/>
        </w:rPr>
        <w:t>d</w:t>
      </w:r>
      <w:r>
        <w:t>a</w:t>
      </w:r>
      <w:r>
        <w:rPr>
          <w:spacing w:val="-2"/>
        </w:rPr>
        <w:t>n</w:t>
      </w:r>
      <w:r>
        <w:t>k</w:t>
      </w:r>
      <w:r>
        <w:rPr>
          <w:spacing w:val="-1"/>
        </w:rPr>
        <w:t>e</w:t>
      </w:r>
      <w:r>
        <w:rPr>
          <w:spacing w:val="-2"/>
        </w:rPr>
        <w:t>n</w:t>
      </w:r>
      <w:r>
        <w:t>.</w:t>
      </w:r>
      <w:r>
        <w:rPr>
          <w:spacing w:val="-1"/>
        </w:rPr>
        <w:t xml:space="preserve"> </w:t>
      </w:r>
      <w:r>
        <w:t>Al</w:t>
      </w:r>
      <w:r>
        <w:rPr>
          <w:spacing w:val="1"/>
        </w:rPr>
        <w:t>l</w:t>
      </w:r>
      <w:r>
        <w:t>er</w:t>
      </w:r>
      <w:r>
        <w:rPr>
          <w:spacing w:val="-1"/>
        </w:rPr>
        <w:t>e</w:t>
      </w:r>
      <w:r>
        <w:t>erst</w:t>
      </w:r>
      <w:r>
        <w:rPr>
          <w:spacing w:val="-1"/>
        </w:rPr>
        <w:t xml:space="preserve"> </w:t>
      </w:r>
      <w:r>
        <w:t>J</w:t>
      </w:r>
      <w:r>
        <w:rPr>
          <w:spacing w:val="-1"/>
        </w:rPr>
        <w:t>a</w:t>
      </w:r>
      <w:r>
        <w:rPr>
          <w:spacing w:val="-2"/>
        </w:rPr>
        <w:t>nn</w:t>
      </w:r>
      <w:r>
        <w:t>e</w:t>
      </w:r>
      <w:r>
        <w:rPr>
          <w:spacing w:val="-1"/>
        </w:rPr>
        <w:t>k</w:t>
      </w:r>
      <w:r>
        <w:t>e</w:t>
      </w:r>
      <w:r>
        <w:rPr>
          <w:spacing w:val="-2"/>
        </w:rPr>
        <w:t xml:space="preserve"> </w:t>
      </w:r>
      <w:r>
        <w:t>Balk, onze</w:t>
      </w:r>
      <w:r>
        <w:rPr>
          <w:spacing w:val="-3"/>
        </w:rPr>
        <w:t xml:space="preserve"> </w:t>
      </w:r>
      <w:r>
        <w:t>grote</w:t>
      </w:r>
      <w:r>
        <w:rPr>
          <w:spacing w:val="-2"/>
        </w:rPr>
        <w:t xml:space="preserve"> </w:t>
      </w:r>
      <w:r>
        <w:t>ste</w:t>
      </w:r>
      <w:r>
        <w:rPr>
          <w:spacing w:val="-2"/>
        </w:rPr>
        <w:t>u</w:t>
      </w:r>
      <w:r>
        <w:t>n</w:t>
      </w:r>
      <w:r>
        <w:rPr>
          <w:spacing w:val="-3"/>
        </w:rPr>
        <w:t xml:space="preserve"> </w:t>
      </w:r>
      <w:r>
        <w:t>en</w:t>
      </w:r>
      <w:r>
        <w:rPr>
          <w:spacing w:val="-1"/>
        </w:rPr>
        <w:t xml:space="preserve"> </w:t>
      </w:r>
      <w:r>
        <w:rPr>
          <w:spacing w:val="1"/>
        </w:rPr>
        <w:t>t</w:t>
      </w:r>
      <w:r>
        <w:t>oeverlaat</w:t>
      </w:r>
      <w:r>
        <w:rPr>
          <w:spacing w:val="-1"/>
        </w:rPr>
        <w:t xml:space="preserve"> </w:t>
      </w:r>
      <w:r>
        <w:t>tij</w:t>
      </w:r>
      <w:r>
        <w:rPr>
          <w:spacing w:val="-2"/>
        </w:rPr>
        <w:t>d</w:t>
      </w:r>
      <w:r>
        <w:t>e</w:t>
      </w:r>
      <w:r>
        <w:rPr>
          <w:spacing w:val="-2"/>
        </w:rPr>
        <w:t>n</w:t>
      </w:r>
      <w:r>
        <w:t xml:space="preserve">s </w:t>
      </w:r>
      <w:r>
        <w:rPr>
          <w:spacing w:val="-2"/>
        </w:rPr>
        <w:t>d</w:t>
      </w:r>
      <w:r>
        <w:t>it</w:t>
      </w:r>
      <w:r>
        <w:rPr>
          <w:spacing w:val="-2"/>
        </w:rPr>
        <w:t xml:space="preserve"> p</w:t>
      </w:r>
      <w:r>
        <w:t>ro</w:t>
      </w:r>
      <w:r>
        <w:rPr>
          <w:spacing w:val="-2"/>
        </w:rPr>
        <w:t>c</w:t>
      </w:r>
      <w:r>
        <w:t>es.</w:t>
      </w:r>
      <w:r>
        <w:rPr>
          <w:spacing w:val="-1"/>
        </w:rPr>
        <w:t xml:space="preserve"> </w:t>
      </w:r>
      <w:r>
        <w:t>Daarna</w:t>
      </w:r>
      <w:r>
        <w:rPr>
          <w:spacing w:val="-4"/>
        </w:rPr>
        <w:t>a</w:t>
      </w:r>
      <w:r>
        <w:t>st</w:t>
      </w:r>
      <w:r>
        <w:rPr>
          <w:spacing w:val="-1"/>
        </w:rPr>
        <w:t xml:space="preserve"> </w:t>
      </w:r>
      <w:r>
        <w:t>al</w:t>
      </w:r>
      <w:r>
        <w:rPr>
          <w:spacing w:val="-2"/>
        </w:rPr>
        <w:t>l</w:t>
      </w:r>
      <w:r>
        <w:t>e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>nd</w:t>
      </w:r>
      <w:r>
        <w:rPr>
          <w:spacing w:val="3"/>
        </w:rPr>
        <w:t>e</w:t>
      </w:r>
      <w:r>
        <w:t>re</w:t>
      </w:r>
      <w:r>
        <w:rPr>
          <w:spacing w:val="-1"/>
        </w:rPr>
        <w:t xml:space="preserve"> </w:t>
      </w:r>
      <w:r>
        <w:t xml:space="preserve">leraren </w:t>
      </w:r>
      <w:r>
        <w:rPr>
          <w:spacing w:val="-2"/>
        </w:rPr>
        <w:t>d</w:t>
      </w:r>
      <w:r>
        <w:t>ie</w:t>
      </w:r>
      <w:r>
        <w:rPr>
          <w:spacing w:val="-1"/>
        </w:rPr>
        <w:t xml:space="preserve"> </w:t>
      </w:r>
      <w:r>
        <w:t>ons</w:t>
      </w:r>
      <w:r>
        <w:rPr>
          <w:spacing w:val="-1"/>
        </w:rPr>
        <w:t xml:space="preserve"> </w:t>
      </w:r>
      <w:r>
        <w:rPr>
          <w:spacing w:val="-2"/>
        </w:rPr>
        <w:t>m</w:t>
      </w:r>
      <w:r>
        <w:t>et</w:t>
      </w:r>
      <w:r>
        <w:rPr>
          <w:spacing w:val="-2"/>
        </w:rPr>
        <w:t xml:space="preserve"> </w:t>
      </w:r>
      <w:r>
        <w:t>allerlei</w:t>
      </w:r>
      <w:r>
        <w:rPr>
          <w:spacing w:val="-1"/>
        </w:rPr>
        <w:t xml:space="preserve"> </w:t>
      </w:r>
      <w:r>
        <w:t>versc</w:t>
      </w:r>
      <w:r>
        <w:rPr>
          <w:spacing w:val="-2"/>
        </w:rPr>
        <w:t>h</w:t>
      </w:r>
      <w:r>
        <w:t>ille</w:t>
      </w:r>
      <w:r>
        <w:rPr>
          <w:spacing w:val="-1"/>
        </w:rPr>
        <w:t>n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</w:t>
      </w:r>
      <w:r>
        <w:t>on</w:t>
      </w:r>
      <w:r>
        <w:rPr>
          <w:spacing w:val="-2"/>
        </w:rPr>
        <w:t>d</w:t>
      </w:r>
      <w:r>
        <w:t>erwerp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t>g</w:t>
      </w:r>
      <w:r>
        <w:rPr>
          <w:spacing w:val="-1"/>
        </w:rPr>
        <w:t>e</w:t>
      </w:r>
      <w:r>
        <w:rPr>
          <w:spacing w:val="-2"/>
        </w:rPr>
        <w:t>h</w:t>
      </w:r>
      <w:r>
        <w:t>ol</w:t>
      </w:r>
      <w:r>
        <w:rPr>
          <w:spacing w:val="-2"/>
        </w:rPr>
        <w:t>p</w:t>
      </w:r>
      <w:r>
        <w:t>en</w:t>
      </w:r>
      <w:r>
        <w:rPr>
          <w:spacing w:val="-1"/>
        </w:rPr>
        <w:t xml:space="preserve"> </w:t>
      </w:r>
      <w:r>
        <w:rPr>
          <w:spacing w:val="-2"/>
        </w:rPr>
        <w:t>h</w:t>
      </w:r>
      <w:r>
        <w:t>e</w:t>
      </w:r>
      <w:r>
        <w:rPr>
          <w:spacing w:val="-2"/>
        </w:rPr>
        <w:t>b</w:t>
      </w:r>
      <w:r>
        <w:rPr>
          <w:spacing w:val="1"/>
        </w:rPr>
        <w:t>b</w:t>
      </w:r>
      <w:r>
        <w:t>e</w:t>
      </w:r>
      <w:r>
        <w:rPr>
          <w:spacing w:val="-2"/>
        </w:rPr>
        <w:t>n</w:t>
      </w:r>
      <w:r>
        <w:t>.</w:t>
      </w:r>
      <w:r>
        <w:rPr>
          <w:spacing w:val="-1"/>
        </w:rPr>
        <w:t xml:space="preserve"> </w:t>
      </w:r>
      <w:r>
        <w:rPr>
          <w:spacing w:val="-2"/>
        </w:rPr>
        <w:t>O</w:t>
      </w:r>
      <w:r>
        <w:t xml:space="preserve">ok </w:t>
      </w:r>
      <w:r>
        <w:rPr>
          <w:spacing w:val="-3"/>
        </w:rPr>
        <w:t>d</w:t>
      </w:r>
      <w:r>
        <w:t xml:space="preserve">e </w:t>
      </w:r>
      <w:r>
        <w:rPr>
          <w:spacing w:val="-2"/>
        </w:rPr>
        <w:t>d</w:t>
      </w:r>
      <w:r>
        <w:t>iere</w:t>
      </w:r>
      <w:r>
        <w:rPr>
          <w:spacing w:val="-2"/>
        </w:rPr>
        <w:t>n</w:t>
      </w:r>
      <w:r>
        <w:t>artse</w:t>
      </w:r>
      <w:r>
        <w:rPr>
          <w:spacing w:val="-2"/>
        </w:rPr>
        <w:t>np</w:t>
      </w:r>
      <w:r>
        <w:t>raktijk</w:t>
      </w:r>
      <w:r>
        <w:rPr>
          <w:spacing w:val="-2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Bel</w:t>
      </w:r>
      <w:r>
        <w:rPr>
          <w:spacing w:val="-1"/>
        </w:rPr>
        <w:t>t</w:t>
      </w:r>
      <w:r>
        <w:t>rum</w:t>
      </w:r>
      <w:r>
        <w:rPr>
          <w:spacing w:val="-3"/>
        </w:rPr>
        <w:t xml:space="preserve"> </w:t>
      </w:r>
      <w:r>
        <w:rPr>
          <w:spacing w:val="-2"/>
        </w:rPr>
        <w:t>(</w:t>
      </w:r>
      <w:r>
        <w:t>waar Li</w:t>
      </w:r>
      <w:r>
        <w:rPr>
          <w:spacing w:val="-2"/>
        </w:rPr>
        <w:t>n</w:t>
      </w:r>
      <w:r>
        <w:rPr>
          <w:spacing w:val="1"/>
        </w:rPr>
        <w:t>d</w:t>
      </w:r>
      <w:r>
        <w:t>a</w:t>
      </w:r>
      <w:r>
        <w:rPr>
          <w:spacing w:val="-1"/>
        </w:rPr>
        <w:t xml:space="preserve"> </w:t>
      </w:r>
      <w:r>
        <w:t>BBL</w:t>
      </w:r>
      <w:r>
        <w:rPr>
          <w:spacing w:val="1"/>
        </w:rPr>
        <w:t xml:space="preserve"> </w:t>
      </w:r>
      <w:r>
        <w:t>wor</w:t>
      </w:r>
      <w:r>
        <w:rPr>
          <w:spacing w:val="-2"/>
        </w:rPr>
        <w:t>d</w:t>
      </w:r>
      <w:r>
        <w:t>t</w:t>
      </w:r>
      <w:r>
        <w:rPr>
          <w:spacing w:val="-2"/>
        </w:rPr>
        <w:t xml:space="preserve"> </w:t>
      </w:r>
      <w:r>
        <w:t>opg</w:t>
      </w:r>
      <w:r>
        <w:rPr>
          <w:spacing w:val="-2"/>
        </w:rPr>
        <w:t>e</w:t>
      </w:r>
      <w:r>
        <w:t>lei</w:t>
      </w:r>
      <w:r>
        <w:rPr>
          <w:spacing w:val="-1"/>
        </w:rPr>
        <w:t>d</w:t>
      </w:r>
      <w:r>
        <w:t>)</w:t>
      </w:r>
      <w:r>
        <w:rPr>
          <w:spacing w:val="-3"/>
        </w:rPr>
        <w:t xml:space="preserve"> </w:t>
      </w:r>
      <w:r>
        <w:t>w</w:t>
      </w:r>
      <w:r>
        <w:rPr>
          <w:spacing w:val="1"/>
        </w:rPr>
        <w:t>i</w:t>
      </w:r>
      <w:r>
        <w:t>llen</w:t>
      </w:r>
      <w:r>
        <w:rPr>
          <w:spacing w:val="-2"/>
        </w:rPr>
        <w:t xml:space="preserve"> </w:t>
      </w:r>
      <w:r>
        <w:t>w</w:t>
      </w:r>
      <w:r>
        <w:rPr>
          <w:spacing w:val="1"/>
        </w:rPr>
        <w:t>i</w:t>
      </w:r>
      <w:r>
        <w:t>j graag</w:t>
      </w:r>
      <w:r>
        <w:rPr>
          <w:spacing w:val="-1"/>
        </w:rPr>
        <w:t xml:space="preserve"> </w:t>
      </w:r>
      <w:r>
        <w:rPr>
          <w:spacing w:val="-2"/>
        </w:rPr>
        <w:t>b</w:t>
      </w:r>
      <w:r>
        <w:t>e</w:t>
      </w:r>
      <w:r>
        <w:rPr>
          <w:spacing w:val="-2"/>
        </w:rPr>
        <w:t>d</w:t>
      </w:r>
      <w:r>
        <w:t>a</w:t>
      </w:r>
      <w:r>
        <w:rPr>
          <w:spacing w:val="-2"/>
        </w:rPr>
        <w:t>n</w:t>
      </w:r>
      <w:r>
        <w:t>k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t>voor</w:t>
      </w:r>
      <w:r>
        <w:rPr>
          <w:spacing w:val="-1"/>
        </w:rPr>
        <w:t xml:space="preserve"> </w:t>
      </w:r>
      <w:r>
        <w:rPr>
          <w:spacing w:val="-2"/>
        </w:rPr>
        <w:t>hu</w:t>
      </w:r>
      <w:r>
        <w:t>n in</w:t>
      </w:r>
      <w:r>
        <w:rPr>
          <w:spacing w:val="-2"/>
        </w:rPr>
        <w:t>b</w:t>
      </w:r>
      <w:r>
        <w:t>re</w:t>
      </w:r>
      <w:r>
        <w:rPr>
          <w:spacing w:val="-1"/>
        </w:rPr>
        <w:t>n</w:t>
      </w:r>
      <w:r>
        <w:t>g.</w:t>
      </w:r>
      <w:r>
        <w:rPr>
          <w:spacing w:val="-1"/>
        </w:rPr>
        <w:t xml:space="preserve"> </w:t>
      </w:r>
      <w:r>
        <w:rPr>
          <w:spacing w:val="1"/>
        </w:rPr>
        <w:t>N</w:t>
      </w:r>
      <w:r>
        <w:t>aast</w:t>
      </w:r>
      <w:r>
        <w:rPr>
          <w:spacing w:val="-1"/>
        </w:rPr>
        <w:t xml:space="preserve"> </w:t>
      </w:r>
      <w:r>
        <w:rPr>
          <w:spacing w:val="-2"/>
        </w:rPr>
        <w:t>d</w:t>
      </w:r>
      <w:r>
        <w:t>e</w:t>
      </w:r>
      <w:r>
        <w:rPr>
          <w:spacing w:val="-1"/>
        </w:rPr>
        <w:t>z</w:t>
      </w:r>
      <w:r>
        <w:t>e</w:t>
      </w:r>
      <w:r>
        <w:rPr>
          <w:spacing w:val="-2"/>
        </w:rPr>
        <w:t xml:space="preserve"> m</w:t>
      </w:r>
      <w:r>
        <w:t>e</w:t>
      </w:r>
      <w:r>
        <w:rPr>
          <w:spacing w:val="-2"/>
        </w:rPr>
        <w:t>n</w:t>
      </w:r>
      <w:r>
        <w:t>sen zijn</w:t>
      </w:r>
      <w:r>
        <w:rPr>
          <w:spacing w:val="-3"/>
        </w:rPr>
        <w:t xml:space="preserve"> </w:t>
      </w:r>
      <w:r>
        <w:t>w</w:t>
      </w:r>
      <w:r>
        <w:rPr>
          <w:spacing w:val="1"/>
        </w:rPr>
        <w:t>i</w:t>
      </w:r>
      <w:r>
        <w:t>j</w:t>
      </w:r>
      <w:r>
        <w:rPr>
          <w:spacing w:val="-1"/>
        </w:rPr>
        <w:t xml:space="preserve"> </w:t>
      </w:r>
      <w:r>
        <w:t>o</w:t>
      </w:r>
      <w:r>
        <w:rPr>
          <w:spacing w:val="1"/>
        </w:rPr>
        <w:t>o</w:t>
      </w:r>
      <w:r>
        <w:t>k</w:t>
      </w:r>
      <w:r>
        <w:rPr>
          <w:spacing w:val="-2"/>
        </w:rPr>
        <w:t xml:space="preserve"> </w:t>
      </w:r>
      <w:r>
        <w:t>op</w:t>
      </w:r>
      <w:r>
        <w:rPr>
          <w:spacing w:val="-2"/>
        </w:rPr>
        <w:t xml:space="preserve"> </w:t>
      </w:r>
      <w:r>
        <w:t xml:space="preserve">twee </w:t>
      </w:r>
      <w:r>
        <w:rPr>
          <w:spacing w:val="-2"/>
        </w:rPr>
        <w:t>p</w:t>
      </w:r>
      <w:r>
        <w:t>raktij</w:t>
      </w:r>
      <w:r>
        <w:rPr>
          <w:spacing w:val="-1"/>
        </w:rPr>
        <w:t>k</w:t>
      </w:r>
      <w:r>
        <w:t>en</w:t>
      </w:r>
      <w:r>
        <w:rPr>
          <w:spacing w:val="-3"/>
        </w:rPr>
        <w:t xml:space="preserve"> </w:t>
      </w:r>
      <w:r>
        <w:t>g</w:t>
      </w:r>
      <w:r>
        <w:rPr>
          <w:spacing w:val="-1"/>
        </w:rPr>
        <w:t>e</w:t>
      </w:r>
      <w:r>
        <w:t>weest</w:t>
      </w:r>
      <w:r>
        <w:rPr>
          <w:spacing w:val="-1"/>
        </w:rPr>
        <w:t xml:space="preserve"> </w:t>
      </w:r>
      <w:r>
        <w:t>voor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>e</w:t>
      </w:r>
      <w:r>
        <w:t>n</w:t>
      </w:r>
      <w:r>
        <w:rPr>
          <w:spacing w:val="-1"/>
        </w:rPr>
        <w:t xml:space="preserve"> </w:t>
      </w:r>
      <w:r>
        <w:t>in</w:t>
      </w:r>
      <w:r>
        <w:rPr>
          <w:spacing w:val="-2"/>
        </w:rPr>
        <w:t>t</w:t>
      </w:r>
      <w:r>
        <w:t>ervie</w:t>
      </w:r>
      <w:r>
        <w:rPr>
          <w:spacing w:val="-2"/>
        </w:rPr>
        <w:t>w</w:t>
      </w:r>
      <w:r>
        <w:t>.</w:t>
      </w:r>
      <w:r>
        <w:rPr>
          <w:spacing w:val="-1"/>
        </w:rPr>
        <w:t xml:space="preserve"> </w:t>
      </w:r>
      <w:r>
        <w:t>H</w:t>
      </w:r>
      <w:r>
        <w:rPr>
          <w:spacing w:val="-2"/>
        </w:rPr>
        <w:t>i</w:t>
      </w:r>
      <w:r>
        <w:t>er</w:t>
      </w:r>
      <w:r>
        <w:rPr>
          <w:spacing w:val="-1"/>
        </w:rPr>
        <w:t>b</w:t>
      </w:r>
      <w:r>
        <w:t>ij willen</w:t>
      </w:r>
      <w:r>
        <w:rPr>
          <w:spacing w:val="-2"/>
        </w:rPr>
        <w:t xml:space="preserve"> </w:t>
      </w:r>
      <w:r>
        <w:t>w</w:t>
      </w:r>
      <w:r>
        <w:rPr>
          <w:spacing w:val="1"/>
        </w:rPr>
        <w:t>i</w:t>
      </w:r>
      <w:r>
        <w:t>j</w:t>
      </w:r>
      <w:r>
        <w:rPr>
          <w:spacing w:val="-1"/>
        </w:rPr>
        <w:t xml:space="preserve"> </w:t>
      </w:r>
      <w:r>
        <w:t>gr</w:t>
      </w:r>
      <w:r>
        <w:rPr>
          <w:spacing w:val="-3"/>
        </w:rPr>
        <w:t>a</w:t>
      </w:r>
      <w:r>
        <w:t>ag</w:t>
      </w:r>
      <w:r>
        <w:rPr>
          <w:spacing w:val="-2"/>
        </w:rPr>
        <w:t xml:space="preserve"> d</w:t>
      </w:r>
      <w:r>
        <w:t>e</w:t>
      </w:r>
      <w:r>
        <w:rPr>
          <w:spacing w:val="-1"/>
        </w:rPr>
        <w:t>z</w:t>
      </w:r>
      <w:r>
        <w:t>e</w:t>
      </w:r>
      <w:r>
        <w:rPr>
          <w:spacing w:val="-2"/>
        </w:rPr>
        <w:t xml:space="preserve"> </w:t>
      </w:r>
      <w:r>
        <w:t xml:space="preserve">twee </w:t>
      </w:r>
      <w:r>
        <w:rPr>
          <w:spacing w:val="-2"/>
        </w:rPr>
        <w:t>p</w:t>
      </w:r>
      <w:r>
        <w:t>raktij</w:t>
      </w:r>
      <w:r>
        <w:rPr>
          <w:spacing w:val="-2"/>
        </w:rPr>
        <w:t>k</w:t>
      </w:r>
      <w:r>
        <w:t>e</w:t>
      </w:r>
      <w:r>
        <w:rPr>
          <w:spacing w:val="-2"/>
        </w:rPr>
        <w:t>n</w:t>
      </w:r>
      <w:r>
        <w:t>,</w:t>
      </w:r>
      <w:r>
        <w:rPr>
          <w:spacing w:val="-2"/>
        </w:rPr>
        <w:t xml:space="preserve"> </w:t>
      </w:r>
      <w:r>
        <w:t>Diere</w:t>
      </w:r>
      <w:r>
        <w:rPr>
          <w:spacing w:val="-2"/>
        </w:rPr>
        <w:t>n</w:t>
      </w:r>
      <w:r>
        <w:t>artse</w:t>
      </w:r>
      <w:r>
        <w:rPr>
          <w:spacing w:val="-2"/>
        </w:rPr>
        <w:t>np</w:t>
      </w:r>
      <w:r>
        <w:t>raktijk</w:t>
      </w:r>
      <w:r>
        <w:rPr>
          <w:spacing w:val="-3"/>
        </w:rPr>
        <w:t xml:space="preserve"> </w:t>
      </w:r>
      <w:r>
        <w:t>’t</w:t>
      </w:r>
      <w:r>
        <w:rPr>
          <w:spacing w:val="-1"/>
        </w:rPr>
        <w:t xml:space="preserve"> </w:t>
      </w:r>
      <w:r>
        <w:t>Wij</w:t>
      </w:r>
      <w:r>
        <w:rPr>
          <w:spacing w:val="-2"/>
        </w:rPr>
        <w:t>d</w:t>
      </w:r>
      <w:r>
        <w:t>sela</w:t>
      </w:r>
      <w:r>
        <w:rPr>
          <w:spacing w:val="-1"/>
        </w:rPr>
        <w:t>n</w:t>
      </w:r>
      <w:r>
        <w:t>d</w:t>
      </w:r>
      <w:r>
        <w:rPr>
          <w:spacing w:val="-2"/>
        </w:rPr>
        <w:t xml:space="preserve"> </w:t>
      </w:r>
      <w:r>
        <w:t>en Dier</w:t>
      </w:r>
      <w:r>
        <w:rPr>
          <w:spacing w:val="-1"/>
        </w:rPr>
        <w:t>e</w:t>
      </w:r>
      <w:r>
        <w:rPr>
          <w:spacing w:val="-2"/>
        </w:rPr>
        <w:t>n</w:t>
      </w:r>
      <w:r>
        <w:t>artse</w:t>
      </w:r>
      <w:r>
        <w:rPr>
          <w:spacing w:val="-2"/>
        </w:rPr>
        <w:t>np</w:t>
      </w:r>
      <w:r>
        <w:t>raktijk Di</w:t>
      </w:r>
      <w:r>
        <w:rPr>
          <w:spacing w:val="-1"/>
        </w:rPr>
        <w:t>c</w:t>
      </w:r>
      <w:r>
        <w:rPr>
          <w:spacing w:val="-2"/>
        </w:rPr>
        <w:t>h</w:t>
      </w:r>
      <w:r>
        <w:t>t</w:t>
      </w:r>
      <w:r>
        <w:rPr>
          <w:spacing w:val="-1"/>
        </w:rPr>
        <w:t>e</w:t>
      </w:r>
      <w:r>
        <w:t>re</w:t>
      </w:r>
      <w:r>
        <w:rPr>
          <w:spacing w:val="-1"/>
        </w:rPr>
        <w:t>n</w:t>
      </w:r>
      <w:r>
        <w:t>,</w:t>
      </w:r>
      <w:r>
        <w:rPr>
          <w:spacing w:val="-2"/>
        </w:rPr>
        <w:t xml:space="preserve"> h</w:t>
      </w:r>
      <w:r>
        <w:t>artelijk</w:t>
      </w:r>
      <w:r>
        <w:rPr>
          <w:spacing w:val="-2"/>
        </w:rPr>
        <w:t xml:space="preserve"> </w:t>
      </w:r>
      <w:r>
        <w:rPr>
          <w:spacing w:val="1"/>
        </w:rPr>
        <w:t>b</w:t>
      </w:r>
      <w:r>
        <w:t>e</w:t>
      </w:r>
      <w:r>
        <w:rPr>
          <w:spacing w:val="-2"/>
        </w:rPr>
        <w:t>d</w:t>
      </w:r>
      <w:r>
        <w:t>a</w:t>
      </w:r>
      <w:r>
        <w:rPr>
          <w:spacing w:val="-2"/>
        </w:rPr>
        <w:t>n</w:t>
      </w:r>
      <w:r>
        <w:t>k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t>voor</w:t>
      </w:r>
      <w:r>
        <w:rPr>
          <w:spacing w:val="-1"/>
        </w:rPr>
        <w:t xml:space="preserve"> </w:t>
      </w:r>
      <w:r>
        <w:rPr>
          <w:spacing w:val="-2"/>
        </w:rPr>
        <w:t>hu</w:t>
      </w:r>
      <w:r>
        <w:t>n</w:t>
      </w:r>
      <w:r>
        <w:rPr>
          <w:spacing w:val="-3"/>
        </w:rPr>
        <w:t xml:space="preserve"> </w:t>
      </w:r>
      <w:r>
        <w:t>ti</w:t>
      </w:r>
      <w:r>
        <w:rPr>
          <w:spacing w:val="2"/>
        </w:rPr>
        <w:t>j</w:t>
      </w:r>
      <w:r>
        <w:t>d</w:t>
      </w:r>
      <w:r>
        <w:rPr>
          <w:spacing w:val="-3"/>
        </w:rPr>
        <w:t xml:space="preserve"> </w:t>
      </w:r>
      <w:r>
        <w:t>en</w:t>
      </w:r>
      <w:r>
        <w:rPr>
          <w:spacing w:val="-3"/>
        </w:rPr>
        <w:t xml:space="preserve"> </w:t>
      </w:r>
      <w:r>
        <w:t>infor</w:t>
      </w:r>
      <w:r>
        <w:rPr>
          <w:spacing w:val="-2"/>
        </w:rPr>
        <w:t>m</w:t>
      </w:r>
      <w:r>
        <w:t>ati</w:t>
      </w:r>
      <w:r>
        <w:rPr>
          <w:spacing w:val="-1"/>
        </w:rPr>
        <w:t>e</w:t>
      </w:r>
      <w:r>
        <w:t>.</w:t>
      </w:r>
    </w:p>
    <w:p w:rsidR="00447E00" w:rsidRDefault="00447E00">
      <w:pPr>
        <w:pStyle w:val="Plattetekst"/>
        <w:kinsoku w:val="0"/>
        <w:overflowPunct w:val="0"/>
        <w:spacing w:line="276" w:lineRule="auto"/>
        <w:ind w:right="471"/>
        <w:sectPr w:rsidR="00447E00">
          <w:pgSz w:w="11907" w:h="16840"/>
          <w:pgMar w:top="1780" w:right="980" w:bottom="980" w:left="1300" w:header="305" w:footer="780" w:gutter="0"/>
          <w:cols w:space="708"/>
          <w:noEndnote/>
        </w:sectPr>
      </w:pPr>
    </w:p>
    <w:p w:rsidR="00447E00" w:rsidRDefault="00447E00">
      <w:pPr>
        <w:kinsoku w:val="0"/>
        <w:overflowPunct w:val="0"/>
        <w:spacing w:before="18" w:line="240" w:lineRule="exact"/>
      </w:pPr>
    </w:p>
    <w:p w:rsidR="00447E00" w:rsidRDefault="00447E00">
      <w:pPr>
        <w:pStyle w:val="Kop2"/>
        <w:numPr>
          <w:ilvl w:val="0"/>
          <w:numId w:val="30"/>
        </w:numPr>
        <w:tabs>
          <w:tab w:val="left" w:pos="824"/>
        </w:tabs>
        <w:kinsoku w:val="0"/>
        <w:overflowPunct w:val="0"/>
        <w:rPr>
          <w:color w:val="000000"/>
        </w:rPr>
      </w:pPr>
      <w:r>
        <w:rPr>
          <w:color w:val="501B00"/>
        </w:rPr>
        <w:t>L</w:t>
      </w:r>
      <w:r>
        <w:rPr>
          <w:color w:val="501B00"/>
          <w:spacing w:val="-2"/>
        </w:rPr>
        <w:t>i</w:t>
      </w:r>
      <w:r>
        <w:rPr>
          <w:color w:val="501B00"/>
        </w:rPr>
        <w:t>teratuurl</w:t>
      </w:r>
      <w:r>
        <w:rPr>
          <w:color w:val="501B00"/>
          <w:spacing w:val="-2"/>
        </w:rPr>
        <w:t>i</w:t>
      </w:r>
      <w:r>
        <w:rPr>
          <w:color w:val="501B00"/>
        </w:rPr>
        <w:t>jst</w:t>
      </w:r>
    </w:p>
    <w:p w:rsidR="00447E00" w:rsidRDefault="00447E00">
      <w:pPr>
        <w:kinsoku w:val="0"/>
        <w:overflowPunct w:val="0"/>
        <w:spacing w:before="14" w:line="260" w:lineRule="exact"/>
        <w:rPr>
          <w:sz w:val="26"/>
          <w:szCs w:val="26"/>
        </w:rPr>
      </w:pPr>
    </w:p>
    <w:p w:rsidR="00447E00" w:rsidRDefault="00447E00">
      <w:pPr>
        <w:pStyle w:val="Plattetekst"/>
        <w:kinsoku w:val="0"/>
        <w:overflowPunct w:val="0"/>
      </w:pPr>
      <w:r>
        <w:t>AUV</w:t>
      </w:r>
      <w:r>
        <w:rPr>
          <w:spacing w:val="-2"/>
        </w:rPr>
        <w:t xml:space="preserve"> c</w:t>
      </w:r>
      <w:r>
        <w:t>atalog</w:t>
      </w:r>
      <w:r>
        <w:rPr>
          <w:spacing w:val="-1"/>
        </w:rPr>
        <w:t>u</w:t>
      </w:r>
      <w:r>
        <w:t>s</w:t>
      </w:r>
    </w:p>
    <w:p w:rsidR="00447E00" w:rsidRDefault="00447E00">
      <w:pPr>
        <w:pStyle w:val="Plattetekst"/>
        <w:tabs>
          <w:tab w:val="left" w:pos="5781"/>
        </w:tabs>
        <w:kinsoku w:val="0"/>
        <w:overflowPunct w:val="0"/>
        <w:spacing w:line="341" w:lineRule="exact"/>
        <w:rPr>
          <w:color w:val="000000"/>
        </w:rPr>
      </w:pPr>
      <w:hyperlink r:id="rId49" w:history="1">
        <w:r>
          <w:rPr>
            <w:color w:val="0000FF"/>
            <w:u w:val="thick"/>
          </w:rPr>
          <w:t>www</w:t>
        </w:r>
        <w:r>
          <w:rPr>
            <w:color w:val="0000FF"/>
            <w:spacing w:val="1"/>
            <w:u w:val="thick"/>
          </w:rPr>
          <w:t>.</w:t>
        </w:r>
        <w:r>
          <w:rPr>
            <w:color w:val="0000FF"/>
            <w:spacing w:val="-4"/>
            <w:u w:val="thick"/>
          </w:rPr>
          <w:t>b</w:t>
        </w:r>
        <w:r>
          <w:rPr>
            <w:color w:val="0000FF"/>
            <w:u w:val="thick"/>
          </w:rPr>
          <w:t>ol.</w:t>
        </w:r>
        <w:r>
          <w:rPr>
            <w:color w:val="0000FF"/>
            <w:spacing w:val="-2"/>
            <w:u w:val="thick"/>
          </w:rPr>
          <w:t>c</w:t>
        </w:r>
        <w:r>
          <w:rPr>
            <w:color w:val="0000FF"/>
            <w:u w:val="thick"/>
          </w:rPr>
          <w:t>om</w:t>
        </w:r>
        <w:r>
          <w:rPr>
            <w:color w:val="0000FF"/>
          </w:rPr>
          <w:tab/>
        </w:r>
      </w:hyperlink>
      <w:hyperlink r:id="rId50" w:history="1">
        <w:r>
          <w:rPr>
            <w:color w:val="0000FF"/>
            <w:u w:val="thick"/>
          </w:rPr>
          <w:t>www</w:t>
        </w:r>
        <w:r>
          <w:rPr>
            <w:color w:val="0000FF"/>
            <w:spacing w:val="-2"/>
            <w:u w:val="thick"/>
          </w:rPr>
          <w:t>.</w:t>
        </w:r>
        <w:r>
          <w:rPr>
            <w:color w:val="0000FF"/>
            <w:u w:val="thick"/>
          </w:rPr>
          <w:t>ik</w:t>
        </w:r>
        <w:r>
          <w:rPr>
            <w:color w:val="0000FF"/>
            <w:spacing w:val="-1"/>
            <w:u w:val="thick"/>
          </w:rPr>
          <w:t>e</w:t>
        </w:r>
        <w:r>
          <w:rPr>
            <w:color w:val="0000FF"/>
            <w:u w:val="thick"/>
          </w:rPr>
          <w:t>a.</w:t>
        </w:r>
        <w:r>
          <w:rPr>
            <w:color w:val="0000FF"/>
            <w:spacing w:val="-2"/>
            <w:u w:val="thick"/>
          </w:rPr>
          <w:t>n</w:t>
        </w:r>
        <w:r>
          <w:rPr>
            <w:color w:val="0000FF"/>
            <w:u w:val="thick"/>
          </w:rPr>
          <w:t>l</w:t>
        </w:r>
      </w:hyperlink>
    </w:p>
    <w:p w:rsidR="00447E00" w:rsidRDefault="00447E00">
      <w:pPr>
        <w:pStyle w:val="Plattetekst"/>
        <w:tabs>
          <w:tab w:val="left" w:pos="5781"/>
        </w:tabs>
        <w:kinsoku w:val="0"/>
        <w:overflowPunct w:val="0"/>
        <w:spacing w:before="1"/>
        <w:rPr>
          <w:color w:val="000000"/>
        </w:rPr>
      </w:pPr>
      <w:hyperlink r:id="rId51" w:history="1">
        <w:r>
          <w:rPr>
            <w:color w:val="0000FF"/>
            <w:u w:val="thick"/>
          </w:rPr>
          <w:t>www</w:t>
        </w:r>
        <w:r>
          <w:rPr>
            <w:color w:val="0000FF"/>
            <w:spacing w:val="1"/>
            <w:u w:val="thick"/>
          </w:rPr>
          <w:t>.</w:t>
        </w:r>
        <w:r>
          <w:rPr>
            <w:color w:val="0000FF"/>
            <w:spacing w:val="-2"/>
            <w:u w:val="thick"/>
          </w:rPr>
          <w:t>m</w:t>
        </w:r>
        <w:r>
          <w:rPr>
            <w:color w:val="0000FF"/>
            <w:u w:val="thick"/>
          </w:rPr>
          <w:t>a</w:t>
        </w:r>
        <w:r>
          <w:rPr>
            <w:color w:val="0000FF"/>
            <w:spacing w:val="-3"/>
            <w:u w:val="thick"/>
          </w:rPr>
          <w:t>k</w:t>
        </w:r>
        <w:r>
          <w:rPr>
            <w:color w:val="0000FF"/>
            <w:u w:val="thick"/>
          </w:rPr>
          <w:t>r</w:t>
        </w:r>
        <w:r>
          <w:rPr>
            <w:color w:val="0000FF"/>
            <w:spacing w:val="-2"/>
            <w:u w:val="thick"/>
          </w:rPr>
          <w:t>o</w:t>
        </w:r>
        <w:r>
          <w:rPr>
            <w:color w:val="0000FF"/>
            <w:u w:val="thick"/>
          </w:rPr>
          <w:t>.</w:t>
        </w:r>
        <w:r>
          <w:rPr>
            <w:color w:val="0000FF"/>
            <w:spacing w:val="-2"/>
            <w:u w:val="thick"/>
          </w:rPr>
          <w:t>n</w:t>
        </w:r>
        <w:r>
          <w:rPr>
            <w:color w:val="0000FF"/>
            <w:u w:val="thick"/>
          </w:rPr>
          <w:t>l</w:t>
        </w:r>
        <w:r>
          <w:rPr>
            <w:color w:val="0000FF"/>
          </w:rPr>
          <w:tab/>
        </w:r>
      </w:hyperlink>
      <w:hyperlink r:id="rId52" w:history="1">
        <w:r>
          <w:rPr>
            <w:color w:val="0000FF"/>
            <w:u w:val="thick"/>
          </w:rPr>
          <w:t>www</w:t>
        </w:r>
        <w:r>
          <w:rPr>
            <w:color w:val="0000FF"/>
            <w:spacing w:val="1"/>
            <w:u w:val="thick"/>
          </w:rPr>
          <w:t>.</w:t>
        </w:r>
        <w:r>
          <w:rPr>
            <w:color w:val="0000FF"/>
            <w:spacing w:val="-2"/>
            <w:u w:val="thick"/>
          </w:rPr>
          <w:t>b</w:t>
        </w:r>
        <w:r>
          <w:rPr>
            <w:color w:val="0000FF"/>
            <w:spacing w:val="-3"/>
            <w:u w:val="thick"/>
          </w:rPr>
          <w:t>l</w:t>
        </w:r>
        <w:r>
          <w:rPr>
            <w:color w:val="0000FF"/>
            <w:u w:val="thick"/>
          </w:rPr>
          <w:t>okk</w:t>
        </w:r>
        <w:r>
          <w:rPr>
            <w:color w:val="0000FF"/>
            <w:spacing w:val="-1"/>
            <w:u w:val="thick"/>
          </w:rPr>
          <w:t>e</w:t>
        </w:r>
        <w:r>
          <w:rPr>
            <w:color w:val="0000FF"/>
            <w:u w:val="thick"/>
          </w:rPr>
          <w:t>r</w:t>
        </w:r>
        <w:r>
          <w:rPr>
            <w:color w:val="0000FF"/>
            <w:spacing w:val="1"/>
            <w:u w:val="thick"/>
          </w:rPr>
          <w:t>.</w:t>
        </w:r>
        <w:r>
          <w:rPr>
            <w:color w:val="0000FF"/>
            <w:spacing w:val="-2"/>
            <w:u w:val="thick"/>
          </w:rPr>
          <w:t>n</w:t>
        </w:r>
        <w:r>
          <w:rPr>
            <w:color w:val="0000FF"/>
            <w:u w:val="thick"/>
          </w:rPr>
          <w:t>l</w:t>
        </w:r>
      </w:hyperlink>
    </w:p>
    <w:p w:rsidR="00447E00" w:rsidRDefault="00447E00">
      <w:pPr>
        <w:pStyle w:val="Plattetekst"/>
        <w:tabs>
          <w:tab w:val="left" w:pos="5781"/>
        </w:tabs>
        <w:kinsoku w:val="0"/>
        <w:overflowPunct w:val="0"/>
        <w:spacing w:line="341" w:lineRule="exact"/>
        <w:rPr>
          <w:color w:val="000000"/>
        </w:rPr>
      </w:pPr>
      <w:hyperlink r:id="rId53" w:history="1">
        <w:r>
          <w:rPr>
            <w:color w:val="0000FF"/>
            <w:u w:val="thick"/>
          </w:rPr>
          <w:t>www</w:t>
        </w:r>
        <w:r>
          <w:rPr>
            <w:color w:val="0000FF"/>
            <w:spacing w:val="1"/>
            <w:u w:val="thick"/>
          </w:rPr>
          <w:t>.</w:t>
        </w:r>
        <w:r>
          <w:rPr>
            <w:color w:val="0000FF"/>
            <w:spacing w:val="-2"/>
            <w:u w:val="thick"/>
          </w:rPr>
          <w:t>b</w:t>
        </w:r>
        <w:r>
          <w:rPr>
            <w:color w:val="0000FF"/>
            <w:u w:val="thick"/>
          </w:rPr>
          <w:t>ru</w:t>
        </w:r>
        <w:r>
          <w:rPr>
            <w:color w:val="0000FF"/>
            <w:spacing w:val="-2"/>
            <w:u w:val="thick"/>
          </w:rPr>
          <w:t>n</w:t>
        </w:r>
        <w:r>
          <w:rPr>
            <w:color w:val="0000FF"/>
            <w:u w:val="thick"/>
          </w:rPr>
          <w:t>ea</w:t>
        </w:r>
        <w:r>
          <w:rPr>
            <w:color w:val="0000FF"/>
            <w:spacing w:val="-2"/>
            <w:u w:val="thick"/>
          </w:rPr>
          <w:t>u</w:t>
        </w:r>
        <w:r>
          <w:rPr>
            <w:color w:val="0000FF"/>
            <w:u w:val="thick"/>
          </w:rPr>
          <w:t>.</w:t>
        </w:r>
        <w:r>
          <w:rPr>
            <w:color w:val="0000FF"/>
            <w:spacing w:val="-2"/>
            <w:u w:val="thick"/>
          </w:rPr>
          <w:t>n</w:t>
        </w:r>
        <w:r>
          <w:rPr>
            <w:color w:val="0000FF"/>
            <w:u w:val="thick"/>
          </w:rPr>
          <w:t>l</w:t>
        </w:r>
        <w:r>
          <w:rPr>
            <w:color w:val="0000FF"/>
          </w:rPr>
          <w:tab/>
        </w:r>
      </w:hyperlink>
      <w:hyperlink r:id="rId54" w:history="1">
        <w:r>
          <w:rPr>
            <w:color w:val="0000FF"/>
            <w:u w:val="thick"/>
          </w:rPr>
          <w:t>w</w:t>
        </w:r>
        <w:r>
          <w:rPr>
            <w:color w:val="0000FF"/>
            <w:spacing w:val="-2"/>
            <w:u w:val="thick"/>
          </w:rPr>
          <w:t>w</w:t>
        </w:r>
        <w:r>
          <w:rPr>
            <w:color w:val="0000FF"/>
            <w:u w:val="thick"/>
          </w:rPr>
          <w:t>w.ott</w:t>
        </w:r>
        <w:r>
          <w:rPr>
            <w:color w:val="0000FF"/>
            <w:spacing w:val="-3"/>
            <w:u w:val="thick"/>
          </w:rPr>
          <w:t>o</w:t>
        </w:r>
        <w:r>
          <w:rPr>
            <w:color w:val="0000FF"/>
            <w:u w:val="thick"/>
          </w:rPr>
          <w:t>.</w:t>
        </w:r>
        <w:r>
          <w:rPr>
            <w:color w:val="0000FF"/>
            <w:spacing w:val="-2"/>
            <w:u w:val="thick"/>
          </w:rPr>
          <w:t>n</w:t>
        </w:r>
        <w:r>
          <w:rPr>
            <w:color w:val="0000FF"/>
            <w:u w:val="thick"/>
          </w:rPr>
          <w:t>l</w:t>
        </w:r>
      </w:hyperlink>
    </w:p>
    <w:p w:rsidR="00447E00" w:rsidRDefault="00447E00">
      <w:pPr>
        <w:pStyle w:val="Plattetekst"/>
        <w:tabs>
          <w:tab w:val="left" w:pos="5781"/>
        </w:tabs>
        <w:kinsoku w:val="0"/>
        <w:overflowPunct w:val="0"/>
        <w:spacing w:before="1"/>
        <w:rPr>
          <w:color w:val="000000"/>
        </w:rPr>
      </w:pPr>
      <w:hyperlink r:id="rId55" w:history="1">
        <w:r>
          <w:rPr>
            <w:color w:val="0000FF"/>
            <w:u w:val="thick"/>
          </w:rPr>
          <w:t>www</w:t>
        </w:r>
        <w:r>
          <w:rPr>
            <w:color w:val="0000FF"/>
            <w:spacing w:val="1"/>
            <w:u w:val="thick"/>
          </w:rPr>
          <w:t>.</w:t>
        </w:r>
        <w:r>
          <w:rPr>
            <w:color w:val="0000FF"/>
            <w:spacing w:val="-3"/>
            <w:u w:val="thick"/>
          </w:rPr>
          <w:t>t</w:t>
        </w:r>
        <w:r>
          <w:rPr>
            <w:color w:val="0000FF"/>
            <w:u w:val="thick"/>
          </w:rPr>
          <w:t>opt</w:t>
        </w:r>
        <w:r>
          <w:rPr>
            <w:color w:val="0000FF"/>
            <w:spacing w:val="-2"/>
            <w:u w:val="thick"/>
          </w:rPr>
          <w:t>h</w:t>
        </w:r>
        <w:r>
          <w:rPr>
            <w:color w:val="0000FF"/>
            <w:u w:val="thick"/>
          </w:rPr>
          <w:t>in</w:t>
        </w:r>
        <w:r>
          <w:rPr>
            <w:color w:val="0000FF"/>
            <w:spacing w:val="-1"/>
            <w:u w:val="thick"/>
          </w:rPr>
          <w:t>g</w:t>
        </w:r>
        <w:r>
          <w:rPr>
            <w:color w:val="0000FF"/>
            <w:u w:val="thick"/>
          </w:rPr>
          <w:t>s</w:t>
        </w:r>
        <w:r>
          <w:rPr>
            <w:color w:val="0000FF"/>
            <w:spacing w:val="1"/>
            <w:u w:val="thick"/>
          </w:rPr>
          <w:t>.</w:t>
        </w:r>
        <w:r>
          <w:rPr>
            <w:color w:val="0000FF"/>
            <w:u w:val="thick"/>
          </w:rPr>
          <w:t>eu</w:t>
        </w:r>
        <w:r>
          <w:rPr>
            <w:color w:val="0000FF"/>
          </w:rPr>
          <w:tab/>
        </w:r>
      </w:hyperlink>
      <w:hyperlink r:id="rId56" w:history="1">
        <w:r>
          <w:rPr>
            <w:color w:val="0000FF"/>
            <w:u w:val="thick"/>
          </w:rPr>
          <w:t>www</w:t>
        </w:r>
        <w:r>
          <w:rPr>
            <w:color w:val="0000FF"/>
            <w:spacing w:val="1"/>
            <w:u w:val="thick"/>
          </w:rPr>
          <w:t>.</w:t>
        </w:r>
        <w:r>
          <w:rPr>
            <w:color w:val="0000FF"/>
            <w:spacing w:val="-2"/>
            <w:u w:val="thick"/>
          </w:rPr>
          <w:t>d</w:t>
        </w:r>
        <w:r>
          <w:rPr>
            <w:color w:val="0000FF"/>
            <w:u w:val="thick"/>
          </w:rPr>
          <w:t>e</w:t>
        </w:r>
        <w:r>
          <w:rPr>
            <w:color w:val="0000FF"/>
            <w:spacing w:val="-2"/>
            <w:u w:val="thick"/>
          </w:rPr>
          <w:t>u</w:t>
        </w:r>
        <w:r>
          <w:rPr>
            <w:color w:val="0000FF"/>
            <w:u w:val="thick"/>
          </w:rPr>
          <w:t>rm</w:t>
        </w:r>
        <w:r>
          <w:rPr>
            <w:color w:val="0000FF"/>
            <w:spacing w:val="-1"/>
            <w:u w:val="thick"/>
          </w:rPr>
          <w:t>at</w:t>
        </w:r>
        <w:r>
          <w:rPr>
            <w:color w:val="0000FF"/>
            <w:u w:val="thick"/>
          </w:rPr>
          <w:t>-</w:t>
        </w:r>
        <w:r>
          <w:rPr>
            <w:color w:val="0000FF"/>
            <w:spacing w:val="-2"/>
            <w:u w:val="thick"/>
          </w:rPr>
          <w:t>d</w:t>
        </w:r>
        <w:r>
          <w:rPr>
            <w:color w:val="0000FF"/>
            <w:u w:val="thick"/>
          </w:rPr>
          <w:t>ire</w:t>
        </w:r>
        <w:r>
          <w:rPr>
            <w:color w:val="0000FF"/>
            <w:spacing w:val="-1"/>
            <w:u w:val="thick"/>
          </w:rPr>
          <w:t>c</w:t>
        </w:r>
        <w:r>
          <w:rPr>
            <w:color w:val="0000FF"/>
            <w:spacing w:val="-3"/>
            <w:u w:val="thick"/>
          </w:rPr>
          <w:t>t</w:t>
        </w:r>
        <w:r>
          <w:rPr>
            <w:color w:val="0000FF"/>
            <w:u w:val="thick"/>
          </w:rPr>
          <w:t>.</w:t>
        </w:r>
        <w:r>
          <w:rPr>
            <w:color w:val="0000FF"/>
            <w:spacing w:val="-2"/>
            <w:u w:val="thick"/>
          </w:rPr>
          <w:t>n</w:t>
        </w:r>
        <w:r>
          <w:rPr>
            <w:color w:val="0000FF"/>
            <w:u w:val="thick"/>
          </w:rPr>
          <w:t>l</w:t>
        </w:r>
      </w:hyperlink>
    </w:p>
    <w:p w:rsidR="00447E00" w:rsidRDefault="00447E00">
      <w:pPr>
        <w:pStyle w:val="Plattetekst"/>
        <w:tabs>
          <w:tab w:val="left" w:pos="5781"/>
        </w:tabs>
        <w:kinsoku w:val="0"/>
        <w:overflowPunct w:val="0"/>
        <w:spacing w:line="341" w:lineRule="exact"/>
        <w:rPr>
          <w:color w:val="000000"/>
        </w:rPr>
      </w:pPr>
      <w:hyperlink r:id="rId57" w:history="1">
        <w:r>
          <w:rPr>
            <w:color w:val="0000FF"/>
            <w:u w:val="thick"/>
          </w:rPr>
          <w:t>www</w:t>
        </w:r>
        <w:r>
          <w:rPr>
            <w:color w:val="0000FF"/>
            <w:spacing w:val="1"/>
            <w:u w:val="thick"/>
          </w:rPr>
          <w:t>.</w:t>
        </w:r>
        <w:r>
          <w:rPr>
            <w:color w:val="0000FF"/>
            <w:spacing w:val="-2"/>
            <w:u w:val="thick"/>
          </w:rPr>
          <w:t>p</w:t>
        </w:r>
        <w:r>
          <w:rPr>
            <w:color w:val="0000FF"/>
            <w:u w:val="thick"/>
          </w:rPr>
          <w:t>in</w:t>
        </w:r>
        <w:r>
          <w:rPr>
            <w:color w:val="0000FF"/>
            <w:spacing w:val="-2"/>
            <w:u w:val="thick"/>
          </w:rPr>
          <w:t>d</w:t>
        </w:r>
        <w:r>
          <w:rPr>
            <w:color w:val="0000FF"/>
            <w:u w:val="thick"/>
          </w:rPr>
          <w:t>ire</w:t>
        </w:r>
        <w:r>
          <w:rPr>
            <w:color w:val="0000FF"/>
            <w:spacing w:val="-1"/>
            <w:u w:val="thick"/>
          </w:rPr>
          <w:t>c</w:t>
        </w:r>
        <w:r>
          <w:rPr>
            <w:color w:val="0000FF"/>
            <w:u w:val="thick"/>
          </w:rPr>
          <w:t>t.nl</w:t>
        </w:r>
        <w:r>
          <w:rPr>
            <w:color w:val="0000FF"/>
          </w:rPr>
          <w:tab/>
        </w:r>
      </w:hyperlink>
      <w:hyperlink r:id="rId58" w:history="1">
        <w:r>
          <w:rPr>
            <w:color w:val="0000FF"/>
            <w:u w:val="thick"/>
          </w:rPr>
          <w:t>www</w:t>
        </w:r>
        <w:r>
          <w:rPr>
            <w:color w:val="0000FF"/>
            <w:spacing w:val="1"/>
            <w:u w:val="thick"/>
          </w:rPr>
          <w:t>.</w:t>
        </w:r>
        <w:r>
          <w:rPr>
            <w:color w:val="0000FF"/>
            <w:u w:val="thick"/>
          </w:rPr>
          <w:t>1</w:t>
        </w:r>
        <w:r>
          <w:rPr>
            <w:color w:val="0000FF"/>
            <w:spacing w:val="-2"/>
            <w:u w:val="thick"/>
          </w:rPr>
          <w:t>2</w:t>
        </w:r>
        <w:r>
          <w:rPr>
            <w:color w:val="0000FF"/>
            <w:u w:val="thick"/>
          </w:rPr>
          <w:t>3i</w:t>
        </w:r>
        <w:r>
          <w:rPr>
            <w:color w:val="0000FF"/>
            <w:spacing w:val="-2"/>
            <w:u w:val="thick"/>
          </w:rPr>
          <w:t>n</w:t>
        </w:r>
        <w:r>
          <w:rPr>
            <w:color w:val="0000FF"/>
            <w:u w:val="thick"/>
          </w:rPr>
          <w:t>k</w:t>
        </w:r>
        <w:r>
          <w:rPr>
            <w:color w:val="0000FF"/>
            <w:spacing w:val="-1"/>
            <w:u w:val="thick"/>
          </w:rPr>
          <w:t>t</w:t>
        </w:r>
        <w:r>
          <w:rPr>
            <w:color w:val="0000FF"/>
            <w:u w:val="thick"/>
          </w:rPr>
          <w:t>.</w:t>
        </w:r>
        <w:r>
          <w:rPr>
            <w:color w:val="0000FF"/>
            <w:spacing w:val="-2"/>
            <w:u w:val="thick"/>
          </w:rPr>
          <w:t>n</w:t>
        </w:r>
        <w:r>
          <w:rPr>
            <w:color w:val="0000FF"/>
            <w:u w:val="thick"/>
          </w:rPr>
          <w:t>l</w:t>
        </w:r>
      </w:hyperlink>
    </w:p>
    <w:p w:rsidR="00447E00" w:rsidRDefault="00447E00">
      <w:pPr>
        <w:pStyle w:val="Plattetekst"/>
        <w:tabs>
          <w:tab w:val="left" w:pos="5781"/>
        </w:tabs>
        <w:kinsoku w:val="0"/>
        <w:overflowPunct w:val="0"/>
        <w:spacing w:line="341" w:lineRule="exact"/>
        <w:rPr>
          <w:color w:val="000000"/>
        </w:rPr>
      </w:pPr>
      <w:hyperlink r:id="rId59" w:history="1">
        <w:r>
          <w:rPr>
            <w:color w:val="0000FF"/>
            <w:u w:val="thick"/>
          </w:rPr>
          <w:t>www</w:t>
        </w:r>
        <w:r>
          <w:rPr>
            <w:color w:val="0000FF"/>
            <w:spacing w:val="-2"/>
            <w:u w:val="thick"/>
          </w:rPr>
          <w:t>.</w:t>
        </w:r>
        <w:r>
          <w:rPr>
            <w:color w:val="0000FF"/>
            <w:u w:val="thick"/>
          </w:rPr>
          <w:t>vi</w:t>
        </w:r>
        <w:r>
          <w:rPr>
            <w:color w:val="0000FF"/>
            <w:spacing w:val="1"/>
            <w:u w:val="thick"/>
          </w:rPr>
          <w:t>s</w:t>
        </w:r>
        <w:r>
          <w:rPr>
            <w:color w:val="0000FF"/>
            <w:u w:val="thick"/>
          </w:rPr>
          <w:t>ta</w:t>
        </w:r>
        <w:r>
          <w:rPr>
            <w:color w:val="0000FF"/>
            <w:spacing w:val="-2"/>
            <w:u w:val="thick"/>
          </w:rPr>
          <w:t>pr</w:t>
        </w:r>
        <w:r>
          <w:rPr>
            <w:color w:val="0000FF"/>
            <w:u w:val="thick"/>
          </w:rPr>
          <w:t>in</w:t>
        </w:r>
        <w:r>
          <w:rPr>
            <w:color w:val="0000FF"/>
            <w:spacing w:val="-2"/>
            <w:u w:val="thick"/>
          </w:rPr>
          <w:t>t</w:t>
        </w:r>
        <w:r>
          <w:rPr>
            <w:color w:val="0000FF"/>
            <w:u w:val="thick"/>
          </w:rPr>
          <w:t>.</w:t>
        </w:r>
        <w:r>
          <w:rPr>
            <w:color w:val="0000FF"/>
            <w:spacing w:val="-2"/>
            <w:u w:val="thick"/>
          </w:rPr>
          <w:t>n</w:t>
        </w:r>
        <w:r>
          <w:rPr>
            <w:color w:val="0000FF"/>
            <w:u w:val="thick"/>
          </w:rPr>
          <w:t>l</w:t>
        </w:r>
        <w:r>
          <w:rPr>
            <w:color w:val="0000FF"/>
          </w:rPr>
          <w:tab/>
        </w:r>
      </w:hyperlink>
      <w:hyperlink r:id="rId60" w:history="1">
        <w:r>
          <w:rPr>
            <w:color w:val="0000FF"/>
            <w:u w:val="thick"/>
          </w:rPr>
          <w:t>www</w:t>
        </w:r>
        <w:r>
          <w:rPr>
            <w:color w:val="0000FF"/>
            <w:spacing w:val="1"/>
            <w:u w:val="thick"/>
          </w:rPr>
          <w:t>.</w:t>
        </w:r>
        <w:r>
          <w:rPr>
            <w:color w:val="0000FF"/>
            <w:spacing w:val="-2"/>
            <w:u w:val="thick"/>
          </w:rPr>
          <w:t>d</w:t>
        </w:r>
        <w:r>
          <w:rPr>
            <w:color w:val="0000FF"/>
            <w:spacing w:val="-3"/>
            <w:u w:val="thick"/>
          </w:rPr>
          <w:t>i</w:t>
        </w:r>
        <w:r>
          <w:rPr>
            <w:color w:val="0000FF"/>
            <w:u w:val="thick"/>
          </w:rPr>
          <w:t>scou</w:t>
        </w:r>
        <w:r>
          <w:rPr>
            <w:color w:val="0000FF"/>
            <w:spacing w:val="-2"/>
            <w:u w:val="thick"/>
          </w:rPr>
          <w:t>n</w:t>
        </w:r>
        <w:r>
          <w:rPr>
            <w:color w:val="0000FF"/>
            <w:u w:val="thick"/>
          </w:rPr>
          <w:t>tof</w:t>
        </w:r>
        <w:r>
          <w:rPr>
            <w:color w:val="0000FF"/>
            <w:spacing w:val="-2"/>
            <w:u w:val="thick"/>
          </w:rPr>
          <w:t>f</w:t>
        </w:r>
        <w:r>
          <w:rPr>
            <w:color w:val="0000FF"/>
            <w:u w:val="thick"/>
          </w:rPr>
          <w:t>i</w:t>
        </w:r>
        <w:r>
          <w:rPr>
            <w:color w:val="0000FF"/>
            <w:spacing w:val="-1"/>
            <w:u w:val="thick"/>
          </w:rPr>
          <w:t>c</w:t>
        </w:r>
        <w:r>
          <w:rPr>
            <w:color w:val="0000FF"/>
            <w:u w:val="thick"/>
          </w:rPr>
          <w:t>e</w:t>
        </w:r>
        <w:r>
          <w:rPr>
            <w:color w:val="0000FF"/>
            <w:spacing w:val="-2"/>
            <w:u w:val="thick"/>
          </w:rPr>
          <w:t>.n</w:t>
        </w:r>
        <w:r>
          <w:rPr>
            <w:color w:val="0000FF"/>
            <w:u w:val="thick"/>
          </w:rPr>
          <w:t>l</w:t>
        </w:r>
      </w:hyperlink>
    </w:p>
    <w:p w:rsidR="00447E00" w:rsidRDefault="00447E00">
      <w:pPr>
        <w:pStyle w:val="Plattetekst"/>
        <w:tabs>
          <w:tab w:val="left" w:pos="5781"/>
        </w:tabs>
        <w:kinsoku w:val="0"/>
        <w:overflowPunct w:val="0"/>
        <w:spacing w:before="1"/>
        <w:rPr>
          <w:color w:val="000000"/>
        </w:rPr>
      </w:pPr>
      <w:hyperlink r:id="rId61" w:history="1">
        <w:r>
          <w:rPr>
            <w:color w:val="0000FF"/>
            <w:u w:val="thick"/>
          </w:rPr>
          <w:t>www</w:t>
        </w:r>
        <w:r>
          <w:rPr>
            <w:color w:val="0000FF"/>
            <w:spacing w:val="1"/>
            <w:u w:val="thick"/>
          </w:rPr>
          <w:t>.</w:t>
        </w:r>
        <w:r>
          <w:rPr>
            <w:color w:val="0000FF"/>
            <w:spacing w:val="-2"/>
            <w:u w:val="thick"/>
          </w:rPr>
          <w:t>h</w:t>
        </w:r>
        <w:r>
          <w:rPr>
            <w:color w:val="0000FF"/>
            <w:u w:val="thick"/>
          </w:rPr>
          <w:t>e</w:t>
        </w:r>
        <w:r>
          <w:rPr>
            <w:color w:val="0000FF"/>
            <w:spacing w:val="-2"/>
            <w:u w:val="thick"/>
          </w:rPr>
          <w:t>m</w:t>
        </w:r>
        <w:r>
          <w:rPr>
            <w:color w:val="0000FF"/>
            <w:u w:val="thick"/>
          </w:rPr>
          <w:t>a.</w:t>
        </w:r>
        <w:r>
          <w:rPr>
            <w:color w:val="0000FF"/>
            <w:spacing w:val="-2"/>
            <w:u w:val="thick"/>
          </w:rPr>
          <w:t>n</w:t>
        </w:r>
        <w:r>
          <w:rPr>
            <w:color w:val="0000FF"/>
            <w:u w:val="thick"/>
          </w:rPr>
          <w:t>l</w:t>
        </w:r>
        <w:r>
          <w:rPr>
            <w:color w:val="0000FF"/>
          </w:rPr>
          <w:tab/>
        </w:r>
      </w:hyperlink>
      <w:hyperlink r:id="rId62" w:history="1">
        <w:r>
          <w:rPr>
            <w:color w:val="0000FF"/>
            <w:u w:val="thick"/>
          </w:rPr>
          <w:t>www</w:t>
        </w:r>
        <w:r>
          <w:rPr>
            <w:color w:val="0000FF"/>
            <w:spacing w:val="-2"/>
            <w:u w:val="thick"/>
          </w:rPr>
          <w:t>.</w:t>
        </w:r>
        <w:r>
          <w:rPr>
            <w:color w:val="0000FF"/>
            <w:u w:val="thick"/>
          </w:rPr>
          <w:t>fl</w:t>
        </w:r>
        <w:r>
          <w:rPr>
            <w:color w:val="0000FF"/>
            <w:spacing w:val="-2"/>
            <w:u w:val="thick"/>
          </w:rPr>
          <w:t>o</w:t>
        </w:r>
        <w:r>
          <w:rPr>
            <w:color w:val="0000FF"/>
            <w:u w:val="thick"/>
          </w:rPr>
          <w:t>or</w:t>
        </w:r>
        <w:r>
          <w:rPr>
            <w:color w:val="0000FF"/>
            <w:spacing w:val="-2"/>
            <w:u w:val="thick"/>
          </w:rPr>
          <w:t>p</w:t>
        </w:r>
        <w:r>
          <w:rPr>
            <w:color w:val="0000FF"/>
            <w:u w:val="thick"/>
          </w:rPr>
          <w:t>la</w:t>
        </w:r>
        <w:r>
          <w:rPr>
            <w:color w:val="0000FF"/>
            <w:spacing w:val="-1"/>
            <w:u w:val="thick"/>
          </w:rPr>
          <w:t>n</w:t>
        </w:r>
        <w:r>
          <w:rPr>
            <w:color w:val="0000FF"/>
            <w:spacing w:val="-2"/>
            <w:u w:val="thick"/>
          </w:rPr>
          <w:t>n</w:t>
        </w:r>
        <w:r>
          <w:rPr>
            <w:color w:val="0000FF"/>
            <w:u w:val="thick"/>
          </w:rPr>
          <w:t>er.</w:t>
        </w:r>
        <w:r>
          <w:rPr>
            <w:color w:val="0000FF"/>
            <w:spacing w:val="-2"/>
            <w:u w:val="thick"/>
          </w:rPr>
          <w:t>n</w:t>
        </w:r>
        <w:r>
          <w:rPr>
            <w:color w:val="0000FF"/>
            <w:u w:val="thick"/>
          </w:rPr>
          <w:t>l</w:t>
        </w:r>
      </w:hyperlink>
    </w:p>
    <w:p w:rsidR="00447E00" w:rsidRDefault="00447E00">
      <w:pPr>
        <w:pStyle w:val="Plattetekst"/>
        <w:tabs>
          <w:tab w:val="left" w:pos="5781"/>
        </w:tabs>
        <w:kinsoku w:val="0"/>
        <w:overflowPunct w:val="0"/>
        <w:spacing w:line="341" w:lineRule="exact"/>
        <w:rPr>
          <w:color w:val="000000"/>
        </w:rPr>
      </w:pPr>
      <w:hyperlink r:id="rId63" w:history="1">
        <w:r>
          <w:rPr>
            <w:color w:val="0000FF"/>
            <w:u w:val="thick"/>
          </w:rPr>
          <w:t>www</w:t>
        </w:r>
        <w:r>
          <w:rPr>
            <w:color w:val="0000FF"/>
            <w:spacing w:val="1"/>
            <w:u w:val="thick"/>
          </w:rPr>
          <w:t>.</w:t>
        </w:r>
        <w:r>
          <w:rPr>
            <w:color w:val="0000FF"/>
            <w:spacing w:val="-2"/>
            <w:u w:val="thick"/>
          </w:rPr>
          <w:t>d</w:t>
        </w:r>
        <w:r>
          <w:rPr>
            <w:color w:val="0000FF"/>
            <w:spacing w:val="-3"/>
            <w:u w:val="thick"/>
          </w:rPr>
          <w:t>i</w:t>
        </w:r>
        <w:r>
          <w:rPr>
            <w:color w:val="0000FF"/>
            <w:u w:val="thick"/>
          </w:rPr>
          <w:t>sign</w:t>
        </w:r>
        <w:r>
          <w:rPr>
            <w:color w:val="0000FF"/>
            <w:spacing w:val="-2"/>
            <w:u w:val="thick"/>
          </w:rPr>
          <w:t>m</w:t>
        </w:r>
        <w:r>
          <w:rPr>
            <w:color w:val="0000FF"/>
            <w:u w:val="thick"/>
          </w:rPr>
          <w:t>e</w:t>
        </w:r>
        <w:r>
          <w:rPr>
            <w:color w:val="0000FF"/>
            <w:spacing w:val="-2"/>
            <w:u w:val="thick"/>
          </w:rPr>
          <w:t>ub</w:t>
        </w:r>
        <w:r>
          <w:rPr>
            <w:color w:val="0000FF"/>
            <w:u w:val="thick"/>
          </w:rPr>
          <w:t>el</w:t>
        </w:r>
        <w:r>
          <w:rPr>
            <w:color w:val="0000FF"/>
            <w:spacing w:val="-1"/>
            <w:u w:val="thick"/>
          </w:rPr>
          <w:t>z</w:t>
        </w:r>
        <w:r>
          <w:rPr>
            <w:color w:val="0000FF"/>
            <w:u w:val="thick"/>
          </w:rPr>
          <w:t>aak.nl</w:t>
        </w:r>
        <w:r>
          <w:rPr>
            <w:color w:val="0000FF"/>
          </w:rPr>
          <w:tab/>
        </w:r>
      </w:hyperlink>
      <w:hyperlink r:id="rId64" w:history="1">
        <w:r>
          <w:rPr>
            <w:color w:val="0000FF"/>
            <w:u w:val="thick"/>
          </w:rPr>
          <w:t>www</w:t>
        </w:r>
        <w:r>
          <w:rPr>
            <w:color w:val="0000FF"/>
            <w:spacing w:val="-2"/>
            <w:u w:val="thick"/>
          </w:rPr>
          <w:t>.</w:t>
        </w:r>
        <w:r>
          <w:rPr>
            <w:color w:val="0000FF"/>
            <w:u w:val="thick"/>
          </w:rPr>
          <w:t>weh</w:t>
        </w:r>
        <w:r>
          <w:rPr>
            <w:color w:val="0000FF"/>
            <w:spacing w:val="-2"/>
            <w:u w:val="thick"/>
          </w:rPr>
          <w:t>k</w:t>
        </w:r>
        <w:r>
          <w:rPr>
            <w:color w:val="0000FF"/>
            <w:u w:val="thick"/>
          </w:rPr>
          <w:t>a</w:t>
        </w:r>
        <w:r>
          <w:rPr>
            <w:color w:val="0000FF"/>
            <w:spacing w:val="-2"/>
            <w:u w:val="thick"/>
          </w:rPr>
          <w:t>mp</w:t>
        </w:r>
        <w:r>
          <w:rPr>
            <w:color w:val="0000FF"/>
            <w:u w:val="thick"/>
          </w:rPr>
          <w:t>.</w:t>
        </w:r>
        <w:r>
          <w:rPr>
            <w:color w:val="0000FF"/>
            <w:spacing w:val="-2"/>
            <w:u w:val="thick"/>
          </w:rPr>
          <w:t>n</w:t>
        </w:r>
        <w:r>
          <w:rPr>
            <w:color w:val="0000FF"/>
            <w:u w:val="thick"/>
          </w:rPr>
          <w:t>l</w:t>
        </w:r>
      </w:hyperlink>
    </w:p>
    <w:p w:rsidR="00447E00" w:rsidRDefault="00447E00">
      <w:pPr>
        <w:pStyle w:val="Plattetekst"/>
        <w:tabs>
          <w:tab w:val="left" w:pos="5781"/>
        </w:tabs>
        <w:kinsoku w:val="0"/>
        <w:overflowPunct w:val="0"/>
        <w:spacing w:before="1"/>
        <w:rPr>
          <w:color w:val="000000"/>
        </w:rPr>
      </w:pPr>
      <w:hyperlink r:id="rId65" w:history="1">
        <w:r>
          <w:rPr>
            <w:color w:val="0000FF"/>
            <w:u w:val="thick"/>
          </w:rPr>
          <w:t>www</w:t>
        </w:r>
        <w:r>
          <w:rPr>
            <w:color w:val="0000FF"/>
            <w:spacing w:val="-2"/>
            <w:u w:val="thick"/>
          </w:rPr>
          <w:t>.</w:t>
        </w:r>
        <w:r>
          <w:rPr>
            <w:color w:val="0000FF"/>
            <w:u w:val="thick"/>
          </w:rPr>
          <w:t>in</w:t>
        </w:r>
        <w:r>
          <w:rPr>
            <w:color w:val="0000FF"/>
            <w:spacing w:val="-2"/>
            <w:u w:val="thick"/>
          </w:rPr>
          <w:t>t</w:t>
        </w:r>
        <w:r>
          <w:rPr>
            <w:color w:val="0000FF"/>
            <w:u w:val="thick"/>
          </w:rPr>
          <w:t>er</w:t>
        </w:r>
        <w:r>
          <w:rPr>
            <w:color w:val="0000FF"/>
            <w:spacing w:val="-1"/>
            <w:u w:val="thick"/>
          </w:rPr>
          <w:t>n</w:t>
        </w:r>
        <w:r>
          <w:rPr>
            <w:color w:val="0000FF"/>
            <w:u w:val="thick"/>
          </w:rPr>
          <w:t>e</w:t>
        </w:r>
        <w:r>
          <w:rPr>
            <w:color w:val="0000FF"/>
            <w:spacing w:val="-1"/>
            <w:u w:val="thick"/>
          </w:rPr>
          <w:t>t</w:t>
        </w:r>
        <w:r>
          <w:rPr>
            <w:color w:val="0000FF"/>
            <w:u w:val="thick"/>
          </w:rPr>
          <w:t>shop.nl</w:t>
        </w:r>
        <w:r>
          <w:rPr>
            <w:color w:val="0000FF"/>
          </w:rPr>
          <w:tab/>
        </w:r>
      </w:hyperlink>
      <w:hyperlink r:id="rId66" w:history="1">
        <w:r>
          <w:rPr>
            <w:color w:val="0000FF"/>
            <w:u w:val="thick"/>
          </w:rPr>
          <w:t>www</w:t>
        </w:r>
        <w:r>
          <w:rPr>
            <w:color w:val="0000FF"/>
            <w:spacing w:val="-2"/>
            <w:u w:val="thick"/>
          </w:rPr>
          <w:t>.</w:t>
        </w:r>
        <w:r>
          <w:rPr>
            <w:color w:val="0000FF"/>
            <w:u w:val="thick"/>
          </w:rPr>
          <w:t>offi</w:t>
        </w:r>
        <w:r>
          <w:rPr>
            <w:color w:val="0000FF"/>
            <w:spacing w:val="-2"/>
            <w:u w:val="thick"/>
          </w:rPr>
          <w:t>c</w:t>
        </w:r>
        <w:r>
          <w:rPr>
            <w:color w:val="0000FF"/>
            <w:spacing w:val="-1"/>
            <w:u w:val="thick"/>
          </w:rPr>
          <w:t>e</w:t>
        </w:r>
        <w:r>
          <w:rPr>
            <w:color w:val="0000FF"/>
            <w:u w:val="thick"/>
          </w:rPr>
          <w:t>-</w:t>
        </w:r>
        <w:r>
          <w:rPr>
            <w:color w:val="0000FF"/>
            <w:spacing w:val="-2"/>
            <w:u w:val="thick"/>
          </w:rPr>
          <w:t>d</w:t>
        </w:r>
        <w:r>
          <w:rPr>
            <w:color w:val="0000FF"/>
            <w:u w:val="thick"/>
          </w:rPr>
          <w:t>eal</w:t>
        </w:r>
        <w:r>
          <w:rPr>
            <w:color w:val="0000FF"/>
            <w:spacing w:val="-2"/>
            <w:u w:val="thick"/>
          </w:rPr>
          <w:t>s</w:t>
        </w:r>
        <w:r>
          <w:rPr>
            <w:color w:val="0000FF"/>
            <w:u w:val="thick"/>
          </w:rPr>
          <w:t>.</w:t>
        </w:r>
        <w:r>
          <w:rPr>
            <w:color w:val="0000FF"/>
            <w:spacing w:val="-2"/>
            <w:u w:val="thick"/>
          </w:rPr>
          <w:t>n</w:t>
        </w:r>
        <w:r>
          <w:rPr>
            <w:color w:val="0000FF"/>
            <w:u w:val="thick"/>
          </w:rPr>
          <w:t>l</w:t>
        </w:r>
      </w:hyperlink>
    </w:p>
    <w:p w:rsidR="00447E00" w:rsidRDefault="00447E00">
      <w:pPr>
        <w:pStyle w:val="Plattetekst"/>
        <w:tabs>
          <w:tab w:val="left" w:pos="5781"/>
        </w:tabs>
        <w:kinsoku w:val="0"/>
        <w:overflowPunct w:val="0"/>
        <w:spacing w:line="341" w:lineRule="exact"/>
        <w:rPr>
          <w:color w:val="000000"/>
        </w:rPr>
      </w:pPr>
      <w:hyperlink r:id="rId67" w:history="1">
        <w:r>
          <w:rPr>
            <w:color w:val="0000FF"/>
            <w:u w:val="thick"/>
          </w:rPr>
          <w:t>www</w:t>
        </w:r>
        <w:r>
          <w:rPr>
            <w:color w:val="0000FF"/>
            <w:spacing w:val="1"/>
            <w:u w:val="thick"/>
          </w:rPr>
          <w:t>.</w:t>
        </w:r>
        <w:r>
          <w:rPr>
            <w:color w:val="0000FF"/>
            <w:spacing w:val="-2"/>
            <w:u w:val="thick"/>
          </w:rPr>
          <w:t>b</w:t>
        </w:r>
        <w:r>
          <w:rPr>
            <w:color w:val="0000FF"/>
            <w:u w:val="thick"/>
          </w:rPr>
          <w:t>r</w:t>
        </w:r>
        <w:r>
          <w:rPr>
            <w:color w:val="0000FF"/>
            <w:spacing w:val="-3"/>
            <w:u w:val="thick"/>
          </w:rPr>
          <w:t>e</w:t>
        </w:r>
        <w:r>
          <w:rPr>
            <w:color w:val="0000FF"/>
            <w:u w:val="thick"/>
          </w:rPr>
          <w:t>sse</w:t>
        </w:r>
        <w:r>
          <w:rPr>
            <w:color w:val="0000FF"/>
            <w:spacing w:val="-2"/>
            <w:u w:val="thick"/>
          </w:rPr>
          <w:t>r</w:t>
        </w:r>
        <w:r>
          <w:rPr>
            <w:color w:val="0000FF"/>
            <w:u w:val="thick"/>
          </w:rPr>
          <w:t>-onlin</w:t>
        </w:r>
        <w:r>
          <w:rPr>
            <w:color w:val="0000FF"/>
            <w:spacing w:val="-2"/>
            <w:u w:val="thick"/>
          </w:rPr>
          <w:t>e.n</w:t>
        </w:r>
        <w:r>
          <w:rPr>
            <w:color w:val="0000FF"/>
            <w:u w:val="thick"/>
          </w:rPr>
          <w:t>l</w:t>
        </w:r>
        <w:r>
          <w:rPr>
            <w:color w:val="0000FF"/>
          </w:rPr>
          <w:tab/>
        </w:r>
      </w:hyperlink>
      <w:hyperlink r:id="rId68" w:history="1">
        <w:r>
          <w:rPr>
            <w:color w:val="0000FF"/>
            <w:u w:val="thick"/>
          </w:rPr>
          <w:t>www</w:t>
        </w:r>
        <w:r>
          <w:rPr>
            <w:color w:val="0000FF"/>
            <w:spacing w:val="1"/>
            <w:u w:val="thick"/>
          </w:rPr>
          <w:t>.</w:t>
        </w:r>
        <w:r>
          <w:rPr>
            <w:color w:val="0000FF"/>
            <w:spacing w:val="-3"/>
            <w:u w:val="thick"/>
          </w:rPr>
          <w:t>k</w:t>
        </w:r>
        <w:r>
          <w:rPr>
            <w:color w:val="0000FF"/>
            <w:u w:val="thick"/>
          </w:rPr>
          <w:t>rui</w:t>
        </w:r>
        <w:r>
          <w:rPr>
            <w:color w:val="0000FF"/>
            <w:spacing w:val="-1"/>
            <w:u w:val="thick"/>
          </w:rPr>
          <w:t>z</w:t>
        </w:r>
        <w:r>
          <w:rPr>
            <w:color w:val="0000FF"/>
            <w:u w:val="thick"/>
          </w:rPr>
          <w:t>in</w:t>
        </w:r>
        <w:r>
          <w:rPr>
            <w:color w:val="0000FF"/>
            <w:spacing w:val="-1"/>
            <w:u w:val="thick"/>
          </w:rPr>
          <w:t>g</w:t>
        </w:r>
        <w:r>
          <w:rPr>
            <w:color w:val="0000FF"/>
            <w:u w:val="thick"/>
          </w:rPr>
          <w:t>a.</w:t>
        </w:r>
        <w:r>
          <w:rPr>
            <w:color w:val="0000FF"/>
            <w:spacing w:val="-2"/>
            <w:u w:val="thick"/>
          </w:rPr>
          <w:t>n</w:t>
        </w:r>
        <w:r>
          <w:rPr>
            <w:color w:val="0000FF"/>
            <w:u w:val="thick"/>
          </w:rPr>
          <w:t>l</w:t>
        </w:r>
      </w:hyperlink>
    </w:p>
    <w:p w:rsidR="00447E00" w:rsidRDefault="00447E00">
      <w:pPr>
        <w:pStyle w:val="Plattetekst"/>
        <w:tabs>
          <w:tab w:val="left" w:pos="5781"/>
        </w:tabs>
        <w:kinsoku w:val="0"/>
        <w:overflowPunct w:val="0"/>
        <w:spacing w:before="1"/>
        <w:rPr>
          <w:color w:val="000000"/>
        </w:rPr>
      </w:pPr>
      <w:hyperlink r:id="rId69" w:history="1">
        <w:r>
          <w:rPr>
            <w:color w:val="0000FF"/>
            <w:u w:val="thick"/>
          </w:rPr>
          <w:t>www</w:t>
        </w:r>
        <w:r>
          <w:rPr>
            <w:color w:val="0000FF"/>
            <w:spacing w:val="1"/>
            <w:u w:val="thick"/>
          </w:rPr>
          <w:t>.</w:t>
        </w:r>
        <w:r>
          <w:rPr>
            <w:color w:val="0000FF"/>
            <w:spacing w:val="-2"/>
            <w:u w:val="thick"/>
          </w:rPr>
          <w:t>b</w:t>
        </w:r>
        <w:r>
          <w:rPr>
            <w:color w:val="0000FF"/>
            <w:u w:val="thick"/>
          </w:rPr>
          <w:t>e</w:t>
        </w:r>
        <w:r>
          <w:rPr>
            <w:color w:val="0000FF"/>
            <w:spacing w:val="-3"/>
            <w:u w:val="thick"/>
          </w:rPr>
          <w:t>s</w:t>
        </w:r>
        <w:r>
          <w:rPr>
            <w:color w:val="0000FF"/>
            <w:u w:val="thick"/>
          </w:rPr>
          <w:t>li</w:t>
        </w:r>
        <w:r>
          <w:rPr>
            <w:color w:val="0000FF"/>
            <w:spacing w:val="1"/>
            <w:u w:val="thick"/>
          </w:rPr>
          <w:t>s</w:t>
        </w:r>
        <w:r>
          <w:rPr>
            <w:color w:val="0000FF"/>
            <w:spacing w:val="-3"/>
            <w:u w:val="thick"/>
          </w:rPr>
          <w:t>t</w:t>
        </w:r>
        <w:r>
          <w:rPr>
            <w:color w:val="0000FF"/>
            <w:u w:val="thick"/>
          </w:rPr>
          <w:t>.</w:t>
        </w:r>
        <w:r>
          <w:rPr>
            <w:color w:val="0000FF"/>
            <w:spacing w:val="-2"/>
            <w:u w:val="thick"/>
          </w:rPr>
          <w:t>n</w:t>
        </w:r>
        <w:r>
          <w:rPr>
            <w:color w:val="0000FF"/>
            <w:u w:val="thick"/>
          </w:rPr>
          <w:t>l</w:t>
        </w:r>
        <w:r>
          <w:rPr>
            <w:color w:val="0000FF"/>
          </w:rPr>
          <w:tab/>
        </w:r>
      </w:hyperlink>
      <w:hyperlink r:id="rId70" w:history="1">
        <w:r>
          <w:rPr>
            <w:color w:val="0000FF"/>
            <w:u w:val="thick"/>
          </w:rPr>
          <w:t>www</w:t>
        </w:r>
        <w:r>
          <w:rPr>
            <w:color w:val="0000FF"/>
            <w:spacing w:val="1"/>
            <w:u w:val="thick"/>
          </w:rPr>
          <w:t>.</w:t>
        </w:r>
        <w:r>
          <w:rPr>
            <w:color w:val="0000FF"/>
            <w:spacing w:val="-1"/>
            <w:u w:val="thick"/>
          </w:rPr>
          <w:t>b</w:t>
        </w:r>
        <w:r>
          <w:rPr>
            <w:color w:val="0000FF"/>
            <w:u w:val="thick"/>
          </w:rPr>
          <w:t>-a</w:t>
        </w:r>
        <w:r>
          <w:rPr>
            <w:color w:val="0000FF"/>
            <w:spacing w:val="-2"/>
            <w:u w:val="thick"/>
          </w:rPr>
          <w:t>u</w:t>
        </w:r>
        <w:r>
          <w:rPr>
            <w:color w:val="0000FF"/>
            <w:spacing w:val="-3"/>
            <w:u w:val="thick"/>
          </w:rPr>
          <w:t>t</w:t>
        </w:r>
        <w:r>
          <w:rPr>
            <w:color w:val="0000FF"/>
            <w:u w:val="thick"/>
          </w:rPr>
          <w:t>oclaa</w:t>
        </w:r>
        <w:r>
          <w:rPr>
            <w:color w:val="0000FF"/>
            <w:spacing w:val="-2"/>
            <w:u w:val="thick"/>
          </w:rPr>
          <w:t>f</w:t>
        </w:r>
        <w:r>
          <w:rPr>
            <w:color w:val="0000FF"/>
            <w:u w:val="thick"/>
          </w:rPr>
          <w:t>.</w:t>
        </w:r>
        <w:r>
          <w:rPr>
            <w:color w:val="0000FF"/>
            <w:spacing w:val="-2"/>
            <w:u w:val="thick"/>
          </w:rPr>
          <w:t>n</w:t>
        </w:r>
        <w:r>
          <w:rPr>
            <w:color w:val="0000FF"/>
            <w:u w:val="thick"/>
          </w:rPr>
          <w:t>l</w:t>
        </w:r>
      </w:hyperlink>
    </w:p>
    <w:p w:rsidR="00447E00" w:rsidRDefault="00447E00">
      <w:pPr>
        <w:pStyle w:val="Plattetekst"/>
        <w:tabs>
          <w:tab w:val="left" w:pos="5781"/>
        </w:tabs>
        <w:kinsoku w:val="0"/>
        <w:overflowPunct w:val="0"/>
        <w:spacing w:line="341" w:lineRule="exact"/>
        <w:rPr>
          <w:color w:val="000000"/>
        </w:rPr>
      </w:pPr>
      <w:hyperlink r:id="rId71" w:history="1">
        <w:r>
          <w:rPr>
            <w:color w:val="0000FF"/>
            <w:u w:val="thick"/>
          </w:rPr>
          <w:t>www</w:t>
        </w:r>
        <w:r>
          <w:rPr>
            <w:color w:val="0000FF"/>
            <w:spacing w:val="-2"/>
            <w:u w:val="thick"/>
          </w:rPr>
          <w:t>.</w:t>
        </w:r>
        <w:r>
          <w:rPr>
            <w:color w:val="0000FF"/>
            <w:u w:val="thick"/>
          </w:rPr>
          <w:t>le</w:t>
        </w:r>
        <w:r>
          <w:rPr>
            <w:color w:val="0000FF"/>
            <w:spacing w:val="-1"/>
            <w:u w:val="thick"/>
          </w:rPr>
          <w:t>e</w:t>
        </w:r>
        <w:r>
          <w:rPr>
            <w:color w:val="0000FF"/>
            <w:spacing w:val="-2"/>
            <w:u w:val="thick"/>
          </w:rPr>
          <w:t>nb</w:t>
        </w:r>
        <w:r>
          <w:rPr>
            <w:color w:val="0000FF"/>
            <w:u w:val="thick"/>
          </w:rPr>
          <w:t>ak</w:t>
        </w:r>
        <w:r>
          <w:rPr>
            <w:color w:val="0000FF"/>
            <w:spacing w:val="-1"/>
            <w:u w:val="thick"/>
          </w:rPr>
          <w:t>k</w:t>
        </w:r>
        <w:r>
          <w:rPr>
            <w:color w:val="0000FF"/>
            <w:u w:val="thick"/>
          </w:rPr>
          <w:t>er.</w:t>
        </w:r>
        <w:r>
          <w:rPr>
            <w:color w:val="0000FF"/>
            <w:spacing w:val="-2"/>
            <w:u w:val="thick"/>
          </w:rPr>
          <w:t>n</w:t>
        </w:r>
        <w:r>
          <w:rPr>
            <w:color w:val="0000FF"/>
            <w:u w:val="thick"/>
          </w:rPr>
          <w:t>l</w:t>
        </w:r>
        <w:r>
          <w:rPr>
            <w:color w:val="0000FF"/>
          </w:rPr>
          <w:tab/>
        </w:r>
      </w:hyperlink>
      <w:hyperlink r:id="rId72" w:history="1">
        <w:r>
          <w:rPr>
            <w:color w:val="0000FF"/>
            <w:u w:val="thick"/>
          </w:rPr>
          <w:t>www</w:t>
        </w:r>
        <w:r>
          <w:rPr>
            <w:color w:val="0000FF"/>
            <w:spacing w:val="1"/>
            <w:u w:val="thick"/>
          </w:rPr>
          <w:t>.</w:t>
        </w:r>
        <w:r>
          <w:rPr>
            <w:color w:val="0000FF"/>
            <w:spacing w:val="-2"/>
            <w:u w:val="thick"/>
          </w:rPr>
          <w:t>p</w:t>
        </w:r>
        <w:r>
          <w:rPr>
            <w:color w:val="0000FF"/>
            <w:u w:val="thick"/>
          </w:rPr>
          <w:t>r</w:t>
        </w:r>
        <w:r>
          <w:rPr>
            <w:color w:val="0000FF"/>
            <w:spacing w:val="-2"/>
            <w:u w:val="thick"/>
          </w:rPr>
          <w:t>a</w:t>
        </w:r>
        <w:r>
          <w:rPr>
            <w:color w:val="0000FF"/>
            <w:u w:val="thick"/>
          </w:rPr>
          <w:t>x</w:t>
        </w:r>
        <w:r>
          <w:rPr>
            <w:color w:val="0000FF"/>
            <w:spacing w:val="-2"/>
            <w:u w:val="thick"/>
          </w:rPr>
          <w:t>i</w:t>
        </w:r>
        <w:r>
          <w:rPr>
            <w:color w:val="0000FF"/>
            <w:u w:val="thick"/>
          </w:rPr>
          <w:t>sdie</w:t>
        </w:r>
        <w:r>
          <w:rPr>
            <w:color w:val="0000FF"/>
            <w:spacing w:val="-2"/>
            <w:u w:val="thick"/>
          </w:rPr>
          <w:t>n</w:t>
        </w:r>
        <w:r>
          <w:rPr>
            <w:color w:val="0000FF"/>
            <w:u w:val="thick"/>
          </w:rPr>
          <w:t>st.</w:t>
        </w:r>
        <w:r>
          <w:rPr>
            <w:color w:val="0000FF"/>
            <w:spacing w:val="-2"/>
            <w:u w:val="thick"/>
          </w:rPr>
          <w:t>n</w:t>
        </w:r>
        <w:r>
          <w:rPr>
            <w:color w:val="0000FF"/>
            <w:u w:val="thick"/>
          </w:rPr>
          <w:t>l</w:t>
        </w:r>
      </w:hyperlink>
    </w:p>
    <w:p w:rsidR="00447E00" w:rsidRDefault="00447E00">
      <w:pPr>
        <w:pStyle w:val="Plattetekst"/>
        <w:tabs>
          <w:tab w:val="left" w:pos="5781"/>
        </w:tabs>
        <w:kinsoku w:val="0"/>
        <w:overflowPunct w:val="0"/>
        <w:spacing w:line="341" w:lineRule="exact"/>
        <w:rPr>
          <w:color w:val="000000"/>
        </w:rPr>
      </w:pPr>
      <w:hyperlink r:id="rId73" w:history="1">
        <w:r>
          <w:rPr>
            <w:color w:val="0000FF"/>
            <w:u w:val="thick"/>
          </w:rPr>
          <w:t>www</w:t>
        </w:r>
        <w:r>
          <w:rPr>
            <w:color w:val="0000FF"/>
            <w:spacing w:val="1"/>
            <w:u w:val="thick"/>
          </w:rPr>
          <w:t>.</w:t>
        </w:r>
        <w:r>
          <w:rPr>
            <w:color w:val="0000FF"/>
            <w:spacing w:val="-4"/>
            <w:u w:val="thick"/>
          </w:rPr>
          <w:t>h</w:t>
        </w:r>
        <w:r>
          <w:rPr>
            <w:color w:val="0000FF"/>
            <w:u w:val="thick"/>
          </w:rPr>
          <w:t>om</w:t>
        </w:r>
        <w:r>
          <w:rPr>
            <w:color w:val="0000FF"/>
            <w:spacing w:val="-1"/>
            <w:u w:val="thick"/>
          </w:rPr>
          <w:t>e</w:t>
        </w:r>
        <w:r>
          <w:rPr>
            <w:color w:val="0000FF"/>
            <w:u w:val="thick"/>
          </w:rPr>
          <w:t>ove</w:t>
        </w:r>
        <w:r>
          <w:rPr>
            <w:color w:val="0000FF"/>
            <w:spacing w:val="-1"/>
            <w:u w:val="thick"/>
          </w:rPr>
          <w:t>t</w:t>
        </w:r>
        <w:r>
          <w:rPr>
            <w:color w:val="0000FF"/>
            <w:u w:val="thick"/>
          </w:rPr>
          <w:t>.</w:t>
        </w:r>
        <w:r>
          <w:rPr>
            <w:color w:val="0000FF"/>
            <w:spacing w:val="-2"/>
            <w:u w:val="thick"/>
          </w:rPr>
          <w:t>n</w:t>
        </w:r>
        <w:r>
          <w:rPr>
            <w:color w:val="0000FF"/>
            <w:u w:val="thick"/>
          </w:rPr>
          <w:t>l</w:t>
        </w:r>
        <w:r>
          <w:rPr>
            <w:color w:val="0000FF"/>
          </w:rPr>
          <w:tab/>
        </w:r>
      </w:hyperlink>
      <w:hyperlink r:id="rId74" w:history="1">
        <w:r>
          <w:rPr>
            <w:color w:val="0000FF"/>
            <w:u w:val="thick"/>
          </w:rPr>
          <w:t>www</w:t>
        </w:r>
        <w:r>
          <w:rPr>
            <w:color w:val="0000FF"/>
            <w:spacing w:val="-2"/>
            <w:u w:val="thick"/>
          </w:rPr>
          <w:t>.</w:t>
        </w:r>
        <w:r>
          <w:rPr>
            <w:color w:val="0000FF"/>
            <w:u w:val="thick"/>
          </w:rPr>
          <w:t>viki</w:t>
        </w:r>
        <w:r>
          <w:rPr>
            <w:color w:val="0000FF"/>
            <w:spacing w:val="-1"/>
            <w:u w:val="thick"/>
          </w:rPr>
          <w:t>n</w:t>
        </w:r>
        <w:r>
          <w:rPr>
            <w:color w:val="0000FF"/>
            <w:u w:val="thick"/>
          </w:rPr>
          <w:t>g</w:t>
        </w:r>
        <w:r>
          <w:rPr>
            <w:color w:val="0000FF"/>
            <w:spacing w:val="-2"/>
            <w:u w:val="thick"/>
          </w:rPr>
          <w:t>d</w:t>
        </w:r>
        <w:r>
          <w:rPr>
            <w:color w:val="0000FF"/>
            <w:u w:val="thick"/>
          </w:rPr>
          <w:t>ire</w:t>
        </w:r>
        <w:r>
          <w:rPr>
            <w:color w:val="0000FF"/>
            <w:spacing w:val="-1"/>
            <w:u w:val="thick"/>
          </w:rPr>
          <w:t>c</w:t>
        </w:r>
        <w:r>
          <w:rPr>
            <w:color w:val="0000FF"/>
            <w:u w:val="thick"/>
          </w:rPr>
          <w:t>t.nl</w:t>
        </w:r>
      </w:hyperlink>
    </w:p>
    <w:p w:rsidR="00447E00" w:rsidRDefault="00447E00">
      <w:pPr>
        <w:pStyle w:val="Plattetekst"/>
        <w:tabs>
          <w:tab w:val="left" w:pos="5781"/>
        </w:tabs>
        <w:kinsoku w:val="0"/>
        <w:overflowPunct w:val="0"/>
        <w:spacing w:before="1"/>
        <w:rPr>
          <w:color w:val="000000"/>
        </w:rPr>
      </w:pPr>
      <w:hyperlink r:id="rId75" w:history="1">
        <w:r>
          <w:rPr>
            <w:color w:val="0000FF"/>
            <w:u w:val="thick"/>
          </w:rPr>
          <w:t>www</w:t>
        </w:r>
        <w:r>
          <w:rPr>
            <w:color w:val="0000FF"/>
            <w:spacing w:val="1"/>
            <w:u w:val="thick"/>
          </w:rPr>
          <w:t>.</w:t>
        </w:r>
        <w:r>
          <w:rPr>
            <w:color w:val="0000FF"/>
            <w:spacing w:val="-2"/>
            <w:u w:val="thick"/>
          </w:rPr>
          <w:t>m</w:t>
        </w:r>
        <w:r>
          <w:rPr>
            <w:color w:val="0000FF"/>
            <w:u w:val="thick"/>
          </w:rPr>
          <w:t>a</w:t>
        </w:r>
        <w:r>
          <w:rPr>
            <w:color w:val="0000FF"/>
            <w:spacing w:val="-2"/>
            <w:u w:val="thick"/>
          </w:rPr>
          <w:t>nu</w:t>
        </w:r>
        <w:r>
          <w:rPr>
            <w:color w:val="0000FF"/>
            <w:u w:val="thick"/>
          </w:rPr>
          <w:t>ta</w:t>
        </w:r>
        <w:r>
          <w:rPr>
            <w:color w:val="0000FF"/>
            <w:spacing w:val="-2"/>
            <w:u w:val="thick"/>
          </w:rPr>
          <w:t>n</w:t>
        </w:r>
        <w:r>
          <w:rPr>
            <w:color w:val="0000FF"/>
            <w:u w:val="thick"/>
          </w:rPr>
          <w:t>.</w:t>
        </w:r>
        <w:r>
          <w:rPr>
            <w:color w:val="0000FF"/>
            <w:spacing w:val="-2"/>
            <w:u w:val="thick"/>
          </w:rPr>
          <w:t>n</w:t>
        </w:r>
        <w:r>
          <w:rPr>
            <w:color w:val="0000FF"/>
            <w:u w:val="thick"/>
          </w:rPr>
          <w:t>l</w:t>
        </w:r>
        <w:r>
          <w:rPr>
            <w:color w:val="0000FF"/>
          </w:rPr>
          <w:tab/>
        </w:r>
      </w:hyperlink>
      <w:hyperlink r:id="rId76" w:history="1">
        <w:r>
          <w:rPr>
            <w:color w:val="0000FF"/>
            <w:u w:val="thick"/>
          </w:rPr>
          <w:t>www</w:t>
        </w:r>
        <w:r>
          <w:rPr>
            <w:color w:val="0000FF"/>
            <w:spacing w:val="1"/>
            <w:u w:val="thick"/>
          </w:rPr>
          <w:t>.</w:t>
        </w:r>
        <w:r>
          <w:rPr>
            <w:color w:val="0000FF"/>
            <w:spacing w:val="-2"/>
            <w:u w:val="thick"/>
          </w:rPr>
          <w:t>d</w:t>
        </w:r>
        <w:r>
          <w:rPr>
            <w:color w:val="0000FF"/>
            <w:u w:val="thick"/>
          </w:rPr>
          <w:t>i</w:t>
        </w:r>
        <w:r>
          <w:rPr>
            <w:color w:val="0000FF"/>
            <w:spacing w:val="-3"/>
            <w:u w:val="thick"/>
          </w:rPr>
          <w:t>g</w:t>
        </w:r>
        <w:r>
          <w:rPr>
            <w:color w:val="0000FF"/>
            <w:u w:val="thick"/>
          </w:rPr>
          <w:t>itra</w:t>
        </w:r>
        <w:r>
          <w:rPr>
            <w:color w:val="0000FF"/>
            <w:spacing w:val="-1"/>
            <w:u w:val="thick"/>
          </w:rPr>
          <w:t>n</w:t>
        </w:r>
        <w:r>
          <w:rPr>
            <w:color w:val="0000FF"/>
            <w:u w:val="thick"/>
          </w:rPr>
          <w:t>s</w:t>
        </w:r>
        <w:r>
          <w:rPr>
            <w:color w:val="0000FF"/>
            <w:spacing w:val="1"/>
            <w:u w:val="thick"/>
          </w:rPr>
          <w:t>f</w:t>
        </w:r>
        <w:r>
          <w:rPr>
            <w:color w:val="0000FF"/>
            <w:spacing w:val="-3"/>
            <w:u w:val="thick"/>
          </w:rPr>
          <w:t>e</w:t>
        </w:r>
        <w:r>
          <w:rPr>
            <w:color w:val="0000FF"/>
            <w:u w:val="thick"/>
          </w:rPr>
          <w:t>r</w:t>
        </w:r>
        <w:r>
          <w:rPr>
            <w:color w:val="0000FF"/>
            <w:spacing w:val="1"/>
            <w:u w:val="thick"/>
          </w:rPr>
          <w:t>.</w:t>
        </w:r>
        <w:r>
          <w:rPr>
            <w:color w:val="0000FF"/>
            <w:spacing w:val="-2"/>
            <w:u w:val="thick"/>
          </w:rPr>
          <w:t>n</w:t>
        </w:r>
        <w:r>
          <w:rPr>
            <w:color w:val="0000FF"/>
            <w:u w:val="thick"/>
          </w:rPr>
          <w:t>l</w:t>
        </w:r>
      </w:hyperlink>
    </w:p>
    <w:p w:rsidR="00447E00" w:rsidRDefault="00447E00">
      <w:pPr>
        <w:pStyle w:val="Plattetekst"/>
        <w:tabs>
          <w:tab w:val="left" w:pos="5781"/>
        </w:tabs>
        <w:kinsoku w:val="0"/>
        <w:overflowPunct w:val="0"/>
        <w:spacing w:line="341" w:lineRule="exact"/>
        <w:rPr>
          <w:color w:val="000000"/>
        </w:rPr>
      </w:pPr>
      <w:hyperlink r:id="rId77" w:history="1">
        <w:r>
          <w:rPr>
            <w:color w:val="0000FF"/>
            <w:u w:val="thick"/>
          </w:rPr>
          <w:t>www</w:t>
        </w:r>
        <w:r>
          <w:rPr>
            <w:color w:val="0000FF"/>
            <w:spacing w:val="-2"/>
            <w:u w:val="thick"/>
          </w:rPr>
          <w:t>.</w:t>
        </w:r>
        <w:r>
          <w:rPr>
            <w:color w:val="0000FF"/>
            <w:u w:val="thick"/>
          </w:rPr>
          <w:t>f</w:t>
        </w:r>
        <w:r>
          <w:rPr>
            <w:color w:val="0000FF"/>
            <w:spacing w:val="1"/>
            <w:u w:val="thick"/>
          </w:rPr>
          <w:t>o</w:t>
        </w:r>
        <w:r>
          <w:rPr>
            <w:color w:val="0000FF"/>
            <w:u w:val="thick"/>
          </w:rPr>
          <w:t>k</w:t>
        </w:r>
        <w:r>
          <w:rPr>
            <w:color w:val="0000FF"/>
            <w:spacing w:val="-1"/>
            <w:u w:val="thick"/>
          </w:rPr>
          <w:t>k</w:t>
        </w:r>
        <w:r>
          <w:rPr>
            <w:color w:val="0000FF"/>
            <w:u w:val="thick"/>
          </w:rPr>
          <w:t>e</w:t>
        </w:r>
        <w:r>
          <w:rPr>
            <w:color w:val="0000FF"/>
            <w:spacing w:val="-3"/>
            <w:u w:val="thick"/>
          </w:rPr>
          <w:t>r</w:t>
        </w:r>
        <w:r>
          <w:rPr>
            <w:color w:val="0000FF"/>
            <w:u w:val="thick"/>
          </w:rPr>
          <w:t>splaz</w:t>
        </w:r>
        <w:r>
          <w:rPr>
            <w:color w:val="0000FF"/>
            <w:spacing w:val="-1"/>
            <w:u w:val="thick"/>
          </w:rPr>
          <w:t>a</w:t>
        </w:r>
        <w:r>
          <w:rPr>
            <w:color w:val="0000FF"/>
            <w:u w:val="thick"/>
          </w:rPr>
          <w:t>.</w:t>
        </w:r>
        <w:r>
          <w:rPr>
            <w:color w:val="0000FF"/>
            <w:spacing w:val="-2"/>
            <w:u w:val="thick"/>
          </w:rPr>
          <w:t>co</w:t>
        </w:r>
        <w:r>
          <w:rPr>
            <w:color w:val="0000FF"/>
            <w:u w:val="thick"/>
          </w:rPr>
          <w:t>m</w:t>
        </w:r>
        <w:r>
          <w:rPr>
            <w:color w:val="0000FF"/>
          </w:rPr>
          <w:tab/>
        </w:r>
      </w:hyperlink>
      <w:hyperlink r:id="rId78" w:history="1">
        <w:r>
          <w:rPr>
            <w:color w:val="0000FF"/>
            <w:u w:val="thick"/>
          </w:rPr>
          <w:t>www</w:t>
        </w:r>
        <w:r>
          <w:rPr>
            <w:color w:val="0000FF"/>
            <w:spacing w:val="1"/>
            <w:u w:val="thick"/>
          </w:rPr>
          <w:t>.</w:t>
        </w:r>
        <w:r>
          <w:rPr>
            <w:color w:val="0000FF"/>
            <w:spacing w:val="-2"/>
            <w:u w:val="thick"/>
          </w:rPr>
          <w:t>m</w:t>
        </w:r>
        <w:r>
          <w:rPr>
            <w:color w:val="0000FF"/>
            <w:u w:val="thick"/>
          </w:rPr>
          <w:t>e</w:t>
        </w:r>
        <w:r>
          <w:rPr>
            <w:color w:val="0000FF"/>
            <w:spacing w:val="-2"/>
            <w:u w:val="thick"/>
          </w:rPr>
          <w:t>dp</w:t>
        </w:r>
        <w:r>
          <w:rPr>
            <w:color w:val="0000FF"/>
            <w:u w:val="thick"/>
          </w:rPr>
          <w:t>e</w:t>
        </w:r>
        <w:r>
          <w:rPr>
            <w:color w:val="0000FF"/>
            <w:spacing w:val="-1"/>
            <w:u w:val="thick"/>
          </w:rPr>
          <w:t>t</w:t>
        </w:r>
        <w:r>
          <w:rPr>
            <w:color w:val="0000FF"/>
            <w:u w:val="thick"/>
          </w:rPr>
          <w:t>s</w:t>
        </w:r>
        <w:r>
          <w:rPr>
            <w:color w:val="0000FF"/>
            <w:spacing w:val="1"/>
            <w:u w:val="thick"/>
          </w:rPr>
          <w:t>.</w:t>
        </w:r>
        <w:r>
          <w:rPr>
            <w:color w:val="0000FF"/>
            <w:spacing w:val="-2"/>
            <w:u w:val="thick"/>
          </w:rPr>
          <w:t>n</w:t>
        </w:r>
        <w:r>
          <w:rPr>
            <w:color w:val="0000FF"/>
            <w:u w:val="thick"/>
          </w:rPr>
          <w:t>l</w:t>
        </w:r>
      </w:hyperlink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before="19" w:line="220" w:lineRule="exact"/>
        <w:rPr>
          <w:sz w:val="22"/>
          <w:szCs w:val="22"/>
        </w:rPr>
      </w:pPr>
    </w:p>
    <w:p w:rsidR="00447E00" w:rsidRDefault="00447E00">
      <w:pPr>
        <w:pStyle w:val="Plattetekst"/>
        <w:kinsoku w:val="0"/>
        <w:overflowPunct w:val="0"/>
        <w:spacing w:before="44"/>
        <w:ind w:right="74"/>
        <w:rPr>
          <w:color w:val="000000"/>
        </w:rPr>
      </w:pPr>
      <w:r>
        <w:rPr>
          <w:color w:val="0000FF"/>
          <w:spacing w:val="-2"/>
          <w:u w:val="thick"/>
        </w:rPr>
        <w:t>h</w:t>
      </w:r>
      <w:r>
        <w:rPr>
          <w:color w:val="0000FF"/>
          <w:u w:val="thick"/>
        </w:rPr>
        <w:t>t</w:t>
      </w:r>
      <w:r>
        <w:rPr>
          <w:color w:val="0000FF"/>
          <w:spacing w:val="-1"/>
          <w:u w:val="thick"/>
        </w:rPr>
        <w:t>t</w:t>
      </w:r>
      <w:r>
        <w:rPr>
          <w:color w:val="0000FF"/>
          <w:spacing w:val="-2"/>
          <w:u w:val="thick"/>
        </w:rPr>
        <w:t>p</w:t>
      </w:r>
      <w:r>
        <w:rPr>
          <w:color w:val="0000FF"/>
          <w:spacing w:val="-1"/>
          <w:u w:val="thick"/>
        </w:rPr>
        <w:t>:</w:t>
      </w:r>
      <w:r>
        <w:rPr>
          <w:color w:val="0000FF"/>
          <w:u w:val="thick"/>
        </w:rPr>
        <w:t>//</w:t>
      </w:r>
      <w:r>
        <w:rPr>
          <w:color w:val="0000FF"/>
          <w:spacing w:val="-2"/>
          <w:u w:val="thick"/>
        </w:rPr>
        <w:t>p</w:t>
      </w:r>
      <w:r>
        <w:rPr>
          <w:color w:val="0000FF"/>
          <w:u w:val="thick"/>
        </w:rPr>
        <w:t>asst</w:t>
      </w:r>
      <w:r>
        <w:rPr>
          <w:color w:val="0000FF"/>
          <w:spacing w:val="-2"/>
          <w:u w:val="thick"/>
        </w:rPr>
        <w:t>h</w:t>
      </w:r>
      <w:r>
        <w:rPr>
          <w:color w:val="0000FF"/>
          <w:u w:val="thick"/>
        </w:rPr>
        <w:t>ro</w:t>
      </w:r>
      <w:r>
        <w:rPr>
          <w:color w:val="0000FF"/>
          <w:spacing w:val="-2"/>
          <w:u w:val="thick"/>
        </w:rPr>
        <w:t>u</w:t>
      </w:r>
      <w:r>
        <w:rPr>
          <w:color w:val="0000FF"/>
          <w:u w:val="thick"/>
        </w:rPr>
        <w:t>g</w:t>
      </w:r>
      <w:r>
        <w:rPr>
          <w:color w:val="0000FF"/>
          <w:spacing w:val="-2"/>
          <w:u w:val="thick"/>
        </w:rPr>
        <w:t>h</w:t>
      </w:r>
      <w:r>
        <w:rPr>
          <w:color w:val="0000FF"/>
          <w:u w:val="thick"/>
        </w:rPr>
        <w:t>.f</w:t>
      </w:r>
      <w:r>
        <w:rPr>
          <w:color w:val="0000FF"/>
          <w:spacing w:val="1"/>
          <w:u w:val="thick"/>
        </w:rPr>
        <w:t>w</w:t>
      </w:r>
      <w:r>
        <w:rPr>
          <w:color w:val="0000FF"/>
          <w:spacing w:val="-2"/>
          <w:u w:val="thick"/>
        </w:rPr>
        <w:t>n</w:t>
      </w:r>
      <w:r>
        <w:rPr>
          <w:color w:val="0000FF"/>
          <w:u w:val="thick"/>
        </w:rPr>
        <w:t>oti</w:t>
      </w:r>
      <w:r>
        <w:rPr>
          <w:color w:val="0000FF"/>
          <w:spacing w:val="1"/>
          <w:u w:val="thick"/>
        </w:rPr>
        <w:t>f</w:t>
      </w:r>
      <w:r>
        <w:rPr>
          <w:color w:val="0000FF"/>
          <w:spacing w:val="-3"/>
          <w:u w:val="thick"/>
        </w:rPr>
        <w:t>y</w:t>
      </w:r>
      <w:r>
        <w:rPr>
          <w:color w:val="0000FF"/>
          <w:u w:val="thick"/>
        </w:rPr>
        <w:t>.</w:t>
      </w:r>
      <w:r>
        <w:rPr>
          <w:color w:val="0000FF"/>
          <w:spacing w:val="-2"/>
          <w:u w:val="thick"/>
        </w:rPr>
        <w:t>n</w:t>
      </w:r>
      <w:r>
        <w:rPr>
          <w:color w:val="0000FF"/>
          <w:u w:val="thick"/>
        </w:rPr>
        <w:t>e</w:t>
      </w:r>
      <w:r>
        <w:rPr>
          <w:color w:val="0000FF"/>
          <w:spacing w:val="-1"/>
          <w:u w:val="thick"/>
        </w:rPr>
        <w:t>t</w:t>
      </w:r>
      <w:r>
        <w:rPr>
          <w:color w:val="0000FF"/>
          <w:u w:val="thick"/>
        </w:rPr>
        <w:t>/</w:t>
      </w:r>
      <w:r>
        <w:rPr>
          <w:color w:val="0000FF"/>
          <w:spacing w:val="-2"/>
          <w:u w:val="thick"/>
        </w:rPr>
        <w:t>d</w:t>
      </w:r>
      <w:r>
        <w:rPr>
          <w:color w:val="0000FF"/>
          <w:u w:val="thick"/>
        </w:rPr>
        <w:t>o</w:t>
      </w:r>
      <w:r>
        <w:rPr>
          <w:color w:val="0000FF"/>
          <w:spacing w:val="1"/>
          <w:u w:val="thick"/>
        </w:rPr>
        <w:t>w</w:t>
      </w:r>
      <w:r>
        <w:rPr>
          <w:color w:val="0000FF"/>
          <w:spacing w:val="-2"/>
          <w:u w:val="thick"/>
        </w:rPr>
        <w:t>n</w:t>
      </w:r>
      <w:r>
        <w:rPr>
          <w:color w:val="0000FF"/>
          <w:spacing w:val="-3"/>
          <w:u w:val="thick"/>
        </w:rPr>
        <w:t>l</w:t>
      </w:r>
      <w:r>
        <w:rPr>
          <w:color w:val="0000FF"/>
          <w:u w:val="thick"/>
        </w:rPr>
        <w:t>o</w:t>
      </w:r>
      <w:r>
        <w:rPr>
          <w:color w:val="0000FF"/>
          <w:spacing w:val="-2"/>
          <w:u w:val="thick"/>
        </w:rPr>
        <w:t>ad</w:t>
      </w:r>
      <w:r>
        <w:rPr>
          <w:color w:val="0000FF"/>
          <w:u w:val="thick"/>
        </w:rPr>
        <w:t>/</w:t>
      </w:r>
      <w:r>
        <w:rPr>
          <w:color w:val="0000FF"/>
          <w:spacing w:val="-2"/>
          <w:u w:val="thick"/>
        </w:rPr>
        <w:t>9</w:t>
      </w:r>
      <w:r>
        <w:rPr>
          <w:color w:val="0000FF"/>
          <w:u w:val="thick"/>
        </w:rPr>
        <w:t>9</w:t>
      </w:r>
      <w:r>
        <w:rPr>
          <w:color w:val="0000FF"/>
          <w:spacing w:val="-2"/>
          <w:u w:val="thick"/>
        </w:rPr>
        <w:t>7</w:t>
      </w:r>
      <w:r>
        <w:rPr>
          <w:color w:val="0000FF"/>
          <w:u w:val="thick"/>
        </w:rPr>
        <w:t>6</w:t>
      </w:r>
      <w:r>
        <w:rPr>
          <w:color w:val="0000FF"/>
          <w:spacing w:val="-2"/>
          <w:u w:val="thick"/>
        </w:rPr>
        <w:t>4</w:t>
      </w:r>
      <w:r>
        <w:rPr>
          <w:color w:val="0000FF"/>
          <w:u w:val="thick"/>
        </w:rPr>
        <w:t>1/</w:t>
      </w:r>
      <w:hyperlink r:id="rId79" w:history="1">
        <w:r>
          <w:rPr>
            <w:color w:val="0000FF"/>
            <w:spacing w:val="-2"/>
            <w:u w:val="thick"/>
          </w:rPr>
          <w:t>h</w:t>
        </w:r>
        <w:r>
          <w:rPr>
            <w:color w:val="0000FF"/>
            <w:u w:val="thick"/>
          </w:rPr>
          <w:t>t</w:t>
        </w:r>
        <w:r>
          <w:rPr>
            <w:color w:val="0000FF"/>
            <w:spacing w:val="-1"/>
            <w:u w:val="thick"/>
          </w:rPr>
          <w:t>t</w:t>
        </w:r>
        <w:r>
          <w:rPr>
            <w:color w:val="0000FF"/>
            <w:spacing w:val="-2"/>
            <w:u w:val="thick"/>
          </w:rPr>
          <w:t>p</w:t>
        </w:r>
        <w:r>
          <w:rPr>
            <w:color w:val="0000FF"/>
            <w:spacing w:val="-1"/>
            <w:u w:val="thick"/>
          </w:rPr>
          <w:t>:</w:t>
        </w:r>
        <w:r>
          <w:rPr>
            <w:color w:val="0000FF"/>
            <w:u w:val="thick"/>
          </w:rPr>
          <w:t>//fpc</w:t>
        </w:r>
        <w:r>
          <w:rPr>
            <w:color w:val="0000FF"/>
            <w:spacing w:val="-2"/>
            <w:u w:val="thick"/>
          </w:rPr>
          <w:t>dn</w:t>
        </w:r>
        <w:r>
          <w:rPr>
            <w:color w:val="0000FF"/>
            <w:u w:val="thick"/>
          </w:rPr>
          <w:t>.s3.a</w:t>
        </w:r>
        <w:r>
          <w:rPr>
            <w:color w:val="0000FF"/>
            <w:spacing w:val="-2"/>
            <w:u w:val="thick"/>
          </w:rPr>
          <w:t>m</w:t>
        </w:r>
        <w:r>
          <w:rPr>
            <w:color w:val="0000FF"/>
            <w:u w:val="thick"/>
          </w:rPr>
          <w:t>azon</w:t>
        </w:r>
        <w:r>
          <w:rPr>
            <w:color w:val="0000FF"/>
            <w:spacing w:val="-4"/>
            <w:u w:val="thick"/>
          </w:rPr>
          <w:t>a</w:t>
        </w:r>
        <w:r>
          <w:rPr>
            <w:color w:val="0000FF"/>
            <w:u w:val="thick"/>
          </w:rPr>
          <w:t>w</w:t>
        </w:r>
      </w:hyperlink>
      <w:r>
        <w:rPr>
          <w:color w:val="0000FF"/>
        </w:rPr>
        <w:t xml:space="preserve"> </w:t>
      </w:r>
      <w:r>
        <w:rPr>
          <w:color w:val="0000FF"/>
          <w:u w:val="thick"/>
        </w:rPr>
        <w:t>s</w:t>
      </w:r>
      <w:r>
        <w:rPr>
          <w:color w:val="0000FF"/>
          <w:spacing w:val="1"/>
          <w:u w:val="thick"/>
        </w:rPr>
        <w:t>.</w:t>
      </w:r>
      <w:r>
        <w:rPr>
          <w:color w:val="0000FF"/>
          <w:spacing w:val="-2"/>
          <w:u w:val="thick"/>
        </w:rPr>
        <w:t>c</w:t>
      </w:r>
      <w:r>
        <w:rPr>
          <w:color w:val="0000FF"/>
          <w:u w:val="thick"/>
        </w:rPr>
        <w:t>om/sta</w:t>
      </w:r>
      <w:r>
        <w:rPr>
          <w:color w:val="0000FF"/>
          <w:spacing w:val="-2"/>
          <w:u w:val="thick"/>
        </w:rPr>
        <w:t>t</w:t>
      </w:r>
      <w:r>
        <w:rPr>
          <w:color w:val="0000FF"/>
          <w:u w:val="thick"/>
        </w:rPr>
        <w:t>i</w:t>
      </w:r>
      <w:r>
        <w:rPr>
          <w:color w:val="0000FF"/>
          <w:spacing w:val="-1"/>
          <w:u w:val="thick"/>
        </w:rPr>
        <w:t>c</w:t>
      </w:r>
      <w:r>
        <w:rPr>
          <w:color w:val="0000FF"/>
          <w:u w:val="thick"/>
        </w:rPr>
        <w:t>/</w:t>
      </w:r>
      <w:r>
        <w:rPr>
          <w:color w:val="0000FF"/>
          <w:spacing w:val="-2"/>
          <w:u w:val="thick"/>
        </w:rPr>
        <w:t>b</w:t>
      </w:r>
      <w:r>
        <w:rPr>
          <w:color w:val="0000FF"/>
          <w:u w:val="thick"/>
        </w:rPr>
        <w:t>ro</w:t>
      </w:r>
      <w:r>
        <w:rPr>
          <w:color w:val="0000FF"/>
          <w:spacing w:val="-2"/>
          <w:u w:val="thick"/>
        </w:rPr>
        <w:t>chur</w:t>
      </w:r>
      <w:r>
        <w:rPr>
          <w:color w:val="0000FF"/>
          <w:u w:val="thick"/>
        </w:rPr>
        <w:t>es/Fl</w:t>
      </w:r>
      <w:r>
        <w:rPr>
          <w:color w:val="0000FF"/>
          <w:spacing w:val="-2"/>
          <w:u w:val="thick"/>
        </w:rPr>
        <w:t>o</w:t>
      </w:r>
      <w:r>
        <w:rPr>
          <w:color w:val="0000FF"/>
          <w:u w:val="thick"/>
        </w:rPr>
        <w:t>or</w:t>
      </w:r>
      <w:r>
        <w:rPr>
          <w:color w:val="0000FF"/>
          <w:spacing w:val="-2"/>
          <w:u w:val="thick"/>
        </w:rPr>
        <w:t>p</w:t>
      </w:r>
      <w:r>
        <w:rPr>
          <w:color w:val="0000FF"/>
          <w:u w:val="thick"/>
        </w:rPr>
        <w:t>la</w:t>
      </w:r>
      <w:r>
        <w:rPr>
          <w:color w:val="0000FF"/>
          <w:spacing w:val="-1"/>
          <w:u w:val="thick"/>
        </w:rPr>
        <w:t>n</w:t>
      </w:r>
      <w:r>
        <w:rPr>
          <w:color w:val="0000FF"/>
          <w:spacing w:val="-2"/>
          <w:u w:val="thick"/>
        </w:rPr>
        <w:t>n</w:t>
      </w:r>
      <w:r>
        <w:rPr>
          <w:color w:val="0000FF"/>
          <w:u w:val="thick"/>
        </w:rPr>
        <w:t>erMa</w:t>
      </w:r>
      <w:r>
        <w:rPr>
          <w:color w:val="0000FF"/>
          <w:spacing w:val="-4"/>
          <w:u w:val="thick"/>
        </w:rPr>
        <w:t>n</w:t>
      </w:r>
      <w:r>
        <w:rPr>
          <w:color w:val="0000FF"/>
          <w:spacing w:val="-2"/>
          <w:u w:val="thick"/>
        </w:rPr>
        <w:t>u</w:t>
      </w:r>
      <w:r>
        <w:rPr>
          <w:color w:val="0000FF"/>
          <w:u w:val="thick"/>
        </w:rPr>
        <w:t>al</w:t>
      </w:r>
      <w:r>
        <w:rPr>
          <w:color w:val="0000FF"/>
          <w:spacing w:val="1"/>
          <w:u w:val="thick"/>
        </w:rPr>
        <w:t>N</w:t>
      </w:r>
      <w:r>
        <w:rPr>
          <w:color w:val="0000FF"/>
          <w:u w:val="thick"/>
        </w:rPr>
        <w:t>L.</w:t>
      </w:r>
      <w:r>
        <w:rPr>
          <w:color w:val="0000FF"/>
          <w:spacing w:val="-2"/>
          <w:u w:val="thick"/>
        </w:rPr>
        <w:t>pd</w:t>
      </w:r>
      <w:r>
        <w:rPr>
          <w:color w:val="0000FF"/>
          <w:u w:val="thick"/>
        </w:rPr>
        <w:t>f</w:t>
      </w:r>
      <w:r>
        <w:rPr>
          <w:color w:val="0000FF"/>
        </w:rPr>
        <w:t xml:space="preserve"> </w:t>
      </w:r>
      <w:hyperlink r:id="rId80" w:history="1">
        <w:r>
          <w:rPr>
            <w:color w:val="0000FF"/>
            <w:spacing w:val="-2"/>
            <w:u w:val="thick"/>
          </w:rPr>
          <w:t>h</w:t>
        </w:r>
        <w:r>
          <w:rPr>
            <w:color w:val="0000FF"/>
            <w:u w:val="thick"/>
          </w:rPr>
          <w:t>t</w:t>
        </w:r>
        <w:r>
          <w:rPr>
            <w:color w:val="0000FF"/>
            <w:spacing w:val="-1"/>
            <w:u w:val="thick"/>
          </w:rPr>
          <w:t>t</w:t>
        </w:r>
        <w:r>
          <w:rPr>
            <w:color w:val="0000FF"/>
            <w:spacing w:val="-2"/>
            <w:u w:val="thick"/>
          </w:rPr>
          <w:t>p</w:t>
        </w:r>
        <w:r>
          <w:rPr>
            <w:color w:val="0000FF"/>
            <w:spacing w:val="-1"/>
            <w:u w:val="thick"/>
          </w:rPr>
          <w:t>:</w:t>
        </w:r>
        <w:r>
          <w:rPr>
            <w:color w:val="0000FF"/>
            <w:u w:val="thick"/>
          </w:rPr>
          <w:t>//www</w:t>
        </w:r>
        <w:r>
          <w:rPr>
            <w:color w:val="0000FF"/>
            <w:spacing w:val="1"/>
            <w:u w:val="thick"/>
          </w:rPr>
          <w:t>.</w:t>
        </w:r>
        <w:r>
          <w:rPr>
            <w:color w:val="0000FF"/>
            <w:spacing w:val="-2"/>
            <w:u w:val="thick"/>
          </w:rPr>
          <w:t>d</w:t>
        </w:r>
        <w:r>
          <w:rPr>
            <w:color w:val="0000FF"/>
            <w:u w:val="thick"/>
          </w:rPr>
          <w:t>o</w:t>
        </w:r>
        <w:r>
          <w:rPr>
            <w:color w:val="0000FF"/>
            <w:spacing w:val="-2"/>
            <w:u w:val="thick"/>
          </w:rPr>
          <w:t>g</w:t>
        </w:r>
        <w:r>
          <w:rPr>
            <w:color w:val="0000FF"/>
            <w:u w:val="thick"/>
          </w:rPr>
          <w:t>g</w:t>
        </w:r>
        <w:r>
          <w:rPr>
            <w:color w:val="0000FF"/>
            <w:spacing w:val="-2"/>
            <w:u w:val="thick"/>
          </w:rPr>
          <w:t>o</w:t>
        </w:r>
        <w:r>
          <w:rPr>
            <w:color w:val="0000FF"/>
            <w:u w:val="thick"/>
          </w:rPr>
          <w:t>.</w:t>
        </w:r>
        <w:r>
          <w:rPr>
            <w:color w:val="0000FF"/>
            <w:spacing w:val="-2"/>
            <w:u w:val="thick"/>
          </w:rPr>
          <w:t>n</w:t>
        </w:r>
        <w:r>
          <w:rPr>
            <w:color w:val="0000FF"/>
            <w:u w:val="thick"/>
          </w:rPr>
          <w:t>l/overzi</w:t>
        </w:r>
        <w:r>
          <w:rPr>
            <w:color w:val="0000FF"/>
            <w:spacing w:val="-2"/>
            <w:u w:val="thick"/>
          </w:rPr>
          <w:t>ch</w:t>
        </w:r>
        <w:r>
          <w:rPr>
            <w:color w:val="0000FF"/>
            <w:spacing w:val="2"/>
            <w:u w:val="thick"/>
          </w:rPr>
          <w:t>t</w:t>
        </w:r>
        <w:r>
          <w:rPr>
            <w:color w:val="0000FF"/>
            <w:u w:val="thick"/>
          </w:rPr>
          <w:t>-</w:t>
        </w:r>
        <w:r>
          <w:rPr>
            <w:color w:val="0000FF"/>
            <w:spacing w:val="-2"/>
            <w:u w:val="thick"/>
          </w:rPr>
          <w:t>d</w:t>
        </w:r>
        <w:r>
          <w:rPr>
            <w:color w:val="0000FF"/>
            <w:u w:val="thick"/>
          </w:rPr>
          <w:t>iere</w:t>
        </w:r>
        <w:r>
          <w:rPr>
            <w:color w:val="0000FF"/>
            <w:spacing w:val="-2"/>
            <w:u w:val="thick"/>
          </w:rPr>
          <w:t>n</w:t>
        </w:r>
        <w:r>
          <w:rPr>
            <w:color w:val="0000FF"/>
            <w:u w:val="thick"/>
          </w:rPr>
          <w:t>art</w:t>
        </w:r>
        <w:r>
          <w:rPr>
            <w:color w:val="0000FF"/>
            <w:spacing w:val="-2"/>
            <w:u w:val="thick"/>
          </w:rPr>
          <w:t>s</w:t>
        </w:r>
        <w:r>
          <w:rPr>
            <w:color w:val="0000FF"/>
            <w:u w:val="thick"/>
          </w:rPr>
          <w:t>e</w:t>
        </w:r>
        <w:r>
          <w:rPr>
            <w:color w:val="0000FF"/>
            <w:spacing w:val="-2"/>
            <w:u w:val="thick"/>
          </w:rPr>
          <w:t>n</w:t>
        </w:r>
        <w:r>
          <w:rPr>
            <w:color w:val="0000FF"/>
            <w:u w:val="thick"/>
          </w:rPr>
          <w:t>.</w:t>
        </w:r>
        <w:r>
          <w:rPr>
            <w:color w:val="0000FF"/>
            <w:spacing w:val="-2"/>
            <w:u w:val="thick"/>
          </w:rPr>
          <w:t>ph</w:t>
        </w:r>
        <w:r>
          <w:rPr>
            <w:color w:val="0000FF"/>
            <w:u w:val="thick"/>
          </w:rPr>
          <w:t>p</w:t>
        </w:r>
      </w:hyperlink>
      <w:r>
        <w:rPr>
          <w:color w:val="0000FF"/>
        </w:rPr>
        <w:t xml:space="preserve"> </w:t>
      </w:r>
      <w:hyperlink r:id="rId81" w:history="1">
        <w:r>
          <w:rPr>
            <w:color w:val="0000FF"/>
            <w:spacing w:val="-2"/>
            <w:u w:val="thick"/>
          </w:rPr>
          <w:t>h</w:t>
        </w:r>
        <w:r>
          <w:rPr>
            <w:color w:val="0000FF"/>
            <w:u w:val="thick"/>
          </w:rPr>
          <w:t>t</w:t>
        </w:r>
        <w:r>
          <w:rPr>
            <w:color w:val="0000FF"/>
            <w:spacing w:val="-1"/>
            <w:u w:val="thick"/>
          </w:rPr>
          <w:t>t</w:t>
        </w:r>
        <w:r>
          <w:rPr>
            <w:color w:val="0000FF"/>
            <w:spacing w:val="-2"/>
            <w:u w:val="thick"/>
          </w:rPr>
          <w:t>p</w:t>
        </w:r>
        <w:r>
          <w:rPr>
            <w:color w:val="0000FF"/>
            <w:spacing w:val="-1"/>
            <w:u w:val="thick"/>
          </w:rPr>
          <w:t>:</w:t>
        </w:r>
        <w:r>
          <w:rPr>
            <w:color w:val="0000FF"/>
            <w:u w:val="thick"/>
          </w:rPr>
          <w:t>//www</w:t>
        </w:r>
        <w:r>
          <w:rPr>
            <w:color w:val="0000FF"/>
            <w:spacing w:val="1"/>
            <w:u w:val="thick"/>
          </w:rPr>
          <w:t>.</w:t>
        </w:r>
        <w:r>
          <w:rPr>
            <w:color w:val="0000FF"/>
            <w:spacing w:val="-2"/>
            <w:u w:val="thick"/>
          </w:rPr>
          <w:t>d</w:t>
        </w:r>
        <w:r>
          <w:rPr>
            <w:color w:val="0000FF"/>
            <w:u w:val="thick"/>
          </w:rPr>
          <w:t>e</w:t>
        </w:r>
        <w:r>
          <w:rPr>
            <w:color w:val="0000FF"/>
            <w:spacing w:val="-2"/>
            <w:u w:val="thick"/>
          </w:rPr>
          <w:t>n</w:t>
        </w:r>
        <w:r>
          <w:rPr>
            <w:color w:val="0000FF"/>
            <w:u w:val="thick"/>
          </w:rPr>
          <w:t>taa</w:t>
        </w:r>
        <w:r>
          <w:rPr>
            <w:color w:val="0000FF"/>
            <w:spacing w:val="-3"/>
            <w:u w:val="thick"/>
          </w:rPr>
          <w:t>l</w:t>
        </w:r>
        <w:r>
          <w:rPr>
            <w:color w:val="0000FF"/>
            <w:u w:val="thick"/>
          </w:rPr>
          <w:t>w</w:t>
        </w:r>
        <w:r>
          <w:rPr>
            <w:color w:val="0000FF"/>
            <w:spacing w:val="1"/>
            <w:u w:val="thick"/>
          </w:rPr>
          <w:t>i</w:t>
        </w:r>
        <w:r>
          <w:rPr>
            <w:color w:val="0000FF"/>
            <w:spacing w:val="-2"/>
            <w:u w:val="thick"/>
          </w:rPr>
          <w:t>n</w:t>
        </w:r>
        <w:r>
          <w:rPr>
            <w:color w:val="0000FF"/>
            <w:u w:val="thick"/>
          </w:rPr>
          <w:t>k</w:t>
        </w:r>
        <w:r>
          <w:rPr>
            <w:color w:val="0000FF"/>
            <w:spacing w:val="-1"/>
            <w:u w:val="thick"/>
          </w:rPr>
          <w:t>e</w:t>
        </w:r>
        <w:r>
          <w:rPr>
            <w:color w:val="0000FF"/>
            <w:u w:val="thick"/>
          </w:rPr>
          <w:t>l</w:t>
        </w:r>
        <w:r>
          <w:rPr>
            <w:color w:val="0000FF"/>
            <w:spacing w:val="1"/>
            <w:u w:val="thick"/>
          </w:rPr>
          <w:t>.</w:t>
        </w:r>
        <w:r>
          <w:rPr>
            <w:color w:val="0000FF"/>
            <w:spacing w:val="-2"/>
            <w:u w:val="thick"/>
          </w:rPr>
          <w:t>n</w:t>
        </w:r>
        <w:r>
          <w:rPr>
            <w:color w:val="0000FF"/>
            <w:u w:val="thick"/>
          </w:rPr>
          <w:t>l/se</w:t>
        </w:r>
        <w:r>
          <w:rPr>
            <w:color w:val="0000FF"/>
            <w:spacing w:val="-3"/>
            <w:u w:val="thick"/>
          </w:rPr>
          <w:t>a</w:t>
        </w:r>
        <w:r>
          <w:rPr>
            <w:color w:val="0000FF"/>
            <w:u w:val="thick"/>
          </w:rPr>
          <w:t>lin</w:t>
        </w:r>
        <w:r>
          <w:rPr>
            <w:color w:val="0000FF"/>
            <w:spacing w:val="1"/>
            <w:u w:val="thick"/>
          </w:rPr>
          <w:t>g</w:t>
        </w:r>
        <w:r>
          <w:rPr>
            <w:color w:val="0000FF"/>
            <w:u w:val="thick"/>
          </w:rPr>
          <w:t>-3</w:t>
        </w:r>
        <w:r>
          <w:rPr>
            <w:color w:val="0000FF"/>
            <w:spacing w:val="-2"/>
            <w:u w:val="thick"/>
          </w:rPr>
          <w:t>0</w:t>
        </w:r>
        <w:r>
          <w:rPr>
            <w:color w:val="0000FF"/>
            <w:spacing w:val="-3"/>
            <w:u w:val="thick"/>
          </w:rPr>
          <w:t>/</w:t>
        </w:r>
        <w:r>
          <w:rPr>
            <w:color w:val="0000FF"/>
            <w:u w:val="thick"/>
          </w:rPr>
          <w:t>sealin</w:t>
        </w:r>
        <w:r>
          <w:rPr>
            <w:color w:val="0000FF"/>
            <w:spacing w:val="-1"/>
            <w:u w:val="thick"/>
          </w:rPr>
          <w:t>g</w:t>
        </w:r>
        <w:r>
          <w:rPr>
            <w:color w:val="0000FF"/>
            <w:u w:val="thick"/>
          </w:rPr>
          <w:t>/</w:t>
        </w:r>
        <w:r>
          <w:rPr>
            <w:color w:val="0000FF"/>
            <w:spacing w:val="-2"/>
            <w:u w:val="thick"/>
          </w:rPr>
          <w:t>m</w:t>
        </w:r>
        <w:r>
          <w:rPr>
            <w:color w:val="0000FF"/>
            <w:u w:val="thick"/>
          </w:rPr>
          <w:t>e</w:t>
        </w:r>
        <w:r>
          <w:rPr>
            <w:color w:val="0000FF"/>
            <w:spacing w:val="-2"/>
            <w:u w:val="thick"/>
          </w:rPr>
          <w:t>d</w:t>
        </w:r>
        <w:r>
          <w:rPr>
            <w:color w:val="0000FF"/>
            <w:u w:val="thick"/>
          </w:rPr>
          <w:t>i</w:t>
        </w:r>
        <w:r>
          <w:rPr>
            <w:color w:val="0000FF"/>
            <w:spacing w:val="-1"/>
            <w:u w:val="thick"/>
          </w:rPr>
          <w:t>c</w:t>
        </w:r>
        <w:r>
          <w:rPr>
            <w:color w:val="0000FF"/>
            <w:u w:val="thick"/>
          </w:rPr>
          <w:t>al-</w:t>
        </w:r>
        <w:r>
          <w:rPr>
            <w:color w:val="0000FF"/>
            <w:spacing w:val="-2"/>
            <w:u w:val="thick"/>
          </w:rPr>
          <w:t>h</w:t>
        </w:r>
        <w:r>
          <w:rPr>
            <w:color w:val="0000FF"/>
            <w:u w:val="thick"/>
          </w:rPr>
          <w:t>ea</w:t>
        </w:r>
        <w:r>
          <w:rPr>
            <w:color w:val="0000FF"/>
            <w:spacing w:val="-1"/>
            <w:u w:val="thick"/>
          </w:rPr>
          <w:t>t</w:t>
        </w:r>
        <w:r>
          <w:rPr>
            <w:color w:val="0000FF"/>
            <w:u w:val="thick"/>
          </w:rPr>
          <w:t>-seale</w:t>
        </w:r>
        <w:r>
          <w:rPr>
            <w:color w:val="0000FF"/>
            <w:spacing w:val="-2"/>
            <w:u w:val="thick"/>
          </w:rPr>
          <w:t>r</w:t>
        </w:r>
        <w:r>
          <w:rPr>
            <w:color w:val="0000FF"/>
            <w:u w:val="thick"/>
          </w:rPr>
          <w:t>.</w:t>
        </w:r>
        <w:r>
          <w:rPr>
            <w:color w:val="0000FF"/>
            <w:spacing w:val="-2"/>
            <w:u w:val="thick"/>
          </w:rPr>
          <w:t>h</w:t>
        </w:r>
        <w:r>
          <w:rPr>
            <w:color w:val="0000FF"/>
            <w:u w:val="thick"/>
          </w:rPr>
          <w:t>t</w:t>
        </w:r>
        <w:r>
          <w:rPr>
            <w:color w:val="0000FF"/>
            <w:spacing w:val="-2"/>
            <w:u w:val="thick"/>
          </w:rPr>
          <w:t>m</w:t>
        </w:r>
        <w:r>
          <w:rPr>
            <w:color w:val="0000FF"/>
            <w:u w:val="thick"/>
          </w:rPr>
          <w:t>l</w:t>
        </w:r>
      </w:hyperlink>
      <w:r>
        <w:rPr>
          <w:color w:val="0000FF"/>
        </w:rPr>
        <w:t xml:space="preserve"> </w:t>
      </w:r>
      <w:hyperlink r:id="rId82" w:history="1">
        <w:r>
          <w:rPr>
            <w:color w:val="0000FF"/>
            <w:spacing w:val="-2"/>
            <w:u w:val="thick"/>
          </w:rPr>
          <w:t>h</w:t>
        </w:r>
        <w:r>
          <w:rPr>
            <w:color w:val="0000FF"/>
            <w:u w:val="thick"/>
          </w:rPr>
          <w:t>t</w:t>
        </w:r>
        <w:r>
          <w:rPr>
            <w:color w:val="0000FF"/>
            <w:spacing w:val="-1"/>
            <w:u w:val="thick"/>
          </w:rPr>
          <w:t>t</w:t>
        </w:r>
        <w:r>
          <w:rPr>
            <w:color w:val="0000FF"/>
            <w:spacing w:val="-2"/>
            <w:u w:val="thick"/>
          </w:rPr>
          <w:t>p</w:t>
        </w:r>
        <w:r>
          <w:rPr>
            <w:color w:val="0000FF"/>
            <w:spacing w:val="-1"/>
            <w:u w:val="thick"/>
          </w:rPr>
          <w:t>:</w:t>
        </w:r>
        <w:r>
          <w:rPr>
            <w:color w:val="0000FF"/>
            <w:u w:val="thick"/>
          </w:rPr>
          <w:t>//www</w:t>
        </w:r>
        <w:r>
          <w:rPr>
            <w:color w:val="0000FF"/>
            <w:spacing w:val="1"/>
            <w:u w:val="thick"/>
          </w:rPr>
          <w:t>.</w:t>
        </w:r>
        <w:r>
          <w:rPr>
            <w:color w:val="0000FF"/>
            <w:u w:val="thick"/>
          </w:rPr>
          <w:t>i</w:t>
        </w:r>
        <w:r>
          <w:rPr>
            <w:color w:val="0000FF"/>
            <w:spacing w:val="-4"/>
            <w:u w:val="thick"/>
          </w:rPr>
          <w:t>n</w:t>
        </w:r>
        <w:r>
          <w:rPr>
            <w:color w:val="0000FF"/>
            <w:u w:val="thick"/>
          </w:rPr>
          <w:t>struli</w:t>
        </w:r>
        <w:r>
          <w:rPr>
            <w:color w:val="0000FF"/>
            <w:spacing w:val="-2"/>
            <w:u w:val="thick"/>
          </w:rPr>
          <w:t>f</w:t>
        </w:r>
        <w:r>
          <w:rPr>
            <w:color w:val="0000FF"/>
            <w:u w:val="thick"/>
          </w:rPr>
          <w:t>e.b</w:t>
        </w:r>
        <w:r>
          <w:rPr>
            <w:color w:val="0000FF"/>
            <w:spacing w:val="-2"/>
            <w:u w:val="thick"/>
          </w:rPr>
          <w:t>e</w:t>
        </w:r>
        <w:r>
          <w:rPr>
            <w:color w:val="0000FF"/>
            <w:u w:val="thick"/>
          </w:rPr>
          <w:t>/</w:t>
        </w:r>
        <w:r>
          <w:rPr>
            <w:color w:val="0000FF"/>
            <w:spacing w:val="-2"/>
            <w:u w:val="thick"/>
          </w:rPr>
          <w:t>d</w:t>
        </w:r>
        <w:r>
          <w:rPr>
            <w:color w:val="0000FF"/>
            <w:u w:val="thick"/>
          </w:rPr>
          <w:t>ierg</w:t>
        </w:r>
        <w:r>
          <w:rPr>
            <w:color w:val="0000FF"/>
            <w:spacing w:val="-1"/>
            <w:u w:val="thick"/>
          </w:rPr>
          <w:t>e</w:t>
        </w:r>
        <w:r>
          <w:rPr>
            <w:color w:val="0000FF"/>
            <w:spacing w:val="-2"/>
            <w:u w:val="thick"/>
          </w:rPr>
          <w:t>n</w:t>
        </w:r>
        <w:r>
          <w:rPr>
            <w:color w:val="0000FF"/>
            <w:u w:val="thick"/>
          </w:rPr>
          <w:t>e</w:t>
        </w:r>
        <w:r>
          <w:rPr>
            <w:color w:val="0000FF"/>
            <w:spacing w:val="-2"/>
            <w:u w:val="thick"/>
          </w:rPr>
          <w:t>e</w:t>
        </w:r>
        <w:r>
          <w:rPr>
            <w:color w:val="0000FF"/>
            <w:u w:val="thick"/>
          </w:rPr>
          <w:t>sk</w:t>
        </w:r>
        <w:r>
          <w:rPr>
            <w:color w:val="0000FF"/>
            <w:spacing w:val="-1"/>
            <w:u w:val="thick"/>
          </w:rPr>
          <w:t>u</w:t>
        </w:r>
        <w:r>
          <w:rPr>
            <w:color w:val="0000FF"/>
            <w:spacing w:val="-2"/>
            <w:u w:val="thick"/>
          </w:rPr>
          <w:t>n</w:t>
        </w:r>
        <w:r>
          <w:rPr>
            <w:color w:val="0000FF"/>
            <w:spacing w:val="1"/>
            <w:u w:val="thick"/>
          </w:rPr>
          <w:t>d</w:t>
        </w:r>
        <w:r>
          <w:rPr>
            <w:color w:val="0000FF"/>
            <w:u w:val="thick"/>
          </w:rPr>
          <w:t>e</w:t>
        </w:r>
        <w:r>
          <w:rPr>
            <w:color w:val="0000FF"/>
            <w:spacing w:val="-2"/>
            <w:u w:val="thick"/>
          </w:rPr>
          <w:t>/</w:t>
        </w:r>
        <w:r>
          <w:rPr>
            <w:color w:val="0000FF"/>
            <w:u w:val="thick"/>
          </w:rPr>
          <w:t>?it</w:t>
        </w:r>
        <w:r>
          <w:rPr>
            <w:color w:val="0000FF"/>
            <w:spacing w:val="-2"/>
            <w:u w:val="thick"/>
          </w:rPr>
          <w:t>em</w:t>
        </w:r>
        <w:r>
          <w:rPr>
            <w:color w:val="0000FF"/>
            <w:u w:val="thick"/>
          </w:rPr>
          <w:t>=</w:t>
        </w:r>
        <w:r>
          <w:rPr>
            <w:color w:val="0000FF"/>
            <w:spacing w:val="-2"/>
            <w:u w:val="thick"/>
          </w:rPr>
          <w:t>1</w:t>
        </w:r>
        <w:r>
          <w:rPr>
            <w:color w:val="0000FF"/>
            <w:u w:val="thick"/>
          </w:rPr>
          <w:t>9</w:t>
        </w:r>
        <w:r>
          <w:rPr>
            <w:color w:val="0000FF"/>
            <w:spacing w:val="-2"/>
            <w:u w:val="thick"/>
          </w:rPr>
          <w:t>1</w:t>
        </w:r>
        <w:r>
          <w:rPr>
            <w:color w:val="0000FF"/>
            <w:u w:val="thick"/>
          </w:rPr>
          <w:t>63</w:t>
        </w:r>
      </w:hyperlink>
      <w:r>
        <w:rPr>
          <w:color w:val="0000FF"/>
        </w:rPr>
        <w:t xml:space="preserve"> </w:t>
      </w:r>
      <w:hyperlink r:id="rId83" w:history="1">
        <w:r>
          <w:rPr>
            <w:color w:val="0000FF"/>
            <w:spacing w:val="-2"/>
            <w:u w:val="thick"/>
          </w:rPr>
          <w:t>h</w:t>
        </w:r>
        <w:r>
          <w:rPr>
            <w:color w:val="0000FF"/>
            <w:u w:val="thick"/>
          </w:rPr>
          <w:t>t</w:t>
        </w:r>
        <w:r>
          <w:rPr>
            <w:color w:val="0000FF"/>
            <w:spacing w:val="-1"/>
            <w:u w:val="thick"/>
          </w:rPr>
          <w:t>t</w:t>
        </w:r>
        <w:r>
          <w:rPr>
            <w:color w:val="0000FF"/>
            <w:spacing w:val="-2"/>
            <w:u w:val="thick"/>
          </w:rPr>
          <w:t>p</w:t>
        </w:r>
        <w:r>
          <w:rPr>
            <w:color w:val="0000FF"/>
            <w:spacing w:val="-1"/>
            <w:u w:val="thick"/>
          </w:rPr>
          <w:t>:</w:t>
        </w:r>
        <w:r>
          <w:rPr>
            <w:color w:val="0000FF"/>
            <w:u w:val="thick"/>
          </w:rPr>
          <w:t>//www</w:t>
        </w:r>
        <w:r>
          <w:rPr>
            <w:color w:val="0000FF"/>
            <w:spacing w:val="1"/>
            <w:u w:val="thick"/>
          </w:rPr>
          <w:t>.</w:t>
        </w:r>
        <w:r>
          <w:rPr>
            <w:color w:val="0000FF"/>
            <w:spacing w:val="-3"/>
            <w:u w:val="thick"/>
          </w:rPr>
          <w:t>a</w:t>
        </w:r>
        <w:r>
          <w:rPr>
            <w:color w:val="0000FF"/>
            <w:u w:val="thick"/>
          </w:rPr>
          <w:t>stfar</w:t>
        </w:r>
        <w:r>
          <w:rPr>
            <w:color w:val="0000FF"/>
            <w:spacing w:val="-4"/>
            <w:u w:val="thick"/>
          </w:rPr>
          <w:t>m</w:t>
        </w:r>
        <w:r>
          <w:rPr>
            <w:color w:val="0000FF"/>
            <w:u w:val="thick"/>
          </w:rPr>
          <w:t>a.</w:t>
        </w:r>
        <w:r>
          <w:rPr>
            <w:color w:val="0000FF"/>
            <w:spacing w:val="-2"/>
            <w:u w:val="thick"/>
          </w:rPr>
          <w:t>n</w:t>
        </w:r>
        <w:r>
          <w:rPr>
            <w:color w:val="0000FF"/>
            <w:u w:val="thick"/>
          </w:rPr>
          <w:t>l/</w:t>
        </w:r>
        <w:r>
          <w:rPr>
            <w:color w:val="0000FF"/>
            <w:spacing w:val="-2"/>
            <w:u w:val="thick"/>
          </w:rPr>
          <w:t>h</w:t>
        </w:r>
        <w:r>
          <w:rPr>
            <w:color w:val="0000FF"/>
            <w:u w:val="thick"/>
          </w:rPr>
          <w:t>t</w:t>
        </w:r>
        <w:r>
          <w:rPr>
            <w:color w:val="0000FF"/>
            <w:spacing w:val="-2"/>
            <w:u w:val="thick"/>
          </w:rPr>
          <w:t>m</w:t>
        </w:r>
        <w:r>
          <w:rPr>
            <w:color w:val="0000FF"/>
            <w:u w:val="thick"/>
          </w:rPr>
          <w:t>l/</w:t>
        </w:r>
        <w:r>
          <w:rPr>
            <w:color w:val="0000FF"/>
            <w:spacing w:val="-2"/>
            <w:u w:val="thick"/>
          </w:rPr>
          <w:t>p</w:t>
        </w:r>
        <w:r>
          <w:rPr>
            <w:color w:val="0000FF"/>
            <w:u w:val="thick"/>
          </w:rPr>
          <w:t>ro</w:t>
        </w:r>
        <w:r>
          <w:rPr>
            <w:color w:val="0000FF"/>
            <w:spacing w:val="-2"/>
            <w:u w:val="thick"/>
          </w:rPr>
          <w:t>duc</w:t>
        </w:r>
        <w:r>
          <w:rPr>
            <w:color w:val="0000FF"/>
            <w:u w:val="thick"/>
          </w:rPr>
          <w:t>t</w:t>
        </w:r>
        <w:r>
          <w:rPr>
            <w:color w:val="0000FF"/>
            <w:spacing w:val="-1"/>
            <w:u w:val="thick"/>
          </w:rPr>
          <w:t>e</w:t>
        </w:r>
        <w:r>
          <w:rPr>
            <w:color w:val="0000FF"/>
            <w:spacing w:val="1"/>
            <w:u w:val="thick"/>
          </w:rPr>
          <w:t>n</w:t>
        </w:r>
        <w:r>
          <w:rPr>
            <w:color w:val="0000FF"/>
            <w:u w:val="thick"/>
          </w:rPr>
          <w:t>_overzi</w:t>
        </w:r>
        <w:r>
          <w:rPr>
            <w:color w:val="0000FF"/>
            <w:spacing w:val="-1"/>
            <w:u w:val="thick"/>
          </w:rPr>
          <w:t>c</w:t>
        </w:r>
        <w:r>
          <w:rPr>
            <w:color w:val="0000FF"/>
            <w:spacing w:val="-2"/>
            <w:u w:val="thick"/>
          </w:rPr>
          <w:t>h</w:t>
        </w:r>
        <w:r>
          <w:rPr>
            <w:color w:val="0000FF"/>
            <w:u w:val="thick"/>
          </w:rPr>
          <w:t>t.as</w:t>
        </w:r>
        <w:r>
          <w:rPr>
            <w:color w:val="0000FF"/>
            <w:spacing w:val="-4"/>
            <w:u w:val="thick"/>
          </w:rPr>
          <w:t>p</w:t>
        </w:r>
        <w:r>
          <w:rPr>
            <w:color w:val="0000FF"/>
            <w:u w:val="thick"/>
          </w:rPr>
          <w:t>x</w:t>
        </w:r>
      </w:hyperlink>
      <w:r>
        <w:rPr>
          <w:color w:val="0000FF"/>
        </w:rPr>
        <w:t xml:space="preserve"> </w:t>
      </w:r>
      <w:hyperlink r:id="rId84" w:history="1">
        <w:r>
          <w:rPr>
            <w:color w:val="0000FF"/>
            <w:spacing w:val="-2"/>
            <w:u w:val="thick"/>
          </w:rPr>
          <w:t>h</w:t>
        </w:r>
        <w:r>
          <w:rPr>
            <w:color w:val="0000FF"/>
            <w:u w:val="thick"/>
          </w:rPr>
          <w:t>t</w:t>
        </w:r>
        <w:r>
          <w:rPr>
            <w:color w:val="0000FF"/>
            <w:spacing w:val="-1"/>
            <w:u w:val="thick"/>
          </w:rPr>
          <w:t>t</w:t>
        </w:r>
        <w:r>
          <w:rPr>
            <w:color w:val="0000FF"/>
            <w:spacing w:val="-2"/>
            <w:u w:val="thick"/>
          </w:rPr>
          <w:t>p</w:t>
        </w:r>
        <w:r>
          <w:rPr>
            <w:color w:val="0000FF"/>
            <w:spacing w:val="-1"/>
            <w:u w:val="thick"/>
          </w:rPr>
          <w:t>:</w:t>
        </w:r>
        <w:r>
          <w:rPr>
            <w:color w:val="0000FF"/>
            <w:u w:val="thick"/>
          </w:rPr>
          <w:t>//www</w:t>
        </w:r>
        <w:r>
          <w:rPr>
            <w:color w:val="0000FF"/>
            <w:spacing w:val="1"/>
            <w:u w:val="thick"/>
          </w:rPr>
          <w:t>.</w:t>
        </w:r>
        <w:r>
          <w:rPr>
            <w:color w:val="0000FF"/>
            <w:spacing w:val="-3"/>
            <w:u w:val="thick"/>
          </w:rPr>
          <w:t>e</w:t>
        </w:r>
        <w:r>
          <w:rPr>
            <w:color w:val="0000FF"/>
            <w:u w:val="thick"/>
          </w:rPr>
          <w:t>far</w:t>
        </w:r>
        <w:r>
          <w:rPr>
            <w:color w:val="0000FF"/>
            <w:spacing w:val="-2"/>
            <w:u w:val="thick"/>
          </w:rPr>
          <w:t>m</w:t>
        </w:r>
        <w:r>
          <w:rPr>
            <w:color w:val="0000FF"/>
            <w:u w:val="thick"/>
          </w:rPr>
          <w:t>a</w:t>
        </w:r>
        <w:r>
          <w:rPr>
            <w:color w:val="0000FF"/>
            <w:spacing w:val="-2"/>
            <w:u w:val="thick"/>
          </w:rPr>
          <w:t>.n</w:t>
        </w:r>
        <w:r>
          <w:rPr>
            <w:color w:val="0000FF"/>
            <w:u w:val="thick"/>
          </w:rPr>
          <w:t>l/</w:t>
        </w:r>
        <w:r>
          <w:rPr>
            <w:color w:val="0000FF"/>
            <w:spacing w:val="-2"/>
            <w:u w:val="thick"/>
          </w:rPr>
          <w:t>p</w:t>
        </w:r>
        <w:r>
          <w:rPr>
            <w:color w:val="0000FF"/>
            <w:u w:val="thick"/>
          </w:rPr>
          <w:t>ag</w:t>
        </w:r>
        <w:r>
          <w:rPr>
            <w:color w:val="0000FF"/>
            <w:spacing w:val="-1"/>
            <w:u w:val="thick"/>
          </w:rPr>
          <w:t>e</w:t>
        </w:r>
        <w:r>
          <w:rPr>
            <w:color w:val="0000FF"/>
            <w:u w:val="thick"/>
          </w:rPr>
          <w:t>s/ite</w:t>
        </w:r>
        <w:r>
          <w:rPr>
            <w:color w:val="0000FF"/>
            <w:spacing w:val="-2"/>
            <w:u w:val="thick"/>
          </w:rPr>
          <w:t>m</w:t>
        </w:r>
        <w:r>
          <w:rPr>
            <w:color w:val="0000FF"/>
            <w:u w:val="thick"/>
          </w:rPr>
          <w:t>info</w:t>
        </w:r>
        <w:r>
          <w:rPr>
            <w:color w:val="0000FF"/>
            <w:spacing w:val="1"/>
            <w:u w:val="thick"/>
          </w:rPr>
          <w:t>.</w:t>
        </w:r>
        <w:r>
          <w:rPr>
            <w:color w:val="0000FF"/>
            <w:spacing w:val="-3"/>
            <w:u w:val="thick"/>
          </w:rPr>
          <w:t>a</w:t>
        </w:r>
        <w:r>
          <w:rPr>
            <w:color w:val="0000FF"/>
            <w:spacing w:val="-2"/>
            <w:u w:val="thick"/>
          </w:rPr>
          <w:t>sp</w:t>
        </w:r>
        <w:r>
          <w:rPr>
            <w:color w:val="0000FF"/>
            <w:u w:val="thick"/>
          </w:rPr>
          <w:t>?</w:t>
        </w:r>
        <w:r>
          <w:rPr>
            <w:color w:val="0000FF"/>
            <w:spacing w:val="-2"/>
            <w:u w:val="thick"/>
          </w:rPr>
          <w:t>I</w:t>
        </w:r>
        <w:r>
          <w:rPr>
            <w:color w:val="0000FF"/>
            <w:u w:val="thick"/>
          </w:rPr>
          <w:t>t</w:t>
        </w:r>
        <w:r>
          <w:rPr>
            <w:color w:val="0000FF"/>
            <w:spacing w:val="-1"/>
            <w:u w:val="thick"/>
          </w:rPr>
          <w:t>e</w:t>
        </w:r>
        <w:r>
          <w:rPr>
            <w:color w:val="0000FF"/>
            <w:spacing w:val="-2"/>
            <w:u w:val="thick"/>
          </w:rPr>
          <w:t>mI</w:t>
        </w:r>
        <w:r>
          <w:rPr>
            <w:color w:val="0000FF"/>
            <w:u w:val="thick"/>
          </w:rPr>
          <w:t>D</w:t>
        </w:r>
        <w:r>
          <w:rPr>
            <w:color w:val="0000FF"/>
            <w:spacing w:val="1"/>
            <w:u w:val="thick"/>
          </w:rPr>
          <w:t>=</w:t>
        </w:r>
        <w:r>
          <w:rPr>
            <w:color w:val="0000FF"/>
            <w:u w:val="thick"/>
          </w:rPr>
          <w:t>1</w:t>
        </w:r>
        <w:r>
          <w:rPr>
            <w:color w:val="0000FF"/>
            <w:spacing w:val="-2"/>
            <w:u w:val="thick"/>
          </w:rPr>
          <w:t>5</w:t>
        </w:r>
        <w:r>
          <w:rPr>
            <w:color w:val="0000FF"/>
            <w:u w:val="thick"/>
          </w:rPr>
          <w:t>3</w:t>
        </w:r>
        <w:r>
          <w:rPr>
            <w:color w:val="0000FF"/>
            <w:spacing w:val="-2"/>
            <w:u w:val="thick"/>
          </w:rPr>
          <w:t>2</w:t>
        </w:r>
        <w:r>
          <w:rPr>
            <w:color w:val="0000FF"/>
            <w:u w:val="thick"/>
          </w:rPr>
          <w:t>7</w:t>
        </w:r>
        <w:r>
          <w:rPr>
            <w:color w:val="0000FF"/>
            <w:spacing w:val="-2"/>
            <w:u w:val="thick"/>
          </w:rPr>
          <w:t>0</w:t>
        </w:r>
        <w:r>
          <w:rPr>
            <w:color w:val="0000FF"/>
            <w:u w:val="thick"/>
          </w:rPr>
          <w:t>00</w:t>
        </w:r>
      </w:hyperlink>
    </w:p>
    <w:p w:rsidR="00447E00" w:rsidRDefault="00447E00">
      <w:pPr>
        <w:pStyle w:val="Plattetekst"/>
        <w:kinsoku w:val="0"/>
        <w:overflowPunct w:val="0"/>
        <w:spacing w:before="44"/>
        <w:ind w:right="74"/>
        <w:rPr>
          <w:color w:val="000000"/>
        </w:rPr>
        <w:sectPr w:rsidR="00447E00">
          <w:footerReference w:type="default" r:id="rId85"/>
          <w:pgSz w:w="11907" w:h="16840"/>
          <w:pgMar w:top="1780" w:right="980" w:bottom="980" w:left="1300" w:header="305" w:footer="780" w:gutter="0"/>
          <w:cols w:space="708"/>
          <w:noEndnote/>
        </w:sectPr>
      </w:pPr>
    </w:p>
    <w:p w:rsidR="00447E00" w:rsidRDefault="00447E00">
      <w:pPr>
        <w:kinsoku w:val="0"/>
        <w:overflowPunct w:val="0"/>
        <w:spacing w:before="18" w:line="240" w:lineRule="exact"/>
      </w:pPr>
    </w:p>
    <w:p w:rsidR="00447E00" w:rsidRDefault="00447E00">
      <w:pPr>
        <w:pStyle w:val="Kop2"/>
        <w:numPr>
          <w:ilvl w:val="0"/>
          <w:numId w:val="30"/>
        </w:numPr>
        <w:tabs>
          <w:tab w:val="left" w:pos="864"/>
        </w:tabs>
        <w:kinsoku w:val="0"/>
        <w:overflowPunct w:val="0"/>
        <w:ind w:left="864"/>
        <w:rPr>
          <w:color w:val="000000"/>
        </w:rPr>
      </w:pPr>
      <w:r>
        <w:rPr>
          <w:color w:val="501B00"/>
        </w:rPr>
        <w:t>Bij</w:t>
      </w:r>
      <w:r>
        <w:rPr>
          <w:color w:val="501B00"/>
          <w:spacing w:val="-1"/>
        </w:rPr>
        <w:t>l</w:t>
      </w:r>
      <w:r>
        <w:rPr>
          <w:color w:val="501B00"/>
        </w:rPr>
        <w:t>agen</w:t>
      </w:r>
    </w:p>
    <w:p w:rsidR="00447E00" w:rsidRDefault="00447E00">
      <w:pPr>
        <w:kinsoku w:val="0"/>
        <w:overflowPunct w:val="0"/>
        <w:spacing w:before="14" w:line="260" w:lineRule="exact"/>
        <w:rPr>
          <w:sz w:val="26"/>
          <w:szCs w:val="26"/>
        </w:rPr>
      </w:pPr>
    </w:p>
    <w:p w:rsidR="00447E00" w:rsidRDefault="00447E00">
      <w:pPr>
        <w:pStyle w:val="Plattetekst"/>
        <w:kinsoku w:val="0"/>
        <w:overflowPunct w:val="0"/>
        <w:ind w:left="156"/>
      </w:pPr>
      <w:r>
        <w:t>Hier</w:t>
      </w:r>
      <w:r>
        <w:rPr>
          <w:spacing w:val="1"/>
        </w:rPr>
        <w:t>o</w:t>
      </w:r>
      <w:r>
        <w:rPr>
          <w:spacing w:val="-2"/>
        </w:rPr>
        <w:t>nd</w:t>
      </w:r>
      <w:r>
        <w:t>er</w:t>
      </w:r>
      <w:r>
        <w:rPr>
          <w:spacing w:val="-1"/>
        </w:rPr>
        <w:t xml:space="preserve"> </w:t>
      </w:r>
      <w:r>
        <w:t>staan</w:t>
      </w:r>
      <w:r>
        <w:rPr>
          <w:spacing w:val="-3"/>
        </w:rPr>
        <w:t xml:space="preserve"> 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</w:t>
      </w:r>
      <w:r>
        <w:rPr>
          <w:spacing w:val="1"/>
        </w:rPr>
        <w:t>b</w:t>
      </w:r>
      <w:r>
        <w:t>ijlagen</w:t>
      </w:r>
      <w:r>
        <w:rPr>
          <w:spacing w:val="-3"/>
        </w:rPr>
        <w:t xml:space="preserve"> </w:t>
      </w:r>
      <w:r>
        <w:rPr>
          <w:spacing w:val="-2"/>
        </w:rPr>
        <w:t>u</w:t>
      </w:r>
      <w:r>
        <w:t>it</w:t>
      </w:r>
      <w:r>
        <w:rPr>
          <w:spacing w:val="-2"/>
        </w:rPr>
        <w:t xml:space="preserve"> </w:t>
      </w:r>
      <w:r>
        <w:t>ons</w:t>
      </w:r>
      <w:r>
        <w:rPr>
          <w:spacing w:val="-1"/>
        </w:rPr>
        <w:t xml:space="preserve"> </w:t>
      </w:r>
      <w:r>
        <w:t>v</w:t>
      </w:r>
      <w:r>
        <w:rPr>
          <w:spacing w:val="-1"/>
        </w:rPr>
        <w:t>e</w:t>
      </w:r>
      <w:r>
        <w:t>rsla</w:t>
      </w:r>
      <w:r>
        <w:rPr>
          <w:spacing w:val="-3"/>
        </w:rPr>
        <w:t>g</w:t>
      </w:r>
      <w:r>
        <w:t>.</w:t>
      </w:r>
    </w:p>
    <w:p w:rsidR="00447E00" w:rsidRDefault="00447E00">
      <w:pPr>
        <w:kinsoku w:val="0"/>
        <w:overflowPunct w:val="0"/>
        <w:spacing w:before="1" w:line="100" w:lineRule="exact"/>
        <w:rPr>
          <w:sz w:val="10"/>
          <w:szCs w:val="1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pStyle w:val="Kop3"/>
        <w:tabs>
          <w:tab w:val="left" w:pos="1166"/>
        </w:tabs>
        <w:kinsoku w:val="0"/>
        <w:overflowPunct w:val="0"/>
        <w:spacing w:before="0"/>
        <w:ind w:left="156" w:firstLine="0"/>
        <w:rPr>
          <w:i w:val="0"/>
          <w:iCs w:val="0"/>
          <w:color w:val="000000"/>
        </w:rPr>
      </w:pPr>
      <w:r>
        <w:rPr>
          <w:b/>
          <w:bCs/>
          <w:color w:val="76923B"/>
          <w:spacing w:val="-1"/>
        </w:rPr>
        <w:t>10</w:t>
      </w:r>
      <w:r>
        <w:rPr>
          <w:b/>
          <w:bCs/>
          <w:color w:val="76923B"/>
        </w:rPr>
        <w:t>.1</w:t>
      </w:r>
      <w:r>
        <w:rPr>
          <w:b/>
          <w:bCs/>
          <w:color w:val="76923B"/>
          <w:spacing w:val="-2"/>
        </w:rPr>
        <w:t xml:space="preserve"> </w:t>
      </w:r>
      <w:r>
        <w:rPr>
          <w:b/>
          <w:bCs/>
          <w:color w:val="76923B"/>
        </w:rPr>
        <w:t>|</w:t>
      </w:r>
      <w:r>
        <w:rPr>
          <w:b/>
          <w:bCs/>
          <w:color w:val="76923B"/>
        </w:rPr>
        <w:tab/>
      </w:r>
      <w:r>
        <w:rPr>
          <w:color w:val="000000"/>
        </w:rPr>
        <w:t>I</w:t>
      </w:r>
      <w:r>
        <w:rPr>
          <w:color w:val="000000"/>
          <w:spacing w:val="1"/>
        </w:rPr>
        <w:t>n</w:t>
      </w:r>
      <w:r>
        <w:rPr>
          <w:color w:val="000000"/>
        </w:rPr>
        <w:t>ventar</w:t>
      </w:r>
      <w:r>
        <w:rPr>
          <w:color w:val="000000"/>
          <w:spacing w:val="1"/>
        </w:rPr>
        <w:t>i</w:t>
      </w:r>
      <w:r>
        <w:rPr>
          <w:color w:val="000000"/>
        </w:rPr>
        <w:t>s</w:t>
      </w:r>
      <w:r>
        <w:rPr>
          <w:color w:val="000000"/>
          <w:spacing w:val="-12"/>
        </w:rPr>
        <w:t xml:space="preserve"> </w:t>
      </w:r>
      <w:r>
        <w:rPr>
          <w:color w:val="000000"/>
          <w:spacing w:val="1"/>
        </w:rPr>
        <w:t>l</w:t>
      </w:r>
      <w:r>
        <w:rPr>
          <w:color w:val="000000"/>
        </w:rPr>
        <w:t>ijst</w:t>
      </w:r>
      <w:r>
        <w:rPr>
          <w:color w:val="000000"/>
          <w:spacing w:val="-10"/>
        </w:rPr>
        <w:t xml:space="preserve"> </w:t>
      </w:r>
      <w:r>
        <w:rPr>
          <w:color w:val="000000"/>
          <w:spacing w:val="-1"/>
        </w:rPr>
        <w:t>p</w:t>
      </w:r>
      <w:r>
        <w:rPr>
          <w:color w:val="000000"/>
        </w:rPr>
        <w:t>er</w:t>
      </w:r>
      <w:r>
        <w:rPr>
          <w:color w:val="000000"/>
          <w:spacing w:val="-11"/>
        </w:rPr>
        <w:t xml:space="preserve"> </w:t>
      </w:r>
      <w:r>
        <w:rPr>
          <w:color w:val="000000"/>
          <w:spacing w:val="1"/>
        </w:rPr>
        <w:t>r</w:t>
      </w:r>
      <w:r>
        <w:rPr>
          <w:color w:val="000000"/>
        </w:rPr>
        <w:t>uimt</w:t>
      </w:r>
      <w:r>
        <w:rPr>
          <w:color w:val="000000"/>
          <w:spacing w:val="1"/>
        </w:rPr>
        <w:t>e</w:t>
      </w:r>
      <w:r>
        <w:rPr>
          <w:color w:val="000000"/>
        </w:rPr>
        <w:t>.</w:t>
      </w:r>
    </w:p>
    <w:p w:rsidR="00447E00" w:rsidRDefault="00447E00">
      <w:pPr>
        <w:kinsoku w:val="0"/>
        <w:overflowPunct w:val="0"/>
        <w:spacing w:before="13" w:line="200" w:lineRule="exact"/>
        <w:rPr>
          <w:sz w:val="20"/>
          <w:szCs w:val="20"/>
        </w:rPr>
      </w:pPr>
    </w:p>
    <w:tbl>
      <w:tblPr>
        <w:tblW w:w="0" w:type="auto"/>
        <w:tblInd w:w="11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286"/>
        <w:gridCol w:w="4071"/>
        <w:gridCol w:w="1645"/>
      </w:tblGrid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37"/>
        </w:trPr>
        <w:tc>
          <w:tcPr>
            <w:tcW w:w="228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44"/>
              <w:ind w:left="40"/>
            </w:pPr>
            <w:r>
              <w:rPr>
                <w:rFonts w:ascii="Calibri" w:hAnsi="Calibri" w:cs="Calibri"/>
                <w:i/>
                <w:iCs/>
                <w:spacing w:val="-2"/>
                <w:sz w:val="28"/>
                <w:szCs w:val="28"/>
              </w:rPr>
              <w:t>I</w:t>
            </w:r>
            <w:r>
              <w:rPr>
                <w:rFonts w:ascii="Calibri" w:hAnsi="Calibri" w:cs="Calibri"/>
                <w:i/>
                <w:iCs/>
                <w:sz w:val="28"/>
                <w:szCs w:val="28"/>
              </w:rPr>
              <w:t>ng</w:t>
            </w:r>
            <w:r>
              <w:rPr>
                <w:rFonts w:ascii="Calibri" w:hAnsi="Calibri" w:cs="Calibri"/>
                <w:i/>
                <w:iCs/>
                <w:spacing w:val="-2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i/>
                <w:iCs/>
                <w:sz w:val="28"/>
                <w:szCs w:val="28"/>
              </w:rPr>
              <w:t>ng</w:t>
            </w:r>
          </w:p>
        </w:tc>
        <w:tc>
          <w:tcPr>
            <w:tcW w:w="407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44"/>
              <w:ind w:left="586"/>
            </w:pPr>
            <w:r>
              <w:rPr>
                <w:rFonts w:ascii="Calibri" w:hAnsi="Calibri" w:cs="Calibri"/>
                <w:b/>
                <w:bCs/>
                <w:i/>
                <w:iCs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b/>
                <w:bCs/>
                <w:i/>
                <w:iCs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b/>
                <w:bCs/>
                <w:i/>
                <w:iCs/>
                <w:sz w:val="28"/>
                <w:szCs w:val="28"/>
              </w:rPr>
              <w:t>4</w:t>
            </w:r>
            <w:r>
              <w:rPr>
                <w:rFonts w:ascii="Calibri" w:hAnsi="Calibri" w:cs="Calibri"/>
                <w:b/>
                <w:bCs/>
                <w:i/>
                <w:iCs/>
                <w:spacing w:val="-2"/>
                <w:sz w:val="28"/>
                <w:szCs w:val="28"/>
              </w:rPr>
              <w:t>6</w:t>
            </w:r>
            <w:r>
              <w:rPr>
                <w:rFonts w:ascii="Calibri" w:hAnsi="Calibri" w:cs="Calibri"/>
                <w:b/>
                <w:bCs/>
                <w:i/>
                <w:iCs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b/>
                <w:bCs/>
                <w:i/>
                <w:iCs/>
                <w:spacing w:val="-2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b/>
                <w:bCs/>
                <w:i/>
                <w:iCs/>
                <w:sz w:val="28"/>
                <w:szCs w:val="28"/>
              </w:rPr>
              <w:t>6</w:t>
            </w:r>
          </w:p>
        </w:tc>
        <w:tc>
          <w:tcPr>
            <w:tcW w:w="164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94"/>
        </w:trPr>
        <w:tc>
          <w:tcPr>
            <w:tcW w:w="228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Me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i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ijn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k</w:t>
            </w:r>
            <w:r>
              <w:rPr>
                <w:rFonts w:ascii="Calibri" w:hAnsi="Calibri" w:cs="Calibri"/>
                <w:sz w:val="28"/>
                <w:szCs w:val="28"/>
              </w:rPr>
              <w:t>astje</w:t>
            </w:r>
          </w:p>
        </w:tc>
        <w:tc>
          <w:tcPr>
            <w:tcW w:w="407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1294"/>
            </w:pPr>
            <w:r>
              <w:rPr>
                <w:rFonts w:ascii="Calibri" w:hAnsi="Calibri" w:cs="Calibri"/>
                <w:sz w:val="28"/>
                <w:szCs w:val="28"/>
              </w:rPr>
              <w:t>top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th</w:t>
            </w:r>
            <w:r>
              <w:rPr>
                <w:rFonts w:ascii="Calibri" w:hAnsi="Calibri" w:cs="Calibri"/>
                <w:sz w:val="28"/>
                <w:szCs w:val="28"/>
              </w:rPr>
              <w:t>in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g</w:t>
            </w:r>
            <w:r>
              <w:rPr>
                <w:rFonts w:ascii="Calibri" w:hAnsi="Calibri" w:cs="Calibri"/>
                <w:sz w:val="28"/>
                <w:szCs w:val="28"/>
              </w:rPr>
              <w:t>s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.</w:t>
            </w:r>
            <w:r>
              <w:rPr>
                <w:rFonts w:ascii="Calibri" w:hAnsi="Calibri" w:cs="Calibri"/>
                <w:sz w:val="28"/>
                <w:szCs w:val="28"/>
              </w:rPr>
              <w:t>eu</w:t>
            </w:r>
          </w:p>
        </w:tc>
        <w:tc>
          <w:tcPr>
            <w:tcW w:w="164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764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6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z w:val="28"/>
                <w:szCs w:val="28"/>
              </w:rPr>
              <w:t>2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94"/>
        </w:trPr>
        <w:tc>
          <w:tcPr>
            <w:tcW w:w="228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W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lkoms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at</w:t>
            </w:r>
          </w:p>
        </w:tc>
        <w:tc>
          <w:tcPr>
            <w:tcW w:w="407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1294"/>
            </w:pP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rm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at</w:t>
            </w:r>
            <w:r>
              <w:rPr>
                <w:rFonts w:ascii="Calibri" w:hAnsi="Calibri" w:cs="Calibri"/>
                <w:sz w:val="28"/>
                <w:szCs w:val="28"/>
              </w:rPr>
              <w:t>-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ire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t.nl</w:t>
            </w:r>
          </w:p>
        </w:tc>
        <w:tc>
          <w:tcPr>
            <w:tcW w:w="164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764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94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38"/>
        </w:trPr>
        <w:tc>
          <w:tcPr>
            <w:tcW w:w="228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De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oratie</w:t>
            </w:r>
          </w:p>
        </w:tc>
        <w:tc>
          <w:tcPr>
            <w:tcW w:w="407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1294"/>
            </w:pPr>
            <w:r>
              <w:rPr>
                <w:rFonts w:ascii="Calibri" w:hAnsi="Calibri" w:cs="Calibri"/>
                <w:sz w:val="28"/>
                <w:szCs w:val="28"/>
              </w:rPr>
              <w:t>-</w:t>
            </w:r>
          </w:p>
        </w:tc>
        <w:tc>
          <w:tcPr>
            <w:tcW w:w="164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764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,-</w:t>
            </w:r>
          </w:p>
        </w:tc>
      </w:tr>
    </w:tbl>
    <w:p w:rsidR="00447E00" w:rsidRDefault="00447E00">
      <w:pPr>
        <w:kinsoku w:val="0"/>
        <w:overflowPunct w:val="0"/>
        <w:spacing w:before="4" w:line="100" w:lineRule="exact"/>
        <w:rPr>
          <w:sz w:val="10"/>
          <w:szCs w:val="1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tbl>
      <w:tblPr>
        <w:tblW w:w="0" w:type="auto"/>
        <w:tblInd w:w="11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773"/>
        <w:gridCol w:w="3528"/>
        <w:gridCol w:w="1843"/>
      </w:tblGrid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37"/>
        </w:trPr>
        <w:tc>
          <w:tcPr>
            <w:tcW w:w="277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44"/>
              <w:ind w:left="40"/>
            </w:pPr>
            <w:r>
              <w:rPr>
                <w:rFonts w:ascii="Calibri" w:hAnsi="Calibri" w:cs="Calibri"/>
                <w:i/>
                <w:iCs/>
                <w:sz w:val="28"/>
                <w:szCs w:val="28"/>
              </w:rPr>
              <w:t>Wacht</w:t>
            </w:r>
            <w:r>
              <w:rPr>
                <w:rFonts w:ascii="Calibri" w:hAnsi="Calibri" w:cs="Calibri"/>
                <w:i/>
                <w:iCs/>
                <w:spacing w:val="-2"/>
                <w:sz w:val="28"/>
                <w:szCs w:val="28"/>
              </w:rPr>
              <w:t>k</w:t>
            </w:r>
            <w:r>
              <w:rPr>
                <w:rFonts w:ascii="Calibri" w:hAnsi="Calibri" w:cs="Calibri"/>
                <w:i/>
                <w:iCs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i/>
                <w:iCs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i/>
                <w:iCs/>
                <w:sz w:val="28"/>
                <w:szCs w:val="28"/>
              </w:rPr>
              <w:t>er</w:t>
            </w:r>
            <w:r>
              <w:rPr>
                <w:rFonts w:ascii="Calibri" w:hAnsi="Calibri" w:cs="Calibri"/>
                <w:i/>
                <w:iCs/>
                <w:spacing w:val="-1"/>
                <w:sz w:val="28"/>
                <w:szCs w:val="28"/>
              </w:rPr>
              <w:t>/</w:t>
            </w:r>
            <w:r>
              <w:rPr>
                <w:rFonts w:ascii="Calibri" w:hAnsi="Calibri" w:cs="Calibri"/>
                <w:i/>
                <w:iCs/>
                <w:sz w:val="28"/>
                <w:szCs w:val="28"/>
              </w:rPr>
              <w:t>balie</w:t>
            </w:r>
          </w:p>
        </w:tc>
        <w:tc>
          <w:tcPr>
            <w:tcW w:w="352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44"/>
              <w:ind w:left="100"/>
            </w:pPr>
            <w:r>
              <w:rPr>
                <w:rFonts w:ascii="Calibri" w:hAnsi="Calibri" w:cs="Calibri"/>
                <w:b/>
                <w:bCs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b/>
                <w:bCs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b/>
                <w:bCs/>
                <w:spacing w:val="-1"/>
                <w:sz w:val="28"/>
                <w:szCs w:val="28"/>
              </w:rPr>
              <w:t>3.</w:t>
            </w:r>
            <w:r>
              <w:rPr>
                <w:rFonts w:ascii="Calibri" w:hAnsi="Calibri" w:cs="Calibri"/>
                <w:b/>
                <w:bCs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b/>
                <w:bCs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b/>
                <w:bCs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b/>
                <w:bCs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b/>
                <w:bCs/>
                <w:spacing w:val="1"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b/>
                <w:bCs/>
                <w:sz w:val="28"/>
                <w:szCs w:val="28"/>
              </w:rPr>
              <w:t>1</w:t>
            </w: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94"/>
        </w:trPr>
        <w:tc>
          <w:tcPr>
            <w:tcW w:w="277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W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g</w:t>
            </w:r>
            <w:r>
              <w:rPr>
                <w:rFonts w:ascii="Calibri" w:hAnsi="Calibri" w:cs="Calibri"/>
                <w:sz w:val="28"/>
                <w:szCs w:val="28"/>
              </w:rPr>
              <w:t>sc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aal</w:t>
            </w:r>
          </w:p>
        </w:tc>
        <w:tc>
          <w:tcPr>
            <w:tcW w:w="352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808"/>
            </w:pPr>
            <w:r>
              <w:rPr>
                <w:rFonts w:ascii="Calibri" w:hAnsi="Calibri" w:cs="Calibri"/>
                <w:sz w:val="28"/>
                <w:szCs w:val="28"/>
              </w:rPr>
              <w:t>Roy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C</w:t>
            </w:r>
            <w:r>
              <w:rPr>
                <w:rFonts w:ascii="Calibri" w:hAnsi="Calibri" w:cs="Calibri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in</w:t>
            </w: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820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00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94"/>
        </w:trPr>
        <w:tc>
          <w:tcPr>
            <w:tcW w:w="277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Kin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er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oek</w:t>
            </w:r>
          </w:p>
        </w:tc>
        <w:tc>
          <w:tcPr>
            <w:tcW w:w="352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808"/>
            </w:pPr>
            <w:r>
              <w:rPr>
                <w:rFonts w:ascii="Calibri" w:hAnsi="Calibri" w:cs="Calibri"/>
                <w:spacing w:val="-2"/>
                <w:sz w:val="28"/>
                <w:szCs w:val="28"/>
              </w:rPr>
              <w:t>I</w:t>
            </w:r>
            <w:r>
              <w:rPr>
                <w:rFonts w:ascii="Calibri" w:hAnsi="Calibri" w:cs="Calibri"/>
                <w:sz w:val="28"/>
                <w:szCs w:val="28"/>
              </w:rPr>
              <w:t>k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a</w:t>
            </w: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820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7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92"/>
        </w:trPr>
        <w:tc>
          <w:tcPr>
            <w:tcW w:w="277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Wa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ch</w:t>
            </w:r>
            <w:r>
              <w:rPr>
                <w:rFonts w:ascii="Calibri" w:hAnsi="Calibri" w:cs="Calibri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k</w:t>
            </w:r>
            <w:r>
              <w:rPr>
                <w:rFonts w:ascii="Calibri" w:hAnsi="Calibri" w:cs="Calibri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erstoelen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8x</w:t>
            </w:r>
          </w:p>
        </w:tc>
        <w:tc>
          <w:tcPr>
            <w:tcW w:w="352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808"/>
            </w:pPr>
            <w:r>
              <w:rPr>
                <w:rFonts w:ascii="Calibri" w:hAnsi="Calibri" w:cs="Calibri"/>
                <w:spacing w:val="-2"/>
                <w:sz w:val="28"/>
                <w:szCs w:val="28"/>
              </w:rPr>
              <w:t>I</w:t>
            </w:r>
            <w:r>
              <w:rPr>
                <w:rFonts w:ascii="Calibri" w:hAnsi="Calibri" w:cs="Calibri"/>
                <w:sz w:val="28"/>
                <w:szCs w:val="28"/>
              </w:rPr>
              <w:t>k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a</w:t>
            </w: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820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-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92"/>
        </w:trPr>
        <w:tc>
          <w:tcPr>
            <w:tcW w:w="277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41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Balie</w:t>
            </w:r>
          </w:p>
        </w:tc>
        <w:tc>
          <w:tcPr>
            <w:tcW w:w="352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41" w:lineRule="exact"/>
              <w:ind w:left="808"/>
            </w:pPr>
            <w:r>
              <w:rPr>
                <w:rFonts w:ascii="Calibri" w:hAnsi="Calibri" w:cs="Calibri"/>
                <w:sz w:val="28"/>
                <w:szCs w:val="28"/>
              </w:rPr>
              <w:t>Bru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eau</w:t>
            </w: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41" w:lineRule="exact"/>
              <w:ind w:left="820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6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66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94"/>
        </w:trPr>
        <w:tc>
          <w:tcPr>
            <w:tcW w:w="277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rea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stoel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2x</w:t>
            </w:r>
          </w:p>
        </w:tc>
        <w:tc>
          <w:tcPr>
            <w:tcW w:w="352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808"/>
            </w:pPr>
            <w:r>
              <w:rPr>
                <w:rFonts w:ascii="Calibri" w:hAnsi="Calibri" w:cs="Calibri"/>
                <w:spacing w:val="-2"/>
                <w:sz w:val="28"/>
                <w:szCs w:val="28"/>
              </w:rPr>
              <w:t>I</w:t>
            </w:r>
            <w:r>
              <w:rPr>
                <w:rFonts w:ascii="Calibri" w:hAnsi="Calibri" w:cs="Calibri"/>
                <w:sz w:val="28"/>
                <w:szCs w:val="28"/>
              </w:rPr>
              <w:t>k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a</w:t>
            </w: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820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7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94"/>
        </w:trPr>
        <w:tc>
          <w:tcPr>
            <w:tcW w:w="277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Voerk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z w:val="28"/>
                <w:szCs w:val="28"/>
              </w:rPr>
              <w:t>st</w:t>
            </w:r>
          </w:p>
        </w:tc>
        <w:tc>
          <w:tcPr>
            <w:tcW w:w="352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808"/>
            </w:pPr>
            <w:r>
              <w:rPr>
                <w:rFonts w:ascii="Calibri" w:hAnsi="Calibri" w:cs="Calibri"/>
                <w:sz w:val="28"/>
                <w:szCs w:val="28"/>
              </w:rPr>
              <w:t>otto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.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820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8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sz w:val="28"/>
                <w:szCs w:val="28"/>
              </w:rPr>
              <w:t>9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94"/>
        </w:trPr>
        <w:tc>
          <w:tcPr>
            <w:tcW w:w="277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Vi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z w:val="28"/>
                <w:szCs w:val="28"/>
              </w:rPr>
              <w:t>rin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kast</w:t>
            </w:r>
          </w:p>
        </w:tc>
        <w:tc>
          <w:tcPr>
            <w:tcW w:w="352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808"/>
            </w:pPr>
            <w:r>
              <w:rPr>
                <w:rFonts w:ascii="Calibri" w:hAnsi="Calibri" w:cs="Calibri"/>
                <w:spacing w:val="-2"/>
                <w:sz w:val="28"/>
                <w:szCs w:val="28"/>
              </w:rPr>
              <w:t>I</w:t>
            </w:r>
            <w:r>
              <w:rPr>
                <w:rFonts w:ascii="Calibri" w:hAnsi="Calibri" w:cs="Calibri"/>
                <w:sz w:val="28"/>
                <w:szCs w:val="28"/>
              </w:rPr>
              <w:t>k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a</w:t>
            </w: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820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8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93"/>
        </w:trPr>
        <w:tc>
          <w:tcPr>
            <w:tcW w:w="277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Me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i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ijn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k</w:t>
            </w:r>
            <w:r>
              <w:rPr>
                <w:rFonts w:ascii="Calibri" w:hAnsi="Calibri" w:cs="Calibri"/>
                <w:sz w:val="28"/>
                <w:szCs w:val="28"/>
              </w:rPr>
              <w:t>ast</w:t>
            </w:r>
          </w:p>
        </w:tc>
        <w:tc>
          <w:tcPr>
            <w:tcW w:w="352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808"/>
            </w:pPr>
            <w:r>
              <w:rPr>
                <w:rFonts w:ascii="Calibri" w:hAnsi="Calibri" w:cs="Calibri"/>
                <w:sz w:val="28"/>
                <w:szCs w:val="28"/>
              </w:rPr>
              <w:t>otto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.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820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4</w:t>
            </w:r>
            <w:r>
              <w:rPr>
                <w:rFonts w:ascii="Calibri" w:hAnsi="Calibri" w:cs="Calibri"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-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92"/>
        </w:trPr>
        <w:tc>
          <w:tcPr>
            <w:tcW w:w="277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tabs>
                <w:tab w:val="left" w:pos="1455"/>
              </w:tabs>
              <w:kinsoku w:val="0"/>
              <w:overflowPunct w:val="0"/>
              <w:spacing w:line="341" w:lineRule="exact"/>
              <w:ind w:left="4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om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pu</w:t>
            </w:r>
            <w:r>
              <w:rPr>
                <w:rFonts w:ascii="Calibri" w:hAnsi="Calibri" w:cs="Calibri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r</w:t>
            </w:r>
            <w:r>
              <w:rPr>
                <w:rFonts w:ascii="Calibri" w:hAnsi="Calibri" w:cs="Calibri"/>
                <w:sz w:val="28"/>
                <w:szCs w:val="28"/>
              </w:rPr>
              <w:tab/>
              <w:t>-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Monitor</w:t>
            </w:r>
          </w:p>
        </w:tc>
        <w:tc>
          <w:tcPr>
            <w:tcW w:w="352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41" w:lineRule="exact"/>
              <w:ind w:left="808"/>
            </w:pPr>
            <w:r>
              <w:rPr>
                <w:rFonts w:ascii="Calibri" w:hAnsi="Calibri" w:cs="Calibri"/>
                <w:spacing w:val="-2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z w:val="28"/>
                <w:szCs w:val="28"/>
              </w:rPr>
              <w:t>ol.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om</w:t>
            </w: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41" w:lineRule="exact"/>
              <w:ind w:left="820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-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94"/>
        </w:trPr>
        <w:tc>
          <w:tcPr>
            <w:tcW w:w="277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1455"/>
            </w:pPr>
            <w:r>
              <w:rPr>
                <w:rFonts w:ascii="Calibri" w:hAnsi="Calibri" w:cs="Calibri"/>
                <w:sz w:val="28"/>
                <w:szCs w:val="28"/>
              </w:rPr>
              <w:t>-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Desk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z w:val="28"/>
                <w:szCs w:val="28"/>
              </w:rPr>
              <w:t>op</w:t>
            </w:r>
          </w:p>
        </w:tc>
        <w:tc>
          <w:tcPr>
            <w:tcW w:w="352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808"/>
            </w:pPr>
            <w:r>
              <w:rPr>
                <w:rFonts w:ascii="Calibri" w:hAnsi="Calibri" w:cs="Calibri"/>
                <w:spacing w:val="-2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z w:val="28"/>
                <w:szCs w:val="28"/>
              </w:rPr>
              <w:t>ol.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om</w:t>
            </w: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820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6</w:t>
            </w:r>
            <w:r>
              <w:rPr>
                <w:rFonts w:ascii="Calibri" w:hAnsi="Calibri" w:cs="Calibri"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-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94"/>
        </w:trPr>
        <w:tc>
          <w:tcPr>
            <w:tcW w:w="277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Tel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foon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4x</w:t>
            </w:r>
          </w:p>
        </w:tc>
        <w:tc>
          <w:tcPr>
            <w:tcW w:w="352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808"/>
            </w:pPr>
            <w:r>
              <w:rPr>
                <w:rFonts w:ascii="Calibri" w:hAnsi="Calibri" w:cs="Calibri"/>
                <w:sz w:val="28"/>
                <w:szCs w:val="28"/>
              </w:rPr>
              <w:t>Makro</w:t>
            </w: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820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z w:val="28"/>
                <w:szCs w:val="28"/>
              </w:rPr>
              <w:t>,-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92"/>
        </w:trPr>
        <w:tc>
          <w:tcPr>
            <w:tcW w:w="277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4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rin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z w:val="28"/>
                <w:szCs w:val="28"/>
              </w:rPr>
              <w:t>er</w:t>
            </w:r>
          </w:p>
        </w:tc>
        <w:tc>
          <w:tcPr>
            <w:tcW w:w="352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808"/>
            </w:pPr>
            <w:r>
              <w:rPr>
                <w:rFonts w:ascii="Calibri" w:hAnsi="Calibri" w:cs="Calibri"/>
                <w:sz w:val="28"/>
                <w:szCs w:val="28"/>
              </w:rPr>
              <w:t>Makro</w:t>
            </w: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820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55,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92"/>
        </w:trPr>
        <w:tc>
          <w:tcPr>
            <w:tcW w:w="277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41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Kassa</w:t>
            </w:r>
          </w:p>
        </w:tc>
        <w:tc>
          <w:tcPr>
            <w:tcW w:w="352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41" w:lineRule="exact"/>
              <w:ind w:left="808"/>
            </w:pPr>
            <w:r>
              <w:rPr>
                <w:rFonts w:ascii="Calibri" w:hAnsi="Calibri" w:cs="Calibri"/>
                <w:spacing w:val="-2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z w:val="28"/>
                <w:szCs w:val="28"/>
              </w:rPr>
              <w:t>ol.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om</w:t>
            </w: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41" w:lineRule="exact"/>
              <w:ind w:left="820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z w:val="28"/>
                <w:szCs w:val="28"/>
              </w:rPr>
              <w:t>4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79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94"/>
        </w:trPr>
        <w:tc>
          <w:tcPr>
            <w:tcW w:w="277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4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in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tom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z w:val="28"/>
                <w:szCs w:val="28"/>
              </w:rPr>
              <w:t>at</w:t>
            </w:r>
          </w:p>
        </w:tc>
        <w:tc>
          <w:tcPr>
            <w:tcW w:w="352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808"/>
            </w:pPr>
            <w:r>
              <w:rPr>
                <w:rFonts w:ascii="Calibri" w:hAnsi="Calibri" w:cs="Calibri"/>
                <w:spacing w:val="-2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in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ire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t.nl</w:t>
            </w: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820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7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z w:val="28"/>
                <w:szCs w:val="28"/>
              </w:rPr>
              <w:t>8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-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94"/>
        </w:trPr>
        <w:tc>
          <w:tcPr>
            <w:tcW w:w="277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Eti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k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rin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z w:val="28"/>
                <w:szCs w:val="28"/>
              </w:rPr>
              <w:t>er</w:t>
            </w:r>
          </w:p>
        </w:tc>
        <w:tc>
          <w:tcPr>
            <w:tcW w:w="352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808"/>
            </w:pP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z w:val="28"/>
                <w:szCs w:val="28"/>
              </w:rPr>
              <w:t>3i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k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z w:val="28"/>
                <w:szCs w:val="28"/>
              </w:rPr>
              <w:t>.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820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-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37"/>
        </w:trPr>
        <w:tc>
          <w:tcPr>
            <w:tcW w:w="277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37" w:lineRule="exact"/>
              <w:ind w:left="4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rulle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nb</w:t>
            </w:r>
            <w:r>
              <w:rPr>
                <w:rFonts w:ascii="Calibri" w:hAnsi="Calibri" w:cs="Calibri"/>
                <w:sz w:val="28"/>
                <w:szCs w:val="28"/>
              </w:rPr>
              <w:t>ak</w:t>
            </w:r>
          </w:p>
        </w:tc>
        <w:tc>
          <w:tcPr>
            <w:tcW w:w="352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37" w:lineRule="exact"/>
              <w:ind w:left="808"/>
            </w:pPr>
            <w:r>
              <w:rPr>
                <w:rFonts w:ascii="Calibri" w:hAnsi="Calibri" w:cs="Calibri"/>
                <w:sz w:val="28"/>
                <w:szCs w:val="28"/>
              </w:rPr>
              <w:t>Blok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k</w:t>
            </w:r>
            <w:r>
              <w:rPr>
                <w:rFonts w:ascii="Calibri" w:hAnsi="Calibri" w:cs="Calibri"/>
                <w:sz w:val="28"/>
                <w:szCs w:val="28"/>
              </w:rPr>
              <w:t>er</w:t>
            </w: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37" w:lineRule="exact"/>
              <w:ind w:left="820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4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99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49"/>
        </w:trPr>
        <w:tc>
          <w:tcPr>
            <w:tcW w:w="8144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tabs>
                <w:tab w:val="left" w:pos="7120"/>
              </w:tabs>
              <w:kinsoku w:val="0"/>
              <w:overflowPunct w:val="0"/>
              <w:spacing w:before="57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Kan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z w:val="28"/>
                <w:szCs w:val="28"/>
              </w:rPr>
              <w:t>rb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odig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dh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en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(n</w:t>
            </w:r>
            <w:r>
              <w:rPr>
                <w:rFonts w:ascii="Calibri" w:hAnsi="Calibri" w:cs="Calibri"/>
                <w:sz w:val="28"/>
                <w:szCs w:val="28"/>
              </w:rPr>
              <w:t>ie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pp</w:t>
            </w:r>
            <w:r>
              <w:rPr>
                <w:rFonts w:ascii="Calibri" w:hAnsi="Calibri" w:cs="Calibri"/>
                <w:sz w:val="28"/>
                <w:szCs w:val="28"/>
              </w:rPr>
              <w:t>araat,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p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nn</w:t>
            </w:r>
            <w:r>
              <w:rPr>
                <w:rFonts w:ascii="Calibri" w:hAnsi="Calibri" w:cs="Calibri"/>
                <w:sz w:val="28"/>
                <w:szCs w:val="28"/>
              </w:rPr>
              <w:t>en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z.)</w:t>
            </w:r>
            <w:r>
              <w:rPr>
                <w:rFonts w:ascii="Calibri" w:hAnsi="Calibri" w:cs="Calibri"/>
                <w:sz w:val="28"/>
                <w:szCs w:val="28"/>
              </w:rPr>
              <w:tab/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7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z w:val="28"/>
                <w:szCs w:val="28"/>
              </w:rPr>
              <w:t>,-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94"/>
        </w:trPr>
        <w:tc>
          <w:tcPr>
            <w:tcW w:w="277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41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Tork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r</w:t>
            </w:r>
            <w:r>
              <w:rPr>
                <w:rFonts w:ascii="Calibri" w:hAnsi="Calibri" w:cs="Calibri"/>
                <w:sz w:val="28"/>
                <w:szCs w:val="28"/>
              </w:rPr>
              <w:t>ol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ou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er</w:t>
            </w:r>
          </w:p>
        </w:tc>
        <w:tc>
          <w:tcPr>
            <w:tcW w:w="352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41" w:lineRule="exact"/>
              <w:ind w:left="808"/>
            </w:pP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iscou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toffi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e.nl</w:t>
            </w: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41" w:lineRule="exact"/>
              <w:ind w:left="820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z w:val="28"/>
                <w:szCs w:val="28"/>
              </w:rPr>
              <w:t>8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38"/>
        </w:trPr>
        <w:tc>
          <w:tcPr>
            <w:tcW w:w="277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1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De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oratie</w:t>
            </w:r>
          </w:p>
        </w:tc>
        <w:tc>
          <w:tcPr>
            <w:tcW w:w="352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1"/>
              <w:ind w:left="808"/>
            </w:pPr>
            <w:r>
              <w:rPr>
                <w:rFonts w:ascii="Calibri" w:hAnsi="Calibri" w:cs="Calibri"/>
                <w:sz w:val="28"/>
                <w:szCs w:val="28"/>
              </w:rPr>
              <w:t>-</w:t>
            </w: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1"/>
              <w:ind w:left="820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z w:val="28"/>
                <w:szCs w:val="28"/>
              </w:rPr>
              <w:t>,-</w:t>
            </w:r>
          </w:p>
        </w:tc>
      </w:tr>
    </w:tbl>
    <w:p w:rsidR="00447E00" w:rsidRDefault="00447E00">
      <w:pPr>
        <w:sectPr w:rsidR="00447E00">
          <w:footerReference w:type="default" r:id="rId86"/>
          <w:pgSz w:w="11907" w:h="16840"/>
          <w:pgMar w:top="1780" w:right="980" w:bottom="980" w:left="1260" w:header="305" w:footer="780" w:gutter="0"/>
          <w:pgNumType w:start="41"/>
          <w:cols w:space="708" w:equalWidth="0">
            <w:col w:w="9667"/>
          </w:cols>
          <w:noEndnote/>
        </w:sectPr>
      </w:pPr>
    </w:p>
    <w:tbl>
      <w:tblPr>
        <w:tblW w:w="0" w:type="auto"/>
        <w:tblInd w:w="11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709"/>
        <w:gridCol w:w="3941"/>
        <w:gridCol w:w="1510"/>
      </w:tblGrid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796"/>
        </w:trPr>
        <w:tc>
          <w:tcPr>
            <w:tcW w:w="270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10"/>
              <w:ind w:left="40"/>
              <w:rPr>
                <w:rFonts w:ascii="Calibri" w:hAnsi="Calibri" w:cs="Calibri"/>
                <w:sz w:val="28"/>
                <w:szCs w:val="28"/>
              </w:rPr>
            </w:pPr>
            <w:r>
              <w:rPr>
                <w:rFonts w:ascii="Calibri" w:hAnsi="Calibri" w:cs="Calibri"/>
                <w:i/>
                <w:iCs/>
                <w:sz w:val="28"/>
                <w:szCs w:val="28"/>
              </w:rPr>
              <w:lastRenderedPageBreak/>
              <w:t>Spreek</w:t>
            </w:r>
            <w:r>
              <w:rPr>
                <w:rFonts w:ascii="Calibri" w:hAnsi="Calibri" w:cs="Calibri"/>
                <w:i/>
                <w:iCs/>
                <w:spacing w:val="-1"/>
                <w:sz w:val="28"/>
                <w:szCs w:val="28"/>
              </w:rPr>
              <w:t>k</w:t>
            </w:r>
            <w:r>
              <w:rPr>
                <w:rFonts w:ascii="Calibri" w:hAnsi="Calibri" w:cs="Calibri"/>
                <w:i/>
                <w:iCs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i/>
                <w:iCs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i/>
                <w:iCs/>
                <w:sz w:val="28"/>
                <w:szCs w:val="28"/>
              </w:rPr>
              <w:t>er</w:t>
            </w:r>
          </w:p>
          <w:p w:rsidR="00447E00" w:rsidRDefault="00447E00">
            <w:pPr>
              <w:pStyle w:val="TableParagraph"/>
              <w:kinsoku w:val="0"/>
              <w:overflowPunct w:val="0"/>
              <w:spacing w:before="52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Be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nd</w:t>
            </w:r>
            <w:r>
              <w:rPr>
                <w:rFonts w:ascii="Calibri" w:hAnsi="Calibri" w:cs="Calibri"/>
                <w:sz w:val="28"/>
                <w:szCs w:val="28"/>
              </w:rPr>
              <w:t>el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z w:val="28"/>
                <w:szCs w:val="28"/>
              </w:rPr>
              <w:t>afel</w:t>
            </w:r>
          </w:p>
        </w:tc>
        <w:tc>
          <w:tcPr>
            <w:tcW w:w="394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10"/>
              <w:ind w:left="163"/>
              <w:rPr>
                <w:rFonts w:ascii="Calibri" w:hAnsi="Calibri" w:cs="Calibri"/>
                <w:sz w:val="28"/>
                <w:szCs w:val="28"/>
              </w:rPr>
            </w:pPr>
            <w:r>
              <w:rPr>
                <w:rFonts w:ascii="Calibri" w:hAnsi="Calibri" w:cs="Calibri"/>
                <w:b/>
                <w:bCs/>
                <w:i/>
                <w:iCs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b/>
                <w:bCs/>
                <w:i/>
                <w:iCs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b/>
                <w:bCs/>
                <w:i/>
                <w:iCs/>
                <w:spacing w:val="-1"/>
                <w:sz w:val="28"/>
                <w:szCs w:val="28"/>
              </w:rPr>
              <w:t>3.9</w:t>
            </w:r>
            <w:r>
              <w:rPr>
                <w:rFonts w:ascii="Calibri" w:hAnsi="Calibri" w:cs="Calibri"/>
                <w:b/>
                <w:bCs/>
                <w:i/>
                <w:iCs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b/>
                <w:bCs/>
                <w:i/>
                <w:iCs/>
                <w:spacing w:val="-2"/>
                <w:sz w:val="28"/>
                <w:szCs w:val="28"/>
              </w:rPr>
              <w:t>7</w:t>
            </w:r>
            <w:r>
              <w:rPr>
                <w:rFonts w:ascii="Calibri" w:hAnsi="Calibri" w:cs="Calibri"/>
                <w:b/>
                <w:bCs/>
                <w:i/>
                <w:iCs/>
                <w:sz w:val="28"/>
                <w:szCs w:val="28"/>
              </w:rPr>
              <w:t>,22</w:t>
            </w:r>
          </w:p>
          <w:p w:rsidR="00447E00" w:rsidRDefault="00447E00">
            <w:pPr>
              <w:pStyle w:val="TableParagraph"/>
              <w:kinsoku w:val="0"/>
              <w:overflowPunct w:val="0"/>
              <w:spacing w:before="17"/>
              <w:ind w:left="871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position w:val="13"/>
                <w:sz w:val="18"/>
                <w:szCs w:val="18"/>
              </w:rPr>
              <w:t>e</w:t>
            </w:r>
            <w:r>
              <w:rPr>
                <w:rFonts w:ascii="Calibri" w:hAnsi="Calibri" w:cs="Calibri"/>
                <w:spacing w:val="19"/>
                <w:position w:val="13"/>
                <w:sz w:val="18"/>
                <w:szCs w:val="1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s</w:t>
            </w:r>
          </w:p>
        </w:tc>
        <w:tc>
          <w:tcPr>
            <w:tcW w:w="151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200" w:lineRule="exact"/>
              <w:rPr>
                <w:sz w:val="20"/>
                <w:szCs w:val="20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spacing w:before="4" w:line="200" w:lineRule="exact"/>
              <w:rPr>
                <w:sz w:val="20"/>
                <w:szCs w:val="20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471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2.0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-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92"/>
        </w:trPr>
        <w:tc>
          <w:tcPr>
            <w:tcW w:w="270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41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Kruk</w:t>
            </w:r>
          </w:p>
        </w:tc>
        <w:tc>
          <w:tcPr>
            <w:tcW w:w="394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41" w:lineRule="exact"/>
              <w:ind w:left="871"/>
            </w:pP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is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i</w:t>
            </w:r>
            <w:r>
              <w:rPr>
                <w:rFonts w:ascii="Calibri" w:hAnsi="Calibri" w:cs="Calibri"/>
                <w:sz w:val="28"/>
                <w:szCs w:val="28"/>
              </w:rPr>
              <w:t>g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nm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ub</w:t>
            </w:r>
            <w:r>
              <w:rPr>
                <w:rFonts w:ascii="Calibri" w:hAnsi="Calibri" w:cs="Calibri"/>
                <w:sz w:val="28"/>
                <w:szCs w:val="28"/>
              </w:rPr>
              <w:t>el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zaa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k</w:t>
            </w:r>
            <w:r>
              <w:rPr>
                <w:rFonts w:ascii="Calibri" w:hAnsi="Calibri" w:cs="Calibri"/>
                <w:sz w:val="28"/>
                <w:szCs w:val="28"/>
              </w:rPr>
              <w:t>.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151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41" w:lineRule="exact"/>
              <w:ind w:left="471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94"/>
        </w:trPr>
        <w:tc>
          <w:tcPr>
            <w:tcW w:w="270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Stoel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2x</w:t>
            </w:r>
          </w:p>
        </w:tc>
        <w:tc>
          <w:tcPr>
            <w:tcW w:w="394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871"/>
            </w:pPr>
            <w:r>
              <w:rPr>
                <w:rFonts w:ascii="Calibri" w:hAnsi="Calibri" w:cs="Calibri"/>
                <w:spacing w:val="-2"/>
                <w:sz w:val="28"/>
                <w:szCs w:val="28"/>
              </w:rPr>
              <w:t>I</w:t>
            </w:r>
            <w:r>
              <w:rPr>
                <w:rFonts w:ascii="Calibri" w:hAnsi="Calibri" w:cs="Calibri"/>
                <w:sz w:val="28"/>
                <w:szCs w:val="28"/>
              </w:rPr>
              <w:t>k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a</w:t>
            </w:r>
          </w:p>
        </w:tc>
        <w:tc>
          <w:tcPr>
            <w:tcW w:w="151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471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8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,-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94"/>
        </w:trPr>
        <w:tc>
          <w:tcPr>
            <w:tcW w:w="270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Koel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k</w:t>
            </w:r>
            <w:r>
              <w:rPr>
                <w:rFonts w:ascii="Calibri" w:hAnsi="Calibri" w:cs="Calibri"/>
                <w:sz w:val="28"/>
                <w:szCs w:val="28"/>
              </w:rPr>
              <w:t>ast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z w:val="28"/>
                <w:szCs w:val="28"/>
              </w:rPr>
              <w:t>ar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odel</w:t>
            </w:r>
          </w:p>
        </w:tc>
        <w:tc>
          <w:tcPr>
            <w:tcW w:w="394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871"/>
            </w:pPr>
            <w:r>
              <w:rPr>
                <w:rFonts w:ascii="Calibri" w:hAnsi="Calibri" w:cs="Calibri"/>
                <w:sz w:val="28"/>
                <w:szCs w:val="28"/>
              </w:rPr>
              <w:t>W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ka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p</w:t>
            </w:r>
          </w:p>
        </w:tc>
        <w:tc>
          <w:tcPr>
            <w:tcW w:w="151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471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sz w:val="28"/>
                <w:szCs w:val="28"/>
              </w:rPr>
              <w:t>,-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65"/>
        </w:trPr>
        <w:tc>
          <w:tcPr>
            <w:tcW w:w="270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Glaze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nd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r</w:t>
            </w:r>
          </w:p>
        </w:tc>
        <w:tc>
          <w:tcPr>
            <w:tcW w:w="394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871"/>
            </w:pPr>
            <w:r>
              <w:rPr>
                <w:rFonts w:ascii="Calibri" w:hAnsi="Calibri" w:cs="Calibri"/>
                <w:sz w:val="28"/>
                <w:szCs w:val="28"/>
              </w:rPr>
              <w:t>-</w:t>
            </w:r>
          </w:p>
        </w:tc>
        <w:tc>
          <w:tcPr>
            <w:tcW w:w="151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471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-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19"/>
        </w:trPr>
        <w:tc>
          <w:tcPr>
            <w:tcW w:w="270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26"/>
              <w:ind w:left="40"/>
            </w:pPr>
            <w:r>
              <w:rPr>
                <w:rFonts w:ascii="Calibri" w:hAnsi="Calibri" w:cs="Calibri"/>
                <w:spacing w:val="-2"/>
                <w:sz w:val="28"/>
                <w:szCs w:val="28"/>
              </w:rPr>
              <w:t>Op</w:t>
            </w:r>
            <w:r>
              <w:rPr>
                <w:rFonts w:ascii="Calibri" w:hAnsi="Calibri" w:cs="Calibri"/>
                <w:sz w:val="28"/>
                <w:szCs w:val="28"/>
              </w:rPr>
              <w:t>erati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la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p</w:t>
            </w:r>
          </w:p>
        </w:tc>
        <w:tc>
          <w:tcPr>
            <w:tcW w:w="394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68" w:lineRule="exact"/>
              <w:ind w:left="871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position w:val="13"/>
                <w:sz w:val="18"/>
                <w:szCs w:val="18"/>
              </w:rPr>
              <w:t>e</w:t>
            </w:r>
            <w:r>
              <w:rPr>
                <w:rFonts w:ascii="Calibri" w:hAnsi="Calibri" w:cs="Calibri"/>
                <w:spacing w:val="19"/>
                <w:position w:val="13"/>
                <w:sz w:val="18"/>
                <w:szCs w:val="1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s</w:t>
            </w:r>
          </w:p>
        </w:tc>
        <w:tc>
          <w:tcPr>
            <w:tcW w:w="151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26"/>
              <w:ind w:left="471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-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94"/>
        </w:trPr>
        <w:tc>
          <w:tcPr>
            <w:tcW w:w="270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tabs>
                <w:tab w:val="left" w:pos="1455"/>
              </w:tabs>
              <w:kinsoku w:val="0"/>
              <w:overflowPunct w:val="0"/>
              <w:ind w:left="4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om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pu</w:t>
            </w:r>
            <w:r>
              <w:rPr>
                <w:rFonts w:ascii="Calibri" w:hAnsi="Calibri" w:cs="Calibri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r</w:t>
            </w:r>
            <w:r>
              <w:rPr>
                <w:rFonts w:ascii="Calibri" w:hAnsi="Calibri" w:cs="Calibri"/>
                <w:sz w:val="28"/>
                <w:szCs w:val="28"/>
              </w:rPr>
              <w:tab/>
              <w:t>-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Monitor</w:t>
            </w:r>
          </w:p>
        </w:tc>
        <w:tc>
          <w:tcPr>
            <w:tcW w:w="394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871"/>
            </w:pPr>
            <w:r>
              <w:rPr>
                <w:rFonts w:ascii="Calibri" w:hAnsi="Calibri" w:cs="Calibri"/>
                <w:spacing w:val="-2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z w:val="28"/>
                <w:szCs w:val="28"/>
              </w:rPr>
              <w:t>ol.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om</w:t>
            </w:r>
          </w:p>
        </w:tc>
        <w:tc>
          <w:tcPr>
            <w:tcW w:w="151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471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-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94"/>
        </w:trPr>
        <w:tc>
          <w:tcPr>
            <w:tcW w:w="270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1455"/>
            </w:pPr>
            <w:r>
              <w:rPr>
                <w:rFonts w:ascii="Calibri" w:hAnsi="Calibri" w:cs="Calibri"/>
                <w:sz w:val="28"/>
                <w:szCs w:val="28"/>
              </w:rPr>
              <w:t>-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Desk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z w:val="28"/>
                <w:szCs w:val="28"/>
              </w:rPr>
              <w:t>op</w:t>
            </w:r>
          </w:p>
        </w:tc>
        <w:tc>
          <w:tcPr>
            <w:tcW w:w="394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871"/>
            </w:pPr>
            <w:r>
              <w:rPr>
                <w:rFonts w:ascii="Calibri" w:hAnsi="Calibri" w:cs="Calibri"/>
                <w:spacing w:val="-2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z w:val="28"/>
                <w:szCs w:val="28"/>
              </w:rPr>
              <w:t>ol.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om</w:t>
            </w:r>
          </w:p>
        </w:tc>
        <w:tc>
          <w:tcPr>
            <w:tcW w:w="151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471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6</w:t>
            </w:r>
            <w:r>
              <w:rPr>
                <w:rFonts w:ascii="Calibri" w:hAnsi="Calibri" w:cs="Calibri"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-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94"/>
        </w:trPr>
        <w:tc>
          <w:tcPr>
            <w:tcW w:w="270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W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g</w:t>
            </w:r>
            <w:r>
              <w:rPr>
                <w:rFonts w:ascii="Calibri" w:hAnsi="Calibri" w:cs="Calibri"/>
                <w:sz w:val="28"/>
                <w:szCs w:val="28"/>
              </w:rPr>
              <w:t>sc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aal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kl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in</w:t>
            </w:r>
          </w:p>
        </w:tc>
        <w:tc>
          <w:tcPr>
            <w:tcW w:w="394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871"/>
            </w:pPr>
            <w:r>
              <w:rPr>
                <w:rFonts w:ascii="Calibri" w:hAnsi="Calibri" w:cs="Calibri"/>
                <w:sz w:val="28"/>
                <w:szCs w:val="28"/>
              </w:rPr>
              <w:t>in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z w:val="28"/>
                <w:szCs w:val="28"/>
              </w:rPr>
              <w:t>er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z w:val="28"/>
                <w:szCs w:val="28"/>
              </w:rPr>
              <w:t>shop.nl</w:t>
            </w:r>
          </w:p>
        </w:tc>
        <w:tc>
          <w:tcPr>
            <w:tcW w:w="151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471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z w:val="28"/>
                <w:szCs w:val="28"/>
              </w:rPr>
              <w:t>,-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93"/>
        </w:trPr>
        <w:tc>
          <w:tcPr>
            <w:tcW w:w="270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4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rulle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nb</w:t>
            </w:r>
            <w:r>
              <w:rPr>
                <w:rFonts w:ascii="Calibri" w:hAnsi="Calibri" w:cs="Calibri"/>
                <w:sz w:val="28"/>
                <w:szCs w:val="28"/>
              </w:rPr>
              <w:t>ak</w:t>
            </w:r>
          </w:p>
        </w:tc>
        <w:tc>
          <w:tcPr>
            <w:tcW w:w="394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871"/>
            </w:pPr>
            <w:r>
              <w:rPr>
                <w:rFonts w:ascii="Calibri" w:hAnsi="Calibri" w:cs="Calibri"/>
                <w:sz w:val="28"/>
                <w:szCs w:val="28"/>
              </w:rPr>
              <w:t>Blok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k</w:t>
            </w:r>
            <w:r>
              <w:rPr>
                <w:rFonts w:ascii="Calibri" w:hAnsi="Calibri" w:cs="Calibri"/>
                <w:sz w:val="28"/>
                <w:szCs w:val="28"/>
              </w:rPr>
              <w:t>er</w:t>
            </w:r>
          </w:p>
        </w:tc>
        <w:tc>
          <w:tcPr>
            <w:tcW w:w="151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471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4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99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92"/>
        </w:trPr>
        <w:tc>
          <w:tcPr>
            <w:tcW w:w="270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41" w:lineRule="exact"/>
              <w:ind w:left="40"/>
            </w:pPr>
            <w:r>
              <w:rPr>
                <w:rFonts w:ascii="Calibri" w:hAnsi="Calibri" w:cs="Calibri"/>
                <w:spacing w:val="1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aal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en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save</w:t>
            </w:r>
          </w:p>
        </w:tc>
        <w:tc>
          <w:tcPr>
            <w:tcW w:w="394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41" w:lineRule="exact"/>
              <w:ind w:left="871"/>
            </w:pPr>
            <w:r>
              <w:rPr>
                <w:rFonts w:ascii="Calibri" w:hAnsi="Calibri" w:cs="Calibri"/>
                <w:sz w:val="28"/>
                <w:szCs w:val="28"/>
              </w:rPr>
              <w:t>-</w:t>
            </w:r>
          </w:p>
        </w:tc>
        <w:tc>
          <w:tcPr>
            <w:tcW w:w="151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41" w:lineRule="exact"/>
              <w:ind w:left="471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-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94"/>
        </w:trPr>
        <w:tc>
          <w:tcPr>
            <w:tcW w:w="270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Tork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r</w:t>
            </w:r>
            <w:r>
              <w:rPr>
                <w:rFonts w:ascii="Calibri" w:hAnsi="Calibri" w:cs="Calibri"/>
                <w:sz w:val="28"/>
                <w:szCs w:val="28"/>
              </w:rPr>
              <w:t>ol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ou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er</w:t>
            </w:r>
          </w:p>
        </w:tc>
        <w:tc>
          <w:tcPr>
            <w:tcW w:w="394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871"/>
            </w:pP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iscou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toffi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e.nl</w:t>
            </w:r>
          </w:p>
        </w:tc>
        <w:tc>
          <w:tcPr>
            <w:tcW w:w="151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471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z w:val="28"/>
                <w:szCs w:val="28"/>
              </w:rPr>
              <w:t>8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94"/>
        </w:trPr>
        <w:tc>
          <w:tcPr>
            <w:tcW w:w="270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Zee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pd</w:t>
            </w:r>
            <w:r>
              <w:rPr>
                <w:rFonts w:ascii="Calibri" w:hAnsi="Calibri" w:cs="Calibri"/>
                <w:sz w:val="28"/>
                <w:szCs w:val="28"/>
              </w:rPr>
              <w:t>ispe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ser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394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871"/>
            </w:pPr>
            <w:r>
              <w:rPr>
                <w:rFonts w:ascii="Calibri" w:hAnsi="Calibri" w:cs="Calibri"/>
                <w:sz w:val="28"/>
                <w:szCs w:val="28"/>
              </w:rPr>
              <w:t>AUV</w:t>
            </w:r>
          </w:p>
        </w:tc>
        <w:tc>
          <w:tcPr>
            <w:tcW w:w="151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471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37"/>
        </w:trPr>
        <w:tc>
          <w:tcPr>
            <w:tcW w:w="270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De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oratie</w:t>
            </w:r>
          </w:p>
        </w:tc>
        <w:tc>
          <w:tcPr>
            <w:tcW w:w="394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871"/>
            </w:pPr>
            <w:r>
              <w:rPr>
                <w:rFonts w:ascii="Calibri" w:hAnsi="Calibri" w:cs="Calibri"/>
                <w:sz w:val="28"/>
                <w:szCs w:val="28"/>
              </w:rPr>
              <w:t>-</w:t>
            </w:r>
          </w:p>
        </w:tc>
        <w:tc>
          <w:tcPr>
            <w:tcW w:w="151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471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z w:val="28"/>
                <w:szCs w:val="28"/>
              </w:rPr>
              <w:t>,-</w:t>
            </w:r>
          </w:p>
        </w:tc>
      </w:tr>
    </w:tbl>
    <w:p w:rsidR="00447E00" w:rsidRDefault="00447E00">
      <w:pPr>
        <w:kinsoku w:val="0"/>
        <w:overflowPunct w:val="0"/>
        <w:spacing w:before="4" w:line="100" w:lineRule="exact"/>
        <w:rPr>
          <w:sz w:val="10"/>
          <w:szCs w:val="1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tbl>
      <w:tblPr>
        <w:tblW w:w="0" w:type="auto"/>
        <w:tblInd w:w="11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181"/>
        <w:gridCol w:w="3754"/>
        <w:gridCol w:w="2209"/>
      </w:tblGrid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37"/>
        </w:trPr>
        <w:tc>
          <w:tcPr>
            <w:tcW w:w="218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44"/>
              <w:ind w:left="40"/>
            </w:pPr>
            <w:r>
              <w:rPr>
                <w:rFonts w:ascii="Calibri" w:hAnsi="Calibri" w:cs="Calibri"/>
                <w:i/>
                <w:iCs/>
                <w:sz w:val="28"/>
                <w:szCs w:val="28"/>
              </w:rPr>
              <w:t>Stille r</w:t>
            </w:r>
            <w:r>
              <w:rPr>
                <w:rFonts w:ascii="Calibri" w:hAnsi="Calibri" w:cs="Calibri"/>
                <w:i/>
                <w:iCs/>
                <w:spacing w:val="-2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i/>
                <w:iCs/>
                <w:spacing w:val="-3"/>
                <w:sz w:val="28"/>
                <w:szCs w:val="28"/>
              </w:rPr>
              <w:t>i</w:t>
            </w:r>
            <w:r>
              <w:rPr>
                <w:rFonts w:ascii="Calibri" w:hAnsi="Calibri" w:cs="Calibri"/>
                <w:i/>
                <w:iCs/>
                <w:sz w:val="28"/>
                <w:szCs w:val="28"/>
              </w:rPr>
              <w:t>mte</w:t>
            </w:r>
          </w:p>
        </w:tc>
        <w:tc>
          <w:tcPr>
            <w:tcW w:w="375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44"/>
              <w:ind w:left="692"/>
            </w:pPr>
            <w:r>
              <w:rPr>
                <w:rFonts w:ascii="Calibri" w:hAnsi="Calibri" w:cs="Calibri"/>
                <w:b/>
                <w:bCs/>
                <w:i/>
                <w:iCs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b/>
                <w:bCs/>
                <w:i/>
                <w:iCs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b/>
                <w:bCs/>
                <w:i/>
                <w:iCs/>
                <w:spacing w:val="-1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b/>
                <w:bCs/>
                <w:i/>
                <w:iCs/>
                <w:sz w:val="28"/>
                <w:szCs w:val="28"/>
              </w:rPr>
              <w:t>8</w:t>
            </w:r>
            <w:r>
              <w:rPr>
                <w:rFonts w:ascii="Calibri" w:hAnsi="Calibri" w:cs="Calibri"/>
                <w:b/>
                <w:bCs/>
                <w:i/>
                <w:iCs/>
                <w:spacing w:val="-2"/>
                <w:sz w:val="28"/>
                <w:szCs w:val="28"/>
              </w:rPr>
              <w:t>7</w:t>
            </w:r>
            <w:r>
              <w:rPr>
                <w:rFonts w:ascii="Calibri" w:hAnsi="Calibri" w:cs="Calibri"/>
                <w:b/>
                <w:bCs/>
                <w:i/>
                <w:iCs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b/>
                <w:bCs/>
                <w:i/>
                <w:iCs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b/>
                <w:bCs/>
                <w:i/>
                <w:iCs/>
                <w:sz w:val="28"/>
                <w:szCs w:val="28"/>
              </w:rPr>
              <w:t>9</w:t>
            </w:r>
          </w:p>
        </w:tc>
        <w:tc>
          <w:tcPr>
            <w:tcW w:w="220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94"/>
        </w:trPr>
        <w:tc>
          <w:tcPr>
            <w:tcW w:w="218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Ba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k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z w:val="28"/>
                <w:szCs w:val="28"/>
              </w:rPr>
              <w:t>-zits</w:t>
            </w:r>
          </w:p>
        </w:tc>
        <w:tc>
          <w:tcPr>
            <w:tcW w:w="375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1400"/>
            </w:pPr>
            <w:r>
              <w:rPr>
                <w:rFonts w:ascii="Calibri" w:hAnsi="Calibri" w:cs="Calibri"/>
                <w:sz w:val="28"/>
                <w:szCs w:val="28"/>
              </w:rPr>
              <w:t>W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ka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p</w:t>
            </w:r>
          </w:p>
        </w:tc>
        <w:tc>
          <w:tcPr>
            <w:tcW w:w="220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1186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z w:val="28"/>
                <w:szCs w:val="28"/>
              </w:rPr>
              <w:t>4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15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94"/>
        </w:trPr>
        <w:tc>
          <w:tcPr>
            <w:tcW w:w="218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Tafel</w:t>
            </w:r>
          </w:p>
        </w:tc>
        <w:tc>
          <w:tcPr>
            <w:tcW w:w="375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1382" w:right="1865"/>
              <w:jc w:val="center"/>
            </w:pPr>
            <w:r>
              <w:rPr>
                <w:rFonts w:ascii="Calibri" w:hAnsi="Calibri" w:cs="Calibri"/>
                <w:spacing w:val="-2"/>
                <w:sz w:val="28"/>
                <w:szCs w:val="28"/>
              </w:rPr>
              <w:t>I</w:t>
            </w:r>
            <w:r>
              <w:rPr>
                <w:rFonts w:ascii="Calibri" w:hAnsi="Calibri" w:cs="Calibri"/>
                <w:sz w:val="28"/>
                <w:szCs w:val="28"/>
              </w:rPr>
              <w:t>k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a</w:t>
            </w:r>
          </w:p>
        </w:tc>
        <w:tc>
          <w:tcPr>
            <w:tcW w:w="220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1186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17,95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93"/>
        </w:trPr>
        <w:tc>
          <w:tcPr>
            <w:tcW w:w="218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Stoel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2x</w:t>
            </w:r>
          </w:p>
        </w:tc>
        <w:tc>
          <w:tcPr>
            <w:tcW w:w="375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1382" w:right="1865"/>
              <w:jc w:val="center"/>
            </w:pPr>
            <w:r>
              <w:rPr>
                <w:rFonts w:ascii="Calibri" w:hAnsi="Calibri" w:cs="Calibri"/>
                <w:spacing w:val="-2"/>
                <w:sz w:val="28"/>
                <w:szCs w:val="28"/>
              </w:rPr>
              <w:t>I</w:t>
            </w:r>
            <w:r>
              <w:rPr>
                <w:rFonts w:ascii="Calibri" w:hAnsi="Calibri" w:cs="Calibri"/>
                <w:sz w:val="28"/>
                <w:szCs w:val="28"/>
              </w:rPr>
              <w:t>k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a</w:t>
            </w:r>
          </w:p>
        </w:tc>
        <w:tc>
          <w:tcPr>
            <w:tcW w:w="220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1186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8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0,</w:t>
            </w:r>
            <w:r>
              <w:rPr>
                <w:rFonts w:ascii="Calibri" w:hAnsi="Calibri" w:cs="Calibri"/>
                <w:sz w:val="28"/>
                <w:szCs w:val="28"/>
              </w:rPr>
              <w:t>-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92"/>
        </w:trPr>
        <w:tc>
          <w:tcPr>
            <w:tcW w:w="218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41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Bijz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z w:val="28"/>
                <w:szCs w:val="28"/>
              </w:rPr>
              <w:t>afeltje</w:t>
            </w:r>
          </w:p>
        </w:tc>
        <w:tc>
          <w:tcPr>
            <w:tcW w:w="375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41" w:lineRule="exact"/>
              <w:ind w:left="1382" w:right="1865"/>
              <w:jc w:val="center"/>
            </w:pPr>
            <w:r>
              <w:rPr>
                <w:rFonts w:ascii="Calibri" w:hAnsi="Calibri" w:cs="Calibri"/>
                <w:spacing w:val="-2"/>
                <w:sz w:val="28"/>
                <w:szCs w:val="28"/>
              </w:rPr>
              <w:t>I</w:t>
            </w:r>
            <w:r>
              <w:rPr>
                <w:rFonts w:ascii="Calibri" w:hAnsi="Calibri" w:cs="Calibri"/>
                <w:sz w:val="28"/>
                <w:szCs w:val="28"/>
              </w:rPr>
              <w:t>k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a</w:t>
            </w:r>
          </w:p>
        </w:tc>
        <w:tc>
          <w:tcPr>
            <w:tcW w:w="220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41" w:lineRule="exact"/>
              <w:ind w:left="1186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99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37"/>
        </w:trPr>
        <w:tc>
          <w:tcPr>
            <w:tcW w:w="218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De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oratie</w:t>
            </w:r>
          </w:p>
        </w:tc>
        <w:tc>
          <w:tcPr>
            <w:tcW w:w="375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right="867"/>
              <w:jc w:val="center"/>
            </w:pPr>
            <w:r>
              <w:rPr>
                <w:rFonts w:ascii="Calibri" w:hAnsi="Calibri" w:cs="Calibri"/>
                <w:sz w:val="28"/>
                <w:szCs w:val="28"/>
              </w:rPr>
              <w:t>-</w:t>
            </w:r>
          </w:p>
        </w:tc>
        <w:tc>
          <w:tcPr>
            <w:tcW w:w="220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1186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25</w:t>
            </w:r>
            <w:r>
              <w:rPr>
                <w:rFonts w:ascii="Calibri" w:hAnsi="Calibri" w:cs="Calibri"/>
                <w:sz w:val="28"/>
                <w:szCs w:val="28"/>
              </w:rPr>
              <w:t>,-</w:t>
            </w:r>
          </w:p>
        </w:tc>
      </w:tr>
    </w:tbl>
    <w:p w:rsidR="00447E00" w:rsidRDefault="00447E00">
      <w:pPr>
        <w:kinsoku w:val="0"/>
        <w:overflowPunct w:val="0"/>
        <w:spacing w:before="6" w:line="100" w:lineRule="exact"/>
        <w:rPr>
          <w:sz w:val="10"/>
          <w:szCs w:val="1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tbl>
      <w:tblPr>
        <w:tblW w:w="0" w:type="auto"/>
        <w:tblInd w:w="11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43"/>
        <w:gridCol w:w="3169"/>
        <w:gridCol w:w="2132"/>
      </w:tblGrid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36"/>
        </w:trPr>
        <w:tc>
          <w:tcPr>
            <w:tcW w:w="284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44"/>
              <w:ind w:left="40"/>
            </w:pPr>
            <w:r>
              <w:rPr>
                <w:rFonts w:ascii="Calibri" w:hAnsi="Calibri" w:cs="Calibri"/>
                <w:i/>
                <w:iCs/>
                <w:sz w:val="28"/>
                <w:szCs w:val="28"/>
              </w:rPr>
              <w:t>Ro</w:t>
            </w:r>
            <w:r>
              <w:rPr>
                <w:rFonts w:ascii="Calibri" w:hAnsi="Calibri" w:cs="Calibri"/>
                <w:i/>
                <w:iCs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i/>
                <w:iCs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i/>
                <w:iCs/>
                <w:spacing w:val="-3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i/>
                <w:iCs/>
                <w:sz w:val="28"/>
                <w:szCs w:val="28"/>
              </w:rPr>
              <w:t>lhok</w:t>
            </w:r>
          </w:p>
        </w:tc>
        <w:tc>
          <w:tcPr>
            <w:tcW w:w="316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44"/>
              <w:ind w:left="30"/>
            </w:pPr>
            <w:r>
              <w:rPr>
                <w:rFonts w:ascii="Calibri" w:hAnsi="Calibri" w:cs="Calibri"/>
                <w:b/>
                <w:bCs/>
                <w:i/>
                <w:iCs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b/>
                <w:bCs/>
                <w:i/>
                <w:iCs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b/>
                <w:bCs/>
                <w:i/>
                <w:iCs/>
                <w:sz w:val="28"/>
                <w:szCs w:val="28"/>
              </w:rPr>
              <w:t>7</w:t>
            </w:r>
            <w:r>
              <w:rPr>
                <w:rFonts w:ascii="Calibri" w:hAnsi="Calibri" w:cs="Calibri"/>
                <w:b/>
                <w:bCs/>
                <w:i/>
                <w:iCs/>
                <w:spacing w:val="-2"/>
                <w:sz w:val="28"/>
                <w:szCs w:val="28"/>
              </w:rPr>
              <w:t>7</w:t>
            </w:r>
            <w:r>
              <w:rPr>
                <w:rFonts w:ascii="Calibri" w:hAnsi="Calibri" w:cs="Calibri"/>
                <w:b/>
                <w:bCs/>
                <w:i/>
                <w:iCs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b/>
                <w:bCs/>
                <w:i/>
                <w:iCs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b/>
                <w:bCs/>
                <w:i/>
                <w:iCs/>
                <w:sz w:val="28"/>
                <w:szCs w:val="28"/>
              </w:rPr>
              <w:t>62</w:t>
            </w:r>
          </w:p>
        </w:tc>
        <w:tc>
          <w:tcPr>
            <w:tcW w:w="213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92"/>
        </w:trPr>
        <w:tc>
          <w:tcPr>
            <w:tcW w:w="284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41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Was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ch</w:t>
            </w:r>
            <w:r>
              <w:rPr>
                <w:rFonts w:ascii="Calibri" w:hAnsi="Calibri" w:cs="Calibri"/>
                <w:sz w:val="28"/>
                <w:szCs w:val="28"/>
              </w:rPr>
              <w:t>ine</w:t>
            </w:r>
          </w:p>
        </w:tc>
        <w:tc>
          <w:tcPr>
            <w:tcW w:w="316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41" w:lineRule="exact"/>
              <w:ind w:left="738"/>
            </w:pPr>
            <w:r>
              <w:rPr>
                <w:rFonts w:ascii="Calibri" w:hAnsi="Calibri" w:cs="Calibri"/>
                <w:sz w:val="28"/>
                <w:szCs w:val="28"/>
              </w:rPr>
              <w:t>W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ka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p</w:t>
            </w:r>
          </w:p>
        </w:tc>
        <w:tc>
          <w:tcPr>
            <w:tcW w:w="213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41" w:lineRule="exact"/>
              <w:ind w:left="1109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8</w:t>
            </w:r>
            <w:r>
              <w:rPr>
                <w:rFonts w:ascii="Calibri" w:hAnsi="Calibri" w:cs="Calibri"/>
                <w:sz w:val="28"/>
                <w:szCs w:val="28"/>
              </w:rPr>
              <w:t>8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-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94"/>
        </w:trPr>
        <w:tc>
          <w:tcPr>
            <w:tcW w:w="284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Droger</w:t>
            </w:r>
          </w:p>
        </w:tc>
        <w:tc>
          <w:tcPr>
            <w:tcW w:w="316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738"/>
            </w:pPr>
            <w:r>
              <w:rPr>
                <w:rFonts w:ascii="Calibri" w:hAnsi="Calibri" w:cs="Calibri"/>
                <w:sz w:val="28"/>
                <w:szCs w:val="28"/>
              </w:rPr>
              <w:t>W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ka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p</w:t>
            </w:r>
          </w:p>
        </w:tc>
        <w:tc>
          <w:tcPr>
            <w:tcW w:w="213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1109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4</w:t>
            </w:r>
            <w:r>
              <w:rPr>
                <w:rFonts w:ascii="Calibri" w:hAnsi="Calibri" w:cs="Calibri"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-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94"/>
        </w:trPr>
        <w:tc>
          <w:tcPr>
            <w:tcW w:w="284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Stofzuig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r</w:t>
            </w:r>
          </w:p>
        </w:tc>
        <w:tc>
          <w:tcPr>
            <w:tcW w:w="316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738"/>
            </w:pPr>
            <w:r>
              <w:rPr>
                <w:rFonts w:ascii="Calibri" w:hAnsi="Calibri" w:cs="Calibri"/>
                <w:sz w:val="28"/>
                <w:szCs w:val="28"/>
              </w:rPr>
              <w:t>W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ka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p</w:t>
            </w:r>
          </w:p>
        </w:tc>
        <w:tc>
          <w:tcPr>
            <w:tcW w:w="213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1109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6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94"/>
        </w:trPr>
        <w:tc>
          <w:tcPr>
            <w:tcW w:w="284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S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w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>i</w:t>
            </w:r>
            <w:r>
              <w:rPr>
                <w:rFonts w:ascii="Calibri" w:hAnsi="Calibri" w:cs="Calibri"/>
                <w:sz w:val="28"/>
                <w:szCs w:val="28"/>
              </w:rPr>
              <w:t>f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f</w:t>
            </w:r>
            <w:r>
              <w:rPr>
                <w:rFonts w:ascii="Calibri" w:hAnsi="Calibri" w:cs="Calibri"/>
                <w:sz w:val="28"/>
                <w:szCs w:val="28"/>
              </w:rPr>
              <w:t>er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et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d</w:t>
            </w:r>
            <w:r>
              <w:rPr>
                <w:rFonts w:ascii="Calibri" w:hAnsi="Calibri" w:cs="Calibri"/>
                <w:sz w:val="28"/>
                <w:szCs w:val="28"/>
              </w:rPr>
              <w:t>oekj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s</w:t>
            </w:r>
          </w:p>
        </w:tc>
        <w:tc>
          <w:tcPr>
            <w:tcW w:w="316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738"/>
            </w:pPr>
            <w:r>
              <w:rPr>
                <w:rFonts w:ascii="Calibri" w:hAnsi="Calibri" w:cs="Calibri"/>
                <w:sz w:val="28"/>
                <w:szCs w:val="28"/>
              </w:rPr>
              <w:t>Blok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k</w:t>
            </w:r>
            <w:r>
              <w:rPr>
                <w:rFonts w:ascii="Calibri" w:hAnsi="Calibri" w:cs="Calibri"/>
                <w:sz w:val="28"/>
                <w:szCs w:val="28"/>
              </w:rPr>
              <w:t>er</w:t>
            </w:r>
          </w:p>
        </w:tc>
        <w:tc>
          <w:tcPr>
            <w:tcW w:w="213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1109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93"/>
        </w:trPr>
        <w:tc>
          <w:tcPr>
            <w:tcW w:w="284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Sc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nm</w:t>
            </w:r>
            <w:r>
              <w:rPr>
                <w:rFonts w:ascii="Calibri" w:hAnsi="Calibri" w:cs="Calibri"/>
                <w:sz w:val="28"/>
                <w:szCs w:val="28"/>
              </w:rPr>
              <w:t>aak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trolley</w:t>
            </w:r>
            <w:r>
              <w:rPr>
                <w:rFonts w:ascii="Calibri" w:hAnsi="Calibri" w:cs="Calibri"/>
                <w:spacing w:val="-4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et</w:t>
            </w:r>
          </w:p>
        </w:tc>
        <w:tc>
          <w:tcPr>
            <w:tcW w:w="316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31"/>
            </w:pP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weil</w:t>
            </w:r>
            <w:r>
              <w:rPr>
                <w:rFonts w:ascii="Calibri" w:hAnsi="Calibri" w:cs="Calibri"/>
                <w:spacing w:val="28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f</w:t>
            </w:r>
            <w:r>
              <w:rPr>
                <w:rFonts w:ascii="Calibri" w:hAnsi="Calibri" w:cs="Calibri"/>
                <w:sz w:val="28"/>
                <w:szCs w:val="28"/>
              </w:rPr>
              <w:t>fi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e-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ea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>l</w:t>
            </w:r>
            <w:r>
              <w:rPr>
                <w:rFonts w:ascii="Calibri" w:hAnsi="Calibri" w:cs="Calibri"/>
                <w:sz w:val="28"/>
                <w:szCs w:val="28"/>
              </w:rPr>
              <w:t>s</w:t>
            </w:r>
          </w:p>
        </w:tc>
        <w:tc>
          <w:tcPr>
            <w:tcW w:w="213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1109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4</w:t>
            </w: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68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36"/>
        </w:trPr>
        <w:tc>
          <w:tcPr>
            <w:tcW w:w="284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41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Sto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f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fer 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z w:val="28"/>
                <w:szCs w:val="28"/>
              </w:rPr>
              <w:t>lik</w:t>
            </w:r>
          </w:p>
        </w:tc>
        <w:tc>
          <w:tcPr>
            <w:tcW w:w="316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41" w:lineRule="exact"/>
              <w:ind w:left="738"/>
            </w:pPr>
            <w:r>
              <w:rPr>
                <w:rFonts w:ascii="Calibri" w:hAnsi="Calibri" w:cs="Calibri"/>
                <w:sz w:val="28"/>
                <w:szCs w:val="28"/>
              </w:rPr>
              <w:t>Blok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k</w:t>
            </w:r>
            <w:r>
              <w:rPr>
                <w:rFonts w:ascii="Calibri" w:hAnsi="Calibri" w:cs="Calibri"/>
                <w:sz w:val="28"/>
                <w:szCs w:val="28"/>
              </w:rPr>
              <w:t>er</w:t>
            </w:r>
          </w:p>
        </w:tc>
        <w:tc>
          <w:tcPr>
            <w:tcW w:w="213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41" w:lineRule="exact"/>
              <w:ind w:left="1109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6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49</w:t>
            </w:r>
          </w:p>
        </w:tc>
      </w:tr>
    </w:tbl>
    <w:p w:rsidR="00447E00" w:rsidRDefault="00447E00">
      <w:pPr>
        <w:sectPr w:rsidR="00447E00">
          <w:pgSz w:w="11907" w:h="16840"/>
          <w:pgMar w:top="1780" w:right="980" w:bottom="980" w:left="1260" w:header="305" w:footer="780" w:gutter="0"/>
          <w:cols w:space="708"/>
          <w:noEndnote/>
        </w:sectPr>
      </w:pPr>
    </w:p>
    <w:p w:rsidR="00447E00" w:rsidRDefault="00447E00">
      <w:pPr>
        <w:kinsoku w:val="0"/>
        <w:overflowPunct w:val="0"/>
        <w:spacing w:before="9" w:line="150" w:lineRule="exact"/>
        <w:rPr>
          <w:sz w:val="15"/>
          <w:szCs w:val="15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tbl>
      <w:tblPr>
        <w:tblW w:w="0" w:type="auto"/>
        <w:tblInd w:w="11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691"/>
        <w:gridCol w:w="3959"/>
        <w:gridCol w:w="1438"/>
      </w:tblGrid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37"/>
        </w:trPr>
        <w:tc>
          <w:tcPr>
            <w:tcW w:w="269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44"/>
              <w:ind w:left="40"/>
            </w:pPr>
            <w:r>
              <w:rPr>
                <w:rFonts w:ascii="Calibri" w:hAnsi="Calibri" w:cs="Calibri"/>
                <w:i/>
                <w:iCs/>
                <w:sz w:val="28"/>
                <w:szCs w:val="28"/>
              </w:rPr>
              <w:t>La</w:t>
            </w:r>
            <w:r>
              <w:rPr>
                <w:rFonts w:ascii="Calibri" w:hAnsi="Calibri" w:cs="Calibri"/>
                <w:i/>
                <w:iCs/>
                <w:spacing w:val="-2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i/>
                <w:iCs/>
                <w:sz w:val="28"/>
                <w:szCs w:val="28"/>
              </w:rPr>
              <w:t>ora</w:t>
            </w:r>
            <w:r>
              <w:rPr>
                <w:rFonts w:ascii="Calibri" w:hAnsi="Calibri" w:cs="Calibri"/>
                <w:i/>
                <w:iCs/>
                <w:spacing w:val="-2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i/>
                <w:iCs/>
                <w:sz w:val="28"/>
                <w:szCs w:val="28"/>
              </w:rPr>
              <w:t>orium</w:t>
            </w:r>
          </w:p>
        </w:tc>
        <w:tc>
          <w:tcPr>
            <w:tcW w:w="395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44"/>
              <w:ind w:left="181"/>
            </w:pPr>
            <w:r>
              <w:rPr>
                <w:rFonts w:ascii="Calibri" w:hAnsi="Calibri" w:cs="Calibri"/>
                <w:b/>
                <w:bCs/>
                <w:i/>
                <w:iCs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b/>
                <w:bCs/>
                <w:i/>
                <w:iCs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b/>
                <w:bCs/>
                <w:i/>
                <w:iCs/>
                <w:spacing w:val="-1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b/>
                <w:bCs/>
                <w:i/>
                <w:iCs/>
                <w:sz w:val="28"/>
                <w:szCs w:val="28"/>
              </w:rPr>
              <w:t>.</w:t>
            </w:r>
            <w:r>
              <w:rPr>
                <w:rFonts w:ascii="Calibri" w:hAnsi="Calibri" w:cs="Calibri"/>
                <w:b/>
                <w:bCs/>
                <w:i/>
                <w:iCs/>
                <w:spacing w:val="-2"/>
                <w:sz w:val="28"/>
                <w:szCs w:val="28"/>
              </w:rPr>
              <w:t>6</w:t>
            </w:r>
            <w:r>
              <w:rPr>
                <w:rFonts w:ascii="Calibri" w:hAnsi="Calibri" w:cs="Calibri"/>
                <w:b/>
                <w:bCs/>
                <w:i/>
                <w:iCs/>
                <w:sz w:val="28"/>
                <w:szCs w:val="28"/>
              </w:rPr>
              <w:t>7</w:t>
            </w:r>
            <w:r>
              <w:rPr>
                <w:rFonts w:ascii="Calibri" w:hAnsi="Calibri" w:cs="Calibri"/>
                <w:b/>
                <w:bCs/>
                <w:i/>
                <w:iCs/>
                <w:spacing w:val="-2"/>
                <w:sz w:val="28"/>
                <w:szCs w:val="28"/>
              </w:rPr>
              <w:t>4</w:t>
            </w:r>
            <w:r>
              <w:rPr>
                <w:rFonts w:ascii="Calibri" w:hAnsi="Calibri" w:cs="Calibri"/>
                <w:b/>
                <w:bCs/>
                <w:i/>
                <w:iCs/>
                <w:sz w:val="28"/>
                <w:szCs w:val="28"/>
              </w:rPr>
              <w:t>,27</w:t>
            </w:r>
          </w:p>
        </w:tc>
        <w:tc>
          <w:tcPr>
            <w:tcW w:w="143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92"/>
        </w:trPr>
        <w:tc>
          <w:tcPr>
            <w:tcW w:w="269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 xml:space="preserve">Tafel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395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889"/>
            </w:pPr>
            <w:r>
              <w:rPr>
                <w:rFonts w:ascii="Calibri" w:hAnsi="Calibri" w:cs="Calibri"/>
                <w:spacing w:val="-2"/>
                <w:sz w:val="28"/>
                <w:szCs w:val="28"/>
              </w:rPr>
              <w:t>I</w:t>
            </w:r>
            <w:r>
              <w:rPr>
                <w:rFonts w:ascii="Calibri" w:hAnsi="Calibri" w:cs="Calibri"/>
                <w:sz w:val="28"/>
                <w:szCs w:val="28"/>
              </w:rPr>
              <w:t>k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a</w:t>
            </w:r>
          </w:p>
        </w:tc>
        <w:tc>
          <w:tcPr>
            <w:tcW w:w="143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471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,-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92"/>
        </w:trPr>
        <w:tc>
          <w:tcPr>
            <w:tcW w:w="269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41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Kruk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2x</w:t>
            </w:r>
          </w:p>
        </w:tc>
        <w:tc>
          <w:tcPr>
            <w:tcW w:w="395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41" w:lineRule="exact"/>
              <w:ind w:left="889"/>
            </w:pP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is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i</w:t>
            </w:r>
            <w:r>
              <w:rPr>
                <w:rFonts w:ascii="Calibri" w:hAnsi="Calibri" w:cs="Calibri"/>
                <w:sz w:val="28"/>
                <w:szCs w:val="28"/>
              </w:rPr>
              <w:t>g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nm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ub</w:t>
            </w:r>
            <w:r>
              <w:rPr>
                <w:rFonts w:ascii="Calibri" w:hAnsi="Calibri" w:cs="Calibri"/>
                <w:sz w:val="28"/>
                <w:szCs w:val="28"/>
              </w:rPr>
              <w:t>el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zaa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k</w:t>
            </w:r>
            <w:r>
              <w:rPr>
                <w:rFonts w:ascii="Calibri" w:hAnsi="Calibri" w:cs="Calibri"/>
                <w:sz w:val="28"/>
                <w:szCs w:val="28"/>
              </w:rPr>
              <w:t>.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143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41" w:lineRule="exact"/>
              <w:ind w:left="471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-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94"/>
        </w:trPr>
        <w:tc>
          <w:tcPr>
            <w:tcW w:w="269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Koel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k</w:t>
            </w:r>
            <w:r>
              <w:rPr>
                <w:rFonts w:ascii="Calibri" w:hAnsi="Calibri" w:cs="Calibri"/>
                <w:sz w:val="28"/>
                <w:szCs w:val="28"/>
              </w:rPr>
              <w:t>ast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et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vrie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>s</w:t>
            </w:r>
            <w:r>
              <w:rPr>
                <w:rFonts w:ascii="Calibri" w:hAnsi="Calibri" w:cs="Calibri"/>
                <w:sz w:val="28"/>
                <w:szCs w:val="28"/>
              </w:rPr>
              <w:t>v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z w:val="28"/>
                <w:szCs w:val="28"/>
              </w:rPr>
              <w:t>k</w:t>
            </w:r>
          </w:p>
        </w:tc>
        <w:tc>
          <w:tcPr>
            <w:tcW w:w="395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889"/>
            </w:pPr>
            <w:r>
              <w:rPr>
                <w:rFonts w:ascii="Calibri" w:hAnsi="Calibri" w:cs="Calibri"/>
                <w:sz w:val="28"/>
                <w:szCs w:val="28"/>
              </w:rPr>
              <w:t>W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ka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p</w:t>
            </w:r>
          </w:p>
        </w:tc>
        <w:tc>
          <w:tcPr>
            <w:tcW w:w="143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471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z w:val="28"/>
                <w:szCs w:val="28"/>
              </w:rPr>
              <w:t>,-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94"/>
        </w:trPr>
        <w:tc>
          <w:tcPr>
            <w:tcW w:w="269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Spot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ch</w:t>
            </w:r>
            <w:r>
              <w:rPr>
                <w:rFonts w:ascii="Calibri" w:hAnsi="Calibri" w:cs="Calibri"/>
                <w:sz w:val="28"/>
                <w:szCs w:val="28"/>
              </w:rPr>
              <w:t>em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EZ</w:t>
            </w:r>
          </w:p>
        </w:tc>
        <w:tc>
          <w:tcPr>
            <w:tcW w:w="395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889"/>
            </w:pPr>
            <w:r>
              <w:rPr>
                <w:rFonts w:ascii="Calibri" w:hAnsi="Calibri" w:cs="Calibri"/>
                <w:sz w:val="28"/>
                <w:szCs w:val="28"/>
              </w:rPr>
              <w:t>AUV</w:t>
            </w:r>
          </w:p>
        </w:tc>
        <w:tc>
          <w:tcPr>
            <w:tcW w:w="143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471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2750</w:t>
            </w:r>
            <w:r>
              <w:rPr>
                <w:rFonts w:ascii="Calibri" w:hAnsi="Calibri" w:cs="Calibri"/>
                <w:sz w:val="28"/>
                <w:szCs w:val="28"/>
              </w:rPr>
              <w:t>,-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67"/>
        </w:trPr>
        <w:tc>
          <w:tcPr>
            <w:tcW w:w="269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Mi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rosc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z w:val="28"/>
                <w:szCs w:val="28"/>
              </w:rPr>
              <w:t>op</w:t>
            </w:r>
          </w:p>
        </w:tc>
        <w:tc>
          <w:tcPr>
            <w:tcW w:w="395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889"/>
            </w:pPr>
            <w:r>
              <w:rPr>
                <w:rFonts w:ascii="Calibri" w:hAnsi="Calibri" w:cs="Calibri"/>
                <w:spacing w:val="-2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z w:val="28"/>
                <w:szCs w:val="28"/>
              </w:rPr>
              <w:t>resser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-</w:t>
            </w:r>
            <w:r>
              <w:rPr>
                <w:rFonts w:ascii="Calibri" w:hAnsi="Calibri" w:cs="Calibri"/>
                <w:sz w:val="28"/>
                <w:szCs w:val="28"/>
              </w:rPr>
              <w:t>onlin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.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143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471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-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92"/>
        </w:trPr>
        <w:tc>
          <w:tcPr>
            <w:tcW w:w="269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27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Broe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s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z w:val="28"/>
                <w:szCs w:val="28"/>
              </w:rPr>
              <w:t>oof</w:t>
            </w:r>
          </w:p>
        </w:tc>
        <w:tc>
          <w:tcPr>
            <w:tcW w:w="395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69" w:lineRule="exact"/>
              <w:ind w:left="889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position w:val="13"/>
                <w:sz w:val="18"/>
                <w:szCs w:val="18"/>
              </w:rPr>
              <w:t>e</w:t>
            </w:r>
            <w:r>
              <w:rPr>
                <w:rFonts w:ascii="Calibri" w:hAnsi="Calibri" w:cs="Calibri"/>
                <w:spacing w:val="19"/>
                <w:position w:val="13"/>
                <w:sz w:val="18"/>
                <w:szCs w:val="1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s</w:t>
            </w:r>
          </w:p>
        </w:tc>
        <w:tc>
          <w:tcPr>
            <w:tcW w:w="143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27"/>
              <w:ind w:left="471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7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-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20"/>
        </w:trPr>
        <w:tc>
          <w:tcPr>
            <w:tcW w:w="269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26"/>
              <w:ind w:left="4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trif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ge</w:t>
            </w:r>
          </w:p>
        </w:tc>
        <w:tc>
          <w:tcPr>
            <w:tcW w:w="395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68" w:lineRule="exact"/>
              <w:ind w:left="889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position w:val="13"/>
                <w:sz w:val="18"/>
                <w:szCs w:val="18"/>
              </w:rPr>
              <w:t>e</w:t>
            </w:r>
            <w:r>
              <w:rPr>
                <w:rFonts w:ascii="Calibri" w:hAnsi="Calibri" w:cs="Calibri"/>
                <w:spacing w:val="19"/>
                <w:position w:val="13"/>
                <w:sz w:val="18"/>
                <w:szCs w:val="1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s</w:t>
            </w:r>
          </w:p>
        </w:tc>
        <w:tc>
          <w:tcPr>
            <w:tcW w:w="143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26"/>
              <w:ind w:left="471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-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94"/>
        </w:trPr>
        <w:tc>
          <w:tcPr>
            <w:tcW w:w="269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Zee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pd</w:t>
            </w:r>
            <w:r>
              <w:rPr>
                <w:rFonts w:ascii="Calibri" w:hAnsi="Calibri" w:cs="Calibri"/>
                <w:sz w:val="28"/>
                <w:szCs w:val="28"/>
              </w:rPr>
              <w:t>ispe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ser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2x</w:t>
            </w:r>
          </w:p>
        </w:tc>
        <w:tc>
          <w:tcPr>
            <w:tcW w:w="395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889"/>
            </w:pPr>
            <w:r>
              <w:rPr>
                <w:rFonts w:ascii="Calibri" w:hAnsi="Calibri" w:cs="Calibri"/>
                <w:sz w:val="28"/>
                <w:szCs w:val="28"/>
              </w:rPr>
              <w:t>AUV</w:t>
            </w:r>
          </w:p>
        </w:tc>
        <w:tc>
          <w:tcPr>
            <w:tcW w:w="143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471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39,90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94"/>
        </w:trPr>
        <w:tc>
          <w:tcPr>
            <w:tcW w:w="269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4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rulle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nb</w:t>
            </w:r>
            <w:r>
              <w:rPr>
                <w:rFonts w:ascii="Calibri" w:hAnsi="Calibri" w:cs="Calibri"/>
                <w:sz w:val="28"/>
                <w:szCs w:val="28"/>
              </w:rPr>
              <w:t>ak</w:t>
            </w:r>
          </w:p>
        </w:tc>
        <w:tc>
          <w:tcPr>
            <w:tcW w:w="395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889"/>
            </w:pPr>
            <w:r>
              <w:rPr>
                <w:rFonts w:ascii="Calibri" w:hAnsi="Calibri" w:cs="Calibri"/>
                <w:sz w:val="28"/>
                <w:szCs w:val="28"/>
              </w:rPr>
              <w:t>Blok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k</w:t>
            </w:r>
            <w:r>
              <w:rPr>
                <w:rFonts w:ascii="Calibri" w:hAnsi="Calibri" w:cs="Calibri"/>
                <w:sz w:val="28"/>
                <w:szCs w:val="28"/>
              </w:rPr>
              <w:t>er</w:t>
            </w:r>
          </w:p>
        </w:tc>
        <w:tc>
          <w:tcPr>
            <w:tcW w:w="143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471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4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99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37"/>
        </w:trPr>
        <w:tc>
          <w:tcPr>
            <w:tcW w:w="269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Tork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r</w:t>
            </w:r>
            <w:r>
              <w:rPr>
                <w:rFonts w:ascii="Calibri" w:hAnsi="Calibri" w:cs="Calibri"/>
                <w:sz w:val="28"/>
                <w:szCs w:val="28"/>
              </w:rPr>
              <w:t>ol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ou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er</w:t>
            </w:r>
          </w:p>
        </w:tc>
        <w:tc>
          <w:tcPr>
            <w:tcW w:w="395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889"/>
            </w:pP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iscou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toffi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e.nl</w:t>
            </w:r>
          </w:p>
        </w:tc>
        <w:tc>
          <w:tcPr>
            <w:tcW w:w="143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471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z w:val="28"/>
                <w:szCs w:val="28"/>
              </w:rPr>
              <w:t>8</w:t>
            </w:r>
          </w:p>
        </w:tc>
      </w:tr>
    </w:tbl>
    <w:p w:rsidR="00447E00" w:rsidRDefault="00447E00">
      <w:pPr>
        <w:kinsoku w:val="0"/>
        <w:overflowPunct w:val="0"/>
        <w:spacing w:before="4" w:line="100" w:lineRule="exact"/>
        <w:rPr>
          <w:sz w:val="10"/>
          <w:szCs w:val="1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tbl>
      <w:tblPr>
        <w:tblW w:w="0" w:type="auto"/>
        <w:tblInd w:w="11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709"/>
        <w:gridCol w:w="3296"/>
        <w:gridCol w:w="2139"/>
      </w:tblGrid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37"/>
        </w:trPr>
        <w:tc>
          <w:tcPr>
            <w:tcW w:w="270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44"/>
              <w:ind w:left="40"/>
            </w:pPr>
            <w:r>
              <w:rPr>
                <w:rFonts w:ascii="Calibri" w:hAnsi="Calibri" w:cs="Calibri"/>
                <w:i/>
                <w:iCs/>
                <w:sz w:val="28"/>
                <w:szCs w:val="28"/>
              </w:rPr>
              <w:t>Apotheek</w:t>
            </w:r>
          </w:p>
        </w:tc>
        <w:tc>
          <w:tcPr>
            <w:tcW w:w="329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44"/>
              <w:ind w:left="163"/>
            </w:pPr>
            <w:r>
              <w:rPr>
                <w:rFonts w:ascii="Calibri" w:hAnsi="Calibri" w:cs="Calibri"/>
                <w:b/>
                <w:bCs/>
                <w:i/>
                <w:iCs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b/>
                <w:bCs/>
                <w:i/>
                <w:iCs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b/>
                <w:bCs/>
                <w:i/>
                <w:iCs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b/>
                <w:bCs/>
                <w:i/>
                <w:iCs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b/>
                <w:bCs/>
                <w:i/>
                <w:iCs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b/>
                <w:bCs/>
                <w:i/>
                <w:iCs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b/>
                <w:bCs/>
                <w:i/>
                <w:iCs/>
                <w:sz w:val="28"/>
                <w:szCs w:val="28"/>
              </w:rPr>
              <w:t>50</w:t>
            </w:r>
          </w:p>
        </w:tc>
        <w:tc>
          <w:tcPr>
            <w:tcW w:w="213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94"/>
        </w:trPr>
        <w:tc>
          <w:tcPr>
            <w:tcW w:w="270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Stellin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g</w:t>
            </w:r>
            <w:r>
              <w:rPr>
                <w:rFonts w:ascii="Calibri" w:hAnsi="Calibri" w:cs="Calibri"/>
                <w:sz w:val="28"/>
                <w:szCs w:val="28"/>
              </w:rPr>
              <w:t>kast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4x</w:t>
            </w:r>
          </w:p>
        </w:tc>
        <w:tc>
          <w:tcPr>
            <w:tcW w:w="329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871"/>
            </w:pPr>
            <w:r>
              <w:rPr>
                <w:rFonts w:ascii="Calibri" w:hAnsi="Calibri" w:cs="Calibri"/>
                <w:sz w:val="28"/>
                <w:szCs w:val="28"/>
              </w:rPr>
              <w:t>kr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izi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ga.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213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1116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z w:val="28"/>
                <w:szCs w:val="28"/>
              </w:rPr>
              <w:t>4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60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94"/>
        </w:trPr>
        <w:tc>
          <w:tcPr>
            <w:tcW w:w="270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reau</w:t>
            </w:r>
          </w:p>
        </w:tc>
        <w:tc>
          <w:tcPr>
            <w:tcW w:w="329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871"/>
            </w:pPr>
            <w:r>
              <w:rPr>
                <w:rFonts w:ascii="Calibri" w:hAnsi="Calibri" w:cs="Calibri"/>
                <w:spacing w:val="-2"/>
                <w:sz w:val="28"/>
                <w:szCs w:val="28"/>
              </w:rPr>
              <w:t>I</w:t>
            </w:r>
            <w:r>
              <w:rPr>
                <w:rFonts w:ascii="Calibri" w:hAnsi="Calibri" w:cs="Calibri"/>
                <w:sz w:val="28"/>
                <w:szCs w:val="28"/>
              </w:rPr>
              <w:t>k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a</w:t>
            </w:r>
          </w:p>
        </w:tc>
        <w:tc>
          <w:tcPr>
            <w:tcW w:w="213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1116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92"/>
        </w:trPr>
        <w:tc>
          <w:tcPr>
            <w:tcW w:w="270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reau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stoel</w:t>
            </w:r>
          </w:p>
        </w:tc>
        <w:tc>
          <w:tcPr>
            <w:tcW w:w="329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871"/>
            </w:pPr>
            <w:r>
              <w:rPr>
                <w:rFonts w:ascii="Calibri" w:hAnsi="Calibri" w:cs="Calibri"/>
                <w:spacing w:val="-2"/>
                <w:sz w:val="28"/>
                <w:szCs w:val="28"/>
              </w:rPr>
              <w:t>I</w:t>
            </w:r>
            <w:r>
              <w:rPr>
                <w:rFonts w:ascii="Calibri" w:hAnsi="Calibri" w:cs="Calibri"/>
                <w:sz w:val="28"/>
                <w:szCs w:val="28"/>
              </w:rPr>
              <w:t>k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a</w:t>
            </w:r>
          </w:p>
        </w:tc>
        <w:tc>
          <w:tcPr>
            <w:tcW w:w="213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1116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92"/>
        </w:trPr>
        <w:tc>
          <w:tcPr>
            <w:tcW w:w="270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tabs>
                <w:tab w:val="left" w:pos="1455"/>
              </w:tabs>
              <w:kinsoku w:val="0"/>
              <w:overflowPunct w:val="0"/>
              <w:spacing w:line="341" w:lineRule="exact"/>
              <w:ind w:left="4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om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pu</w:t>
            </w:r>
            <w:r>
              <w:rPr>
                <w:rFonts w:ascii="Calibri" w:hAnsi="Calibri" w:cs="Calibri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r</w:t>
            </w:r>
            <w:r>
              <w:rPr>
                <w:rFonts w:ascii="Calibri" w:hAnsi="Calibri" w:cs="Calibri"/>
                <w:sz w:val="28"/>
                <w:szCs w:val="28"/>
              </w:rPr>
              <w:tab/>
              <w:t>-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Monitor</w:t>
            </w:r>
          </w:p>
        </w:tc>
        <w:tc>
          <w:tcPr>
            <w:tcW w:w="329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41" w:lineRule="exact"/>
              <w:ind w:left="871"/>
            </w:pPr>
            <w:r>
              <w:rPr>
                <w:rFonts w:ascii="Calibri" w:hAnsi="Calibri" w:cs="Calibri"/>
                <w:spacing w:val="-2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z w:val="28"/>
                <w:szCs w:val="28"/>
              </w:rPr>
              <w:t>ol.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om</w:t>
            </w:r>
          </w:p>
        </w:tc>
        <w:tc>
          <w:tcPr>
            <w:tcW w:w="213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41" w:lineRule="exact"/>
              <w:ind w:left="1116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-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37"/>
        </w:trPr>
        <w:tc>
          <w:tcPr>
            <w:tcW w:w="270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1455"/>
            </w:pPr>
            <w:r>
              <w:rPr>
                <w:rFonts w:ascii="Calibri" w:hAnsi="Calibri" w:cs="Calibri"/>
                <w:sz w:val="28"/>
                <w:szCs w:val="28"/>
              </w:rPr>
              <w:t>-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Desk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z w:val="28"/>
                <w:szCs w:val="28"/>
              </w:rPr>
              <w:t>op</w:t>
            </w:r>
          </w:p>
        </w:tc>
        <w:tc>
          <w:tcPr>
            <w:tcW w:w="329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871"/>
            </w:pPr>
            <w:r>
              <w:rPr>
                <w:rFonts w:ascii="Calibri" w:hAnsi="Calibri" w:cs="Calibri"/>
                <w:spacing w:val="-2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z w:val="28"/>
                <w:szCs w:val="28"/>
              </w:rPr>
              <w:t>ol.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om</w:t>
            </w:r>
          </w:p>
        </w:tc>
        <w:tc>
          <w:tcPr>
            <w:tcW w:w="213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1116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6</w:t>
            </w:r>
            <w:r>
              <w:rPr>
                <w:rFonts w:ascii="Calibri" w:hAnsi="Calibri" w:cs="Calibri"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-</w:t>
            </w:r>
          </w:p>
        </w:tc>
      </w:tr>
    </w:tbl>
    <w:p w:rsidR="00447E00" w:rsidRDefault="00447E00">
      <w:pPr>
        <w:kinsoku w:val="0"/>
        <w:overflowPunct w:val="0"/>
        <w:spacing w:before="6" w:line="100" w:lineRule="exact"/>
        <w:rPr>
          <w:sz w:val="10"/>
          <w:szCs w:val="1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tabs>
          <w:tab w:val="left" w:pos="2988"/>
        </w:tabs>
        <w:kinsoku w:val="0"/>
        <w:overflowPunct w:val="0"/>
        <w:spacing w:before="44"/>
        <w:ind w:left="156"/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i/>
          <w:iCs/>
          <w:sz w:val="28"/>
          <w:szCs w:val="28"/>
        </w:rPr>
        <w:t>Gebit</w:t>
      </w:r>
      <w:r>
        <w:rPr>
          <w:rFonts w:ascii="Calibri" w:hAnsi="Calibri" w:cs="Calibri"/>
          <w:i/>
          <w:iCs/>
          <w:spacing w:val="1"/>
          <w:sz w:val="28"/>
          <w:szCs w:val="28"/>
        </w:rPr>
        <w:t>s</w:t>
      </w:r>
      <w:r>
        <w:rPr>
          <w:rFonts w:ascii="Calibri" w:hAnsi="Calibri" w:cs="Calibri"/>
          <w:i/>
          <w:iCs/>
          <w:sz w:val="28"/>
          <w:szCs w:val="28"/>
        </w:rPr>
        <w:t>r</w:t>
      </w:r>
      <w:r>
        <w:rPr>
          <w:rFonts w:ascii="Calibri" w:hAnsi="Calibri" w:cs="Calibri"/>
          <w:i/>
          <w:iCs/>
          <w:spacing w:val="-4"/>
          <w:sz w:val="28"/>
          <w:szCs w:val="28"/>
        </w:rPr>
        <w:t>u</w:t>
      </w:r>
      <w:r>
        <w:rPr>
          <w:rFonts w:ascii="Calibri" w:hAnsi="Calibri" w:cs="Calibri"/>
          <w:i/>
          <w:iCs/>
          <w:sz w:val="28"/>
          <w:szCs w:val="28"/>
        </w:rPr>
        <w:t>i</w:t>
      </w:r>
      <w:r>
        <w:rPr>
          <w:rFonts w:ascii="Calibri" w:hAnsi="Calibri" w:cs="Calibri"/>
          <w:i/>
          <w:iCs/>
          <w:spacing w:val="1"/>
          <w:sz w:val="28"/>
          <w:szCs w:val="28"/>
        </w:rPr>
        <w:t>m</w:t>
      </w:r>
      <w:r>
        <w:rPr>
          <w:rFonts w:ascii="Calibri" w:hAnsi="Calibri" w:cs="Calibri"/>
          <w:i/>
          <w:iCs/>
          <w:spacing w:val="-3"/>
          <w:sz w:val="28"/>
          <w:szCs w:val="28"/>
        </w:rPr>
        <w:t>t</w:t>
      </w:r>
      <w:r>
        <w:rPr>
          <w:rFonts w:ascii="Calibri" w:hAnsi="Calibri" w:cs="Calibri"/>
          <w:i/>
          <w:iCs/>
          <w:sz w:val="28"/>
          <w:szCs w:val="28"/>
        </w:rPr>
        <w:t>e</w:t>
      </w:r>
      <w:r>
        <w:rPr>
          <w:rFonts w:ascii="Calibri" w:hAnsi="Calibri" w:cs="Calibri"/>
          <w:i/>
          <w:iCs/>
          <w:sz w:val="28"/>
          <w:szCs w:val="28"/>
        </w:rPr>
        <w:tab/>
      </w:r>
      <w:r>
        <w:rPr>
          <w:rFonts w:ascii="Calibri" w:hAnsi="Calibri" w:cs="Calibri"/>
          <w:b/>
          <w:bCs/>
          <w:i/>
          <w:iCs/>
          <w:sz w:val="28"/>
          <w:szCs w:val="28"/>
        </w:rPr>
        <w:t>€</w:t>
      </w:r>
      <w:r>
        <w:rPr>
          <w:rFonts w:ascii="Calibri" w:hAnsi="Calibri" w:cs="Calibri"/>
          <w:b/>
          <w:bCs/>
          <w:i/>
          <w:iCs/>
          <w:spacing w:val="-2"/>
          <w:sz w:val="28"/>
          <w:szCs w:val="28"/>
        </w:rPr>
        <w:t xml:space="preserve"> </w:t>
      </w:r>
      <w:r>
        <w:rPr>
          <w:rFonts w:ascii="Calibri" w:hAnsi="Calibri" w:cs="Calibri"/>
          <w:b/>
          <w:bCs/>
          <w:i/>
          <w:iCs/>
          <w:spacing w:val="-1"/>
          <w:sz w:val="28"/>
          <w:szCs w:val="28"/>
        </w:rPr>
        <w:t>3.5</w:t>
      </w:r>
      <w:r>
        <w:rPr>
          <w:rFonts w:ascii="Calibri" w:hAnsi="Calibri" w:cs="Calibri"/>
          <w:b/>
          <w:bCs/>
          <w:i/>
          <w:iCs/>
          <w:sz w:val="28"/>
          <w:szCs w:val="28"/>
        </w:rPr>
        <w:t>3</w:t>
      </w:r>
      <w:r>
        <w:rPr>
          <w:rFonts w:ascii="Calibri" w:hAnsi="Calibri" w:cs="Calibri"/>
          <w:b/>
          <w:bCs/>
          <w:i/>
          <w:iCs/>
          <w:spacing w:val="-2"/>
          <w:sz w:val="28"/>
          <w:szCs w:val="28"/>
        </w:rPr>
        <w:t>4</w:t>
      </w:r>
      <w:r>
        <w:rPr>
          <w:rFonts w:ascii="Calibri" w:hAnsi="Calibri" w:cs="Calibri"/>
          <w:b/>
          <w:bCs/>
          <w:i/>
          <w:iCs/>
          <w:sz w:val="28"/>
          <w:szCs w:val="28"/>
        </w:rPr>
        <w:t>,99</w:t>
      </w:r>
    </w:p>
    <w:p w:rsidR="00447E00" w:rsidRDefault="00447E00">
      <w:pPr>
        <w:kinsoku w:val="0"/>
        <w:overflowPunct w:val="0"/>
        <w:spacing w:before="7" w:line="140" w:lineRule="exact"/>
        <w:rPr>
          <w:sz w:val="14"/>
          <w:szCs w:val="14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tbl>
      <w:tblPr>
        <w:tblW w:w="0" w:type="auto"/>
        <w:tblInd w:w="11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605"/>
        <w:gridCol w:w="4083"/>
        <w:gridCol w:w="1472"/>
      </w:tblGrid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90"/>
        </w:trPr>
        <w:tc>
          <w:tcPr>
            <w:tcW w:w="260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98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Be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nd</w:t>
            </w:r>
            <w:r>
              <w:rPr>
                <w:rFonts w:ascii="Calibri" w:hAnsi="Calibri" w:cs="Calibri"/>
                <w:sz w:val="28"/>
                <w:szCs w:val="28"/>
              </w:rPr>
              <w:t>el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z w:val="28"/>
                <w:szCs w:val="28"/>
              </w:rPr>
              <w:t>afel</w:t>
            </w:r>
          </w:p>
        </w:tc>
        <w:tc>
          <w:tcPr>
            <w:tcW w:w="408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63"/>
              <w:ind w:left="976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position w:val="13"/>
                <w:sz w:val="18"/>
                <w:szCs w:val="18"/>
              </w:rPr>
              <w:t>e</w:t>
            </w:r>
            <w:r>
              <w:rPr>
                <w:rFonts w:ascii="Calibri" w:hAnsi="Calibri" w:cs="Calibri"/>
                <w:spacing w:val="19"/>
                <w:position w:val="13"/>
                <w:sz w:val="18"/>
                <w:szCs w:val="1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s</w:t>
            </w:r>
          </w:p>
        </w:tc>
        <w:tc>
          <w:tcPr>
            <w:tcW w:w="147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98"/>
              <w:ind w:left="432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2.0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-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65"/>
        </w:trPr>
        <w:tc>
          <w:tcPr>
            <w:tcW w:w="260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41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Kruk</w:t>
            </w:r>
          </w:p>
        </w:tc>
        <w:tc>
          <w:tcPr>
            <w:tcW w:w="408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41" w:lineRule="exact"/>
              <w:ind w:left="976"/>
            </w:pP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esig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ub</w:t>
            </w:r>
            <w:r>
              <w:rPr>
                <w:rFonts w:ascii="Calibri" w:hAnsi="Calibri" w:cs="Calibri"/>
                <w:sz w:val="28"/>
                <w:szCs w:val="28"/>
              </w:rPr>
              <w:t>el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zaak.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147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41" w:lineRule="exact"/>
              <w:ind w:left="432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6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,-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21"/>
        </w:trPr>
        <w:tc>
          <w:tcPr>
            <w:tcW w:w="260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27"/>
              <w:ind w:left="40"/>
            </w:pPr>
            <w:r>
              <w:rPr>
                <w:rFonts w:ascii="Calibri" w:hAnsi="Calibri" w:cs="Calibri"/>
                <w:spacing w:val="-2"/>
                <w:sz w:val="28"/>
                <w:szCs w:val="28"/>
              </w:rPr>
              <w:t>Op</w:t>
            </w:r>
            <w:r>
              <w:rPr>
                <w:rFonts w:ascii="Calibri" w:hAnsi="Calibri" w:cs="Calibri"/>
                <w:sz w:val="28"/>
                <w:szCs w:val="28"/>
              </w:rPr>
              <w:t>erati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la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p</w:t>
            </w:r>
          </w:p>
        </w:tc>
        <w:tc>
          <w:tcPr>
            <w:tcW w:w="408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69" w:lineRule="exact"/>
              <w:ind w:left="976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position w:val="13"/>
                <w:sz w:val="18"/>
                <w:szCs w:val="18"/>
              </w:rPr>
              <w:t>e</w:t>
            </w:r>
            <w:r>
              <w:rPr>
                <w:rFonts w:ascii="Calibri" w:hAnsi="Calibri" w:cs="Calibri"/>
                <w:spacing w:val="19"/>
                <w:position w:val="13"/>
                <w:sz w:val="18"/>
                <w:szCs w:val="1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s</w:t>
            </w:r>
          </w:p>
        </w:tc>
        <w:tc>
          <w:tcPr>
            <w:tcW w:w="147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27"/>
              <w:ind w:left="432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-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37"/>
        </w:trPr>
        <w:tc>
          <w:tcPr>
            <w:tcW w:w="260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mm</w:t>
            </w:r>
            <w:r>
              <w:rPr>
                <w:rFonts w:ascii="Calibri" w:hAnsi="Calibri" w:cs="Calibri"/>
                <w:sz w:val="28"/>
                <w:szCs w:val="28"/>
              </w:rPr>
              <w:t>er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RVS</w:t>
            </w:r>
          </w:p>
        </w:tc>
        <w:tc>
          <w:tcPr>
            <w:tcW w:w="408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976"/>
            </w:pPr>
            <w:r>
              <w:rPr>
                <w:rFonts w:ascii="Calibri" w:hAnsi="Calibri" w:cs="Calibri"/>
                <w:spacing w:val="-2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z w:val="28"/>
                <w:szCs w:val="28"/>
              </w:rPr>
              <w:t>ol.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om</w:t>
            </w:r>
          </w:p>
        </w:tc>
        <w:tc>
          <w:tcPr>
            <w:tcW w:w="147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432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4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sz w:val="28"/>
                <w:szCs w:val="28"/>
              </w:rPr>
              <w:t>9</w:t>
            </w:r>
          </w:p>
        </w:tc>
      </w:tr>
    </w:tbl>
    <w:p w:rsidR="00447E00" w:rsidRDefault="00447E00">
      <w:pPr>
        <w:kinsoku w:val="0"/>
        <w:overflowPunct w:val="0"/>
        <w:spacing w:before="4" w:line="100" w:lineRule="exact"/>
        <w:rPr>
          <w:sz w:val="10"/>
          <w:szCs w:val="1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tbl>
      <w:tblPr>
        <w:tblW w:w="0" w:type="auto"/>
        <w:tblInd w:w="11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382"/>
        <w:gridCol w:w="3919"/>
        <w:gridCol w:w="1701"/>
      </w:tblGrid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38"/>
        </w:trPr>
        <w:tc>
          <w:tcPr>
            <w:tcW w:w="238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44"/>
              <w:ind w:left="40"/>
            </w:pPr>
            <w:r>
              <w:rPr>
                <w:rFonts w:ascii="Calibri" w:hAnsi="Calibri" w:cs="Calibri"/>
                <w:i/>
                <w:iCs/>
                <w:sz w:val="28"/>
                <w:szCs w:val="28"/>
              </w:rPr>
              <w:t>Opn</w:t>
            </w:r>
            <w:r>
              <w:rPr>
                <w:rFonts w:ascii="Calibri" w:hAnsi="Calibri" w:cs="Calibri"/>
                <w:i/>
                <w:iCs/>
                <w:spacing w:val="-2"/>
                <w:sz w:val="28"/>
                <w:szCs w:val="28"/>
              </w:rPr>
              <w:t>am</w:t>
            </w:r>
            <w:r>
              <w:rPr>
                <w:rFonts w:ascii="Calibri" w:hAnsi="Calibri" w:cs="Calibri"/>
                <w:i/>
                <w:iCs/>
                <w:sz w:val="28"/>
                <w:szCs w:val="28"/>
              </w:rPr>
              <w:t>e</w:t>
            </w:r>
          </w:p>
        </w:tc>
        <w:tc>
          <w:tcPr>
            <w:tcW w:w="391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44"/>
              <w:ind w:left="491"/>
            </w:pPr>
            <w:r>
              <w:rPr>
                <w:rFonts w:ascii="Calibri" w:hAnsi="Calibri" w:cs="Calibri"/>
                <w:b/>
                <w:bCs/>
                <w:i/>
                <w:iCs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b/>
                <w:bCs/>
                <w:i/>
                <w:iCs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b/>
                <w:bCs/>
                <w:i/>
                <w:iCs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b/>
                <w:bCs/>
                <w:i/>
                <w:iCs/>
                <w:spacing w:val="-2"/>
                <w:sz w:val="28"/>
                <w:szCs w:val="28"/>
              </w:rPr>
              <w:t>7</w:t>
            </w:r>
            <w:r>
              <w:rPr>
                <w:rFonts w:ascii="Calibri" w:hAnsi="Calibri" w:cs="Calibri"/>
                <w:b/>
                <w:bCs/>
                <w:i/>
                <w:iCs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b/>
                <w:bCs/>
                <w:i/>
                <w:iCs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b/>
                <w:bCs/>
                <w:i/>
                <w:iCs/>
                <w:sz w:val="28"/>
                <w:szCs w:val="28"/>
              </w:rPr>
              <w:t>38</w:t>
            </w:r>
          </w:p>
        </w:tc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94"/>
        </w:trPr>
        <w:tc>
          <w:tcPr>
            <w:tcW w:w="238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Ke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nn</w:t>
            </w:r>
            <w:r>
              <w:rPr>
                <w:rFonts w:ascii="Calibri" w:hAnsi="Calibri" w:cs="Calibri"/>
                <w:sz w:val="28"/>
                <w:szCs w:val="28"/>
              </w:rPr>
              <w:t>el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k</w:t>
            </w:r>
            <w:r>
              <w:rPr>
                <w:rFonts w:ascii="Calibri" w:hAnsi="Calibri" w:cs="Calibri"/>
                <w:sz w:val="28"/>
                <w:szCs w:val="28"/>
              </w:rPr>
              <w:t>je</w:t>
            </w:r>
          </w:p>
        </w:tc>
        <w:tc>
          <w:tcPr>
            <w:tcW w:w="391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1199"/>
            </w:pPr>
            <w:r>
              <w:rPr>
                <w:rFonts w:ascii="Calibri" w:hAnsi="Calibri" w:cs="Calibri"/>
                <w:sz w:val="28"/>
                <w:szCs w:val="28"/>
              </w:rPr>
              <w:t>-</w:t>
            </w:r>
          </w:p>
        </w:tc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820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,-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94"/>
        </w:trPr>
        <w:tc>
          <w:tcPr>
            <w:tcW w:w="238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Ho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nd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nm</w:t>
            </w:r>
            <w:r>
              <w:rPr>
                <w:rFonts w:ascii="Calibri" w:hAnsi="Calibri" w:cs="Calibri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d</w:t>
            </w:r>
          </w:p>
        </w:tc>
        <w:tc>
          <w:tcPr>
            <w:tcW w:w="391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1199"/>
            </w:pPr>
            <w:r>
              <w:rPr>
                <w:rFonts w:ascii="Calibri" w:hAnsi="Calibri" w:cs="Calibri"/>
                <w:sz w:val="28"/>
                <w:szCs w:val="28"/>
              </w:rPr>
              <w:t>Dis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cu</w:t>
            </w:r>
            <w:r>
              <w:rPr>
                <w:rFonts w:ascii="Calibri" w:hAnsi="Calibri" w:cs="Calibri"/>
                <w:sz w:val="28"/>
                <w:szCs w:val="28"/>
              </w:rPr>
              <w:t>s</w:t>
            </w:r>
          </w:p>
        </w:tc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820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,-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94"/>
        </w:trPr>
        <w:tc>
          <w:tcPr>
            <w:tcW w:w="238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Ho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nd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riem</w:t>
            </w:r>
          </w:p>
        </w:tc>
        <w:tc>
          <w:tcPr>
            <w:tcW w:w="391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1199"/>
            </w:pPr>
            <w:r>
              <w:rPr>
                <w:rFonts w:ascii="Calibri" w:hAnsi="Calibri" w:cs="Calibri"/>
                <w:sz w:val="28"/>
                <w:szCs w:val="28"/>
              </w:rPr>
              <w:t>Dis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cu</w:t>
            </w:r>
            <w:r>
              <w:rPr>
                <w:rFonts w:ascii="Calibri" w:hAnsi="Calibri" w:cs="Calibri"/>
                <w:sz w:val="28"/>
                <w:szCs w:val="28"/>
              </w:rPr>
              <w:t>s</w:t>
            </w:r>
          </w:p>
        </w:tc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820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z w:val="28"/>
                <w:szCs w:val="28"/>
              </w:rPr>
              <w:t>,-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92"/>
        </w:trPr>
        <w:tc>
          <w:tcPr>
            <w:tcW w:w="238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40"/>
            </w:pPr>
            <w:r>
              <w:rPr>
                <w:rFonts w:ascii="Calibri" w:hAnsi="Calibri" w:cs="Calibri"/>
                <w:spacing w:val="-2"/>
                <w:sz w:val="28"/>
                <w:szCs w:val="28"/>
              </w:rPr>
              <w:t>In</w:t>
            </w:r>
            <w:r>
              <w:rPr>
                <w:rFonts w:ascii="Calibri" w:hAnsi="Calibri" w:cs="Calibri"/>
                <w:sz w:val="28"/>
                <w:szCs w:val="28"/>
              </w:rPr>
              <w:t>fu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ssta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nd</w:t>
            </w:r>
            <w:r>
              <w:rPr>
                <w:rFonts w:ascii="Calibri" w:hAnsi="Calibri" w:cs="Calibri"/>
                <w:sz w:val="28"/>
                <w:szCs w:val="28"/>
              </w:rPr>
              <w:t>aard</w:t>
            </w:r>
          </w:p>
        </w:tc>
        <w:tc>
          <w:tcPr>
            <w:tcW w:w="391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1199"/>
            </w:pPr>
            <w:r>
              <w:rPr>
                <w:rFonts w:ascii="Calibri" w:hAnsi="Calibri" w:cs="Calibri"/>
                <w:spacing w:val="-2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raxisdie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s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z w:val="28"/>
                <w:szCs w:val="28"/>
              </w:rPr>
              <w:t>.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820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sz w:val="28"/>
                <w:szCs w:val="28"/>
              </w:rPr>
              <w:t>,-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36"/>
        </w:trPr>
        <w:tc>
          <w:tcPr>
            <w:tcW w:w="238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41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Tork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r</w:t>
            </w:r>
            <w:r>
              <w:rPr>
                <w:rFonts w:ascii="Calibri" w:hAnsi="Calibri" w:cs="Calibri"/>
                <w:sz w:val="28"/>
                <w:szCs w:val="28"/>
              </w:rPr>
              <w:t>ol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ou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er</w:t>
            </w:r>
          </w:p>
        </w:tc>
        <w:tc>
          <w:tcPr>
            <w:tcW w:w="391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41" w:lineRule="exact"/>
              <w:ind w:left="1199"/>
            </w:pP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iscou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toffi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e.nl</w:t>
            </w:r>
          </w:p>
        </w:tc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41" w:lineRule="exact"/>
              <w:ind w:left="820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z w:val="28"/>
                <w:szCs w:val="28"/>
              </w:rPr>
              <w:t>8</w:t>
            </w:r>
          </w:p>
        </w:tc>
      </w:tr>
    </w:tbl>
    <w:p w:rsidR="00447E00" w:rsidRDefault="00447E00">
      <w:pPr>
        <w:sectPr w:rsidR="00447E00">
          <w:pgSz w:w="11907" w:h="16840"/>
          <w:pgMar w:top="1780" w:right="980" w:bottom="980" w:left="1260" w:header="305" w:footer="780" w:gutter="0"/>
          <w:cols w:space="708"/>
          <w:noEndnote/>
        </w:sectPr>
      </w:pPr>
    </w:p>
    <w:p w:rsidR="00447E00" w:rsidRDefault="00447E00">
      <w:pPr>
        <w:kinsoku w:val="0"/>
        <w:overflowPunct w:val="0"/>
        <w:spacing w:before="9" w:line="150" w:lineRule="exact"/>
        <w:rPr>
          <w:sz w:val="15"/>
          <w:szCs w:val="15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tbl>
      <w:tblPr>
        <w:tblW w:w="0" w:type="auto"/>
        <w:tblInd w:w="11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709"/>
        <w:gridCol w:w="3980"/>
        <w:gridCol w:w="1471"/>
      </w:tblGrid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830"/>
        </w:trPr>
        <w:tc>
          <w:tcPr>
            <w:tcW w:w="270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44"/>
              <w:ind w:left="40"/>
              <w:rPr>
                <w:rFonts w:ascii="Calibri" w:hAnsi="Calibri" w:cs="Calibri"/>
                <w:sz w:val="28"/>
                <w:szCs w:val="28"/>
              </w:rPr>
            </w:pPr>
            <w:r>
              <w:rPr>
                <w:rFonts w:ascii="Calibri" w:hAnsi="Calibri" w:cs="Calibri"/>
                <w:i/>
                <w:iCs/>
                <w:sz w:val="28"/>
                <w:szCs w:val="28"/>
              </w:rPr>
              <w:t>Spreek</w:t>
            </w:r>
            <w:r>
              <w:rPr>
                <w:rFonts w:ascii="Calibri" w:hAnsi="Calibri" w:cs="Calibri"/>
                <w:i/>
                <w:iCs/>
                <w:spacing w:val="-1"/>
                <w:sz w:val="28"/>
                <w:szCs w:val="28"/>
              </w:rPr>
              <w:t>k</w:t>
            </w:r>
            <w:r>
              <w:rPr>
                <w:rFonts w:ascii="Calibri" w:hAnsi="Calibri" w:cs="Calibri"/>
                <w:i/>
                <w:iCs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i/>
                <w:iCs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i/>
                <w:iCs/>
                <w:sz w:val="28"/>
                <w:szCs w:val="28"/>
              </w:rPr>
              <w:t>er</w:t>
            </w:r>
            <w:r>
              <w:rPr>
                <w:rFonts w:ascii="Calibri" w:hAnsi="Calibri" w:cs="Calibri"/>
                <w:i/>
                <w:iCs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i/>
                <w:iCs/>
                <w:sz w:val="28"/>
                <w:szCs w:val="28"/>
              </w:rPr>
              <w:t>2</w:t>
            </w:r>
          </w:p>
          <w:p w:rsidR="00447E00" w:rsidRDefault="00447E00">
            <w:pPr>
              <w:pStyle w:val="TableParagraph"/>
              <w:kinsoku w:val="0"/>
              <w:overflowPunct w:val="0"/>
              <w:spacing w:before="52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Be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nd</w:t>
            </w:r>
            <w:r>
              <w:rPr>
                <w:rFonts w:ascii="Calibri" w:hAnsi="Calibri" w:cs="Calibri"/>
                <w:sz w:val="28"/>
                <w:szCs w:val="28"/>
              </w:rPr>
              <w:t>el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z w:val="28"/>
                <w:szCs w:val="28"/>
              </w:rPr>
              <w:t>afel</w:t>
            </w:r>
          </w:p>
        </w:tc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44"/>
              <w:ind w:left="163"/>
              <w:rPr>
                <w:rFonts w:ascii="Calibri" w:hAnsi="Calibri" w:cs="Calibri"/>
                <w:sz w:val="28"/>
                <w:szCs w:val="28"/>
              </w:rPr>
            </w:pPr>
            <w:r>
              <w:rPr>
                <w:rFonts w:ascii="Calibri" w:hAnsi="Calibri" w:cs="Calibri"/>
                <w:b/>
                <w:bCs/>
                <w:i/>
                <w:iCs/>
                <w:spacing w:val="-1"/>
                <w:sz w:val="28"/>
                <w:szCs w:val="28"/>
              </w:rPr>
              <w:t>€4.956,61</w:t>
            </w:r>
          </w:p>
          <w:p w:rsidR="00447E00" w:rsidRDefault="00447E00">
            <w:pPr>
              <w:pStyle w:val="TableParagraph"/>
              <w:kinsoku w:val="0"/>
              <w:overflowPunct w:val="0"/>
              <w:spacing w:before="17"/>
              <w:ind w:left="871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position w:val="13"/>
                <w:sz w:val="18"/>
                <w:szCs w:val="18"/>
              </w:rPr>
              <w:t>e</w:t>
            </w:r>
            <w:r>
              <w:rPr>
                <w:rFonts w:ascii="Calibri" w:hAnsi="Calibri" w:cs="Calibri"/>
                <w:spacing w:val="19"/>
                <w:position w:val="13"/>
                <w:sz w:val="18"/>
                <w:szCs w:val="1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s</w:t>
            </w:r>
          </w:p>
        </w:tc>
        <w:tc>
          <w:tcPr>
            <w:tcW w:w="147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200" w:lineRule="exact"/>
              <w:rPr>
                <w:sz w:val="20"/>
                <w:szCs w:val="20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spacing w:before="18" w:line="220" w:lineRule="exact"/>
              <w:rPr>
                <w:sz w:val="22"/>
                <w:szCs w:val="22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432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2.0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-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92"/>
        </w:trPr>
        <w:tc>
          <w:tcPr>
            <w:tcW w:w="270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41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Koel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k</w:t>
            </w:r>
            <w:r>
              <w:rPr>
                <w:rFonts w:ascii="Calibri" w:hAnsi="Calibri" w:cs="Calibri"/>
                <w:sz w:val="28"/>
                <w:szCs w:val="28"/>
              </w:rPr>
              <w:t>ast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z w:val="28"/>
                <w:szCs w:val="28"/>
              </w:rPr>
              <w:t>ar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odel</w:t>
            </w:r>
          </w:p>
        </w:tc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41" w:lineRule="exact"/>
              <w:ind w:left="871"/>
            </w:pPr>
            <w:r>
              <w:rPr>
                <w:rFonts w:ascii="Calibri" w:hAnsi="Calibri" w:cs="Calibri"/>
                <w:sz w:val="28"/>
                <w:szCs w:val="28"/>
              </w:rPr>
              <w:t>W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ka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p</w:t>
            </w:r>
          </w:p>
        </w:tc>
        <w:tc>
          <w:tcPr>
            <w:tcW w:w="147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41" w:lineRule="exact"/>
              <w:ind w:left="432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sz w:val="28"/>
                <w:szCs w:val="28"/>
              </w:rPr>
              <w:t>,-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94"/>
        </w:trPr>
        <w:tc>
          <w:tcPr>
            <w:tcW w:w="270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Kruk</w:t>
            </w:r>
          </w:p>
        </w:tc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871"/>
            </w:pP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esig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ub</w:t>
            </w:r>
            <w:r>
              <w:rPr>
                <w:rFonts w:ascii="Calibri" w:hAnsi="Calibri" w:cs="Calibri"/>
                <w:sz w:val="28"/>
                <w:szCs w:val="28"/>
              </w:rPr>
              <w:t>el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zaa</w:t>
            </w:r>
            <w:r>
              <w:rPr>
                <w:rFonts w:ascii="Calibri" w:hAnsi="Calibri" w:cs="Calibri"/>
                <w:spacing w:val="2"/>
                <w:sz w:val="28"/>
                <w:szCs w:val="28"/>
              </w:rPr>
              <w:t>k</w:t>
            </w:r>
            <w:r>
              <w:rPr>
                <w:rFonts w:ascii="Calibri" w:hAnsi="Calibri" w:cs="Calibri"/>
                <w:sz w:val="28"/>
                <w:szCs w:val="28"/>
              </w:rPr>
              <w:t>.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147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432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6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,-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94"/>
        </w:trPr>
        <w:tc>
          <w:tcPr>
            <w:tcW w:w="270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Kast</w:t>
            </w:r>
          </w:p>
        </w:tc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871"/>
            </w:pPr>
            <w:r>
              <w:rPr>
                <w:rFonts w:ascii="Calibri" w:hAnsi="Calibri" w:cs="Calibri"/>
                <w:sz w:val="28"/>
                <w:szCs w:val="28"/>
              </w:rPr>
              <w:t>otto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.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147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432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-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94"/>
        </w:trPr>
        <w:tc>
          <w:tcPr>
            <w:tcW w:w="270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Glazen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r</w:t>
            </w:r>
          </w:p>
        </w:tc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871"/>
            </w:pPr>
            <w:r>
              <w:rPr>
                <w:rFonts w:ascii="Calibri" w:hAnsi="Calibri" w:cs="Calibri"/>
                <w:sz w:val="28"/>
                <w:szCs w:val="28"/>
              </w:rPr>
              <w:t>-</w:t>
            </w:r>
          </w:p>
        </w:tc>
        <w:tc>
          <w:tcPr>
            <w:tcW w:w="147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432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-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92"/>
        </w:trPr>
        <w:tc>
          <w:tcPr>
            <w:tcW w:w="270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40"/>
            </w:pPr>
            <w:r>
              <w:rPr>
                <w:rFonts w:ascii="Calibri" w:hAnsi="Calibri" w:cs="Calibri"/>
                <w:spacing w:val="-2"/>
                <w:sz w:val="28"/>
                <w:szCs w:val="28"/>
              </w:rPr>
              <w:t>Op</w:t>
            </w:r>
            <w:r>
              <w:rPr>
                <w:rFonts w:ascii="Calibri" w:hAnsi="Calibri" w:cs="Calibri"/>
                <w:sz w:val="28"/>
                <w:szCs w:val="28"/>
              </w:rPr>
              <w:t>iat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kl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is</w:t>
            </w:r>
          </w:p>
        </w:tc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871"/>
            </w:pPr>
            <w:r>
              <w:rPr>
                <w:rFonts w:ascii="Calibri" w:hAnsi="Calibri" w:cs="Calibri"/>
                <w:sz w:val="28"/>
                <w:szCs w:val="28"/>
              </w:rPr>
              <w:t>top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th</w:t>
            </w:r>
            <w:r>
              <w:rPr>
                <w:rFonts w:ascii="Calibri" w:hAnsi="Calibri" w:cs="Calibri"/>
                <w:sz w:val="28"/>
                <w:szCs w:val="28"/>
              </w:rPr>
              <w:t>in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g</w:t>
            </w:r>
            <w:r>
              <w:rPr>
                <w:rFonts w:ascii="Calibri" w:hAnsi="Calibri" w:cs="Calibri"/>
                <w:sz w:val="28"/>
                <w:szCs w:val="28"/>
              </w:rPr>
              <w:t>s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.</w:t>
            </w:r>
            <w:r>
              <w:rPr>
                <w:rFonts w:ascii="Calibri" w:hAnsi="Calibri" w:cs="Calibri"/>
                <w:sz w:val="28"/>
                <w:szCs w:val="28"/>
              </w:rPr>
              <w:t>eu</w:t>
            </w:r>
          </w:p>
        </w:tc>
        <w:tc>
          <w:tcPr>
            <w:tcW w:w="147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432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z w:val="28"/>
                <w:szCs w:val="28"/>
              </w:rPr>
              <w:t>9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93"/>
        </w:trPr>
        <w:tc>
          <w:tcPr>
            <w:tcW w:w="270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tabs>
                <w:tab w:val="left" w:pos="1455"/>
              </w:tabs>
              <w:kinsoku w:val="0"/>
              <w:overflowPunct w:val="0"/>
              <w:spacing w:line="341" w:lineRule="exact"/>
              <w:ind w:left="4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om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pu</w:t>
            </w:r>
            <w:r>
              <w:rPr>
                <w:rFonts w:ascii="Calibri" w:hAnsi="Calibri" w:cs="Calibri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r</w:t>
            </w:r>
            <w:r>
              <w:rPr>
                <w:rFonts w:ascii="Calibri" w:hAnsi="Calibri" w:cs="Calibri"/>
                <w:sz w:val="28"/>
                <w:szCs w:val="28"/>
              </w:rPr>
              <w:tab/>
              <w:t>-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Monitor</w:t>
            </w:r>
          </w:p>
        </w:tc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41" w:lineRule="exact"/>
              <w:ind w:left="871"/>
            </w:pPr>
            <w:r>
              <w:rPr>
                <w:rFonts w:ascii="Calibri" w:hAnsi="Calibri" w:cs="Calibri"/>
                <w:spacing w:val="-2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z w:val="28"/>
                <w:szCs w:val="28"/>
              </w:rPr>
              <w:t>ol.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om</w:t>
            </w:r>
          </w:p>
        </w:tc>
        <w:tc>
          <w:tcPr>
            <w:tcW w:w="147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41" w:lineRule="exact"/>
              <w:ind w:left="432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-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94"/>
        </w:trPr>
        <w:tc>
          <w:tcPr>
            <w:tcW w:w="270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1455"/>
            </w:pPr>
            <w:r>
              <w:rPr>
                <w:rFonts w:ascii="Calibri" w:hAnsi="Calibri" w:cs="Calibri"/>
                <w:sz w:val="28"/>
                <w:szCs w:val="28"/>
              </w:rPr>
              <w:t>-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Desk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z w:val="28"/>
                <w:szCs w:val="28"/>
              </w:rPr>
              <w:t>op</w:t>
            </w:r>
          </w:p>
        </w:tc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871"/>
            </w:pPr>
            <w:r>
              <w:rPr>
                <w:rFonts w:ascii="Calibri" w:hAnsi="Calibri" w:cs="Calibri"/>
                <w:spacing w:val="-2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z w:val="28"/>
                <w:szCs w:val="28"/>
              </w:rPr>
              <w:t>ol.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om</w:t>
            </w:r>
          </w:p>
        </w:tc>
        <w:tc>
          <w:tcPr>
            <w:tcW w:w="147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432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6</w:t>
            </w:r>
            <w:r>
              <w:rPr>
                <w:rFonts w:ascii="Calibri" w:hAnsi="Calibri" w:cs="Calibri"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-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94"/>
        </w:trPr>
        <w:tc>
          <w:tcPr>
            <w:tcW w:w="270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Tel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foon</w:t>
            </w:r>
          </w:p>
        </w:tc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871"/>
            </w:pPr>
            <w:r>
              <w:rPr>
                <w:rFonts w:ascii="Calibri" w:hAnsi="Calibri" w:cs="Calibri"/>
                <w:sz w:val="28"/>
                <w:szCs w:val="28"/>
              </w:rPr>
              <w:t>Makro</w:t>
            </w:r>
          </w:p>
        </w:tc>
        <w:tc>
          <w:tcPr>
            <w:tcW w:w="147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432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7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92"/>
        </w:trPr>
        <w:tc>
          <w:tcPr>
            <w:tcW w:w="270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Au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z w:val="28"/>
                <w:szCs w:val="28"/>
              </w:rPr>
              <w:t>oclaaf</w:t>
            </w:r>
          </w:p>
        </w:tc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871"/>
            </w:pPr>
            <w:r>
              <w:rPr>
                <w:rFonts w:ascii="Calibri" w:hAnsi="Calibri" w:cs="Calibri"/>
                <w:spacing w:val="-2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z w:val="28"/>
                <w:szCs w:val="28"/>
              </w:rPr>
              <w:t>-a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toclaaf.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147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432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6</w:t>
            </w:r>
            <w:r>
              <w:rPr>
                <w:rFonts w:ascii="Calibri" w:hAnsi="Calibri" w:cs="Calibri"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-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92"/>
        </w:trPr>
        <w:tc>
          <w:tcPr>
            <w:tcW w:w="270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41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Zee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pd</w:t>
            </w:r>
            <w:r>
              <w:rPr>
                <w:rFonts w:ascii="Calibri" w:hAnsi="Calibri" w:cs="Calibri"/>
                <w:sz w:val="28"/>
                <w:szCs w:val="28"/>
              </w:rPr>
              <w:t>ispe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ser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2x</w:t>
            </w:r>
          </w:p>
        </w:tc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41" w:lineRule="exact"/>
              <w:ind w:left="871"/>
            </w:pPr>
            <w:r>
              <w:rPr>
                <w:rFonts w:ascii="Calibri" w:hAnsi="Calibri" w:cs="Calibri"/>
                <w:sz w:val="28"/>
                <w:szCs w:val="28"/>
              </w:rPr>
              <w:t>AUV</w:t>
            </w:r>
          </w:p>
        </w:tc>
        <w:tc>
          <w:tcPr>
            <w:tcW w:w="147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41" w:lineRule="exact"/>
              <w:ind w:left="432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94"/>
        </w:trPr>
        <w:tc>
          <w:tcPr>
            <w:tcW w:w="270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4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rulle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nb</w:t>
            </w:r>
            <w:r>
              <w:rPr>
                <w:rFonts w:ascii="Calibri" w:hAnsi="Calibri" w:cs="Calibri"/>
                <w:sz w:val="28"/>
                <w:szCs w:val="28"/>
              </w:rPr>
              <w:t>ak</w:t>
            </w:r>
          </w:p>
        </w:tc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871"/>
            </w:pPr>
            <w:r>
              <w:rPr>
                <w:rFonts w:ascii="Calibri" w:hAnsi="Calibri" w:cs="Calibri"/>
                <w:sz w:val="28"/>
                <w:szCs w:val="28"/>
              </w:rPr>
              <w:t>Blok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k</w:t>
            </w:r>
            <w:r>
              <w:rPr>
                <w:rFonts w:ascii="Calibri" w:hAnsi="Calibri" w:cs="Calibri"/>
                <w:sz w:val="28"/>
                <w:szCs w:val="28"/>
              </w:rPr>
              <w:t>er</w:t>
            </w:r>
          </w:p>
        </w:tc>
        <w:tc>
          <w:tcPr>
            <w:tcW w:w="147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432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4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99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94"/>
        </w:trPr>
        <w:tc>
          <w:tcPr>
            <w:tcW w:w="270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Tork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r</w:t>
            </w:r>
            <w:r>
              <w:rPr>
                <w:rFonts w:ascii="Calibri" w:hAnsi="Calibri" w:cs="Calibri"/>
                <w:sz w:val="28"/>
                <w:szCs w:val="28"/>
              </w:rPr>
              <w:t>ol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ou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er</w:t>
            </w:r>
          </w:p>
        </w:tc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871"/>
            </w:pP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iscou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toffi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e.nl</w:t>
            </w:r>
          </w:p>
        </w:tc>
        <w:tc>
          <w:tcPr>
            <w:tcW w:w="147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432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z w:val="28"/>
                <w:szCs w:val="28"/>
              </w:rPr>
              <w:t>8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37"/>
        </w:trPr>
        <w:tc>
          <w:tcPr>
            <w:tcW w:w="270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De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oratie</w:t>
            </w:r>
          </w:p>
        </w:tc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871"/>
            </w:pPr>
            <w:r>
              <w:rPr>
                <w:rFonts w:ascii="Calibri" w:hAnsi="Calibri" w:cs="Calibri"/>
                <w:sz w:val="28"/>
                <w:szCs w:val="28"/>
              </w:rPr>
              <w:t>-</w:t>
            </w:r>
          </w:p>
        </w:tc>
        <w:tc>
          <w:tcPr>
            <w:tcW w:w="147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432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z w:val="28"/>
                <w:szCs w:val="28"/>
              </w:rPr>
              <w:t>,-</w:t>
            </w:r>
          </w:p>
        </w:tc>
      </w:tr>
    </w:tbl>
    <w:p w:rsidR="00447E00" w:rsidRDefault="00447E00">
      <w:pPr>
        <w:kinsoku w:val="0"/>
        <w:overflowPunct w:val="0"/>
        <w:spacing w:before="4" w:line="100" w:lineRule="exact"/>
        <w:rPr>
          <w:sz w:val="10"/>
          <w:szCs w:val="1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tbl>
      <w:tblPr>
        <w:tblW w:w="0" w:type="auto"/>
        <w:tblInd w:w="11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3853"/>
        <w:gridCol w:w="1472"/>
      </w:tblGrid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831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44"/>
              <w:ind w:left="40"/>
              <w:rPr>
                <w:rFonts w:ascii="Calibri" w:hAnsi="Calibri" w:cs="Calibri"/>
                <w:sz w:val="28"/>
                <w:szCs w:val="28"/>
              </w:rPr>
            </w:pPr>
            <w:r>
              <w:rPr>
                <w:rFonts w:ascii="Calibri" w:hAnsi="Calibri" w:cs="Calibri"/>
                <w:i/>
                <w:iCs/>
                <w:sz w:val="28"/>
                <w:szCs w:val="28"/>
              </w:rPr>
              <w:t>Opera</w:t>
            </w:r>
            <w:r>
              <w:rPr>
                <w:rFonts w:ascii="Calibri" w:hAnsi="Calibri" w:cs="Calibri"/>
                <w:i/>
                <w:iCs/>
                <w:spacing w:val="-2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i/>
                <w:iCs/>
                <w:sz w:val="28"/>
                <w:szCs w:val="28"/>
              </w:rPr>
              <w:t>iek</w:t>
            </w:r>
            <w:r>
              <w:rPr>
                <w:rFonts w:ascii="Calibri" w:hAnsi="Calibri" w:cs="Calibri"/>
                <w:i/>
                <w:iCs/>
                <w:spacing w:val="-3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i/>
                <w:iCs/>
                <w:sz w:val="28"/>
                <w:szCs w:val="28"/>
              </w:rPr>
              <w:t>mer</w:t>
            </w:r>
          </w:p>
          <w:p w:rsidR="00447E00" w:rsidRDefault="00447E00">
            <w:pPr>
              <w:pStyle w:val="TableParagraph"/>
              <w:kinsoku w:val="0"/>
              <w:overflowPunct w:val="0"/>
              <w:spacing w:before="52"/>
              <w:ind w:left="40"/>
            </w:pPr>
            <w:r>
              <w:rPr>
                <w:rFonts w:ascii="Calibri" w:hAnsi="Calibri" w:cs="Calibri"/>
                <w:spacing w:val="-2"/>
                <w:sz w:val="28"/>
                <w:szCs w:val="28"/>
              </w:rPr>
              <w:t>Op</w:t>
            </w:r>
            <w:r>
              <w:rPr>
                <w:rFonts w:ascii="Calibri" w:hAnsi="Calibri" w:cs="Calibri"/>
                <w:sz w:val="28"/>
                <w:szCs w:val="28"/>
              </w:rPr>
              <w:t>erati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tafel</w:t>
            </w:r>
          </w:p>
        </w:tc>
        <w:tc>
          <w:tcPr>
            <w:tcW w:w="385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44"/>
              <w:ind w:left="37"/>
              <w:rPr>
                <w:rFonts w:ascii="Calibri" w:hAnsi="Calibri" w:cs="Calibri"/>
                <w:sz w:val="28"/>
                <w:szCs w:val="28"/>
              </w:rPr>
            </w:pPr>
            <w:r>
              <w:rPr>
                <w:rFonts w:ascii="Calibri" w:hAnsi="Calibri" w:cs="Calibri"/>
                <w:b/>
                <w:bCs/>
                <w:i/>
                <w:iCs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b/>
                <w:bCs/>
                <w:i/>
                <w:iCs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b/>
                <w:bCs/>
                <w:i/>
                <w:iCs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b/>
                <w:bCs/>
                <w:i/>
                <w:iCs/>
                <w:spacing w:val="-2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b/>
                <w:bCs/>
                <w:i/>
                <w:iCs/>
                <w:spacing w:val="-1"/>
                <w:sz w:val="28"/>
                <w:szCs w:val="28"/>
              </w:rPr>
              <w:t>.4</w:t>
            </w:r>
            <w:r>
              <w:rPr>
                <w:rFonts w:ascii="Calibri" w:hAnsi="Calibri" w:cs="Calibri"/>
                <w:b/>
                <w:bCs/>
                <w:i/>
                <w:iCs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b/>
                <w:bCs/>
                <w:i/>
                <w:iCs/>
                <w:spacing w:val="-2"/>
                <w:sz w:val="28"/>
                <w:szCs w:val="28"/>
              </w:rPr>
              <w:t>8</w:t>
            </w:r>
            <w:r>
              <w:rPr>
                <w:rFonts w:ascii="Calibri" w:hAnsi="Calibri" w:cs="Calibri"/>
                <w:b/>
                <w:bCs/>
                <w:i/>
                <w:iCs/>
                <w:spacing w:val="1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b/>
                <w:bCs/>
                <w:i/>
                <w:iCs/>
                <w:sz w:val="28"/>
                <w:szCs w:val="28"/>
              </w:rPr>
              <w:t>27</w:t>
            </w:r>
          </w:p>
          <w:p w:rsidR="00447E00" w:rsidRDefault="00447E00">
            <w:pPr>
              <w:pStyle w:val="TableParagraph"/>
              <w:kinsoku w:val="0"/>
              <w:overflowPunct w:val="0"/>
              <w:spacing w:before="17"/>
              <w:ind w:left="745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position w:val="13"/>
                <w:sz w:val="18"/>
                <w:szCs w:val="18"/>
              </w:rPr>
              <w:t>e</w:t>
            </w:r>
            <w:r>
              <w:rPr>
                <w:rFonts w:ascii="Calibri" w:hAnsi="Calibri" w:cs="Calibri"/>
                <w:spacing w:val="19"/>
                <w:position w:val="13"/>
                <w:sz w:val="18"/>
                <w:szCs w:val="1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s</w:t>
            </w:r>
          </w:p>
        </w:tc>
        <w:tc>
          <w:tcPr>
            <w:tcW w:w="147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200" w:lineRule="exact"/>
              <w:rPr>
                <w:sz w:val="20"/>
                <w:szCs w:val="20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spacing w:before="18" w:line="220" w:lineRule="exact"/>
              <w:rPr>
                <w:sz w:val="22"/>
                <w:szCs w:val="22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432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8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-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94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Kruk</w:t>
            </w:r>
          </w:p>
        </w:tc>
        <w:tc>
          <w:tcPr>
            <w:tcW w:w="385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745"/>
            </w:pP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esig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ub</w:t>
            </w:r>
            <w:r>
              <w:rPr>
                <w:rFonts w:ascii="Calibri" w:hAnsi="Calibri" w:cs="Calibri"/>
                <w:sz w:val="28"/>
                <w:szCs w:val="28"/>
              </w:rPr>
              <w:t>el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zaak.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147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432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6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,-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92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Kastje</w:t>
            </w:r>
          </w:p>
        </w:tc>
        <w:tc>
          <w:tcPr>
            <w:tcW w:w="385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745"/>
            </w:pPr>
            <w:r>
              <w:rPr>
                <w:rFonts w:ascii="Calibri" w:hAnsi="Calibri" w:cs="Calibri"/>
                <w:sz w:val="28"/>
                <w:szCs w:val="28"/>
              </w:rPr>
              <w:t>L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nb</w:t>
            </w:r>
            <w:r>
              <w:rPr>
                <w:rFonts w:ascii="Calibri" w:hAnsi="Calibri" w:cs="Calibri"/>
                <w:sz w:val="28"/>
                <w:szCs w:val="28"/>
              </w:rPr>
              <w:t>ak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k</w:t>
            </w:r>
            <w:r>
              <w:rPr>
                <w:rFonts w:ascii="Calibri" w:hAnsi="Calibri" w:cs="Calibri"/>
                <w:sz w:val="28"/>
                <w:szCs w:val="28"/>
              </w:rPr>
              <w:t>er</w:t>
            </w:r>
          </w:p>
        </w:tc>
        <w:tc>
          <w:tcPr>
            <w:tcW w:w="147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432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-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65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41" w:lineRule="exact"/>
              <w:ind w:left="40"/>
            </w:pPr>
            <w:r>
              <w:rPr>
                <w:rFonts w:ascii="Calibri" w:hAnsi="Calibri" w:cs="Calibri"/>
                <w:spacing w:val="-2"/>
                <w:sz w:val="28"/>
                <w:szCs w:val="28"/>
              </w:rPr>
              <w:t>In</w:t>
            </w:r>
            <w:r>
              <w:rPr>
                <w:rFonts w:ascii="Calibri" w:hAnsi="Calibri" w:cs="Calibri"/>
                <w:sz w:val="28"/>
                <w:szCs w:val="28"/>
              </w:rPr>
              <w:t>stru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n tafeltje</w:t>
            </w:r>
          </w:p>
        </w:tc>
        <w:tc>
          <w:tcPr>
            <w:tcW w:w="385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41" w:lineRule="exact"/>
              <w:ind w:left="745"/>
            </w:pPr>
            <w:r>
              <w:rPr>
                <w:rFonts w:ascii="Calibri" w:hAnsi="Calibri" w:cs="Calibri"/>
                <w:spacing w:val="-2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raxisdie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s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z w:val="28"/>
                <w:szCs w:val="28"/>
              </w:rPr>
              <w:t>.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147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41" w:lineRule="exact"/>
              <w:ind w:left="432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7</w:t>
            </w:r>
            <w:r>
              <w:rPr>
                <w:rFonts w:ascii="Calibri" w:hAnsi="Calibri" w:cs="Calibri"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-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21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27"/>
              <w:ind w:left="40"/>
            </w:pPr>
            <w:r>
              <w:rPr>
                <w:rFonts w:ascii="Calibri" w:hAnsi="Calibri" w:cs="Calibri"/>
                <w:spacing w:val="-2"/>
                <w:sz w:val="28"/>
                <w:szCs w:val="28"/>
              </w:rPr>
              <w:t>Op</w:t>
            </w:r>
            <w:r>
              <w:rPr>
                <w:rFonts w:ascii="Calibri" w:hAnsi="Calibri" w:cs="Calibri"/>
                <w:sz w:val="28"/>
                <w:szCs w:val="28"/>
              </w:rPr>
              <w:t>erati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la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p</w:t>
            </w:r>
          </w:p>
        </w:tc>
        <w:tc>
          <w:tcPr>
            <w:tcW w:w="385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69" w:lineRule="exact"/>
              <w:ind w:left="745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position w:val="13"/>
                <w:sz w:val="18"/>
                <w:szCs w:val="18"/>
              </w:rPr>
              <w:t>e</w:t>
            </w:r>
            <w:r>
              <w:rPr>
                <w:rFonts w:ascii="Calibri" w:hAnsi="Calibri" w:cs="Calibri"/>
                <w:spacing w:val="19"/>
                <w:position w:val="13"/>
                <w:sz w:val="18"/>
                <w:szCs w:val="1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s</w:t>
            </w:r>
          </w:p>
        </w:tc>
        <w:tc>
          <w:tcPr>
            <w:tcW w:w="147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27"/>
              <w:ind w:left="432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-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94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An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st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esie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et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m</w:t>
            </w:r>
            <w:r>
              <w:rPr>
                <w:rFonts w:ascii="Calibri" w:hAnsi="Calibri" w:cs="Calibri"/>
                <w:sz w:val="28"/>
                <w:szCs w:val="28"/>
              </w:rPr>
              <w:t>onitor</w:t>
            </w:r>
          </w:p>
        </w:tc>
        <w:tc>
          <w:tcPr>
            <w:tcW w:w="385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745"/>
            </w:pPr>
            <w:r>
              <w:rPr>
                <w:rFonts w:ascii="Calibri" w:hAnsi="Calibri" w:cs="Calibri"/>
                <w:sz w:val="28"/>
                <w:szCs w:val="28"/>
              </w:rPr>
              <w:t>AUV</w:t>
            </w:r>
          </w:p>
        </w:tc>
        <w:tc>
          <w:tcPr>
            <w:tcW w:w="147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432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7.0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-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94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mm</w:t>
            </w:r>
            <w:r>
              <w:rPr>
                <w:rFonts w:ascii="Calibri" w:hAnsi="Calibri" w:cs="Calibri"/>
                <w:sz w:val="28"/>
                <w:szCs w:val="28"/>
              </w:rPr>
              <w:t>er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RVS</w:t>
            </w:r>
          </w:p>
        </w:tc>
        <w:tc>
          <w:tcPr>
            <w:tcW w:w="385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745"/>
            </w:pPr>
            <w:r>
              <w:rPr>
                <w:rFonts w:ascii="Calibri" w:hAnsi="Calibri" w:cs="Calibri"/>
                <w:spacing w:val="-2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z w:val="28"/>
                <w:szCs w:val="28"/>
              </w:rPr>
              <w:t>ol.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om</w:t>
            </w:r>
          </w:p>
        </w:tc>
        <w:tc>
          <w:tcPr>
            <w:tcW w:w="147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432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4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sz w:val="28"/>
                <w:szCs w:val="28"/>
              </w:rPr>
              <w:t>9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92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Tork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r</w:t>
            </w:r>
            <w:r>
              <w:rPr>
                <w:rFonts w:ascii="Calibri" w:hAnsi="Calibri" w:cs="Calibri"/>
                <w:sz w:val="28"/>
                <w:szCs w:val="28"/>
              </w:rPr>
              <w:t>ol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ou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er</w:t>
            </w:r>
          </w:p>
        </w:tc>
        <w:tc>
          <w:tcPr>
            <w:tcW w:w="385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745"/>
            </w:pP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iscou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toffi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e.nl</w:t>
            </w:r>
          </w:p>
        </w:tc>
        <w:tc>
          <w:tcPr>
            <w:tcW w:w="147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432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z w:val="28"/>
                <w:szCs w:val="28"/>
              </w:rPr>
              <w:t>8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36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41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Zee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pd</w:t>
            </w:r>
            <w:r>
              <w:rPr>
                <w:rFonts w:ascii="Calibri" w:hAnsi="Calibri" w:cs="Calibri"/>
                <w:sz w:val="28"/>
                <w:szCs w:val="28"/>
              </w:rPr>
              <w:t>ispe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nc</w:t>
            </w:r>
            <w:r>
              <w:rPr>
                <w:rFonts w:ascii="Calibri" w:hAnsi="Calibri" w:cs="Calibri"/>
                <w:sz w:val="28"/>
                <w:szCs w:val="28"/>
              </w:rPr>
              <w:t>er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2x</w:t>
            </w:r>
          </w:p>
        </w:tc>
        <w:tc>
          <w:tcPr>
            <w:tcW w:w="385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41" w:lineRule="exact"/>
              <w:ind w:left="745"/>
            </w:pPr>
            <w:r>
              <w:rPr>
                <w:rFonts w:ascii="Calibri" w:hAnsi="Calibri" w:cs="Calibri"/>
                <w:sz w:val="28"/>
                <w:szCs w:val="28"/>
              </w:rPr>
              <w:t>AUV</w:t>
            </w:r>
          </w:p>
        </w:tc>
        <w:tc>
          <w:tcPr>
            <w:tcW w:w="147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41" w:lineRule="exact"/>
              <w:ind w:left="432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39,90</w:t>
            </w:r>
          </w:p>
        </w:tc>
      </w:tr>
    </w:tbl>
    <w:p w:rsidR="00447E00" w:rsidRDefault="00447E00">
      <w:pPr>
        <w:sectPr w:rsidR="00447E00">
          <w:pgSz w:w="11907" w:h="16840"/>
          <w:pgMar w:top="1780" w:right="980" w:bottom="980" w:left="1260" w:header="305" w:footer="780" w:gutter="0"/>
          <w:cols w:space="708"/>
          <w:noEndnote/>
        </w:sectPr>
      </w:pPr>
    </w:p>
    <w:p w:rsidR="00447E00" w:rsidRDefault="00447E00">
      <w:pPr>
        <w:kinsoku w:val="0"/>
        <w:overflowPunct w:val="0"/>
        <w:spacing w:line="160" w:lineRule="exact"/>
        <w:rPr>
          <w:sz w:val="16"/>
          <w:szCs w:val="16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tbl>
      <w:tblPr>
        <w:tblW w:w="0" w:type="auto"/>
        <w:tblInd w:w="11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419"/>
        <w:gridCol w:w="3751"/>
        <w:gridCol w:w="1832"/>
      </w:tblGrid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36"/>
        </w:trPr>
        <w:tc>
          <w:tcPr>
            <w:tcW w:w="241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44"/>
              <w:ind w:left="40"/>
            </w:pPr>
            <w:r>
              <w:rPr>
                <w:rFonts w:ascii="Calibri" w:hAnsi="Calibri" w:cs="Calibri"/>
                <w:i/>
                <w:iCs/>
                <w:sz w:val="28"/>
                <w:szCs w:val="28"/>
              </w:rPr>
              <w:t>Goederen</w:t>
            </w:r>
            <w:r>
              <w:rPr>
                <w:rFonts w:ascii="Calibri" w:hAnsi="Calibri" w:cs="Calibri"/>
                <w:i/>
                <w:iCs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i/>
                <w:iCs/>
                <w:sz w:val="28"/>
                <w:szCs w:val="28"/>
              </w:rPr>
              <w:t>ru</w:t>
            </w:r>
            <w:r>
              <w:rPr>
                <w:rFonts w:ascii="Calibri" w:hAnsi="Calibri" w:cs="Calibri"/>
                <w:i/>
                <w:iCs/>
                <w:spacing w:val="-3"/>
                <w:sz w:val="28"/>
                <w:szCs w:val="28"/>
              </w:rPr>
              <w:t>i</w:t>
            </w:r>
            <w:r>
              <w:rPr>
                <w:rFonts w:ascii="Calibri" w:hAnsi="Calibri" w:cs="Calibri"/>
                <w:i/>
                <w:iCs/>
                <w:sz w:val="28"/>
                <w:szCs w:val="28"/>
              </w:rPr>
              <w:t>mte</w:t>
            </w:r>
          </w:p>
        </w:tc>
        <w:tc>
          <w:tcPr>
            <w:tcW w:w="375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44"/>
              <w:ind w:left="453"/>
            </w:pPr>
            <w:r>
              <w:rPr>
                <w:rFonts w:ascii="Calibri" w:hAnsi="Calibri" w:cs="Calibri"/>
                <w:b/>
                <w:bCs/>
                <w:i/>
                <w:iCs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b/>
                <w:bCs/>
                <w:i/>
                <w:iCs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b/>
                <w:bCs/>
                <w:i/>
                <w:iCs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b/>
                <w:bCs/>
                <w:i/>
                <w:iCs/>
                <w:spacing w:val="-2"/>
                <w:sz w:val="28"/>
                <w:szCs w:val="28"/>
              </w:rPr>
              <w:t>6</w:t>
            </w:r>
            <w:r>
              <w:rPr>
                <w:rFonts w:ascii="Calibri" w:hAnsi="Calibri" w:cs="Calibri"/>
                <w:b/>
                <w:bCs/>
                <w:i/>
                <w:iCs/>
                <w:sz w:val="28"/>
                <w:szCs w:val="28"/>
              </w:rPr>
              <w:t>8</w:t>
            </w:r>
            <w:r>
              <w:rPr>
                <w:rFonts w:ascii="Calibri" w:hAnsi="Calibri" w:cs="Calibri"/>
                <w:b/>
                <w:bCs/>
                <w:i/>
                <w:iCs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b/>
                <w:bCs/>
                <w:i/>
                <w:iCs/>
                <w:sz w:val="28"/>
                <w:szCs w:val="28"/>
              </w:rPr>
              <w:t>39</w:t>
            </w:r>
          </w:p>
        </w:tc>
        <w:tc>
          <w:tcPr>
            <w:tcW w:w="183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92"/>
        </w:trPr>
        <w:tc>
          <w:tcPr>
            <w:tcW w:w="241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41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Stellin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g</w:t>
            </w:r>
            <w:r>
              <w:rPr>
                <w:rFonts w:ascii="Calibri" w:hAnsi="Calibri" w:cs="Calibri"/>
                <w:sz w:val="28"/>
                <w:szCs w:val="28"/>
              </w:rPr>
              <w:t>kast</w:t>
            </w:r>
          </w:p>
        </w:tc>
        <w:tc>
          <w:tcPr>
            <w:tcW w:w="375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41" w:lineRule="exact"/>
              <w:ind w:left="1161"/>
            </w:pPr>
            <w:r>
              <w:rPr>
                <w:rFonts w:ascii="Calibri" w:hAnsi="Calibri" w:cs="Calibri"/>
                <w:sz w:val="28"/>
                <w:szCs w:val="28"/>
              </w:rPr>
              <w:t>kr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izi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ga.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183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41" w:lineRule="exact"/>
              <w:ind w:left="951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7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8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6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94"/>
        </w:trPr>
        <w:tc>
          <w:tcPr>
            <w:tcW w:w="241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Kar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r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z w:val="28"/>
                <w:szCs w:val="28"/>
              </w:rPr>
              <w:t>je</w:t>
            </w:r>
          </w:p>
        </w:tc>
        <w:tc>
          <w:tcPr>
            <w:tcW w:w="375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1161"/>
            </w:pPr>
            <w:r>
              <w:rPr>
                <w:rFonts w:ascii="Calibri" w:hAnsi="Calibri" w:cs="Calibri"/>
                <w:sz w:val="28"/>
                <w:szCs w:val="28"/>
              </w:rPr>
              <w:t>Vi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k</w:t>
            </w:r>
            <w:r>
              <w:rPr>
                <w:rFonts w:ascii="Calibri" w:hAnsi="Calibri" w:cs="Calibri"/>
                <w:sz w:val="28"/>
                <w:szCs w:val="28"/>
              </w:rPr>
              <w:t>in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g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ire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t.nl</w:t>
            </w:r>
          </w:p>
        </w:tc>
        <w:tc>
          <w:tcPr>
            <w:tcW w:w="183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951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7</w:t>
            </w:r>
            <w:r>
              <w:rPr>
                <w:rFonts w:ascii="Calibri" w:hAnsi="Calibri" w:cs="Calibri"/>
                <w:sz w:val="28"/>
                <w:szCs w:val="28"/>
              </w:rPr>
              <w:t>4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37"/>
        </w:trPr>
        <w:tc>
          <w:tcPr>
            <w:tcW w:w="241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Die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vriesk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>i</w:t>
            </w:r>
            <w:r>
              <w:rPr>
                <w:rFonts w:ascii="Calibri" w:hAnsi="Calibri" w:cs="Calibri"/>
                <w:sz w:val="28"/>
                <w:szCs w:val="28"/>
              </w:rPr>
              <w:t>st</w:t>
            </w:r>
          </w:p>
        </w:tc>
        <w:tc>
          <w:tcPr>
            <w:tcW w:w="375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1161"/>
            </w:pPr>
            <w:r>
              <w:rPr>
                <w:rFonts w:ascii="Calibri" w:hAnsi="Calibri" w:cs="Calibri"/>
                <w:sz w:val="28"/>
                <w:szCs w:val="28"/>
              </w:rPr>
              <w:t>W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ka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p</w:t>
            </w:r>
          </w:p>
        </w:tc>
        <w:tc>
          <w:tcPr>
            <w:tcW w:w="183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951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-</w:t>
            </w:r>
          </w:p>
        </w:tc>
      </w:tr>
    </w:tbl>
    <w:p w:rsidR="00447E00" w:rsidRDefault="00447E00">
      <w:pPr>
        <w:kinsoku w:val="0"/>
        <w:overflowPunct w:val="0"/>
        <w:spacing w:before="4" w:line="100" w:lineRule="exact"/>
        <w:rPr>
          <w:sz w:val="10"/>
          <w:szCs w:val="1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tbl>
      <w:tblPr>
        <w:tblW w:w="0" w:type="auto"/>
        <w:tblInd w:w="11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709"/>
        <w:gridCol w:w="3980"/>
        <w:gridCol w:w="1613"/>
      </w:tblGrid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831"/>
        </w:trPr>
        <w:tc>
          <w:tcPr>
            <w:tcW w:w="270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44"/>
              <w:ind w:left="40"/>
              <w:rPr>
                <w:rFonts w:ascii="Calibri" w:hAnsi="Calibri" w:cs="Calibri"/>
                <w:sz w:val="28"/>
                <w:szCs w:val="28"/>
              </w:rPr>
            </w:pPr>
            <w:r>
              <w:rPr>
                <w:rFonts w:ascii="Calibri" w:hAnsi="Calibri" w:cs="Calibri"/>
                <w:i/>
                <w:iCs/>
                <w:sz w:val="28"/>
                <w:szCs w:val="28"/>
              </w:rPr>
              <w:t>Rön</w:t>
            </w:r>
            <w:r>
              <w:rPr>
                <w:rFonts w:ascii="Calibri" w:hAnsi="Calibri" w:cs="Calibri"/>
                <w:i/>
                <w:iCs/>
                <w:spacing w:val="-1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i/>
                <w:iCs/>
                <w:sz w:val="28"/>
                <w:szCs w:val="28"/>
              </w:rPr>
              <w:t>gen</w:t>
            </w:r>
          </w:p>
          <w:p w:rsidR="00447E00" w:rsidRDefault="00447E00">
            <w:pPr>
              <w:pStyle w:val="TableParagraph"/>
              <w:kinsoku w:val="0"/>
              <w:overflowPunct w:val="0"/>
              <w:spacing w:before="52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Be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nd</w:t>
            </w:r>
            <w:r>
              <w:rPr>
                <w:rFonts w:ascii="Calibri" w:hAnsi="Calibri" w:cs="Calibri"/>
                <w:sz w:val="28"/>
                <w:szCs w:val="28"/>
              </w:rPr>
              <w:t>el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z w:val="28"/>
                <w:szCs w:val="28"/>
              </w:rPr>
              <w:t>afel</w:t>
            </w:r>
          </w:p>
        </w:tc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44"/>
              <w:ind w:left="163"/>
              <w:rPr>
                <w:rFonts w:ascii="Calibri" w:hAnsi="Calibri" w:cs="Calibri"/>
                <w:sz w:val="28"/>
                <w:szCs w:val="28"/>
              </w:rPr>
            </w:pPr>
            <w:r>
              <w:rPr>
                <w:rFonts w:ascii="Calibri" w:hAnsi="Calibri" w:cs="Calibri"/>
                <w:b/>
                <w:bCs/>
                <w:i/>
                <w:iCs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b/>
                <w:bCs/>
                <w:i/>
                <w:iCs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b/>
                <w:bCs/>
                <w:i/>
                <w:iCs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b/>
                <w:bCs/>
                <w:i/>
                <w:iCs/>
                <w:spacing w:val="-2"/>
                <w:sz w:val="28"/>
                <w:szCs w:val="28"/>
              </w:rPr>
              <w:t>7</w:t>
            </w:r>
            <w:r>
              <w:rPr>
                <w:rFonts w:ascii="Calibri" w:hAnsi="Calibri" w:cs="Calibri"/>
                <w:b/>
                <w:bCs/>
                <w:i/>
                <w:iCs/>
                <w:sz w:val="28"/>
                <w:szCs w:val="28"/>
              </w:rPr>
              <w:t>.</w:t>
            </w:r>
            <w:r>
              <w:rPr>
                <w:rFonts w:ascii="Calibri" w:hAnsi="Calibri" w:cs="Calibri"/>
                <w:b/>
                <w:bCs/>
                <w:i/>
                <w:iCs/>
                <w:spacing w:val="-2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b/>
                <w:bCs/>
                <w:i/>
                <w:iCs/>
                <w:sz w:val="28"/>
                <w:szCs w:val="28"/>
              </w:rPr>
              <w:t>4</w:t>
            </w:r>
            <w:r>
              <w:rPr>
                <w:rFonts w:ascii="Calibri" w:hAnsi="Calibri" w:cs="Calibri"/>
                <w:b/>
                <w:bCs/>
                <w:i/>
                <w:iCs/>
                <w:spacing w:val="-2"/>
                <w:sz w:val="28"/>
                <w:szCs w:val="28"/>
              </w:rPr>
              <w:t>8</w:t>
            </w:r>
            <w:r>
              <w:rPr>
                <w:rFonts w:ascii="Calibri" w:hAnsi="Calibri" w:cs="Calibri"/>
                <w:b/>
                <w:bCs/>
                <w:i/>
                <w:iCs/>
                <w:spacing w:val="-1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b/>
                <w:bCs/>
                <w:i/>
                <w:iCs/>
                <w:sz w:val="28"/>
                <w:szCs w:val="28"/>
              </w:rPr>
              <w:t>-</w:t>
            </w:r>
          </w:p>
          <w:p w:rsidR="00447E00" w:rsidRDefault="00447E00">
            <w:pPr>
              <w:pStyle w:val="TableParagraph"/>
              <w:kinsoku w:val="0"/>
              <w:overflowPunct w:val="0"/>
              <w:spacing w:before="17"/>
              <w:ind w:left="871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position w:val="13"/>
                <w:sz w:val="18"/>
                <w:szCs w:val="18"/>
              </w:rPr>
              <w:t>e</w:t>
            </w:r>
            <w:r>
              <w:rPr>
                <w:rFonts w:ascii="Calibri" w:hAnsi="Calibri" w:cs="Calibri"/>
                <w:spacing w:val="19"/>
                <w:position w:val="13"/>
                <w:sz w:val="18"/>
                <w:szCs w:val="1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s</w:t>
            </w:r>
          </w:p>
        </w:tc>
        <w:tc>
          <w:tcPr>
            <w:tcW w:w="161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200" w:lineRule="exact"/>
              <w:rPr>
                <w:sz w:val="20"/>
                <w:szCs w:val="20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spacing w:before="18" w:line="220" w:lineRule="exact"/>
              <w:rPr>
                <w:sz w:val="22"/>
                <w:szCs w:val="22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432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2.0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-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94"/>
        </w:trPr>
        <w:tc>
          <w:tcPr>
            <w:tcW w:w="270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Kruk</w:t>
            </w:r>
          </w:p>
        </w:tc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871"/>
            </w:pP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esig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ub</w:t>
            </w:r>
            <w:r>
              <w:rPr>
                <w:rFonts w:ascii="Calibri" w:hAnsi="Calibri" w:cs="Calibri"/>
                <w:sz w:val="28"/>
                <w:szCs w:val="28"/>
              </w:rPr>
              <w:t>el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zaak</w:t>
            </w:r>
            <w:r>
              <w:rPr>
                <w:rFonts w:ascii="Calibri" w:hAnsi="Calibri" w:cs="Calibri"/>
                <w:spacing w:val="2"/>
                <w:sz w:val="28"/>
                <w:szCs w:val="28"/>
              </w:rPr>
              <w:t>.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nl</w:t>
            </w:r>
          </w:p>
        </w:tc>
        <w:tc>
          <w:tcPr>
            <w:tcW w:w="161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432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6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,-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94"/>
        </w:trPr>
        <w:tc>
          <w:tcPr>
            <w:tcW w:w="270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tabs>
                <w:tab w:val="left" w:pos="1455"/>
              </w:tabs>
              <w:kinsoku w:val="0"/>
              <w:overflowPunct w:val="0"/>
              <w:ind w:left="4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om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pu</w:t>
            </w:r>
            <w:r>
              <w:rPr>
                <w:rFonts w:ascii="Calibri" w:hAnsi="Calibri" w:cs="Calibri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r</w:t>
            </w:r>
            <w:r>
              <w:rPr>
                <w:rFonts w:ascii="Calibri" w:hAnsi="Calibri" w:cs="Calibri"/>
                <w:sz w:val="28"/>
                <w:szCs w:val="28"/>
              </w:rPr>
              <w:tab/>
              <w:t>-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Monitor</w:t>
            </w:r>
          </w:p>
        </w:tc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871"/>
            </w:pPr>
            <w:r>
              <w:rPr>
                <w:rFonts w:ascii="Calibri" w:hAnsi="Calibri" w:cs="Calibri"/>
                <w:spacing w:val="-2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z w:val="28"/>
                <w:szCs w:val="28"/>
              </w:rPr>
              <w:t>ol.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om</w:t>
            </w:r>
          </w:p>
        </w:tc>
        <w:tc>
          <w:tcPr>
            <w:tcW w:w="161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432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-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93"/>
        </w:trPr>
        <w:tc>
          <w:tcPr>
            <w:tcW w:w="270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1455"/>
            </w:pPr>
            <w:r>
              <w:rPr>
                <w:rFonts w:ascii="Calibri" w:hAnsi="Calibri" w:cs="Calibri"/>
                <w:sz w:val="28"/>
                <w:szCs w:val="28"/>
              </w:rPr>
              <w:t>-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Desk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z w:val="28"/>
                <w:szCs w:val="28"/>
              </w:rPr>
              <w:t>op</w:t>
            </w:r>
          </w:p>
        </w:tc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871"/>
            </w:pPr>
            <w:r>
              <w:rPr>
                <w:rFonts w:ascii="Calibri" w:hAnsi="Calibri" w:cs="Calibri"/>
                <w:spacing w:val="-2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z w:val="28"/>
                <w:szCs w:val="28"/>
              </w:rPr>
              <w:t>ol.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om</w:t>
            </w:r>
          </w:p>
        </w:tc>
        <w:tc>
          <w:tcPr>
            <w:tcW w:w="161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432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6</w:t>
            </w:r>
            <w:r>
              <w:rPr>
                <w:rFonts w:ascii="Calibri" w:hAnsi="Calibri" w:cs="Calibri"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-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36"/>
        </w:trPr>
        <w:tc>
          <w:tcPr>
            <w:tcW w:w="270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41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Digitale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rönt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g</w:t>
            </w:r>
            <w:r>
              <w:rPr>
                <w:rFonts w:ascii="Calibri" w:hAnsi="Calibri" w:cs="Calibri"/>
                <w:sz w:val="28"/>
                <w:szCs w:val="28"/>
              </w:rPr>
              <w:t>en</w:t>
            </w:r>
          </w:p>
        </w:tc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41" w:lineRule="exact"/>
              <w:ind w:left="871"/>
            </w:pPr>
            <w:r>
              <w:rPr>
                <w:rFonts w:ascii="Calibri" w:hAnsi="Calibri" w:cs="Calibri"/>
                <w:sz w:val="28"/>
                <w:szCs w:val="28"/>
              </w:rPr>
              <w:t>AUV</w:t>
            </w:r>
          </w:p>
        </w:tc>
        <w:tc>
          <w:tcPr>
            <w:tcW w:w="161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41" w:lineRule="exact"/>
              <w:ind w:left="432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z w:val="28"/>
                <w:szCs w:val="28"/>
              </w:rPr>
              <w:t>.0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-</w:t>
            </w:r>
          </w:p>
        </w:tc>
      </w:tr>
    </w:tbl>
    <w:p w:rsidR="00447E00" w:rsidRDefault="00447E00">
      <w:pPr>
        <w:kinsoku w:val="0"/>
        <w:overflowPunct w:val="0"/>
        <w:spacing w:before="6" w:line="100" w:lineRule="exact"/>
        <w:rPr>
          <w:sz w:val="10"/>
          <w:szCs w:val="1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tbl>
      <w:tblPr>
        <w:tblW w:w="0" w:type="auto"/>
        <w:tblInd w:w="11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453"/>
        <w:gridCol w:w="3848"/>
        <w:gridCol w:w="1843"/>
      </w:tblGrid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37"/>
        </w:trPr>
        <w:tc>
          <w:tcPr>
            <w:tcW w:w="245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44"/>
              <w:ind w:left="40"/>
            </w:pPr>
            <w:r>
              <w:rPr>
                <w:rFonts w:ascii="Calibri" w:hAnsi="Calibri" w:cs="Calibri"/>
                <w:i/>
                <w:iCs/>
                <w:sz w:val="28"/>
                <w:szCs w:val="28"/>
              </w:rPr>
              <w:t>Opsl</w:t>
            </w:r>
            <w:r>
              <w:rPr>
                <w:rFonts w:ascii="Calibri" w:hAnsi="Calibri" w:cs="Calibri"/>
                <w:i/>
                <w:iCs/>
                <w:spacing w:val="-3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i/>
                <w:iCs/>
                <w:sz w:val="28"/>
                <w:szCs w:val="28"/>
              </w:rPr>
              <w:t>g</w:t>
            </w:r>
            <w:r>
              <w:rPr>
                <w:rFonts w:ascii="Calibri" w:hAnsi="Calibri" w:cs="Calibri"/>
                <w:i/>
                <w:iCs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i/>
                <w:iCs/>
                <w:sz w:val="28"/>
                <w:szCs w:val="28"/>
              </w:rPr>
              <w:t>groo</w:t>
            </w:r>
            <w:r>
              <w:rPr>
                <w:rFonts w:ascii="Calibri" w:hAnsi="Calibri" w:cs="Calibri"/>
                <w:i/>
                <w:iCs/>
                <w:spacing w:val="-2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i/>
                <w:iCs/>
                <w:sz w:val="28"/>
                <w:szCs w:val="28"/>
              </w:rPr>
              <w:t>vee</w:t>
            </w:r>
          </w:p>
        </w:tc>
        <w:tc>
          <w:tcPr>
            <w:tcW w:w="384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44"/>
              <w:ind w:left="420"/>
            </w:pPr>
            <w:r>
              <w:rPr>
                <w:rFonts w:ascii="Calibri" w:hAnsi="Calibri" w:cs="Calibri"/>
                <w:b/>
                <w:bCs/>
                <w:i/>
                <w:iCs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b/>
                <w:bCs/>
                <w:i/>
                <w:iCs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b/>
                <w:bCs/>
                <w:i/>
                <w:iCs/>
                <w:spacing w:val="-1"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b/>
                <w:bCs/>
                <w:i/>
                <w:iCs/>
                <w:sz w:val="28"/>
                <w:szCs w:val="28"/>
              </w:rPr>
              <w:t>7</w:t>
            </w:r>
            <w:r>
              <w:rPr>
                <w:rFonts w:ascii="Calibri" w:hAnsi="Calibri" w:cs="Calibri"/>
                <w:b/>
                <w:bCs/>
                <w:i/>
                <w:iCs/>
                <w:spacing w:val="-2"/>
                <w:sz w:val="28"/>
                <w:szCs w:val="28"/>
              </w:rPr>
              <w:t>6</w:t>
            </w:r>
            <w:r>
              <w:rPr>
                <w:rFonts w:ascii="Calibri" w:hAnsi="Calibri" w:cs="Calibri"/>
                <w:b/>
                <w:bCs/>
                <w:i/>
                <w:iCs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b/>
                <w:bCs/>
                <w:i/>
                <w:iCs/>
                <w:spacing w:val="-2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b/>
                <w:bCs/>
                <w:i/>
                <w:iCs/>
                <w:sz w:val="28"/>
                <w:szCs w:val="28"/>
              </w:rPr>
              <w:t>7</w:t>
            </w: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92"/>
        </w:trPr>
        <w:tc>
          <w:tcPr>
            <w:tcW w:w="245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40"/>
            </w:pPr>
            <w:r>
              <w:rPr>
                <w:rFonts w:ascii="Calibri" w:hAnsi="Calibri" w:cs="Calibri"/>
                <w:spacing w:val="-2"/>
                <w:sz w:val="28"/>
                <w:szCs w:val="28"/>
              </w:rPr>
              <w:t>Opb</w:t>
            </w:r>
            <w:r>
              <w:rPr>
                <w:rFonts w:ascii="Calibri" w:hAnsi="Calibri" w:cs="Calibri"/>
                <w:sz w:val="28"/>
                <w:szCs w:val="28"/>
              </w:rPr>
              <w:t>erg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k</w:t>
            </w:r>
            <w:r>
              <w:rPr>
                <w:rFonts w:ascii="Calibri" w:hAnsi="Calibri" w:cs="Calibri"/>
                <w:sz w:val="28"/>
                <w:szCs w:val="28"/>
              </w:rPr>
              <w:t>ast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2x</w:t>
            </w:r>
          </w:p>
        </w:tc>
        <w:tc>
          <w:tcPr>
            <w:tcW w:w="384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1128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W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ka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p</w:t>
            </w: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820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90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92"/>
        </w:trPr>
        <w:tc>
          <w:tcPr>
            <w:tcW w:w="245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41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Koel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k</w:t>
            </w:r>
            <w:r>
              <w:rPr>
                <w:rFonts w:ascii="Calibri" w:hAnsi="Calibri" w:cs="Calibri"/>
                <w:sz w:val="28"/>
                <w:szCs w:val="28"/>
              </w:rPr>
              <w:t>ast</w:t>
            </w:r>
          </w:p>
        </w:tc>
        <w:tc>
          <w:tcPr>
            <w:tcW w:w="384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41" w:lineRule="exact"/>
              <w:ind w:left="1128"/>
            </w:pPr>
            <w:r>
              <w:rPr>
                <w:rFonts w:ascii="Calibri" w:hAnsi="Calibri" w:cs="Calibri"/>
                <w:sz w:val="28"/>
                <w:szCs w:val="28"/>
              </w:rPr>
              <w:t>W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ka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p</w:t>
            </w: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41" w:lineRule="exact"/>
              <w:ind w:left="820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-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94"/>
        </w:trPr>
        <w:tc>
          <w:tcPr>
            <w:tcW w:w="245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Was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ch</w:t>
            </w:r>
            <w:r>
              <w:rPr>
                <w:rFonts w:ascii="Calibri" w:hAnsi="Calibri" w:cs="Calibri"/>
                <w:sz w:val="28"/>
                <w:szCs w:val="28"/>
              </w:rPr>
              <w:t>ine</w:t>
            </w:r>
          </w:p>
        </w:tc>
        <w:tc>
          <w:tcPr>
            <w:tcW w:w="384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1128"/>
            </w:pPr>
            <w:r>
              <w:rPr>
                <w:rFonts w:ascii="Calibri" w:hAnsi="Calibri" w:cs="Calibri"/>
                <w:sz w:val="28"/>
                <w:szCs w:val="28"/>
              </w:rPr>
              <w:t>W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ka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p</w:t>
            </w: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820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8</w:t>
            </w:r>
            <w:r>
              <w:rPr>
                <w:rFonts w:ascii="Calibri" w:hAnsi="Calibri" w:cs="Calibri"/>
                <w:sz w:val="28"/>
                <w:szCs w:val="28"/>
              </w:rPr>
              <w:t>8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-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94"/>
        </w:trPr>
        <w:tc>
          <w:tcPr>
            <w:tcW w:w="245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Dr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z w:val="28"/>
                <w:szCs w:val="28"/>
              </w:rPr>
              <w:t>g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r</w:t>
            </w:r>
          </w:p>
        </w:tc>
        <w:tc>
          <w:tcPr>
            <w:tcW w:w="384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1128"/>
            </w:pPr>
            <w:r>
              <w:rPr>
                <w:rFonts w:ascii="Calibri" w:hAnsi="Calibri" w:cs="Calibri"/>
                <w:sz w:val="28"/>
                <w:szCs w:val="28"/>
              </w:rPr>
              <w:t>W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ka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p</w:t>
            </w: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820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4</w:t>
            </w:r>
            <w:r>
              <w:rPr>
                <w:rFonts w:ascii="Calibri" w:hAnsi="Calibri" w:cs="Calibri"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-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94"/>
        </w:trPr>
        <w:tc>
          <w:tcPr>
            <w:tcW w:w="245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Z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pd</w:t>
            </w:r>
            <w:r>
              <w:rPr>
                <w:rFonts w:ascii="Calibri" w:hAnsi="Calibri" w:cs="Calibri"/>
                <w:sz w:val="28"/>
                <w:szCs w:val="28"/>
              </w:rPr>
              <w:t>ispe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nc</w:t>
            </w:r>
            <w:r>
              <w:rPr>
                <w:rFonts w:ascii="Calibri" w:hAnsi="Calibri" w:cs="Calibri"/>
                <w:sz w:val="28"/>
                <w:szCs w:val="28"/>
              </w:rPr>
              <w:t>er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2x</w:t>
            </w:r>
          </w:p>
        </w:tc>
        <w:tc>
          <w:tcPr>
            <w:tcW w:w="384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1128"/>
            </w:pPr>
            <w:r>
              <w:rPr>
                <w:rFonts w:ascii="Calibri" w:hAnsi="Calibri" w:cs="Calibri"/>
                <w:sz w:val="28"/>
                <w:szCs w:val="28"/>
              </w:rPr>
              <w:t>AUV</w:t>
            </w: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820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39,90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93"/>
        </w:trPr>
        <w:tc>
          <w:tcPr>
            <w:tcW w:w="245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4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rulle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nb</w:t>
            </w:r>
            <w:r>
              <w:rPr>
                <w:rFonts w:ascii="Calibri" w:hAnsi="Calibri" w:cs="Calibri"/>
                <w:sz w:val="28"/>
                <w:szCs w:val="28"/>
              </w:rPr>
              <w:t>ak</w:t>
            </w:r>
          </w:p>
        </w:tc>
        <w:tc>
          <w:tcPr>
            <w:tcW w:w="384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1128"/>
            </w:pPr>
            <w:r>
              <w:rPr>
                <w:rFonts w:ascii="Calibri" w:hAnsi="Calibri" w:cs="Calibri"/>
                <w:sz w:val="28"/>
                <w:szCs w:val="28"/>
              </w:rPr>
              <w:t>Blok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k</w:t>
            </w:r>
            <w:r>
              <w:rPr>
                <w:rFonts w:ascii="Calibri" w:hAnsi="Calibri" w:cs="Calibri"/>
                <w:sz w:val="28"/>
                <w:szCs w:val="28"/>
              </w:rPr>
              <w:t>er</w:t>
            </w: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820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4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99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36"/>
        </w:trPr>
        <w:tc>
          <w:tcPr>
            <w:tcW w:w="245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41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Tork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r</w:t>
            </w:r>
            <w:r>
              <w:rPr>
                <w:rFonts w:ascii="Calibri" w:hAnsi="Calibri" w:cs="Calibri"/>
                <w:sz w:val="28"/>
                <w:szCs w:val="28"/>
              </w:rPr>
              <w:t>ol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ou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er</w:t>
            </w:r>
          </w:p>
        </w:tc>
        <w:tc>
          <w:tcPr>
            <w:tcW w:w="384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41" w:lineRule="exact"/>
              <w:ind w:left="1128"/>
            </w:pP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iscou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toffi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e.nl</w:t>
            </w: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41" w:lineRule="exact"/>
              <w:ind w:left="820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z w:val="28"/>
                <w:szCs w:val="28"/>
              </w:rPr>
              <w:t>8</w:t>
            </w:r>
          </w:p>
        </w:tc>
      </w:tr>
    </w:tbl>
    <w:p w:rsidR="00447E00" w:rsidRDefault="00447E00">
      <w:pPr>
        <w:kinsoku w:val="0"/>
        <w:overflowPunct w:val="0"/>
        <w:spacing w:before="6" w:line="100" w:lineRule="exact"/>
        <w:rPr>
          <w:sz w:val="10"/>
          <w:szCs w:val="1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tbl>
      <w:tblPr>
        <w:tblW w:w="0" w:type="auto"/>
        <w:tblInd w:w="11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609"/>
        <w:gridCol w:w="3264"/>
        <w:gridCol w:w="2073"/>
      </w:tblGrid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37"/>
        </w:trPr>
        <w:tc>
          <w:tcPr>
            <w:tcW w:w="260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44"/>
              <w:ind w:left="40"/>
            </w:pPr>
            <w:r>
              <w:rPr>
                <w:rFonts w:ascii="Calibri" w:hAnsi="Calibri" w:cs="Calibri"/>
                <w:i/>
                <w:iCs/>
                <w:sz w:val="28"/>
                <w:szCs w:val="28"/>
              </w:rPr>
              <w:t>Ve</w:t>
            </w:r>
            <w:r>
              <w:rPr>
                <w:rFonts w:ascii="Calibri" w:hAnsi="Calibri" w:cs="Calibri"/>
                <w:i/>
                <w:iCs/>
                <w:spacing w:val="-1"/>
                <w:sz w:val="28"/>
                <w:szCs w:val="28"/>
              </w:rPr>
              <w:t>r</w:t>
            </w:r>
            <w:r>
              <w:rPr>
                <w:rFonts w:ascii="Calibri" w:hAnsi="Calibri" w:cs="Calibri"/>
                <w:i/>
                <w:iCs/>
                <w:sz w:val="28"/>
                <w:szCs w:val="28"/>
              </w:rPr>
              <w:t>ga</w:t>
            </w:r>
            <w:r>
              <w:rPr>
                <w:rFonts w:ascii="Calibri" w:hAnsi="Calibri" w:cs="Calibri"/>
                <w:i/>
                <w:iCs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i/>
                <w:iCs/>
                <w:sz w:val="28"/>
                <w:szCs w:val="28"/>
              </w:rPr>
              <w:t>erruim</w:t>
            </w:r>
            <w:r>
              <w:rPr>
                <w:rFonts w:ascii="Calibri" w:hAnsi="Calibri" w:cs="Calibri"/>
                <w:i/>
                <w:iCs/>
                <w:spacing w:val="-2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i/>
                <w:iCs/>
                <w:sz w:val="28"/>
                <w:szCs w:val="28"/>
              </w:rPr>
              <w:t>e</w:t>
            </w:r>
          </w:p>
        </w:tc>
        <w:tc>
          <w:tcPr>
            <w:tcW w:w="326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44"/>
              <w:ind w:left="264"/>
            </w:pPr>
            <w:r>
              <w:rPr>
                <w:rFonts w:ascii="Calibri" w:hAnsi="Calibri" w:cs="Calibri"/>
                <w:b/>
                <w:bCs/>
                <w:i/>
                <w:iCs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b/>
                <w:bCs/>
                <w:i/>
                <w:iCs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b/>
                <w:bCs/>
                <w:i/>
                <w:iCs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b/>
                <w:bCs/>
                <w:i/>
                <w:iCs/>
                <w:spacing w:val="-2"/>
                <w:sz w:val="28"/>
                <w:szCs w:val="28"/>
              </w:rPr>
              <w:t>.</w:t>
            </w:r>
            <w:r>
              <w:rPr>
                <w:rFonts w:ascii="Calibri" w:hAnsi="Calibri" w:cs="Calibri"/>
                <w:b/>
                <w:bCs/>
                <w:i/>
                <w:iCs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b/>
                <w:bCs/>
                <w:i/>
                <w:iCs/>
                <w:spacing w:val="-2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b/>
                <w:bCs/>
                <w:i/>
                <w:iCs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b/>
                <w:bCs/>
                <w:i/>
                <w:iCs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b/>
                <w:bCs/>
                <w:i/>
                <w:iCs/>
                <w:sz w:val="28"/>
                <w:szCs w:val="28"/>
              </w:rPr>
              <w:t>-</w:t>
            </w:r>
          </w:p>
        </w:tc>
        <w:tc>
          <w:tcPr>
            <w:tcW w:w="207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92"/>
        </w:trPr>
        <w:tc>
          <w:tcPr>
            <w:tcW w:w="260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Tafel</w:t>
            </w:r>
          </w:p>
        </w:tc>
        <w:tc>
          <w:tcPr>
            <w:tcW w:w="326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972"/>
            </w:pPr>
            <w:r>
              <w:rPr>
                <w:rFonts w:ascii="Calibri" w:hAnsi="Calibri" w:cs="Calibri"/>
                <w:sz w:val="28"/>
                <w:szCs w:val="28"/>
              </w:rPr>
              <w:t>Ma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nu</w:t>
            </w:r>
            <w:r>
              <w:rPr>
                <w:rFonts w:ascii="Calibri" w:hAnsi="Calibri" w:cs="Calibri"/>
                <w:sz w:val="28"/>
                <w:szCs w:val="28"/>
              </w:rPr>
              <w:t>tan</w:t>
            </w:r>
          </w:p>
        </w:tc>
        <w:tc>
          <w:tcPr>
            <w:tcW w:w="207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1248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7</w:t>
            </w: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-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92"/>
        </w:trPr>
        <w:tc>
          <w:tcPr>
            <w:tcW w:w="260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41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Stoel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326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41" w:lineRule="exact"/>
              <w:ind w:left="972"/>
            </w:pPr>
            <w:r>
              <w:rPr>
                <w:rFonts w:ascii="Calibri" w:hAnsi="Calibri" w:cs="Calibri"/>
                <w:sz w:val="28"/>
                <w:szCs w:val="28"/>
              </w:rPr>
              <w:t>Ma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nu</w:t>
            </w:r>
            <w:r>
              <w:rPr>
                <w:rFonts w:ascii="Calibri" w:hAnsi="Calibri" w:cs="Calibri"/>
                <w:sz w:val="28"/>
                <w:szCs w:val="28"/>
              </w:rPr>
              <w:t>tan</w:t>
            </w:r>
          </w:p>
        </w:tc>
        <w:tc>
          <w:tcPr>
            <w:tcW w:w="207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41" w:lineRule="exact"/>
              <w:ind w:left="1248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-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94"/>
        </w:trPr>
        <w:tc>
          <w:tcPr>
            <w:tcW w:w="260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Bea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er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et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sc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erm</w:t>
            </w:r>
          </w:p>
        </w:tc>
        <w:tc>
          <w:tcPr>
            <w:tcW w:w="326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972"/>
            </w:pPr>
            <w:r>
              <w:rPr>
                <w:rFonts w:ascii="Calibri" w:hAnsi="Calibri" w:cs="Calibri"/>
                <w:spacing w:val="-2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z w:val="28"/>
                <w:szCs w:val="28"/>
              </w:rPr>
              <w:t>ol.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om</w:t>
            </w:r>
          </w:p>
        </w:tc>
        <w:tc>
          <w:tcPr>
            <w:tcW w:w="207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1248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z w:val="28"/>
                <w:szCs w:val="28"/>
              </w:rPr>
              <w:t>4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-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94"/>
        </w:trPr>
        <w:tc>
          <w:tcPr>
            <w:tcW w:w="260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La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top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(</w:t>
            </w:r>
            <w:r>
              <w:rPr>
                <w:rFonts w:ascii="Calibri" w:hAnsi="Calibri" w:cs="Calibri"/>
                <w:sz w:val="28"/>
                <w:szCs w:val="28"/>
              </w:rPr>
              <w:t>groot v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e)</w:t>
            </w:r>
          </w:p>
        </w:tc>
        <w:tc>
          <w:tcPr>
            <w:tcW w:w="326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972"/>
            </w:pPr>
            <w:r>
              <w:rPr>
                <w:rFonts w:ascii="Calibri" w:hAnsi="Calibri" w:cs="Calibri"/>
                <w:spacing w:val="-2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z w:val="28"/>
                <w:szCs w:val="28"/>
              </w:rPr>
              <w:t>ol.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om</w:t>
            </w:r>
          </w:p>
        </w:tc>
        <w:tc>
          <w:tcPr>
            <w:tcW w:w="207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1248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-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37"/>
        </w:trPr>
        <w:tc>
          <w:tcPr>
            <w:tcW w:w="260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De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oratie</w:t>
            </w:r>
          </w:p>
        </w:tc>
        <w:tc>
          <w:tcPr>
            <w:tcW w:w="326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972"/>
            </w:pPr>
            <w:r>
              <w:rPr>
                <w:rFonts w:ascii="Calibri" w:hAnsi="Calibri" w:cs="Calibri"/>
                <w:sz w:val="28"/>
                <w:szCs w:val="28"/>
              </w:rPr>
              <w:t>-</w:t>
            </w:r>
          </w:p>
        </w:tc>
        <w:tc>
          <w:tcPr>
            <w:tcW w:w="207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1248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z w:val="28"/>
                <w:szCs w:val="28"/>
              </w:rPr>
              <w:t>,-</w:t>
            </w:r>
          </w:p>
        </w:tc>
      </w:tr>
    </w:tbl>
    <w:p w:rsidR="00447E00" w:rsidRDefault="00447E00">
      <w:pPr>
        <w:sectPr w:rsidR="00447E00">
          <w:pgSz w:w="11907" w:h="16840"/>
          <w:pgMar w:top="1780" w:right="980" w:bottom="980" w:left="1260" w:header="305" w:footer="780" w:gutter="0"/>
          <w:cols w:space="708"/>
          <w:noEndnote/>
        </w:sectPr>
      </w:pPr>
    </w:p>
    <w:p w:rsidR="00447E00" w:rsidRDefault="00447E00">
      <w:pPr>
        <w:kinsoku w:val="0"/>
        <w:overflowPunct w:val="0"/>
        <w:spacing w:before="9" w:line="150" w:lineRule="exact"/>
        <w:rPr>
          <w:sz w:val="15"/>
          <w:szCs w:val="15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tbl>
      <w:tblPr>
        <w:tblW w:w="0" w:type="auto"/>
        <w:tblInd w:w="11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590"/>
        <w:gridCol w:w="3345"/>
        <w:gridCol w:w="2011"/>
      </w:tblGrid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37"/>
        </w:trPr>
        <w:tc>
          <w:tcPr>
            <w:tcW w:w="259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44"/>
              <w:ind w:left="40"/>
            </w:pPr>
            <w:r>
              <w:rPr>
                <w:rFonts w:ascii="Calibri" w:hAnsi="Calibri" w:cs="Calibri"/>
                <w:i/>
                <w:iCs/>
                <w:sz w:val="28"/>
                <w:szCs w:val="28"/>
              </w:rPr>
              <w:t>Kanti</w:t>
            </w:r>
            <w:r>
              <w:rPr>
                <w:rFonts w:ascii="Calibri" w:hAnsi="Calibri" w:cs="Calibri"/>
                <w:i/>
                <w:iCs/>
                <w:spacing w:val="-1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i/>
                <w:iCs/>
                <w:sz w:val="28"/>
                <w:szCs w:val="28"/>
              </w:rPr>
              <w:t>e</w:t>
            </w:r>
          </w:p>
        </w:tc>
        <w:tc>
          <w:tcPr>
            <w:tcW w:w="334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44"/>
              <w:ind w:left="283"/>
            </w:pPr>
            <w:r>
              <w:rPr>
                <w:rFonts w:ascii="Calibri" w:hAnsi="Calibri" w:cs="Calibri"/>
                <w:b/>
                <w:bCs/>
                <w:i/>
                <w:iCs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b/>
                <w:bCs/>
                <w:i/>
                <w:iCs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b/>
                <w:bCs/>
                <w:i/>
                <w:iCs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b/>
                <w:bCs/>
                <w:i/>
                <w:iCs/>
                <w:spacing w:val="-2"/>
                <w:sz w:val="28"/>
                <w:szCs w:val="28"/>
              </w:rPr>
              <w:t>.</w:t>
            </w:r>
            <w:r>
              <w:rPr>
                <w:rFonts w:ascii="Calibri" w:hAnsi="Calibri" w:cs="Calibri"/>
                <w:b/>
                <w:bCs/>
                <w:i/>
                <w:iCs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b/>
                <w:bCs/>
                <w:i/>
                <w:iCs/>
                <w:spacing w:val="-2"/>
                <w:sz w:val="28"/>
                <w:szCs w:val="28"/>
              </w:rPr>
              <w:t>6</w:t>
            </w:r>
            <w:r>
              <w:rPr>
                <w:rFonts w:ascii="Calibri" w:hAnsi="Calibri" w:cs="Calibri"/>
                <w:b/>
                <w:bCs/>
                <w:i/>
                <w:iCs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b/>
                <w:bCs/>
                <w:i/>
                <w:iCs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b/>
                <w:bCs/>
                <w:i/>
                <w:iCs/>
                <w:spacing w:val="1"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b/>
                <w:bCs/>
                <w:i/>
                <w:iCs/>
                <w:sz w:val="28"/>
                <w:szCs w:val="28"/>
              </w:rPr>
              <w:t>9</w:t>
            </w:r>
          </w:p>
        </w:tc>
        <w:tc>
          <w:tcPr>
            <w:tcW w:w="201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92"/>
        </w:trPr>
        <w:tc>
          <w:tcPr>
            <w:tcW w:w="259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Tafel</w:t>
            </w:r>
          </w:p>
        </w:tc>
        <w:tc>
          <w:tcPr>
            <w:tcW w:w="334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991"/>
            </w:pPr>
            <w:r>
              <w:rPr>
                <w:rFonts w:ascii="Calibri" w:hAnsi="Calibri" w:cs="Calibri"/>
                <w:sz w:val="28"/>
                <w:szCs w:val="28"/>
              </w:rPr>
              <w:t>W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ka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p</w:t>
            </w:r>
          </w:p>
        </w:tc>
        <w:tc>
          <w:tcPr>
            <w:tcW w:w="201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1186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4</w:t>
            </w:r>
            <w:r>
              <w:rPr>
                <w:rFonts w:ascii="Calibri" w:hAnsi="Calibri" w:cs="Calibri"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-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92"/>
        </w:trPr>
        <w:tc>
          <w:tcPr>
            <w:tcW w:w="259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41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Stoel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5x</w:t>
            </w:r>
          </w:p>
        </w:tc>
        <w:tc>
          <w:tcPr>
            <w:tcW w:w="334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41" w:lineRule="exact"/>
              <w:ind w:left="991"/>
            </w:pPr>
            <w:r>
              <w:rPr>
                <w:rFonts w:ascii="Calibri" w:hAnsi="Calibri" w:cs="Calibri"/>
                <w:sz w:val="28"/>
                <w:szCs w:val="28"/>
              </w:rPr>
              <w:t>W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ka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p</w:t>
            </w:r>
          </w:p>
        </w:tc>
        <w:tc>
          <w:tcPr>
            <w:tcW w:w="201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41" w:lineRule="exact"/>
              <w:ind w:left="1186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4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-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94"/>
        </w:trPr>
        <w:tc>
          <w:tcPr>
            <w:tcW w:w="259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Ba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k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z w:val="28"/>
                <w:szCs w:val="28"/>
              </w:rPr>
              <w:t>-zits</w:t>
            </w:r>
          </w:p>
        </w:tc>
        <w:tc>
          <w:tcPr>
            <w:tcW w:w="334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991"/>
            </w:pPr>
            <w:r>
              <w:rPr>
                <w:rFonts w:ascii="Calibri" w:hAnsi="Calibri" w:cs="Calibri"/>
                <w:sz w:val="28"/>
                <w:szCs w:val="28"/>
              </w:rPr>
              <w:t>W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ka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p</w:t>
            </w:r>
          </w:p>
        </w:tc>
        <w:tc>
          <w:tcPr>
            <w:tcW w:w="201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1186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4</w:t>
            </w:r>
            <w:r>
              <w:rPr>
                <w:rFonts w:ascii="Calibri" w:hAnsi="Calibri" w:cs="Calibri"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-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94"/>
        </w:trPr>
        <w:tc>
          <w:tcPr>
            <w:tcW w:w="259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Koel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k</w:t>
            </w:r>
            <w:r>
              <w:rPr>
                <w:rFonts w:ascii="Calibri" w:hAnsi="Calibri" w:cs="Calibri"/>
                <w:sz w:val="28"/>
                <w:szCs w:val="28"/>
              </w:rPr>
              <w:t>ast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taf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odel</w:t>
            </w:r>
          </w:p>
        </w:tc>
        <w:tc>
          <w:tcPr>
            <w:tcW w:w="334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991"/>
            </w:pPr>
            <w:r>
              <w:rPr>
                <w:rFonts w:ascii="Calibri" w:hAnsi="Calibri" w:cs="Calibri"/>
                <w:sz w:val="28"/>
                <w:szCs w:val="28"/>
              </w:rPr>
              <w:t>W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ka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p</w:t>
            </w:r>
          </w:p>
        </w:tc>
        <w:tc>
          <w:tcPr>
            <w:tcW w:w="201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1186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6</w:t>
            </w:r>
            <w:r>
              <w:rPr>
                <w:rFonts w:ascii="Calibri" w:hAnsi="Calibri" w:cs="Calibri"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-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94"/>
        </w:trPr>
        <w:tc>
          <w:tcPr>
            <w:tcW w:w="259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Gas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f</w:t>
            </w:r>
            <w:r>
              <w:rPr>
                <w:rFonts w:ascii="Calibri" w:hAnsi="Calibri" w:cs="Calibri"/>
                <w:sz w:val="28"/>
                <w:szCs w:val="28"/>
              </w:rPr>
              <w:t>or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nu</w:t>
            </w:r>
            <w:r>
              <w:rPr>
                <w:rFonts w:ascii="Calibri" w:hAnsi="Calibri" w:cs="Calibri"/>
                <w:sz w:val="28"/>
                <w:szCs w:val="28"/>
              </w:rPr>
              <w:t>is</w:t>
            </w:r>
          </w:p>
        </w:tc>
        <w:tc>
          <w:tcPr>
            <w:tcW w:w="334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991"/>
            </w:pPr>
            <w:r>
              <w:rPr>
                <w:rFonts w:ascii="Calibri" w:hAnsi="Calibri" w:cs="Calibri"/>
                <w:spacing w:val="-2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z w:val="28"/>
                <w:szCs w:val="28"/>
              </w:rPr>
              <w:t>ol.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om</w:t>
            </w:r>
          </w:p>
        </w:tc>
        <w:tc>
          <w:tcPr>
            <w:tcW w:w="201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1186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-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92"/>
        </w:trPr>
        <w:tc>
          <w:tcPr>
            <w:tcW w:w="259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f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w</w:t>
            </w:r>
            <w:r>
              <w:rPr>
                <w:rFonts w:ascii="Calibri" w:hAnsi="Calibri" w:cs="Calibri"/>
                <w:sz w:val="28"/>
                <w:szCs w:val="28"/>
              </w:rPr>
              <w:t>asma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ch</w:t>
            </w:r>
            <w:r>
              <w:rPr>
                <w:rFonts w:ascii="Calibri" w:hAnsi="Calibri" w:cs="Calibri"/>
                <w:sz w:val="28"/>
                <w:szCs w:val="28"/>
              </w:rPr>
              <w:t>ine</w:t>
            </w:r>
          </w:p>
        </w:tc>
        <w:tc>
          <w:tcPr>
            <w:tcW w:w="334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991"/>
            </w:pPr>
            <w:r>
              <w:rPr>
                <w:rFonts w:ascii="Calibri" w:hAnsi="Calibri" w:cs="Calibri"/>
                <w:sz w:val="28"/>
                <w:szCs w:val="28"/>
              </w:rPr>
              <w:t>W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ka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p</w:t>
            </w:r>
          </w:p>
        </w:tc>
        <w:tc>
          <w:tcPr>
            <w:tcW w:w="201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1186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-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93"/>
        </w:trPr>
        <w:tc>
          <w:tcPr>
            <w:tcW w:w="259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41" w:lineRule="exact"/>
              <w:ind w:left="4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om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z w:val="28"/>
                <w:szCs w:val="28"/>
              </w:rPr>
              <w:t>i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ag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z w:val="28"/>
                <w:szCs w:val="28"/>
              </w:rPr>
              <w:t>ron</w:t>
            </w:r>
          </w:p>
        </w:tc>
        <w:tc>
          <w:tcPr>
            <w:tcW w:w="334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41" w:lineRule="exact"/>
              <w:ind w:left="991"/>
            </w:pPr>
            <w:r>
              <w:rPr>
                <w:rFonts w:ascii="Calibri" w:hAnsi="Calibri" w:cs="Calibri"/>
                <w:sz w:val="28"/>
                <w:szCs w:val="28"/>
              </w:rPr>
              <w:t>W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ka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p</w:t>
            </w:r>
          </w:p>
        </w:tc>
        <w:tc>
          <w:tcPr>
            <w:tcW w:w="201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41" w:lineRule="exact"/>
              <w:ind w:left="1186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4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7</w:t>
            </w:r>
            <w:r>
              <w:rPr>
                <w:rFonts w:ascii="Calibri" w:hAnsi="Calibri" w:cs="Calibri"/>
                <w:sz w:val="28"/>
                <w:szCs w:val="28"/>
              </w:rPr>
              <w:t>,-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94"/>
        </w:trPr>
        <w:tc>
          <w:tcPr>
            <w:tcW w:w="259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Ko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f</w:t>
            </w:r>
            <w:r>
              <w:rPr>
                <w:rFonts w:ascii="Calibri" w:hAnsi="Calibri" w:cs="Calibri"/>
                <w:sz w:val="28"/>
                <w:szCs w:val="28"/>
              </w:rPr>
              <w:t>fie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z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pp</w:t>
            </w:r>
            <w:r>
              <w:rPr>
                <w:rFonts w:ascii="Calibri" w:hAnsi="Calibri" w:cs="Calibri"/>
                <w:sz w:val="28"/>
                <w:szCs w:val="28"/>
              </w:rPr>
              <w:t>araat</w:t>
            </w:r>
          </w:p>
        </w:tc>
        <w:tc>
          <w:tcPr>
            <w:tcW w:w="334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991"/>
            </w:pPr>
            <w:r>
              <w:rPr>
                <w:rFonts w:ascii="Calibri" w:hAnsi="Calibri" w:cs="Calibri"/>
                <w:sz w:val="28"/>
                <w:szCs w:val="28"/>
              </w:rPr>
              <w:t>Blok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k</w:t>
            </w:r>
            <w:r>
              <w:rPr>
                <w:rFonts w:ascii="Calibri" w:hAnsi="Calibri" w:cs="Calibri"/>
                <w:sz w:val="28"/>
                <w:szCs w:val="28"/>
              </w:rPr>
              <w:t>er</w:t>
            </w:r>
          </w:p>
        </w:tc>
        <w:tc>
          <w:tcPr>
            <w:tcW w:w="201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1186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,-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94"/>
        </w:trPr>
        <w:tc>
          <w:tcPr>
            <w:tcW w:w="259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Wa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z w:val="28"/>
                <w:szCs w:val="28"/>
              </w:rPr>
              <w:t>erkok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r</w:t>
            </w:r>
          </w:p>
        </w:tc>
        <w:tc>
          <w:tcPr>
            <w:tcW w:w="334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991"/>
            </w:pPr>
            <w:r>
              <w:rPr>
                <w:rFonts w:ascii="Calibri" w:hAnsi="Calibri" w:cs="Calibri"/>
                <w:sz w:val="28"/>
                <w:szCs w:val="28"/>
              </w:rPr>
              <w:t>Blok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k</w:t>
            </w:r>
            <w:r>
              <w:rPr>
                <w:rFonts w:ascii="Calibri" w:hAnsi="Calibri" w:cs="Calibri"/>
                <w:sz w:val="28"/>
                <w:szCs w:val="28"/>
              </w:rPr>
              <w:t>er</w:t>
            </w:r>
          </w:p>
        </w:tc>
        <w:tc>
          <w:tcPr>
            <w:tcW w:w="201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1186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,-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92"/>
        </w:trPr>
        <w:tc>
          <w:tcPr>
            <w:tcW w:w="259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4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rulle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nb</w:t>
            </w:r>
            <w:r>
              <w:rPr>
                <w:rFonts w:ascii="Calibri" w:hAnsi="Calibri" w:cs="Calibri"/>
                <w:sz w:val="28"/>
                <w:szCs w:val="28"/>
              </w:rPr>
              <w:t>ak</w:t>
            </w:r>
          </w:p>
        </w:tc>
        <w:tc>
          <w:tcPr>
            <w:tcW w:w="334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991"/>
            </w:pPr>
            <w:r>
              <w:rPr>
                <w:rFonts w:ascii="Calibri" w:hAnsi="Calibri" w:cs="Calibri"/>
                <w:sz w:val="28"/>
                <w:szCs w:val="28"/>
              </w:rPr>
              <w:t>Blok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k</w:t>
            </w:r>
            <w:r>
              <w:rPr>
                <w:rFonts w:ascii="Calibri" w:hAnsi="Calibri" w:cs="Calibri"/>
                <w:sz w:val="28"/>
                <w:szCs w:val="28"/>
              </w:rPr>
              <w:t>er</w:t>
            </w:r>
          </w:p>
        </w:tc>
        <w:tc>
          <w:tcPr>
            <w:tcW w:w="201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ind w:left="1186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4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99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36"/>
        </w:trPr>
        <w:tc>
          <w:tcPr>
            <w:tcW w:w="259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41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De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oratie</w:t>
            </w:r>
          </w:p>
        </w:tc>
        <w:tc>
          <w:tcPr>
            <w:tcW w:w="334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41" w:lineRule="exact"/>
              <w:ind w:left="991"/>
            </w:pPr>
            <w:r>
              <w:rPr>
                <w:rFonts w:ascii="Calibri" w:hAnsi="Calibri" w:cs="Calibri"/>
                <w:sz w:val="28"/>
                <w:szCs w:val="28"/>
              </w:rPr>
              <w:t>-</w:t>
            </w:r>
          </w:p>
        </w:tc>
        <w:tc>
          <w:tcPr>
            <w:tcW w:w="201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41" w:lineRule="exact"/>
              <w:ind w:left="1186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z w:val="28"/>
                <w:szCs w:val="28"/>
              </w:rPr>
              <w:t>,-</w:t>
            </w:r>
          </w:p>
        </w:tc>
      </w:tr>
    </w:tbl>
    <w:p w:rsidR="00447E00" w:rsidRDefault="00447E00">
      <w:pPr>
        <w:sectPr w:rsidR="00447E00">
          <w:pgSz w:w="11907" w:h="16840"/>
          <w:pgMar w:top="1780" w:right="980" w:bottom="980" w:left="1260" w:header="305" w:footer="780" w:gutter="0"/>
          <w:cols w:space="708"/>
          <w:noEndnote/>
        </w:sect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before="5" w:line="220" w:lineRule="exact"/>
        <w:rPr>
          <w:sz w:val="22"/>
          <w:szCs w:val="22"/>
        </w:rPr>
      </w:pPr>
    </w:p>
    <w:tbl>
      <w:tblPr>
        <w:tblW w:w="0" w:type="auto"/>
        <w:tblInd w:w="11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490"/>
        <w:gridCol w:w="1816"/>
        <w:gridCol w:w="1341"/>
      </w:tblGrid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228"/>
        </w:trPr>
        <w:tc>
          <w:tcPr>
            <w:tcW w:w="549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tabs>
                <w:tab w:val="left" w:pos="1050"/>
              </w:tabs>
              <w:kinsoku w:val="0"/>
              <w:overflowPunct w:val="0"/>
              <w:spacing w:before="34"/>
              <w:ind w:left="40"/>
              <w:rPr>
                <w:rFonts w:ascii="Calibri" w:hAnsi="Calibri" w:cs="Calibri"/>
                <w:color w:val="000000"/>
                <w:sz w:val="32"/>
                <w:szCs w:val="32"/>
              </w:rPr>
            </w:pPr>
            <w:r>
              <w:rPr>
                <w:rFonts w:ascii="Calibri" w:hAnsi="Calibri" w:cs="Calibri"/>
                <w:b/>
                <w:bCs/>
                <w:i/>
                <w:iCs/>
                <w:color w:val="76923B"/>
                <w:spacing w:val="-1"/>
                <w:sz w:val="32"/>
                <w:szCs w:val="32"/>
              </w:rPr>
              <w:t>10</w:t>
            </w:r>
            <w:r>
              <w:rPr>
                <w:rFonts w:ascii="Calibri" w:hAnsi="Calibri" w:cs="Calibri"/>
                <w:b/>
                <w:bCs/>
                <w:i/>
                <w:iCs/>
                <w:color w:val="76923B"/>
                <w:sz w:val="32"/>
                <w:szCs w:val="32"/>
              </w:rPr>
              <w:t>.2</w:t>
            </w:r>
            <w:r>
              <w:rPr>
                <w:rFonts w:ascii="Calibri" w:hAnsi="Calibri" w:cs="Calibri"/>
                <w:b/>
                <w:bCs/>
                <w:i/>
                <w:iCs/>
                <w:color w:val="76923B"/>
                <w:spacing w:val="-2"/>
                <w:sz w:val="32"/>
                <w:szCs w:val="32"/>
              </w:rPr>
              <w:t xml:space="preserve"> </w:t>
            </w:r>
            <w:r>
              <w:rPr>
                <w:rFonts w:ascii="Calibri" w:hAnsi="Calibri" w:cs="Calibri"/>
                <w:b/>
                <w:bCs/>
                <w:i/>
                <w:iCs/>
                <w:color w:val="76923B"/>
                <w:sz w:val="32"/>
                <w:szCs w:val="32"/>
              </w:rPr>
              <w:t>|</w:t>
            </w:r>
            <w:r>
              <w:rPr>
                <w:rFonts w:ascii="Calibri" w:hAnsi="Calibri" w:cs="Calibri"/>
                <w:b/>
                <w:bCs/>
                <w:i/>
                <w:iCs/>
                <w:color w:val="76923B"/>
                <w:sz w:val="32"/>
                <w:szCs w:val="32"/>
              </w:rPr>
              <w:tab/>
            </w:r>
            <w:r>
              <w:rPr>
                <w:rFonts w:ascii="Calibri" w:hAnsi="Calibri" w:cs="Calibri"/>
                <w:i/>
                <w:iCs/>
                <w:color w:val="000000"/>
                <w:sz w:val="32"/>
                <w:szCs w:val="32"/>
              </w:rPr>
              <w:t>P</w:t>
            </w:r>
            <w:r>
              <w:rPr>
                <w:rFonts w:ascii="Calibri" w:hAnsi="Calibri" w:cs="Calibri"/>
                <w:i/>
                <w:iCs/>
                <w:color w:val="000000"/>
                <w:spacing w:val="1"/>
                <w:sz w:val="32"/>
                <w:szCs w:val="32"/>
              </w:rPr>
              <w:t>r</w:t>
            </w:r>
            <w:r>
              <w:rPr>
                <w:rFonts w:ascii="Calibri" w:hAnsi="Calibri" w:cs="Calibri"/>
                <w:i/>
                <w:iCs/>
                <w:color w:val="000000"/>
                <w:sz w:val="32"/>
                <w:szCs w:val="32"/>
              </w:rPr>
              <w:t>ijslijsten</w:t>
            </w:r>
          </w:p>
          <w:p w:rsidR="00447E00" w:rsidRDefault="00447E00">
            <w:pPr>
              <w:pStyle w:val="TableParagraph"/>
              <w:kinsoku w:val="0"/>
              <w:overflowPunct w:val="0"/>
              <w:spacing w:before="17" w:line="240" w:lineRule="exact"/>
            </w:pPr>
          </w:p>
          <w:p w:rsidR="00447E00" w:rsidRDefault="00447E00">
            <w:pPr>
              <w:pStyle w:val="TableParagraph"/>
              <w:tabs>
                <w:tab w:val="left" w:pos="1215"/>
                <w:tab w:val="left" w:pos="4288"/>
              </w:tabs>
              <w:kinsoku w:val="0"/>
              <w:overflowPunct w:val="0"/>
              <w:ind w:left="40"/>
            </w:pPr>
            <w:r>
              <w:rPr>
                <w:rFonts w:ascii="Calibri" w:hAnsi="Calibri" w:cs="Calibri"/>
                <w:b/>
                <w:bCs/>
                <w:i/>
                <w:iCs/>
                <w:color w:val="76923B"/>
                <w:spacing w:val="-1"/>
                <w:sz w:val="32"/>
                <w:szCs w:val="32"/>
              </w:rPr>
              <w:t>10</w:t>
            </w:r>
            <w:r>
              <w:rPr>
                <w:rFonts w:ascii="Calibri" w:hAnsi="Calibri" w:cs="Calibri"/>
                <w:b/>
                <w:bCs/>
                <w:i/>
                <w:iCs/>
                <w:color w:val="76923B"/>
                <w:sz w:val="32"/>
                <w:szCs w:val="32"/>
              </w:rPr>
              <w:t>.</w:t>
            </w:r>
            <w:r>
              <w:rPr>
                <w:rFonts w:ascii="Calibri" w:hAnsi="Calibri" w:cs="Calibri"/>
                <w:b/>
                <w:bCs/>
                <w:i/>
                <w:iCs/>
                <w:color w:val="76923B"/>
                <w:spacing w:val="1"/>
                <w:sz w:val="32"/>
                <w:szCs w:val="32"/>
              </w:rPr>
              <w:t>2</w:t>
            </w:r>
            <w:r>
              <w:rPr>
                <w:rFonts w:ascii="Calibri" w:hAnsi="Calibri" w:cs="Calibri"/>
                <w:b/>
                <w:bCs/>
                <w:i/>
                <w:iCs/>
                <w:color w:val="76923B"/>
                <w:sz w:val="32"/>
                <w:szCs w:val="32"/>
              </w:rPr>
              <w:t>1</w:t>
            </w:r>
            <w:r>
              <w:rPr>
                <w:rFonts w:ascii="Calibri" w:hAnsi="Calibri" w:cs="Calibri"/>
                <w:b/>
                <w:bCs/>
                <w:i/>
                <w:iCs/>
                <w:color w:val="76923B"/>
                <w:spacing w:val="-4"/>
                <w:sz w:val="32"/>
                <w:szCs w:val="32"/>
              </w:rPr>
              <w:t xml:space="preserve"> </w:t>
            </w:r>
            <w:r>
              <w:rPr>
                <w:rFonts w:ascii="Calibri" w:hAnsi="Calibri" w:cs="Calibri"/>
                <w:b/>
                <w:bCs/>
                <w:i/>
                <w:iCs/>
                <w:color w:val="76923B"/>
                <w:sz w:val="32"/>
                <w:szCs w:val="32"/>
              </w:rPr>
              <w:t>|</w:t>
            </w:r>
            <w:r>
              <w:rPr>
                <w:rFonts w:ascii="Calibri" w:hAnsi="Calibri" w:cs="Calibri"/>
                <w:b/>
                <w:bCs/>
                <w:i/>
                <w:iCs/>
                <w:color w:val="76923B"/>
                <w:sz w:val="32"/>
                <w:szCs w:val="32"/>
              </w:rPr>
              <w:tab/>
            </w:r>
            <w:r>
              <w:rPr>
                <w:rFonts w:ascii="Calibri" w:hAnsi="Calibri" w:cs="Calibri"/>
                <w:i/>
                <w:iCs/>
                <w:color w:val="000000"/>
                <w:spacing w:val="-2"/>
                <w:sz w:val="32"/>
                <w:szCs w:val="32"/>
              </w:rPr>
              <w:t>V</w:t>
            </w:r>
            <w:r>
              <w:rPr>
                <w:rFonts w:ascii="Calibri" w:hAnsi="Calibri" w:cs="Calibri"/>
                <w:i/>
                <w:iCs/>
                <w:color w:val="000000"/>
                <w:sz w:val="32"/>
                <w:szCs w:val="32"/>
              </w:rPr>
              <w:t>erb</w:t>
            </w:r>
            <w:r>
              <w:rPr>
                <w:rFonts w:ascii="Calibri" w:hAnsi="Calibri" w:cs="Calibri"/>
                <w:i/>
                <w:iCs/>
                <w:color w:val="000000"/>
                <w:spacing w:val="1"/>
                <w:sz w:val="32"/>
                <w:szCs w:val="32"/>
              </w:rPr>
              <w:t>a</w:t>
            </w:r>
            <w:r>
              <w:rPr>
                <w:rFonts w:ascii="Calibri" w:hAnsi="Calibri" w:cs="Calibri"/>
                <w:i/>
                <w:iCs/>
                <w:color w:val="000000"/>
                <w:sz w:val="32"/>
                <w:szCs w:val="32"/>
              </w:rPr>
              <w:t>ndm</w:t>
            </w:r>
            <w:r>
              <w:rPr>
                <w:rFonts w:ascii="Calibri" w:hAnsi="Calibri" w:cs="Calibri"/>
                <w:i/>
                <w:iCs/>
                <w:color w:val="000000"/>
                <w:spacing w:val="1"/>
                <w:sz w:val="32"/>
                <w:szCs w:val="32"/>
              </w:rPr>
              <w:t>i</w:t>
            </w:r>
            <w:r>
              <w:rPr>
                <w:rFonts w:ascii="Calibri" w:hAnsi="Calibri" w:cs="Calibri"/>
                <w:i/>
                <w:iCs/>
                <w:color w:val="000000"/>
                <w:sz w:val="32"/>
                <w:szCs w:val="32"/>
              </w:rPr>
              <w:t>d</w:t>
            </w:r>
            <w:r>
              <w:rPr>
                <w:rFonts w:ascii="Calibri" w:hAnsi="Calibri" w:cs="Calibri"/>
                <w:i/>
                <w:iCs/>
                <w:color w:val="000000"/>
                <w:spacing w:val="-2"/>
                <w:sz w:val="32"/>
                <w:szCs w:val="32"/>
              </w:rPr>
              <w:t>d</w:t>
            </w:r>
            <w:r>
              <w:rPr>
                <w:rFonts w:ascii="Calibri" w:hAnsi="Calibri" w:cs="Calibri"/>
                <w:i/>
                <w:iCs/>
                <w:color w:val="000000"/>
                <w:sz w:val="32"/>
                <w:szCs w:val="32"/>
              </w:rPr>
              <w:t>elen</w:t>
            </w:r>
            <w:r>
              <w:rPr>
                <w:rFonts w:ascii="Calibri" w:hAnsi="Calibri" w:cs="Calibri"/>
                <w:i/>
                <w:iCs/>
                <w:color w:val="000000"/>
                <w:sz w:val="32"/>
                <w:szCs w:val="32"/>
              </w:rPr>
              <w:tab/>
            </w:r>
            <w:r>
              <w:rPr>
                <w:rFonts w:ascii="Calibri" w:hAnsi="Calibri" w:cs="Calibri"/>
                <w:b/>
                <w:bCs/>
                <w:i/>
                <w:iCs/>
                <w:color w:val="000000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b/>
                <w:bCs/>
                <w:i/>
                <w:iCs/>
                <w:color w:val="000000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b/>
                <w:bCs/>
                <w:i/>
                <w:iCs/>
                <w:color w:val="000000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b/>
                <w:bCs/>
                <w:i/>
                <w:iCs/>
                <w:color w:val="000000"/>
                <w:spacing w:val="-2"/>
                <w:sz w:val="28"/>
                <w:szCs w:val="28"/>
              </w:rPr>
              <w:t>8</w:t>
            </w:r>
            <w:r>
              <w:rPr>
                <w:rFonts w:ascii="Calibri" w:hAnsi="Calibri" w:cs="Calibri"/>
                <w:b/>
                <w:bCs/>
                <w:i/>
                <w:iCs/>
                <w:color w:val="000000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b/>
                <w:bCs/>
                <w:i/>
                <w:iCs/>
                <w:color w:val="000000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b/>
                <w:bCs/>
                <w:i/>
                <w:iCs/>
                <w:color w:val="000000"/>
                <w:sz w:val="28"/>
                <w:szCs w:val="28"/>
              </w:rPr>
              <w:t>78</w:t>
            </w:r>
          </w:p>
        </w:tc>
        <w:tc>
          <w:tcPr>
            <w:tcW w:w="3157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814"/>
        </w:trPr>
        <w:tc>
          <w:tcPr>
            <w:tcW w:w="549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5" w:line="100" w:lineRule="exact"/>
              <w:rPr>
                <w:sz w:val="10"/>
                <w:szCs w:val="10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40"/>
              <w:rPr>
                <w:rFonts w:ascii="Calibri" w:hAnsi="Calibri" w:cs="Calibri"/>
                <w:sz w:val="28"/>
                <w:szCs w:val="28"/>
              </w:rPr>
            </w:pPr>
            <w:r>
              <w:rPr>
                <w:rFonts w:ascii="Calibri" w:hAnsi="Calibri" w:cs="Calibri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r</w:t>
            </w:r>
            <w:r>
              <w:rPr>
                <w:rFonts w:ascii="Calibri" w:hAnsi="Calibri" w:cs="Calibri"/>
                <w:sz w:val="28"/>
                <w:szCs w:val="28"/>
              </w:rPr>
              <w:t>ti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f</w:t>
            </w:r>
            <w:r>
              <w:rPr>
                <w:rFonts w:ascii="Calibri" w:hAnsi="Calibri" w:cs="Calibri"/>
                <w:sz w:val="28"/>
                <w:szCs w:val="28"/>
              </w:rPr>
              <w:t>lex</w:t>
            </w:r>
          </w:p>
          <w:p w:rsidR="00447E00" w:rsidRDefault="00447E00">
            <w:pPr>
              <w:pStyle w:val="TableParagraph"/>
              <w:tabs>
                <w:tab w:val="left" w:pos="4996"/>
              </w:tabs>
              <w:kinsoku w:val="0"/>
              <w:overflowPunct w:val="0"/>
              <w:spacing w:line="341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3m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 6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cm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vliespol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s</w:t>
            </w:r>
            <w:r>
              <w:rPr>
                <w:rFonts w:ascii="Calibri" w:hAnsi="Calibri" w:cs="Calibri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pacing w:val="-4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r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w</w:t>
            </w:r>
            <w:r>
              <w:rPr>
                <w:rFonts w:ascii="Calibri" w:hAnsi="Calibri" w:cs="Calibri"/>
                <w:sz w:val="28"/>
                <w:szCs w:val="28"/>
              </w:rPr>
              <w:t>in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sel</w:t>
            </w:r>
            <w:r>
              <w:rPr>
                <w:rFonts w:ascii="Calibri" w:hAnsi="Calibri" w:cs="Calibri"/>
                <w:sz w:val="28"/>
                <w:szCs w:val="28"/>
              </w:rPr>
              <w:tab/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2x</w:t>
            </w:r>
          </w:p>
        </w:tc>
        <w:tc>
          <w:tcPr>
            <w:tcW w:w="181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34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200" w:lineRule="exact"/>
              <w:rPr>
                <w:sz w:val="20"/>
                <w:szCs w:val="20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spacing w:before="6" w:line="240" w:lineRule="exact"/>
            </w:pPr>
          </w:p>
          <w:p w:rsidR="00447E00" w:rsidRDefault="00447E00">
            <w:pPr>
              <w:pStyle w:val="TableParagraph"/>
              <w:kinsoku w:val="0"/>
              <w:overflowPunct w:val="0"/>
              <w:ind w:left="52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€2,18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549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tabs>
                <w:tab w:val="left" w:pos="4996"/>
              </w:tabs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3m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x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z w:val="28"/>
                <w:szCs w:val="28"/>
              </w:rPr>
              <w:t>0 cm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vliespol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s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z w:val="28"/>
                <w:szCs w:val="28"/>
              </w:rPr>
              <w:t>erwin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sel</w:t>
            </w:r>
            <w:r>
              <w:rPr>
                <w:rFonts w:ascii="Calibri" w:hAnsi="Calibri" w:cs="Calibri"/>
                <w:sz w:val="28"/>
                <w:szCs w:val="28"/>
              </w:rPr>
              <w:tab/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2x</w:t>
            </w:r>
          </w:p>
        </w:tc>
        <w:tc>
          <w:tcPr>
            <w:tcW w:w="181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34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52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€4,44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549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tabs>
                <w:tab w:val="left" w:pos="4996"/>
              </w:tabs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Gaasko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mp</w:t>
            </w:r>
            <w:r>
              <w:rPr>
                <w:rFonts w:ascii="Calibri" w:hAnsi="Calibri" w:cs="Calibri"/>
                <w:sz w:val="28"/>
                <w:szCs w:val="28"/>
              </w:rPr>
              <w:t>r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s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cu</w:t>
            </w:r>
            <w:r>
              <w:rPr>
                <w:rFonts w:ascii="Calibri" w:hAnsi="Calibri" w:cs="Calibri"/>
                <w:sz w:val="28"/>
                <w:szCs w:val="28"/>
              </w:rPr>
              <w:t>tiso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f</w:t>
            </w:r>
            <w:r>
              <w:rPr>
                <w:rFonts w:ascii="Calibri" w:hAnsi="Calibri" w:cs="Calibri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x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ab/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3x</w:t>
            </w:r>
          </w:p>
        </w:tc>
        <w:tc>
          <w:tcPr>
            <w:tcW w:w="181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215"/>
            </w:pP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ks</w:t>
            </w:r>
          </w:p>
        </w:tc>
        <w:tc>
          <w:tcPr>
            <w:tcW w:w="134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52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€25,71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549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tabs>
                <w:tab w:val="left" w:pos="4996"/>
              </w:tabs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Katoe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en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w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i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nd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sels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4</w:t>
            </w:r>
            <w:r>
              <w:rPr>
                <w:rFonts w:ascii="Calibri" w:hAnsi="Calibri" w:cs="Calibri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x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6c</w:t>
            </w:r>
            <w:r>
              <w:rPr>
                <w:rFonts w:ascii="Calibri" w:hAnsi="Calibri" w:cs="Calibri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ab/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181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215"/>
            </w:pPr>
            <w:r>
              <w:rPr>
                <w:rFonts w:ascii="Calibri" w:hAnsi="Calibri" w:cs="Calibri"/>
                <w:sz w:val="28"/>
                <w:szCs w:val="28"/>
              </w:rPr>
              <w:t>20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rollen</w:t>
            </w:r>
          </w:p>
        </w:tc>
        <w:tc>
          <w:tcPr>
            <w:tcW w:w="134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52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€23,63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025"/>
        </w:trPr>
        <w:tc>
          <w:tcPr>
            <w:tcW w:w="549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tabs>
                <w:tab w:val="left" w:pos="4996"/>
              </w:tabs>
              <w:kinsoku w:val="0"/>
              <w:overflowPunct w:val="0"/>
              <w:spacing w:line="316" w:lineRule="exact"/>
              <w:ind w:left="40"/>
              <w:rPr>
                <w:rFonts w:ascii="Calibri" w:hAnsi="Calibri" w:cs="Calibri"/>
                <w:sz w:val="28"/>
                <w:szCs w:val="28"/>
              </w:rPr>
            </w:pPr>
            <w:r>
              <w:rPr>
                <w:rFonts w:ascii="Calibri" w:hAnsi="Calibri" w:cs="Calibri"/>
                <w:sz w:val="28"/>
                <w:szCs w:val="28"/>
              </w:rPr>
              <w:t>Katoe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en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w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i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nd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sels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4</w:t>
            </w:r>
            <w:r>
              <w:rPr>
                <w:rFonts w:ascii="Calibri" w:hAnsi="Calibri" w:cs="Calibri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x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cm</w:t>
            </w:r>
            <w:r>
              <w:rPr>
                <w:rFonts w:ascii="Calibri" w:hAnsi="Calibri" w:cs="Calibri"/>
                <w:sz w:val="28"/>
                <w:szCs w:val="28"/>
              </w:rPr>
              <w:tab/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  <w:p w:rsidR="00447E00" w:rsidRDefault="00447E00">
            <w:pPr>
              <w:pStyle w:val="TableParagraph"/>
              <w:kinsoku w:val="0"/>
              <w:overflowPunct w:val="0"/>
              <w:spacing w:line="341" w:lineRule="exact"/>
              <w:ind w:left="40"/>
              <w:rPr>
                <w:rFonts w:ascii="Calibri" w:hAnsi="Calibri" w:cs="Calibri"/>
                <w:sz w:val="28"/>
                <w:szCs w:val="28"/>
              </w:rPr>
            </w:pPr>
            <w:r>
              <w:rPr>
                <w:rFonts w:ascii="Calibri" w:hAnsi="Calibri" w:cs="Calibri"/>
                <w:sz w:val="28"/>
                <w:szCs w:val="28"/>
              </w:rPr>
              <w:t>L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k</w:t>
            </w:r>
            <w:r>
              <w:rPr>
                <w:rFonts w:ascii="Calibri" w:hAnsi="Calibri" w:cs="Calibri"/>
                <w:sz w:val="28"/>
                <w:szCs w:val="28"/>
              </w:rPr>
              <w:t>oplast</w:t>
            </w:r>
          </w:p>
          <w:p w:rsidR="00447E00" w:rsidRDefault="00447E00">
            <w:pPr>
              <w:pStyle w:val="TableParagraph"/>
              <w:tabs>
                <w:tab w:val="left" w:pos="759"/>
                <w:tab w:val="left" w:pos="4996"/>
              </w:tabs>
              <w:kinsoku w:val="0"/>
              <w:overflowPunct w:val="0"/>
              <w:spacing w:before="1"/>
              <w:ind w:left="400"/>
            </w:pPr>
            <w:r>
              <w:rPr>
                <w:rFonts w:ascii="Calibri" w:hAnsi="Calibri" w:cs="Calibri"/>
                <w:sz w:val="28"/>
                <w:szCs w:val="28"/>
              </w:rPr>
              <w:t>-</w:t>
            </w:r>
            <w:r>
              <w:rPr>
                <w:rFonts w:ascii="Calibri" w:hAnsi="Calibri" w:cs="Calibri"/>
                <w:sz w:val="28"/>
                <w:szCs w:val="28"/>
              </w:rPr>
              <w:tab/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25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z w:val="28"/>
                <w:szCs w:val="28"/>
              </w:rPr>
              <w:t>re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ab/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3x</w:t>
            </w:r>
          </w:p>
        </w:tc>
        <w:tc>
          <w:tcPr>
            <w:tcW w:w="181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215"/>
            </w:pPr>
            <w:r>
              <w:rPr>
                <w:rFonts w:ascii="Calibri" w:hAnsi="Calibri" w:cs="Calibri"/>
                <w:sz w:val="28"/>
                <w:szCs w:val="28"/>
              </w:rPr>
              <w:t>20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rollen</w:t>
            </w:r>
          </w:p>
        </w:tc>
        <w:tc>
          <w:tcPr>
            <w:tcW w:w="134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524"/>
              <w:rPr>
                <w:rFonts w:ascii="Calibri" w:hAnsi="Calibri" w:cs="Calibri"/>
                <w:sz w:val="28"/>
                <w:szCs w:val="28"/>
              </w:rPr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€32,52</w:t>
            </w:r>
          </w:p>
          <w:p w:rsidR="00447E00" w:rsidRDefault="00447E00">
            <w:pPr>
              <w:pStyle w:val="TableParagraph"/>
              <w:kinsoku w:val="0"/>
              <w:overflowPunct w:val="0"/>
              <w:spacing w:before="3" w:line="140" w:lineRule="exact"/>
              <w:rPr>
                <w:sz w:val="14"/>
                <w:szCs w:val="14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spacing w:line="200" w:lineRule="exact"/>
              <w:rPr>
                <w:sz w:val="20"/>
                <w:szCs w:val="20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52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€5,57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549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tabs>
                <w:tab w:val="left" w:pos="759"/>
                <w:tab w:val="left" w:pos="4996"/>
              </w:tabs>
              <w:kinsoku w:val="0"/>
              <w:overflowPunct w:val="0"/>
              <w:spacing w:line="316" w:lineRule="exact"/>
              <w:ind w:left="400"/>
            </w:pPr>
            <w:r>
              <w:rPr>
                <w:rFonts w:ascii="Calibri" w:hAnsi="Calibri" w:cs="Calibri"/>
                <w:sz w:val="28"/>
                <w:szCs w:val="28"/>
              </w:rPr>
              <w:t>-</w:t>
            </w:r>
            <w:r>
              <w:rPr>
                <w:rFonts w:ascii="Calibri" w:hAnsi="Calibri" w:cs="Calibri"/>
                <w:sz w:val="28"/>
                <w:szCs w:val="28"/>
              </w:rPr>
              <w:tab/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c</w:t>
            </w:r>
            <w:r>
              <w:rPr>
                <w:rFonts w:ascii="Calibri" w:hAnsi="Calibri" w:cs="Calibri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z w:val="28"/>
                <w:szCs w:val="28"/>
              </w:rPr>
              <w:t>re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ab/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3x</w:t>
            </w:r>
          </w:p>
        </w:tc>
        <w:tc>
          <w:tcPr>
            <w:tcW w:w="181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34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52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€10,68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549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tabs>
                <w:tab w:val="left" w:pos="4996"/>
              </w:tabs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Re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over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f</w:t>
            </w:r>
            <w:r>
              <w:rPr>
                <w:rFonts w:ascii="Calibri" w:hAnsi="Calibri" w:cs="Calibri"/>
                <w:sz w:val="28"/>
                <w:szCs w:val="28"/>
              </w:rPr>
              <w:t>la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on</w:t>
            </w:r>
            <w:r>
              <w:rPr>
                <w:rFonts w:ascii="Calibri" w:hAnsi="Calibri" w:cs="Calibri"/>
                <w:sz w:val="28"/>
                <w:szCs w:val="28"/>
              </w:rPr>
              <w:tab/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181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34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52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€5,80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549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tabs>
                <w:tab w:val="left" w:pos="4996"/>
              </w:tabs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Spongostan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tal</w:t>
            </w:r>
            <w:r>
              <w:rPr>
                <w:rFonts w:ascii="Calibri" w:hAnsi="Calibri" w:cs="Calibri"/>
                <w:sz w:val="28"/>
                <w:szCs w:val="28"/>
              </w:rPr>
              <w:tab/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181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34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52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€32,64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549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tabs>
                <w:tab w:val="left" w:pos="4996"/>
              </w:tabs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V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trap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4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6</w:t>
            </w:r>
            <w:r>
              <w:rPr>
                <w:rFonts w:ascii="Calibri" w:hAnsi="Calibri" w:cs="Calibri"/>
                <w:sz w:val="28"/>
                <w:szCs w:val="28"/>
              </w:rPr>
              <w:t>7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x 5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ab/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3x</w:t>
            </w:r>
          </w:p>
        </w:tc>
        <w:tc>
          <w:tcPr>
            <w:tcW w:w="181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34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52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€5,04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1"/>
        </w:trPr>
        <w:tc>
          <w:tcPr>
            <w:tcW w:w="549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tabs>
                <w:tab w:val="left" w:pos="4996"/>
              </w:tabs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V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trap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4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6</w:t>
            </w:r>
            <w:r>
              <w:rPr>
                <w:rFonts w:ascii="Calibri" w:hAnsi="Calibri" w:cs="Calibri"/>
                <w:sz w:val="28"/>
                <w:szCs w:val="28"/>
              </w:rPr>
              <w:t>7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x 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c</w:t>
            </w:r>
            <w:r>
              <w:rPr>
                <w:rFonts w:ascii="Calibri" w:hAnsi="Calibri" w:cs="Calibri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ab/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3x</w:t>
            </w:r>
          </w:p>
        </w:tc>
        <w:tc>
          <w:tcPr>
            <w:tcW w:w="181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34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52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€7,29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549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tabs>
                <w:tab w:val="left" w:pos="4996"/>
              </w:tabs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Wa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zig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z</w:t>
            </w:r>
            <w:r>
              <w:rPr>
                <w:rFonts w:ascii="Calibri" w:hAnsi="Calibri" w:cs="Calibri"/>
                <w:sz w:val="28"/>
                <w:szCs w:val="28"/>
              </w:rPr>
              <w:t>ag</w:t>
            </w:r>
            <w:r>
              <w:rPr>
                <w:rFonts w:ascii="Calibri" w:hAnsi="Calibri" w:cs="Calibri"/>
                <w:sz w:val="28"/>
                <w:szCs w:val="28"/>
              </w:rPr>
              <w:tab/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2x</w:t>
            </w:r>
          </w:p>
        </w:tc>
        <w:tc>
          <w:tcPr>
            <w:tcW w:w="181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215"/>
            </w:pPr>
            <w:r>
              <w:rPr>
                <w:rFonts w:ascii="Calibri" w:hAnsi="Calibri" w:cs="Calibri"/>
                <w:sz w:val="28"/>
                <w:szCs w:val="28"/>
              </w:rPr>
              <w:t>4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gram</w:t>
            </w:r>
          </w:p>
        </w:tc>
        <w:tc>
          <w:tcPr>
            <w:tcW w:w="134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52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€4,93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549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tabs>
                <w:tab w:val="left" w:pos="4996"/>
              </w:tabs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Wa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staafjes</w:t>
            </w:r>
            <w:r>
              <w:rPr>
                <w:rFonts w:ascii="Calibri" w:hAnsi="Calibri" w:cs="Calibri"/>
                <w:sz w:val="28"/>
                <w:szCs w:val="28"/>
              </w:rPr>
              <w:tab/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181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215"/>
            </w:pP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ks</w:t>
            </w:r>
          </w:p>
        </w:tc>
        <w:tc>
          <w:tcPr>
            <w:tcW w:w="134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52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€2,00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549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tabs>
                <w:tab w:val="left" w:pos="4996"/>
              </w:tabs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Wa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staafjes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et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grote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p</w:t>
            </w:r>
            <w:r>
              <w:rPr>
                <w:rFonts w:ascii="Calibri" w:hAnsi="Calibri" w:cs="Calibri"/>
                <w:sz w:val="28"/>
                <w:szCs w:val="28"/>
              </w:rPr>
              <w:t>rop</w:t>
            </w:r>
            <w:r>
              <w:rPr>
                <w:rFonts w:ascii="Calibri" w:hAnsi="Calibri" w:cs="Calibri"/>
                <w:sz w:val="28"/>
                <w:szCs w:val="28"/>
              </w:rPr>
              <w:tab/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181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215"/>
            </w:pPr>
            <w:r>
              <w:rPr>
                <w:rFonts w:ascii="Calibri" w:hAnsi="Calibri" w:cs="Calibri"/>
                <w:sz w:val="28"/>
                <w:szCs w:val="28"/>
              </w:rPr>
              <w:t>50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ks</w:t>
            </w:r>
          </w:p>
        </w:tc>
        <w:tc>
          <w:tcPr>
            <w:tcW w:w="134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52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€2,67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549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tabs>
                <w:tab w:val="left" w:pos="4996"/>
              </w:tabs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Gipsverb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HS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k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un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ststof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x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6</w:t>
            </w:r>
            <w:r>
              <w:rPr>
                <w:rFonts w:ascii="Calibri" w:hAnsi="Calibri" w:cs="Calibri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ab/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2x</w:t>
            </w:r>
          </w:p>
        </w:tc>
        <w:tc>
          <w:tcPr>
            <w:tcW w:w="181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34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52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€12,10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11"/>
        </w:trPr>
        <w:tc>
          <w:tcPr>
            <w:tcW w:w="549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tabs>
                <w:tab w:val="left" w:pos="4996"/>
              </w:tabs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lastr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Gips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>z</w:t>
            </w:r>
            <w:r>
              <w:rPr>
                <w:rFonts w:ascii="Calibri" w:hAnsi="Calibri" w:cs="Calibri"/>
                <w:sz w:val="28"/>
                <w:szCs w:val="28"/>
              </w:rPr>
              <w:t>wac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0c</w:t>
            </w:r>
            <w:r>
              <w:rPr>
                <w:rFonts w:ascii="Calibri" w:hAnsi="Calibri" w:cs="Calibri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x 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4</w:t>
            </w:r>
            <w:r>
              <w:rPr>
                <w:rFonts w:ascii="Calibri" w:hAnsi="Calibri" w:cs="Calibri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ab/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2x</w:t>
            </w:r>
          </w:p>
        </w:tc>
        <w:tc>
          <w:tcPr>
            <w:tcW w:w="181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34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52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€5,58</w:t>
            </w:r>
          </w:p>
        </w:tc>
      </w:tr>
    </w:tbl>
    <w:p w:rsidR="00447E00" w:rsidRDefault="00447E00">
      <w:pPr>
        <w:sectPr w:rsidR="00447E00">
          <w:pgSz w:w="11907" w:h="16840"/>
          <w:pgMar w:top="1780" w:right="980" w:bottom="980" w:left="1260" w:header="305" w:footer="780" w:gutter="0"/>
          <w:cols w:space="708"/>
          <w:noEndnote/>
        </w:sectPr>
      </w:pPr>
    </w:p>
    <w:p w:rsidR="00447E00" w:rsidRDefault="00447E00">
      <w:pPr>
        <w:kinsoku w:val="0"/>
        <w:overflowPunct w:val="0"/>
        <w:spacing w:before="10" w:line="160" w:lineRule="exact"/>
        <w:rPr>
          <w:sz w:val="16"/>
          <w:szCs w:val="16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numPr>
          <w:ilvl w:val="1"/>
          <w:numId w:val="29"/>
        </w:numPr>
        <w:tabs>
          <w:tab w:val="left" w:pos="960"/>
          <w:tab w:val="left" w:pos="1329"/>
          <w:tab w:val="left" w:pos="7237"/>
        </w:tabs>
        <w:kinsoku w:val="0"/>
        <w:overflowPunct w:val="0"/>
        <w:spacing w:before="34"/>
        <w:ind w:left="960"/>
        <w:rPr>
          <w:rFonts w:ascii="Calibri" w:hAnsi="Calibri" w:cs="Calibri"/>
          <w:color w:val="000000"/>
          <w:sz w:val="28"/>
          <w:szCs w:val="28"/>
        </w:rPr>
      </w:pPr>
      <w:r>
        <w:rPr>
          <w:rFonts w:ascii="Calibri" w:hAnsi="Calibri" w:cs="Calibri"/>
          <w:b/>
          <w:bCs/>
          <w:i/>
          <w:iCs/>
          <w:color w:val="76923B"/>
          <w:sz w:val="32"/>
          <w:szCs w:val="32"/>
        </w:rPr>
        <w:t>|</w:t>
      </w:r>
      <w:r>
        <w:rPr>
          <w:rFonts w:ascii="Calibri" w:hAnsi="Calibri" w:cs="Calibri"/>
          <w:b/>
          <w:bCs/>
          <w:i/>
          <w:iCs/>
          <w:color w:val="76923B"/>
          <w:sz w:val="32"/>
          <w:szCs w:val="32"/>
        </w:rPr>
        <w:tab/>
      </w:r>
      <w:r>
        <w:rPr>
          <w:rFonts w:ascii="Calibri" w:hAnsi="Calibri" w:cs="Calibri"/>
          <w:i/>
          <w:iCs/>
          <w:color w:val="000000"/>
          <w:spacing w:val="2"/>
          <w:sz w:val="32"/>
          <w:szCs w:val="32"/>
        </w:rPr>
        <w:t>O</w:t>
      </w:r>
      <w:r>
        <w:rPr>
          <w:rFonts w:ascii="Calibri" w:hAnsi="Calibri" w:cs="Calibri"/>
          <w:i/>
          <w:iCs/>
          <w:color w:val="000000"/>
          <w:sz w:val="32"/>
          <w:szCs w:val="32"/>
        </w:rPr>
        <w:t>ntwor</w:t>
      </w:r>
      <w:r>
        <w:rPr>
          <w:rFonts w:ascii="Calibri" w:hAnsi="Calibri" w:cs="Calibri"/>
          <w:i/>
          <w:iCs/>
          <w:color w:val="000000"/>
          <w:spacing w:val="1"/>
          <w:sz w:val="32"/>
          <w:szCs w:val="32"/>
        </w:rPr>
        <w:t>m</w:t>
      </w:r>
      <w:r>
        <w:rPr>
          <w:rFonts w:ascii="Calibri" w:hAnsi="Calibri" w:cs="Calibri"/>
          <w:i/>
          <w:iCs/>
          <w:color w:val="000000"/>
          <w:sz w:val="32"/>
          <w:szCs w:val="32"/>
        </w:rPr>
        <w:t>mid</w:t>
      </w:r>
      <w:r>
        <w:rPr>
          <w:rFonts w:ascii="Calibri" w:hAnsi="Calibri" w:cs="Calibri"/>
          <w:i/>
          <w:iCs/>
          <w:color w:val="000000"/>
          <w:spacing w:val="-2"/>
          <w:sz w:val="32"/>
          <w:szCs w:val="32"/>
        </w:rPr>
        <w:t>d</w:t>
      </w:r>
      <w:r>
        <w:rPr>
          <w:rFonts w:ascii="Calibri" w:hAnsi="Calibri" w:cs="Calibri"/>
          <w:i/>
          <w:iCs/>
          <w:color w:val="000000"/>
          <w:sz w:val="32"/>
          <w:szCs w:val="32"/>
        </w:rPr>
        <w:t>elen</w:t>
      </w:r>
      <w:r>
        <w:rPr>
          <w:rFonts w:ascii="Calibri" w:hAnsi="Calibri" w:cs="Calibri"/>
          <w:i/>
          <w:iCs/>
          <w:color w:val="000000"/>
          <w:spacing w:val="-6"/>
          <w:sz w:val="32"/>
          <w:szCs w:val="32"/>
        </w:rPr>
        <w:t xml:space="preserve"> </w:t>
      </w:r>
      <w:r>
        <w:rPr>
          <w:rFonts w:ascii="Calibri" w:hAnsi="Calibri" w:cs="Calibri"/>
          <w:i/>
          <w:iCs/>
          <w:color w:val="000000"/>
          <w:sz w:val="32"/>
          <w:szCs w:val="32"/>
        </w:rPr>
        <w:t>en</w:t>
      </w:r>
      <w:r>
        <w:rPr>
          <w:rFonts w:ascii="Calibri" w:hAnsi="Calibri" w:cs="Calibri"/>
          <w:i/>
          <w:iCs/>
          <w:color w:val="000000"/>
          <w:spacing w:val="-4"/>
          <w:sz w:val="32"/>
          <w:szCs w:val="32"/>
        </w:rPr>
        <w:t xml:space="preserve"> </w:t>
      </w:r>
      <w:r>
        <w:rPr>
          <w:rFonts w:ascii="Calibri" w:hAnsi="Calibri" w:cs="Calibri"/>
          <w:i/>
          <w:iCs/>
          <w:color w:val="000000"/>
          <w:sz w:val="32"/>
          <w:szCs w:val="32"/>
        </w:rPr>
        <w:t>o</w:t>
      </w:r>
      <w:r>
        <w:rPr>
          <w:rFonts w:ascii="Calibri" w:hAnsi="Calibri" w:cs="Calibri"/>
          <w:i/>
          <w:iCs/>
          <w:color w:val="000000"/>
          <w:spacing w:val="-2"/>
          <w:sz w:val="32"/>
          <w:szCs w:val="32"/>
        </w:rPr>
        <w:t>n</w:t>
      </w:r>
      <w:r>
        <w:rPr>
          <w:rFonts w:ascii="Calibri" w:hAnsi="Calibri" w:cs="Calibri"/>
          <w:i/>
          <w:iCs/>
          <w:color w:val="000000"/>
          <w:sz w:val="32"/>
          <w:szCs w:val="32"/>
        </w:rPr>
        <w:t>tv</w:t>
      </w:r>
      <w:r>
        <w:rPr>
          <w:rFonts w:ascii="Calibri" w:hAnsi="Calibri" w:cs="Calibri"/>
          <w:i/>
          <w:iCs/>
          <w:color w:val="000000"/>
          <w:spacing w:val="2"/>
          <w:sz w:val="32"/>
          <w:szCs w:val="32"/>
        </w:rPr>
        <w:t>l</w:t>
      </w:r>
      <w:r>
        <w:rPr>
          <w:rFonts w:ascii="Calibri" w:hAnsi="Calibri" w:cs="Calibri"/>
          <w:i/>
          <w:iCs/>
          <w:color w:val="000000"/>
          <w:sz w:val="32"/>
          <w:szCs w:val="32"/>
        </w:rPr>
        <w:t>o</w:t>
      </w:r>
      <w:r>
        <w:rPr>
          <w:rFonts w:ascii="Calibri" w:hAnsi="Calibri" w:cs="Calibri"/>
          <w:i/>
          <w:iCs/>
          <w:color w:val="000000"/>
          <w:spacing w:val="-2"/>
          <w:sz w:val="32"/>
          <w:szCs w:val="32"/>
        </w:rPr>
        <w:t>o</w:t>
      </w:r>
      <w:r>
        <w:rPr>
          <w:rFonts w:ascii="Calibri" w:hAnsi="Calibri" w:cs="Calibri"/>
          <w:i/>
          <w:iCs/>
          <w:color w:val="000000"/>
          <w:sz w:val="32"/>
          <w:szCs w:val="32"/>
        </w:rPr>
        <w:t>imi</w:t>
      </w:r>
      <w:r>
        <w:rPr>
          <w:rFonts w:ascii="Calibri" w:hAnsi="Calibri" w:cs="Calibri"/>
          <w:i/>
          <w:iCs/>
          <w:color w:val="000000"/>
          <w:spacing w:val="1"/>
          <w:sz w:val="32"/>
          <w:szCs w:val="32"/>
        </w:rPr>
        <w:t>d</w:t>
      </w:r>
      <w:r>
        <w:rPr>
          <w:rFonts w:ascii="Calibri" w:hAnsi="Calibri" w:cs="Calibri"/>
          <w:i/>
          <w:iCs/>
          <w:color w:val="000000"/>
          <w:sz w:val="32"/>
          <w:szCs w:val="32"/>
        </w:rPr>
        <w:t>de</w:t>
      </w:r>
      <w:r>
        <w:rPr>
          <w:rFonts w:ascii="Calibri" w:hAnsi="Calibri" w:cs="Calibri"/>
          <w:i/>
          <w:iCs/>
          <w:color w:val="000000"/>
          <w:spacing w:val="1"/>
          <w:sz w:val="32"/>
          <w:szCs w:val="32"/>
        </w:rPr>
        <w:t>l</w:t>
      </w:r>
      <w:r>
        <w:rPr>
          <w:rFonts w:ascii="Calibri" w:hAnsi="Calibri" w:cs="Calibri"/>
          <w:i/>
          <w:iCs/>
          <w:color w:val="000000"/>
          <w:sz w:val="32"/>
          <w:szCs w:val="32"/>
        </w:rPr>
        <w:t>en</w:t>
      </w:r>
      <w:r>
        <w:rPr>
          <w:rFonts w:ascii="Calibri" w:hAnsi="Calibri" w:cs="Calibri"/>
          <w:i/>
          <w:iCs/>
          <w:color w:val="000000"/>
          <w:sz w:val="32"/>
          <w:szCs w:val="32"/>
        </w:rPr>
        <w:tab/>
      </w:r>
      <w:r>
        <w:rPr>
          <w:rFonts w:ascii="Calibri" w:hAnsi="Calibri" w:cs="Calibri"/>
          <w:b/>
          <w:bCs/>
          <w:i/>
          <w:iCs/>
          <w:color w:val="000000"/>
          <w:sz w:val="28"/>
          <w:szCs w:val="28"/>
        </w:rPr>
        <w:t>€</w:t>
      </w:r>
      <w:r>
        <w:rPr>
          <w:rFonts w:ascii="Calibri" w:hAnsi="Calibri" w:cs="Calibri"/>
          <w:b/>
          <w:bCs/>
          <w:i/>
          <w:iCs/>
          <w:color w:val="000000"/>
          <w:spacing w:val="-2"/>
          <w:sz w:val="28"/>
          <w:szCs w:val="28"/>
        </w:rPr>
        <w:t xml:space="preserve"> </w:t>
      </w:r>
      <w:r>
        <w:rPr>
          <w:rFonts w:ascii="Calibri" w:hAnsi="Calibri" w:cs="Calibri"/>
          <w:b/>
          <w:bCs/>
          <w:i/>
          <w:iCs/>
          <w:color w:val="000000"/>
          <w:sz w:val="28"/>
          <w:szCs w:val="28"/>
        </w:rPr>
        <w:t>1</w:t>
      </w:r>
      <w:r>
        <w:rPr>
          <w:rFonts w:ascii="Calibri" w:hAnsi="Calibri" w:cs="Calibri"/>
          <w:b/>
          <w:bCs/>
          <w:i/>
          <w:iCs/>
          <w:color w:val="000000"/>
          <w:spacing w:val="-2"/>
          <w:sz w:val="28"/>
          <w:szCs w:val="28"/>
        </w:rPr>
        <w:t>4</w:t>
      </w:r>
      <w:r>
        <w:rPr>
          <w:rFonts w:ascii="Calibri" w:hAnsi="Calibri" w:cs="Calibri"/>
          <w:b/>
          <w:bCs/>
          <w:i/>
          <w:iCs/>
          <w:color w:val="000000"/>
          <w:sz w:val="28"/>
          <w:szCs w:val="28"/>
        </w:rPr>
        <w:t>3</w:t>
      </w:r>
      <w:r>
        <w:rPr>
          <w:rFonts w:ascii="Calibri" w:hAnsi="Calibri" w:cs="Calibri"/>
          <w:b/>
          <w:bCs/>
          <w:i/>
          <w:iCs/>
          <w:color w:val="000000"/>
          <w:spacing w:val="-2"/>
          <w:sz w:val="28"/>
          <w:szCs w:val="28"/>
        </w:rPr>
        <w:t>3</w:t>
      </w:r>
      <w:r>
        <w:rPr>
          <w:rFonts w:ascii="Calibri" w:hAnsi="Calibri" w:cs="Calibri"/>
          <w:b/>
          <w:bCs/>
          <w:i/>
          <w:iCs/>
          <w:color w:val="000000"/>
          <w:sz w:val="28"/>
          <w:szCs w:val="28"/>
        </w:rPr>
        <w:t>,</w:t>
      </w:r>
      <w:r>
        <w:rPr>
          <w:rFonts w:ascii="Calibri" w:hAnsi="Calibri" w:cs="Calibri"/>
          <w:b/>
          <w:bCs/>
          <w:i/>
          <w:iCs/>
          <w:color w:val="000000"/>
          <w:spacing w:val="-2"/>
          <w:sz w:val="28"/>
          <w:szCs w:val="28"/>
        </w:rPr>
        <w:t>8</w:t>
      </w:r>
      <w:r>
        <w:rPr>
          <w:rFonts w:ascii="Calibri" w:hAnsi="Calibri" w:cs="Calibri"/>
          <w:b/>
          <w:bCs/>
          <w:i/>
          <w:iCs/>
          <w:color w:val="000000"/>
          <w:sz w:val="28"/>
          <w:szCs w:val="28"/>
        </w:rPr>
        <w:t>1</w:t>
      </w:r>
    </w:p>
    <w:p w:rsidR="00447E00" w:rsidRDefault="00447E00">
      <w:pPr>
        <w:kinsoku w:val="0"/>
        <w:overflowPunct w:val="0"/>
        <w:spacing w:before="17" w:line="240" w:lineRule="exact"/>
      </w:pPr>
    </w:p>
    <w:p w:rsidR="00447E00" w:rsidRDefault="00447E00">
      <w:pPr>
        <w:pStyle w:val="Plattetekst"/>
        <w:kinsoku w:val="0"/>
        <w:overflowPunct w:val="0"/>
        <w:ind w:left="156"/>
      </w:pPr>
      <w:r>
        <w:t>Str</w:t>
      </w:r>
      <w:r>
        <w:rPr>
          <w:spacing w:val="1"/>
        </w:rPr>
        <w:t>o</w:t>
      </w:r>
      <w:r>
        <w:rPr>
          <w:spacing w:val="-2"/>
        </w:rPr>
        <w:t>n</w:t>
      </w:r>
      <w:r>
        <w:t>g</w:t>
      </w:r>
      <w:r>
        <w:rPr>
          <w:spacing w:val="-2"/>
        </w:rPr>
        <w:t>h</w:t>
      </w:r>
      <w:r>
        <w:t>ol</w:t>
      </w:r>
      <w:r>
        <w:rPr>
          <w:spacing w:val="-2"/>
        </w:rPr>
        <w:t>d</w:t>
      </w:r>
      <w:r>
        <w:t>:</w:t>
      </w:r>
    </w:p>
    <w:p w:rsidR="00447E00" w:rsidRDefault="00447E00">
      <w:pPr>
        <w:pStyle w:val="Plattetekst"/>
        <w:tabs>
          <w:tab w:val="left" w:pos="5821"/>
          <w:tab w:val="left" w:pos="6529"/>
          <w:tab w:val="left" w:pos="7945"/>
        </w:tabs>
        <w:kinsoku w:val="0"/>
        <w:overflowPunct w:val="0"/>
        <w:spacing w:line="341" w:lineRule="exact"/>
        <w:ind w:left="156"/>
      </w:pPr>
      <w:r>
        <w:t>Bla</w:t>
      </w:r>
      <w:r>
        <w:rPr>
          <w:spacing w:val="-1"/>
        </w:rPr>
        <w:t>u</w:t>
      </w:r>
      <w:r>
        <w:t>w kat</w:t>
      </w:r>
      <w:r>
        <w:rPr>
          <w:spacing w:val="-2"/>
        </w:rPr>
        <w:t xml:space="preserve"> </w:t>
      </w:r>
      <w:r>
        <w:t>2</w:t>
      </w:r>
      <w:r>
        <w:rPr>
          <w:spacing w:val="-2"/>
        </w:rPr>
        <w:t>,</w:t>
      </w:r>
      <w:r>
        <w:t>6</w:t>
      </w:r>
      <w:r>
        <w:rPr>
          <w:spacing w:val="-2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7</w:t>
      </w:r>
      <w:r>
        <w:rPr>
          <w:spacing w:val="-2"/>
        </w:rPr>
        <w:t>,</w:t>
      </w:r>
      <w:r>
        <w:t xml:space="preserve">5 </w:t>
      </w:r>
      <w:r>
        <w:rPr>
          <w:spacing w:val="1"/>
        </w:rPr>
        <w:t>k</w:t>
      </w:r>
      <w:r>
        <w:t>g</w:t>
      </w:r>
      <w:r>
        <w:tab/>
        <w:t>2</w:t>
      </w:r>
      <w:r>
        <w:rPr>
          <w:spacing w:val="-2"/>
        </w:rPr>
        <w:t xml:space="preserve"> </w:t>
      </w:r>
      <w:r>
        <w:t>x</w:t>
      </w:r>
      <w:r>
        <w:tab/>
        <w:t>3</w:t>
      </w:r>
      <w:r>
        <w:rPr>
          <w:spacing w:val="-2"/>
        </w:rPr>
        <w:t xml:space="preserve"> p</w:t>
      </w:r>
      <w:r>
        <w:t>ip</w:t>
      </w:r>
      <w:r>
        <w:rPr>
          <w:spacing w:val="-2"/>
        </w:rPr>
        <w:t>e</w:t>
      </w:r>
      <w:r>
        <w:t>t</w:t>
      </w:r>
      <w:r>
        <w:tab/>
      </w:r>
      <w:r>
        <w:rPr>
          <w:spacing w:val="-1"/>
        </w:rPr>
        <w:t>€36,71</w:t>
      </w:r>
    </w:p>
    <w:tbl>
      <w:tblPr>
        <w:tblW w:w="0" w:type="auto"/>
        <w:tblInd w:w="11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810"/>
        <w:gridCol w:w="1412"/>
        <w:gridCol w:w="1439"/>
        <w:gridCol w:w="1128"/>
      </w:tblGrid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73"/>
        </w:trPr>
        <w:tc>
          <w:tcPr>
            <w:tcW w:w="481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1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Bla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w s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i</w:t>
            </w:r>
            <w:r>
              <w:rPr>
                <w:rFonts w:ascii="Calibri" w:hAnsi="Calibri" w:cs="Calibri"/>
                <w:sz w:val="28"/>
                <w:szCs w:val="28"/>
              </w:rPr>
              <w:t>xpa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k</w:t>
            </w:r>
          </w:p>
        </w:tc>
        <w:tc>
          <w:tcPr>
            <w:tcW w:w="141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1"/>
              <w:ind w:left="895"/>
            </w:pP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43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1"/>
              <w:ind w:left="191"/>
            </w:pPr>
            <w:r>
              <w:rPr>
                <w:rFonts w:ascii="Calibri" w:hAnsi="Calibri" w:cs="Calibri"/>
                <w:sz w:val="28"/>
                <w:szCs w:val="28"/>
              </w:rPr>
              <w:t>6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p</w:t>
            </w:r>
            <w:r>
              <w:rPr>
                <w:rFonts w:ascii="Calibri" w:hAnsi="Calibri" w:cs="Calibri"/>
                <w:sz w:val="28"/>
                <w:szCs w:val="28"/>
              </w:rPr>
              <w:t>ip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t</w:t>
            </w:r>
          </w:p>
        </w:tc>
        <w:tc>
          <w:tcPr>
            <w:tcW w:w="112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1"/>
              <w:ind w:left="168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€66,40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81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Ro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s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h</w:t>
            </w:r>
            <w:r>
              <w:rPr>
                <w:rFonts w:ascii="Calibri" w:hAnsi="Calibri" w:cs="Calibri"/>
                <w:sz w:val="28"/>
                <w:szCs w:val="28"/>
              </w:rPr>
              <w:t>/k</w:t>
            </w:r>
          </w:p>
        </w:tc>
        <w:tc>
          <w:tcPr>
            <w:tcW w:w="141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895"/>
            </w:pP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43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191"/>
            </w:pP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p</w:t>
            </w:r>
            <w:r>
              <w:rPr>
                <w:rFonts w:ascii="Calibri" w:hAnsi="Calibri" w:cs="Calibri"/>
                <w:sz w:val="28"/>
                <w:szCs w:val="28"/>
              </w:rPr>
              <w:t>ip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t</w:t>
            </w:r>
          </w:p>
        </w:tc>
        <w:tc>
          <w:tcPr>
            <w:tcW w:w="112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168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€31,30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81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Lila</w:t>
            </w:r>
            <w:r>
              <w:rPr>
                <w:rFonts w:ascii="Calibri" w:hAnsi="Calibri" w:cs="Calibri"/>
                <w:spacing w:val="6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6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– 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kg</w:t>
            </w:r>
          </w:p>
        </w:tc>
        <w:tc>
          <w:tcPr>
            <w:tcW w:w="141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895"/>
            </w:pP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43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191"/>
            </w:pP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p</w:t>
            </w:r>
            <w:r>
              <w:rPr>
                <w:rFonts w:ascii="Calibri" w:hAnsi="Calibri" w:cs="Calibri"/>
                <w:sz w:val="28"/>
                <w:szCs w:val="28"/>
              </w:rPr>
              <w:t>ip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t</w:t>
            </w:r>
          </w:p>
        </w:tc>
        <w:tc>
          <w:tcPr>
            <w:tcW w:w="112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168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€36,70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81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Bruin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–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10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kg</w:t>
            </w:r>
          </w:p>
        </w:tc>
        <w:tc>
          <w:tcPr>
            <w:tcW w:w="141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895"/>
            </w:pP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43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191"/>
            </w:pP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p</w:t>
            </w:r>
            <w:r>
              <w:rPr>
                <w:rFonts w:ascii="Calibri" w:hAnsi="Calibri" w:cs="Calibri"/>
                <w:sz w:val="28"/>
                <w:szCs w:val="28"/>
              </w:rPr>
              <w:t>ip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t</w:t>
            </w:r>
          </w:p>
        </w:tc>
        <w:tc>
          <w:tcPr>
            <w:tcW w:w="112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168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€39,20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81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R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z w:val="28"/>
                <w:szCs w:val="28"/>
              </w:rPr>
              <w:t>od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,1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– 20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kg</w:t>
            </w:r>
          </w:p>
        </w:tc>
        <w:tc>
          <w:tcPr>
            <w:tcW w:w="141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895"/>
            </w:pP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43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191"/>
            </w:pP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p</w:t>
            </w:r>
            <w:r>
              <w:rPr>
                <w:rFonts w:ascii="Calibri" w:hAnsi="Calibri" w:cs="Calibri"/>
                <w:sz w:val="28"/>
                <w:szCs w:val="28"/>
              </w:rPr>
              <w:t>ip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t</w:t>
            </w:r>
          </w:p>
        </w:tc>
        <w:tc>
          <w:tcPr>
            <w:tcW w:w="112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168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€44,30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513"/>
        </w:trPr>
        <w:tc>
          <w:tcPr>
            <w:tcW w:w="481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Gr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z w:val="28"/>
                <w:szCs w:val="28"/>
              </w:rPr>
              <w:t>en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,1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–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40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kg</w:t>
            </w:r>
          </w:p>
        </w:tc>
        <w:tc>
          <w:tcPr>
            <w:tcW w:w="141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895"/>
            </w:pP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43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191"/>
            </w:pP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p</w:t>
            </w:r>
            <w:r>
              <w:rPr>
                <w:rFonts w:ascii="Calibri" w:hAnsi="Calibri" w:cs="Calibri"/>
                <w:sz w:val="28"/>
                <w:szCs w:val="28"/>
              </w:rPr>
              <w:t>ip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t</w:t>
            </w:r>
          </w:p>
        </w:tc>
        <w:tc>
          <w:tcPr>
            <w:tcW w:w="112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168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€52,60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855"/>
        </w:trPr>
        <w:tc>
          <w:tcPr>
            <w:tcW w:w="481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6" w:line="130" w:lineRule="exact"/>
              <w:rPr>
                <w:sz w:val="13"/>
                <w:szCs w:val="13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spacing w:line="340" w:lineRule="exact"/>
              <w:ind w:left="40" w:right="3418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omfort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i</w:t>
            </w:r>
            <w:r>
              <w:rPr>
                <w:rFonts w:ascii="Calibri" w:hAnsi="Calibri" w:cs="Calibri"/>
                <w:sz w:val="28"/>
                <w:szCs w:val="28"/>
              </w:rPr>
              <w:t>s</w:t>
            </w:r>
            <w:r>
              <w:rPr>
                <w:rFonts w:ascii="Calibri" w:hAnsi="Calibri" w:cs="Calibri"/>
                <w:i/>
                <w:iCs/>
                <w:sz w:val="28"/>
                <w:szCs w:val="28"/>
              </w:rPr>
              <w:t xml:space="preserve">: </w:t>
            </w: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kg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-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6 kg</w:t>
            </w:r>
          </w:p>
        </w:tc>
        <w:tc>
          <w:tcPr>
            <w:tcW w:w="141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200" w:lineRule="exact"/>
              <w:rPr>
                <w:sz w:val="20"/>
                <w:szCs w:val="20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spacing w:before="2" w:line="280" w:lineRule="exact"/>
              <w:rPr>
                <w:sz w:val="28"/>
                <w:szCs w:val="28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895"/>
            </w:pP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43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200" w:lineRule="exact"/>
              <w:rPr>
                <w:sz w:val="20"/>
                <w:szCs w:val="20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spacing w:before="2" w:line="280" w:lineRule="exact"/>
              <w:rPr>
                <w:sz w:val="28"/>
                <w:szCs w:val="28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191"/>
            </w:pPr>
            <w:r>
              <w:rPr>
                <w:rFonts w:ascii="Calibri" w:hAnsi="Calibri" w:cs="Calibri"/>
                <w:sz w:val="28"/>
                <w:szCs w:val="28"/>
              </w:rPr>
              <w:t>6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ta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z w:val="28"/>
                <w:szCs w:val="28"/>
              </w:rPr>
              <w:t>l.</w:t>
            </w:r>
          </w:p>
        </w:tc>
        <w:tc>
          <w:tcPr>
            <w:tcW w:w="112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200" w:lineRule="exact"/>
              <w:rPr>
                <w:sz w:val="20"/>
                <w:szCs w:val="20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spacing w:before="2" w:line="280" w:lineRule="exact"/>
              <w:rPr>
                <w:sz w:val="28"/>
                <w:szCs w:val="28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168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4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7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81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6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kg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-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4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kg</w:t>
            </w:r>
          </w:p>
        </w:tc>
        <w:tc>
          <w:tcPr>
            <w:tcW w:w="141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895"/>
            </w:pP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43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191"/>
            </w:pPr>
            <w:r>
              <w:rPr>
                <w:rFonts w:ascii="Calibri" w:hAnsi="Calibri" w:cs="Calibri"/>
                <w:sz w:val="28"/>
                <w:szCs w:val="28"/>
              </w:rPr>
              <w:t>6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ta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z w:val="28"/>
                <w:szCs w:val="28"/>
              </w:rPr>
              <w:t>l.</w:t>
            </w:r>
          </w:p>
        </w:tc>
        <w:tc>
          <w:tcPr>
            <w:tcW w:w="112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168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4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7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1"/>
        </w:trPr>
        <w:tc>
          <w:tcPr>
            <w:tcW w:w="481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kg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-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14,7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kg</w:t>
            </w:r>
          </w:p>
        </w:tc>
        <w:tc>
          <w:tcPr>
            <w:tcW w:w="141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895"/>
            </w:pP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43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191"/>
            </w:pPr>
            <w:r>
              <w:rPr>
                <w:rFonts w:ascii="Calibri" w:hAnsi="Calibri" w:cs="Calibri"/>
                <w:sz w:val="28"/>
                <w:szCs w:val="28"/>
              </w:rPr>
              <w:t>6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ta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z w:val="28"/>
                <w:szCs w:val="28"/>
              </w:rPr>
              <w:t>l.</w:t>
            </w:r>
          </w:p>
        </w:tc>
        <w:tc>
          <w:tcPr>
            <w:tcW w:w="112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168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4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6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7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81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4</w:t>
            </w:r>
            <w:r>
              <w:rPr>
                <w:rFonts w:ascii="Calibri" w:hAnsi="Calibri" w:cs="Calibri"/>
                <w:sz w:val="28"/>
                <w:szCs w:val="28"/>
              </w:rPr>
              <w:t>,8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kg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-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kg</w:t>
            </w:r>
          </w:p>
        </w:tc>
        <w:tc>
          <w:tcPr>
            <w:tcW w:w="141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895"/>
            </w:pP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43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191"/>
            </w:pPr>
            <w:r>
              <w:rPr>
                <w:rFonts w:ascii="Calibri" w:hAnsi="Calibri" w:cs="Calibri"/>
                <w:sz w:val="28"/>
                <w:szCs w:val="28"/>
              </w:rPr>
              <w:t>6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ta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z w:val="28"/>
                <w:szCs w:val="28"/>
              </w:rPr>
              <w:t>l.</w:t>
            </w:r>
          </w:p>
        </w:tc>
        <w:tc>
          <w:tcPr>
            <w:tcW w:w="112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168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-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514"/>
        </w:trPr>
        <w:tc>
          <w:tcPr>
            <w:tcW w:w="481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z w:val="28"/>
                <w:szCs w:val="28"/>
              </w:rPr>
              <w:t>,1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kg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-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z w:val="28"/>
                <w:szCs w:val="28"/>
              </w:rPr>
              <w:t>6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kg</w:t>
            </w:r>
          </w:p>
        </w:tc>
        <w:tc>
          <w:tcPr>
            <w:tcW w:w="141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895"/>
            </w:pP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43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191"/>
            </w:pPr>
            <w:r>
              <w:rPr>
                <w:rFonts w:ascii="Calibri" w:hAnsi="Calibri" w:cs="Calibri"/>
                <w:sz w:val="28"/>
                <w:szCs w:val="28"/>
              </w:rPr>
              <w:t>6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ta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z w:val="28"/>
                <w:szCs w:val="28"/>
              </w:rPr>
              <w:t>l.</w:t>
            </w:r>
          </w:p>
        </w:tc>
        <w:tc>
          <w:tcPr>
            <w:tcW w:w="112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168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6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84"/>
        </w:trPr>
        <w:tc>
          <w:tcPr>
            <w:tcW w:w="481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1" w:line="140" w:lineRule="exact"/>
              <w:rPr>
                <w:sz w:val="14"/>
                <w:szCs w:val="14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40"/>
            </w:pPr>
            <w:r>
              <w:rPr>
                <w:rFonts w:ascii="Calibri" w:hAnsi="Calibri" w:cs="Calibri"/>
                <w:spacing w:val="-2"/>
                <w:sz w:val="28"/>
                <w:szCs w:val="28"/>
              </w:rPr>
              <w:t>Ind</w:t>
            </w:r>
            <w:r>
              <w:rPr>
                <w:rFonts w:ascii="Calibri" w:hAnsi="Calibri" w:cs="Calibri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z w:val="28"/>
                <w:szCs w:val="28"/>
              </w:rPr>
              <w:t>r-X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ong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ed</w:t>
            </w:r>
            <w:r>
              <w:rPr>
                <w:rFonts w:ascii="Calibri" w:hAnsi="Calibri" w:cs="Calibri"/>
                <w:sz w:val="28"/>
                <w:szCs w:val="28"/>
              </w:rPr>
              <w:t>iert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sp</w:t>
            </w:r>
            <w:r>
              <w:rPr>
                <w:rFonts w:ascii="Calibri" w:hAnsi="Calibri" w:cs="Calibri"/>
                <w:sz w:val="28"/>
                <w:szCs w:val="28"/>
              </w:rPr>
              <w:t>ray</w:t>
            </w:r>
          </w:p>
        </w:tc>
        <w:tc>
          <w:tcPr>
            <w:tcW w:w="141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1" w:line="140" w:lineRule="exact"/>
              <w:rPr>
                <w:sz w:val="14"/>
                <w:szCs w:val="14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895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3x</w:t>
            </w:r>
          </w:p>
        </w:tc>
        <w:tc>
          <w:tcPr>
            <w:tcW w:w="143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1" w:line="140" w:lineRule="exact"/>
              <w:rPr>
                <w:sz w:val="14"/>
                <w:szCs w:val="14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191"/>
            </w:pPr>
            <w:r>
              <w:rPr>
                <w:rFonts w:ascii="Calibri" w:hAnsi="Calibri" w:cs="Calibri"/>
                <w:sz w:val="28"/>
                <w:szCs w:val="28"/>
              </w:rPr>
              <w:t>1st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k</w:t>
            </w:r>
          </w:p>
        </w:tc>
        <w:tc>
          <w:tcPr>
            <w:tcW w:w="112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1" w:line="140" w:lineRule="exact"/>
              <w:rPr>
                <w:sz w:val="14"/>
                <w:szCs w:val="14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168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€21,90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513"/>
        </w:trPr>
        <w:tc>
          <w:tcPr>
            <w:tcW w:w="481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1" w:line="140" w:lineRule="exact"/>
              <w:rPr>
                <w:sz w:val="14"/>
                <w:szCs w:val="14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Scali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z w:val="28"/>
                <w:szCs w:val="28"/>
              </w:rPr>
              <w:t>or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rot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tor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large</w:t>
            </w:r>
          </w:p>
        </w:tc>
        <w:tc>
          <w:tcPr>
            <w:tcW w:w="141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1" w:line="140" w:lineRule="exact"/>
              <w:rPr>
                <w:sz w:val="14"/>
                <w:szCs w:val="14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895"/>
            </w:pP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43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1" w:line="140" w:lineRule="exact"/>
              <w:rPr>
                <w:sz w:val="14"/>
                <w:szCs w:val="14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191"/>
            </w:pPr>
            <w:r>
              <w:rPr>
                <w:rFonts w:ascii="Calibri" w:hAnsi="Calibri" w:cs="Calibri"/>
                <w:sz w:val="28"/>
                <w:szCs w:val="28"/>
              </w:rPr>
              <w:t>6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ks</w:t>
            </w:r>
          </w:p>
        </w:tc>
        <w:tc>
          <w:tcPr>
            <w:tcW w:w="112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1" w:line="140" w:lineRule="exact"/>
              <w:rPr>
                <w:sz w:val="14"/>
                <w:szCs w:val="14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168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€72,90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513"/>
        </w:trPr>
        <w:tc>
          <w:tcPr>
            <w:tcW w:w="481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Scali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z w:val="28"/>
                <w:szCs w:val="28"/>
              </w:rPr>
              <w:t>or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small/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ium</w:t>
            </w:r>
          </w:p>
        </w:tc>
        <w:tc>
          <w:tcPr>
            <w:tcW w:w="141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895"/>
            </w:pP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43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191"/>
            </w:pPr>
            <w:r>
              <w:rPr>
                <w:rFonts w:ascii="Calibri" w:hAnsi="Calibri" w:cs="Calibri"/>
                <w:sz w:val="28"/>
                <w:szCs w:val="28"/>
              </w:rPr>
              <w:t>6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ks</w:t>
            </w:r>
          </w:p>
        </w:tc>
        <w:tc>
          <w:tcPr>
            <w:tcW w:w="112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168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€68,50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854"/>
        </w:trPr>
        <w:tc>
          <w:tcPr>
            <w:tcW w:w="481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5" w:line="130" w:lineRule="exact"/>
              <w:rPr>
                <w:sz w:val="13"/>
                <w:szCs w:val="13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spacing w:line="340" w:lineRule="exact"/>
              <w:ind w:left="40" w:right="3479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cu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r: KH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z w:val="28"/>
                <w:szCs w:val="28"/>
              </w:rPr>
              <w:t>50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g</w:t>
            </w:r>
          </w:p>
        </w:tc>
        <w:tc>
          <w:tcPr>
            <w:tcW w:w="141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200" w:lineRule="exact"/>
              <w:rPr>
                <w:sz w:val="20"/>
                <w:szCs w:val="20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spacing w:before="1" w:line="280" w:lineRule="exact"/>
              <w:rPr>
                <w:sz w:val="28"/>
                <w:szCs w:val="28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895"/>
            </w:pP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43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200" w:lineRule="exact"/>
              <w:rPr>
                <w:sz w:val="20"/>
                <w:szCs w:val="20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spacing w:before="1" w:line="280" w:lineRule="exact"/>
              <w:rPr>
                <w:sz w:val="28"/>
                <w:szCs w:val="28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191"/>
            </w:pPr>
            <w:r>
              <w:rPr>
                <w:rFonts w:ascii="Calibri" w:hAnsi="Calibri" w:cs="Calibri"/>
                <w:sz w:val="28"/>
                <w:szCs w:val="28"/>
              </w:rPr>
              <w:t>10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ta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z w:val="28"/>
                <w:szCs w:val="28"/>
              </w:rPr>
              <w:t>l.</w:t>
            </w:r>
          </w:p>
        </w:tc>
        <w:tc>
          <w:tcPr>
            <w:tcW w:w="112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200" w:lineRule="exact"/>
              <w:rPr>
                <w:sz w:val="20"/>
                <w:szCs w:val="20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spacing w:before="1" w:line="280" w:lineRule="exact"/>
              <w:rPr>
                <w:sz w:val="28"/>
                <w:szCs w:val="28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168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4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81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 xml:space="preserve">KH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z w:val="28"/>
                <w:szCs w:val="28"/>
              </w:rPr>
              <w:t>00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g</w:t>
            </w:r>
          </w:p>
        </w:tc>
        <w:tc>
          <w:tcPr>
            <w:tcW w:w="141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895"/>
            </w:pP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43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191"/>
            </w:pPr>
            <w:r>
              <w:rPr>
                <w:rFonts w:ascii="Calibri" w:hAnsi="Calibri" w:cs="Calibri"/>
                <w:sz w:val="28"/>
                <w:szCs w:val="28"/>
              </w:rPr>
              <w:t>10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ta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z w:val="28"/>
                <w:szCs w:val="28"/>
              </w:rPr>
              <w:t>l.</w:t>
            </w:r>
          </w:p>
        </w:tc>
        <w:tc>
          <w:tcPr>
            <w:tcW w:w="112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168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€18,10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512"/>
        </w:trPr>
        <w:tc>
          <w:tcPr>
            <w:tcW w:w="481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4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et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p</w:t>
            </w:r>
            <w:r>
              <w:rPr>
                <w:rFonts w:ascii="Calibri" w:hAnsi="Calibri" w:cs="Calibri"/>
                <w:sz w:val="28"/>
                <w:szCs w:val="28"/>
              </w:rPr>
              <w:t>asta</w:t>
            </w:r>
          </w:p>
        </w:tc>
        <w:tc>
          <w:tcPr>
            <w:tcW w:w="141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895"/>
            </w:pP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43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191"/>
            </w:pP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inj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ec</w:t>
            </w:r>
            <w:r>
              <w:rPr>
                <w:rFonts w:ascii="Calibri" w:hAnsi="Calibri" w:cs="Calibri"/>
                <w:sz w:val="28"/>
                <w:szCs w:val="28"/>
              </w:rPr>
              <w:t>tor</w:t>
            </w:r>
          </w:p>
        </w:tc>
        <w:tc>
          <w:tcPr>
            <w:tcW w:w="112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168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€13,50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854"/>
        </w:trPr>
        <w:tc>
          <w:tcPr>
            <w:tcW w:w="481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5" w:line="130" w:lineRule="exact"/>
              <w:rPr>
                <w:sz w:val="13"/>
                <w:szCs w:val="13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spacing w:line="340" w:lineRule="exact"/>
              <w:ind w:left="40" w:right="3686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ra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-ti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: 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–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4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5 kg</w:t>
            </w:r>
          </w:p>
        </w:tc>
        <w:tc>
          <w:tcPr>
            <w:tcW w:w="141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200" w:lineRule="exact"/>
              <w:rPr>
                <w:sz w:val="20"/>
                <w:szCs w:val="20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spacing w:before="1" w:line="280" w:lineRule="exact"/>
              <w:rPr>
                <w:sz w:val="28"/>
                <w:szCs w:val="28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895"/>
            </w:pP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43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200" w:lineRule="exact"/>
              <w:rPr>
                <w:sz w:val="20"/>
                <w:szCs w:val="20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spacing w:before="1" w:line="280" w:lineRule="exact"/>
              <w:rPr>
                <w:sz w:val="28"/>
                <w:szCs w:val="28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191"/>
            </w:pP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p</w:t>
            </w:r>
            <w:r>
              <w:rPr>
                <w:rFonts w:ascii="Calibri" w:hAnsi="Calibri" w:cs="Calibri"/>
                <w:sz w:val="28"/>
                <w:szCs w:val="28"/>
              </w:rPr>
              <w:t>ip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t</w:t>
            </w:r>
          </w:p>
        </w:tc>
        <w:tc>
          <w:tcPr>
            <w:tcW w:w="112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200" w:lineRule="exact"/>
              <w:rPr>
                <w:sz w:val="20"/>
                <w:szCs w:val="20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spacing w:before="1" w:line="280" w:lineRule="exact"/>
              <w:rPr>
                <w:sz w:val="28"/>
                <w:szCs w:val="28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168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€38,16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81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4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4,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–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kg</w:t>
            </w:r>
          </w:p>
        </w:tc>
        <w:tc>
          <w:tcPr>
            <w:tcW w:w="141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895"/>
            </w:pP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43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191"/>
            </w:pP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p</w:t>
            </w:r>
            <w:r>
              <w:rPr>
                <w:rFonts w:ascii="Calibri" w:hAnsi="Calibri" w:cs="Calibri"/>
                <w:sz w:val="28"/>
                <w:szCs w:val="28"/>
              </w:rPr>
              <w:t>ip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t</w:t>
            </w:r>
          </w:p>
        </w:tc>
        <w:tc>
          <w:tcPr>
            <w:tcW w:w="112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168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€52,14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81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4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–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22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kg</w:t>
            </w:r>
          </w:p>
        </w:tc>
        <w:tc>
          <w:tcPr>
            <w:tcW w:w="141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895"/>
            </w:pP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43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191"/>
            </w:pP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p</w:t>
            </w:r>
            <w:r>
              <w:rPr>
                <w:rFonts w:ascii="Calibri" w:hAnsi="Calibri" w:cs="Calibri"/>
                <w:sz w:val="28"/>
                <w:szCs w:val="28"/>
              </w:rPr>
              <w:t>ip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t</w:t>
            </w:r>
          </w:p>
        </w:tc>
        <w:tc>
          <w:tcPr>
            <w:tcW w:w="112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168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€57,14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513"/>
        </w:trPr>
        <w:tc>
          <w:tcPr>
            <w:tcW w:w="481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4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–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50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kg</w:t>
            </w:r>
          </w:p>
        </w:tc>
        <w:tc>
          <w:tcPr>
            <w:tcW w:w="141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895"/>
            </w:pP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43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191"/>
            </w:pP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p</w:t>
            </w:r>
            <w:r>
              <w:rPr>
                <w:rFonts w:ascii="Calibri" w:hAnsi="Calibri" w:cs="Calibri"/>
                <w:sz w:val="28"/>
                <w:szCs w:val="28"/>
              </w:rPr>
              <w:t>ip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t</w:t>
            </w:r>
          </w:p>
        </w:tc>
        <w:tc>
          <w:tcPr>
            <w:tcW w:w="112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168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€67,90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854"/>
        </w:trPr>
        <w:tc>
          <w:tcPr>
            <w:tcW w:w="481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9" w:line="130" w:lineRule="exact"/>
              <w:rPr>
                <w:sz w:val="13"/>
                <w:szCs w:val="13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40" w:right="3479"/>
            </w:pPr>
            <w:r>
              <w:rPr>
                <w:rFonts w:ascii="Calibri" w:hAnsi="Calibri" w:cs="Calibri"/>
                <w:sz w:val="28"/>
                <w:szCs w:val="28"/>
              </w:rPr>
              <w:t>Milb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em</w:t>
            </w:r>
            <w:r>
              <w:rPr>
                <w:rFonts w:ascii="Calibri" w:hAnsi="Calibri" w:cs="Calibri"/>
                <w:sz w:val="28"/>
                <w:szCs w:val="28"/>
              </w:rPr>
              <w:t>ax: Ho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kl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in</w:t>
            </w:r>
          </w:p>
        </w:tc>
        <w:tc>
          <w:tcPr>
            <w:tcW w:w="141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200" w:lineRule="exact"/>
              <w:rPr>
                <w:sz w:val="20"/>
                <w:szCs w:val="20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spacing w:before="3" w:line="280" w:lineRule="exact"/>
              <w:rPr>
                <w:sz w:val="28"/>
                <w:szCs w:val="28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895"/>
            </w:pP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43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200" w:lineRule="exact"/>
              <w:rPr>
                <w:sz w:val="20"/>
                <w:szCs w:val="20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spacing w:before="3" w:line="280" w:lineRule="exact"/>
              <w:rPr>
                <w:sz w:val="28"/>
                <w:szCs w:val="28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191"/>
            </w:pPr>
            <w:r>
              <w:rPr>
                <w:rFonts w:ascii="Calibri" w:hAnsi="Calibri" w:cs="Calibri"/>
                <w:sz w:val="28"/>
                <w:szCs w:val="28"/>
              </w:rPr>
              <w:t>50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ta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z w:val="28"/>
                <w:szCs w:val="28"/>
              </w:rPr>
              <w:t>l.</w:t>
            </w:r>
          </w:p>
        </w:tc>
        <w:tc>
          <w:tcPr>
            <w:tcW w:w="112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200" w:lineRule="exact"/>
              <w:rPr>
                <w:sz w:val="20"/>
                <w:szCs w:val="20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spacing w:before="3" w:line="280" w:lineRule="exact"/>
              <w:rPr>
                <w:sz w:val="28"/>
                <w:szCs w:val="28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168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€62,86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81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Ho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groot</w:t>
            </w:r>
          </w:p>
        </w:tc>
        <w:tc>
          <w:tcPr>
            <w:tcW w:w="141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895"/>
            </w:pP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43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191"/>
            </w:pPr>
            <w:r>
              <w:rPr>
                <w:rFonts w:ascii="Calibri" w:hAnsi="Calibri" w:cs="Calibri"/>
                <w:sz w:val="28"/>
                <w:szCs w:val="28"/>
              </w:rPr>
              <w:t>50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ta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z w:val="28"/>
                <w:szCs w:val="28"/>
              </w:rPr>
              <w:t>l.</w:t>
            </w:r>
          </w:p>
        </w:tc>
        <w:tc>
          <w:tcPr>
            <w:tcW w:w="112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168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€185,43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81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Sma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k</w:t>
            </w:r>
            <w:r>
              <w:rPr>
                <w:rFonts w:ascii="Calibri" w:hAnsi="Calibri" w:cs="Calibri"/>
                <w:sz w:val="28"/>
                <w:szCs w:val="28"/>
              </w:rPr>
              <w:t>elijk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ta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z w:val="28"/>
                <w:szCs w:val="28"/>
              </w:rPr>
              <w:t>let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gro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kat</w:t>
            </w:r>
          </w:p>
        </w:tc>
        <w:tc>
          <w:tcPr>
            <w:tcW w:w="141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895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2x</w:t>
            </w:r>
          </w:p>
        </w:tc>
        <w:tc>
          <w:tcPr>
            <w:tcW w:w="143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191"/>
            </w:pPr>
            <w:r>
              <w:rPr>
                <w:rFonts w:ascii="Calibri" w:hAnsi="Calibri" w:cs="Calibri"/>
                <w:sz w:val="28"/>
                <w:szCs w:val="28"/>
              </w:rPr>
              <w:t>40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ta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z w:val="28"/>
                <w:szCs w:val="28"/>
              </w:rPr>
              <w:t>l.</w:t>
            </w:r>
          </w:p>
        </w:tc>
        <w:tc>
          <w:tcPr>
            <w:tcW w:w="112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168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€148,08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11"/>
        </w:trPr>
        <w:tc>
          <w:tcPr>
            <w:tcW w:w="481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Sma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k</w:t>
            </w:r>
            <w:r>
              <w:rPr>
                <w:rFonts w:ascii="Calibri" w:hAnsi="Calibri" w:cs="Calibri"/>
                <w:sz w:val="28"/>
                <w:szCs w:val="28"/>
              </w:rPr>
              <w:t>elijk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ta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z w:val="28"/>
                <w:szCs w:val="28"/>
              </w:rPr>
              <w:t>let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kl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ine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kat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/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kit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n</w:t>
            </w:r>
          </w:p>
        </w:tc>
        <w:tc>
          <w:tcPr>
            <w:tcW w:w="141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895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2x</w:t>
            </w:r>
          </w:p>
        </w:tc>
        <w:tc>
          <w:tcPr>
            <w:tcW w:w="143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191"/>
            </w:pPr>
            <w:r>
              <w:rPr>
                <w:rFonts w:ascii="Calibri" w:hAnsi="Calibri" w:cs="Calibri"/>
                <w:sz w:val="28"/>
                <w:szCs w:val="28"/>
              </w:rPr>
              <w:t>40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ta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z w:val="28"/>
                <w:szCs w:val="28"/>
              </w:rPr>
              <w:t>l.</w:t>
            </w:r>
          </w:p>
        </w:tc>
        <w:tc>
          <w:tcPr>
            <w:tcW w:w="112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168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€59,34</w:t>
            </w:r>
          </w:p>
        </w:tc>
      </w:tr>
    </w:tbl>
    <w:p w:rsidR="00447E00" w:rsidRDefault="00447E00">
      <w:pPr>
        <w:sectPr w:rsidR="00447E00">
          <w:pgSz w:w="11907" w:h="16840"/>
          <w:pgMar w:top="1780" w:right="980" w:bottom="980" w:left="1260" w:header="305" w:footer="780" w:gutter="0"/>
          <w:cols w:space="708"/>
          <w:noEndnote/>
        </w:sect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before="5" w:line="220" w:lineRule="exact"/>
        <w:rPr>
          <w:sz w:val="22"/>
          <w:szCs w:val="22"/>
        </w:rPr>
      </w:pPr>
    </w:p>
    <w:p w:rsidR="00447E00" w:rsidRDefault="00447E00">
      <w:pPr>
        <w:numPr>
          <w:ilvl w:val="1"/>
          <w:numId w:val="29"/>
        </w:numPr>
        <w:tabs>
          <w:tab w:val="left" w:pos="960"/>
          <w:tab w:val="left" w:pos="1329"/>
          <w:tab w:val="left" w:pos="5113"/>
        </w:tabs>
        <w:kinsoku w:val="0"/>
        <w:overflowPunct w:val="0"/>
        <w:spacing w:before="34"/>
        <w:ind w:left="960"/>
        <w:rPr>
          <w:rFonts w:ascii="Calibri" w:hAnsi="Calibri" w:cs="Calibri"/>
          <w:color w:val="000000"/>
          <w:sz w:val="28"/>
          <w:szCs w:val="28"/>
        </w:rPr>
      </w:pPr>
      <w:r>
        <w:rPr>
          <w:rFonts w:ascii="Calibri" w:hAnsi="Calibri" w:cs="Calibri"/>
          <w:b/>
          <w:bCs/>
          <w:i/>
          <w:iCs/>
          <w:color w:val="76923B"/>
          <w:sz w:val="32"/>
          <w:szCs w:val="32"/>
        </w:rPr>
        <w:t>|</w:t>
      </w:r>
      <w:r>
        <w:rPr>
          <w:rFonts w:ascii="Calibri" w:hAnsi="Calibri" w:cs="Calibri"/>
          <w:b/>
          <w:bCs/>
          <w:i/>
          <w:iCs/>
          <w:color w:val="76923B"/>
          <w:sz w:val="32"/>
          <w:szCs w:val="32"/>
        </w:rPr>
        <w:tab/>
      </w:r>
      <w:r>
        <w:rPr>
          <w:rFonts w:ascii="Calibri" w:hAnsi="Calibri" w:cs="Calibri"/>
          <w:i/>
          <w:iCs/>
          <w:color w:val="000000"/>
          <w:spacing w:val="1"/>
          <w:sz w:val="32"/>
          <w:szCs w:val="32"/>
        </w:rPr>
        <w:t>R</w:t>
      </w:r>
      <w:r>
        <w:rPr>
          <w:rFonts w:ascii="Calibri" w:hAnsi="Calibri" w:cs="Calibri"/>
          <w:i/>
          <w:iCs/>
          <w:color w:val="000000"/>
          <w:sz w:val="32"/>
          <w:szCs w:val="32"/>
        </w:rPr>
        <w:t>oyal</w:t>
      </w:r>
      <w:r>
        <w:rPr>
          <w:rFonts w:ascii="Calibri" w:hAnsi="Calibri" w:cs="Calibri"/>
          <w:i/>
          <w:iCs/>
          <w:color w:val="000000"/>
          <w:spacing w:val="-3"/>
          <w:sz w:val="32"/>
          <w:szCs w:val="32"/>
        </w:rPr>
        <w:t xml:space="preserve"> </w:t>
      </w:r>
      <w:r>
        <w:rPr>
          <w:rFonts w:ascii="Calibri" w:hAnsi="Calibri" w:cs="Calibri"/>
          <w:i/>
          <w:iCs/>
          <w:color w:val="000000"/>
          <w:spacing w:val="1"/>
          <w:sz w:val="32"/>
          <w:szCs w:val="32"/>
        </w:rPr>
        <w:t>Ca</w:t>
      </w:r>
      <w:r>
        <w:rPr>
          <w:rFonts w:ascii="Calibri" w:hAnsi="Calibri" w:cs="Calibri"/>
          <w:i/>
          <w:iCs/>
          <w:color w:val="000000"/>
          <w:sz w:val="32"/>
          <w:szCs w:val="32"/>
        </w:rPr>
        <w:t>nin</w:t>
      </w:r>
      <w:r>
        <w:rPr>
          <w:rFonts w:ascii="Calibri" w:hAnsi="Calibri" w:cs="Calibri"/>
          <w:i/>
          <w:iCs/>
          <w:color w:val="000000"/>
          <w:spacing w:val="-2"/>
          <w:sz w:val="32"/>
          <w:szCs w:val="32"/>
        </w:rPr>
        <w:t xml:space="preserve"> </w:t>
      </w:r>
      <w:r>
        <w:rPr>
          <w:rFonts w:ascii="Calibri" w:hAnsi="Calibri" w:cs="Calibri"/>
          <w:i/>
          <w:iCs/>
          <w:color w:val="000000"/>
          <w:sz w:val="32"/>
          <w:szCs w:val="32"/>
        </w:rPr>
        <w:t>vo</w:t>
      </w:r>
      <w:r>
        <w:rPr>
          <w:rFonts w:ascii="Calibri" w:hAnsi="Calibri" w:cs="Calibri"/>
          <w:i/>
          <w:iCs/>
          <w:color w:val="000000"/>
          <w:spacing w:val="1"/>
          <w:sz w:val="32"/>
          <w:szCs w:val="32"/>
        </w:rPr>
        <w:t>e</w:t>
      </w:r>
      <w:r>
        <w:rPr>
          <w:rFonts w:ascii="Calibri" w:hAnsi="Calibri" w:cs="Calibri"/>
          <w:i/>
          <w:iCs/>
          <w:color w:val="000000"/>
          <w:sz w:val="32"/>
          <w:szCs w:val="32"/>
        </w:rPr>
        <w:t>di</w:t>
      </w:r>
      <w:r>
        <w:rPr>
          <w:rFonts w:ascii="Calibri" w:hAnsi="Calibri" w:cs="Calibri"/>
          <w:i/>
          <w:iCs/>
          <w:color w:val="000000"/>
          <w:spacing w:val="1"/>
          <w:sz w:val="32"/>
          <w:szCs w:val="32"/>
        </w:rPr>
        <w:t>n</w:t>
      </w:r>
      <w:r>
        <w:rPr>
          <w:rFonts w:ascii="Calibri" w:hAnsi="Calibri" w:cs="Calibri"/>
          <w:i/>
          <w:iCs/>
          <w:color w:val="000000"/>
          <w:sz w:val="32"/>
          <w:szCs w:val="32"/>
        </w:rPr>
        <w:t>g</w:t>
      </w:r>
      <w:r>
        <w:rPr>
          <w:rFonts w:ascii="Calibri" w:hAnsi="Calibri" w:cs="Calibri"/>
          <w:i/>
          <w:iCs/>
          <w:color w:val="000000"/>
          <w:sz w:val="32"/>
          <w:szCs w:val="32"/>
        </w:rPr>
        <w:tab/>
      </w:r>
      <w:r>
        <w:rPr>
          <w:rFonts w:ascii="Calibri" w:hAnsi="Calibri" w:cs="Calibri"/>
          <w:b/>
          <w:bCs/>
          <w:i/>
          <w:iCs/>
          <w:color w:val="000000"/>
          <w:sz w:val="28"/>
          <w:szCs w:val="28"/>
        </w:rPr>
        <w:t>€</w:t>
      </w:r>
      <w:r>
        <w:rPr>
          <w:rFonts w:ascii="Calibri" w:hAnsi="Calibri" w:cs="Calibri"/>
          <w:b/>
          <w:bCs/>
          <w:i/>
          <w:iCs/>
          <w:color w:val="000000"/>
          <w:spacing w:val="-2"/>
          <w:sz w:val="28"/>
          <w:szCs w:val="28"/>
        </w:rPr>
        <w:t xml:space="preserve"> </w:t>
      </w:r>
      <w:r>
        <w:rPr>
          <w:rFonts w:ascii="Calibri" w:hAnsi="Calibri" w:cs="Calibri"/>
          <w:b/>
          <w:bCs/>
          <w:i/>
          <w:iCs/>
          <w:color w:val="000000"/>
          <w:sz w:val="28"/>
          <w:szCs w:val="28"/>
        </w:rPr>
        <w:t>1</w:t>
      </w:r>
      <w:r>
        <w:rPr>
          <w:rFonts w:ascii="Calibri" w:hAnsi="Calibri" w:cs="Calibri"/>
          <w:b/>
          <w:bCs/>
          <w:i/>
          <w:iCs/>
          <w:color w:val="000000"/>
          <w:spacing w:val="-2"/>
          <w:sz w:val="28"/>
          <w:szCs w:val="28"/>
        </w:rPr>
        <w:t>.</w:t>
      </w:r>
      <w:r>
        <w:rPr>
          <w:rFonts w:ascii="Calibri" w:hAnsi="Calibri" w:cs="Calibri"/>
          <w:b/>
          <w:bCs/>
          <w:i/>
          <w:iCs/>
          <w:color w:val="000000"/>
          <w:sz w:val="28"/>
          <w:szCs w:val="28"/>
        </w:rPr>
        <w:t>3</w:t>
      </w:r>
      <w:r>
        <w:rPr>
          <w:rFonts w:ascii="Calibri" w:hAnsi="Calibri" w:cs="Calibri"/>
          <w:b/>
          <w:bCs/>
          <w:i/>
          <w:iCs/>
          <w:color w:val="000000"/>
          <w:spacing w:val="-2"/>
          <w:sz w:val="28"/>
          <w:szCs w:val="28"/>
        </w:rPr>
        <w:t>3</w:t>
      </w:r>
      <w:r>
        <w:rPr>
          <w:rFonts w:ascii="Calibri" w:hAnsi="Calibri" w:cs="Calibri"/>
          <w:b/>
          <w:bCs/>
          <w:i/>
          <w:iCs/>
          <w:color w:val="000000"/>
          <w:sz w:val="28"/>
          <w:szCs w:val="28"/>
        </w:rPr>
        <w:t>5</w:t>
      </w:r>
      <w:r>
        <w:rPr>
          <w:rFonts w:ascii="Calibri" w:hAnsi="Calibri" w:cs="Calibri"/>
          <w:b/>
          <w:bCs/>
          <w:i/>
          <w:iCs/>
          <w:color w:val="000000"/>
          <w:spacing w:val="-2"/>
          <w:sz w:val="28"/>
          <w:szCs w:val="28"/>
        </w:rPr>
        <w:t>,</w:t>
      </w:r>
      <w:r>
        <w:rPr>
          <w:rFonts w:ascii="Calibri" w:hAnsi="Calibri" w:cs="Calibri"/>
          <w:b/>
          <w:bCs/>
          <w:i/>
          <w:iCs/>
          <w:color w:val="000000"/>
          <w:spacing w:val="1"/>
          <w:sz w:val="28"/>
          <w:szCs w:val="28"/>
        </w:rPr>
        <w:t>7</w:t>
      </w:r>
      <w:r>
        <w:rPr>
          <w:rFonts w:ascii="Calibri" w:hAnsi="Calibri" w:cs="Calibri"/>
          <w:b/>
          <w:bCs/>
          <w:i/>
          <w:iCs/>
          <w:color w:val="000000"/>
          <w:sz w:val="28"/>
          <w:szCs w:val="28"/>
        </w:rPr>
        <w:t>8</w:t>
      </w:r>
    </w:p>
    <w:p w:rsidR="00447E00" w:rsidRDefault="00447E00">
      <w:pPr>
        <w:kinsoku w:val="0"/>
        <w:overflowPunct w:val="0"/>
        <w:spacing w:before="17" w:line="240" w:lineRule="exact"/>
      </w:pPr>
    </w:p>
    <w:p w:rsidR="00447E00" w:rsidRDefault="00447E00">
      <w:pPr>
        <w:pStyle w:val="Plattetekst"/>
        <w:kinsoku w:val="0"/>
        <w:overflowPunct w:val="0"/>
        <w:ind w:left="156"/>
      </w:pPr>
      <w:r>
        <w:t>Ho</w:t>
      </w:r>
      <w:r>
        <w:rPr>
          <w:spacing w:val="-2"/>
        </w:rPr>
        <w:t>n</w:t>
      </w:r>
      <w:r>
        <w:rPr>
          <w:spacing w:val="-1"/>
        </w:rPr>
        <w:t>d</w:t>
      </w:r>
      <w:r>
        <w:t>:</w:t>
      </w:r>
    </w:p>
    <w:tbl>
      <w:tblPr>
        <w:tblW w:w="0" w:type="auto"/>
        <w:tblInd w:w="11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031"/>
        <w:gridCol w:w="2309"/>
        <w:gridCol w:w="1560"/>
        <w:gridCol w:w="1811"/>
      </w:tblGrid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73"/>
        </w:trPr>
        <w:tc>
          <w:tcPr>
            <w:tcW w:w="303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1"/>
              <w:ind w:left="40"/>
            </w:pPr>
            <w:r>
              <w:rPr>
                <w:rFonts w:ascii="Calibri" w:hAnsi="Calibri" w:cs="Calibri"/>
                <w:spacing w:val="-2"/>
                <w:sz w:val="28"/>
                <w:szCs w:val="28"/>
              </w:rPr>
              <w:t>Ob</w:t>
            </w:r>
            <w:r>
              <w:rPr>
                <w:rFonts w:ascii="Calibri" w:hAnsi="Calibri" w:cs="Calibri"/>
                <w:sz w:val="28"/>
                <w:szCs w:val="28"/>
              </w:rPr>
              <w:t>esity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ag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t</w:t>
            </w:r>
          </w:p>
        </w:tc>
        <w:tc>
          <w:tcPr>
            <w:tcW w:w="230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1"/>
              <w:ind w:left="549"/>
            </w:pP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kg</w:t>
            </w:r>
          </w:p>
        </w:tc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1"/>
              <w:ind w:left="365"/>
            </w:pPr>
            <w:r>
              <w:rPr>
                <w:rFonts w:ascii="Calibri" w:hAnsi="Calibri" w:cs="Calibri"/>
                <w:sz w:val="28"/>
                <w:szCs w:val="28"/>
              </w:rPr>
              <w:t>3x</w:t>
            </w:r>
          </w:p>
        </w:tc>
        <w:tc>
          <w:tcPr>
            <w:tcW w:w="181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1"/>
              <w:ind w:left="93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€23,13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03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230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549"/>
            </w:pPr>
            <w:r>
              <w:rPr>
                <w:rFonts w:ascii="Calibri" w:hAnsi="Calibri" w:cs="Calibri"/>
                <w:sz w:val="28"/>
                <w:szCs w:val="28"/>
              </w:rPr>
              <w:t>6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kg</w:t>
            </w:r>
          </w:p>
        </w:tc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365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2x</w:t>
            </w:r>
          </w:p>
        </w:tc>
        <w:tc>
          <w:tcPr>
            <w:tcW w:w="181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93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€52,30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514"/>
        </w:trPr>
        <w:tc>
          <w:tcPr>
            <w:tcW w:w="303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230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tabs>
                <w:tab w:val="left" w:pos="1320"/>
              </w:tabs>
              <w:kinsoku w:val="0"/>
              <w:overflowPunct w:val="0"/>
              <w:spacing w:line="312" w:lineRule="exact"/>
              <w:ind w:left="549"/>
            </w:pPr>
            <w:r>
              <w:rPr>
                <w:rFonts w:ascii="Calibri" w:hAnsi="Calibri" w:cs="Calibri"/>
                <w:sz w:val="28"/>
                <w:szCs w:val="28"/>
              </w:rPr>
              <w:t>Blik</w:t>
            </w:r>
            <w:r>
              <w:rPr>
                <w:rFonts w:ascii="Calibri" w:hAnsi="Calibri" w:cs="Calibri"/>
                <w:sz w:val="28"/>
                <w:szCs w:val="28"/>
              </w:rPr>
              <w:tab/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(</w:t>
            </w:r>
            <w:r>
              <w:rPr>
                <w:rFonts w:ascii="Calibri" w:hAnsi="Calibri" w:cs="Calibri"/>
                <w:sz w:val="28"/>
                <w:szCs w:val="28"/>
              </w:rPr>
              <w:t>tray)</w:t>
            </w:r>
          </w:p>
        </w:tc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365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181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93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€23,92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512"/>
        </w:trPr>
        <w:tc>
          <w:tcPr>
            <w:tcW w:w="303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1" w:line="140" w:lineRule="exact"/>
              <w:rPr>
                <w:sz w:val="14"/>
                <w:szCs w:val="14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Hypoalle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r</w:t>
            </w:r>
            <w:r>
              <w:rPr>
                <w:rFonts w:ascii="Calibri" w:hAnsi="Calibri" w:cs="Calibri"/>
                <w:sz w:val="28"/>
                <w:szCs w:val="28"/>
              </w:rPr>
              <w:t>g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ic</w:t>
            </w:r>
          </w:p>
        </w:tc>
        <w:tc>
          <w:tcPr>
            <w:tcW w:w="230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1" w:line="140" w:lineRule="exact"/>
              <w:rPr>
                <w:sz w:val="14"/>
                <w:szCs w:val="14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549"/>
            </w:pP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kg</w:t>
            </w:r>
          </w:p>
        </w:tc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1" w:line="140" w:lineRule="exact"/>
              <w:rPr>
                <w:sz w:val="14"/>
                <w:szCs w:val="14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365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3x</w:t>
            </w:r>
          </w:p>
        </w:tc>
        <w:tc>
          <w:tcPr>
            <w:tcW w:w="181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1" w:line="140" w:lineRule="exact"/>
              <w:rPr>
                <w:sz w:val="14"/>
                <w:szCs w:val="14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93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€34,26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1"/>
        </w:trPr>
        <w:tc>
          <w:tcPr>
            <w:tcW w:w="303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230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549"/>
            </w:pPr>
            <w:r>
              <w:rPr>
                <w:rFonts w:ascii="Calibri" w:hAnsi="Calibri" w:cs="Calibri"/>
                <w:sz w:val="28"/>
                <w:szCs w:val="28"/>
              </w:rPr>
              <w:t>7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kg</w:t>
            </w:r>
          </w:p>
        </w:tc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365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2x</w:t>
            </w:r>
          </w:p>
        </w:tc>
        <w:tc>
          <w:tcPr>
            <w:tcW w:w="181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93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€62,48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513"/>
        </w:trPr>
        <w:tc>
          <w:tcPr>
            <w:tcW w:w="303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230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tabs>
                <w:tab w:val="left" w:pos="1257"/>
              </w:tabs>
              <w:kinsoku w:val="0"/>
              <w:overflowPunct w:val="0"/>
              <w:spacing w:line="311" w:lineRule="exact"/>
              <w:ind w:left="549"/>
            </w:pPr>
            <w:r>
              <w:rPr>
                <w:rFonts w:ascii="Calibri" w:hAnsi="Calibri" w:cs="Calibri"/>
                <w:sz w:val="28"/>
                <w:szCs w:val="28"/>
              </w:rPr>
              <w:t>Blik</w:t>
            </w:r>
            <w:r>
              <w:rPr>
                <w:rFonts w:ascii="Calibri" w:hAnsi="Calibri" w:cs="Calibri"/>
                <w:sz w:val="28"/>
                <w:szCs w:val="28"/>
              </w:rPr>
              <w:tab/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(</w:t>
            </w:r>
            <w:r>
              <w:rPr>
                <w:rFonts w:ascii="Calibri" w:hAnsi="Calibri" w:cs="Calibri"/>
                <w:sz w:val="28"/>
                <w:szCs w:val="28"/>
              </w:rPr>
              <w:t>tray)</w:t>
            </w:r>
          </w:p>
        </w:tc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365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181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93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€23,92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514"/>
        </w:trPr>
        <w:tc>
          <w:tcPr>
            <w:tcW w:w="303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1" w:line="140" w:lineRule="exact"/>
              <w:rPr>
                <w:sz w:val="14"/>
                <w:szCs w:val="14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40"/>
            </w:pPr>
            <w:r>
              <w:rPr>
                <w:rFonts w:ascii="Calibri" w:hAnsi="Calibri" w:cs="Calibri"/>
                <w:spacing w:val="-2"/>
                <w:sz w:val="28"/>
                <w:szCs w:val="28"/>
              </w:rPr>
              <w:t>In</w:t>
            </w:r>
            <w:r>
              <w:rPr>
                <w:rFonts w:ascii="Calibri" w:hAnsi="Calibri" w:cs="Calibri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stinal</w:t>
            </w:r>
          </w:p>
        </w:tc>
        <w:tc>
          <w:tcPr>
            <w:tcW w:w="230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1" w:line="140" w:lineRule="exact"/>
              <w:rPr>
                <w:sz w:val="14"/>
                <w:szCs w:val="14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549"/>
            </w:pP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kg</w:t>
            </w:r>
          </w:p>
        </w:tc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1" w:line="140" w:lineRule="exact"/>
              <w:rPr>
                <w:sz w:val="14"/>
                <w:szCs w:val="14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365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3x</w:t>
            </w:r>
          </w:p>
        </w:tc>
        <w:tc>
          <w:tcPr>
            <w:tcW w:w="181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1" w:line="140" w:lineRule="exact"/>
              <w:rPr>
                <w:sz w:val="14"/>
                <w:szCs w:val="14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93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€30,</w:t>
            </w:r>
            <w:r>
              <w:rPr>
                <w:rFonts w:ascii="Calibri" w:hAnsi="Calibri" w:cs="Calibri"/>
                <w:sz w:val="28"/>
                <w:szCs w:val="28"/>
              </w:rPr>
              <w:t>-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03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230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549"/>
            </w:pPr>
            <w:r>
              <w:rPr>
                <w:rFonts w:ascii="Calibri" w:hAnsi="Calibri" w:cs="Calibri"/>
                <w:sz w:val="28"/>
                <w:szCs w:val="28"/>
              </w:rPr>
              <w:t>7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kg</w:t>
            </w:r>
          </w:p>
        </w:tc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365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2x</w:t>
            </w:r>
          </w:p>
        </w:tc>
        <w:tc>
          <w:tcPr>
            <w:tcW w:w="181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93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€60,46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512"/>
        </w:trPr>
        <w:tc>
          <w:tcPr>
            <w:tcW w:w="303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230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549"/>
            </w:pPr>
            <w:r>
              <w:rPr>
                <w:rFonts w:ascii="Calibri" w:hAnsi="Calibri" w:cs="Calibri"/>
                <w:sz w:val="28"/>
                <w:szCs w:val="28"/>
              </w:rPr>
              <w:t>Blik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(</w:t>
            </w:r>
            <w:r>
              <w:rPr>
                <w:rFonts w:ascii="Calibri" w:hAnsi="Calibri" w:cs="Calibri"/>
                <w:sz w:val="28"/>
                <w:szCs w:val="28"/>
              </w:rPr>
              <w:t>tray)</w:t>
            </w:r>
          </w:p>
        </w:tc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365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181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930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sz w:val="28"/>
                <w:szCs w:val="28"/>
              </w:rPr>
              <w:t>2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512"/>
        </w:trPr>
        <w:tc>
          <w:tcPr>
            <w:tcW w:w="303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1" w:line="140" w:lineRule="exact"/>
              <w:rPr>
                <w:sz w:val="14"/>
                <w:szCs w:val="14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Re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al</w:t>
            </w:r>
          </w:p>
        </w:tc>
        <w:tc>
          <w:tcPr>
            <w:tcW w:w="230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1" w:line="140" w:lineRule="exact"/>
              <w:rPr>
                <w:sz w:val="14"/>
                <w:szCs w:val="14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549"/>
            </w:pP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kg</w:t>
            </w:r>
          </w:p>
        </w:tc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1" w:line="140" w:lineRule="exact"/>
              <w:rPr>
                <w:sz w:val="14"/>
                <w:szCs w:val="14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365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3x</w:t>
            </w:r>
          </w:p>
        </w:tc>
        <w:tc>
          <w:tcPr>
            <w:tcW w:w="181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1" w:line="140" w:lineRule="exact"/>
              <w:rPr>
                <w:sz w:val="14"/>
                <w:szCs w:val="14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93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€30,</w:t>
            </w:r>
            <w:r>
              <w:rPr>
                <w:rFonts w:ascii="Calibri" w:hAnsi="Calibri" w:cs="Calibri"/>
                <w:sz w:val="28"/>
                <w:szCs w:val="28"/>
              </w:rPr>
              <w:t>-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03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230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549"/>
            </w:pPr>
            <w:r>
              <w:rPr>
                <w:rFonts w:ascii="Calibri" w:hAnsi="Calibri" w:cs="Calibri"/>
                <w:sz w:val="28"/>
                <w:szCs w:val="28"/>
              </w:rPr>
              <w:t>7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kg</w:t>
            </w:r>
          </w:p>
        </w:tc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365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2x</w:t>
            </w:r>
          </w:p>
        </w:tc>
        <w:tc>
          <w:tcPr>
            <w:tcW w:w="181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93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€57,36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514"/>
        </w:trPr>
        <w:tc>
          <w:tcPr>
            <w:tcW w:w="303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230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549"/>
            </w:pPr>
            <w:r>
              <w:rPr>
                <w:rFonts w:ascii="Calibri" w:hAnsi="Calibri" w:cs="Calibri"/>
                <w:sz w:val="28"/>
                <w:szCs w:val="28"/>
              </w:rPr>
              <w:t>Blik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(</w:t>
            </w:r>
            <w:r>
              <w:rPr>
                <w:rFonts w:ascii="Calibri" w:hAnsi="Calibri" w:cs="Calibri"/>
                <w:sz w:val="28"/>
                <w:szCs w:val="28"/>
              </w:rPr>
              <w:t>tray)</w:t>
            </w:r>
          </w:p>
        </w:tc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365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181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93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€23,92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853"/>
        </w:trPr>
        <w:tc>
          <w:tcPr>
            <w:tcW w:w="303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5" w:line="130" w:lineRule="exact"/>
              <w:rPr>
                <w:sz w:val="13"/>
                <w:szCs w:val="13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spacing w:line="340" w:lineRule="exact"/>
              <w:ind w:left="40" w:right="1715"/>
            </w:pPr>
            <w:r>
              <w:rPr>
                <w:rFonts w:ascii="Calibri" w:hAnsi="Calibri" w:cs="Calibri"/>
                <w:sz w:val="28"/>
                <w:szCs w:val="28"/>
              </w:rPr>
              <w:t xml:space="preserve">Urinary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(</w:t>
            </w:r>
            <w:r>
              <w:rPr>
                <w:rFonts w:ascii="Calibri" w:hAnsi="Calibri" w:cs="Calibri"/>
                <w:sz w:val="28"/>
                <w:szCs w:val="28"/>
              </w:rPr>
              <w:t>Small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og)</w:t>
            </w:r>
          </w:p>
        </w:tc>
        <w:tc>
          <w:tcPr>
            <w:tcW w:w="230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200" w:lineRule="exact"/>
              <w:rPr>
                <w:sz w:val="20"/>
                <w:szCs w:val="20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spacing w:before="1" w:line="280" w:lineRule="exact"/>
              <w:rPr>
                <w:sz w:val="28"/>
                <w:szCs w:val="28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549"/>
            </w:pP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kg</w:t>
            </w:r>
          </w:p>
        </w:tc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200" w:lineRule="exact"/>
              <w:rPr>
                <w:sz w:val="20"/>
                <w:szCs w:val="20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spacing w:before="1" w:line="280" w:lineRule="exact"/>
              <w:rPr>
                <w:sz w:val="28"/>
                <w:szCs w:val="28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365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3x</w:t>
            </w:r>
          </w:p>
        </w:tc>
        <w:tc>
          <w:tcPr>
            <w:tcW w:w="181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200" w:lineRule="exact"/>
              <w:rPr>
                <w:sz w:val="20"/>
                <w:szCs w:val="20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spacing w:before="1" w:line="280" w:lineRule="exact"/>
              <w:rPr>
                <w:sz w:val="28"/>
                <w:szCs w:val="28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93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€24,09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03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230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549"/>
            </w:pPr>
            <w:r>
              <w:rPr>
                <w:rFonts w:ascii="Calibri" w:hAnsi="Calibri" w:cs="Calibri"/>
                <w:sz w:val="28"/>
                <w:szCs w:val="28"/>
              </w:rPr>
              <w:t>7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kg</w:t>
            </w:r>
          </w:p>
        </w:tc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365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2x</w:t>
            </w:r>
          </w:p>
        </w:tc>
        <w:tc>
          <w:tcPr>
            <w:tcW w:w="181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93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€60,10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514"/>
        </w:trPr>
        <w:tc>
          <w:tcPr>
            <w:tcW w:w="303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230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549"/>
            </w:pPr>
            <w:r>
              <w:rPr>
                <w:rFonts w:ascii="Calibri" w:hAnsi="Calibri" w:cs="Calibri"/>
                <w:sz w:val="28"/>
                <w:szCs w:val="28"/>
              </w:rPr>
              <w:t>Blik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(</w:t>
            </w:r>
            <w:r>
              <w:rPr>
                <w:rFonts w:ascii="Calibri" w:hAnsi="Calibri" w:cs="Calibri"/>
                <w:sz w:val="28"/>
                <w:szCs w:val="28"/>
              </w:rPr>
              <w:t>tray)</w:t>
            </w:r>
          </w:p>
        </w:tc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365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181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93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€23,92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512"/>
        </w:trPr>
        <w:tc>
          <w:tcPr>
            <w:tcW w:w="303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1" w:line="140" w:lineRule="exact"/>
              <w:rPr>
                <w:sz w:val="14"/>
                <w:szCs w:val="14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4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obility</w:t>
            </w:r>
          </w:p>
        </w:tc>
        <w:tc>
          <w:tcPr>
            <w:tcW w:w="230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1" w:line="140" w:lineRule="exact"/>
              <w:rPr>
                <w:sz w:val="14"/>
                <w:szCs w:val="14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549"/>
            </w:pP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kg</w:t>
            </w:r>
          </w:p>
        </w:tc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1" w:line="140" w:lineRule="exact"/>
              <w:rPr>
                <w:sz w:val="14"/>
                <w:szCs w:val="14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365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3x</w:t>
            </w:r>
          </w:p>
        </w:tc>
        <w:tc>
          <w:tcPr>
            <w:tcW w:w="181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1" w:line="140" w:lineRule="exact"/>
              <w:rPr>
                <w:sz w:val="14"/>
                <w:szCs w:val="14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93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€24,09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512"/>
        </w:trPr>
        <w:tc>
          <w:tcPr>
            <w:tcW w:w="303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230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549"/>
            </w:pPr>
            <w:r>
              <w:rPr>
                <w:rFonts w:ascii="Calibri" w:hAnsi="Calibri" w:cs="Calibri"/>
                <w:sz w:val="28"/>
                <w:szCs w:val="28"/>
              </w:rPr>
              <w:t>7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kg</w:t>
            </w:r>
          </w:p>
        </w:tc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365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2x</w:t>
            </w:r>
          </w:p>
        </w:tc>
        <w:tc>
          <w:tcPr>
            <w:tcW w:w="181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93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€57,72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512"/>
        </w:trPr>
        <w:tc>
          <w:tcPr>
            <w:tcW w:w="303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1" w:line="140" w:lineRule="exact"/>
              <w:rPr>
                <w:sz w:val="14"/>
                <w:szCs w:val="14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Mobility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sp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ec</w:t>
            </w:r>
            <w:r>
              <w:rPr>
                <w:rFonts w:ascii="Calibri" w:hAnsi="Calibri" w:cs="Calibri"/>
                <w:sz w:val="28"/>
                <w:szCs w:val="28"/>
              </w:rPr>
              <w:t>ial</w:t>
            </w:r>
          </w:p>
        </w:tc>
        <w:tc>
          <w:tcPr>
            <w:tcW w:w="230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1" w:line="140" w:lineRule="exact"/>
              <w:rPr>
                <w:sz w:val="14"/>
                <w:szCs w:val="14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549"/>
            </w:pPr>
            <w:r>
              <w:rPr>
                <w:rFonts w:ascii="Calibri" w:hAnsi="Calibri" w:cs="Calibri"/>
                <w:sz w:val="28"/>
                <w:szCs w:val="28"/>
              </w:rPr>
              <w:t>6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kg</w:t>
            </w:r>
          </w:p>
        </w:tc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1" w:line="140" w:lineRule="exact"/>
              <w:rPr>
                <w:sz w:val="14"/>
                <w:szCs w:val="14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365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2x</w:t>
            </w:r>
          </w:p>
        </w:tc>
        <w:tc>
          <w:tcPr>
            <w:tcW w:w="181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1" w:line="140" w:lineRule="exact"/>
              <w:rPr>
                <w:sz w:val="14"/>
                <w:szCs w:val="14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93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€51,42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512"/>
        </w:trPr>
        <w:tc>
          <w:tcPr>
            <w:tcW w:w="303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230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549"/>
            </w:pPr>
            <w:r>
              <w:rPr>
                <w:rFonts w:ascii="Calibri" w:hAnsi="Calibri" w:cs="Calibri"/>
                <w:sz w:val="28"/>
                <w:szCs w:val="28"/>
              </w:rPr>
              <w:t>14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kg</w:t>
            </w:r>
          </w:p>
        </w:tc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365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181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93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€49,09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84"/>
        </w:trPr>
        <w:tc>
          <w:tcPr>
            <w:tcW w:w="303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1" w:line="140" w:lineRule="exact"/>
              <w:rPr>
                <w:sz w:val="14"/>
                <w:szCs w:val="14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De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tal</w:t>
            </w:r>
          </w:p>
        </w:tc>
        <w:tc>
          <w:tcPr>
            <w:tcW w:w="230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1" w:line="140" w:lineRule="exact"/>
              <w:rPr>
                <w:sz w:val="14"/>
                <w:szCs w:val="14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549"/>
            </w:pPr>
            <w:r>
              <w:rPr>
                <w:rFonts w:ascii="Calibri" w:hAnsi="Calibri" w:cs="Calibri"/>
                <w:sz w:val="28"/>
                <w:szCs w:val="28"/>
              </w:rPr>
              <w:t>6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kg</w:t>
            </w:r>
          </w:p>
        </w:tc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1" w:line="140" w:lineRule="exact"/>
              <w:rPr>
                <w:sz w:val="14"/>
                <w:szCs w:val="14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365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2x</w:t>
            </w:r>
          </w:p>
        </w:tc>
        <w:tc>
          <w:tcPr>
            <w:tcW w:w="181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1" w:line="140" w:lineRule="exact"/>
              <w:rPr>
                <w:sz w:val="14"/>
                <w:szCs w:val="14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93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€51,42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84"/>
        </w:trPr>
        <w:tc>
          <w:tcPr>
            <w:tcW w:w="303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1" w:line="140" w:lineRule="exact"/>
              <w:rPr>
                <w:sz w:val="14"/>
                <w:szCs w:val="14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De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tal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sp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ec</w:t>
            </w:r>
            <w:r>
              <w:rPr>
                <w:rFonts w:ascii="Calibri" w:hAnsi="Calibri" w:cs="Calibri"/>
                <w:sz w:val="28"/>
                <w:szCs w:val="28"/>
              </w:rPr>
              <w:t>ial</w:t>
            </w:r>
          </w:p>
        </w:tc>
        <w:tc>
          <w:tcPr>
            <w:tcW w:w="230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1" w:line="140" w:lineRule="exact"/>
              <w:rPr>
                <w:sz w:val="14"/>
                <w:szCs w:val="14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549"/>
            </w:pP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kg</w:t>
            </w:r>
          </w:p>
        </w:tc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1" w:line="140" w:lineRule="exact"/>
              <w:rPr>
                <w:sz w:val="14"/>
                <w:szCs w:val="14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365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3x</w:t>
            </w:r>
          </w:p>
        </w:tc>
        <w:tc>
          <w:tcPr>
            <w:tcW w:w="181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1" w:line="140" w:lineRule="exact"/>
              <w:rPr>
                <w:sz w:val="14"/>
                <w:szCs w:val="14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93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€31,23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582"/>
        </w:trPr>
        <w:tc>
          <w:tcPr>
            <w:tcW w:w="303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1" w:line="140" w:lineRule="exact"/>
              <w:rPr>
                <w:sz w:val="14"/>
                <w:szCs w:val="14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Re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overy</w:t>
            </w:r>
          </w:p>
        </w:tc>
        <w:tc>
          <w:tcPr>
            <w:tcW w:w="230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1" w:line="140" w:lineRule="exact"/>
              <w:rPr>
                <w:sz w:val="14"/>
                <w:szCs w:val="14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549"/>
            </w:pPr>
            <w:r>
              <w:rPr>
                <w:rFonts w:ascii="Calibri" w:hAnsi="Calibri" w:cs="Calibri"/>
                <w:sz w:val="28"/>
                <w:szCs w:val="28"/>
              </w:rPr>
              <w:t>Blik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(</w:t>
            </w:r>
            <w:r>
              <w:rPr>
                <w:rFonts w:ascii="Calibri" w:hAnsi="Calibri" w:cs="Calibri"/>
                <w:sz w:val="28"/>
                <w:szCs w:val="28"/>
              </w:rPr>
              <w:t>tray)</w:t>
            </w:r>
          </w:p>
        </w:tc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1" w:line="140" w:lineRule="exact"/>
              <w:rPr>
                <w:sz w:val="14"/>
                <w:szCs w:val="14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365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181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1" w:line="140" w:lineRule="exact"/>
              <w:rPr>
                <w:sz w:val="14"/>
                <w:szCs w:val="14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93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€21,06</w:t>
            </w:r>
          </w:p>
        </w:tc>
      </w:tr>
    </w:tbl>
    <w:p w:rsidR="00447E00" w:rsidRDefault="00447E00">
      <w:pPr>
        <w:kinsoku w:val="0"/>
        <w:overflowPunct w:val="0"/>
        <w:spacing w:before="8" w:line="190" w:lineRule="exact"/>
        <w:rPr>
          <w:sz w:val="19"/>
          <w:szCs w:val="19"/>
        </w:rPr>
      </w:pPr>
    </w:p>
    <w:p w:rsidR="00447E00" w:rsidRDefault="00447E00">
      <w:pPr>
        <w:pStyle w:val="Plattetekst"/>
        <w:kinsoku w:val="0"/>
        <w:overflowPunct w:val="0"/>
        <w:spacing w:before="38" w:line="340" w:lineRule="exact"/>
        <w:ind w:left="156" w:right="895"/>
      </w:pPr>
      <w:r>
        <w:t>Satiety</w:t>
      </w:r>
      <w:r>
        <w:rPr>
          <w:spacing w:val="-2"/>
        </w:rPr>
        <w:t xml:space="preserve"> </w:t>
      </w:r>
      <w:r>
        <w:t>su</w:t>
      </w:r>
      <w:r>
        <w:rPr>
          <w:spacing w:val="-2"/>
        </w:rPr>
        <w:t>pp</w:t>
      </w:r>
      <w:r>
        <w:t>ort,</w:t>
      </w:r>
      <w:r>
        <w:rPr>
          <w:spacing w:val="-2"/>
        </w:rPr>
        <w:t xml:space="preserve"> </w:t>
      </w:r>
      <w:r>
        <w:t>Skin</w:t>
      </w:r>
      <w:r>
        <w:rPr>
          <w:spacing w:val="-2"/>
        </w:rPr>
        <w:t xml:space="preserve"> </w:t>
      </w:r>
      <w:r>
        <w:t>su</w:t>
      </w:r>
      <w:r>
        <w:rPr>
          <w:spacing w:val="-2"/>
        </w:rPr>
        <w:t>pp</w:t>
      </w:r>
      <w:r>
        <w:t>ort,</w:t>
      </w:r>
      <w:r>
        <w:rPr>
          <w:spacing w:val="-2"/>
        </w:rPr>
        <w:t xml:space="preserve"> d</w:t>
      </w:r>
      <w:r>
        <w:t>ia</w:t>
      </w:r>
      <w:r>
        <w:rPr>
          <w:spacing w:val="-1"/>
        </w:rPr>
        <w:t>b</w:t>
      </w:r>
      <w:r>
        <w:t>e</w:t>
      </w:r>
      <w:r>
        <w:rPr>
          <w:spacing w:val="-1"/>
        </w:rPr>
        <w:t>t</w:t>
      </w:r>
      <w:r>
        <w:t>i</w:t>
      </w:r>
      <w:r>
        <w:rPr>
          <w:spacing w:val="-1"/>
        </w:rPr>
        <w:t>c</w:t>
      </w:r>
      <w:r>
        <w:t>,</w:t>
      </w:r>
      <w:r>
        <w:rPr>
          <w:spacing w:val="-2"/>
        </w:rPr>
        <w:t xml:space="preserve"> </w:t>
      </w:r>
      <w:r>
        <w:t>ga</w:t>
      </w:r>
      <w:r>
        <w:rPr>
          <w:spacing w:val="2"/>
        </w:rPr>
        <w:t>s</w:t>
      </w:r>
      <w:r>
        <w:t>tro i</w:t>
      </w:r>
      <w:r>
        <w:rPr>
          <w:spacing w:val="-2"/>
        </w:rPr>
        <w:t>n</w:t>
      </w:r>
      <w:r>
        <w:t>t</w:t>
      </w:r>
      <w:r>
        <w:rPr>
          <w:spacing w:val="-1"/>
        </w:rPr>
        <w:t>e</w:t>
      </w:r>
      <w:r>
        <w:t>stinal,</w:t>
      </w:r>
      <w:r>
        <w:rPr>
          <w:spacing w:val="-2"/>
        </w:rPr>
        <w:t xml:space="preserve"> </w:t>
      </w:r>
      <w:r>
        <w:t>se</w:t>
      </w:r>
      <w:r>
        <w:rPr>
          <w:spacing w:val="-2"/>
        </w:rPr>
        <w:t>n</w:t>
      </w:r>
      <w:r>
        <w:t>siti</w:t>
      </w:r>
      <w:r>
        <w:rPr>
          <w:spacing w:val="-2"/>
        </w:rPr>
        <w:t>v</w:t>
      </w:r>
      <w:r>
        <w:t>ity,</w:t>
      </w:r>
      <w:r>
        <w:rPr>
          <w:spacing w:val="-2"/>
        </w:rPr>
        <w:t xml:space="preserve"> h</w:t>
      </w:r>
      <w:r>
        <w:t>e</w:t>
      </w:r>
      <w:r>
        <w:rPr>
          <w:spacing w:val="-2"/>
        </w:rPr>
        <w:t>p</w:t>
      </w:r>
      <w:r>
        <w:t>ati</w:t>
      </w:r>
      <w:r>
        <w:rPr>
          <w:spacing w:val="-2"/>
        </w:rPr>
        <w:t>c</w:t>
      </w:r>
      <w:r>
        <w:t xml:space="preserve">, </w:t>
      </w:r>
      <w:r>
        <w:rPr>
          <w:spacing w:val="-2"/>
        </w:rPr>
        <w:t>c</w:t>
      </w:r>
      <w:r>
        <w:t>ardiac</w:t>
      </w:r>
      <w:r>
        <w:rPr>
          <w:spacing w:val="-3"/>
        </w:rPr>
        <w:t xml:space="preserve"> </w:t>
      </w:r>
      <w:r>
        <w:t>en</w:t>
      </w:r>
      <w:r>
        <w:rPr>
          <w:spacing w:val="-1"/>
        </w:rPr>
        <w:t xml:space="preserve"> </w:t>
      </w:r>
      <w:r>
        <w:rPr>
          <w:spacing w:val="-2"/>
        </w:rPr>
        <w:t>c</w:t>
      </w:r>
      <w:r>
        <w:t>alm</w:t>
      </w:r>
      <w:r>
        <w:rPr>
          <w:spacing w:val="-2"/>
        </w:rPr>
        <w:t xml:space="preserve"> </w:t>
      </w:r>
      <w:r>
        <w:t>kunnen</w:t>
      </w:r>
      <w:r>
        <w:rPr>
          <w:spacing w:val="-3"/>
        </w:rPr>
        <w:t xml:space="preserve"> </w:t>
      </w:r>
      <w:r>
        <w:t>w</w:t>
      </w:r>
      <w:r>
        <w:rPr>
          <w:spacing w:val="1"/>
        </w:rPr>
        <w:t>o</w:t>
      </w:r>
      <w:r>
        <w:t>rd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rPr>
          <w:spacing w:val="-2"/>
        </w:rPr>
        <w:t>b</w:t>
      </w:r>
      <w:r>
        <w:t>est</w:t>
      </w:r>
      <w:r>
        <w:rPr>
          <w:spacing w:val="-1"/>
        </w:rPr>
        <w:t>e</w:t>
      </w:r>
      <w:r>
        <w:t>ld</w:t>
      </w:r>
      <w:r>
        <w:rPr>
          <w:spacing w:val="-2"/>
        </w:rPr>
        <w:t xml:space="preserve"> </w:t>
      </w:r>
      <w:r>
        <w:rPr>
          <w:spacing w:val="2"/>
        </w:rPr>
        <w:t>v</w:t>
      </w:r>
      <w:r>
        <w:t>o</w:t>
      </w:r>
      <w:r>
        <w:rPr>
          <w:spacing w:val="1"/>
        </w:rPr>
        <w:t>o</w:t>
      </w:r>
      <w:r>
        <w:t xml:space="preserve">r </w:t>
      </w:r>
      <w:r>
        <w:rPr>
          <w:spacing w:val="-1"/>
        </w:rPr>
        <w:t>k</w:t>
      </w:r>
      <w:r>
        <w:t>la</w:t>
      </w:r>
      <w:r>
        <w:rPr>
          <w:spacing w:val="-1"/>
        </w:rPr>
        <w:t>n</w:t>
      </w:r>
      <w:r>
        <w:t>t</w:t>
      </w:r>
      <w:r>
        <w:rPr>
          <w:spacing w:val="-1"/>
        </w:rPr>
        <w:t>e</w:t>
      </w:r>
      <w:r>
        <w:rPr>
          <w:spacing w:val="-2"/>
        </w:rPr>
        <w:t>n</w:t>
      </w:r>
      <w:r>
        <w:t>.</w:t>
      </w:r>
      <w:r>
        <w:rPr>
          <w:spacing w:val="2"/>
        </w:rPr>
        <w:t xml:space="preserve"> </w:t>
      </w:r>
      <w:r>
        <w:rPr>
          <w:spacing w:val="-2"/>
        </w:rPr>
        <w:t>O</w:t>
      </w:r>
      <w:r>
        <w:t xml:space="preserve">ok </w:t>
      </w:r>
      <w:r>
        <w:rPr>
          <w:spacing w:val="-1"/>
        </w:rPr>
        <w:t>a</w:t>
      </w:r>
      <w:r>
        <w:rPr>
          <w:spacing w:val="-2"/>
        </w:rPr>
        <w:t>nd</w:t>
      </w:r>
      <w:r>
        <w:t xml:space="preserve">ere </w:t>
      </w:r>
      <w:r>
        <w:rPr>
          <w:spacing w:val="-2"/>
        </w:rPr>
        <w:t>h</w:t>
      </w:r>
      <w:r>
        <w:t>oeveel</w:t>
      </w:r>
      <w:r>
        <w:rPr>
          <w:spacing w:val="-2"/>
        </w:rPr>
        <w:t>h</w:t>
      </w:r>
      <w:r>
        <w:t>e</w:t>
      </w:r>
      <w:r>
        <w:rPr>
          <w:spacing w:val="-2"/>
        </w:rPr>
        <w:t>d</w:t>
      </w:r>
      <w:r>
        <w:t>en</w:t>
      </w:r>
      <w:r>
        <w:rPr>
          <w:spacing w:val="-3"/>
        </w:rPr>
        <w:t xml:space="preserve"> </w:t>
      </w:r>
      <w:r>
        <w:rPr>
          <w:spacing w:val="-2"/>
        </w:rPr>
        <w:t>d</w:t>
      </w:r>
      <w:r>
        <w:t xml:space="preserve">an </w:t>
      </w:r>
      <w:r>
        <w:rPr>
          <w:spacing w:val="1"/>
        </w:rPr>
        <w:t>b</w:t>
      </w:r>
      <w:r>
        <w:t>ove</w:t>
      </w:r>
      <w:r>
        <w:rPr>
          <w:spacing w:val="-2"/>
        </w:rPr>
        <w:t>n</w:t>
      </w:r>
      <w:r>
        <w:t>staa</w:t>
      </w:r>
      <w:r>
        <w:rPr>
          <w:spacing w:val="-2"/>
        </w:rPr>
        <w:t>n</w:t>
      </w:r>
      <w:r>
        <w:t>d</w:t>
      </w:r>
      <w:r>
        <w:rPr>
          <w:spacing w:val="-3"/>
        </w:rPr>
        <w:t xml:space="preserve"> </w:t>
      </w:r>
      <w:r>
        <w:t>gaan</w:t>
      </w:r>
      <w:r>
        <w:rPr>
          <w:spacing w:val="-1"/>
        </w:rPr>
        <w:t xml:space="preserve"> </w:t>
      </w:r>
      <w:r>
        <w:t xml:space="preserve">op </w:t>
      </w:r>
      <w:r>
        <w:rPr>
          <w:spacing w:val="-2"/>
        </w:rPr>
        <w:t>b</w:t>
      </w:r>
      <w:r>
        <w:t>est</w:t>
      </w:r>
      <w:r>
        <w:rPr>
          <w:spacing w:val="-1"/>
        </w:rPr>
        <w:t>e</w:t>
      </w:r>
      <w:r>
        <w:t>lling.</w:t>
      </w:r>
    </w:p>
    <w:p w:rsidR="00447E00" w:rsidRDefault="00447E00">
      <w:pPr>
        <w:pStyle w:val="Plattetekst"/>
        <w:kinsoku w:val="0"/>
        <w:overflowPunct w:val="0"/>
        <w:spacing w:before="38" w:line="340" w:lineRule="exact"/>
        <w:ind w:left="156" w:right="895"/>
        <w:sectPr w:rsidR="00447E00">
          <w:pgSz w:w="11907" w:h="16840"/>
          <w:pgMar w:top="1780" w:right="980" w:bottom="980" w:left="1260" w:header="305" w:footer="780" w:gutter="0"/>
          <w:cols w:space="708"/>
          <w:noEndnote/>
        </w:sectPr>
      </w:pPr>
    </w:p>
    <w:p w:rsidR="00447E00" w:rsidRDefault="00447E00">
      <w:pPr>
        <w:kinsoku w:val="0"/>
        <w:overflowPunct w:val="0"/>
        <w:spacing w:before="7" w:line="100" w:lineRule="exact"/>
        <w:rPr>
          <w:sz w:val="10"/>
          <w:szCs w:val="1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tbl>
      <w:tblPr>
        <w:tblW w:w="0" w:type="auto"/>
        <w:tblInd w:w="11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251"/>
        <w:gridCol w:w="2090"/>
        <w:gridCol w:w="1558"/>
        <w:gridCol w:w="1748"/>
      </w:tblGrid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754"/>
        </w:trPr>
        <w:tc>
          <w:tcPr>
            <w:tcW w:w="325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44"/>
              <w:ind w:left="40"/>
              <w:rPr>
                <w:rFonts w:ascii="Calibri" w:hAnsi="Calibri" w:cs="Calibri"/>
                <w:sz w:val="28"/>
                <w:szCs w:val="28"/>
              </w:rPr>
            </w:pPr>
            <w:r>
              <w:rPr>
                <w:rFonts w:ascii="Calibri" w:hAnsi="Calibri" w:cs="Calibri"/>
                <w:sz w:val="28"/>
                <w:szCs w:val="28"/>
              </w:rPr>
              <w:t>Kat</w:t>
            </w:r>
          </w:p>
          <w:p w:rsidR="00447E00" w:rsidRDefault="00447E00">
            <w:pPr>
              <w:pStyle w:val="TableParagraph"/>
              <w:kinsoku w:val="0"/>
              <w:overflowPunct w:val="0"/>
              <w:spacing w:before="1"/>
              <w:ind w:left="40"/>
            </w:pPr>
            <w:r>
              <w:rPr>
                <w:rFonts w:ascii="Calibri" w:hAnsi="Calibri" w:cs="Calibri"/>
                <w:spacing w:val="-2"/>
                <w:sz w:val="28"/>
                <w:szCs w:val="28"/>
              </w:rPr>
              <w:t>Ob</w:t>
            </w:r>
            <w:r>
              <w:rPr>
                <w:rFonts w:ascii="Calibri" w:hAnsi="Calibri" w:cs="Calibri"/>
                <w:sz w:val="28"/>
                <w:szCs w:val="28"/>
              </w:rPr>
              <w:t>esity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ag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t</w:t>
            </w:r>
          </w:p>
        </w:tc>
        <w:tc>
          <w:tcPr>
            <w:tcW w:w="209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7" w:line="180" w:lineRule="exact"/>
              <w:rPr>
                <w:sz w:val="18"/>
                <w:szCs w:val="18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spacing w:line="200" w:lineRule="exact"/>
              <w:rPr>
                <w:sz w:val="20"/>
                <w:szCs w:val="20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330"/>
            </w:pP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kg</w:t>
            </w:r>
          </w:p>
        </w:tc>
        <w:tc>
          <w:tcPr>
            <w:tcW w:w="155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7" w:line="180" w:lineRule="exact"/>
              <w:rPr>
                <w:sz w:val="18"/>
                <w:szCs w:val="18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spacing w:line="200" w:lineRule="exact"/>
              <w:rPr>
                <w:sz w:val="20"/>
                <w:szCs w:val="20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36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3x</w:t>
            </w:r>
          </w:p>
        </w:tc>
        <w:tc>
          <w:tcPr>
            <w:tcW w:w="174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7" w:line="180" w:lineRule="exact"/>
              <w:rPr>
                <w:sz w:val="18"/>
                <w:szCs w:val="18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spacing w:line="200" w:lineRule="exact"/>
              <w:rPr>
                <w:sz w:val="20"/>
                <w:szCs w:val="20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931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€35,61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512"/>
        </w:trPr>
        <w:tc>
          <w:tcPr>
            <w:tcW w:w="325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209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330"/>
            </w:pPr>
            <w:r>
              <w:rPr>
                <w:rFonts w:ascii="Calibri" w:hAnsi="Calibri" w:cs="Calibri"/>
                <w:sz w:val="28"/>
                <w:szCs w:val="28"/>
              </w:rPr>
              <w:t>3.5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kg</w:t>
            </w:r>
          </w:p>
        </w:tc>
        <w:tc>
          <w:tcPr>
            <w:tcW w:w="155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36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2x</w:t>
            </w:r>
          </w:p>
        </w:tc>
        <w:tc>
          <w:tcPr>
            <w:tcW w:w="174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931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€48,20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512"/>
        </w:trPr>
        <w:tc>
          <w:tcPr>
            <w:tcW w:w="325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6" w:line="140" w:lineRule="exact"/>
              <w:rPr>
                <w:sz w:val="14"/>
                <w:szCs w:val="14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Hypoalle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r</w:t>
            </w:r>
            <w:r>
              <w:rPr>
                <w:rFonts w:ascii="Calibri" w:hAnsi="Calibri" w:cs="Calibri"/>
                <w:sz w:val="28"/>
                <w:szCs w:val="28"/>
              </w:rPr>
              <w:t>g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ic</w:t>
            </w:r>
          </w:p>
        </w:tc>
        <w:tc>
          <w:tcPr>
            <w:tcW w:w="209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6" w:line="140" w:lineRule="exact"/>
              <w:rPr>
                <w:sz w:val="14"/>
                <w:szCs w:val="14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330"/>
            </w:pP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kg</w:t>
            </w:r>
          </w:p>
        </w:tc>
        <w:tc>
          <w:tcPr>
            <w:tcW w:w="155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6" w:line="140" w:lineRule="exact"/>
              <w:rPr>
                <w:sz w:val="14"/>
                <w:szCs w:val="14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36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3x</w:t>
            </w:r>
          </w:p>
        </w:tc>
        <w:tc>
          <w:tcPr>
            <w:tcW w:w="174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6" w:line="140" w:lineRule="exact"/>
              <w:rPr>
                <w:sz w:val="14"/>
                <w:szCs w:val="14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931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€15,36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512"/>
        </w:trPr>
        <w:tc>
          <w:tcPr>
            <w:tcW w:w="325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209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330"/>
            </w:pP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kg</w:t>
            </w:r>
          </w:p>
        </w:tc>
        <w:tc>
          <w:tcPr>
            <w:tcW w:w="155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36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2x</w:t>
            </w:r>
          </w:p>
        </w:tc>
        <w:tc>
          <w:tcPr>
            <w:tcW w:w="174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931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€43,44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514"/>
        </w:trPr>
        <w:tc>
          <w:tcPr>
            <w:tcW w:w="325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6" w:line="140" w:lineRule="exact"/>
              <w:rPr>
                <w:sz w:val="14"/>
                <w:szCs w:val="14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40"/>
            </w:pPr>
            <w:r>
              <w:rPr>
                <w:rFonts w:ascii="Calibri" w:hAnsi="Calibri" w:cs="Calibri"/>
                <w:spacing w:val="-2"/>
                <w:sz w:val="28"/>
                <w:szCs w:val="28"/>
              </w:rPr>
              <w:t>In</w:t>
            </w:r>
            <w:r>
              <w:rPr>
                <w:rFonts w:ascii="Calibri" w:hAnsi="Calibri" w:cs="Calibri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stinal</w:t>
            </w:r>
          </w:p>
        </w:tc>
        <w:tc>
          <w:tcPr>
            <w:tcW w:w="209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6" w:line="140" w:lineRule="exact"/>
              <w:rPr>
                <w:sz w:val="14"/>
                <w:szCs w:val="14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330"/>
            </w:pP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4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kg</w:t>
            </w:r>
          </w:p>
        </w:tc>
        <w:tc>
          <w:tcPr>
            <w:tcW w:w="155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6" w:line="140" w:lineRule="exact"/>
              <w:rPr>
                <w:sz w:val="14"/>
                <w:szCs w:val="14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36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2x</w:t>
            </w:r>
          </w:p>
        </w:tc>
        <w:tc>
          <w:tcPr>
            <w:tcW w:w="174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6" w:line="140" w:lineRule="exact"/>
              <w:rPr>
                <w:sz w:val="14"/>
                <w:szCs w:val="14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931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€8,28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513"/>
        </w:trPr>
        <w:tc>
          <w:tcPr>
            <w:tcW w:w="325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209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330"/>
            </w:pP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kg</w:t>
            </w:r>
          </w:p>
        </w:tc>
        <w:tc>
          <w:tcPr>
            <w:tcW w:w="155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36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3x</w:t>
            </w:r>
          </w:p>
        </w:tc>
        <w:tc>
          <w:tcPr>
            <w:tcW w:w="174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931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€45,51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513"/>
        </w:trPr>
        <w:tc>
          <w:tcPr>
            <w:tcW w:w="325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5" w:line="140" w:lineRule="exact"/>
              <w:rPr>
                <w:sz w:val="14"/>
                <w:szCs w:val="14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Re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al</w:t>
            </w:r>
          </w:p>
        </w:tc>
        <w:tc>
          <w:tcPr>
            <w:tcW w:w="209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5" w:line="140" w:lineRule="exact"/>
              <w:rPr>
                <w:sz w:val="14"/>
                <w:szCs w:val="14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330"/>
            </w:pP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kg</w:t>
            </w:r>
          </w:p>
        </w:tc>
        <w:tc>
          <w:tcPr>
            <w:tcW w:w="155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5" w:line="140" w:lineRule="exact"/>
              <w:rPr>
                <w:sz w:val="14"/>
                <w:szCs w:val="14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36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2x</w:t>
            </w:r>
          </w:p>
        </w:tc>
        <w:tc>
          <w:tcPr>
            <w:tcW w:w="174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5" w:line="140" w:lineRule="exact"/>
              <w:rPr>
                <w:sz w:val="14"/>
                <w:szCs w:val="14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931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€9,04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25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209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330"/>
            </w:pP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kg</w:t>
            </w:r>
          </w:p>
        </w:tc>
        <w:tc>
          <w:tcPr>
            <w:tcW w:w="155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36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3x</w:t>
            </w:r>
          </w:p>
        </w:tc>
        <w:tc>
          <w:tcPr>
            <w:tcW w:w="174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931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€47,31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25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Zakjes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et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kip</w:t>
            </w:r>
          </w:p>
        </w:tc>
        <w:tc>
          <w:tcPr>
            <w:tcW w:w="209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330"/>
            </w:pPr>
            <w:r>
              <w:rPr>
                <w:rFonts w:ascii="Calibri" w:hAnsi="Calibri" w:cs="Calibri"/>
                <w:spacing w:val="-2"/>
                <w:sz w:val="28"/>
                <w:szCs w:val="28"/>
              </w:rPr>
              <w:t>(</w:t>
            </w:r>
            <w:r>
              <w:rPr>
                <w:rFonts w:ascii="Calibri" w:hAnsi="Calibri" w:cs="Calibri"/>
                <w:sz w:val="28"/>
                <w:szCs w:val="28"/>
              </w:rPr>
              <w:t>4x1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z w:val="28"/>
                <w:szCs w:val="28"/>
              </w:rPr>
              <w:t>x10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g)</w:t>
            </w:r>
          </w:p>
        </w:tc>
        <w:tc>
          <w:tcPr>
            <w:tcW w:w="155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36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174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931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€32,93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25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Zakjes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et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ru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d</w:t>
            </w:r>
          </w:p>
        </w:tc>
        <w:tc>
          <w:tcPr>
            <w:tcW w:w="209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330"/>
            </w:pPr>
            <w:r>
              <w:rPr>
                <w:rFonts w:ascii="Calibri" w:hAnsi="Calibri" w:cs="Calibri"/>
                <w:spacing w:val="-2"/>
                <w:sz w:val="28"/>
                <w:szCs w:val="28"/>
              </w:rPr>
              <w:t>(</w:t>
            </w:r>
            <w:r>
              <w:rPr>
                <w:rFonts w:ascii="Calibri" w:hAnsi="Calibri" w:cs="Calibri"/>
                <w:sz w:val="28"/>
                <w:szCs w:val="28"/>
              </w:rPr>
              <w:t>4x1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z w:val="28"/>
                <w:szCs w:val="28"/>
              </w:rPr>
              <w:t>x10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g)</w:t>
            </w:r>
          </w:p>
        </w:tc>
        <w:tc>
          <w:tcPr>
            <w:tcW w:w="155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36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174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931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€32,93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512"/>
        </w:trPr>
        <w:tc>
          <w:tcPr>
            <w:tcW w:w="325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Zakjes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et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vis</w:t>
            </w:r>
          </w:p>
        </w:tc>
        <w:tc>
          <w:tcPr>
            <w:tcW w:w="209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330"/>
            </w:pPr>
            <w:r>
              <w:rPr>
                <w:rFonts w:ascii="Calibri" w:hAnsi="Calibri" w:cs="Calibri"/>
                <w:spacing w:val="-2"/>
                <w:sz w:val="28"/>
                <w:szCs w:val="28"/>
              </w:rPr>
              <w:t>(</w:t>
            </w:r>
            <w:r>
              <w:rPr>
                <w:rFonts w:ascii="Calibri" w:hAnsi="Calibri" w:cs="Calibri"/>
                <w:sz w:val="28"/>
                <w:szCs w:val="28"/>
              </w:rPr>
              <w:t>4x1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z w:val="28"/>
                <w:szCs w:val="28"/>
              </w:rPr>
              <w:t>x10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g)</w:t>
            </w:r>
          </w:p>
        </w:tc>
        <w:tc>
          <w:tcPr>
            <w:tcW w:w="155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36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174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931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€32,93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512"/>
        </w:trPr>
        <w:tc>
          <w:tcPr>
            <w:tcW w:w="325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6" w:line="140" w:lineRule="exact"/>
              <w:rPr>
                <w:sz w:val="14"/>
                <w:szCs w:val="14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Urinary</w:t>
            </w:r>
          </w:p>
        </w:tc>
        <w:tc>
          <w:tcPr>
            <w:tcW w:w="209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6" w:line="140" w:lineRule="exact"/>
              <w:rPr>
                <w:sz w:val="14"/>
                <w:szCs w:val="14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330"/>
            </w:pPr>
            <w:r>
              <w:rPr>
                <w:rFonts w:ascii="Calibri" w:hAnsi="Calibri" w:cs="Calibri"/>
                <w:sz w:val="28"/>
                <w:szCs w:val="28"/>
              </w:rPr>
              <w:t>4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gram</w:t>
            </w:r>
          </w:p>
        </w:tc>
        <w:tc>
          <w:tcPr>
            <w:tcW w:w="155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6" w:line="140" w:lineRule="exact"/>
              <w:rPr>
                <w:sz w:val="14"/>
                <w:szCs w:val="14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36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2x</w:t>
            </w:r>
          </w:p>
        </w:tc>
        <w:tc>
          <w:tcPr>
            <w:tcW w:w="174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6" w:line="140" w:lineRule="exact"/>
              <w:rPr>
                <w:sz w:val="14"/>
                <w:szCs w:val="14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931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€7,86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25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209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330"/>
            </w:pP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kg</w:t>
            </w:r>
          </w:p>
        </w:tc>
        <w:tc>
          <w:tcPr>
            <w:tcW w:w="155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36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3x</w:t>
            </w:r>
          </w:p>
        </w:tc>
        <w:tc>
          <w:tcPr>
            <w:tcW w:w="174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931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€34,98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25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209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330"/>
            </w:pP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kg</w:t>
            </w:r>
          </w:p>
        </w:tc>
        <w:tc>
          <w:tcPr>
            <w:tcW w:w="155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36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2x</w:t>
            </w:r>
          </w:p>
        </w:tc>
        <w:tc>
          <w:tcPr>
            <w:tcW w:w="174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931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€44,28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25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Zakjes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et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kip</w:t>
            </w:r>
          </w:p>
        </w:tc>
        <w:tc>
          <w:tcPr>
            <w:tcW w:w="209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330"/>
            </w:pPr>
            <w:r>
              <w:rPr>
                <w:rFonts w:ascii="Calibri" w:hAnsi="Calibri" w:cs="Calibri"/>
                <w:spacing w:val="-2"/>
                <w:sz w:val="28"/>
                <w:szCs w:val="28"/>
              </w:rPr>
              <w:t>(</w:t>
            </w:r>
            <w:r>
              <w:rPr>
                <w:rFonts w:ascii="Calibri" w:hAnsi="Calibri" w:cs="Calibri"/>
                <w:sz w:val="28"/>
                <w:szCs w:val="28"/>
              </w:rPr>
              <w:t>4x1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z w:val="28"/>
                <w:szCs w:val="28"/>
              </w:rPr>
              <w:t>x10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g)</w:t>
            </w:r>
          </w:p>
        </w:tc>
        <w:tc>
          <w:tcPr>
            <w:tcW w:w="155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36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174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931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€32,93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513"/>
        </w:trPr>
        <w:tc>
          <w:tcPr>
            <w:tcW w:w="325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Zakjes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et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ru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d</w:t>
            </w:r>
          </w:p>
        </w:tc>
        <w:tc>
          <w:tcPr>
            <w:tcW w:w="209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330"/>
            </w:pPr>
            <w:r>
              <w:rPr>
                <w:rFonts w:ascii="Calibri" w:hAnsi="Calibri" w:cs="Calibri"/>
                <w:spacing w:val="-2"/>
                <w:sz w:val="28"/>
                <w:szCs w:val="28"/>
              </w:rPr>
              <w:t>(</w:t>
            </w:r>
            <w:r>
              <w:rPr>
                <w:rFonts w:ascii="Calibri" w:hAnsi="Calibri" w:cs="Calibri"/>
                <w:sz w:val="28"/>
                <w:szCs w:val="28"/>
              </w:rPr>
              <w:t>4x1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z w:val="28"/>
                <w:szCs w:val="28"/>
              </w:rPr>
              <w:t>x10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g)</w:t>
            </w:r>
          </w:p>
        </w:tc>
        <w:tc>
          <w:tcPr>
            <w:tcW w:w="155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36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174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931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€32,93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513"/>
        </w:trPr>
        <w:tc>
          <w:tcPr>
            <w:tcW w:w="325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5" w:line="140" w:lineRule="exact"/>
              <w:rPr>
                <w:sz w:val="14"/>
                <w:szCs w:val="14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Urinary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Mod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rate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c</w:t>
            </w:r>
            <w:r>
              <w:rPr>
                <w:rFonts w:ascii="Calibri" w:hAnsi="Calibri" w:cs="Calibri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>l</w:t>
            </w:r>
            <w:r>
              <w:rPr>
                <w:rFonts w:ascii="Calibri" w:hAnsi="Calibri" w:cs="Calibri"/>
                <w:sz w:val="28"/>
                <w:szCs w:val="28"/>
              </w:rPr>
              <w:t>orie</w:t>
            </w:r>
          </w:p>
        </w:tc>
        <w:tc>
          <w:tcPr>
            <w:tcW w:w="209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5" w:line="140" w:lineRule="exact"/>
              <w:rPr>
                <w:sz w:val="14"/>
                <w:szCs w:val="14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330"/>
            </w:pP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kg</w:t>
            </w:r>
          </w:p>
        </w:tc>
        <w:tc>
          <w:tcPr>
            <w:tcW w:w="155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5" w:line="140" w:lineRule="exact"/>
              <w:rPr>
                <w:sz w:val="14"/>
                <w:szCs w:val="14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36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2x</w:t>
            </w:r>
          </w:p>
        </w:tc>
        <w:tc>
          <w:tcPr>
            <w:tcW w:w="174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5" w:line="140" w:lineRule="exact"/>
              <w:rPr>
                <w:sz w:val="14"/>
                <w:szCs w:val="14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931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€23,80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514"/>
        </w:trPr>
        <w:tc>
          <w:tcPr>
            <w:tcW w:w="325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Zakjes</w:t>
            </w:r>
          </w:p>
        </w:tc>
        <w:tc>
          <w:tcPr>
            <w:tcW w:w="209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330"/>
            </w:pPr>
            <w:r>
              <w:rPr>
                <w:rFonts w:ascii="Calibri" w:hAnsi="Calibri" w:cs="Calibri"/>
                <w:spacing w:val="-2"/>
                <w:sz w:val="28"/>
                <w:szCs w:val="28"/>
              </w:rPr>
              <w:t>(</w:t>
            </w:r>
            <w:r>
              <w:rPr>
                <w:rFonts w:ascii="Calibri" w:hAnsi="Calibri" w:cs="Calibri"/>
                <w:sz w:val="28"/>
                <w:szCs w:val="28"/>
              </w:rPr>
              <w:t>4x1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z w:val="28"/>
                <w:szCs w:val="28"/>
              </w:rPr>
              <w:t>x10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g)</w:t>
            </w:r>
          </w:p>
        </w:tc>
        <w:tc>
          <w:tcPr>
            <w:tcW w:w="155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36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174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931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€32,93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83"/>
        </w:trPr>
        <w:tc>
          <w:tcPr>
            <w:tcW w:w="325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6" w:line="140" w:lineRule="exact"/>
              <w:rPr>
                <w:sz w:val="14"/>
                <w:szCs w:val="14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Urinary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igh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d</w:t>
            </w:r>
            <w:r>
              <w:rPr>
                <w:rFonts w:ascii="Calibri" w:hAnsi="Calibri" w:cs="Calibri"/>
                <w:sz w:val="28"/>
                <w:szCs w:val="28"/>
              </w:rPr>
              <w:t>ilu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z w:val="28"/>
                <w:szCs w:val="28"/>
              </w:rPr>
              <w:t>ion</w:t>
            </w:r>
          </w:p>
        </w:tc>
        <w:tc>
          <w:tcPr>
            <w:tcW w:w="209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6" w:line="140" w:lineRule="exact"/>
              <w:rPr>
                <w:sz w:val="14"/>
                <w:szCs w:val="14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330"/>
            </w:pP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kg</w:t>
            </w:r>
          </w:p>
        </w:tc>
        <w:tc>
          <w:tcPr>
            <w:tcW w:w="155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6" w:line="140" w:lineRule="exact"/>
              <w:rPr>
                <w:sz w:val="14"/>
                <w:szCs w:val="14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36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174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6" w:line="140" w:lineRule="exact"/>
              <w:rPr>
                <w:sz w:val="14"/>
                <w:szCs w:val="14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931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€12,50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581"/>
        </w:trPr>
        <w:tc>
          <w:tcPr>
            <w:tcW w:w="325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4" w:line="140" w:lineRule="exact"/>
              <w:rPr>
                <w:sz w:val="14"/>
                <w:szCs w:val="14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De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tal</w:t>
            </w:r>
          </w:p>
        </w:tc>
        <w:tc>
          <w:tcPr>
            <w:tcW w:w="209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4" w:line="140" w:lineRule="exact"/>
              <w:rPr>
                <w:sz w:val="14"/>
                <w:szCs w:val="14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330"/>
            </w:pP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kg</w:t>
            </w:r>
          </w:p>
        </w:tc>
        <w:tc>
          <w:tcPr>
            <w:tcW w:w="155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4" w:line="140" w:lineRule="exact"/>
              <w:rPr>
                <w:sz w:val="14"/>
                <w:szCs w:val="14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36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3x</w:t>
            </w:r>
          </w:p>
        </w:tc>
        <w:tc>
          <w:tcPr>
            <w:tcW w:w="174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4" w:line="140" w:lineRule="exact"/>
              <w:rPr>
                <w:sz w:val="14"/>
                <w:szCs w:val="14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931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€36,60</w:t>
            </w:r>
          </w:p>
        </w:tc>
      </w:tr>
    </w:tbl>
    <w:p w:rsidR="00447E00" w:rsidRDefault="00447E00">
      <w:pPr>
        <w:kinsoku w:val="0"/>
        <w:overflowPunct w:val="0"/>
        <w:spacing w:before="3" w:line="200" w:lineRule="exact"/>
        <w:rPr>
          <w:sz w:val="20"/>
          <w:szCs w:val="20"/>
        </w:rPr>
      </w:pPr>
    </w:p>
    <w:p w:rsidR="00447E00" w:rsidRDefault="00447E00">
      <w:pPr>
        <w:pStyle w:val="Plattetekst"/>
        <w:kinsoku w:val="0"/>
        <w:overflowPunct w:val="0"/>
        <w:spacing w:before="44"/>
        <w:ind w:left="156" w:right="613"/>
      </w:pPr>
      <w:r>
        <w:t>Diab</w:t>
      </w:r>
      <w:r>
        <w:rPr>
          <w:spacing w:val="-2"/>
        </w:rPr>
        <w:t>e</w:t>
      </w:r>
      <w:r>
        <w:t>ti</w:t>
      </w:r>
      <w:r>
        <w:rPr>
          <w:spacing w:val="-2"/>
        </w:rPr>
        <w:t>c</w:t>
      </w:r>
      <w:r>
        <w:t>,</w:t>
      </w:r>
      <w:r>
        <w:rPr>
          <w:spacing w:val="-2"/>
        </w:rPr>
        <w:t xml:space="preserve"> </w:t>
      </w:r>
      <w:r>
        <w:t>se</w:t>
      </w:r>
      <w:r>
        <w:rPr>
          <w:spacing w:val="-2"/>
        </w:rPr>
        <w:t>n</w:t>
      </w:r>
      <w:r>
        <w:t>sitivity</w:t>
      </w:r>
      <w:r>
        <w:rPr>
          <w:spacing w:val="-1"/>
        </w:rPr>
        <w:t xml:space="preserve"> </w:t>
      </w:r>
      <w:r>
        <w:rPr>
          <w:spacing w:val="-2"/>
        </w:rPr>
        <w:t>c</w:t>
      </w:r>
      <w:r>
        <w:t xml:space="preserve">ontrol 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rPr>
          <w:spacing w:val="-2"/>
        </w:rPr>
        <w:t>c</w:t>
      </w:r>
      <w:r>
        <w:t>alm</w:t>
      </w:r>
      <w:r>
        <w:rPr>
          <w:spacing w:val="-1"/>
        </w:rPr>
        <w:t xml:space="preserve"> </w:t>
      </w:r>
      <w:r>
        <w:t>k</w:t>
      </w:r>
      <w:r>
        <w:rPr>
          <w:spacing w:val="-2"/>
        </w:rPr>
        <w:t>u</w:t>
      </w:r>
      <w:r>
        <w:rPr>
          <w:spacing w:val="1"/>
        </w:rPr>
        <w:t>n</w:t>
      </w:r>
      <w:r>
        <w:rPr>
          <w:spacing w:val="-2"/>
        </w:rPr>
        <w:t>n</w:t>
      </w:r>
      <w:r>
        <w:rPr>
          <w:spacing w:val="1"/>
        </w:rPr>
        <w:t>e</w:t>
      </w:r>
      <w:r>
        <w:t>n</w:t>
      </w:r>
      <w:r>
        <w:rPr>
          <w:spacing w:val="-3"/>
        </w:rPr>
        <w:t xml:space="preserve"> </w:t>
      </w:r>
      <w:r>
        <w:t>w</w:t>
      </w:r>
      <w:r>
        <w:rPr>
          <w:spacing w:val="1"/>
        </w:rPr>
        <w:t>o</w:t>
      </w:r>
      <w:r>
        <w:t>rd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rPr>
          <w:spacing w:val="-2"/>
        </w:rPr>
        <w:t>b</w:t>
      </w:r>
      <w:r>
        <w:t>est</w:t>
      </w:r>
      <w:r>
        <w:rPr>
          <w:spacing w:val="-1"/>
        </w:rPr>
        <w:t>e</w:t>
      </w:r>
      <w:r>
        <w:t>ld</w:t>
      </w:r>
      <w:r>
        <w:rPr>
          <w:spacing w:val="-2"/>
        </w:rPr>
        <w:t xml:space="preserve"> </w:t>
      </w:r>
      <w:r>
        <w:t>voor</w:t>
      </w:r>
      <w:r>
        <w:rPr>
          <w:spacing w:val="-1"/>
        </w:rPr>
        <w:t xml:space="preserve"> </w:t>
      </w:r>
      <w:r>
        <w:t>kla</w:t>
      </w:r>
      <w:r>
        <w:rPr>
          <w:spacing w:val="-2"/>
        </w:rPr>
        <w:t>n</w:t>
      </w:r>
      <w:r>
        <w:t>t</w:t>
      </w:r>
      <w:r>
        <w:rPr>
          <w:spacing w:val="-1"/>
        </w:rPr>
        <w:t>e</w:t>
      </w:r>
      <w:r>
        <w:rPr>
          <w:spacing w:val="-2"/>
        </w:rPr>
        <w:t>n</w:t>
      </w:r>
      <w:r>
        <w:t>.</w:t>
      </w:r>
      <w:r>
        <w:rPr>
          <w:spacing w:val="-1"/>
        </w:rPr>
        <w:t xml:space="preserve"> </w:t>
      </w:r>
      <w:r>
        <w:rPr>
          <w:spacing w:val="-2"/>
        </w:rPr>
        <w:t>O</w:t>
      </w:r>
      <w:r>
        <w:t>ok a</w:t>
      </w:r>
      <w:r>
        <w:rPr>
          <w:spacing w:val="-2"/>
        </w:rPr>
        <w:t>nd</w:t>
      </w:r>
      <w:r>
        <w:t>ere</w:t>
      </w:r>
      <w:r>
        <w:rPr>
          <w:spacing w:val="-2"/>
        </w:rPr>
        <w:t xml:space="preserve"> h</w:t>
      </w:r>
      <w:r>
        <w:t>oeveel</w:t>
      </w:r>
      <w:r>
        <w:rPr>
          <w:spacing w:val="-2"/>
        </w:rPr>
        <w:t>h</w:t>
      </w:r>
      <w:r>
        <w:t>e</w:t>
      </w:r>
      <w:r>
        <w:rPr>
          <w:spacing w:val="-2"/>
        </w:rPr>
        <w:t>d</w:t>
      </w:r>
      <w:r>
        <w:rPr>
          <w:spacing w:val="1"/>
        </w:rPr>
        <w:t>e</w:t>
      </w:r>
      <w:r>
        <w:t>n</w:t>
      </w:r>
      <w:r>
        <w:rPr>
          <w:spacing w:val="-3"/>
        </w:rPr>
        <w:t xml:space="preserve"> </w:t>
      </w:r>
      <w:r>
        <w:rPr>
          <w:spacing w:val="-2"/>
        </w:rPr>
        <w:t>d</w:t>
      </w:r>
      <w:r>
        <w:t xml:space="preserve">an </w:t>
      </w:r>
      <w:r>
        <w:rPr>
          <w:spacing w:val="-2"/>
        </w:rPr>
        <w:t>b</w:t>
      </w:r>
      <w:r>
        <w:t>ove</w:t>
      </w:r>
      <w:r>
        <w:rPr>
          <w:spacing w:val="-2"/>
        </w:rPr>
        <w:t>n</w:t>
      </w:r>
      <w:r>
        <w:t>staa</w:t>
      </w:r>
      <w:r>
        <w:rPr>
          <w:spacing w:val="-2"/>
        </w:rPr>
        <w:t>n</w:t>
      </w:r>
      <w:r>
        <w:t>d</w:t>
      </w:r>
      <w:r>
        <w:rPr>
          <w:spacing w:val="-3"/>
        </w:rPr>
        <w:t xml:space="preserve"> </w:t>
      </w:r>
      <w:r>
        <w:rPr>
          <w:spacing w:val="2"/>
        </w:rPr>
        <w:t>g</w:t>
      </w:r>
      <w:r>
        <w:t>aan</w:t>
      </w:r>
      <w:r>
        <w:rPr>
          <w:spacing w:val="-3"/>
        </w:rPr>
        <w:t xml:space="preserve"> </w:t>
      </w:r>
      <w:r>
        <w:t>op</w:t>
      </w:r>
      <w:r>
        <w:rPr>
          <w:spacing w:val="-2"/>
        </w:rPr>
        <w:t xml:space="preserve"> b</w:t>
      </w:r>
      <w:r>
        <w:t>est</w:t>
      </w:r>
      <w:r>
        <w:rPr>
          <w:spacing w:val="-1"/>
        </w:rPr>
        <w:t>e</w:t>
      </w:r>
      <w:r>
        <w:t>lling.</w:t>
      </w:r>
    </w:p>
    <w:p w:rsidR="00447E00" w:rsidRDefault="00447E00">
      <w:pPr>
        <w:pStyle w:val="Plattetekst"/>
        <w:kinsoku w:val="0"/>
        <w:overflowPunct w:val="0"/>
        <w:spacing w:before="44"/>
        <w:ind w:left="156" w:right="613"/>
        <w:sectPr w:rsidR="00447E00">
          <w:footerReference w:type="default" r:id="rId87"/>
          <w:pgSz w:w="11907" w:h="16840"/>
          <w:pgMar w:top="1780" w:right="980" w:bottom="980" w:left="1260" w:header="305" w:footer="780" w:gutter="0"/>
          <w:cols w:space="708"/>
          <w:noEndnote/>
        </w:sect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before="4" w:line="220" w:lineRule="exact"/>
        <w:rPr>
          <w:sz w:val="22"/>
          <w:szCs w:val="22"/>
        </w:rPr>
      </w:pPr>
    </w:p>
    <w:p w:rsidR="00447E00" w:rsidRDefault="00447E00">
      <w:pPr>
        <w:numPr>
          <w:ilvl w:val="1"/>
          <w:numId w:val="29"/>
        </w:numPr>
        <w:tabs>
          <w:tab w:val="left" w:pos="960"/>
          <w:tab w:val="left" w:pos="1329"/>
          <w:tab w:val="left" w:pos="6529"/>
        </w:tabs>
        <w:kinsoku w:val="0"/>
        <w:overflowPunct w:val="0"/>
        <w:spacing w:before="34"/>
        <w:ind w:left="960"/>
        <w:rPr>
          <w:rFonts w:ascii="Calibri" w:hAnsi="Calibri" w:cs="Calibri"/>
          <w:color w:val="000000"/>
          <w:sz w:val="32"/>
          <w:szCs w:val="32"/>
        </w:rPr>
      </w:pPr>
      <w:r>
        <w:rPr>
          <w:rFonts w:ascii="Calibri" w:hAnsi="Calibri" w:cs="Calibri"/>
          <w:b/>
          <w:bCs/>
          <w:i/>
          <w:iCs/>
          <w:color w:val="76923B"/>
          <w:sz w:val="32"/>
          <w:szCs w:val="32"/>
        </w:rPr>
        <w:t>|</w:t>
      </w:r>
      <w:r>
        <w:rPr>
          <w:rFonts w:ascii="Calibri" w:hAnsi="Calibri" w:cs="Calibri"/>
          <w:b/>
          <w:bCs/>
          <w:i/>
          <w:iCs/>
          <w:color w:val="76923B"/>
          <w:sz w:val="32"/>
          <w:szCs w:val="32"/>
        </w:rPr>
        <w:tab/>
      </w:r>
      <w:r>
        <w:rPr>
          <w:rFonts w:ascii="Calibri" w:hAnsi="Calibri" w:cs="Calibri"/>
          <w:i/>
          <w:iCs/>
          <w:color w:val="000000"/>
          <w:sz w:val="32"/>
          <w:szCs w:val="32"/>
        </w:rPr>
        <w:t>M</w:t>
      </w:r>
      <w:r>
        <w:rPr>
          <w:rFonts w:ascii="Calibri" w:hAnsi="Calibri" w:cs="Calibri"/>
          <w:i/>
          <w:iCs/>
          <w:color w:val="000000"/>
          <w:spacing w:val="1"/>
          <w:sz w:val="32"/>
          <w:szCs w:val="32"/>
        </w:rPr>
        <w:t>e</w:t>
      </w:r>
      <w:r>
        <w:rPr>
          <w:rFonts w:ascii="Calibri" w:hAnsi="Calibri" w:cs="Calibri"/>
          <w:i/>
          <w:iCs/>
          <w:color w:val="000000"/>
          <w:sz w:val="32"/>
          <w:szCs w:val="32"/>
        </w:rPr>
        <w:t>dicijn</w:t>
      </w:r>
      <w:r>
        <w:rPr>
          <w:rFonts w:ascii="Calibri" w:hAnsi="Calibri" w:cs="Calibri"/>
          <w:i/>
          <w:iCs/>
          <w:color w:val="000000"/>
          <w:spacing w:val="3"/>
          <w:sz w:val="32"/>
          <w:szCs w:val="32"/>
        </w:rPr>
        <w:t>e</w:t>
      </w:r>
      <w:r>
        <w:rPr>
          <w:rFonts w:ascii="Calibri" w:hAnsi="Calibri" w:cs="Calibri"/>
          <w:i/>
          <w:iCs/>
          <w:color w:val="000000"/>
          <w:sz w:val="32"/>
          <w:szCs w:val="32"/>
        </w:rPr>
        <w:t>nlijst</w:t>
      </w:r>
      <w:r>
        <w:rPr>
          <w:rFonts w:ascii="Calibri" w:hAnsi="Calibri" w:cs="Calibri"/>
          <w:i/>
          <w:iCs/>
          <w:color w:val="000000"/>
          <w:spacing w:val="-3"/>
          <w:sz w:val="32"/>
          <w:szCs w:val="32"/>
        </w:rPr>
        <w:t xml:space="preserve"> </w:t>
      </w:r>
      <w:r>
        <w:rPr>
          <w:rFonts w:ascii="Calibri" w:hAnsi="Calibri" w:cs="Calibri"/>
          <w:i/>
          <w:iCs/>
          <w:color w:val="000000"/>
          <w:sz w:val="32"/>
          <w:szCs w:val="32"/>
        </w:rPr>
        <w:t>Kl</w:t>
      </w:r>
      <w:r>
        <w:rPr>
          <w:rFonts w:ascii="Calibri" w:hAnsi="Calibri" w:cs="Calibri"/>
          <w:i/>
          <w:iCs/>
          <w:color w:val="000000"/>
          <w:spacing w:val="1"/>
          <w:sz w:val="32"/>
          <w:szCs w:val="32"/>
        </w:rPr>
        <w:t>e</w:t>
      </w:r>
      <w:r>
        <w:rPr>
          <w:rFonts w:ascii="Calibri" w:hAnsi="Calibri" w:cs="Calibri"/>
          <w:i/>
          <w:iCs/>
          <w:color w:val="000000"/>
          <w:sz w:val="32"/>
          <w:szCs w:val="32"/>
        </w:rPr>
        <w:t>ine</w:t>
      </w:r>
      <w:r>
        <w:rPr>
          <w:rFonts w:ascii="Calibri" w:hAnsi="Calibri" w:cs="Calibri"/>
          <w:i/>
          <w:iCs/>
          <w:color w:val="000000"/>
          <w:spacing w:val="-3"/>
          <w:sz w:val="32"/>
          <w:szCs w:val="32"/>
        </w:rPr>
        <w:t xml:space="preserve"> </w:t>
      </w:r>
      <w:r>
        <w:rPr>
          <w:rFonts w:ascii="Calibri" w:hAnsi="Calibri" w:cs="Calibri"/>
          <w:i/>
          <w:iCs/>
          <w:color w:val="000000"/>
          <w:sz w:val="32"/>
          <w:szCs w:val="32"/>
        </w:rPr>
        <w:t>Huisd</w:t>
      </w:r>
      <w:r>
        <w:rPr>
          <w:rFonts w:ascii="Calibri" w:hAnsi="Calibri" w:cs="Calibri"/>
          <w:i/>
          <w:iCs/>
          <w:color w:val="000000"/>
          <w:spacing w:val="-3"/>
          <w:sz w:val="32"/>
          <w:szCs w:val="32"/>
        </w:rPr>
        <w:t>i</w:t>
      </w:r>
      <w:r>
        <w:rPr>
          <w:rFonts w:ascii="Calibri" w:hAnsi="Calibri" w:cs="Calibri"/>
          <w:i/>
          <w:iCs/>
          <w:color w:val="000000"/>
          <w:sz w:val="32"/>
          <w:szCs w:val="32"/>
        </w:rPr>
        <w:t>er</w:t>
      </w:r>
      <w:r>
        <w:rPr>
          <w:rFonts w:ascii="Calibri" w:hAnsi="Calibri" w:cs="Calibri"/>
          <w:i/>
          <w:iCs/>
          <w:color w:val="000000"/>
          <w:spacing w:val="1"/>
          <w:sz w:val="32"/>
          <w:szCs w:val="32"/>
        </w:rPr>
        <w:t>e</w:t>
      </w:r>
      <w:r>
        <w:rPr>
          <w:rFonts w:ascii="Calibri" w:hAnsi="Calibri" w:cs="Calibri"/>
          <w:i/>
          <w:iCs/>
          <w:color w:val="000000"/>
          <w:sz w:val="32"/>
          <w:szCs w:val="32"/>
        </w:rPr>
        <w:t>n</w:t>
      </w:r>
      <w:r>
        <w:rPr>
          <w:rFonts w:ascii="Calibri" w:hAnsi="Calibri" w:cs="Calibri"/>
          <w:i/>
          <w:iCs/>
          <w:color w:val="000000"/>
          <w:sz w:val="32"/>
          <w:szCs w:val="32"/>
        </w:rPr>
        <w:tab/>
      </w:r>
      <w:r>
        <w:rPr>
          <w:rFonts w:ascii="Calibri" w:hAnsi="Calibri" w:cs="Calibri"/>
          <w:b/>
          <w:bCs/>
          <w:i/>
          <w:iCs/>
          <w:color w:val="000000"/>
          <w:sz w:val="32"/>
          <w:szCs w:val="32"/>
        </w:rPr>
        <w:t>€</w:t>
      </w:r>
      <w:r>
        <w:rPr>
          <w:rFonts w:ascii="Calibri" w:hAnsi="Calibri" w:cs="Calibri"/>
          <w:b/>
          <w:bCs/>
          <w:i/>
          <w:iCs/>
          <w:color w:val="000000"/>
          <w:spacing w:val="-15"/>
          <w:sz w:val="32"/>
          <w:szCs w:val="32"/>
        </w:rPr>
        <w:t xml:space="preserve"> </w:t>
      </w:r>
      <w:r>
        <w:rPr>
          <w:rFonts w:ascii="Calibri" w:hAnsi="Calibri" w:cs="Calibri"/>
          <w:b/>
          <w:bCs/>
          <w:i/>
          <w:iCs/>
          <w:color w:val="000000"/>
          <w:sz w:val="32"/>
          <w:szCs w:val="32"/>
        </w:rPr>
        <w:t>4</w:t>
      </w:r>
      <w:r>
        <w:rPr>
          <w:rFonts w:ascii="Calibri" w:hAnsi="Calibri" w:cs="Calibri"/>
          <w:b/>
          <w:bCs/>
          <w:i/>
          <w:iCs/>
          <w:color w:val="000000"/>
          <w:spacing w:val="-1"/>
          <w:sz w:val="32"/>
          <w:szCs w:val="32"/>
        </w:rPr>
        <w:t>1</w:t>
      </w:r>
      <w:r>
        <w:rPr>
          <w:rFonts w:ascii="Calibri" w:hAnsi="Calibri" w:cs="Calibri"/>
          <w:b/>
          <w:bCs/>
          <w:i/>
          <w:iCs/>
          <w:color w:val="000000"/>
          <w:sz w:val="32"/>
          <w:szCs w:val="32"/>
        </w:rPr>
        <w:t>7</w:t>
      </w:r>
      <w:r>
        <w:rPr>
          <w:rFonts w:ascii="Calibri" w:hAnsi="Calibri" w:cs="Calibri"/>
          <w:b/>
          <w:bCs/>
          <w:i/>
          <w:iCs/>
          <w:color w:val="000000"/>
          <w:spacing w:val="-1"/>
          <w:sz w:val="32"/>
          <w:szCs w:val="32"/>
        </w:rPr>
        <w:t>6</w:t>
      </w:r>
      <w:r>
        <w:rPr>
          <w:rFonts w:ascii="Calibri" w:hAnsi="Calibri" w:cs="Calibri"/>
          <w:b/>
          <w:bCs/>
          <w:i/>
          <w:iCs/>
          <w:color w:val="000000"/>
          <w:spacing w:val="1"/>
          <w:sz w:val="32"/>
          <w:szCs w:val="32"/>
        </w:rPr>
        <w:t>,</w:t>
      </w:r>
      <w:r>
        <w:rPr>
          <w:rFonts w:ascii="Calibri" w:hAnsi="Calibri" w:cs="Calibri"/>
          <w:b/>
          <w:bCs/>
          <w:i/>
          <w:iCs/>
          <w:color w:val="000000"/>
          <w:sz w:val="32"/>
          <w:szCs w:val="32"/>
        </w:rPr>
        <w:t>59</w:t>
      </w:r>
    </w:p>
    <w:p w:rsidR="00447E00" w:rsidRDefault="00447E00">
      <w:pPr>
        <w:kinsoku w:val="0"/>
        <w:overflowPunct w:val="0"/>
        <w:spacing w:before="15" w:line="200" w:lineRule="exact"/>
        <w:rPr>
          <w:sz w:val="20"/>
          <w:szCs w:val="20"/>
        </w:rPr>
      </w:pPr>
    </w:p>
    <w:tbl>
      <w:tblPr>
        <w:tblW w:w="0" w:type="auto"/>
        <w:tblInd w:w="11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281"/>
        <w:gridCol w:w="2116"/>
        <w:gridCol w:w="2344"/>
        <w:gridCol w:w="1112"/>
      </w:tblGrid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11"/>
        </w:trPr>
        <w:tc>
          <w:tcPr>
            <w:tcW w:w="328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44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Ac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erm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Won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zalf</w:t>
            </w:r>
          </w:p>
        </w:tc>
        <w:tc>
          <w:tcPr>
            <w:tcW w:w="211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44"/>
              <w:ind w:left="299"/>
            </w:pPr>
            <w:r>
              <w:rPr>
                <w:rFonts w:ascii="Calibri" w:hAnsi="Calibri" w:cs="Calibri"/>
                <w:sz w:val="28"/>
                <w:szCs w:val="28"/>
              </w:rPr>
              <w:t>30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gr</w:t>
            </w:r>
          </w:p>
        </w:tc>
        <w:tc>
          <w:tcPr>
            <w:tcW w:w="234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44"/>
              <w:ind w:left="308"/>
            </w:pP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11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44"/>
              <w:ind w:left="88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8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00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28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Al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i</w:t>
            </w:r>
            <w:r>
              <w:rPr>
                <w:rFonts w:ascii="Calibri" w:hAnsi="Calibri" w:cs="Calibri"/>
                <w:sz w:val="28"/>
                <w:szCs w:val="28"/>
              </w:rPr>
              <w:t>zin</w:t>
            </w:r>
          </w:p>
        </w:tc>
        <w:tc>
          <w:tcPr>
            <w:tcW w:w="211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299"/>
            </w:pPr>
            <w:r>
              <w:rPr>
                <w:rFonts w:ascii="Calibri" w:hAnsi="Calibri" w:cs="Calibri"/>
                <w:sz w:val="28"/>
                <w:szCs w:val="28"/>
              </w:rPr>
              <w:t>10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234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308"/>
            </w:pP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11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88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81,50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28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Al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l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um</w:t>
            </w:r>
            <w:r>
              <w:rPr>
                <w:rFonts w:ascii="Calibri" w:hAnsi="Calibri" w:cs="Calibri"/>
                <w:sz w:val="28"/>
                <w:szCs w:val="28"/>
              </w:rPr>
              <w:t>ini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um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spray  </w:t>
            </w:r>
            <w:r>
              <w:rPr>
                <w:rFonts w:ascii="Calibri" w:hAnsi="Calibri" w:cs="Calibri"/>
                <w:spacing w:val="9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m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211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234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308"/>
            </w:pPr>
            <w:r>
              <w:rPr>
                <w:rFonts w:ascii="Calibri" w:hAnsi="Calibri" w:cs="Calibri"/>
                <w:sz w:val="28"/>
                <w:szCs w:val="28"/>
              </w:rPr>
              <w:t>12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11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88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6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20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1"/>
        </w:trPr>
        <w:tc>
          <w:tcPr>
            <w:tcW w:w="328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Al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tyl</w:t>
            </w:r>
          </w:p>
        </w:tc>
        <w:tc>
          <w:tcPr>
            <w:tcW w:w="211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299"/>
            </w:pPr>
            <w:r>
              <w:rPr>
                <w:rFonts w:ascii="Calibri" w:hAnsi="Calibri" w:cs="Calibri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m</w:t>
            </w:r>
            <w:r>
              <w:rPr>
                <w:rFonts w:ascii="Calibri" w:hAnsi="Calibri" w:cs="Calibri"/>
                <w:sz w:val="28"/>
                <w:szCs w:val="28"/>
              </w:rPr>
              <w:t>g</w:t>
            </w:r>
          </w:p>
        </w:tc>
        <w:tc>
          <w:tcPr>
            <w:tcW w:w="234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308"/>
            </w:pPr>
            <w:r>
              <w:rPr>
                <w:rFonts w:ascii="Calibri" w:hAnsi="Calibri" w:cs="Calibri"/>
                <w:sz w:val="28"/>
                <w:szCs w:val="28"/>
              </w:rPr>
              <w:t>12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x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(</w:t>
            </w:r>
            <w:r>
              <w:rPr>
                <w:rFonts w:ascii="Calibri" w:hAnsi="Calibri" w:cs="Calibri"/>
                <w:sz w:val="28"/>
                <w:szCs w:val="28"/>
              </w:rPr>
              <w:t>18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ta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.</w:t>
            </w:r>
            <w:r>
              <w:rPr>
                <w:rFonts w:ascii="Calibri" w:hAnsi="Calibri" w:cs="Calibri"/>
                <w:sz w:val="28"/>
                <w:szCs w:val="28"/>
              </w:rPr>
              <w:t>)</w:t>
            </w:r>
          </w:p>
        </w:tc>
        <w:tc>
          <w:tcPr>
            <w:tcW w:w="111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88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4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-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28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Alprazo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l</w:t>
            </w:r>
            <w:r>
              <w:rPr>
                <w:rFonts w:ascii="Calibri" w:hAnsi="Calibri" w:cs="Calibri"/>
                <w:sz w:val="28"/>
                <w:szCs w:val="28"/>
              </w:rPr>
              <w:t>am</w:t>
            </w:r>
          </w:p>
        </w:tc>
        <w:tc>
          <w:tcPr>
            <w:tcW w:w="211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299"/>
            </w:pP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25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gr</w:t>
            </w:r>
          </w:p>
        </w:tc>
        <w:tc>
          <w:tcPr>
            <w:tcW w:w="234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308"/>
            </w:pPr>
            <w:r>
              <w:rPr>
                <w:rFonts w:ascii="Calibri" w:hAnsi="Calibri" w:cs="Calibri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x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(</w:t>
            </w:r>
            <w:r>
              <w:rPr>
                <w:rFonts w:ascii="Calibri" w:hAnsi="Calibri" w:cs="Calibri"/>
                <w:sz w:val="28"/>
                <w:szCs w:val="28"/>
              </w:rPr>
              <w:t>30 ta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.</w:t>
            </w:r>
            <w:r>
              <w:rPr>
                <w:rFonts w:ascii="Calibri" w:hAnsi="Calibri" w:cs="Calibri"/>
                <w:sz w:val="28"/>
                <w:szCs w:val="28"/>
              </w:rPr>
              <w:t>)</w:t>
            </w:r>
          </w:p>
        </w:tc>
        <w:tc>
          <w:tcPr>
            <w:tcW w:w="111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88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33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28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Alprazo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l</w:t>
            </w:r>
            <w:r>
              <w:rPr>
                <w:rFonts w:ascii="Calibri" w:hAnsi="Calibri" w:cs="Calibri"/>
                <w:sz w:val="28"/>
                <w:szCs w:val="28"/>
              </w:rPr>
              <w:t>am</w:t>
            </w:r>
          </w:p>
        </w:tc>
        <w:tc>
          <w:tcPr>
            <w:tcW w:w="211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299"/>
            </w:pP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gr</w:t>
            </w:r>
          </w:p>
        </w:tc>
        <w:tc>
          <w:tcPr>
            <w:tcW w:w="234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308"/>
            </w:pPr>
            <w:r>
              <w:rPr>
                <w:rFonts w:ascii="Calibri" w:hAnsi="Calibri" w:cs="Calibri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x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(</w:t>
            </w:r>
            <w:r>
              <w:rPr>
                <w:rFonts w:ascii="Calibri" w:hAnsi="Calibri" w:cs="Calibri"/>
                <w:sz w:val="28"/>
                <w:szCs w:val="28"/>
              </w:rPr>
              <w:t>30 ta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.</w:t>
            </w:r>
            <w:r>
              <w:rPr>
                <w:rFonts w:ascii="Calibri" w:hAnsi="Calibri" w:cs="Calibri"/>
                <w:sz w:val="28"/>
                <w:szCs w:val="28"/>
              </w:rPr>
              <w:t>)</w:t>
            </w:r>
          </w:p>
        </w:tc>
        <w:tc>
          <w:tcPr>
            <w:tcW w:w="111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88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27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28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Amo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x</w:t>
            </w:r>
            <w:r>
              <w:rPr>
                <w:rFonts w:ascii="Calibri" w:hAnsi="Calibri" w:cs="Calibri"/>
                <w:sz w:val="28"/>
                <w:szCs w:val="28"/>
              </w:rPr>
              <w:t>oral</w:t>
            </w:r>
          </w:p>
        </w:tc>
        <w:tc>
          <w:tcPr>
            <w:tcW w:w="211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299"/>
            </w:pP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sm. Ta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z w:val="28"/>
                <w:szCs w:val="28"/>
              </w:rPr>
              <w:t>l.</w:t>
            </w:r>
          </w:p>
        </w:tc>
        <w:tc>
          <w:tcPr>
            <w:tcW w:w="234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308"/>
            </w:pPr>
            <w:r>
              <w:rPr>
                <w:rFonts w:ascii="Calibri" w:hAnsi="Calibri" w:cs="Calibri"/>
                <w:sz w:val="28"/>
                <w:szCs w:val="28"/>
              </w:rPr>
              <w:t>50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x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(</w:t>
            </w:r>
            <w:r>
              <w:rPr>
                <w:rFonts w:ascii="Calibri" w:hAnsi="Calibri" w:cs="Calibri"/>
                <w:sz w:val="28"/>
                <w:szCs w:val="28"/>
              </w:rPr>
              <w:t>10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ta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.</w:t>
            </w:r>
            <w:r>
              <w:rPr>
                <w:rFonts w:ascii="Calibri" w:hAnsi="Calibri" w:cs="Calibri"/>
                <w:sz w:val="28"/>
                <w:szCs w:val="28"/>
              </w:rPr>
              <w:t>)</w:t>
            </w:r>
          </w:p>
        </w:tc>
        <w:tc>
          <w:tcPr>
            <w:tcW w:w="111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88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6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6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28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Atr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ine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z w:val="28"/>
                <w:szCs w:val="28"/>
              </w:rPr>
              <w:t>ogdr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upp</w:t>
            </w:r>
            <w:r>
              <w:rPr>
                <w:rFonts w:ascii="Calibri" w:hAnsi="Calibri" w:cs="Calibri"/>
                <w:sz w:val="28"/>
                <w:szCs w:val="28"/>
              </w:rPr>
              <w:t>els</w:t>
            </w:r>
          </w:p>
        </w:tc>
        <w:tc>
          <w:tcPr>
            <w:tcW w:w="211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299"/>
            </w:pPr>
            <w:r>
              <w:rPr>
                <w:rFonts w:ascii="Calibri" w:hAnsi="Calibri" w:cs="Calibri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m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234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308"/>
            </w:pP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11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88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7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28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Auribiotic</w:t>
            </w:r>
          </w:p>
        </w:tc>
        <w:tc>
          <w:tcPr>
            <w:tcW w:w="211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299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ml</w:t>
            </w:r>
          </w:p>
        </w:tc>
        <w:tc>
          <w:tcPr>
            <w:tcW w:w="234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308"/>
            </w:pPr>
            <w:r>
              <w:rPr>
                <w:rFonts w:ascii="Calibri" w:hAnsi="Calibri" w:cs="Calibri"/>
                <w:sz w:val="28"/>
                <w:szCs w:val="28"/>
              </w:rPr>
              <w:t>4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11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88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6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28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Auribiotic</w:t>
            </w:r>
          </w:p>
        </w:tc>
        <w:tc>
          <w:tcPr>
            <w:tcW w:w="211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299"/>
            </w:pPr>
            <w:r>
              <w:rPr>
                <w:rFonts w:ascii="Calibri" w:hAnsi="Calibri" w:cs="Calibri"/>
                <w:sz w:val="28"/>
                <w:szCs w:val="28"/>
              </w:rPr>
              <w:t>50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234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308"/>
            </w:pPr>
            <w:r>
              <w:rPr>
                <w:rFonts w:ascii="Calibri" w:hAnsi="Calibri" w:cs="Calibri"/>
                <w:sz w:val="28"/>
                <w:szCs w:val="28"/>
              </w:rPr>
              <w:t>4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11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88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1"/>
        </w:trPr>
        <w:tc>
          <w:tcPr>
            <w:tcW w:w="328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Aurizon</w:t>
            </w:r>
          </w:p>
        </w:tc>
        <w:tc>
          <w:tcPr>
            <w:tcW w:w="211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299"/>
            </w:pPr>
            <w:r>
              <w:rPr>
                <w:rFonts w:ascii="Calibri" w:hAnsi="Calibri" w:cs="Calibri"/>
                <w:sz w:val="28"/>
                <w:szCs w:val="28"/>
              </w:rPr>
              <w:t>20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234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308"/>
            </w:pP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11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88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8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28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Be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akor s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ak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lijke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z w:val="28"/>
                <w:szCs w:val="28"/>
              </w:rPr>
              <w:t>let</w:t>
            </w:r>
          </w:p>
        </w:tc>
        <w:tc>
          <w:tcPr>
            <w:tcW w:w="211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299"/>
            </w:pPr>
            <w:r>
              <w:rPr>
                <w:rFonts w:ascii="Calibri" w:hAnsi="Calibri" w:cs="Calibri"/>
                <w:sz w:val="28"/>
                <w:szCs w:val="28"/>
              </w:rPr>
              <w:t>20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g</w:t>
            </w:r>
          </w:p>
        </w:tc>
        <w:tc>
          <w:tcPr>
            <w:tcW w:w="234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308"/>
            </w:pPr>
            <w:r>
              <w:rPr>
                <w:rFonts w:ascii="Calibri" w:hAnsi="Calibri" w:cs="Calibri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x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(</w:t>
            </w:r>
            <w:r>
              <w:rPr>
                <w:rFonts w:ascii="Calibri" w:hAnsi="Calibri" w:cs="Calibri"/>
                <w:sz w:val="28"/>
                <w:szCs w:val="28"/>
              </w:rPr>
              <w:t>2x1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4</w:t>
            </w:r>
            <w:r>
              <w:rPr>
                <w:rFonts w:ascii="Calibri" w:hAnsi="Calibri" w:cs="Calibri"/>
                <w:sz w:val="28"/>
                <w:szCs w:val="28"/>
              </w:rPr>
              <w:t>)</w:t>
            </w:r>
          </w:p>
        </w:tc>
        <w:tc>
          <w:tcPr>
            <w:tcW w:w="111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88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-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28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Be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akor s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ak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lijke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z w:val="28"/>
                <w:szCs w:val="28"/>
              </w:rPr>
              <w:t>let</w:t>
            </w:r>
          </w:p>
        </w:tc>
        <w:tc>
          <w:tcPr>
            <w:tcW w:w="211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299"/>
            </w:pPr>
            <w:r>
              <w:rPr>
                <w:rFonts w:ascii="Calibri" w:hAnsi="Calibri" w:cs="Calibri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m</w:t>
            </w:r>
            <w:r>
              <w:rPr>
                <w:rFonts w:ascii="Calibri" w:hAnsi="Calibri" w:cs="Calibri"/>
                <w:sz w:val="28"/>
                <w:szCs w:val="28"/>
              </w:rPr>
              <w:t>g</w:t>
            </w:r>
          </w:p>
        </w:tc>
        <w:tc>
          <w:tcPr>
            <w:tcW w:w="234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308"/>
            </w:pPr>
            <w:r>
              <w:rPr>
                <w:rFonts w:ascii="Calibri" w:hAnsi="Calibri" w:cs="Calibri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x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(</w:t>
            </w:r>
            <w:r>
              <w:rPr>
                <w:rFonts w:ascii="Calibri" w:hAnsi="Calibri" w:cs="Calibri"/>
                <w:sz w:val="28"/>
                <w:szCs w:val="28"/>
              </w:rPr>
              <w:t>2x1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4</w:t>
            </w:r>
            <w:r>
              <w:rPr>
                <w:rFonts w:ascii="Calibri" w:hAnsi="Calibri" w:cs="Calibri"/>
                <w:sz w:val="28"/>
                <w:szCs w:val="28"/>
              </w:rPr>
              <w:t>)</w:t>
            </w:r>
          </w:p>
        </w:tc>
        <w:tc>
          <w:tcPr>
            <w:tcW w:w="111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88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50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28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Bijzon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ere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d</w:t>
            </w:r>
            <w:r>
              <w:rPr>
                <w:rFonts w:ascii="Calibri" w:hAnsi="Calibri" w:cs="Calibri"/>
                <w:sz w:val="28"/>
                <w:szCs w:val="28"/>
              </w:rPr>
              <w:t>ieren</w:t>
            </w:r>
          </w:p>
        </w:tc>
        <w:tc>
          <w:tcPr>
            <w:tcW w:w="211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234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11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28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up</w:t>
            </w:r>
            <w:r>
              <w:rPr>
                <w:rFonts w:ascii="Calibri" w:hAnsi="Calibri" w:cs="Calibri"/>
                <w:sz w:val="28"/>
                <w:szCs w:val="28"/>
              </w:rPr>
              <w:t>re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are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mpu</w:t>
            </w:r>
            <w:r>
              <w:rPr>
                <w:rFonts w:ascii="Calibri" w:hAnsi="Calibri" w:cs="Calibri"/>
                <w:sz w:val="28"/>
                <w:szCs w:val="28"/>
              </w:rPr>
              <w:t>llen</w:t>
            </w:r>
          </w:p>
        </w:tc>
        <w:tc>
          <w:tcPr>
            <w:tcW w:w="211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299"/>
            </w:pP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m</w:t>
            </w:r>
            <w:r>
              <w:rPr>
                <w:rFonts w:ascii="Calibri" w:hAnsi="Calibri" w:cs="Calibri"/>
                <w:sz w:val="28"/>
                <w:szCs w:val="28"/>
              </w:rPr>
              <w:t>g/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234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308"/>
            </w:pPr>
            <w:r>
              <w:rPr>
                <w:rFonts w:ascii="Calibri" w:hAnsi="Calibri" w:cs="Calibri"/>
                <w:sz w:val="28"/>
                <w:szCs w:val="28"/>
              </w:rPr>
              <w:t>10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11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88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38,94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1"/>
        </w:trPr>
        <w:tc>
          <w:tcPr>
            <w:tcW w:w="328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scop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z w:val="28"/>
                <w:szCs w:val="28"/>
              </w:rPr>
              <w:t>n</w:t>
            </w:r>
          </w:p>
        </w:tc>
        <w:tc>
          <w:tcPr>
            <w:tcW w:w="211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299"/>
            </w:pPr>
            <w:r>
              <w:rPr>
                <w:rFonts w:ascii="Calibri" w:hAnsi="Calibri" w:cs="Calibri"/>
                <w:sz w:val="28"/>
                <w:szCs w:val="28"/>
              </w:rPr>
              <w:t>10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g</w:t>
            </w:r>
          </w:p>
        </w:tc>
        <w:tc>
          <w:tcPr>
            <w:tcW w:w="234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308"/>
            </w:pP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x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(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0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rage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s)</w:t>
            </w:r>
          </w:p>
        </w:tc>
        <w:tc>
          <w:tcPr>
            <w:tcW w:w="111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88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15,18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28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scop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z w:val="28"/>
                <w:szCs w:val="28"/>
              </w:rPr>
              <w:t>n</w:t>
            </w:r>
          </w:p>
        </w:tc>
        <w:tc>
          <w:tcPr>
            <w:tcW w:w="211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299"/>
            </w:pPr>
            <w:r>
              <w:rPr>
                <w:rFonts w:ascii="Calibri" w:hAnsi="Calibri" w:cs="Calibri"/>
                <w:sz w:val="28"/>
                <w:szCs w:val="28"/>
              </w:rPr>
              <w:t>20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g/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234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308"/>
            </w:pP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x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(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50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l)</w:t>
            </w:r>
          </w:p>
        </w:tc>
        <w:tc>
          <w:tcPr>
            <w:tcW w:w="111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88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43,68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28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al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ivet</w:t>
            </w:r>
          </w:p>
        </w:tc>
        <w:tc>
          <w:tcPr>
            <w:tcW w:w="211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299"/>
            </w:pP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z w:val="28"/>
                <w:szCs w:val="28"/>
              </w:rPr>
              <w:t>,5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g</w:t>
            </w:r>
          </w:p>
        </w:tc>
        <w:tc>
          <w:tcPr>
            <w:tcW w:w="234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308"/>
            </w:pP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x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(</w:t>
            </w:r>
            <w:r>
              <w:rPr>
                <w:rFonts w:ascii="Calibri" w:hAnsi="Calibri" w:cs="Calibri"/>
                <w:sz w:val="28"/>
                <w:szCs w:val="28"/>
              </w:rPr>
              <w:t>40 ta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.</w:t>
            </w:r>
            <w:r>
              <w:rPr>
                <w:rFonts w:ascii="Calibri" w:hAnsi="Calibri" w:cs="Calibri"/>
                <w:sz w:val="28"/>
                <w:szCs w:val="28"/>
              </w:rPr>
              <w:t>)</w:t>
            </w:r>
          </w:p>
        </w:tc>
        <w:tc>
          <w:tcPr>
            <w:tcW w:w="111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88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4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7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28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ins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lin</w:t>
            </w:r>
          </w:p>
        </w:tc>
        <w:tc>
          <w:tcPr>
            <w:tcW w:w="211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299"/>
            </w:pP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m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234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308"/>
            </w:pPr>
            <w:r>
              <w:rPr>
                <w:rFonts w:ascii="Calibri" w:hAnsi="Calibri" w:cs="Calibri"/>
                <w:sz w:val="28"/>
                <w:szCs w:val="28"/>
              </w:rPr>
              <w:t>10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11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88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7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28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arprofen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ro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s</w:t>
            </w:r>
          </w:p>
        </w:tc>
        <w:tc>
          <w:tcPr>
            <w:tcW w:w="211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299"/>
            </w:pPr>
            <w:r>
              <w:rPr>
                <w:rFonts w:ascii="Calibri" w:hAnsi="Calibri" w:cs="Calibri"/>
                <w:sz w:val="28"/>
                <w:szCs w:val="28"/>
              </w:rPr>
              <w:t>10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234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308"/>
            </w:pP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11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88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z w:val="28"/>
                <w:szCs w:val="28"/>
              </w:rPr>
              <w:t>2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28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avasan</w:t>
            </w:r>
          </w:p>
        </w:tc>
        <w:tc>
          <w:tcPr>
            <w:tcW w:w="211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299"/>
            </w:pPr>
            <w:r>
              <w:rPr>
                <w:rFonts w:ascii="Calibri" w:hAnsi="Calibri" w:cs="Calibri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gr</w:t>
            </w:r>
          </w:p>
        </w:tc>
        <w:tc>
          <w:tcPr>
            <w:tcW w:w="234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308"/>
            </w:pPr>
            <w:r>
              <w:rPr>
                <w:rFonts w:ascii="Calibri" w:hAnsi="Calibri" w:cs="Calibri"/>
                <w:sz w:val="28"/>
                <w:szCs w:val="28"/>
              </w:rPr>
              <w:t>12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11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88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70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28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eferal</w:t>
            </w:r>
          </w:p>
        </w:tc>
        <w:tc>
          <w:tcPr>
            <w:tcW w:w="211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299"/>
            </w:pPr>
            <w:r>
              <w:rPr>
                <w:rFonts w:ascii="Calibri" w:hAnsi="Calibri" w:cs="Calibri"/>
                <w:sz w:val="28"/>
                <w:szCs w:val="28"/>
              </w:rPr>
              <w:t>50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g</w:t>
            </w:r>
          </w:p>
        </w:tc>
        <w:tc>
          <w:tcPr>
            <w:tcW w:w="234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308"/>
            </w:pPr>
            <w:r>
              <w:rPr>
                <w:rFonts w:ascii="Calibri" w:hAnsi="Calibri" w:cs="Calibri"/>
                <w:sz w:val="28"/>
                <w:szCs w:val="28"/>
              </w:rPr>
              <w:t>25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x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(</w:t>
            </w:r>
            <w:r>
              <w:rPr>
                <w:rFonts w:ascii="Calibri" w:hAnsi="Calibri" w:cs="Calibri"/>
                <w:sz w:val="28"/>
                <w:szCs w:val="28"/>
              </w:rPr>
              <w:t>10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ta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.</w:t>
            </w:r>
            <w:r>
              <w:rPr>
                <w:rFonts w:ascii="Calibri" w:hAnsi="Calibri" w:cs="Calibri"/>
                <w:sz w:val="28"/>
                <w:szCs w:val="28"/>
              </w:rPr>
              <w:t>)</w:t>
            </w:r>
          </w:p>
        </w:tc>
        <w:tc>
          <w:tcPr>
            <w:tcW w:w="111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88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8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8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1"/>
        </w:trPr>
        <w:tc>
          <w:tcPr>
            <w:tcW w:w="328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eferal</w:t>
            </w:r>
          </w:p>
        </w:tc>
        <w:tc>
          <w:tcPr>
            <w:tcW w:w="211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299"/>
            </w:pPr>
            <w:r>
              <w:rPr>
                <w:rFonts w:ascii="Calibri" w:hAnsi="Calibri" w:cs="Calibri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m</w:t>
            </w:r>
            <w:r>
              <w:rPr>
                <w:rFonts w:ascii="Calibri" w:hAnsi="Calibri" w:cs="Calibri"/>
                <w:sz w:val="28"/>
                <w:szCs w:val="28"/>
              </w:rPr>
              <w:t>g</w:t>
            </w:r>
          </w:p>
        </w:tc>
        <w:tc>
          <w:tcPr>
            <w:tcW w:w="234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308"/>
            </w:pPr>
            <w:r>
              <w:rPr>
                <w:rFonts w:ascii="Calibri" w:hAnsi="Calibri" w:cs="Calibri"/>
                <w:sz w:val="28"/>
                <w:szCs w:val="28"/>
              </w:rPr>
              <w:t>25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x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(</w:t>
            </w:r>
            <w:r>
              <w:rPr>
                <w:rFonts w:ascii="Calibri" w:hAnsi="Calibri" w:cs="Calibri"/>
                <w:sz w:val="28"/>
                <w:szCs w:val="28"/>
              </w:rPr>
              <w:t>10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ta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.</w:t>
            </w:r>
            <w:r>
              <w:rPr>
                <w:rFonts w:ascii="Calibri" w:hAnsi="Calibri" w:cs="Calibri"/>
                <w:sz w:val="28"/>
                <w:szCs w:val="28"/>
              </w:rPr>
              <w:t>)</w:t>
            </w:r>
          </w:p>
        </w:tc>
        <w:tc>
          <w:tcPr>
            <w:tcW w:w="111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88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60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28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isa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r</w:t>
            </w:r>
            <w:r>
              <w:rPr>
                <w:rFonts w:ascii="Calibri" w:hAnsi="Calibri" w:cs="Calibri"/>
                <w:sz w:val="28"/>
                <w:szCs w:val="28"/>
              </w:rPr>
              <w:t>al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ro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s</w:t>
            </w:r>
          </w:p>
        </w:tc>
        <w:tc>
          <w:tcPr>
            <w:tcW w:w="211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299"/>
            </w:pPr>
            <w:r>
              <w:rPr>
                <w:rFonts w:ascii="Calibri" w:hAnsi="Calibri" w:cs="Calibri"/>
                <w:sz w:val="28"/>
                <w:szCs w:val="28"/>
              </w:rPr>
              <w:t>30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234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308"/>
            </w:pP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11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88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28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lavu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tin</w:t>
            </w:r>
          </w:p>
        </w:tc>
        <w:tc>
          <w:tcPr>
            <w:tcW w:w="211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299"/>
            </w:pPr>
            <w:r>
              <w:rPr>
                <w:rFonts w:ascii="Calibri" w:hAnsi="Calibri" w:cs="Calibri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/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m</w:t>
            </w:r>
            <w:r>
              <w:rPr>
                <w:rFonts w:ascii="Calibri" w:hAnsi="Calibri" w:cs="Calibri"/>
                <w:sz w:val="28"/>
                <w:szCs w:val="28"/>
              </w:rPr>
              <w:t>g</w:t>
            </w:r>
          </w:p>
        </w:tc>
        <w:tc>
          <w:tcPr>
            <w:tcW w:w="234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308"/>
            </w:pPr>
            <w:r>
              <w:rPr>
                <w:rFonts w:ascii="Calibri" w:hAnsi="Calibri" w:cs="Calibri"/>
                <w:sz w:val="28"/>
                <w:szCs w:val="28"/>
              </w:rPr>
              <w:t>25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x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(</w:t>
            </w:r>
            <w:r>
              <w:rPr>
                <w:rFonts w:ascii="Calibri" w:hAnsi="Calibri" w:cs="Calibri"/>
                <w:sz w:val="28"/>
                <w:szCs w:val="28"/>
              </w:rPr>
              <w:t>4 ta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.</w:t>
            </w:r>
            <w:r>
              <w:rPr>
                <w:rFonts w:ascii="Calibri" w:hAnsi="Calibri" w:cs="Calibri"/>
                <w:sz w:val="28"/>
                <w:szCs w:val="28"/>
              </w:rPr>
              <w:t>)</w:t>
            </w:r>
          </w:p>
        </w:tc>
        <w:tc>
          <w:tcPr>
            <w:tcW w:w="111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88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28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lavu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z w:val="28"/>
                <w:szCs w:val="28"/>
              </w:rPr>
              <w:t>atin</w:t>
            </w:r>
          </w:p>
        </w:tc>
        <w:tc>
          <w:tcPr>
            <w:tcW w:w="211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299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250/</w:t>
            </w:r>
            <w:r>
              <w:rPr>
                <w:rFonts w:ascii="Calibri" w:hAnsi="Calibri" w:cs="Calibri"/>
                <w:sz w:val="28"/>
                <w:szCs w:val="28"/>
              </w:rPr>
              <w:t>6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,5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g</w:t>
            </w:r>
          </w:p>
        </w:tc>
        <w:tc>
          <w:tcPr>
            <w:tcW w:w="234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308"/>
            </w:pPr>
            <w:r>
              <w:rPr>
                <w:rFonts w:ascii="Calibri" w:hAnsi="Calibri" w:cs="Calibri"/>
                <w:sz w:val="28"/>
                <w:szCs w:val="28"/>
              </w:rPr>
              <w:t>25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x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(</w:t>
            </w:r>
            <w:r>
              <w:rPr>
                <w:rFonts w:ascii="Calibri" w:hAnsi="Calibri" w:cs="Calibri"/>
                <w:sz w:val="28"/>
                <w:szCs w:val="28"/>
              </w:rPr>
              <w:t>4 ta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.</w:t>
            </w:r>
            <w:r>
              <w:rPr>
                <w:rFonts w:ascii="Calibri" w:hAnsi="Calibri" w:cs="Calibri"/>
                <w:sz w:val="28"/>
                <w:szCs w:val="28"/>
              </w:rPr>
              <w:t>)</w:t>
            </w:r>
          </w:p>
        </w:tc>
        <w:tc>
          <w:tcPr>
            <w:tcW w:w="111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88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6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8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4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28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DAP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V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rda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mp</w:t>
            </w:r>
            <w:r>
              <w:rPr>
                <w:rFonts w:ascii="Calibri" w:hAnsi="Calibri" w:cs="Calibri"/>
                <w:sz w:val="28"/>
                <w:szCs w:val="28"/>
              </w:rPr>
              <w:t>er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(</w:t>
            </w:r>
            <w:r>
              <w:rPr>
                <w:rFonts w:ascii="Calibri" w:hAnsi="Calibri" w:cs="Calibri"/>
                <w:sz w:val="28"/>
                <w:szCs w:val="28"/>
              </w:rPr>
              <w:t>Ho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)</w:t>
            </w:r>
          </w:p>
        </w:tc>
        <w:tc>
          <w:tcPr>
            <w:tcW w:w="211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299"/>
            </w:pPr>
            <w:r>
              <w:rPr>
                <w:rFonts w:ascii="Calibri" w:hAnsi="Calibri" w:cs="Calibri"/>
                <w:sz w:val="28"/>
                <w:szCs w:val="28"/>
              </w:rPr>
              <w:t>48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234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308"/>
            </w:pP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11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88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16,90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1"/>
        </w:trPr>
        <w:tc>
          <w:tcPr>
            <w:tcW w:w="328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Feli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w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z w:val="28"/>
                <w:szCs w:val="28"/>
              </w:rPr>
              <w:t>y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(</w:t>
            </w:r>
            <w:r>
              <w:rPr>
                <w:rFonts w:ascii="Calibri" w:hAnsi="Calibri" w:cs="Calibri"/>
                <w:sz w:val="28"/>
                <w:szCs w:val="28"/>
              </w:rPr>
              <w:t>Kat)</w:t>
            </w:r>
          </w:p>
        </w:tc>
        <w:tc>
          <w:tcPr>
            <w:tcW w:w="211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299"/>
            </w:pPr>
            <w:r>
              <w:rPr>
                <w:rFonts w:ascii="Calibri" w:hAnsi="Calibri" w:cs="Calibri"/>
                <w:sz w:val="28"/>
                <w:szCs w:val="28"/>
              </w:rPr>
              <w:t>48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234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308"/>
            </w:pP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11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88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6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28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De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o-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ort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(</w:t>
            </w:r>
            <w:r>
              <w:rPr>
                <w:rFonts w:ascii="Calibri" w:hAnsi="Calibri" w:cs="Calibri"/>
                <w:sz w:val="28"/>
                <w:szCs w:val="28"/>
              </w:rPr>
              <w:t>la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g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wer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k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nd</w:t>
            </w:r>
            <w:r>
              <w:rPr>
                <w:rFonts w:ascii="Calibri" w:hAnsi="Calibri" w:cs="Calibri"/>
                <w:sz w:val="28"/>
                <w:szCs w:val="28"/>
              </w:rPr>
              <w:t>)</w:t>
            </w:r>
          </w:p>
        </w:tc>
        <w:tc>
          <w:tcPr>
            <w:tcW w:w="211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234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308"/>
            </w:pPr>
            <w:r>
              <w:rPr>
                <w:rFonts w:ascii="Calibri" w:hAnsi="Calibri" w:cs="Calibri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 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m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111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88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4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8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28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Der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iel</w:t>
            </w:r>
          </w:p>
        </w:tc>
        <w:tc>
          <w:tcPr>
            <w:tcW w:w="211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299"/>
            </w:pPr>
            <w:r>
              <w:rPr>
                <w:rFonts w:ascii="Calibri" w:hAnsi="Calibri" w:cs="Calibri"/>
                <w:sz w:val="28"/>
                <w:szCs w:val="28"/>
              </w:rPr>
              <w:t>Zalf 20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gr</w:t>
            </w:r>
          </w:p>
        </w:tc>
        <w:tc>
          <w:tcPr>
            <w:tcW w:w="234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308"/>
            </w:pP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11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88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28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Dexa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as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z w:val="28"/>
                <w:szCs w:val="28"/>
              </w:rPr>
              <w:t>n</w:t>
            </w:r>
          </w:p>
        </w:tc>
        <w:tc>
          <w:tcPr>
            <w:tcW w:w="211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299"/>
            </w:pP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(</w:t>
            </w:r>
            <w:r>
              <w:rPr>
                <w:rFonts w:ascii="Calibri" w:hAnsi="Calibri" w:cs="Calibri"/>
                <w:sz w:val="28"/>
                <w:szCs w:val="28"/>
              </w:rPr>
              <w:t>10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ta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.</w:t>
            </w:r>
            <w:r>
              <w:rPr>
                <w:rFonts w:ascii="Calibri" w:hAnsi="Calibri" w:cs="Calibri"/>
                <w:sz w:val="28"/>
                <w:szCs w:val="28"/>
              </w:rPr>
              <w:t>)</w:t>
            </w:r>
          </w:p>
        </w:tc>
        <w:tc>
          <w:tcPr>
            <w:tcW w:w="234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308"/>
            </w:pP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b</w:t>
            </w:r>
            <w:r>
              <w:rPr>
                <w:rFonts w:ascii="Calibri" w:hAnsi="Calibri" w:cs="Calibri"/>
                <w:sz w:val="28"/>
                <w:szCs w:val="28"/>
              </w:rPr>
              <w:t>li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s</w:t>
            </w:r>
            <w:r>
              <w:rPr>
                <w:rFonts w:ascii="Calibri" w:hAnsi="Calibri" w:cs="Calibri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rs</w:t>
            </w:r>
          </w:p>
        </w:tc>
        <w:tc>
          <w:tcPr>
            <w:tcW w:w="111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88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-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28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Dexa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as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z w:val="28"/>
                <w:szCs w:val="28"/>
              </w:rPr>
              <w:t>n</w:t>
            </w:r>
          </w:p>
        </w:tc>
        <w:tc>
          <w:tcPr>
            <w:tcW w:w="211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299"/>
            </w:pP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m</w:t>
            </w:r>
            <w:r>
              <w:rPr>
                <w:rFonts w:ascii="Calibri" w:hAnsi="Calibri" w:cs="Calibri"/>
                <w:sz w:val="28"/>
                <w:szCs w:val="28"/>
              </w:rPr>
              <w:t>g/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234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308"/>
            </w:pP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x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(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0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l)</w:t>
            </w:r>
          </w:p>
        </w:tc>
        <w:tc>
          <w:tcPr>
            <w:tcW w:w="111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88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6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33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28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Diaz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am</w:t>
            </w:r>
          </w:p>
        </w:tc>
        <w:tc>
          <w:tcPr>
            <w:tcW w:w="211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299"/>
            </w:pPr>
            <w:r>
              <w:rPr>
                <w:rFonts w:ascii="Calibri" w:hAnsi="Calibri" w:cs="Calibri"/>
                <w:sz w:val="28"/>
                <w:szCs w:val="28"/>
              </w:rPr>
              <w:t>5</w:t>
            </w:r>
          </w:p>
        </w:tc>
        <w:tc>
          <w:tcPr>
            <w:tcW w:w="234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308"/>
            </w:pPr>
            <w:r>
              <w:rPr>
                <w:rFonts w:ascii="Calibri" w:hAnsi="Calibri" w:cs="Calibri"/>
                <w:sz w:val="28"/>
                <w:szCs w:val="28"/>
              </w:rPr>
              <w:t>50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x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(</w:t>
            </w:r>
            <w:r>
              <w:rPr>
                <w:rFonts w:ascii="Calibri" w:hAnsi="Calibri" w:cs="Calibri"/>
                <w:sz w:val="28"/>
                <w:szCs w:val="28"/>
              </w:rPr>
              <w:t>10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ta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.</w:t>
            </w:r>
            <w:r>
              <w:rPr>
                <w:rFonts w:ascii="Calibri" w:hAnsi="Calibri" w:cs="Calibri"/>
                <w:sz w:val="28"/>
                <w:szCs w:val="28"/>
              </w:rPr>
              <w:t>)</w:t>
            </w:r>
          </w:p>
        </w:tc>
        <w:tc>
          <w:tcPr>
            <w:tcW w:w="111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88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7,50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28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Diaz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am</w:t>
            </w:r>
          </w:p>
        </w:tc>
        <w:tc>
          <w:tcPr>
            <w:tcW w:w="211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299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10</w:t>
            </w:r>
          </w:p>
        </w:tc>
        <w:tc>
          <w:tcPr>
            <w:tcW w:w="234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308"/>
            </w:pPr>
            <w:r>
              <w:rPr>
                <w:rFonts w:ascii="Calibri" w:hAnsi="Calibri" w:cs="Calibri"/>
                <w:sz w:val="28"/>
                <w:szCs w:val="28"/>
              </w:rPr>
              <w:t>50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x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(</w:t>
            </w:r>
            <w:r>
              <w:rPr>
                <w:rFonts w:ascii="Calibri" w:hAnsi="Calibri" w:cs="Calibri"/>
                <w:sz w:val="28"/>
                <w:szCs w:val="28"/>
              </w:rPr>
              <w:t>10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ta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.</w:t>
            </w:r>
            <w:r>
              <w:rPr>
                <w:rFonts w:ascii="Calibri" w:hAnsi="Calibri" w:cs="Calibri"/>
                <w:sz w:val="28"/>
                <w:szCs w:val="28"/>
              </w:rPr>
              <w:t>)</w:t>
            </w:r>
          </w:p>
        </w:tc>
        <w:tc>
          <w:tcPr>
            <w:tcW w:w="111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88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11"/>
        </w:trPr>
        <w:tc>
          <w:tcPr>
            <w:tcW w:w="328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Do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x</w:t>
            </w:r>
            <w:r>
              <w:rPr>
                <w:rFonts w:ascii="Calibri" w:hAnsi="Calibri" w:cs="Calibri"/>
                <w:sz w:val="28"/>
                <w:szCs w:val="28"/>
              </w:rPr>
              <w:t>oral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qu</w:t>
            </w:r>
            <w:r>
              <w:rPr>
                <w:rFonts w:ascii="Calibri" w:hAnsi="Calibri" w:cs="Calibri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ro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s</w:t>
            </w:r>
          </w:p>
        </w:tc>
        <w:tc>
          <w:tcPr>
            <w:tcW w:w="211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299"/>
            </w:pPr>
            <w:r>
              <w:rPr>
                <w:rFonts w:ascii="Calibri" w:hAnsi="Calibri" w:cs="Calibri"/>
                <w:sz w:val="28"/>
                <w:szCs w:val="28"/>
              </w:rPr>
              <w:t>10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234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308"/>
            </w:pP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11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88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7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</w:p>
        </w:tc>
      </w:tr>
    </w:tbl>
    <w:p w:rsidR="00447E00" w:rsidRDefault="00447E00">
      <w:pPr>
        <w:sectPr w:rsidR="00447E00">
          <w:footerReference w:type="default" r:id="rId88"/>
          <w:pgSz w:w="11907" w:h="16840"/>
          <w:pgMar w:top="1780" w:right="980" w:bottom="980" w:left="1260" w:header="305" w:footer="780" w:gutter="0"/>
          <w:pgNumType w:start="51"/>
          <w:cols w:space="708"/>
          <w:noEndnote/>
        </w:sectPr>
      </w:pPr>
    </w:p>
    <w:p w:rsidR="00447E00" w:rsidRDefault="00447E00">
      <w:pPr>
        <w:kinsoku w:val="0"/>
        <w:overflowPunct w:val="0"/>
        <w:spacing w:before="7" w:line="100" w:lineRule="exact"/>
        <w:rPr>
          <w:sz w:val="10"/>
          <w:szCs w:val="1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tbl>
      <w:tblPr>
        <w:tblW w:w="0" w:type="auto"/>
        <w:tblInd w:w="11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207"/>
        <w:gridCol w:w="2421"/>
        <w:gridCol w:w="1919"/>
        <w:gridCol w:w="1306"/>
      </w:tblGrid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12"/>
        </w:trPr>
        <w:tc>
          <w:tcPr>
            <w:tcW w:w="320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44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Do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x</w:t>
            </w:r>
            <w:r>
              <w:rPr>
                <w:rFonts w:ascii="Calibri" w:hAnsi="Calibri" w:cs="Calibri"/>
                <w:sz w:val="28"/>
                <w:szCs w:val="28"/>
              </w:rPr>
              <w:t>oral</w:t>
            </w:r>
          </w:p>
        </w:tc>
        <w:tc>
          <w:tcPr>
            <w:tcW w:w="242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44"/>
              <w:ind w:left="374"/>
            </w:pPr>
            <w:r>
              <w:rPr>
                <w:rFonts w:ascii="Calibri" w:hAnsi="Calibri" w:cs="Calibri"/>
                <w:sz w:val="28"/>
                <w:szCs w:val="28"/>
              </w:rPr>
              <w:t>15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g</w:t>
            </w:r>
          </w:p>
        </w:tc>
        <w:tc>
          <w:tcPr>
            <w:tcW w:w="191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44"/>
              <w:ind w:left="77"/>
            </w:pP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x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(</w:t>
            </w:r>
            <w:r>
              <w:rPr>
                <w:rFonts w:ascii="Calibri" w:hAnsi="Calibri" w:cs="Calibri"/>
                <w:sz w:val="28"/>
                <w:szCs w:val="28"/>
              </w:rPr>
              <w:t>10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ta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.</w:t>
            </w:r>
            <w:r>
              <w:rPr>
                <w:rFonts w:ascii="Calibri" w:hAnsi="Calibri" w:cs="Calibri"/>
                <w:sz w:val="28"/>
                <w:szCs w:val="28"/>
              </w:rPr>
              <w:t>)</w:t>
            </w:r>
          </w:p>
        </w:tc>
        <w:tc>
          <w:tcPr>
            <w:tcW w:w="13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44"/>
              <w:ind w:left="283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€26,88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20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Do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x</w:t>
            </w:r>
            <w:r>
              <w:rPr>
                <w:rFonts w:ascii="Calibri" w:hAnsi="Calibri" w:cs="Calibri"/>
                <w:sz w:val="28"/>
                <w:szCs w:val="28"/>
              </w:rPr>
              <w:t>oral</w:t>
            </w:r>
          </w:p>
        </w:tc>
        <w:tc>
          <w:tcPr>
            <w:tcW w:w="242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374"/>
            </w:pPr>
            <w:r>
              <w:rPr>
                <w:rFonts w:ascii="Calibri" w:hAnsi="Calibri" w:cs="Calibri"/>
                <w:sz w:val="28"/>
                <w:szCs w:val="28"/>
              </w:rPr>
              <w:t>75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g</w:t>
            </w:r>
          </w:p>
        </w:tc>
        <w:tc>
          <w:tcPr>
            <w:tcW w:w="191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77"/>
            </w:pPr>
            <w:r>
              <w:rPr>
                <w:rFonts w:ascii="Calibri" w:hAnsi="Calibri" w:cs="Calibri"/>
                <w:sz w:val="28"/>
                <w:szCs w:val="28"/>
              </w:rPr>
              <w:t>25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x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(</w:t>
            </w:r>
            <w:r>
              <w:rPr>
                <w:rFonts w:ascii="Calibri" w:hAnsi="Calibri" w:cs="Calibri"/>
                <w:sz w:val="28"/>
                <w:szCs w:val="28"/>
              </w:rPr>
              <w:t>10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ta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.</w:t>
            </w:r>
            <w:r>
              <w:rPr>
                <w:rFonts w:ascii="Calibri" w:hAnsi="Calibri" w:cs="Calibri"/>
                <w:sz w:val="28"/>
                <w:szCs w:val="28"/>
              </w:rPr>
              <w:t>)</w:t>
            </w:r>
          </w:p>
        </w:tc>
        <w:tc>
          <w:tcPr>
            <w:tcW w:w="13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283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4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6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1"/>
        </w:trPr>
        <w:tc>
          <w:tcPr>
            <w:tcW w:w="320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Do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x</w:t>
            </w:r>
            <w:r>
              <w:rPr>
                <w:rFonts w:ascii="Calibri" w:hAnsi="Calibri" w:cs="Calibri"/>
                <w:sz w:val="28"/>
                <w:szCs w:val="28"/>
              </w:rPr>
              <w:t>oral</w:t>
            </w:r>
          </w:p>
        </w:tc>
        <w:tc>
          <w:tcPr>
            <w:tcW w:w="242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374"/>
            </w:pP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m</w:t>
            </w:r>
            <w:r>
              <w:rPr>
                <w:rFonts w:ascii="Calibri" w:hAnsi="Calibri" w:cs="Calibri"/>
                <w:sz w:val="28"/>
                <w:szCs w:val="28"/>
              </w:rPr>
              <w:t>g</w:t>
            </w:r>
          </w:p>
        </w:tc>
        <w:tc>
          <w:tcPr>
            <w:tcW w:w="191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77"/>
            </w:pPr>
            <w:r>
              <w:rPr>
                <w:rFonts w:ascii="Calibri" w:hAnsi="Calibri" w:cs="Calibri"/>
                <w:sz w:val="28"/>
                <w:szCs w:val="28"/>
              </w:rPr>
              <w:t>25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x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(</w:t>
            </w:r>
            <w:r>
              <w:rPr>
                <w:rFonts w:ascii="Calibri" w:hAnsi="Calibri" w:cs="Calibri"/>
                <w:sz w:val="28"/>
                <w:szCs w:val="28"/>
              </w:rPr>
              <w:t>10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ta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.</w:t>
            </w:r>
            <w:r>
              <w:rPr>
                <w:rFonts w:ascii="Calibri" w:hAnsi="Calibri" w:cs="Calibri"/>
                <w:sz w:val="28"/>
                <w:szCs w:val="28"/>
              </w:rPr>
              <w:t>)</w:t>
            </w:r>
          </w:p>
        </w:tc>
        <w:tc>
          <w:tcPr>
            <w:tcW w:w="13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283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8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20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DUO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ro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s</w:t>
            </w:r>
          </w:p>
        </w:tc>
        <w:tc>
          <w:tcPr>
            <w:tcW w:w="242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91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3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20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rid</w:t>
            </w:r>
          </w:p>
        </w:tc>
        <w:tc>
          <w:tcPr>
            <w:tcW w:w="242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374"/>
            </w:pPr>
            <w:r>
              <w:rPr>
                <w:rFonts w:ascii="Calibri" w:hAnsi="Calibri" w:cs="Calibri"/>
                <w:sz w:val="28"/>
                <w:szCs w:val="28"/>
              </w:rPr>
              <w:t>10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g</w:t>
            </w:r>
          </w:p>
        </w:tc>
        <w:tc>
          <w:tcPr>
            <w:tcW w:w="191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77"/>
            </w:pPr>
            <w:r>
              <w:rPr>
                <w:rFonts w:ascii="Calibri" w:hAnsi="Calibri" w:cs="Calibri"/>
                <w:sz w:val="28"/>
                <w:szCs w:val="28"/>
              </w:rPr>
              <w:t>6x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(</w:t>
            </w:r>
            <w:r>
              <w:rPr>
                <w:rFonts w:ascii="Calibri" w:hAnsi="Calibri" w:cs="Calibri"/>
                <w:sz w:val="28"/>
                <w:szCs w:val="28"/>
              </w:rPr>
              <w:t>10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ta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.</w:t>
            </w:r>
            <w:r>
              <w:rPr>
                <w:rFonts w:ascii="Calibri" w:hAnsi="Calibri" w:cs="Calibri"/>
                <w:sz w:val="28"/>
                <w:szCs w:val="28"/>
              </w:rPr>
              <w:t>)</w:t>
            </w:r>
          </w:p>
        </w:tc>
        <w:tc>
          <w:tcPr>
            <w:tcW w:w="13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283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4,8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20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rid</w:t>
            </w:r>
          </w:p>
        </w:tc>
        <w:tc>
          <w:tcPr>
            <w:tcW w:w="242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374"/>
            </w:pPr>
            <w:r>
              <w:rPr>
                <w:rFonts w:ascii="Calibri" w:hAnsi="Calibri" w:cs="Calibri"/>
                <w:sz w:val="28"/>
                <w:szCs w:val="28"/>
              </w:rPr>
              <w:t>inj.</w:t>
            </w:r>
          </w:p>
        </w:tc>
        <w:tc>
          <w:tcPr>
            <w:tcW w:w="191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77"/>
            </w:pPr>
            <w:r>
              <w:rPr>
                <w:rFonts w:ascii="Calibri" w:hAnsi="Calibri" w:cs="Calibri"/>
                <w:sz w:val="28"/>
                <w:szCs w:val="28"/>
              </w:rPr>
              <w:t>3x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(</w:t>
            </w:r>
            <w:r>
              <w:rPr>
                <w:rFonts w:ascii="Calibri" w:hAnsi="Calibri" w:cs="Calibri"/>
                <w:sz w:val="28"/>
                <w:szCs w:val="28"/>
              </w:rPr>
              <w:t>10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l)</w:t>
            </w:r>
          </w:p>
        </w:tc>
        <w:tc>
          <w:tcPr>
            <w:tcW w:w="13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283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20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rof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l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oxoral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ro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s</w:t>
            </w:r>
          </w:p>
        </w:tc>
        <w:tc>
          <w:tcPr>
            <w:tcW w:w="242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374"/>
            </w:pPr>
            <w:r>
              <w:rPr>
                <w:rFonts w:ascii="Calibri" w:hAnsi="Calibri" w:cs="Calibri"/>
                <w:sz w:val="28"/>
                <w:szCs w:val="28"/>
              </w:rPr>
              <w:t>10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191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77"/>
            </w:pP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3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283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19,68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20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rof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l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oxoral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ro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s</w:t>
            </w:r>
          </w:p>
        </w:tc>
        <w:tc>
          <w:tcPr>
            <w:tcW w:w="242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374"/>
            </w:pPr>
            <w:r>
              <w:rPr>
                <w:rFonts w:ascii="Calibri" w:hAnsi="Calibri" w:cs="Calibri"/>
                <w:sz w:val="28"/>
                <w:szCs w:val="28"/>
              </w:rPr>
              <w:t>30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191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77"/>
            </w:pP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3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283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20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rof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l</w:t>
            </w:r>
            <w:r>
              <w:rPr>
                <w:rFonts w:ascii="Calibri" w:hAnsi="Calibri" w:cs="Calibri"/>
                <w:sz w:val="28"/>
                <w:szCs w:val="28"/>
              </w:rPr>
              <w:t>oxoral</w:t>
            </w:r>
          </w:p>
        </w:tc>
        <w:tc>
          <w:tcPr>
            <w:tcW w:w="242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374"/>
            </w:pPr>
            <w:r>
              <w:rPr>
                <w:rFonts w:ascii="Calibri" w:hAnsi="Calibri" w:cs="Calibri"/>
                <w:sz w:val="28"/>
                <w:szCs w:val="28"/>
              </w:rPr>
              <w:t>15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g</w:t>
            </w:r>
          </w:p>
        </w:tc>
        <w:tc>
          <w:tcPr>
            <w:tcW w:w="191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77"/>
            </w:pPr>
            <w:r>
              <w:rPr>
                <w:rFonts w:ascii="Calibri" w:hAnsi="Calibri" w:cs="Calibri"/>
                <w:sz w:val="28"/>
                <w:szCs w:val="28"/>
              </w:rPr>
              <w:t>10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x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(</w:t>
            </w:r>
            <w:r>
              <w:rPr>
                <w:rFonts w:ascii="Calibri" w:hAnsi="Calibri" w:cs="Calibri"/>
                <w:sz w:val="28"/>
                <w:szCs w:val="28"/>
              </w:rPr>
              <w:t>10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ta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.</w:t>
            </w:r>
            <w:r>
              <w:rPr>
                <w:rFonts w:ascii="Calibri" w:hAnsi="Calibri" w:cs="Calibri"/>
                <w:sz w:val="28"/>
                <w:szCs w:val="28"/>
              </w:rPr>
              <w:t>)</w:t>
            </w:r>
          </w:p>
        </w:tc>
        <w:tc>
          <w:tcPr>
            <w:tcW w:w="13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283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1"/>
        </w:trPr>
        <w:tc>
          <w:tcPr>
            <w:tcW w:w="320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rof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l</w:t>
            </w:r>
            <w:r>
              <w:rPr>
                <w:rFonts w:ascii="Calibri" w:hAnsi="Calibri" w:cs="Calibri"/>
                <w:sz w:val="28"/>
                <w:szCs w:val="28"/>
              </w:rPr>
              <w:t>oxoral</w:t>
            </w:r>
          </w:p>
        </w:tc>
        <w:tc>
          <w:tcPr>
            <w:tcW w:w="242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374"/>
            </w:pPr>
            <w:r>
              <w:rPr>
                <w:rFonts w:ascii="Calibri" w:hAnsi="Calibri" w:cs="Calibri"/>
                <w:sz w:val="28"/>
                <w:szCs w:val="28"/>
              </w:rPr>
              <w:t>50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g</w:t>
            </w:r>
          </w:p>
        </w:tc>
        <w:tc>
          <w:tcPr>
            <w:tcW w:w="191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77"/>
            </w:pPr>
            <w:r>
              <w:rPr>
                <w:rFonts w:ascii="Calibri" w:hAnsi="Calibri" w:cs="Calibri"/>
                <w:sz w:val="28"/>
                <w:szCs w:val="28"/>
              </w:rPr>
              <w:t>10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x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(</w:t>
            </w:r>
            <w:r>
              <w:rPr>
                <w:rFonts w:ascii="Calibri" w:hAnsi="Calibri" w:cs="Calibri"/>
                <w:sz w:val="28"/>
                <w:szCs w:val="28"/>
              </w:rPr>
              <w:t>10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ta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.</w:t>
            </w:r>
            <w:r>
              <w:rPr>
                <w:rFonts w:ascii="Calibri" w:hAnsi="Calibri" w:cs="Calibri"/>
                <w:sz w:val="28"/>
                <w:szCs w:val="28"/>
              </w:rPr>
              <w:t>)</w:t>
            </w:r>
          </w:p>
        </w:tc>
        <w:tc>
          <w:tcPr>
            <w:tcW w:w="13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283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6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20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rof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l</w:t>
            </w:r>
            <w:r>
              <w:rPr>
                <w:rFonts w:ascii="Calibri" w:hAnsi="Calibri" w:cs="Calibri"/>
                <w:sz w:val="28"/>
                <w:szCs w:val="28"/>
              </w:rPr>
              <w:t>oxoral</w:t>
            </w:r>
          </w:p>
        </w:tc>
        <w:tc>
          <w:tcPr>
            <w:tcW w:w="242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37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z w:val="28"/>
                <w:szCs w:val="28"/>
              </w:rPr>
              <w:t>50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g</w:t>
            </w:r>
          </w:p>
        </w:tc>
        <w:tc>
          <w:tcPr>
            <w:tcW w:w="191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77"/>
            </w:pPr>
            <w:r>
              <w:rPr>
                <w:rFonts w:ascii="Calibri" w:hAnsi="Calibri" w:cs="Calibri"/>
                <w:sz w:val="28"/>
                <w:szCs w:val="28"/>
              </w:rPr>
              <w:t>10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x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(</w:t>
            </w:r>
            <w:r>
              <w:rPr>
                <w:rFonts w:ascii="Calibri" w:hAnsi="Calibri" w:cs="Calibri"/>
                <w:sz w:val="28"/>
                <w:szCs w:val="28"/>
              </w:rPr>
              <w:t>10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ta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.</w:t>
            </w:r>
            <w:r>
              <w:rPr>
                <w:rFonts w:ascii="Calibri" w:hAnsi="Calibri" w:cs="Calibri"/>
                <w:sz w:val="28"/>
                <w:szCs w:val="28"/>
              </w:rPr>
              <w:t>)</w:t>
            </w:r>
          </w:p>
        </w:tc>
        <w:tc>
          <w:tcPr>
            <w:tcW w:w="13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283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80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20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as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20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%</w:t>
            </w:r>
          </w:p>
        </w:tc>
        <w:tc>
          <w:tcPr>
            <w:tcW w:w="242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374"/>
            </w:pP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m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191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77"/>
            </w:pP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3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283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7</w:t>
            </w:r>
            <w:r>
              <w:rPr>
                <w:rFonts w:ascii="Calibri" w:hAnsi="Calibri" w:cs="Calibri"/>
                <w:sz w:val="28"/>
                <w:szCs w:val="28"/>
              </w:rPr>
              <w:t>2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20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Felima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z</w:t>
            </w:r>
            <w:r>
              <w:rPr>
                <w:rFonts w:ascii="Calibri" w:hAnsi="Calibri" w:cs="Calibri"/>
                <w:sz w:val="28"/>
                <w:szCs w:val="28"/>
              </w:rPr>
              <w:t>ole</w:t>
            </w:r>
          </w:p>
        </w:tc>
        <w:tc>
          <w:tcPr>
            <w:tcW w:w="242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374"/>
            </w:pP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m</w:t>
            </w:r>
            <w:r>
              <w:rPr>
                <w:rFonts w:ascii="Calibri" w:hAnsi="Calibri" w:cs="Calibri"/>
                <w:sz w:val="28"/>
                <w:szCs w:val="28"/>
              </w:rPr>
              <w:t>g</w:t>
            </w:r>
          </w:p>
        </w:tc>
        <w:tc>
          <w:tcPr>
            <w:tcW w:w="191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77"/>
            </w:pPr>
            <w:r>
              <w:rPr>
                <w:rFonts w:ascii="Calibri" w:hAnsi="Calibri" w:cs="Calibri"/>
                <w:sz w:val="28"/>
                <w:szCs w:val="28"/>
              </w:rPr>
              <w:t>1x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(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ta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.</w:t>
            </w:r>
            <w:r>
              <w:rPr>
                <w:rFonts w:ascii="Calibri" w:hAnsi="Calibri" w:cs="Calibri"/>
                <w:sz w:val="28"/>
                <w:szCs w:val="28"/>
              </w:rPr>
              <w:t>)</w:t>
            </w:r>
          </w:p>
        </w:tc>
        <w:tc>
          <w:tcPr>
            <w:tcW w:w="13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283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15,40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20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Felima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z</w:t>
            </w:r>
            <w:r>
              <w:rPr>
                <w:rFonts w:ascii="Calibri" w:hAnsi="Calibri" w:cs="Calibri"/>
                <w:sz w:val="28"/>
                <w:szCs w:val="28"/>
              </w:rPr>
              <w:t>ole</w:t>
            </w:r>
          </w:p>
        </w:tc>
        <w:tc>
          <w:tcPr>
            <w:tcW w:w="242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374"/>
            </w:pPr>
            <w:r>
              <w:rPr>
                <w:rFonts w:ascii="Calibri" w:hAnsi="Calibri" w:cs="Calibri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m</w:t>
            </w:r>
            <w:r>
              <w:rPr>
                <w:rFonts w:ascii="Calibri" w:hAnsi="Calibri" w:cs="Calibri"/>
                <w:sz w:val="28"/>
                <w:szCs w:val="28"/>
              </w:rPr>
              <w:t>g</w:t>
            </w:r>
          </w:p>
        </w:tc>
        <w:tc>
          <w:tcPr>
            <w:tcW w:w="191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77"/>
            </w:pPr>
            <w:r>
              <w:rPr>
                <w:rFonts w:ascii="Calibri" w:hAnsi="Calibri" w:cs="Calibri"/>
                <w:sz w:val="28"/>
                <w:szCs w:val="28"/>
              </w:rPr>
              <w:t>1x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(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ta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.</w:t>
            </w:r>
            <w:r>
              <w:rPr>
                <w:rFonts w:ascii="Calibri" w:hAnsi="Calibri" w:cs="Calibri"/>
                <w:sz w:val="28"/>
                <w:szCs w:val="28"/>
              </w:rPr>
              <w:t>)</w:t>
            </w:r>
          </w:p>
        </w:tc>
        <w:tc>
          <w:tcPr>
            <w:tcW w:w="13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283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6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1"/>
        </w:trPr>
        <w:tc>
          <w:tcPr>
            <w:tcW w:w="320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Fi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idiar</w:t>
            </w:r>
          </w:p>
        </w:tc>
        <w:tc>
          <w:tcPr>
            <w:tcW w:w="242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91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77"/>
            </w:pPr>
            <w:r>
              <w:rPr>
                <w:rFonts w:ascii="Calibri" w:hAnsi="Calibri" w:cs="Calibri"/>
                <w:sz w:val="28"/>
                <w:szCs w:val="28"/>
              </w:rPr>
              <w:t>25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x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ta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z w:val="28"/>
                <w:szCs w:val="28"/>
              </w:rPr>
              <w:t>l.</w:t>
            </w:r>
          </w:p>
        </w:tc>
        <w:tc>
          <w:tcPr>
            <w:tcW w:w="13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283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4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20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Fi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idiar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F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z w:val="28"/>
                <w:szCs w:val="28"/>
              </w:rPr>
              <w:t>rte</w:t>
            </w:r>
          </w:p>
        </w:tc>
        <w:tc>
          <w:tcPr>
            <w:tcW w:w="242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91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77"/>
            </w:pPr>
            <w:r>
              <w:rPr>
                <w:rFonts w:ascii="Calibri" w:hAnsi="Calibri" w:cs="Calibri"/>
                <w:sz w:val="28"/>
                <w:szCs w:val="28"/>
              </w:rPr>
              <w:t>25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x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(</w:t>
            </w:r>
            <w:r>
              <w:rPr>
                <w:rFonts w:ascii="Calibri" w:hAnsi="Calibri" w:cs="Calibri"/>
                <w:sz w:val="28"/>
                <w:szCs w:val="28"/>
              </w:rPr>
              <w:t>10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ta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.</w:t>
            </w:r>
            <w:r>
              <w:rPr>
                <w:rFonts w:ascii="Calibri" w:hAnsi="Calibri" w:cs="Calibri"/>
                <w:sz w:val="28"/>
                <w:szCs w:val="28"/>
              </w:rPr>
              <w:t>)</w:t>
            </w:r>
          </w:p>
        </w:tc>
        <w:tc>
          <w:tcPr>
            <w:tcW w:w="13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283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8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20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Fl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or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s</w:t>
            </w:r>
            <w:r>
              <w:rPr>
                <w:rFonts w:ascii="Calibri" w:hAnsi="Calibri" w:cs="Calibri"/>
                <w:sz w:val="28"/>
                <w:szCs w:val="28"/>
              </w:rPr>
              <w:t>an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O</w:t>
            </w:r>
            <w:r>
              <w:rPr>
                <w:rFonts w:ascii="Calibri" w:hAnsi="Calibri" w:cs="Calibri"/>
                <w:sz w:val="28"/>
                <w:szCs w:val="28"/>
              </w:rPr>
              <w:t>ogdr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upp</w:t>
            </w:r>
            <w:r>
              <w:rPr>
                <w:rFonts w:ascii="Calibri" w:hAnsi="Calibri" w:cs="Calibri"/>
                <w:sz w:val="28"/>
                <w:szCs w:val="28"/>
              </w:rPr>
              <w:t>els</w:t>
            </w:r>
          </w:p>
        </w:tc>
        <w:tc>
          <w:tcPr>
            <w:tcW w:w="242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374"/>
            </w:pPr>
            <w:r>
              <w:rPr>
                <w:rFonts w:ascii="Calibri" w:hAnsi="Calibri" w:cs="Calibri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m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191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77"/>
            </w:pP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3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283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4</w:t>
            </w:r>
            <w:r>
              <w:rPr>
                <w:rFonts w:ascii="Calibri" w:hAnsi="Calibri" w:cs="Calibri"/>
                <w:sz w:val="28"/>
                <w:szCs w:val="28"/>
              </w:rPr>
              <w:t>7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20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Fort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y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r</w:t>
            </w:r>
            <w:r>
              <w:rPr>
                <w:rFonts w:ascii="Calibri" w:hAnsi="Calibri" w:cs="Calibri"/>
                <w:sz w:val="28"/>
                <w:szCs w:val="28"/>
              </w:rPr>
              <w:t>on</w:t>
            </w:r>
          </w:p>
        </w:tc>
        <w:tc>
          <w:tcPr>
            <w:tcW w:w="242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374"/>
            </w:pP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m</w:t>
            </w:r>
            <w:r>
              <w:rPr>
                <w:rFonts w:ascii="Calibri" w:hAnsi="Calibri" w:cs="Calibri"/>
                <w:sz w:val="28"/>
                <w:szCs w:val="28"/>
              </w:rPr>
              <w:t>g</w:t>
            </w:r>
          </w:p>
        </w:tc>
        <w:tc>
          <w:tcPr>
            <w:tcW w:w="191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77"/>
            </w:pP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3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283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7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20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Fort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i</w:t>
            </w:r>
            <w:r>
              <w:rPr>
                <w:rFonts w:ascii="Calibri" w:hAnsi="Calibri" w:cs="Calibri"/>
                <w:sz w:val="28"/>
                <w:szCs w:val="28"/>
              </w:rPr>
              <w:t>flex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7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</w:p>
        </w:tc>
        <w:tc>
          <w:tcPr>
            <w:tcW w:w="242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91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77"/>
            </w:pP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x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(</w:t>
            </w:r>
            <w:r>
              <w:rPr>
                <w:rFonts w:ascii="Calibri" w:hAnsi="Calibri" w:cs="Calibri"/>
                <w:sz w:val="28"/>
                <w:szCs w:val="28"/>
              </w:rPr>
              <w:t>10 ta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.</w:t>
            </w:r>
            <w:r>
              <w:rPr>
                <w:rFonts w:ascii="Calibri" w:hAnsi="Calibri" w:cs="Calibri"/>
                <w:sz w:val="28"/>
                <w:szCs w:val="28"/>
              </w:rPr>
              <w:t>)</w:t>
            </w:r>
          </w:p>
        </w:tc>
        <w:tc>
          <w:tcPr>
            <w:tcW w:w="13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283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8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4</w:t>
            </w:r>
            <w:r>
              <w:rPr>
                <w:rFonts w:ascii="Calibri" w:hAnsi="Calibri" w:cs="Calibri"/>
                <w:sz w:val="28"/>
                <w:szCs w:val="28"/>
              </w:rPr>
              <w:t>8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20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Fu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it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al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ic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O</w:t>
            </w:r>
            <w:r>
              <w:rPr>
                <w:rFonts w:ascii="Calibri" w:hAnsi="Calibri" w:cs="Calibri"/>
                <w:sz w:val="28"/>
                <w:szCs w:val="28"/>
              </w:rPr>
              <w:t>oggel</w:t>
            </w:r>
          </w:p>
        </w:tc>
        <w:tc>
          <w:tcPr>
            <w:tcW w:w="242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374"/>
            </w:pP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gr</w:t>
            </w:r>
          </w:p>
        </w:tc>
        <w:tc>
          <w:tcPr>
            <w:tcW w:w="191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77"/>
            </w:pP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3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283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6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20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Furo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s</w:t>
            </w:r>
            <w:r>
              <w:rPr>
                <w:rFonts w:ascii="Calibri" w:hAnsi="Calibri" w:cs="Calibri"/>
                <w:sz w:val="28"/>
                <w:szCs w:val="28"/>
              </w:rPr>
              <w:t>oral</w:t>
            </w:r>
          </w:p>
        </w:tc>
        <w:tc>
          <w:tcPr>
            <w:tcW w:w="242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374"/>
            </w:pPr>
            <w:r>
              <w:rPr>
                <w:rFonts w:ascii="Calibri" w:hAnsi="Calibri" w:cs="Calibri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%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ro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inj.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m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191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77"/>
            </w:pP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3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283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17,40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1"/>
        </w:trPr>
        <w:tc>
          <w:tcPr>
            <w:tcW w:w="320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Furo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s</w:t>
            </w:r>
            <w:r>
              <w:rPr>
                <w:rFonts w:ascii="Calibri" w:hAnsi="Calibri" w:cs="Calibri"/>
                <w:sz w:val="28"/>
                <w:szCs w:val="28"/>
              </w:rPr>
              <w:t>oral</w:t>
            </w:r>
          </w:p>
        </w:tc>
        <w:tc>
          <w:tcPr>
            <w:tcW w:w="242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374"/>
            </w:pPr>
            <w:r>
              <w:rPr>
                <w:rFonts w:ascii="Calibri" w:hAnsi="Calibri" w:cs="Calibri"/>
                <w:sz w:val="28"/>
                <w:szCs w:val="28"/>
              </w:rPr>
              <w:t>40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g</w:t>
            </w:r>
          </w:p>
        </w:tc>
        <w:tc>
          <w:tcPr>
            <w:tcW w:w="191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77"/>
            </w:pPr>
            <w:r>
              <w:rPr>
                <w:rFonts w:ascii="Calibri" w:hAnsi="Calibri" w:cs="Calibri"/>
                <w:sz w:val="28"/>
                <w:szCs w:val="28"/>
              </w:rPr>
              <w:t>25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x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(</w:t>
            </w:r>
            <w:r>
              <w:rPr>
                <w:rFonts w:ascii="Calibri" w:hAnsi="Calibri" w:cs="Calibri"/>
                <w:sz w:val="28"/>
                <w:szCs w:val="28"/>
              </w:rPr>
              <w:t>10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ta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.</w:t>
            </w:r>
            <w:r>
              <w:rPr>
                <w:rFonts w:ascii="Calibri" w:hAnsi="Calibri" w:cs="Calibri"/>
                <w:sz w:val="28"/>
                <w:szCs w:val="28"/>
              </w:rPr>
              <w:t>)</w:t>
            </w:r>
          </w:p>
        </w:tc>
        <w:tc>
          <w:tcPr>
            <w:tcW w:w="13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283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7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20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Gala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s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z w:val="28"/>
                <w:szCs w:val="28"/>
              </w:rPr>
              <w:t>op</w:t>
            </w:r>
          </w:p>
        </w:tc>
        <w:tc>
          <w:tcPr>
            <w:tcW w:w="242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374"/>
            </w:pPr>
            <w:r>
              <w:rPr>
                <w:rFonts w:ascii="Calibri" w:hAnsi="Calibri" w:cs="Calibri"/>
                <w:sz w:val="28"/>
                <w:szCs w:val="28"/>
              </w:rPr>
              <w:t>7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m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191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77"/>
            </w:pP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3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283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20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Gala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s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z w:val="28"/>
                <w:szCs w:val="28"/>
              </w:rPr>
              <w:t>op</w:t>
            </w:r>
          </w:p>
        </w:tc>
        <w:tc>
          <w:tcPr>
            <w:tcW w:w="242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374"/>
            </w:pPr>
            <w:r>
              <w:rPr>
                <w:rFonts w:ascii="Calibri" w:hAnsi="Calibri" w:cs="Calibri"/>
                <w:sz w:val="28"/>
                <w:szCs w:val="28"/>
              </w:rPr>
              <w:t>15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191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77"/>
            </w:pP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3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283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-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20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Ge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ta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ol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z w:val="28"/>
                <w:szCs w:val="28"/>
              </w:rPr>
              <w:t>ogdr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upp</w:t>
            </w:r>
            <w:r>
              <w:rPr>
                <w:rFonts w:ascii="Calibri" w:hAnsi="Calibri" w:cs="Calibri"/>
                <w:sz w:val="28"/>
                <w:szCs w:val="28"/>
              </w:rPr>
              <w:t>els</w:t>
            </w:r>
          </w:p>
        </w:tc>
        <w:tc>
          <w:tcPr>
            <w:tcW w:w="242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374"/>
            </w:pPr>
            <w:r>
              <w:rPr>
                <w:rFonts w:ascii="Calibri" w:hAnsi="Calibri" w:cs="Calibri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m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191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77"/>
            </w:pP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3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283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19,20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20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Bloe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stop</w:t>
            </w:r>
          </w:p>
        </w:tc>
        <w:tc>
          <w:tcPr>
            <w:tcW w:w="242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374"/>
            </w:pPr>
            <w:r>
              <w:rPr>
                <w:rFonts w:ascii="Calibri" w:hAnsi="Calibri" w:cs="Calibri"/>
                <w:spacing w:val="-2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otje</w:t>
            </w:r>
          </w:p>
        </w:tc>
        <w:tc>
          <w:tcPr>
            <w:tcW w:w="191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77"/>
            </w:pP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3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283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1"/>
        </w:trPr>
        <w:tc>
          <w:tcPr>
            <w:tcW w:w="320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er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ia</w:t>
            </w:r>
          </w:p>
        </w:tc>
        <w:tc>
          <w:tcPr>
            <w:tcW w:w="242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374"/>
            </w:pPr>
            <w:r>
              <w:rPr>
                <w:rFonts w:ascii="Calibri" w:hAnsi="Calibri" w:cs="Calibri"/>
                <w:sz w:val="28"/>
                <w:szCs w:val="28"/>
              </w:rPr>
              <w:t>16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g</w:t>
            </w:r>
          </w:p>
        </w:tc>
        <w:tc>
          <w:tcPr>
            <w:tcW w:w="191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77"/>
            </w:pP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x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(</w:t>
            </w:r>
            <w:r>
              <w:rPr>
                <w:rFonts w:ascii="Calibri" w:hAnsi="Calibri" w:cs="Calibri"/>
                <w:sz w:val="28"/>
                <w:szCs w:val="28"/>
              </w:rPr>
              <w:t>4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.</w:t>
            </w:r>
            <w:r>
              <w:rPr>
                <w:rFonts w:ascii="Calibri" w:hAnsi="Calibri" w:cs="Calibri"/>
                <w:sz w:val="28"/>
                <w:szCs w:val="28"/>
              </w:rPr>
              <w:t>)</w:t>
            </w:r>
          </w:p>
        </w:tc>
        <w:tc>
          <w:tcPr>
            <w:tcW w:w="13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283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20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er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ia</w:t>
            </w:r>
          </w:p>
        </w:tc>
        <w:tc>
          <w:tcPr>
            <w:tcW w:w="242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374"/>
            </w:pPr>
            <w:r>
              <w:rPr>
                <w:rFonts w:ascii="Calibri" w:hAnsi="Calibri" w:cs="Calibri"/>
                <w:sz w:val="28"/>
                <w:szCs w:val="28"/>
              </w:rPr>
              <w:t>60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g</w:t>
            </w:r>
          </w:p>
        </w:tc>
        <w:tc>
          <w:tcPr>
            <w:tcW w:w="191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77"/>
            </w:pP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x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(</w:t>
            </w:r>
            <w:r>
              <w:rPr>
                <w:rFonts w:ascii="Calibri" w:hAnsi="Calibri" w:cs="Calibri"/>
                <w:sz w:val="28"/>
                <w:szCs w:val="28"/>
              </w:rPr>
              <w:t>4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.</w:t>
            </w:r>
            <w:r>
              <w:rPr>
                <w:rFonts w:ascii="Calibri" w:hAnsi="Calibri" w:cs="Calibri"/>
                <w:sz w:val="28"/>
                <w:szCs w:val="28"/>
              </w:rPr>
              <w:t>)</w:t>
            </w:r>
          </w:p>
        </w:tc>
        <w:tc>
          <w:tcPr>
            <w:tcW w:w="13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283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20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er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ia</w:t>
            </w:r>
          </w:p>
        </w:tc>
        <w:tc>
          <w:tcPr>
            <w:tcW w:w="242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374"/>
            </w:pPr>
            <w:r>
              <w:rPr>
                <w:rFonts w:ascii="Calibri" w:hAnsi="Calibri" w:cs="Calibri"/>
                <w:spacing w:val="-2"/>
                <w:sz w:val="28"/>
                <w:szCs w:val="28"/>
              </w:rPr>
              <w:t>Op</w:t>
            </w:r>
            <w:r>
              <w:rPr>
                <w:rFonts w:ascii="Calibri" w:hAnsi="Calibri" w:cs="Calibri"/>
                <w:sz w:val="28"/>
                <w:szCs w:val="28"/>
              </w:rPr>
              <w:t>lossing</w:t>
            </w:r>
          </w:p>
        </w:tc>
        <w:tc>
          <w:tcPr>
            <w:tcW w:w="191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77"/>
            </w:pP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x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m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13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283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8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,45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20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Hydrocor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z w:val="28"/>
                <w:szCs w:val="28"/>
              </w:rPr>
              <w:t>id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rm</w:t>
            </w:r>
          </w:p>
        </w:tc>
        <w:tc>
          <w:tcPr>
            <w:tcW w:w="242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374"/>
            </w:pP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gr</w:t>
            </w:r>
          </w:p>
        </w:tc>
        <w:tc>
          <w:tcPr>
            <w:tcW w:w="191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77"/>
            </w:pP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3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283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76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20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Hydrocor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z w:val="28"/>
                <w:szCs w:val="28"/>
              </w:rPr>
              <w:t>id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rm</w:t>
            </w:r>
          </w:p>
        </w:tc>
        <w:tc>
          <w:tcPr>
            <w:tcW w:w="242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374"/>
            </w:pPr>
            <w:r>
              <w:rPr>
                <w:rFonts w:ascii="Calibri" w:hAnsi="Calibri" w:cs="Calibri"/>
                <w:sz w:val="28"/>
                <w:szCs w:val="28"/>
              </w:rPr>
              <w:t>60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gr</w:t>
            </w:r>
          </w:p>
        </w:tc>
        <w:tc>
          <w:tcPr>
            <w:tcW w:w="191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77"/>
            </w:pP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3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283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€10,80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1"/>
        </w:trPr>
        <w:tc>
          <w:tcPr>
            <w:tcW w:w="320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pacing w:val="-2"/>
                <w:sz w:val="28"/>
                <w:szCs w:val="28"/>
              </w:rPr>
              <w:t>Ip</w:t>
            </w:r>
            <w:r>
              <w:rPr>
                <w:rFonts w:ascii="Calibri" w:hAnsi="Calibri" w:cs="Calibri"/>
                <w:sz w:val="28"/>
                <w:szCs w:val="28"/>
              </w:rPr>
              <w:t>aki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z w:val="28"/>
                <w:szCs w:val="28"/>
              </w:rPr>
              <w:t>ine</w:t>
            </w:r>
          </w:p>
        </w:tc>
        <w:tc>
          <w:tcPr>
            <w:tcW w:w="242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91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77"/>
            </w:pP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x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(</w:t>
            </w:r>
            <w:r>
              <w:rPr>
                <w:rFonts w:ascii="Calibri" w:hAnsi="Calibri" w:cs="Calibri"/>
                <w:sz w:val="28"/>
                <w:szCs w:val="28"/>
              </w:rPr>
              <w:t>60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gr)</w:t>
            </w:r>
          </w:p>
        </w:tc>
        <w:tc>
          <w:tcPr>
            <w:tcW w:w="13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283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20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pacing w:val="-2"/>
                <w:sz w:val="28"/>
                <w:szCs w:val="28"/>
              </w:rPr>
              <w:t>I</w:t>
            </w:r>
            <w:r>
              <w:rPr>
                <w:rFonts w:ascii="Calibri" w:hAnsi="Calibri" w:cs="Calibri"/>
                <w:sz w:val="28"/>
                <w:szCs w:val="28"/>
              </w:rPr>
              <w:t>s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z w:val="28"/>
                <w:szCs w:val="28"/>
              </w:rPr>
              <w:t>fl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raan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(I</w:t>
            </w:r>
            <w:r>
              <w:rPr>
                <w:rFonts w:ascii="Calibri" w:hAnsi="Calibri" w:cs="Calibri"/>
                <w:sz w:val="28"/>
                <w:szCs w:val="28"/>
              </w:rPr>
              <w:t>s</w:t>
            </w:r>
            <w:r>
              <w:rPr>
                <w:rFonts w:ascii="Calibri" w:hAnsi="Calibri" w:cs="Calibri"/>
                <w:spacing w:val="2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z w:val="28"/>
                <w:szCs w:val="28"/>
              </w:rPr>
              <w:t>-vet)</w:t>
            </w:r>
          </w:p>
        </w:tc>
        <w:tc>
          <w:tcPr>
            <w:tcW w:w="242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374"/>
            </w:pP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m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191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77"/>
            </w:pP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3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283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40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20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pacing w:val="-2"/>
                <w:sz w:val="28"/>
                <w:szCs w:val="28"/>
              </w:rPr>
              <w:t>I</w:t>
            </w:r>
            <w:r>
              <w:rPr>
                <w:rFonts w:ascii="Calibri" w:hAnsi="Calibri" w:cs="Calibri"/>
                <w:sz w:val="28"/>
                <w:szCs w:val="28"/>
              </w:rPr>
              <w:t>s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z w:val="28"/>
                <w:szCs w:val="28"/>
              </w:rPr>
              <w:t>-g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242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374"/>
            </w:pP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gr</w:t>
            </w:r>
          </w:p>
        </w:tc>
        <w:tc>
          <w:tcPr>
            <w:tcW w:w="191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77"/>
            </w:pP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3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283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10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20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pacing w:val="-2"/>
                <w:sz w:val="28"/>
                <w:szCs w:val="28"/>
              </w:rPr>
              <w:t>I</w:t>
            </w:r>
            <w:r>
              <w:rPr>
                <w:rFonts w:ascii="Calibri" w:hAnsi="Calibri" w:cs="Calibri"/>
                <w:sz w:val="28"/>
                <w:szCs w:val="28"/>
              </w:rPr>
              <w:t>ver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q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ro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s</w:t>
            </w:r>
          </w:p>
        </w:tc>
        <w:tc>
          <w:tcPr>
            <w:tcW w:w="242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374"/>
            </w:pPr>
            <w:r>
              <w:rPr>
                <w:rFonts w:ascii="Calibri" w:hAnsi="Calibri" w:cs="Calibri"/>
                <w:sz w:val="28"/>
                <w:szCs w:val="28"/>
              </w:rPr>
              <w:t>10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191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77"/>
            </w:pP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3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283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7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20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20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pacing w:val="-2"/>
                <w:sz w:val="28"/>
                <w:szCs w:val="28"/>
              </w:rPr>
              <w:t>I</w:t>
            </w:r>
            <w:r>
              <w:rPr>
                <w:rFonts w:ascii="Calibri" w:hAnsi="Calibri" w:cs="Calibri"/>
                <w:sz w:val="28"/>
                <w:szCs w:val="28"/>
              </w:rPr>
              <w:t>vo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ec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lus</w:t>
            </w:r>
          </w:p>
        </w:tc>
        <w:tc>
          <w:tcPr>
            <w:tcW w:w="242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374"/>
            </w:pP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m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191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77"/>
            </w:pP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3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283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7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8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8</w:t>
            </w:r>
            <w:r>
              <w:rPr>
                <w:rFonts w:ascii="Calibri" w:hAnsi="Calibri" w:cs="Calibri"/>
                <w:sz w:val="28"/>
                <w:szCs w:val="28"/>
              </w:rPr>
              <w:t>4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20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Keta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ine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%</w:t>
            </w:r>
          </w:p>
        </w:tc>
        <w:tc>
          <w:tcPr>
            <w:tcW w:w="242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374"/>
            </w:pPr>
            <w:r>
              <w:rPr>
                <w:rFonts w:ascii="Calibri" w:hAnsi="Calibri" w:cs="Calibri"/>
                <w:sz w:val="28"/>
                <w:szCs w:val="28"/>
              </w:rPr>
              <w:t>10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191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77"/>
            </w:pPr>
            <w:r>
              <w:rPr>
                <w:rFonts w:ascii="Calibri" w:hAnsi="Calibri" w:cs="Calibri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3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283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20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Ketofen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</w:p>
        </w:tc>
        <w:tc>
          <w:tcPr>
            <w:tcW w:w="242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91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77"/>
            </w:pPr>
            <w:r>
              <w:rPr>
                <w:rFonts w:ascii="Calibri" w:hAnsi="Calibri" w:cs="Calibri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x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(</w:t>
            </w:r>
            <w:r>
              <w:rPr>
                <w:rFonts w:ascii="Calibri" w:hAnsi="Calibri" w:cs="Calibri"/>
                <w:sz w:val="28"/>
                <w:szCs w:val="28"/>
              </w:rPr>
              <w:t>10 ta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.</w:t>
            </w:r>
            <w:r>
              <w:rPr>
                <w:rFonts w:ascii="Calibri" w:hAnsi="Calibri" w:cs="Calibri"/>
                <w:sz w:val="28"/>
                <w:szCs w:val="28"/>
              </w:rPr>
              <w:t>)</w:t>
            </w:r>
          </w:p>
        </w:tc>
        <w:tc>
          <w:tcPr>
            <w:tcW w:w="13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283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€19,33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11"/>
        </w:trPr>
        <w:tc>
          <w:tcPr>
            <w:tcW w:w="320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Lax-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z w:val="28"/>
                <w:szCs w:val="28"/>
              </w:rPr>
              <w:t>-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ast</w:t>
            </w:r>
          </w:p>
        </w:tc>
        <w:tc>
          <w:tcPr>
            <w:tcW w:w="242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374"/>
            </w:pPr>
            <w:r>
              <w:rPr>
                <w:rFonts w:ascii="Calibri" w:hAnsi="Calibri" w:cs="Calibri"/>
                <w:sz w:val="28"/>
                <w:szCs w:val="28"/>
              </w:rPr>
              <w:t>70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gr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(</w:t>
            </w:r>
            <w:r>
              <w:rPr>
                <w:rFonts w:ascii="Calibri" w:hAnsi="Calibri" w:cs="Calibri"/>
                <w:sz w:val="28"/>
                <w:szCs w:val="28"/>
              </w:rPr>
              <w:t>tu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z w:val="28"/>
                <w:szCs w:val="28"/>
              </w:rPr>
              <w:t>e)</w:t>
            </w:r>
          </w:p>
        </w:tc>
        <w:tc>
          <w:tcPr>
            <w:tcW w:w="191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77"/>
            </w:pP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3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283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8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7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</w:p>
        </w:tc>
      </w:tr>
    </w:tbl>
    <w:p w:rsidR="00447E00" w:rsidRDefault="00447E00">
      <w:pPr>
        <w:sectPr w:rsidR="00447E00">
          <w:pgSz w:w="11907" w:h="16840"/>
          <w:pgMar w:top="1780" w:right="980" w:bottom="980" w:left="1260" w:header="305" w:footer="780" w:gutter="0"/>
          <w:cols w:space="708"/>
          <w:noEndnote/>
        </w:sectPr>
      </w:pPr>
    </w:p>
    <w:p w:rsidR="00447E00" w:rsidRDefault="00447E00">
      <w:pPr>
        <w:kinsoku w:val="0"/>
        <w:overflowPunct w:val="0"/>
        <w:spacing w:before="7" w:line="100" w:lineRule="exact"/>
        <w:rPr>
          <w:sz w:val="10"/>
          <w:szCs w:val="1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tbl>
      <w:tblPr>
        <w:tblW w:w="0" w:type="auto"/>
        <w:tblInd w:w="11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287"/>
        <w:gridCol w:w="2329"/>
        <w:gridCol w:w="2125"/>
        <w:gridCol w:w="1112"/>
      </w:tblGrid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12"/>
        </w:trPr>
        <w:tc>
          <w:tcPr>
            <w:tcW w:w="328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44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Laxatra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t</w:t>
            </w:r>
          </w:p>
        </w:tc>
        <w:tc>
          <w:tcPr>
            <w:tcW w:w="232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44"/>
              <w:ind w:left="293"/>
            </w:pP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m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212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44"/>
              <w:ind w:left="88"/>
            </w:pP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11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44"/>
              <w:ind w:left="89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85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28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Li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ocaï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2%+a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re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aline</w:t>
            </w:r>
          </w:p>
        </w:tc>
        <w:tc>
          <w:tcPr>
            <w:tcW w:w="232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293"/>
            </w:pP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m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212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88"/>
            </w:pPr>
            <w:r>
              <w:rPr>
                <w:rFonts w:ascii="Calibri" w:hAnsi="Calibri" w:cs="Calibri"/>
                <w:sz w:val="28"/>
                <w:szCs w:val="28"/>
              </w:rPr>
              <w:t>1x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(</w:t>
            </w:r>
            <w:r>
              <w:rPr>
                <w:rFonts w:ascii="Calibri" w:hAnsi="Calibri" w:cs="Calibri"/>
                <w:sz w:val="28"/>
                <w:szCs w:val="28"/>
              </w:rPr>
              <w:t>12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ks)</w:t>
            </w:r>
          </w:p>
        </w:tc>
        <w:tc>
          <w:tcPr>
            <w:tcW w:w="111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89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95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1"/>
        </w:trPr>
        <w:tc>
          <w:tcPr>
            <w:tcW w:w="328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Me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am</w:t>
            </w:r>
          </w:p>
        </w:tc>
        <w:tc>
          <w:tcPr>
            <w:tcW w:w="232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293"/>
            </w:pP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2%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inj.</w:t>
            </w:r>
          </w:p>
        </w:tc>
        <w:tc>
          <w:tcPr>
            <w:tcW w:w="212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88"/>
            </w:pPr>
            <w:r>
              <w:rPr>
                <w:rFonts w:ascii="Calibri" w:hAnsi="Calibri" w:cs="Calibri"/>
                <w:sz w:val="28"/>
                <w:szCs w:val="28"/>
              </w:rPr>
              <w:t>1x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(</w:t>
            </w:r>
            <w:r>
              <w:rPr>
                <w:rFonts w:ascii="Calibri" w:hAnsi="Calibri" w:cs="Calibri"/>
                <w:sz w:val="28"/>
                <w:szCs w:val="28"/>
              </w:rPr>
              <w:t>10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l)</w:t>
            </w:r>
          </w:p>
        </w:tc>
        <w:tc>
          <w:tcPr>
            <w:tcW w:w="111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89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€14,70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28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Me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am</w:t>
            </w:r>
          </w:p>
        </w:tc>
        <w:tc>
          <w:tcPr>
            <w:tcW w:w="232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356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20</w:t>
            </w:r>
          </w:p>
        </w:tc>
        <w:tc>
          <w:tcPr>
            <w:tcW w:w="212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88"/>
            </w:pPr>
            <w:r>
              <w:rPr>
                <w:rFonts w:ascii="Calibri" w:hAnsi="Calibri" w:cs="Calibri"/>
                <w:sz w:val="28"/>
                <w:szCs w:val="28"/>
              </w:rPr>
              <w:t>6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x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(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50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l)</w:t>
            </w:r>
          </w:p>
        </w:tc>
        <w:tc>
          <w:tcPr>
            <w:tcW w:w="111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89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6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z w:val="28"/>
                <w:szCs w:val="28"/>
              </w:rPr>
              <w:t>3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28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Me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am</w:t>
            </w:r>
          </w:p>
        </w:tc>
        <w:tc>
          <w:tcPr>
            <w:tcW w:w="232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293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at</w:t>
            </w:r>
          </w:p>
        </w:tc>
        <w:tc>
          <w:tcPr>
            <w:tcW w:w="212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88"/>
            </w:pPr>
            <w:r>
              <w:rPr>
                <w:rFonts w:ascii="Calibri" w:hAnsi="Calibri" w:cs="Calibri"/>
                <w:sz w:val="28"/>
                <w:szCs w:val="28"/>
              </w:rPr>
              <w:t>6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x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(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15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l)</w:t>
            </w:r>
          </w:p>
        </w:tc>
        <w:tc>
          <w:tcPr>
            <w:tcW w:w="111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89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z w:val="28"/>
                <w:szCs w:val="28"/>
              </w:rPr>
              <w:t>6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28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Me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am</w:t>
            </w:r>
          </w:p>
        </w:tc>
        <w:tc>
          <w:tcPr>
            <w:tcW w:w="232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293"/>
            </w:pPr>
            <w:r>
              <w:rPr>
                <w:rFonts w:ascii="Calibri" w:hAnsi="Calibri" w:cs="Calibri"/>
                <w:sz w:val="28"/>
                <w:szCs w:val="28"/>
              </w:rPr>
              <w:t>Susp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en</w:t>
            </w:r>
            <w:r>
              <w:rPr>
                <w:rFonts w:ascii="Calibri" w:hAnsi="Calibri" w:cs="Calibri"/>
                <w:sz w:val="28"/>
                <w:szCs w:val="28"/>
              </w:rPr>
              <w:t>sie</w:t>
            </w:r>
          </w:p>
        </w:tc>
        <w:tc>
          <w:tcPr>
            <w:tcW w:w="212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88"/>
            </w:pPr>
            <w:r>
              <w:rPr>
                <w:rFonts w:ascii="Calibri" w:hAnsi="Calibri" w:cs="Calibri"/>
                <w:sz w:val="28"/>
                <w:szCs w:val="28"/>
              </w:rPr>
              <w:t>6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x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(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10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l)</w:t>
            </w:r>
          </w:p>
        </w:tc>
        <w:tc>
          <w:tcPr>
            <w:tcW w:w="111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89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8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15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28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Me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on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(</w:t>
            </w:r>
            <w:r>
              <w:rPr>
                <w:rFonts w:ascii="Calibri" w:hAnsi="Calibri" w:cs="Calibri"/>
                <w:sz w:val="28"/>
                <w:szCs w:val="28"/>
              </w:rPr>
              <w:t>HCI)</w:t>
            </w:r>
          </w:p>
        </w:tc>
        <w:tc>
          <w:tcPr>
            <w:tcW w:w="232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293"/>
            </w:pPr>
            <w:r>
              <w:rPr>
                <w:rFonts w:ascii="Calibri" w:hAnsi="Calibri" w:cs="Calibri"/>
                <w:sz w:val="28"/>
                <w:szCs w:val="28"/>
              </w:rPr>
              <w:t>10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g/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212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88"/>
            </w:pPr>
            <w:r>
              <w:rPr>
                <w:rFonts w:ascii="Calibri" w:hAnsi="Calibri" w:cs="Calibri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x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(</w:t>
            </w:r>
            <w:r>
              <w:rPr>
                <w:rFonts w:ascii="Calibri" w:hAnsi="Calibri" w:cs="Calibri"/>
                <w:sz w:val="28"/>
                <w:szCs w:val="28"/>
              </w:rPr>
              <w:t>5 ml)</w:t>
            </w:r>
          </w:p>
        </w:tc>
        <w:tc>
          <w:tcPr>
            <w:tcW w:w="111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89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4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-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28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Me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z w:val="28"/>
                <w:szCs w:val="28"/>
              </w:rPr>
              <w:t>ro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z w:val="28"/>
                <w:szCs w:val="28"/>
              </w:rPr>
              <w:t>ac</w:t>
            </w:r>
          </w:p>
        </w:tc>
        <w:tc>
          <w:tcPr>
            <w:tcW w:w="232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293"/>
            </w:pP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m</w:t>
            </w:r>
            <w:r>
              <w:rPr>
                <w:rFonts w:ascii="Calibri" w:hAnsi="Calibri" w:cs="Calibri"/>
                <w:sz w:val="28"/>
                <w:szCs w:val="28"/>
              </w:rPr>
              <w:t>g</w:t>
            </w:r>
          </w:p>
        </w:tc>
        <w:tc>
          <w:tcPr>
            <w:tcW w:w="212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88"/>
            </w:pPr>
            <w:r>
              <w:rPr>
                <w:rFonts w:ascii="Calibri" w:hAnsi="Calibri" w:cs="Calibri"/>
                <w:sz w:val="28"/>
                <w:szCs w:val="28"/>
              </w:rPr>
              <w:t>25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x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(</w:t>
            </w:r>
            <w:r>
              <w:rPr>
                <w:rFonts w:ascii="Calibri" w:hAnsi="Calibri" w:cs="Calibri"/>
                <w:sz w:val="28"/>
                <w:szCs w:val="28"/>
              </w:rPr>
              <w:t>10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ta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.</w:t>
            </w:r>
            <w:r>
              <w:rPr>
                <w:rFonts w:ascii="Calibri" w:hAnsi="Calibri" w:cs="Calibri"/>
                <w:sz w:val="28"/>
                <w:szCs w:val="28"/>
              </w:rPr>
              <w:t>)</w:t>
            </w:r>
          </w:p>
        </w:tc>
        <w:tc>
          <w:tcPr>
            <w:tcW w:w="111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89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6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8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28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Me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z w:val="28"/>
                <w:szCs w:val="28"/>
              </w:rPr>
              <w:t>ro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ral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ro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s</w:t>
            </w:r>
          </w:p>
        </w:tc>
        <w:tc>
          <w:tcPr>
            <w:tcW w:w="232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293"/>
            </w:pPr>
            <w:r>
              <w:rPr>
                <w:rFonts w:ascii="Calibri" w:hAnsi="Calibri" w:cs="Calibri"/>
                <w:sz w:val="28"/>
                <w:szCs w:val="28"/>
              </w:rPr>
              <w:t>10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212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88"/>
            </w:pP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11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89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z w:val="28"/>
                <w:szCs w:val="28"/>
              </w:rPr>
              <w:t>2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1"/>
        </w:trPr>
        <w:tc>
          <w:tcPr>
            <w:tcW w:w="328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Mi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rol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232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293"/>
            </w:pPr>
            <w:r>
              <w:rPr>
                <w:rFonts w:ascii="Calibri" w:hAnsi="Calibri" w:cs="Calibri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m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212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88"/>
            </w:pP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x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(</w:t>
            </w:r>
            <w:r>
              <w:rPr>
                <w:rFonts w:ascii="Calibri" w:hAnsi="Calibri" w:cs="Calibri"/>
                <w:sz w:val="28"/>
                <w:szCs w:val="28"/>
              </w:rPr>
              <w:t>4)</w:t>
            </w:r>
          </w:p>
        </w:tc>
        <w:tc>
          <w:tcPr>
            <w:tcW w:w="111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89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88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28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pacing w:val="-2"/>
                <w:sz w:val="28"/>
                <w:szCs w:val="28"/>
              </w:rPr>
              <w:t>Ocu</w:t>
            </w:r>
            <w:r>
              <w:rPr>
                <w:rFonts w:ascii="Calibri" w:hAnsi="Calibri" w:cs="Calibri"/>
                <w:sz w:val="28"/>
                <w:szCs w:val="28"/>
              </w:rPr>
              <w:t>lsan</w:t>
            </w:r>
          </w:p>
        </w:tc>
        <w:tc>
          <w:tcPr>
            <w:tcW w:w="232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293"/>
            </w:pPr>
            <w:r>
              <w:rPr>
                <w:rFonts w:ascii="Calibri" w:hAnsi="Calibri" w:cs="Calibri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m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212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88"/>
            </w:pPr>
            <w:r>
              <w:rPr>
                <w:rFonts w:ascii="Calibri" w:hAnsi="Calibri" w:cs="Calibri"/>
                <w:sz w:val="28"/>
                <w:szCs w:val="28"/>
              </w:rPr>
              <w:t>4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11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89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z w:val="28"/>
                <w:szCs w:val="28"/>
              </w:rPr>
              <w:t>6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28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pacing w:val="-2"/>
                <w:sz w:val="28"/>
                <w:szCs w:val="28"/>
              </w:rPr>
              <w:t>On</w:t>
            </w:r>
            <w:r>
              <w:rPr>
                <w:rFonts w:ascii="Calibri" w:hAnsi="Calibri" w:cs="Calibri"/>
                <w:sz w:val="28"/>
                <w:szCs w:val="28"/>
              </w:rPr>
              <w:t>si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z w:val="28"/>
                <w:szCs w:val="28"/>
              </w:rPr>
              <w:t>r</w:t>
            </w:r>
          </w:p>
        </w:tc>
        <w:tc>
          <w:tcPr>
            <w:tcW w:w="232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293"/>
            </w:pPr>
            <w:r>
              <w:rPr>
                <w:rFonts w:ascii="Calibri" w:hAnsi="Calibri" w:cs="Calibri"/>
                <w:sz w:val="28"/>
                <w:szCs w:val="28"/>
              </w:rPr>
              <w:t>6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m</w:t>
            </w:r>
            <w:r>
              <w:rPr>
                <w:rFonts w:ascii="Calibri" w:hAnsi="Calibri" w:cs="Calibri"/>
                <w:sz w:val="28"/>
                <w:szCs w:val="28"/>
              </w:rPr>
              <w:t>g</w:t>
            </w:r>
          </w:p>
        </w:tc>
        <w:tc>
          <w:tcPr>
            <w:tcW w:w="212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88"/>
            </w:pPr>
            <w:r>
              <w:rPr>
                <w:rFonts w:ascii="Calibri" w:hAnsi="Calibri" w:cs="Calibri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x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(</w:t>
            </w:r>
            <w:r>
              <w:rPr>
                <w:rFonts w:ascii="Calibri" w:hAnsi="Calibri" w:cs="Calibri"/>
                <w:sz w:val="28"/>
                <w:szCs w:val="28"/>
              </w:rPr>
              <w:t>6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.</w:t>
            </w:r>
            <w:r>
              <w:rPr>
                <w:rFonts w:ascii="Calibri" w:hAnsi="Calibri" w:cs="Calibri"/>
                <w:sz w:val="28"/>
                <w:szCs w:val="28"/>
              </w:rPr>
              <w:t>)</w:t>
            </w:r>
          </w:p>
        </w:tc>
        <w:tc>
          <w:tcPr>
            <w:tcW w:w="111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89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€14,05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28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pacing w:val="-2"/>
                <w:sz w:val="28"/>
                <w:szCs w:val="28"/>
              </w:rPr>
              <w:t>Op</w:t>
            </w:r>
            <w:r>
              <w:rPr>
                <w:rFonts w:ascii="Calibri" w:hAnsi="Calibri" w:cs="Calibri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s</w:t>
            </w:r>
            <w:r>
              <w:rPr>
                <w:rFonts w:ascii="Calibri" w:hAnsi="Calibri" w:cs="Calibri"/>
                <w:sz w:val="28"/>
                <w:szCs w:val="28"/>
              </w:rPr>
              <w:t>an</w:t>
            </w:r>
          </w:p>
        </w:tc>
        <w:tc>
          <w:tcPr>
            <w:tcW w:w="232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293"/>
            </w:pPr>
            <w:r>
              <w:rPr>
                <w:rFonts w:ascii="Calibri" w:hAnsi="Calibri" w:cs="Calibri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gr</w:t>
            </w:r>
          </w:p>
        </w:tc>
        <w:tc>
          <w:tcPr>
            <w:tcW w:w="212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88"/>
            </w:pPr>
            <w:r>
              <w:rPr>
                <w:rFonts w:ascii="Calibri" w:hAnsi="Calibri" w:cs="Calibri"/>
                <w:sz w:val="28"/>
                <w:szCs w:val="28"/>
              </w:rPr>
              <w:t>4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11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89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11,32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28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pacing w:val="-2"/>
                <w:sz w:val="28"/>
                <w:szCs w:val="28"/>
              </w:rPr>
              <w:t>Op</w:t>
            </w:r>
            <w:r>
              <w:rPr>
                <w:rFonts w:ascii="Calibri" w:hAnsi="Calibri" w:cs="Calibri"/>
                <w:sz w:val="28"/>
                <w:szCs w:val="28"/>
              </w:rPr>
              <w:t>ti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mmun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2"/>
                <w:sz w:val="28"/>
                <w:szCs w:val="28"/>
              </w:rPr>
              <w:t>-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is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z w:val="28"/>
                <w:szCs w:val="28"/>
              </w:rPr>
              <w:t>ogzalf</w:t>
            </w:r>
          </w:p>
        </w:tc>
        <w:tc>
          <w:tcPr>
            <w:tcW w:w="232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293"/>
            </w:pP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gr</w:t>
            </w:r>
          </w:p>
        </w:tc>
        <w:tc>
          <w:tcPr>
            <w:tcW w:w="212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88"/>
            </w:pP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11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89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65,55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1"/>
        </w:trPr>
        <w:tc>
          <w:tcPr>
            <w:tcW w:w="328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pacing w:val="-2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z w:val="28"/>
                <w:szCs w:val="28"/>
              </w:rPr>
              <w:t>ti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erm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z w:val="28"/>
                <w:szCs w:val="28"/>
              </w:rPr>
              <w:t>or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ru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pp</w:t>
            </w:r>
            <w:r>
              <w:rPr>
                <w:rFonts w:ascii="Calibri" w:hAnsi="Calibri" w:cs="Calibri"/>
                <w:sz w:val="28"/>
                <w:szCs w:val="28"/>
              </w:rPr>
              <w:t>els</w:t>
            </w:r>
          </w:p>
        </w:tc>
        <w:tc>
          <w:tcPr>
            <w:tcW w:w="232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293"/>
            </w:pPr>
            <w:r>
              <w:rPr>
                <w:rFonts w:ascii="Calibri" w:hAnsi="Calibri" w:cs="Calibri"/>
                <w:sz w:val="28"/>
                <w:szCs w:val="28"/>
              </w:rPr>
              <w:t>20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gr</w:t>
            </w:r>
          </w:p>
        </w:tc>
        <w:tc>
          <w:tcPr>
            <w:tcW w:w="212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88"/>
            </w:pP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11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89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31,83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28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pacing w:val="-2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z w:val="28"/>
                <w:szCs w:val="28"/>
              </w:rPr>
              <w:t>ti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tin</w:t>
            </w:r>
          </w:p>
        </w:tc>
        <w:tc>
          <w:tcPr>
            <w:tcW w:w="232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293"/>
            </w:pPr>
            <w:r>
              <w:rPr>
                <w:rFonts w:ascii="Calibri" w:hAnsi="Calibri" w:cs="Calibri"/>
                <w:sz w:val="28"/>
                <w:szCs w:val="28"/>
              </w:rPr>
              <w:t>10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gr</w:t>
            </w:r>
          </w:p>
        </w:tc>
        <w:tc>
          <w:tcPr>
            <w:tcW w:w="212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88"/>
            </w:pP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11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89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8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z w:val="28"/>
                <w:szCs w:val="28"/>
              </w:rPr>
              <w:t>7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28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pacing w:val="-2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z w:val="28"/>
                <w:szCs w:val="28"/>
              </w:rPr>
              <w:t>ocle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z w:val="28"/>
                <w:szCs w:val="28"/>
              </w:rPr>
              <w:t>orrei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iger</w:t>
            </w:r>
          </w:p>
        </w:tc>
        <w:tc>
          <w:tcPr>
            <w:tcW w:w="232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293"/>
            </w:pPr>
            <w:r>
              <w:rPr>
                <w:rFonts w:ascii="Calibri" w:hAnsi="Calibri" w:cs="Calibri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m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212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88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36x</w:t>
            </w:r>
          </w:p>
        </w:tc>
        <w:tc>
          <w:tcPr>
            <w:tcW w:w="111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89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17,92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28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pacing w:val="-2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z w:val="28"/>
                <w:szCs w:val="28"/>
              </w:rPr>
              <w:t>xyto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in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-S</w:t>
            </w:r>
          </w:p>
        </w:tc>
        <w:tc>
          <w:tcPr>
            <w:tcW w:w="232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212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88"/>
            </w:pPr>
            <w:r>
              <w:rPr>
                <w:rFonts w:ascii="Calibri" w:hAnsi="Calibri" w:cs="Calibri"/>
                <w:sz w:val="28"/>
                <w:szCs w:val="28"/>
              </w:rPr>
              <w:t>50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 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m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111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89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8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6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28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oral</w:t>
            </w:r>
          </w:p>
        </w:tc>
        <w:tc>
          <w:tcPr>
            <w:tcW w:w="232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293"/>
            </w:pPr>
            <w:r>
              <w:rPr>
                <w:rFonts w:ascii="Calibri" w:hAnsi="Calibri" w:cs="Calibri"/>
                <w:sz w:val="28"/>
                <w:szCs w:val="28"/>
              </w:rPr>
              <w:t>50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g</w:t>
            </w:r>
          </w:p>
        </w:tc>
        <w:tc>
          <w:tcPr>
            <w:tcW w:w="212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88"/>
            </w:pPr>
            <w:r>
              <w:rPr>
                <w:rFonts w:ascii="Calibri" w:hAnsi="Calibri" w:cs="Calibri"/>
                <w:sz w:val="28"/>
                <w:szCs w:val="28"/>
              </w:rPr>
              <w:t>50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x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(</w:t>
            </w:r>
            <w:r>
              <w:rPr>
                <w:rFonts w:ascii="Calibri" w:hAnsi="Calibri" w:cs="Calibri"/>
                <w:sz w:val="28"/>
                <w:szCs w:val="28"/>
              </w:rPr>
              <w:t>10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ta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.</w:t>
            </w:r>
            <w:r>
              <w:rPr>
                <w:rFonts w:ascii="Calibri" w:hAnsi="Calibri" w:cs="Calibri"/>
                <w:sz w:val="28"/>
                <w:szCs w:val="28"/>
              </w:rPr>
              <w:t>)</w:t>
            </w:r>
          </w:p>
        </w:tc>
        <w:tc>
          <w:tcPr>
            <w:tcW w:w="111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89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6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7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28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oral</w:t>
            </w:r>
          </w:p>
        </w:tc>
        <w:tc>
          <w:tcPr>
            <w:tcW w:w="232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293"/>
            </w:pP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z w:val="28"/>
                <w:szCs w:val="28"/>
              </w:rPr>
              <w:t>,5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g</w:t>
            </w:r>
          </w:p>
        </w:tc>
        <w:tc>
          <w:tcPr>
            <w:tcW w:w="212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88"/>
            </w:pPr>
            <w:r>
              <w:rPr>
                <w:rFonts w:ascii="Calibri" w:hAnsi="Calibri" w:cs="Calibri"/>
                <w:sz w:val="28"/>
                <w:szCs w:val="28"/>
              </w:rPr>
              <w:t>50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x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(</w:t>
            </w:r>
            <w:r>
              <w:rPr>
                <w:rFonts w:ascii="Calibri" w:hAnsi="Calibri" w:cs="Calibri"/>
                <w:sz w:val="28"/>
                <w:szCs w:val="28"/>
              </w:rPr>
              <w:t>10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ta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.</w:t>
            </w:r>
            <w:r>
              <w:rPr>
                <w:rFonts w:ascii="Calibri" w:hAnsi="Calibri" w:cs="Calibri"/>
                <w:sz w:val="28"/>
                <w:szCs w:val="28"/>
              </w:rPr>
              <w:t>)</w:t>
            </w:r>
          </w:p>
        </w:tc>
        <w:tc>
          <w:tcPr>
            <w:tcW w:w="111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89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€46,10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28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oez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np</w:t>
            </w:r>
            <w:r>
              <w:rPr>
                <w:rFonts w:ascii="Calibri" w:hAnsi="Calibri" w:cs="Calibri"/>
                <w:sz w:val="28"/>
                <w:szCs w:val="28"/>
              </w:rPr>
              <w:t>il</w:t>
            </w:r>
          </w:p>
        </w:tc>
        <w:tc>
          <w:tcPr>
            <w:tcW w:w="232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212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88"/>
            </w:pP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x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(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ta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z w:val="28"/>
                <w:szCs w:val="28"/>
              </w:rPr>
              <w:t>l. )</w:t>
            </w:r>
          </w:p>
        </w:tc>
        <w:tc>
          <w:tcPr>
            <w:tcW w:w="111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89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60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1"/>
        </w:trPr>
        <w:tc>
          <w:tcPr>
            <w:tcW w:w="328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re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oral</w:t>
            </w:r>
          </w:p>
        </w:tc>
        <w:tc>
          <w:tcPr>
            <w:tcW w:w="232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293"/>
            </w:pPr>
            <w:r>
              <w:rPr>
                <w:rFonts w:ascii="Calibri" w:hAnsi="Calibri" w:cs="Calibri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m</w:t>
            </w:r>
            <w:r>
              <w:rPr>
                <w:rFonts w:ascii="Calibri" w:hAnsi="Calibri" w:cs="Calibri"/>
                <w:sz w:val="28"/>
                <w:szCs w:val="28"/>
              </w:rPr>
              <w:t>g</w:t>
            </w:r>
          </w:p>
        </w:tc>
        <w:tc>
          <w:tcPr>
            <w:tcW w:w="212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88"/>
            </w:pP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x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(</w:t>
            </w:r>
            <w:r>
              <w:rPr>
                <w:rFonts w:ascii="Calibri" w:hAnsi="Calibri" w:cs="Calibri"/>
                <w:sz w:val="28"/>
                <w:szCs w:val="28"/>
              </w:rPr>
              <w:t>10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ta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.</w:t>
            </w:r>
            <w:r>
              <w:rPr>
                <w:rFonts w:ascii="Calibri" w:hAnsi="Calibri" w:cs="Calibri"/>
                <w:sz w:val="28"/>
                <w:szCs w:val="28"/>
              </w:rPr>
              <w:t>)</w:t>
            </w:r>
          </w:p>
        </w:tc>
        <w:tc>
          <w:tcPr>
            <w:tcW w:w="111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89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6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28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re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oral</w:t>
            </w:r>
          </w:p>
        </w:tc>
        <w:tc>
          <w:tcPr>
            <w:tcW w:w="232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293"/>
            </w:pPr>
            <w:r>
              <w:rPr>
                <w:rFonts w:ascii="Calibri" w:hAnsi="Calibri" w:cs="Calibri"/>
                <w:sz w:val="28"/>
                <w:szCs w:val="28"/>
              </w:rPr>
              <w:t>Forte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p</w:t>
            </w:r>
            <w:r>
              <w:rPr>
                <w:rFonts w:ascii="Calibri" w:hAnsi="Calibri" w:cs="Calibri"/>
                <w:sz w:val="28"/>
                <w:szCs w:val="28"/>
              </w:rPr>
              <w:t>ro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inj.</w:t>
            </w:r>
          </w:p>
        </w:tc>
        <w:tc>
          <w:tcPr>
            <w:tcW w:w="212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88"/>
            </w:pP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x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(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20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l)</w:t>
            </w:r>
          </w:p>
        </w:tc>
        <w:tc>
          <w:tcPr>
            <w:tcW w:w="111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89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6</w:t>
            </w:r>
            <w:r>
              <w:rPr>
                <w:rFonts w:ascii="Calibri" w:hAnsi="Calibri" w:cs="Calibri"/>
                <w:sz w:val="28"/>
                <w:szCs w:val="28"/>
              </w:rPr>
              <w:t>3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28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re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oral</w:t>
            </w:r>
          </w:p>
        </w:tc>
        <w:tc>
          <w:tcPr>
            <w:tcW w:w="232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293"/>
            </w:pPr>
            <w:r>
              <w:rPr>
                <w:rFonts w:ascii="Calibri" w:hAnsi="Calibri" w:cs="Calibri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m</w:t>
            </w:r>
            <w:r>
              <w:rPr>
                <w:rFonts w:ascii="Calibri" w:hAnsi="Calibri" w:cs="Calibri"/>
                <w:sz w:val="28"/>
                <w:szCs w:val="28"/>
              </w:rPr>
              <w:t>g</w:t>
            </w:r>
          </w:p>
        </w:tc>
        <w:tc>
          <w:tcPr>
            <w:tcW w:w="212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88"/>
            </w:pP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x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(</w:t>
            </w:r>
            <w:r>
              <w:rPr>
                <w:rFonts w:ascii="Calibri" w:hAnsi="Calibri" w:cs="Calibri"/>
                <w:sz w:val="28"/>
                <w:szCs w:val="28"/>
              </w:rPr>
              <w:t>50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x 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ta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.</w:t>
            </w:r>
            <w:r>
              <w:rPr>
                <w:rFonts w:ascii="Calibri" w:hAnsi="Calibri" w:cs="Calibri"/>
                <w:sz w:val="28"/>
                <w:szCs w:val="28"/>
              </w:rPr>
              <w:t>)</w:t>
            </w:r>
          </w:p>
        </w:tc>
        <w:tc>
          <w:tcPr>
            <w:tcW w:w="111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89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8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7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28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20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g</w:t>
            </w:r>
          </w:p>
        </w:tc>
        <w:tc>
          <w:tcPr>
            <w:tcW w:w="232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293"/>
            </w:pP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x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(</w:t>
            </w:r>
            <w:r>
              <w:rPr>
                <w:rFonts w:ascii="Calibri" w:hAnsi="Calibri" w:cs="Calibri"/>
                <w:sz w:val="28"/>
                <w:szCs w:val="28"/>
              </w:rPr>
              <w:t>50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x 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ta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.</w:t>
            </w:r>
            <w:r>
              <w:rPr>
                <w:rFonts w:ascii="Calibri" w:hAnsi="Calibri" w:cs="Calibri"/>
                <w:sz w:val="28"/>
                <w:szCs w:val="28"/>
              </w:rPr>
              <w:t>)</w:t>
            </w:r>
          </w:p>
        </w:tc>
        <w:tc>
          <w:tcPr>
            <w:tcW w:w="212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88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80</w:t>
            </w:r>
          </w:p>
        </w:tc>
        <w:tc>
          <w:tcPr>
            <w:tcW w:w="111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28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re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s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232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293"/>
            </w:pP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m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212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88"/>
            </w:pP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11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89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4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10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1"/>
        </w:trPr>
        <w:tc>
          <w:tcPr>
            <w:tcW w:w="328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revi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ox</w:t>
            </w:r>
          </w:p>
        </w:tc>
        <w:tc>
          <w:tcPr>
            <w:tcW w:w="232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293"/>
            </w:pPr>
            <w:r>
              <w:rPr>
                <w:rFonts w:ascii="Calibri" w:hAnsi="Calibri" w:cs="Calibri"/>
                <w:sz w:val="28"/>
                <w:szCs w:val="28"/>
              </w:rPr>
              <w:t>57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g</w:t>
            </w:r>
          </w:p>
        </w:tc>
        <w:tc>
          <w:tcPr>
            <w:tcW w:w="212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88"/>
            </w:pP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x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(</w:t>
            </w:r>
            <w:r>
              <w:rPr>
                <w:rFonts w:ascii="Calibri" w:hAnsi="Calibri" w:cs="Calibri"/>
                <w:sz w:val="28"/>
                <w:szCs w:val="28"/>
              </w:rPr>
              <w:t>10 ta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.</w:t>
            </w:r>
            <w:r>
              <w:rPr>
                <w:rFonts w:ascii="Calibri" w:hAnsi="Calibri" w:cs="Calibri"/>
                <w:sz w:val="28"/>
                <w:szCs w:val="28"/>
              </w:rPr>
              <w:t>)</w:t>
            </w:r>
          </w:p>
        </w:tc>
        <w:tc>
          <w:tcPr>
            <w:tcW w:w="111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89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6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28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revi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ox</w:t>
            </w:r>
          </w:p>
        </w:tc>
        <w:tc>
          <w:tcPr>
            <w:tcW w:w="232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293"/>
            </w:pP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z w:val="28"/>
                <w:szCs w:val="28"/>
              </w:rPr>
              <w:t>7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m</w:t>
            </w:r>
            <w:r>
              <w:rPr>
                <w:rFonts w:ascii="Calibri" w:hAnsi="Calibri" w:cs="Calibri"/>
                <w:sz w:val="28"/>
                <w:szCs w:val="28"/>
              </w:rPr>
              <w:t>g</w:t>
            </w:r>
          </w:p>
        </w:tc>
        <w:tc>
          <w:tcPr>
            <w:tcW w:w="212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88"/>
            </w:pP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x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(</w:t>
            </w:r>
            <w:r>
              <w:rPr>
                <w:rFonts w:ascii="Calibri" w:hAnsi="Calibri" w:cs="Calibri"/>
                <w:sz w:val="28"/>
                <w:szCs w:val="28"/>
              </w:rPr>
              <w:t>10 ta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.</w:t>
            </w:r>
            <w:r>
              <w:rPr>
                <w:rFonts w:ascii="Calibri" w:hAnsi="Calibri" w:cs="Calibri"/>
                <w:sz w:val="28"/>
                <w:szCs w:val="28"/>
              </w:rPr>
              <w:t>)</w:t>
            </w:r>
          </w:p>
        </w:tc>
        <w:tc>
          <w:tcPr>
            <w:tcW w:w="111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89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4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4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28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ro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alin</w:t>
            </w:r>
          </w:p>
        </w:tc>
        <w:tc>
          <w:tcPr>
            <w:tcW w:w="232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293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m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  <w:r>
              <w:rPr>
                <w:rFonts w:ascii="Calibri" w:hAnsi="Calibri" w:cs="Calibri"/>
                <w:spacing w:val="1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fla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on</w:t>
            </w:r>
          </w:p>
        </w:tc>
        <w:tc>
          <w:tcPr>
            <w:tcW w:w="212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88"/>
            </w:pP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11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89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6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7</w:t>
            </w:r>
            <w:r>
              <w:rPr>
                <w:rFonts w:ascii="Calibri" w:hAnsi="Calibri" w:cs="Calibri"/>
                <w:sz w:val="28"/>
                <w:szCs w:val="28"/>
              </w:rPr>
              <w:t>4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28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ro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ofol</w:t>
            </w:r>
          </w:p>
        </w:tc>
        <w:tc>
          <w:tcPr>
            <w:tcW w:w="232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293"/>
            </w:pPr>
            <w:r>
              <w:rPr>
                <w:rFonts w:ascii="Calibri" w:hAnsi="Calibri" w:cs="Calibri"/>
                <w:sz w:val="28"/>
                <w:szCs w:val="28"/>
              </w:rPr>
              <w:t>10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g/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212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88"/>
            </w:pPr>
            <w:r>
              <w:rPr>
                <w:rFonts w:ascii="Calibri" w:hAnsi="Calibri" w:cs="Calibri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x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(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50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l)</w:t>
            </w:r>
          </w:p>
        </w:tc>
        <w:tc>
          <w:tcPr>
            <w:tcW w:w="111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89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7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28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Se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astart</w:t>
            </w:r>
          </w:p>
        </w:tc>
        <w:tc>
          <w:tcPr>
            <w:tcW w:w="232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293"/>
            </w:pP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m</w:t>
            </w:r>
            <w:r>
              <w:rPr>
                <w:rFonts w:ascii="Calibri" w:hAnsi="Calibri" w:cs="Calibri"/>
                <w:sz w:val="28"/>
                <w:szCs w:val="28"/>
              </w:rPr>
              <w:t>g/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212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88"/>
            </w:pPr>
            <w:r>
              <w:rPr>
                <w:rFonts w:ascii="Calibri" w:hAnsi="Calibri" w:cs="Calibri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x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(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10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l)</w:t>
            </w:r>
          </w:p>
        </w:tc>
        <w:tc>
          <w:tcPr>
            <w:tcW w:w="111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89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z w:val="28"/>
                <w:szCs w:val="28"/>
              </w:rPr>
              <w:t>4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95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1"/>
        </w:trPr>
        <w:tc>
          <w:tcPr>
            <w:tcW w:w="328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Se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astop</w:t>
            </w:r>
          </w:p>
        </w:tc>
        <w:tc>
          <w:tcPr>
            <w:tcW w:w="232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293"/>
            </w:pPr>
            <w:r>
              <w:rPr>
                <w:rFonts w:ascii="Calibri" w:hAnsi="Calibri" w:cs="Calibri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m</w:t>
            </w:r>
            <w:r>
              <w:rPr>
                <w:rFonts w:ascii="Calibri" w:hAnsi="Calibri" w:cs="Calibri"/>
                <w:sz w:val="28"/>
                <w:szCs w:val="28"/>
              </w:rPr>
              <w:t>g/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212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88"/>
            </w:pP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x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(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10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l)</w:t>
            </w:r>
          </w:p>
        </w:tc>
        <w:tc>
          <w:tcPr>
            <w:tcW w:w="111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89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4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7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28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Shir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er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ar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est  </w:t>
            </w:r>
            <w:r>
              <w:rPr>
                <w:rFonts w:ascii="Calibri" w:hAnsi="Calibri" w:cs="Calibri"/>
                <w:spacing w:val="6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z w:val="28"/>
                <w:szCs w:val="28"/>
              </w:rPr>
              <w:t>eriel</w:t>
            </w:r>
          </w:p>
        </w:tc>
        <w:tc>
          <w:tcPr>
            <w:tcW w:w="232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212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88"/>
            </w:pPr>
            <w:r>
              <w:rPr>
                <w:rFonts w:ascii="Calibri" w:hAnsi="Calibri" w:cs="Calibri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x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(</w:t>
            </w:r>
            <w:r>
              <w:rPr>
                <w:rFonts w:ascii="Calibri" w:hAnsi="Calibri" w:cs="Calibri"/>
                <w:sz w:val="28"/>
                <w:szCs w:val="28"/>
              </w:rPr>
              <w:t>10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strips)</w:t>
            </w:r>
          </w:p>
        </w:tc>
        <w:tc>
          <w:tcPr>
            <w:tcW w:w="111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89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6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7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28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Steso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>l</w:t>
            </w:r>
            <w:r>
              <w:rPr>
                <w:rFonts w:ascii="Calibri" w:hAnsi="Calibri" w:cs="Calibri"/>
                <w:sz w:val="28"/>
                <w:szCs w:val="28"/>
              </w:rPr>
              <w:t>id</w:t>
            </w:r>
          </w:p>
        </w:tc>
        <w:tc>
          <w:tcPr>
            <w:tcW w:w="232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293"/>
            </w:pPr>
            <w:r>
              <w:rPr>
                <w:rFonts w:ascii="Calibri" w:hAnsi="Calibri" w:cs="Calibri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m</w:t>
            </w:r>
            <w:r>
              <w:rPr>
                <w:rFonts w:ascii="Calibri" w:hAnsi="Calibri" w:cs="Calibri"/>
                <w:sz w:val="28"/>
                <w:szCs w:val="28"/>
              </w:rPr>
              <w:t>g</w:t>
            </w:r>
          </w:p>
        </w:tc>
        <w:tc>
          <w:tcPr>
            <w:tcW w:w="212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88"/>
            </w:pP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11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89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6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z w:val="28"/>
                <w:szCs w:val="28"/>
              </w:rPr>
              <w:t>3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28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Sulfatrim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d</w:t>
            </w:r>
            <w:r>
              <w:rPr>
                <w:rFonts w:ascii="Calibri" w:hAnsi="Calibri" w:cs="Calibri"/>
                <w:sz w:val="28"/>
                <w:szCs w:val="28"/>
              </w:rPr>
              <w:t>ro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s</w:t>
            </w:r>
          </w:p>
        </w:tc>
        <w:tc>
          <w:tcPr>
            <w:tcW w:w="232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293"/>
            </w:pPr>
            <w:r>
              <w:rPr>
                <w:rFonts w:ascii="Calibri" w:hAnsi="Calibri" w:cs="Calibri"/>
                <w:sz w:val="28"/>
                <w:szCs w:val="28"/>
              </w:rPr>
              <w:t>10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212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88"/>
            </w:pP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11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89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7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28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Sulfatrim</w:t>
            </w:r>
          </w:p>
        </w:tc>
        <w:tc>
          <w:tcPr>
            <w:tcW w:w="232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293"/>
            </w:pP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/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z w:val="28"/>
                <w:szCs w:val="28"/>
              </w:rPr>
              <w:t>00</w:t>
            </w:r>
          </w:p>
        </w:tc>
        <w:tc>
          <w:tcPr>
            <w:tcW w:w="212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88"/>
            </w:pPr>
            <w:r>
              <w:rPr>
                <w:rFonts w:ascii="Calibri" w:hAnsi="Calibri" w:cs="Calibri"/>
                <w:sz w:val="28"/>
                <w:szCs w:val="28"/>
              </w:rPr>
              <w:t>25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x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(</w:t>
            </w:r>
            <w:r>
              <w:rPr>
                <w:rFonts w:ascii="Calibri" w:hAnsi="Calibri" w:cs="Calibri"/>
                <w:sz w:val="28"/>
                <w:szCs w:val="28"/>
              </w:rPr>
              <w:t>10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ta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.</w:t>
            </w:r>
            <w:r>
              <w:rPr>
                <w:rFonts w:ascii="Calibri" w:hAnsi="Calibri" w:cs="Calibri"/>
                <w:sz w:val="28"/>
                <w:szCs w:val="28"/>
              </w:rPr>
              <w:t>)</w:t>
            </w:r>
          </w:p>
        </w:tc>
        <w:tc>
          <w:tcPr>
            <w:tcW w:w="111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89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8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28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Sulfatrim</w:t>
            </w:r>
          </w:p>
        </w:tc>
        <w:tc>
          <w:tcPr>
            <w:tcW w:w="232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293"/>
            </w:pPr>
            <w:r>
              <w:rPr>
                <w:rFonts w:ascii="Calibri" w:hAnsi="Calibri" w:cs="Calibri"/>
                <w:sz w:val="28"/>
                <w:szCs w:val="28"/>
              </w:rPr>
              <w:t>8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/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4</w:t>
            </w:r>
            <w:r>
              <w:rPr>
                <w:rFonts w:ascii="Calibri" w:hAnsi="Calibri" w:cs="Calibri"/>
                <w:sz w:val="28"/>
                <w:szCs w:val="28"/>
              </w:rPr>
              <w:t>00</w:t>
            </w:r>
          </w:p>
        </w:tc>
        <w:tc>
          <w:tcPr>
            <w:tcW w:w="212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88"/>
            </w:pPr>
            <w:r>
              <w:rPr>
                <w:rFonts w:ascii="Calibri" w:hAnsi="Calibri" w:cs="Calibri"/>
                <w:sz w:val="28"/>
                <w:szCs w:val="28"/>
              </w:rPr>
              <w:t>25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x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(</w:t>
            </w:r>
            <w:r>
              <w:rPr>
                <w:rFonts w:ascii="Calibri" w:hAnsi="Calibri" w:cs="Calibri"/>
                <w:sz w:val="28"/>
                <w:szCs w:val="28"/>
              </w:rPr>
              <w:t>10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ta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.</w:t>
            </w:r>
            <w:r>
              <w:rPr>
                <w:rFonts w:ascii="Calibri" w:hAnsi="Calibri" w:cs="Calibri"/>
                <w:sz w:val="28"/>
                <w:szCs w:val="28"/>
              </w:rPr>
              <w:t>)</w:t>
            </w:r>
          </w:p>
        </w:tc>
        <w:tc>
          <w:tcPr>
            <w:tcW w:w="111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89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4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28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Surolan</w:t>
            </w:r>
          </w:p>
        </w:tc>
        <w:tc>
          <w:tcPr>
            <w:tcW w:w="232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293"/>
            </w:pPr>
            <w:r>
              <w:rPr>
                <w:rFonts w:ascii="Calibri" w:hAnsi="Calibri" w:cs="Calibri"/>
                <w:sz w:val="28"/>
                <w:szCs w:val="28"/>
              </w:rPr>
              <w:t>15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212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88"/>
            </w:pP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11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89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7</w:t>
            </w:r>
            <w:r>
              <w:rPr>
                <w:rFonts w:ascii="Calibri" w:hAnsi="Calibri" w:cs="Calibri"/>
                <w:sz w:val="28"/>
                <w:szCs w:val="28"/>
              </w:rPr>
              <w:t>3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11"/>
        </w:trPr>
        <w:tc>
          <w:tcPr>
            <w:tcW w:w="328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Surolan</w:t>
            </w:r>
          </w:p>
        </w:tc>
        <w:tc>
          <w:tcPr>
            <w:tcW w:w="232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293"/>
            </w:pPr>
            <w:r>
              <w:rPr>
                <w:rFonts w:ascii="Calibri" w:hAnsi="Calibri" w:cs="Calibri"/>
                <w:sz w:val="28"/>
                <w:szCs w:val="28"/>
              </w:rPr>
              <w:t>30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212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88"/>
            </w:pP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11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89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6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</w:p>
        </w:tc>
      </w:tr>
    </w:tbl>
    <w:p w:rsidR="00447E00" w:rsidRDefault="00447E00">
      <w:pPr>
        <w:sectPr w:rsidR="00447E00">
          <w:pgSz w:w="11907" w:h="16840"/>
          <w:pgMar w:top="1780" w:right="980" w:bottom="980" w:left="1260" w:header="305" w:footer="780" w:gutter="0"/>
          <w:cols w:space="708"/>
          <w:noEndnote/>
        </w:sectPr>
      </w:pPr>
    </w:p>
    <w:p w:rsidR="00447E00" w:rsidRDefault="00447E00">
      <w:pPr>
        <w:kinsoku w:val="0"/>
        <w:overflowPunct w:val="0"/>
        <w:spacing w:before="7" w:line="100" w:lineRule="exact"/>
        <w:rPr>
          <w:sz w:val="10"/>
          <w:szCs w:val="1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tbl>
      <w:tblPr>
        <w:tblW w:w="0" w:type="auto"/>
        <w:tblInd w:w="11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234"/>
        <w:gridCol w:w="2185"/>
        <w:gridCol w:w="2326"/>
        <w:gridCol w:w="1108"/>
      </w:tblGrid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12"/>
        </w:trPr>
        <w:tc>
          <w:tcPr>
            <w:tcW w:w="323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44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Terra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y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in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O</w:t>
            </w:r>
            <w:r>
              <w:rPr>
                <w:rFonts w:ascii="Calibri" w:hAnsi="Calibri" w:cs="Calibri"/>
                <w:sz w:val="28"/>
                <w:szCs w:val="28"/>
              </w:rPr>
              <w:t>ogzalf</w:t>
            </w:r>
          </w:p>
        </w:tc>
        <w:tc>
          <w:tcPr>
            <w:tcW w:w="218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44"/>
              <w:ind w:left="346"/>
            </w:pP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gr</w:t>
            </w:r>
          </w:p>
        </w:tc>
        <w:tc>
          <w:tcPr>
            <w:tcW w:w="232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44"/>
              <w:ind w:left="286"/>
            </w:pP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10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44"/>
              <w:ind w:left="84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11,40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23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Tram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ol</w:t>
            </w:r>
          </w:p>
        </w:tc>
        <w:tc>
          <w:tcPr>
            <w:tcW w:w="218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346"/>
            </w:pPr>
            <w:r>
              <w:rPr>
                <w:rFonts w:ascii="Calibri" w:hAnsi="Calibri" w:cs="Calibri"/>
                <w:sz w:val="28"/>
                <w:szCs w:val="28"/>
              </w:rPr>
              <w:t>50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g</w:t>
            </w:r>
          </w:p>
        </w:tc>
        <w:tc>
          <w:tcPr>
            <w:tcW w:w="232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286"/>
            </w:pP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x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(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30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s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.</w:t>
            </w:r>
            <w:r>
              <w:rPr>
                <w:rFonts w:ascii="Calibri" w:hAnsi="Calibri" w:cs="Calibri"/>
                <w:sz w:val="28"/>
                <w:szCs w:val="28"/>
              </w:rPr>
              <w:t>)</w:t>
            </w:r>
          </w:p>
        </w:tc>
        <w:tc>
          <w:tcPr>
            <w:tcW w:w="110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84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08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1"/>
        </w:trPr>
        <w:tc>
          <w:tcPr>
            <w:tcW w:w="323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V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z w:val="28"/>
                <w:szCs w:val="28"/>
              </w:rPr>
              <w:t>s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z w:val="28"/>
                <w:szCs w:val="28"/>
              </w:rPr>
              <w:t>top</w:t>
            </w:r>
          </w:p>
        </w:tc>
        <w:tc>
          <w:tcPr>
            <w:tcW w:w="218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346"/>
            </w:pPr>
            <w:r>
              <w:rPr>
                <w:rFonts w:ascii="Calibri" w:hAnsi="Calibri" w:cs="Calibri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m</w:t>
            </w:r>
            <w:r>
              <w:rPr>
                <w:rFonts w:ascii="Calibri" w:hAnsi="Calibri" w:cs="Calibri"/>
                <w:sz w:val="28"/>
                <w:szCs w:val="28"/>
              </w:rPr>
              <w:t>g</w:t>
            </w:r>
          </w:p>
        </w:tc>
        <w:tc>
          <w:tcPr>
            <w:tcW w:w="232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286"/>
            </w:pP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x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(</w:t>
            </w:r>
            <w:r>
              <w:rPr>
                <w:rFonts w:ascii="Calibri" w:hAnsi="Calibri" w:cs="Calibri"/>
                <w:sz w:val="28"/>
                <w:szCs w:val="28"/>
              </w:rPr>
              <w:t>28 ta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.</w:t>
            </w:r>
            <w:r>
              <w:rPr>
                <w:rFonts w:ascii="Calibri" w:hAnsi="Calibri" w:cs="Calibri"/>
                <w:sz w:val="28"/>
                <w:szCs w:val="28"/>
              </w:rPr>
              <w:t>)</w:t>
            </w:r>
          </w:p>
        </w:tc>
        <w:tc>
          <w:tcPr>
            <w:tcW w:w="110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84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7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23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V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en</w:t>
            </w:r>
            <w:r>
              <w:rPr>
                <w:rFonts w:ascii="Calibri" w:hAnsi="Calibri" w:cs="Calibri"/>
                <w:sz w:val="28"/>
                <w:szCs w:val="28"/>
              </w:rPr>
              <w:t>ti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pu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in</w:t>
            </w:r>
          </w:p>
        </w:tc>
        <w:tc>
          <w:tcPr>
            <w:tcW w:w="218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346"/>
            </w:pPr>
            <w:r>
              <w:rPr>
                <w:rFonts w:ascii="Calibri" w:hAnsi="Calibri" w:cs="Calibri"/>
                <w:sz w:val="28"/>
                <w:szCs w:val="28"/>
              </w:rPr>
              <w:t>si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r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z w:val="28"/>
                <w:szCs w:val="28"/>
              </w:rPr>
              <w:t>op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m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232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286"/>
            </w:pPr>
            <w:r>
              <w:rPr>
                <w:rFonts w:ascii="Calibri" w:hAnsi="Calibri" w:cs="Calibri"/>
                <w:sz w:val="28"/>
                <w:szCs w:val="28"/>
              </w:rPr>
              <w:t>6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10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84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4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23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V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in</w:t>
            </w:r>
          </w:p>
        </w:tc>
        <w:tc>
          <w:tcPr>
            <w:tcW w:w="218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346"/>
            </w:pP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25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g</w:t>
            </w:r>
          </w:p>
        </w:tc>
        <w:tc>
          <w:tcPr>
            <w:tcW w:w="232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286"/>
            </w:pPr>
            <w:r>
              <w:rPr>
                <w:rFonts w:ascii="Calibri" w:hAnsi="Calibri" w:cs="Calibri"/>
                <w:sz w:val="28"/>
                <w:szCs w:val="28"/>
              </w:rPr>
              <w:t>1x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(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0 ca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s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le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s</w:t>
            </w:r>
            <w:r>
              <w:rPr>
                <w:rFonts w:ascii="Calibri" w:hAnsi="Calibri" w:cs="Calibri"/>
                <w:sz w:val="28"/>
                <w:szCs w:val="28"/>
              </w:rPr>
              <w:t>)</w:t>
            </w:r>
          </w:p>
        </w:tc>
        <w:tc>
          <w:tcPr>
            <w:tcW w:w="110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8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€17,</w:t>
            </w:r>
            <w:r>
              <w:rPr>
                <w:rFonts w:ascii="Calibri" w:hAnsi="Calibri" w:cs="Calibri"/>
                <w:sz w:val="28"/>
                <w:szCs w:val="28"/>
              </w:rPr>
              <w:t>-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23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V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in</w:t>
            </w:r>
          </w:p>
        </w:tc>
        <w:tc>
          <w:tcPr>
            <w:tcW w:w="218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346"/>
            </w:pPr>
            <w:r>
              <w:rPr>
                <w:rFonts w:ascii="Calibri" w:hAnsi="Calibri" w:cs="Calibri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m</w:t>
            </w:r>
            <w:r>
              <w:rPr>
                <w:rFonts w:ascii="Calibri" w:hAnsi="Calibri" w:cs="Calibri"/>
                <w:sz w:val="28"/>
                <w:szCs w:val="28"/>
              </w:rPr>
              <w:t>g</w:t>
            </w:r>
          </w:p>
        </w:tc>
        <w:tc>
          <w:tcPr>
            <w:tcW w:w="232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286"/>
            </w:pPr>
            <w:r>
              <w:rPr>
                <w:rFonts w:ascii="Calibri" w:hAnsi="Calibri" w:cs="Calibri"/>
                <w:sz w:val="28"/>
                <w:szCs w:val="28"/>
              </w:rPr>
              <w:t>1x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(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0 ca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sules)</w:t>
            </w:r>
          </w:p>
        </w:tc>
        <w:tc>
          <w:tcPr>
            <w:tcW w:w="110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84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6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23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Vir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z w:val="28"/>
                <w:szCs w:val="28"/>
              </w:rPr>
              <w:t>ac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Al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l</w:t>
            </w:r>
            <w:r>
              <w:rPr>
                <w:rFonts w:ascii="Calibri" w:hAnsi="Calibri" w:cs="Calibri"/>
                <w:sz w:val="28"/>
                <w:szCs w:val="28"/>
              </w:rPr>
              <w:t>er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yl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sha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mp</w:t>
            </w:r>
            <w:r>
              <w:rPr>
                <w:rFonts w:ascii="Calibri" w:hAnsi="Calibri" w:cs="Calibri"/>
                <w:sz w:val="28"/>
                <w:szCs w:val="28"/>
              </w:rPr>
              <w:t>oo</w:t>
            </w:r>
          </w:p>
        </w:tc>
        <w:tc>
          <w:tcPr>
            <w:tcW w:w="218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232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286"/>
            </w:pP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10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84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23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Vi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ro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s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z w:val="28"/>
                <w:szCs w:val="28"/>
              </w:rPr>
              <w:t>ogdr.</w:t>
            </w:r>
          </w:p>
        </w:tc>
        <w:tc>
          <w:tcPr>
            <w:tcW w:w="218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346"/>
            </w:pPr>
            <w:r>
              <w:rPr>
                <w:rFonts w:ascii="Calibri" w:hAnsi="Calibri" w:cs="Calibri"/>
                <w:sz w:val="28"/>
                <w:szCs w:val="28"/>
              </w:rPr>
              <w:t>10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232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286"/>
            </w:pP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10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84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6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-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23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Vore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n</w:t>
            </w:r>
          </w:p>
        </w:tc>
        <w:tc>
          <w:tcPr>
            <w:tcW w:w="218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346"/>
            </w:pPr>
            <w:r>
              <w:rPr>
                <w:rFonts w:ascii="Calibri" w:hAnsi="Calibri" w:cs="Calibri"/>
                <w:sz w:val="28"/>
                <w:szCs w:val="28"/>
              </w:rPr>
              <w:t>50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232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286"/>
            </w:pP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10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84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8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8</w:t>
            </w:r>
            <w:r>
              <w:rPr>
                <w:rFonts w:ascii="Calibri" w:hAnsi="Calibri" w:cs="Calibri"/>
                <w:sz w:val="28"/>
                <w:szCs w:val="28"/>
              </w:rPr>
              <w:t>6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1"/>
        </w:trPr>
        <w:tc>
          <w:tcPr>
            <w:tcW w:w="323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Ze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tonil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lus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4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</w:p>
        </w:tc>
        <w:tc>
          <w:tcPr>
            <w:tcW w:w="218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232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286"/>
            </w:pP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x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(</w:t>
            </w:r>
            <w:r>
              <w:rPr>
                <w:rFonts w:ascii="Calibri" w:hAnsi="Calibri" w:cs="Calibri"/>
                <w:sz w:val="28"/>
                <w:szCs w:val="28"/>
              </w:rPr>
              <w:t>30 ta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.</w:t>
            </w:r>
            <w:r>
              <w:rPr>
                <w:rFonts w:ascii="Calibri" w:hAnsi="Calibri" w:cs="Calibri"/>
                <w:sz w:val="28"/>
                <w:szCs w:val="28"/>
              </w:rPr>
              <w:t>)</w:t>
            </w:r>
          </w:p>
        </w:tc>
        <w:tc>
          <w:tcPr>
            <w:tcW w:w="110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84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4</w:t>
            </w:r>
            <w:r>
              <w:rPr>
                <w:rFonts w:ascii="Calibri" w:hAnsi="Calibri" w:cs="Calibri"/>
                <w:sz w:val="28"/>
                <w:szCs w:val="28"/>
              </w:rPr>
              <w:t>8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20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23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Zitac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V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t</w:t>
            </w:r>
          </w:p>
        </w:tc>
        <w:tc>
          <w:tcPr>
            <w:tcW w:w="218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346"/>
            </w:pP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m</w:t>
            </w:r>
            <w:r>
              <w:rPr>
                <w:rFonts w:ascii="Calibri" w:hAnsi="Calibri" w:cs="Calibri"/>
                <w:sz w:val="28"/>
                <w:szCs w:val="28"/>
              </w:rPr>
              <w:t>g</w:t>
            </w:r>
          </w:p>
        </w:tc>
        <w:tc>
          <w:tcPr>
            <w:tcW w:w="232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286"/>
            </w:pPr>
            <w:r>
              <w:rPr>
                <w:rFonts w:ascii="Calibri" w:hAnsi="Calibri" w:cs="Calibri"/>
                <w:sz w:val="28"/>
                <w:szCs w:val="28"/>
              </w:rPr>
              <w:t>10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x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(</w:t>
            </w:r>
            <w:r>
              <w:rPr>
                <w:rFonts w:ascii="Calibri" w:hAnsi="Calibri" w:cs="Calibri"/>
                <w:sz w:val="28"/>
                <w:szCs w:val="28"/>
              </w:rPr>
              <w:t>10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ta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.</w:t>
            </w:r>
            <w:r>
              <w:rPr>
                <w:rFonts w:ascii="Calibri" w:hAnsi="Calibri" w:cs="Calibri"/>
                <w:sz w:val="28"/>
                <w:szCs w:val="28"/>
              </w:rPr>
              <w:t>)</w:t>
            </w:r>
          </w:p>
        </w:tc>
        <w:tc>
          <w:tcPr>
            <w:tcW w:w="110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84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6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23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nu</w:t>
            </w:r>
            <w:r>
              <w:rPr>
                <w:rFonts w:ascii="Calibri" w:hAnsi="Calibri" w:cs="Calibri"/>
                <w:sz w:val="28"/>
                <w:szCs w:val="28"/>
              </w:rPr>
              <w:t>ra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</w:p>
        </w:tc>
        <w:tc>
          <w:tcPr>
            <w:tcW w:w="218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346"/>
            </w:pPr>
            <w:r>
              <w:rPr>
                <w:rFonts w:ascii="Calibri" w:hAnsi="Calibri" w:cs="Calibri"/>
                <w:sz w:val="28"/>
                <w:szCs w:val="28"/>
              </w:rPr>
              <w:t>10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g</w:t>
            </w:r>
          </w:p>
        </w:tc>
        <w:tc>
          <w:tcPr>
            <w:tcW w:w="232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286"/>
            </w:pPr>
            <w:r>
              <w:rPr>
                <w:rFonts w:ascii="Calibri" w:hAnsi="Calibri" w:cs="Calibri"/>
                <w:sz w:val="28"/>
                <w:szCs w:val="28"/>
              </w:rPr>
              <w:t>1x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(</w:t>
            </w:r>
            <w:r>
              <w:rPr>
                <w:rFonts w:ascii="Calibri" w:hAnsi="Calibri" w:cs="Calibri"/>
                <w:sz w:val="28"/>
                <w:szCs w:val="28"/>
              </w:rPr>
              <w:t>60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ta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.</w:t>
            </w:r>
            <w:r>
              <w:rPr>
                <w:rFonts w:ascii="Calibri" w:hAnsi="Calibri" w:cs="Calibri"/>
                <w:sz w:val="28"/>
                <w:szCs w:val="28"/>
              </w:rPr>
              <w:t>)</w:t>
            </w:r>
          </w:p>
        </w:tc>
        <w:tc>
          <w:tcPr>
            <w:tcW w:w="110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84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-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23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nu</w:t>
            </w:r>
            <w:r>
              <w:rPr>
                <w:rFonts w:ascii="Calibri" w:hAnsi="Calibri" w:cs="Calibri"/>
                <w:sz w:val="28"/>
                <w:szCs w:val="28"/>
              </w:rPr>
              <w:t>ra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</w:p>
        </w:tc>
        <w:tc>
          <w:tcPr>
            <w:tcW w:w="218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346"/>
            </w:pPr>
            <w:r>
              <w:rPr>
                <w:rFonts w:ascii="Calibri" w:hAnsi="Calibri" w:cs="Calibri"/>
                <w:sz w:val="28"/>
                <w:szCs w:val="28"/>
              </w:rPr>
              <w:t>50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g</w:t>
            </w:r>
          </w:p>
        </w:tc>
        <w:tc>
          <w:tcPr>
            <w:tcW w:w="232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286"/>
            </w:pPr>
            <w:r>
              <w:rPr>
                <w:rFonts w:ascii="Calibri" w:hAnsi="Calibri" w:cs="Calibri"/>
                <w:sz w:val="28"/>
                <w:szCs w:val="28"/>
              </w:rPr>
              <w:t>1x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(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ta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.</w:t>
            </w:r>
            <w:r>
              <w:rPr>
                <w:rFonts w:ascii="Calibri" w:hAnsi="Calibri" w:cs="Calibri"/>
                <w:sz w:val="28"/>
                <w:szCs w:val="28"/>
              </w:rPr>
              <w:t>)</w:t>
            </w:r>
          </w:p>
        </w:tc>
        <w:tc>
          <w:tcPr>
            <w:tcW w:w="110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84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-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12"/>
        </w:trPr>
        <w:tc>
          <w:tcPr>
            <w:tcW w:w="323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Zylke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</w:p>
        </w:tc>
        <w:tc>
          <w:tcPr>
            <w:tcW w:w="218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346"/>
            </w:pP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m</w:t>
            </w:r>
            <w:r>
              <w:rPr>
                <w:rFonts w:ascii="Calibri" w:hAnsi="Calibri" w:cs="Calibri"/>
                <w:sz w:val="28"/>
                <w:szCs w:val="28"/>
              </w:rPr>
              <w:t>g</w:t>
            </w:r>
          </w:p>
        </w:tc>
        <w:tc>
          <w:tcPr>
            <w:tcW w:w="232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286"/>
            </w:pPr>
            <w:r>
              <w:rPr>
                <w:rFonts w:ascii="Calibri" w:hAnsi="Calibri" w:cs="Calibri"/>
                <w:sz w:val="28"/>
                <w:szCs w:val="28"/>
              </w:rPr>
              <w:t>30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s.</w:t>
            </w:r>
          </w:p>
        </w:tc>
        <w:tc>
          <w:tcPr>
            <w:tcW w:w="110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84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7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</w:p>
        </w:tc>
      </w:tr>
    </w:tbl>
    <w:p w:rsidR="00447E00" w:rsidRDefault="00447E00">
      <w:pPr>
        <w:kinsoku w:val="0"/>
        <w:overflowPunct w:val="0"/>
        <w:spacing w:before="3" w:line="170" w:lineRule="exact"/>
        <w:rPr>
          <w:sz w:val="17"/>
          <w:szCs w:val="17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tbl>
      <w:tblPr>
        <w:tblW w:w="0" w:type="auto"/>
        <w:tblInd w:w="11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573"/>
        <w:gridCol w:w="1529"/>
        <w:gridCol w:w="1899"/>
        <w:gridCol w:w="1852"/>
      </w:tblGrid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11"/>
        </w:trPr>
        <w:tc>
          <w:tcPr>
            <w:tcW w:w="357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44"/>
              <w:ind w:left="40"/>
            </w:pPr>
            <w:r>
              <w:rPr>
                <w:rFonts w:ascii="Calibri" w:hAnsi="Calibri" w:cs="Calibri"/>
                <w:i/>
                <w:iCs/>
                <w:sz w:val="28"/>
                <w:szCs w:val="28"/>
              </w:rPr>
              <w:t>Overige</w:t>
            </w:r>
          </w:p>
        </w:tc>
        <w:tc>
          <w:tcPr>
            <w:tcW w:w="5280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57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Be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ine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Jo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ium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l.</w:t>
            </w:r>
          </w:p>
        </w:tc>
        <w:tc>
          <w:tcPr>
            <w:tcW w:w="152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7"/>
            </w:pPr>
            <w:r>
              <w:rPr>
                <w:rFonts w:ascii="Calibri" w:hAnsi="Calibri" w:cs="Calibri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m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189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603"/>
            </w:pP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85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828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6</w:t>
            </w:r>
            <w:r>
              <w:rPr>
                <w:rFonts w:ascii="Calibri" w:hAnsi="Calibri" w:cs="Calibri"/>
                <w:sz w:val="28"/>
                <w:szCs w:val="28"/>
              </w:rPr>
              <w:t>3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57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Hib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i</w:t>
            </w:r>
            <w:r>
              <w:rPr>
                <w:rFonts w:ascii="Calibri" w:hAnsi="Calibri" w:cs="Calibri"/>
                <w:sz w:val="28"/>
                <w:szCs w:val="28"/>
              </w:rPr>
              <w:t>scr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b</w:t>
            </w:r>
          </w:p>
        </w:tc>
        <w:tc>
          <w:tcPr>
            <w:tcW w:w="152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7"/>
            </w:pPr>
            <w:r>
              <w:rPr>
                <w:rFonts w:ascii="Calibri" w:hAnsi="Calibri" w:cs="Calibri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m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189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603"/>
            </w:pPr>
            <w:r>
              <w:rPr>
                <w:rFonts w:ascii="Calibri" w:hAnsi="Calibri" w:cs="Calibri"/>
                <w:sz w:val="28"/>
                <w:szCs w:val="28"/>
              </w:rPr>
              <w:t>10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85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828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4</w:t>
            </w:r>
            <w:r>
              <w:rPr>
                <w:rFonts w:ascii="Calibri" w:hAnsi="Calibri" w:cs="Calibri"/>
                <w:sz w:val="28"/>
                <w:szCs w:val="28"/>
              </w:rPr>
              <w:t>4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50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57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Fy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s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>i</w:t>
            </w:r>
            <w:r>
              <w:rPr>
                <w:rFonts w:ascii="Calibri" w:hAnsi="Calibri" w:cs="Calibri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l</w:t>
            </w:r>
            <w:r>
              <w:rPr>
                <w:rFonts w:ascii="Calibri" w:hAnsi="Calibri" w:cs="Calibri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g</w:t>
            </w:r>
            <w:r>
              <w:rPr>
                <w:rFonts w:ascii="Calibri" w:hAnsi="Calibri" w:cs="Calibri"/>
                <w:sz w:val="28"/>
                <w:szCs w:val="28"/>
              </w:rPr>
              <w:t>isc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zou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z w:val="28"/>
                <w:szCs w:val="28"/>
              </w:rPr>
              <w:t>oplossing</w:t>
            </w:r>
          </w:p>
        </w:tc>
        <w:tc>
          <w:tcPr>
            <w:tcW w:w="152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7"/>
            </w:pPr>
            <w:r>
              <w:rPr>
                <w:rFonts w:ascii="Calibri" w:hAnsi="Calibri" w:cs="Calibri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m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189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603"/>
            </w:pPr>
            <w:r>
              <w:rPr>
                <w:rFonts w:ascii="Calibri" w:hAnsi="Calibri" w:cs="Calibri"/>
                <w:sz w:val="28"/>
                <w:szCs w:val="28"/>
              </w:rPr>
              <w:t>24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85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828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7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60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57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Sterilium</w:t>
            </w:r>
          </w:p>
        </w:tc>
        <w:tc>
          <w:tcPr>
            <w:tcW w:w="152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7"/>
            </w:pP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00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189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603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3x</w:t>
            </w:r>
          </w:p>
        </w:tc>
        <w:tc>
          <w:tcPr>
            <w:tcW w:w="185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828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€28,86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1"/>
        </w:trPr>
        <w:tc>
          <w:tcPr>
            <w:tcW w:w="357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Al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l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>s</w:t>
            </w:r>
            <w:r>
              <w:rPr>
                <w:rFonts w:ascii="Calibri" w:hAnsi="Calibri" w:cs="Calibri"/>
                <w:sz w:val="28"/>
                <w:szCs w:val="28"/>
              </w:rPr>
              <w:t>rei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iger/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f</w:t>
            </w:r>
            <w:r>
              <w:rPr>
                <w:rFonts w:ascii="Calibri" w:hAnsi="Calibri" w:cs="Calibri"/>
                <w:sz w:val="28"/>
                <w:szCs w:val="28"/>
              </w:rPr>
              <w:t>wa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sm</w:t>
            </w:r>
            <w:r>
              <w:rPr>
                <w:rFonts w:ascii="Calibri" w:hAnsi="Calibri" w:cs="Calibri"/>
                <w:sz w:val="28"/>
                <w:szCs w:val="28"/>
              </w:rPr>
              <w:t>id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el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t.</w:t>
            </w:r>
          </w:p>
        </w:tc>
        <w:tc>
          <w:tcPr>
            <w:tcW w:w="152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89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85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828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€30,00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11"/>
        </w:trPr>
        <w:tc>
          <w:tcPr>
            <w:tcW w:w="357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Au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z w:val="28"/>
                <w:szCs w:val="28"/>
              </w:rPr>
              <w:t>oclaaf r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ini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g</w:t>
            </w:r>
            <w:r>
              <w:rPr>
                <w:rFonts w:ascii="Calibri" w:hAnsi="Calibri" w:cs="Calibri"/>
                <w:sz w:val="28"/>
                <w:szCs w:val="28"/>
              </w:rPr>
              <w:t>ins</w:t>
            </w:r>
            <w:r>
              <w:rPr>
                <w:rFonts w:ascii="Calibri" w:hAnsi="Calibri" w:cs="Calibri"/>
                <w:spacing w:val="-4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>i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dd</w:t>
            </w:r>
            <w:r>
              <w:rPr>
                <w:rFonts w:ascii="Calibri" w:hAnsi="Calibri" w:cs="Calibri"/>
                <w:sz w:val="28"/>
                <w:szCs w:val="28"/>
              </w:rPr>
              <w:t>el</w:t>
            </w:r>
          </w:p>
        </w:tc>
        <w:tc>
          <w:tcPr>
            <w:tcW w:w="152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7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100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ml</w:t>
            </w:r>
          </w:p>
        </w:tc>
        <w:tc>
          <w:tcPr>
            <w:tcW w:w="189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603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185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828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€13,00</w:t>
            </w:r>
          </w:p>
        </w:tc>
      </w:tr>
    </w:tbl>
    <w:p w:rsidR="00447E00" w:rsidRDefault="00447E00">
      <w:pPr>
        <w:kinsoku w:val="0"/>
        <w:overflowPunct w:val="0"/>
        <w:spacing w:before="3" w:line="200" w:lineRule="exact"/>
        <w:rPr>
          <w:sz w:val="20"/>
          <w:szCs w:val="20"/>
        </w:rPr>
      </w:pPr>
    </w:p>
    <w:tbl>
      <w:tblPr>
        <w:tblW w:w="0" w:type="auto"/>
        <w:tblInd w:w="11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403"/>
        <w:gridCol w:w="2158"/>
        <w:gridCol w:w="1370"/>
        <w:gridCol w:w="1922"/>
      </w:tblGrid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12"/>
        </w:trPr>
        <w:tc>
          <w:tcPr>
            <w:tcW w:w="340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44"/>
              <w:ind w:left="40"/>
            </w:pPr>
            <w:r>
              <w:rPr>
                <w:rFonts w:ascii="Calibri" w:hAnsi="Calibri" w:cs="Calibri"/>
                <w:i/>
                <w:iCs/>
                <w:sz w:val="28"/>
                <w:szCs w:val="28"/>
              </w:rPr>
              <w:t>En</w:t>
            </w:r>
            <w:r>
              <w:rPr>
                <w:rFonts w:ascii="Calibri" w:hAnsi="Calibri" w:cs="Calibri"/>
                <w:i/>
                <w:iCs/>
                <w:spacing w:val="-2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i/>
                <w:iCs/>
                <w:sz w:val="28"/>
                <w:szCs w:val="28"/>
              </w:rPr>
              <w:t>ingen</w:t>
            </w:r>
          </w:p>
        </w:tc>
        <w:tc>
          <w:tcPr>
            <w:tcW w:w="215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44"/>
              <w:ind w:left="885"/>
            </w:pPr>
            <w:r>
              <w:rPr>
                <w:rFonts w:ascii="Calibri" w:hAnsi="Calibri" w:cs="Calibri"/>
                <w:b/>
                <w:bCs/>
                <w:i/>
                <w:iCs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b/>
                <w:bCs/>
                <w:i/>
                <w:iCs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b/>
                <w:bCs/>
                <w:i/>
                <w:iCs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b/>
                <w:bCs/>
                <w:i/>
                <w:iCs/>
                <w:spacing w:val="-2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b/>
                <w:bCs/>
                <w:i/>
                <w:iCs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b/>
                <w:bCs/>
                <w:i/>
                <w:iCs/>
                <w:spacing w:val="-2"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b/>
                <w:bCs/>
                <w:i/>
                <w:iCs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b/>
                <w:bCs/>
                <w:i/>
                <w:iCs/>
                <w:spacing w:val="-2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b/>
                <w:bCs/>
                <w:i/>
                <w:iCs/>
                <w:sz w:val="28"/>
                <w:szCs w:val="28"/>
              </w:rPr>
              <w:t>8</w:t>
            </w:r>
          </w:p>
        </w:tc>
        <w:tc>
          <w:tcPr>
            <w:tcW w:w="329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40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pacing w:val="1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obivac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DHP</w:t>
            </w:r>
          </w:p>
        </w:tc>
        <w:tc>
          <w:tcPr>
            <w:tcW w:w="215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177"/>
            </w:pPr>
            <w:r>
              <w:rPr>
                <w:rFonts w:ascii="Calibri" w:hAnsi="Calibri" w:cs="Calibri"/>
                <w:sz w:val="28"/>
                <w:szCs w:val="28"/>
              </w:rPr>
              <w:t>50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 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d</w:t>
            </w:r>
            <w:r>
              <w:rPr>
                <w:rFonts w:ascii="Calibri" w:hAnsi="Calibri" w:cs="Calibri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s</w:t>
            </w:r>
            <w:r>
              <w:rPr>
                <w:rFonts w:ascii="Calibri" w:hAnsi="Calibri" w:cs="Calibri"/>
                <w:sz w:val="28"/>
                <w:szCs w:val="28"/>
              </w:rPr>
              <w:t>is</w:t>
            </w:r>
          </w:p>
        </w:tc>
        <w:tc>
          <w:tcPr>
            <w:tcW w:w="137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144"/>
            </w:pP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92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899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40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40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pacing w:val="1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obivac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DHP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I</w:t>
            </w:r>
          </w:p>
        </w:tc>
        <w:tc>
          <w:tcPr>
            <w:tcW w:w="215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177"/>
            </w:pPr>
            <w:r>
              <w:rPr>
                <w:rFonts w:ascii="Calibri" w:hAnsi="Calibri" w:cs="Calibri"/>
                <w:sz w:val="28"/>
                <w:szCs w:val="28"/>
              </w:rPr>
              <w:t>10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 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d</w:t>
            </w:r>
            <w:r>
              <w:rPr>
                <w:rFonts w:ascii="Calibri" w:hAnsi="Calibri" w:cs="Calibri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s</w:t>
            </w:r>
            <w:r>
              <w:rPr>
                <w:rFonts w:ascii="Calibri" w:hAnsi="Calibri" w:cs="Calibri"/>
                <w:sz w:val="28"/>
                <w:szCs w:val="28"/>
              </w:rPr>
              <w:t>is</w:t>
            </w:r>
          </w:p>
        </w:tc>
        <w:tc>
          <w:tcPr>
            <w:tcW w:w="137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144"/>
            </w:pP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92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899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40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Dilu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t</w:t>
            </w:r>
          </w:p>
        </w:tc>
        <w:tc>
          <w:tcPr>
            <w:tcW w:w="215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177"/>
            </w:pPr>
            <w:r>
              <w:rPr>
                <w:rFonts w:ascii="Calibri" w:hAnsi="Calibri" w:cs="Calibri"/>
                <w:sz w:val="28"/>
                <w:szCs w:val="28"/>
              </w:rPr>
              <w:t>10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 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d</w:t>
            </w:r>
            <w:r>
              <w:rPr>
                <w:rFonts w:ascii="Calibri" w:hAnsi="Calibri" w:cs="Calibri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s</w:t>
            </w:r>
            <w:r>
              <w:rPr>
                <w:rFonts w:ascii="Calibri" w:hAnsi="Calibri" w:cs="Calibri"/>
                <w:sz w:val="28"/>
                <w:szCs w:val="28"/>
              </w:rPr>
              <w:t>is</w:t>
            </w:r>
          </w:p>
        </w:tc>
        <w:tc>
          <w:tcPr>
            <w:tcW w:w="137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14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192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899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13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1"/>
        </w:trPr>
        <w:tc>
          <w:tcPr>
            <w:tcW w:w="340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pacing w:val="1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obivac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KC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+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d</w:t>
            </w:r>
            <w:r>
              <w:rPr>
                <w:rFonts w:ascii="Calibri" w:hAnsi="Calibri" w:cs="Calibri"/>
                <w:sz w:val="28"/>
                <w:szCs w:val="28"/>
              </w:rPr>
              <w:t>ilu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t</w:t>
            </w:r>
          </w:p>
        </w:tc>
        <w:tc>
          <w:tcPr>
            <w:tcW w:w="215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177"/>
            </w:pPr>
            <w:r>
              <w:rPr>
                <w:rFonts w:ascii="Calibri" w:hAnsi="Calibri" w:cs="Calibri"/>
                <w:sz w:val="28"/>
                <w:szCs w:val="28"/>
              </w:rPr>
              <w:t>25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 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d</w:t>
            </w:r>
            <w:r>
              <w:rPr>
                <w:rFonts w:ascii="Calibri" w:hAnsi="Calibri" w:cs="Calibri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s</w:t>
            </w:r>
            <w:r>
              <w:rPr>
                <w:rFonts w:ascii="Calibri" w:hAnsi="Calibri" w:cs="Calibri"/>
                <w:sz w:val="28"/>
                <w:szCs w:val="28"/>
              </w:rPr>
              <w:t>is</w:t>
            </w:r>
          </w:p>
        </w:tc>
        <w:tc>
          <w:tcPr>
            <w:tcW w:w="137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144"/>
            </w:pP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92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899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6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-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40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pacing w:val="1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obivac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+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DHP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I</w:t>
            </w:r>
          </w:p>
        </w:tc>
        <w:tc>
          <w:tcPr>
            <w:tcW w:w="215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177"/>
            </w:pPr>
            <w:r>
              <w:rPr>
                <w:rFonts w:ascii="Calibri" w:hAnsi="Calibri" w:cs="Calibri"/>
                <w:sz w:val="28"/>
                <w:szCs w:val="28"/>
              </w:rPr>
              <w:t>25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x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z w:val="28"/>
                <w:szCs w:val="28"/>
              </w:rPr>
              <w:t>5 dosis</w:t>
            </w:r>
          </w:p>
        </w:tc>
        <w:tc>
          <w:tcPr>
            <w:tcW w:w="137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144"/>
            </w:pP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92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899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z w:val="28"/>
                <w:szCs w:val="28"/>
              </w:rPr>
              <w:t>4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75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40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pacing w:val="1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obivac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to</w:t>
            </w:r>
          </w:p>
        </w:tc>
        <w:tc>
          <w:tcPr>
            <w:tcW w:w="215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177"/>
            </w:pPr>
            <w:r>
              <w:rPr>
                <w:rFonts w:ascii="Calibri" w:hAnsi="Calibri" w:cs="Calibri"/>
                <w:sz w:val="28"/>
                <w:szCs w:val="28"/>
              </w:rPr>
              <w:t>50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 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d</w:t>
            </w:r>
            <w:r>
              <w:rPr>
                <w:rFonts w:ascii="Calibri" w:hAnsi="Calibri" w:cs="Calibri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s</w:t>
            </w:r>
            <w:r>
              <w:rPr>
                <w:rFonts w:ascii="Calibri" w:hAnsi="Calibri" w:cs="Calibri"/>
                <w:sz w:val="28"/>
                <w:szCs w:val="28"/>
              </w:rPr>
              <w:t>is</w:t>
            </w:r>
          </w:p>
        </w:tc>
        <w:tc>
          <w:tcPr>
            <w:tcW w:w="137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144"/>
            </w:pP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92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899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8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7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40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pacing w:val="1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obivac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ar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v</w:t>
            </w:r>
            <w:r>
              <w:rPr>
                <w:rFonts w:ascii="Calibri" w:hAnsi="Calibri" w:cs="Calibri"/>
                <w:sz w:val="28"/>
                <w:szCs w:val="28"/>
              </w:rPr>
              <w:t>o-C</w:t>
            </w:r>
          </w:p>
        </w:tc>
        <w:tc>
          <w:tcPr>
            <w:tcW w:w="215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177"/>
            </w:pPr>
            <w:r>
              <w:rPr>
                <w:rFonts w:ascii="Calibri" w:hAnsi="Calibri" w:cs="Calibri"/>
                <w:sz w:val="28"/>
                <w:szCs w:val="28"/>
              </w:rPr>
              <w:t>10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 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d</w:t>
            </w:r>
            <w:r>
              <w:rPr>
                <w:rFonts w:ascii="Calibri" w:hAnsi="Calibri" w:cs="Calibri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s</w:t>
            </w:r>
            <w:r>
              <w:rPr>
                <w:rFonts w:ascii="Calibri" w:hAnsi="Calibri" w:cs="Calibri"/>
                <w:sz w:val="28"/>
                <w:szCs w:val="28"/>
              </w:rPr>
              <w:t>is</w:t>
            </w:r>
          </w:p>
        </w:tc>
        <w:tc>
          <w:tcPr>
            <w:tcW w:w="137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144"/>
            </w:pP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92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899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7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6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40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pacing w:val="1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obivac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P</w:t>
            </w:r>
            <w:r>
              <w:rPr>
                <w:rFonts w:ascii="Calibri" w:hAnsi="Calibri" w:cs="Calibri"/>
                <w:sz w:val="28"/>
                <w:szCs w:val="28"/>
              </w:rPr>
              <w:t>i</w:t>
            </w:r>
          </w:p>
        </w:tc>
        <w:tc>
          <w:tcPr>
            <w:tcW w:w="215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177"/>
            </w:pPr>
            <w:r>
              <w:rPr>
                <w:rFonts w:ascii="Calibri" w:hAnsi="Calibri" w:cs="Calibri"/>
                <w:sz w:val="28"/>
                <w:szCs w:val="28"/>
              </w:rPr>
              <w:t>10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 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d</w:t>
            </w:r>
            <w:r>
              <w:rPr>
                <w:rFonts w:ascii="Calibri" w:hAnsi="Calibri" w:cs="Calibri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s</w:t>
            </w:r>
            <w:r>
              <w:rPr>
                <w:rFonts w:ascii="Calibri" w:hAnsi="Calibri" w:cs="Calibri"/>
                <w:sz w:val="28"/>
                <w:szCs w:val="28"/>
              </w:rPr>
              <w:t>is</w:t>
            </w:r>
          </w:p>
        </w:tc>
        <w:tc>
          <w:tcPr>
            <w:tcW w:w="137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144"/>
            </w:pP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92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899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7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6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1"/>
        </w:trPr>
        <w:tc>
          <w:tcPr>
            <w:tcW w:w="340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pacing w:val="1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obivac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upp</w:t>
            </w:r>
            <w:r>
              <w:rPr>
                <w:rFonts w:ascii="Calibri" w:hAnsi="Calibri" w:cs="Calibri"/>
                <w:sz w:val="28"/>
                <w:szCs w:val="28"/>
              </w:rPr>
              <w:t>y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DP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+ s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z w:val="28"/>
                <w:szCs w:val="28"/>
              </w:rPr>
              <w:t>lve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s</w:t>
            </w:r>
          </w:p>
        </w:tc>
        <w:tc>
          <w:tcPr>
            <w:tcW w:w="215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177"/>
            </w:pPr>
            <w:r>
              <w:rPr>
                <w:rFonts w:ascii="Calibri" w:hAnsi="Calibri" w:cs="Calibri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 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d</w:t>
            </w:r>
            <w:r>
              <w:rPr>
                <w:rFonts w:ascii="Calibri" w:hAnsi="Calibri" w:cs="Calibri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s</w:t>
            </w:r>
            <w:r>
              <w:rPr>
                <w:rFonts w:ascii="Calibri" w:hAnsi="Calibri" w:cs="Calibri"/>
                <w:sz w:val="28"/>
                <w:szCs w:val="28"/>
              </w:rPr>
              <w:t>is</w:t>
            </w:r>
          </w:p>
        </w:tc>
        <w:tc>
          <w:tcPr>
            <w:tcW w:w="137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144"/>
            </w:pP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92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899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4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40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pacing w:val="1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obivac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R</w:t>
            </w:r>
            <w:r>
              <w:rPr>
                <w:rFonts w:ascii="Calibri" w:hAnsi="Calibri" w:cs="Calibri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z w:val="28"/>
                <w:szCs w:val="28"/>
              </w:rPr>
              <w:t>iës</w:t>
            </w:r>
          </w:p>
        </w:tc>
        <w:tc>
          <w:tcPr>
            <w:tcW w:w="215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177"/>
            </w:pPr>
            <w:r>
              <w:rPr>
                <w:rFonts w:ascii="Calibri" w:hAnsi="Calibri" w:cs="Calibri"/>
                <w:sz w:val="28"/>
                <w:szCs w:val="28"/>
              </w:rPr>
              <w:t>10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 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d</w:t>
            </w:r>
            <w:r>
              <w:rPr>
                <w:rFonts w:ascii="Calibri" w:hAnsi="Calibri" w:cs="Calibri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s</w:t>
            </w:r>
            <w:r>
              <w:rPr>
                <w:rFonts w:ascii="Calibri" w:hAnsi="Calibri" w:cs="Calibri"/>
                <w:sz w:val="28"/>
                <w:szCs w:val="28"/>
              </w:rPr>
              <w:t>is</w:t>
            </w:r>
          </w:p>
        </w:tc>
        <w:tc>
          <w:tcPr>
            <w:tcW w:w="137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144"/>
            </w:pP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92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899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40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pacing w:val="1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obivac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Tri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at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trio</w:t>
            </w:r>
          </w:p>
        </w:tc>
        <w:tc>
          <w:tcPr>
            <w:tcW w:w="215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177"/>
            </w:pPr>
            <w:r>
              <w:rPr>
                <w:rFonts w:ascii="Calibri" w:hAnsi="Calibri" w:cs="Calibri"/>
                <w:sz w:val="28"/>
                <w:szCs w:val="28"/>
              </w:rPr>
              <w:t>25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 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d</w:t>
            </w:r>
            <w:r>
              <w:rPr>
                <w:rFonts w:ascii="Calibri" w:hAnsi="Calibri" w:cs="Calibri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s</w:t>
            </w:r>
            <w:r>
              <w:rPr>
                <w:rFonts w:ascii="Calibri" w:hAnsi="Calibri" w:cs="Calibri"/>
                <w:sz w:val="28"/>
                <w:szCs w:val="28"/>
              </w:rPr>
              <w:t>is</w:t>
            </w:r>
          </w:p>
        </w:tc>
        <w:tc>
          <w:tcPr>
            <w:tcW w:w="137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144"/>
            </w:pP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92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899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25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40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pacing w:val="1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obivac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at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+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v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s</w:t>
            </w:r>
          </w:p>
        </w:tc>
        <w:tc>
          <w:tcPr>
            <w:tcW w:w="215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177"/>
            </w:pPr>
            <w:r>
              <w:rPr>
                <w:rFonts w:ascii="Calibri" w:hAnsi="Calibri" w:cs="Calibri"/>
                <w:sz w:val="28"/>
                <w:szCs w:val="28"/>
              </w:rPr>
              <w:t>25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 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d</w:t>
            </w:r>
            <w:r>
              <w:rPr>
                <w:rFonts w:ascii="Calibri" w:hAnsi="Calibri" w:cs="Calibri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s</w:t>
            </w:r>
            <w:r>
              <w:rPr>
                <w:rFonts w:ascii="Calibri" w:hAnsi="Calibri" w:cs="Calibri"/>
                <w:sz w:val="28"/>
                <w:szCs w:val="28"/>
              </w:rPr>
              <w:t>is</w:t>
            </w:r>
          </w:p>
        </w:tc>
        <w:tc>
          <w:tcPr>
            <w:tcW w:w="137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144"/>
            </w:pP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92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899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10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40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pacing w:val="1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obivac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Bb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v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z w:val="28"/>
                <w:szCs w:val="28"/>
              </w:rPr>
              <w:t>or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ka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z w:val="28"/>
                <w:szCs w:val="28"/>
              </w:rPr>
              <w:t>en</w:t>
            </w:r>
          </w:p>
        </w:tc>
        <w:tc>
          <w:tcPr>
            <w:tcW w:w="215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177"/>
            </w:pPr>
            <w:r>
              <w:rPr>
                <w:rFonts w:ascii="Calibri" w:hAnsi="Calibri" w:cs="Calibri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 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d</w:t>
            </w:r>
            <w:r>
              <w:rPr>
                <w:rFonts w:ascii="Calibri" w:hAnsi="Calibri" w:cs="Calibri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s</w:t>
            </w:r>
            <w:r>
              <w:rPr>
                <w:rFonts w:ascii="Calibri" w:hAnsi="Calibri" w:cs="Calibri"/>
                <w:sz w:val="28"/>
                <w:szCs w:val="28"/>
              </w:rPr>
              <w:t>is</w:t>
            </w:r>
          </w:p>
        </w:tc>
        <w:tc>
          <w:tcPr>
            <w:tcW w:w="137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14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192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899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11"/>
        </w:trPr>
        <w:tc>
          <w:tcPr>
            <w:tcW w:w="340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pacing w:val="1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obivac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>y</w:t>
            </w:r>
            <w:r>
              <w:rPr>
                <w:rFonts w:ascii="Calibri" w:hAnsi="Calibri" w:cs="Calibri"/>
                <w:sz w:val="28"/>
                <w:szCs w:val="28"/>
              </w:rPr>
              <w:t>xo –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RHD</w:t>
            </w:r>
          </w:p>
        </w:tc>
        <w:tc>
          <w:tcPr>
            <w:tcW w:w="215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177"/>
            </w:pPr>
            <w:r>
              <w:rPr>
                <w:rFonts w:ascii="Calibri" w:hAnsi="Calibri" w:cs="Calibri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 1</w:t>
            </w:r>
            <w:r>
              <w:rPr>
                <w:rFonts w:ascii="Calibri" w:hAnsi="Calibri" w:cs="Calibri"/>
                <w:spacing w:val="6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s</w:t>
            </w:r>
            <w:r>
              <w:rPr>
                <w:rFonts w:ascii="Calibri" w:hAnsi="Calibri" w:cs="Calibri"/>
                <w:sz w:val="28"/>
                <w:szCs w:val="28"/>
              </w:rPr>
              <w:t>is</w:t>
            </w:r>
          </w:p>
        </w:tc>
        <w:tc>
          <w:tcPr>
            <w:tcW w:w="137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14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2x</w:t>
            </w:r>
          </w:p>
        </w:tc>
        <w:tc>
          <w:tcPr>
            <w:tcW w:w="192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899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€70,90</w:t>
            </w:r>
          </w:p>
        </w:tc>
      </w:tr>
    </w:tbl>
    <w:p w:rsidR="00447E00" w:rsidRDefault="00447E00">
      <w:pPr>
        <w:sectPr w:rsidR="00447E00">
          <w:pgSz w:w="11907" w:h="16840"/>
          <w:pgMar w:top="1780" w:right="980" w:bottom="980" w:left="1260" w:header="305" w:footer="780" w:gutter="0"/>
          <w:cols w:space="708"/>
          <w:noEndnote/>
        </w:sectPr>
      </w:pPr>
    </w:p>
    <w:p w:rsidR="00447E00" w:rsidRDefault="00447E00">
      <w:pPr>
        <w:kinsoku w:val="0"/>
        <w:overflowPunct w:val="0"/>
        <w:spacing w:before="7" w:line="100" w:lineRule="exact"/>
        <w:rPr>
          <w:sz w:val="10"/>
          <w:szCs w:val="1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tbl>
      <w:tblPr>
        <w:tblW w:w="0" w:type="auto"/>
        <w:tblInd w:w="11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027"/>
        <w:gridCol w:w="1463"/>
        <w:gridCol w:w="1744"/>
        <w:gridCol w:w="1477"/>
      </w:tblGrid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12"/>
        </w:trPr>
        <w:tc>
          <w:tcPr>
            <w:tcW w:w="402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44"/>
              <w:ind w:left="40"/>
            </w:pPr>
            <w:r>
              <w:rPr>
                <w:rFonts w:ascii="Calibri" w:hAnsi="Calibri" w:cs="Calibri"/>
                <w:i/>
                <w:iCs/>
                <w:sz w:val="28"/>
                <w:szCs w:val="28"/>
              </w:rPr>
              <w:t>Brochur</w:t>
            </w:r>
            <w:r>
              <w:rPr>
                <w:rFonts w:ascii="Calibri" w:hAnsi="Calibri" w:cs="Calibri"/>
                <w:i/>
                <w:iCs/>
                <w:spacing w:val="-3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i/>
                <w:iCs/>
                <w:sz w:val="28"/>
                <w:szCs w:val="28"/>
              </w:rPr>
              <w:t>s</w:t>
            </w:r>
          </w:p>
        </w:tc>
        <w:tc>
          <w:tcPr>
            <w:tcW w:w="146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44"/>
              <w:ind w:left="262"/>
            </w:pPr>
            <w:r>
              <w:rPr>
                <w:rFonts w:ascii="Calibri" w:hAnsi="Calibri" w:cs="Calibri"/>
                <w:b/>
                <w:bCs/>
                <w:i/>
                <w:iCs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b/>
                <w:bCs/>
                <w:i/>
                <w:iCs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b/>
                <w:bCs/>
                <w:i/>
                <w:iCs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b/>
                <w:bCs/>
                <w:i/>
                <w:iCs/>
                <w:spacing w:val="-2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b/>
                <w:bCs/>
                <w:i/>
                <w:iCs/>
                <w:sz w:val="28"/>
                <w:szCs w:val="28"/>
              </w:rPr>
              <w:t>4</w:t>
            </w:r>
            <w:r>
              <w:rPr>
                <w:rFonts w:ascii="Calibri" w:hAnsi="Calibri" w:cs="Calibri"/>
                <w:b/>
                <w:bCs/>
                <w:i/>
                <w:iCs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b/>
                <w:bCs/>
                <w:i/>
                <w:iCs/>
                <w:sz w:val="28"/>
                <w:szCs w:val="28"/>
              </w:rPr>
              <w:t>40</w:t>
            </w:r>
          </w:p>
        </w:tc>
        <w:tc>
          <w:tcPr>
            <w:tcW w:w="322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02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ile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sie</w:t>
            </w:r>
          </w:p>
        </w:tc>
        <w:tc>
          <w:tcPr>
            <w:tcW w:w="146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74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215"/>
            </w:pPr>
            <w:r>
              <w:rPr>
                <w:rFonts w:ascii="Calibri" w:hAnsi="Calibri" w:cs="Calibri"/>
                <w:sz w:val="28"/>
                <w:szCs w:val="28"/>
              </w:rPr>
              <w:t>25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ks</w:t>
            </w:r>
          </w:p>
        </w:tc>
        <w:tc>
          <w:tcPr>
            <w:tcW w:w="147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595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1"/>
        </w:trPr>
        <w:tc>
          <w:tcPr>
            <w:tcW w:w="402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Fok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k</w:t>
            </w:r>
            <w:r>
              <w:rPr>
                <w:rFonts w:ascii="Calibri" w:hAnsi="Calibri" w:cs="Calibri"/>
                <w:sz w:val="28"/>
                <w:szCs w:val="28"/>
              </w:rPr>
              <w:t>en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et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n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d</w:t>
            </w:r>
          </w:p>
        </w:tc>
        <w:tc>
          <w:tcPr>
            <w:tcW w:w="146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74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215"/>
            </w:pPr>
            <w:r>
              <w:rPr>
                <w:rFonts w:ascii="Calibri" w:hAnsi="Calibri" w:cs="Calibri"/>
                <w:sz w:val="28"/>
                <w:szCs w:val="28"/>
              </w:rPr>
              <w:t>25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ks</w:t>
            </w:r>
          </w:p>
        </w:tc>
        <w:tc>
          <w:tcPr>
            <w:tcW w:w="147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595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02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Ge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z w:val="28"/>
                <w:szCs w:val="28"/>
              </w:rPr>
              <w:t>itsver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>z</w:t>
            </w:r>
            <w:r>
              <w:rPr>
                <w:rFonts w:ascii="Calibri" w:hAnsi="Calibri" w:cs="Calibri"/>
                <w:sz w:val="28"/>
                <w:szCs w:val="28"/>
              </w:rPr>
              <w:t>orgi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g</w:t>
            </w:r>
          </w:p>
        </w:tc>
        <w:tc>
          <w:tcPr>
            <w:tcW w:w="146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74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215"/>
            </w:pPr>
            <w:r>
              <w:rPr>
                <w:rFonts w:ascii="Calibri" w:hAnsi="Calibri" w:cs="Calibri"/>
                <w:sz w:val="28"/>
                <w:szCs w:val="28"/>
              </w:rPr>
              <w:t>25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ks</w:t>
            </w:r>
          </w:p>
        </w:tc>
        <w:tc>
          <w:tcPr>
            <w:tcW w:w="147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595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02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He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upd</w:t>
            </w:r>
            <w:r>
              <w:rPr>
                <w:rFonts w:ascii="Calibri" w:hAnsi="Calibri" w:cs="Calibri"/>
                <w:sz w:val="28"/>
                <w:szCs w:val="28"/>
              </w:rPr>
              <w:t>ysplasie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ij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e hond</w:t>
            </w:r>
          </w:p>
        </w:tc>
        <w:tc>
          <w:tcPr>
            <w:tcW w:w="146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74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215"/>
            </w:pPr>
            <w:r>
              <w:rPr>
                <w:rFonts w:ascii="Calibri" w:hAnsi="Calibri" w:cs="Calibri"/>
                <w:sz w:val="28"/>
                <w:szCs w:val="28"/>
              </w:rPr>
              <w:t>25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ks</w:t>
            </w:r>
          </w:p>
        </w:tc>
        <w:tc>
          <w:tcPr>
            <w:tcW w:w="147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595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02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pacing w:val="1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aar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et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bu</w:t>
            </w:r>
            <w:r>
              <w:rPr>
                <w:rFonts w:ascii="Calibri" w:hAnsi="Calibri" w:cs="Calibri"/>
                <w:sz w:val="28"/>
                <w:szCs w:val="28"/>
              </w:rPr>
              <w:t>it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la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d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et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u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w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ier</w:t>
            </w:r>
          </w:p>
        </w:tc>
        <w:tc>
          <w:tcPr>
            <w:tcW w:w="146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74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215"/>
            </w:pPr>
            <w:r>
              <w:rPr>
                <w:rFonts w:ascii="Calibri" w:hAnsi="Calibri" w:cs="Calibri"/>
                <w:sz w:val="28"/>
                <w:szCs w:val="28"/>
              </w:rPr>
              <w:t>25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ks</w:t>
            </w:r>
          </w:p>
        </w:tc>
        <w:tc>
          <w:tcPr>
            <w:tcW w:w="147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595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02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J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eu</w:t>
            </w:r>
            <w:r>
              <w:rPr>
                <w:rFonts w:ascii="Calibri" w:hAnsi="Calibri" w:cs="Calibri"/>
                <w:sz w:val="28"/>
                <w:szCs w:val="28"/>
              </w:rPr>
              <w:t>k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en allergie</w:t>
            </w:r>
          </w:p>
        </w:tc>
        <w:tc>
          <w:tcPr>
            <w:tcW w:w="146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74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215"/>
            </w:pPr>
            <w:r>
              <w:rPr>
                <w:rFonts w:ascii="Calibri" w:hAnsi="Calibri" w:cs="Calibri"/>
                <w:sz w:val="28"/>
                <w:szCs w:val="28"/>
              </w:rPr>
              <w:t>25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ks</w:t>
            </w:r>
          </w:p>
        </w:tc>
        <w:tc>
          <w:tcPr>
            <w:tcW w:w="147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595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02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pacing w:val="-2"/>
                <w:sz w:val="28"/>
                <w:szCs w:val="28"/>
              </w:rPr>
              <w:t>Op</w:t>
            </w:r>
            <w:r>
              <w:rPr>
                <w:rFonts w:ascii="Calibri" w:hAnsi="Calibri" w:cs="Calibri"/>
                <w:sz w:val="28"/>
                <w:szCs w:val="28"/>
              </w:rPr>
              <w:t>voe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ing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van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d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e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ond</w:t>
            </w:r>
          </w:p>
        </w:tc>
        <w:tc>
          <w:tcPr>
            <w:tcW w:w="146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74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215"/>
            </w:pPr>
            <w:r>
              <w:rPr>
                <w:rFonts w:ascii="Calibri" w:hAnsi="Calibri" w:cs="Calibri"/>
                <w:sz w:val="28"/>
                <w:szCs w:val="28"/>
              </w:rPr>
              <w:t>25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ks</w:t>
            </w:r>
          </w:p>
        </w:tc>
        <w:tc>
          <w:tcPr>
            <w:tcW w:w="147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595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02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lan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(</w:t>
            </w:r>
            <w:r>
              <w:rPr>
                <w:rFonts w:ascii="Calibri" w:hAnsi="Calibri" w:cs="Calibri"/>
                <w:sz w:val="28"/>
                <w:szCs w:val="28"/>
              </w:rPr>
              <w:t>verz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k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ring)</w:t>
            </w:r>
          </w:p>
        </w:tc>
        <w:tc>
          <w:tcPr>
            <w:tcW w:w="146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74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215"/>
            </w:pPr>
            <w:r>
              <w:rPr>
                <w:rFonts w:ascii="Calibri" w:hAnsi="Calibri" w:cs="Calibri"/>
                <w:sz w:val="28"/>
                <w:szCs w:val="28"/>
              </w:rPr>
              <w:t>50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ks</w:t>
            </w:r>
          </w:p>
        </w:tc>
        <w:tc>
          <w:tcPr>
            <w:tcW w:w="147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595"/>
            </w:pPr>
            <w:r>
              <w:rPr>
                <w:rFonts w:ascii="Calibri" w:hAnsi="Calibri" w:cs="Calibri"/>
                <w:sz w:val="28"/>
                <w:szCs w:val="28"/>
              </w:rPr>
              <w:t>Gratis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1"/>
        </w:trPr>
        <w:tc>
          <w:tcPr>
            <w:tcW w:w="402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laspro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z w:val="28"/>
                <w:szCs w:val="28"/>
              </w:rPr>
              <w:t>le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en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ij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e kat</w:t>
            </w:r>
          </w:p>
        </w:tc>
        <w:tc>
          <w:tcPr>
            <w:tcW w:w="146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74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215"/>
            </w:pPr>
            <w:r>
              <w:rPr>
                <w:rFonts w:ascii="Calibri" w:hAnsi="Calibri" w:cs="Calibri"/>
                <w:sz w:val="28"/>
                <w:szCs w:val="28"/>
              </w:rPr>
              <w:t>25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ks</w:t>
            </w:r>
          </w:p>
        </w:tc>
        <w:tc>
          <w:tcPr>
            <w:tcW w:w="147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595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02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oes 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ka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z w:val="28"/>
                <w:szCs w:val="28"/>
              </w:rPr>
              <w:t>er</w:t>
            </w:r>
          </w:p>
        </w:tc>
        <w:tc>
          <w:tcPr>
            <w:tcW w:w="146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74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215"/>
            </w:pPr>
            <w:r>
              <w:rPr>
                <w:rFonts w:ascii="Calibri" w:hAnsi="Calibri" w:cs="Calibri"/>
                <w:sz w:val="28"/>
                <w:szCs w:val="28"/>
              </w:rPr>
              <w:t>25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ks</w:t>
            </w:r>
          </w:p>
        </w:tc>
        <w:tc>
          <w:tcPr>
            <w:tcW w:w="147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595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02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Voe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ing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kat</w:t>
            </w:r>
          </w:p>
        </w:tc>
        <w:tc>
          <w:tcPr>
            <w:tcW w:w="146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74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215"/>
            </w:pPr>
            <w:r>
              <w:rPr>
                <w:rFonts w:ascii="Calibri" w:hAnsi="Calibri" w:cs="Calibri"/>
                <w:sz w:val="28"/>
                <w:szCs w:val="28"/>
              </w:rPr>
              <w:t>25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ks</w:t>
            </w:r>
          </w:p>
        </w:tc>
        <w:tc>
          <w:tcPr>
            <w:tcW w:w="147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595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02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um</w:t>
            </w:r>
            <w:r>
              <w:rPr>
                <w:rFonts w:ascii="Calibri" w:hAnsi="Calibri" w:cs="Calibri"/>
                <w:sz w:val="28"/>
                <w:szCs w:val="28"/>
              </w:rPr>
              <w:t>oren</w:t>
            </w:r>
          </w:p>
        </w:tc>
        <w:tc>
          <w:tcPr>
            <w:tcW w:w="146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74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215"/>
            </w:pPr>
            <w:r>
              <w:rPr>
                <w:rFonts w:ascii="Calibri" w:hAnsi="Calibri" w:cs="Calibri"/>
                <w:sz w:val="28"/>
                <w:szCs w:val="28"/>
              </w:rPr>
              <w:t>25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ks</w:t>
            </w:r>
          </w:p>
        </w:tc>
        <w:tc>
          <w:tcPr>
            <w:tcW w:w="147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595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02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Wor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en</w:t>
            </w:r>
          </w:p>
        </w:tc>
        <w:tc>
          <w:tcPr>
            <w:tcW w:w="146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74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215"/>
            </w:pPr>
            <w:r>
              <w:rPr>
                <w:rFonts w:ascii="Calibri" w:hAnsi="Calibri" w:cs="Calibri"/>
                <w:sz w:val="28"/>
                <w:szCs w:val="28"/>
              </w:rPr>
              <w:t>25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ks</w:t>
            </w:r>
          </w:p>
        </w:tc>
        <w:tc>
          <w:tcPr>
            <w:tcW w:w="147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595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1"/>
        </w:trPr>
        <w:tc>
          <w:tcPr>
            <w:tcW w:w="402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De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jo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ge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h</w:t>
            </w:r>
            <w:r>
              <w:rPr>
                <w:rFonts w:ascii="Calibri" w:hAnsi="Calibri" w:cs="Calibri"/>
                <w:sz w:val="28"/>
                <w:szCs w:val="28"/>
              </w:rPr>
              <w:t>ond</w:t>
            </w:r>
          </w:p>
        </w:tc>
        <w:tc>
          <w:tcPr>
            <w:tcW w:w="146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74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215"/>
            </w:pPr>
            <w:r>
              <w:rPr>
                <w:rFonts w:ascii="Calibri" w:hAnsi="Calibri" w:cs="Calibri"/>
                <w:sz w:val="28"/>
                <w:szCs w:val="28"/>
              </w:rPr>
              <w:t>25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ks</w:t>
            </w:r>
          </w:p>
        </w:tc>
        <w:tc>
          <w:tcPr>
            <w:tcW w:w="147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595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02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De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opera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z w:val="28"/>
                <w:szCs w:val="28"/>
              </w:rPr>
              <w:t>ie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ati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ë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t</w:t>
            </w:r>
          </w:p>
        </w:tc>
        <w:tc>
          <w:tcPr>
            <w:tcW w:w="146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74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215"/>
            </w:pPr>
            <w:r>
              <w:rPr>
                <w:rFonts w:ascii="Calibri" w:hAnsi="Calibri" w:cs="Calibri"/>
                <w:sz w:val="28"/>
                <w:szCs w:val="28"/>
              </w:rPr>
              <w:t>25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uk</w:t>
            </w:r>
            <w:r>
              <w:rPr>
                <w:rFonts w:ascii="Calibri" w:hAnsi="Calibri" w:cs="Calibri"/>
                <w:sz w:val="28"/>
                <w:szCs w:val="28"/>
              </w:rPr>
              <w:t>s</w:t>
            </w:r>
          </w:p>
        </w:tc>
        <w:tc>
          <w:tcPr>
            <w:tcW w:w="147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595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02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De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ou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ere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h</w:t>
            </w:r>
            <w:r>
              <w:rPr>
                <w:rFonts w:ascii="Calibri" w:hAnsi="Calibri" w:cs="Calibri"/>
                <w:sz w:val="28"/>
                <w:szCs w:val="28"/>
              </w:rPr>
              <w:t>ond</w:t>
            </w:r>
          </w:p>
        </w:tc>
        <w:tc>
          <w:tcPr>
            <w:tcW w:w="146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74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215"/>
            </w:pPr>
            <w:r>
              <w:rPr>
                <w:rFonts w:ascii="Calibri" w:hAnsi="Calibri" w:cs="Calibri"/>
                <w:sz w:val="28"/>
                <w:szCs w:val="28"/>
              </w:rPr>
              <w:t>25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ks</w:t>
            </w:r>
          </w:p>
        </w:tc>
        <w:tc>
          <w:tcPr>
            <w:tcW w:w="147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595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02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De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reu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en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ef</w:t>
            </w:r>
          </w:p>
        </w:tc>
        <w:tc>
          <w:tcPr>
            <w:tcW w:w="146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74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215"/>
            </w:pPr>
            <w:r>
              <w:rPr>
                <w:rFonts w:ascii="Calibri" w:hAnsi="Calibri" w:cs="Calibri"/>
                <w:sz w:val="28"/>
                <w:szCs w:val="28"/>
              </w:rPr>
              <w:t>25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ks</w:t>
            </w:r>
          </w:p>
        </w:tc>
        <w:tc>
          <w:tcPr>
            <w:tcW w:w="147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595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12"/>
        </w:trPr>
        <w:tc>
          <w:tcPr>
            <w:tcW w:w="402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Al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l</w:t>
            </w:r>
            <w:r>
              <w:rPr>
                <w:rFonts w:ascii="Calibri" w:hAnsi="Calibri" w:cs="Calibri"/>
                <w:sz w:val="28"/>
                <w:szCs w:val="28"/>
              </w:rPr>
              <w:t>er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>g</w:t>
            </w:r>
            <w:r>
              <w:rPr>
                <w:rFonts w:ascii="Calibri" w:hAnsi="Calibri" w:cs="Calibri"/>
                <w:sz w:val="28"/>
                <w:szCs w:val="28"/>
              </w:rPr>
              <w:t>ie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ati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ë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f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z w:val="28"/>
                <w:szCs w:val="28"/>
              </w:rPr>
              <w:t>ld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r</w:t>
            </w:r>
          </w:p>
        </w:tc>
        <w:tc>
          <w:tcPr>
            <w:tcW w:w="146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74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215"/>
            </w:pPr>
            <w:r>
              <w:rPr>
                <w:rFonts w:ascii="Calibri" w:hAnsi="Calibri" w:cs="Calibri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ks</w:t>
            </w:r>
          </w:p>
        </w:tc>
        <w:tc>
          <w:tcPr>
            <w:tcW w:w="147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595"/>
            </w:pPr>
            <w:r>
              <w:rPr>
                <w:rFonts w:ascii="Calibri" w:hAnsi="Calibri" w:cs="Calibri"/>
                <w:sz w:val="28"/>
                <w:szCs w:val="28"/>
              </w:rPr>
              <w:t>Gratis</w:t>
            </w:r>
          </w:p>
        </w:tc>
      </w:tr>
    </w:tbl>
    <w:p w:rsidR="00447E00" w:rsidRDefault="00447E00">
      <w:pPr>
        <w:sectPr w:rsidR="00447E00">
          <w:pgSz w:w="11907" w:h="16840"/>
          <w:pgMar w:top="1780" w:right="980" w:bottom="980" w:left="1260" w:header="305" w:footer="780" w:gutter="0"/>
          <w:cols w:space="708"/>
          <w:noEndnote/>
        </w:sectPr>
      </w:pPr>
    </w:p>
    <w:p w:rsidR="00447E00" w:rsidRDefault="00447E00">
      <w:pPr>
        <w:kinsoku w:val="0"/>
        <w:overflowPunct w:val="0"/>
        <w:spacing w:before="2" w:line="160" w:lineRule="exact"/>
        <w:rPr>
          <w:sz w:val="16"/>
          <w:szCs w:val="16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pStyle w:val="Kop3"/>
        <w:numPr>
          <w:ilvl w:val="1"/>
          <w:numId w:val="29"/>
        </w:numPr>
        <w:tabs>
          <w:tab w:val="left" w:pos="960"/>
          <w:tab w:val="left" w:pos="1329"/>
        </w:tabs>
        <w:kinsoku w:val="0"/>
        <w:overflowPunct w:val="0"/>
        <w:ind w:left="960"/>
        <w:rPr>
          <w:i w:val="0"/>
          <w:iCs w:val="0"/>
          <w:color w:val="000000"/>
        </w:rPr>
      </w:pPr>
      <w:r>
        <w:rPr>
          <w:b/>
          <w:bCs/>
          <w:color w:val="76923B"/>
        </w:rPr>
        <w:t>|</w:t>
      </w:r>
      <w:r>
        <w:rPr>
          <w:b/>
          <w:bCs/>
          <w:color w:val="76923B"/>
        </w:rPr>
        <w:tab/>
      </w:r>
      <w:r>
        <w:rPr>
          <w:color w:val="000000"/>
        </w:rPr>
        <w:t>M</w:t>
      </w:r>
      <w:r>
        <w:rPr>
          <w:color w:val="000000"/>
          <w:spacing w:val="1"/>
        </w:rPr>
        <w:t>e</w:t>
      </w:r>
      <w:r>
        <w:rPr>
          <w:color w:val="000000"/>
        </w:rPr>
        <w:t>dicijn</w:t>
      </w:r>
      <w:r>
        <w:rPr>
          <w:color w:val="000000"/>
          <w:spacing w:val="3"/>
        </w:rPr>
        <w:t>e</w:t>
      </w:r>
      <w:r>
        <w:rPr>
          <w:color w:val="000000"/>
        </w:rPr>
        <w:t>n</w:t>
      </w:r>
      <w:r>
        <w:rPr>
          <w:color w:val="000000"/>
          <w:spacing w:val="-44"/>
        </w:rPr>
        <w:t xml:space="preserve"> </w:t>
      </w:r>
      <w:r>
        <w:rPr>
          <w:color w:val="000000"/>
        </w:rPr>
        <w:t>L</w:t>
      </w:r>
      <w:r>
        <w:rPr>
          <w:color w:val="000000"/>
          <w:spacing w:val="1"/>
        </w:rPr>
        <w:t>a</w:t>
      </w:r>
      <w:r>
        <w:rPr>
          <w:color w:val="000000"/>
        </w:rPr>
        <w:t>ndb</w:t>
      </w:r>
      <w:r>
        <w:rPr>
          <w:color w:val="000000"/>
          <w:spacing w:val="1"/>
        </w:rPr>
        <w:t>o</w:t>
      </w:r>
      <w:r>
        <w:rPr>
          <w:color w:val="000000"/>
        </w:rPr>
        <w:t>uwh</w:t>
      </w:r>
      <w:r>
        <w:rPr>
          <w:color w:val="000000"/>
          <w:spacing w:val="-2"/>
        </w:rPr>
        <w:t>u</w:t>
      </w:r>
      <w:r>
        <w:rPr>
          <w:color w:val="000000"/>
        </w:rPr>
        <w:t>isd</w:t>
      </w:r>
      <w:r>
        <w:rPr>
          <w:color w:val="000000"/>
          <w:spacing w:val="2"/>
        </w:rPr>
        <w:t>i</w:t>
      </w:r>
      <w:r>
        <w:rPr>
          <w:color w:val="000000"/>
        </w:rPr>
        <w:t>er</w:t>
      </w:r>
      <w:r>
        <w:rPr>
          <w:color w:val="000000"/>
          <w:spacing w:val="1"/>
        </w:rPr>
        <w:t>e</w:t>
      </w:r>
      <w:r>
        <w:rPr>
          <w:color w:val="000000"/>
        </w:rPr>
        <w:t>n</w:t>
      </w:r>
    </w:p>
    <w:p w:rsidR="00447E00" w:rsidRDefault="00447E00">
      <w:pPr>
        <w:kinsoku w:val="0"/>
        <w:overflowPunct w:val="0"/>
        <w:spacing w:before="4" w:line="190" w:lineRule="exact"/>
        <w:rPr>
          <w:sz w:val="19"/>
          <w:szCs w:val="19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pStyle w:val="Plattetekst"/>
        <w:tabs>
          <w:tab w:val="left" w:pos="6529"/>
        </w:tabs>
        <w:kinsoku w:val="0"/>
        <w:overflowPunct w:val="0"/>
        <w:ind w:left="156"/>
      </w:pPr>
      <w:r>
        <w:rPr>
          <w:spacing w:val="-2"/>
        </w:rPr>
        <w:t>Ond</w:t>
      </w:r>
      <w:r>
        <w:t>erstaa</w:t>
      </w:r>
      <w:r>
        <w:rPr>
          <w:spacing w:val="-2"/>
        </w:rPr>
        <w:t>nd</w:t>
      </w:r>
      <w:r>
        <w:t>e</w:t>
      </w:r>
      <w:r>
        <w:rPr>
          <w:spacing w:val="-2"/>
        </w:rPr>
        <w:t xml:space="preserve"> m</w:t>
      </w:r>
      <w:r>
        <w:rPr>
          <w:spacing w:val="1"/>
        </w:rPr>
        <w:t>e</w:t>
      </w:r>
      <w:r>
        <w:rPr>
          <w:spacing w:val="-2"/>
        </w:rPr>
        <w:t>d</w:t>
      </w:r>
      <w:r>
        <w:t>i</w:t>
      </w:r>
      <w:r>
        <w:rPr>
          <w:spacing w:val="-1"/>
        </w:rPr>
        <w:t>c</w:t>
      </w:r>
      <w:r>
        <w:rPr>
          <w:spacing w:val="2"/>
        </w:rPr>
        <w:t>i</w:t>
      </w:r>
      <w:r>
        <w:t>j</w:t>
      </w:r>
      <w:r>
        <w:rPr>
          <w:spacing w:val="-2"/>
        </w:rPr>
        <w:t>n</w:t>
      </w:r>
      <w:r>
        <w:t>en</w:t>
      </w:r>
      <w:r>
        <w:rPr>
          <w:spacing w:val="-3"/>
        </w:rPr>
        <w:t xml:space="preserve"> </w:t>
      </w:r>
      <w:r>
        <w:t>zijn</w:t>
      </w:r>
      <w:r>
        <w:rPr>
          <w:spacing w:val="-3"/>
        </w:rPr>
        <w:t xml:space="preserve"> </w:t>
      </w:r>
      <w:r>
        <w:rPr>
          <w:spacing w:val="2"/>
        </w:rPr>
        <w:t>o</w:t>
      </w:r>
      <w:r>
        <w:t>p voorr</w:t>
      </w:r>
      <w:r>
        <w:rPr>
          <w:spacing w:val="-2"/>
        </w:rPr>
        <w:t>a</w:t>
      </w:r>
      <w:r>
        <w:t>a</w:t>
      </w:r>
      <w:r>
        <w:rPr>
          <w:spacing w:val="-2"/>
        </w:rPr>
        <w:t>d</w:t>
      </w:r>
      <w:r>
        <w:t>.</w:t>
      </w:r>
      <w:r>
        <w:tab/>
      </w:r>
      <w:r>
        <w:rPr>
          <w:b/>
          <w:bCs/>
          <w:i/>
          <w:iCs/>
        </w:rPr>
        <w:t>€</w:t>
      </w:r>
      <w:r>
        <w:rPr>
          <w:b/>
          <w:bCs/>
          <w:i/>
          <w:iCs/>
          <w:spacing w:val="-2"/>
        </w:rPr>
        <w:t xml:space="preserve"> </w:t>
      </w:r>
      <w:r>
        <w:rPr>
          <w:b/>
          <w:bCs/>
          <w:i/>
          <w:iCs/>
        </w:rPr>
        <w:t>5</w:t>
      </w:r>
      <w:r>
        <w:rPr>
          <w:b/>
          <w:bCs/>
          <w:i/>
          <w:iCs/>
          <w:spacing w:val="-2"/>
        </w:rPr>
        <w:t>7</w:t>
      </w:r>
      <w:r>
        <w:rPr>
          <w:b/>
          <w:bCs/>
          <w:i/>
          <w:iCs/>
        </w:rPr>
        <w:t>4</w:t>
      </w:r>
      <w:r>
        <w:rPr>
          <w:b/>
          <w:bCs/>
          <w:i/>
          <w:iCs/>
          <w:spacing w:val="-2"/>
        </w:rPr>
        <w:t>0</w:t>
      </w:r>
      <w:r>
        <w:rPr>
          <w:b/>
          <w:bCs/>
          <w:i/>
          <w:iCs/>
        </w:rPr>
        <w:t>,</w:t>
      </w:r>
      <w:r>
        <w:rPr>
          <w:b/>
          <w:bCs/>
          <w:i/>
          <w:iCs/>
          <w:spacing w:val="-2"/>
        </w:rPr>
        <w:t>6</w:t>
      </w:r>
      <w:r>
        <w:rPr>
          <w:b/>
          <w:bCs/>
          <w:i/>
          <w:iCs/>
        </w:rPr>
        <w:t>4</w:t>
      </w:r>
    </w:p>
    <w:p w:rsidR="00447E00" w:rsidRDefault="00447E00">
      <w:pPr>
        <w:kinsoku w:val="0"/>
        <w:overflowPunct w:val="0"/>
        <w:spacing w:before="18" w:line="280" w:lineRule="exact"/>
        <w:rPr>
          <w:sz w:val="28"/>
          <w:szCs w:val="28"/>
        </w:rPr>
      </w:pPr>
    </w:p>
    <w:tbl>
      <w:tblPr>
        <w:tblW w:w="0" w:type="auto"/>
        <w:tblInd w:w="11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349"/>
        <w:gridCol w:w="2048"/>
        <w:gridCol w:w="1604"/>
        <w:gridCol w:w="1852"/>
      </w:tblGrid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12"/>
        </w:trPr>
        <w:tc>
          <w:tcPr>
            <w:tcW w:w="334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44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Ac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erm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Won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spray</w:t>
            </w:r>
          </w:p>
        </w:tc>
        <w:tc>
          <w:tcPr>
            <w:tcW w:w="204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44"/>
              <w:ind w:left="231"/>
            </w:pP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m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160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44"/>
              <w:ind w:left="308"/>
            </w:pPr>
            <w:r>
              <w:rPr>
                <w:rFonts w:ascii="Calibri" w:hAnsi="Calibri" w:cs="Calibri"/>
                <w:sz w:val="28"/>
                <w:szCs w:val="28"/>
              </w:rPr>
              <w:t>4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85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44"/>
              <w:ind w:left="828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-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34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Albi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en</w:t>
            </w:r>
          </w:p>
        </w:tc>
        <w:tc>
          <w:tcPr>
            <w:tcW w:w="204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231"/>
            </w:pPr>
            <w:r>
              <w:rPr>
                <w:rFonts w:ascii="Calibri" w:hAnsi="Calibri" w:cs="Calibri"/>
                <w:sz w:val="28"/>
                <w:szCs w:val="28"/>
              </w:rPr>
              <w:t>80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160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308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85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828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1"/>
        </w:trPr>
        <w:tc>
          <w:tcPr>
            <w:tcW w:w="334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Amoxy</w:t>
            </w:r>
            <w:r>
              <w:rPr>
                <w:rFonts w:ascii="Calibri" w:hAnsi="Calibri" w:cs="Calibri"/>
                <w:spacing w:val="-4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Ac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z w:val="28"/>
                <w:szCs w:val="28"/>
              </w:rPr>
              <w:t>if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7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</w:p>
        </w:tc>
        <w:tc>
          <w:tcPr>
            <w:tcW w:w="204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231"/>
            </w:pPr>
            <w:r>
              <w:rPr>
                <w:rFonts w:ascii="Calibri" w:hAnsi="Calibri" w:cs="Calibri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kg</w:t>
            </w:r>
          </w:p>
        </w:tc>
        <w:tc>
          <w:tcPr>
            <w:tcW w:w="160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308"/>
            </w:pPr>
            <w:r>
              <w:rPr>
                <w:rFonts w:ascii="Calibri" w:hAnsi="Calibri" w:cs="Calibri"/>
                <w:sz w:val="28"/>
                <w:szCs w:val="28"/>
              </w:rPr>
              <w:t>4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85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828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6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-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34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Am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i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ill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i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%</w:t>
            </w:r>
          </w:p>
        </w:tc>
        <w:tc>
          <w:tcPr>
            <w:tcW w:w="204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231"/>
            </w:pP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m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160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308"/>
            </w:pPr>
            <w:r>
              <w:rPr>
                <w:rFonts w:ascii="Calibri" w:hAnsi="Calibri" w:cs="Calibri"/>
                <w:sz w:val="28"/>
                <w:szCs w:val="28"/>
              </w:rPr>
              <w:t>12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85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828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6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45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34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Am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i-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2000</w:t>
            </w:r>
          </w:p>
        </w:tc>
        <w:tc>
          <w:tcPr>
            <w:tcW w:w="204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231"/>
            </w:pPr>
            <w:r>
              <w:rPr>
                <w:rFonts w:ascii="Calibri" w:hAnsi="Calibri" w:cs="Calibri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 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gr</w:t>
            </w:r>
          </w:p>
        </w:tc>
        <w:tc>
          <w:tcPr>
            <w:tcW w:w="160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308"/>
            </w:pP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85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828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€25,42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34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Av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z w:val="28"/>
                <w:szCs w:val="28"/>
              </w:rPr>
              <w:t>xil</w:t>
            </w:r>
          </w:p>
        </w:tc>
        <w:tc>
          <w:tcPr>
            <w:tcW w:w="204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231"/>
            </w:pPr>
            <w:r>
              <w:rPr>
                <w:rFonts w:ascii="Calibri" w:hAnsi="Calibri" w:cs="Calibri"/>
                <w:sz w:val="28"/>
                <w:szCs w:val="28"/>
              </w:rPr>
              <w:t>12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inj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ec</w:t>
            </w:r>
            <w:r>
              <w:rPr>
                <w:rFonts w:ascii="Calibri" w:hAnsi="Calibri" w:cs="Calibri"/>
                <w:sz w:val="28"/>
                <w:szCs w:val="28"/>
              </w:rPr>
              <w:t>toren</w:t>
            </w:r>
          </w:p>
        </w:tc>
        <w:tc>
          <w:tcPr>
            <w:tcW w:w="160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308"/>
            </w:pPr>
            <w:r>
              <w:rPr>
                <w:rFonts w:ascii="Calibri" w:hAnsi="Calibri" w:cs="Calibri"/>
                <w:sz w:val="28"/>
                <w:szCs w:val="28"/>
              </w:rPr>
              <w:t>8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85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828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7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6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34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Bi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arbo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aat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inf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uu</w:t>
            </w:r>
            <w:r>
              <w:rPr>
                <w:rFonts w:ascii="Calibri" w:hAnsi="Calibri" w:cs="Calibri"/>
                <w:sz w:val="28"/>
                <w:szCs w:val="28"/>
              </w:rPr>
              <w:t>s</w:t>
            </w:r>
          </w:p>
        </w:tc>
        <w:tc>
          <w:tcPr>
            <w:tcW w:w="204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231"/>
            </w:pPr>
            <w:r>
              <w:rPr>
                <w:rFonts w:ascii="Calibri" w:hAnsi="Calibri" w:cs="Calibri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m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160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308"/>
            </w:pPr>
            <w:r>
              <w:rPr>
                <w:rFonts w:ascii="Calibri" w:hAnsi="Calibri" w:cs="Calibri"/>
                <w:sz w:val="28"/>
                <w:szCs w:val="28"/>
              </w:rPr>
              <w:t>12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85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828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4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75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34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Bio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yl</w:t>
            </w:r>
          </w:p>
        </w:tc>
        <w:tc>
          <w:tcPr>
            <w:tcW w:w="204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231"/>
            </w:pPr>
            <w:r>
              <w:rPr>
                <w:rFonts w:ascii="Calibri" w:hAnsi="Calibri" w:cs="Calibri"/>
                <w:sz w:val="28"/>
                <w:szCs w:val="28"/>
              </w:rPr>
              <w:t>50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160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308"/>
            </w:pPr>
            <w:r>
              <w:rPr>
                <w:rFonts w:ascii="Calibri" w:hAnsi="Calibri" w:cs="Calibri"/>
                <w:sz w:val="28"/>
                <w:szCs w:val="28"/>
              </w:rPr>
              <w:t>10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85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828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96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34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Bo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v</w:t>
            </w:r>
            <w:r>
              <w:rPr>
                <w:rFonts w:ascii="Calibri" w:hAnsi="Calibri" w:cs="Calibri"/>
                <w:sz w:val="28"/>
                <w:szCs w:val="28"/>
              </w:rPr>
              <w:t>i-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3,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er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z w:val="28"/>
                <w:szCs w:val="28"/>
              </w:rPr>
              <w:t>s</w:t>
            </w:r>
          </w:p>
        </w:tc>
        <w:tc>
          <w:tcPr>
            <w:tcW w:w="204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231"/>
            </w:pP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gr</w:t>
            </w:r>
          </w:p>
        </w:tc>
        <w:tc>
          <w:tcPr>
            <w:tcW w:w="160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308"/>
            </w:pPr>
            <w:r>
              <w:rPr>
                <w:rFonts w:ascii="Calibri" w:hAnsi="Calibri" w:cs="Calibri"/>
                <w:sz w:val="28"/>
                <w:szCs w:val="28"/>
              </w:rPr>
              <w:t>10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85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828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7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7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1"/>
        </w:trPr>
        <w:tc>
          <w:tcPr>
            <w:tcW w:w="334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Bo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v</w:t>
            </w:r>
            <w:r>
              <w:rPr>
                <w:rFonts w:ascii="Calibri" w:hAnsi="Calibri" w:cs="Calibri"/>
                <w:sz w:val="28"/>
                <w:szCs w:val="28"/>
              </w:rPr>
              <w:t>ikalc</w:t>
            </w:r>
          </w:p>
        </w:tc>
        <w:tc>
          <w:tcPr>
            <w:tcW w:w="204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231"/>
            </w:pPr>
            <w:r>
              <w:rPr>
                <w:rFonts w:ascii="Calibri" w:hAnsi="Calibri" w:cs="Calibri"/>
                <w:sz w:val="28"/>
                <w:szCs w:val="28"/>
              </w:rPr>
              <w:t>6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 4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b</w:t>
            </w:r>
            <w:r>
              <w:rPr>
                <w:rFonts w:ascii="Calibri" w:hAnsi="Calibri" w:cs="Calibri"/>
                <w:sz w:val="28"/>
                <w:szCs w:val="28"/>
              </w:rPr>
              <w:t>oli</w:t>
            </w:r>
          </w:p>
        </w:tc>
        <w:tc>
          <w:tcPr>
            <w:tcW w:w="160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308"/>
            </w:pPr>
            <w:r>
              <w:rPr>
                <w:rFonts w:ascii="Calibri" w:hAnsi="Calibri" w:cs="Calibri"/>
                <w:sz w:val="28"/>
                <w:szCs w:val="28"/>
              </w:rPr>
              <w:t>12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85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828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50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34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scop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om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.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(I</w:t>
            </w:r>
            <w:r>
              <w:rPr>
                <w:rFonts w:ascii="Calibri" w:hAnsi="Calibri" w:cs="Calibri"/>
                <w:sz w:val="28"/>
                <w:szCs w:val="28"/>
              </w:rPr>
              <w:t>.M.)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ud</w:t>
            </w:r>
            <w:r>
              <w:rPr>
                <w:rFonts w:ascii="Calibri" w:hAnsi="Calibri" w:cs="Calibri"/>
                <w:sz w:val="28"/>
                <w:szCs w:val="28"/>
              </w:rPr>
              <w:t>a</w:t>
            </w:r>
          </w:p>
        </w:tc>
        <w:tc>
          <w:tcPr>
            <w:tcW w:w="204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231"/>
            </w:pP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m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160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308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85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828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34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al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itat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50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opl.</w:t>
            </w:r>
          </w:p>
        </w:tc>
        <w:tc>
          <w:tcPr>
            <w:tcW w:w="204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231"/>
            </w:pP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m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160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308"/>
            </w:pPr>
            <w:r>
              <w:rPr>
                <w:rFonts w:ascii="Calibri" w:hAnsi="Calibri" w:cs="Calibri"/>
                <w:sz w:val="28"/>
                <w:szCs w:val="28"/>
              </w:rPr>
              <w:t>8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85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828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4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8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-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34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al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iu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-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ag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esium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2"/>
                <w:sz w:val="28"/>
                <w:szCs w:val="28"/>
              </w:rPr>
              <w:t>i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fu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s</w:t>
            </w:r>
          </w:p>
        </w:tc>
        <w:tc>
          <w:tcPr>
            <w:tcW w:w="204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231"/>
            </w:pPr>
            <w:r>
              <w:rPr>
                <w:rFonts w:ascii="Calibri" w:hAnsi="Calibri" w:cs="Calibri"/>
                <w:sz w:val="28"/>
                <w:szCs w:val="28"/>
              </w:rPr>
              <w:t>4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m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160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308"/>
            </w:pPr>
            <w:r>
              <w:rPr>
                <w:rFonts w:ascii="Calibri" w:hAnsi="Calibri" w:cs="Calibri"/>
                <w:sz w:val="28"/>
                <w:szCs w:val="28"/>
              </w:rPr>
              <w:t>12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85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828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35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34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I</w:t>
            </w:r>
            <w:r>
              <w:rPr>
                <w:rFonts w:ascii="Calibri" w:hAnsi="Calibri" w:cs="Calibri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R</w:t>
            </w:r>
            <w:r>
              <w:rPr>
                <w:rFonts w:ascii="Calibri" w:hAnsi="Calibri" w:cs="Calibri"/>
                <w:sz w:val="28"/>
                <w:szCs w:val="28"/>
              </w:rPr>
              <w:t>-spira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204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231"/>
            </w:pPr>
            <w:r>
              <w:rPr>
                <w:rFonts w:ascii="Calibri" w:hAnsi="Calibri" w:cs="Calibri"/>
                <w:sz w:val="28"/>
                <w:szCs w:val="28"/>
              </w:rPr>
              <w:t>10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x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z w:val="28"/>
                <w:szCs w:val="28"/>
              </w:rPr>
              <w:t>8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gr</w:t>
            </w:r>
          </w:p>
        </w:tc>
        <w:tc>
          <w:tcPr>
            <w:tcW w:w="160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308"/>
            </w:pP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85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828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4</w:t>
            </w:r>
            <w:r>
              <w:rPr>
                <w:rFonts w:ascii="Calibri" w:hAnsi="Calibri" w:cs="Calibri"/>
                <w:sz w:val="28"/>
                <w:szCs w:val="28"/>
              </w:rPr>
              <w:t>7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10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1"/>
        </w:trPr>
        <w:tc>
          <w:tcPr>
            <w:tcW w:w="334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TC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spray</w:t>
            </w:r>
          </w:p>
        </w:tc>
        <w:tc>
          <w:tcPr>
            <w:tcW w:w="204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231"/>
            </w:pP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m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160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308"/>
            </w:pPr>
            <w:r>
              <w:rPr>
                <w:rFonts w:ascii="Calibri" w:hAnsi="Calibri" w:cs="Calibri"/>
                <w:sz w:val="28"/>
                <w:szCs w:val="28"/>
              </w:rPr>
              <w:t>12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85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828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6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60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34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De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ocilline</w:t>
            </w:r>
          </w:p>
        </w:tc>
        <w:tc>
          <w:tcPr>
            <w:tcW w:w="204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231"/>
            </w:pP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m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160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308"/>
            </w:pPr>
            <w:r>
              <w:rPr>
                <w:rFonts w:ascii="Calibri" w:hAnsi="Calibri" w:cs="Calibri"/>
                <w:sz w:val="28"/>
                <w:szCs w:val="28"/>
              </w:rPr>
              <w:t>10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85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828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35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34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Dexaje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t</w:t>
            </w:r>
          </w:p>
        </w:tc>
        <w:tc>
          <w:tcPr>
            <w:tcW w:w="204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231"/>
            </w:pPr>
            <w:r>
              <w:rPr>
                <w:rFonts w:ascii="Calibri" w:hAnsi="Calibri" w:cs="Calibri"/>
                <w:sz w:val="28"/>
                <w:szCs w:val="28"/>
              </w:rPr>
              <w:t>50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160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308"/>
            </w:pPr>
            <w:r>
              <w:rPr>
                <w:rFonts w:ascii="Calibri" w:hAnsi="Calibri" w:cs="Calibri"/>
                <w:sz w:val="28"/>
                <w:szCs w:val="28"/>
              </w:rPr>
              <w:t>10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85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828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z w:val="28"/>
                <w:szCs w:val="28"/>
              </w:rPr>
              <w:t>8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50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34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 xml:space="preserve">Diavit 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lus</w:t>
            </w:r>
          </w:p>
        </w:tc>
        <w:tc>
          <w:tcPr>
            <w:tcW w:w="204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231"/>
            </w:pP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kg</w:t>
            </w:r>
          </w:p>
        </w:tc>
        <w:tc>
          <w:tcPr>
            <w:tcW w:w="160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308"/>
            </w:pPr>
            <w:r>
              <w:rPr>
                <w:rFonts w:ascii="Calibri" w:hAnsi="Calibri" w:cs="Calibri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85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828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z w:val="28"/>
                <w:szCs w:val="28"/>
              </w:rPr>
              <w:t>4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-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34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Dinolytic</w:t>
            </w:r>
          </w:p>
        </w:tc>
        <w:tc>
          <w:tcPr>
            <w:tcW w:w="204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231"/>
            </w:pPr>
            <w:r>
              <w:rPr>
                <w:rFonts w:ascii="Calibri" w:hAnsi="Calibri" w:cs="Calibri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x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m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160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308"/>
            </w:pPr>
            <w:r>
              <w:rPr>
                <w:rFonts w:ascii="Calibri" w:hAnsi="Calibri" w:cs="Calibri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85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828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6</w:t>
            </w:r>
            <w:r>
              <w:rPr>
                <w:rFonts w:ascii="Calibri" w:hAnsi="Calibri" w:cs="Calibri"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25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34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Dofat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r</w:t>
            </w:r>
            <w:r>
              <w:rPr>
                <w:rFonts w:ascii="Calibri" w:hAnsi="Calibri" w:cs="Calibri"/>
                <w:sz w:val="28"/>
                <w:szCs w:val="28"/>
              </w:rPr>
              <w:t>im</w:t>
            </w:r>
          </w:p>
        </w:tc>
        <w:tc>
          <w:tcPr>
            <w:tcW w:w="204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231"/>
            </w:pP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m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160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308"/>
            </w:pPr>
            <w:r>
              <w:rPr>
                <w:rFonts w:ascii="Calibri" w:hAnsi="Calibri" w:cs="Calibri"/>
                <w:sz w:val="28"/>
                <w:szCs w:val="28"/>
              </w:rPr>
              <w:t>10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85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828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7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7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-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34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Doxycy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line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0%</w:t>
            </w:r>
          </w:p>
        </w:tc>
        <w:tc>
          <w:tcPr>
            <w:tcW w:w="204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231"/>
            </w:pP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kg</w:t>
            </w:r>
          </w:p>
        </w:tc>
        <w:tc>
          <w:tcPr>
            <w:tcW w:w="160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308"/>
            </w:pPr>
            <w:r>
              <w:rPr>
                <w:rFonts w:ascii="Calibri" w:hAnsi="Calibri" w:cs="Calibri"/>
                <w:sz w:val="28"/>
                <w:szCs w:val="28"/>
              </w:rPr>
              <w:t>6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85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828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8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-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1"/>
        </w:trPr>
        <w:tc>
          <w:tcPr>
            <w:tcW w:w="334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Doz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ril</w:t>
            </w:r>
          </w:p>
        </w:tc>
        <w:tc>
          <w:tcPr>
            <w:tcW w:w="204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231"/>
            </w:pP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liter</w:t>
            </w:r>
          </w:p>
        </w:tc>
        <w:tc>
          <w:tcPr>
            <w:tcW w:w="160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308"/>
            </w:pP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85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828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z w:val="28"/>
                <w:szCs w:val="28"/>
              </w:rPr>
              <w:t>7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-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34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Effy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ral</w:t>
            </w:r>
          </w:p>
        </w:tc>
        <w:tc>
          <w:tcPr>
            <w:tcW w:w="204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231"/>
            </w:pPr>
            <w:r>
              <w:rPr>
                <w:rFonts w:ascii="Calibri" w:hAnsi="Calibri" w:cs="Calibri"/>
                <w:sz w:val="28"/>
                <w:szCs w:val="28"/>
              </w:rPr>
              <w:t>48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ks</w:t>
            </w:r>
          </w:p>
        </w:tc>
        <w:tc>
          <w:tcPr>
            <w:tcW w:w="160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308"/>
            </w:pPr>
            <w:r>
              <w:rPr>
                <w:rFonts w:ascii="Calibri" w:hAnsi="Calibri" w:cs="Calibri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85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828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4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7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34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g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y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ine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%</w:t>
            </w:r>
          </w:p>
        </w:tc>
        <w:tc>
          <w:tcPr>
            <w:tcW w:w="204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231"/>
            </w:pP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m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160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308"/>
            </w:pPr>
            <w:r>
              <w:rPr>
                <w:rFonts w:ascii="Calibri" w:hAnsi="Calibri" w:cs="Calibri"/>
                <w:sz w:val="28"/>
                <w:szCs w:val="28"/>
              </w:rPr>
              <w:t>10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85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828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7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35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34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as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%</w:t>
            </w:r>
          </w:p>
        </w:tc>
        <w:tc>
          <w:tcPr>
            <w:tcW w:w="204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231"/>
            </w:pP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m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160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308"/>
            </w:pPr>
            <w:r>
              <w:rPr>
                <w:rFonts w:ascii="Calibri" w:hAnsi="Calibri" w:cs="Calibri"/>
                <w:sz w:val="28"/>
                <w:szCs w:val="28"/>
              </w:rPr>
              <w:t>12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85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828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6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34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Fee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dm</w:t>
            </w:r>
            <w:r>
              <w:rPr>
                <w:rFonts w:ascii="Calibri" w:hAnsi="Calibri" w:cs="Calibri"/>
                <w:sz w:val="28"/>
                <w:szCs w:val="28"/>
              </w:rPr>
              <w:t>ix TS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Top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ress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>i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g</w:t>
            </w:r>
          </w:p>
        </w:tc>
        <w:tc>
          <w:tcPr>
            <w:tcW w:w="204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231"/>
            </w:pPr>
            <w:r>
              <w:rPr>
                <w:rFonts w:ascii="Calibri" w:hAnsi="Calibri" w:cs="Calibri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kg</w:t>
            </w:r>
          </w:p>
        </w:tc>
        <w:tc>
          <w:tcPr>
            <w:tcW w:w="160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308"/>
            </w:pP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85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828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4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1"/>
        </w:trPr>
        <w:tc>
          <w:tcPr>
            <w:tcW w:w="334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Fl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ub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nd</w:t>
            </w:r>
            <w:r>
              <w:rPr>
                <w:rFonts w:ascii="Calibri" w:hAnsi="Calibri" w:cs="Calibri"/>
                <w:sz w:val="28"/>
                <w:szCs w:val="28"/>
              </w:rPr>
              <w:t>azole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5%</w:t>
            </w:r>
          </w:p>
        </w:tc>
        <w:tc>
          <w:tcPr>
            <w:tcW w:w="204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231"/>
            </w:pPr>
            <w:r>
              <w:rPr>
                <w:rFonts w:ascii="Calibri" w:hAnsi="Calibri" w:cs="Calibri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kg</w:t>
            </w:r>
          </w:p>
        </w:tc>
        <w:tc>
          <w:tcPr>
            <w:tcW w:w="160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308"/>
            </w:pP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85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828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71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34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Fyto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stop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oed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r</w:t>
            </w:r>
          </w:p>
        </w:tc>
        <w:tc>
          <w:tcPr>
            <w:tcW w:w="204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231"/>
            </w:pPr>
            <w:r>
              <w:rPr>
                <w:rFonts w:ascii="Calibri" w:hAnsi="Calibri" w:cs="Calibri"/>
                <w:sz w:val="28"/>
                <w:szCs w:val="28"/>
              </w:rPr>
              <w:t>10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x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z w:val="28"/>
                <w:szCs w:val="28"/>
              </w:rPr>
              <w:t>25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gr</w:t>
            </w:r>
          </w:p>
        </w:tc>
        <w:tc>
          <w:tcPr>
            <w:tcW w:w="160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308"/>
            </w:pP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85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828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7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4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34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Glij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id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el</w:t>
            </w:r>
          </w:p>
        </w:tc>
        <w:tc>
          <w:tcPr>
            <w:tcW w:w="204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231"/>
            </w:pPr>
            <w:r>
              <w:rPr>
                <w:rFonts w:ascii="Calibri" w:hAnsi="Calibri" w:cs="Calibri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m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160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308"/>
            </w:pPr>
            <w:r>
              <w:rPr>
                <w:rFonts w:ascii="Calibri" w:hAnsi="Calibri" w:cs="Calibri"/>
                <w:sz w:val="28"/>
                <w:szCs w:val="28"/>
              </w:rPr>
              <w:t>48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85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828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4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8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34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Glu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s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%</w:t>
            </w:r>
          </w:p>
        </w:tc>
        <w:tc>
          <w:tcPr>
            <w:tcW w:w="204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231"/>
            </w:pPr>
            <w:r>
              <w:rPr>
                <w:rFonts w:ascii="Calibri" w:hAnsi="Calibri" w:cs="Calibri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m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160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308"/>
            </w:pPr>
            <w:r>
              <w:rPr>
                <w:rFonts w:ascii="Calibri" w:hAnsi="Calibri" w:cs="Calibri"/>
                <w:sz w:val="28"/>
                <w:szCs w:val="28"/>
              </w:rPr>
              <w:t>24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85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828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30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34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Halo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cu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r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et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p</w:t>
            </w:r>
            <w:r>
              <w:rPr>
                <w:rFonts w:ascii="Calibri" w:hAnsi="Calibri" w:cs="Calibri"/>
                <w:sz w:val="28"/>
                <w:szCs w:val="28"/>
              </w:rPr>
              <w:t>om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je</w:t>
            </w:r>
          </w:p>
        </w:tc>
        <w:tc>
          <w:tcPr>
            <w:tcW w:w="204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231"/>
            </w:pPr>
            <w:r>
              <w:rPr>
                <w:rFonts w:ascii="Calibri" w:hAnsi="Calibri" w:cs="Calibri"/>
                <w:sz w:val="28"/>
                <w:szCs w:val="28"/>
              </w:rPr>
              <w:t>4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m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160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308"/>
            </w:pP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85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828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4</w:t>
            </w:r>
            <w:r>
              <w:rPr>
                <w:rFonts w:ascii="Calibri" w:hAnsi="Calibri" w:cs="Calibri"/>
                <w:sz w:val="28"/>
                <w:szCs w:val="28"/>
              </w:rPr>
              <w:t>7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65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34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pacing w:val="-2"/>
                <w:sz w:val="28"/>
                <w:szCs w:val="28"/>
              </w:rPr>
              <w:t>I</w:t>
            </w:r>
            <w:r>
              <w:rPr>
                <w:rFonts w:ascii="Calibri" w:hAnsi="Calibri" w:cs="Calibri"/>
                <w:sz w:val="28"/>
                <w:szCs w:val="28"/>
              </w:rPr>
              <w:t>ro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je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t</w:t>
            </w:r>
          </w:p>
        </w:tc>
        <w:tc>
          <w:tcPr>
            <w:tcW w:w="204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231"/>
            </w:pP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m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160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308"/>
            </w:pPr>
            <w:r>
              <w:rPr>
                <w:rFonts w:ascii="Calibri" w:hAnsi="Calibri" w:cs="Calibri"/>
                <w:sz w:val="28"/>
                <w:szCs w:val="28"/>
              </w:rPr>
              <w:t>24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85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828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,70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34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Ketofen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%</w:t>
            </w:r>
          </w:p>
        </w:tc>
        <w:tc>
          <w:tcPr>
            <w:tcW w:w="204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231"/>
            </w:pPr>
            <w:r>
              <w:rPr>
                <w:rFonts w:ascii="Calibri" w:hAnsi="Calibri" w:cs="Calibri"/>
                <w:sz w:val="28"/>
                <w:szCs w:val="28"/>
              </w:rPr>
              <w:t>50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160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308"/>
            </w:pPr>
            <w:r>
              <w:rPr>
                <w:rFonts w:ascii="Calibri" w:hAnsi="Calibri" w:cs="Calibri"/>
                <w:sz w:val="28"/>
                <w:szCs w:val="28"/>
              </w:rPr>
              <w:t>10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85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828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z w:val="28"/>
                <w:szCs w:val="28"/>
              </w:rPr>
              <w:t>2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11"/>
        </w:trPr>
        <w:tc>
          <w:tcPr>
            <w:tcW w:w="334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La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tolyte</w:t>
            </w:r>
          </w:p>
        </w:tc>
        <w:tc>
          <w:tcPr>
            <w:tcW w:w="204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231"/>
            </w:pPr>
            <w:r>
              <w:rPr>
                <w:rFonts w:ascii="Calibri" w:hAnsi="Calibri" w:cs="Calibri"/>
                <w:sz w:val="28"/>
                <w:szCs w:val="28"/>
              </w:rPr>
              <w:t>8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x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gr</w:t>
            </w:r>
          </w:p>
        </w:tc>
        <w:tc>
          <w:tcPr>
            <w:tcW w:w="160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308"/>
            </w:pPr>
            <w:r>
              <w:rPr>
                <w:rFonts w:ascii="Calibri" w:hAnsi="Calibri" w:cs="Calibri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85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828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8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8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4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</w:p>
        </w:tc>
      </w:tr>
    </w:tbl>
    <w:p w:rsidR="00447E00" w:rsidRDefault="00447E00">
      <w:pPr>
        <w:sectPr w:rsidR="00447E00">
          <w:pgSz w:w="11907" w:h="16840"/>
          <w:pgMar w:top="1780" w:right="980" w:bottom="980" w:left="1260" w:header="305" w:footer="780" w:gutter="0"/>
          <w:cols w:space="708"/>
          <w:noEndnote/>
        </w:sectPr>
      </w:pPr>
    </w:p>
    <w:p w:rsidR="00447E00" w:rsidRDefault="00447E00">
      <w:pPr>
        <w:kinsoku w:val="0"/>
        <w:overflowPunct w:val="0"/>
        <w:spacing w:before="7" w:line="100" w:lineRule="exact"/>
        <w:rPr>
          <w:sz w:val="10"/>
          <w:szCs w:val="1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pStyle w:val="Plattetekst"/>
        <w:tabs>
          <w:tab w:val="left" w:pos="3696"/>
        </w:tabs>
        <w:kinsoku w:val="0"/>
        <w:overflowPunct w:val="0"/>
        <w:spacing w:before="44"/>
        <w:ind w:left="156"/>
      </w:pPr>
      <w:r>
        <w:t>Li</w:t>
      </w:r>
      <w:r>
        <w:rPr>
          <w:spacing w:val="-2"/>
        </w:rPr>
        <w:t>d</w:t>
      </w:r>
      <w:r>
        <w:t>ocaï</w:t>
      </w:r>
      <w:r>
        <w:rPr>
          <w:spacing w:val="-2"/>
        </w:rPr>
        <w:t>n</w:t>
      </w:r>
      <w:r>
        <w:t>e</w:t>
      </w:r>
      <w:r>
        <w:rPr>
          <w:spacing w:val="-2"/>
        </w:rPr>
        <w:t xml:space="preserve"> </w:t>
      </w:r>
      <w:r>
        <w:t>2%+a</w:t>
      </w:r>
      <w:r>
        <w:rPr>
          <w:spacing w:val="-2"/>
        </w:rPr>
        <w:t>d</w:t>
      </w:r>
      <w:r>
        <w:t>re</w:t>
      </w:r>
      <w:r>
        <w:rPr>
          <w:spacing w:val="-1"/>
        </w:rPr>
        <w:t>n</w:t>
      </w:r>
      <w:r>
        <w:t>aline</w:t>
      </w:r>
      <w:r>
        <w:tab/>
        <w:t>zie</w:t>
      </w:r>
      <w:r>
        <w:rPr>
          <w:spacing w:val="-2"/>
        </w:rPr>
        <w:t xml:space="preserve"> m</w:t>
      </w:r>
      <w:r>
        <w:t>e</w:t>
      </w:r>
      <w:r>
        <w:rPr>
          <w:spacing w:val="-2"/>
        </w:rPr>
        <w:t>d</w:t>
      </w:r>
      <w:r>
        <w:t>i</w:t>
      </w:r>
      <w:r>
        <w:rPr>
          <w:spacing w:val="-1"/>
        </w:rPr>
        <w:t>c</w:t>
      </w:r>
      <w:r>
        <w:t>atie</w:t>
      </w:r>
      <w:r>
        <w:rPr>
          <w:spacing w:val="-2"/>
        </w:rPr>
        <w:t xml:space="preserve"> </w:t>
      </w:r>
      <w:r>
        <w:t>kl</w:t>
      </w:r>
      <w:r>
        <w:rPr>
          <w:spacing w:val="-1"/>
        </w:rPr>
        <w:t>e</w:t>
      </w:r>
      <w:r>
        <w:t>ine</w:t>
      </w:r>
      <w:r>
        <w:rPr>
          <w:spacing w:val="2"/>
        </w:rPr>
        <w:t xml:space="preserve"> </w:t>
      </w:r>
      <w:r>
        <w:rPr>
          <w:spacing w:val="-2"/>
        </w:rPr>
        <w:t>hu</w:t>
      </w:r>
      <w:r>
        <w:t>isdier</w:t>
      </w:r>
      <w:r>
        <w:rPr>
          <w:spacing w:val="-1"/>
        </w:rPr>
        <w:t>e</w:t>
      </w:r>
      <w:r>
        <w:t>n</w:t>
      </w:r>
    </w:p>
    <w:tbl>
      <w:tblPr>
        <w:tblW w:w="0" w:type="auto"/>
        <w:tblInd w:w="11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505"/>
        <w:gridCol w:w="1972"/>
        <w:gridCol w:w="1524"/>
        <w:gridCol w:w="1852"/>
      </w:tblGrid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73"/>
        </w:trPr>
        <w:tc>
          <w:tcPr>
            <w:tcW w:w="350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1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Lod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vil</w:t>
            </w:r>
          </w:p>
        </w:tc>
        <w:tc>
          <w:tcPr>
            <w:tcW w:w="197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1"/>
              <w:ind w:left="75"/>
            </w:pP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liter</w:t>
            </w:r>
          </w:p>
        </w:tc>
        <w:tc>
          <w:tcPr>
            <w:tcW w:w="152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1"/>
              <w:ind w:left="228"/>
            </w:pPr>
            <w:r>
              <w:rPr>
                <w:rFonts w:ascii="Calibri" w:hAnsi="Calibri" w:cs="Calibri"/>
                <w:sz w:val="28"/>
                <w:szCs w:val="28"/>
              </w:rPr>
              <w:t>12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85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1"/>
              <w:ind w:left="828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1"/>
        </w:trPr>
        <w:tc>
          <w:tcPr>
            <w:tcW w:w="350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Ma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yzin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inj. 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vl.</w:t>
            </w:r>
          </w:p>
        </w:tc>
        <w:tc>
          <w:tcPr>
            <w:tcW w:w="197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75"/>
            </w:pPr>
            <w:r>
              <w:rPr>
                <w:rFonts w:ascii="Calibri" w:hAnsi="Calibri" w:cs="Calibri"/>
                <w:sz w:val="28"/>
                <w:szCs w:val="28"/>
              </w:rPr>
              <w:t>10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x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gr</w:t>
            </w:r>
          </w:p>
        </w:tc>
        <w:tc>
          <w:tcPr>
            <w:tcW w:w="152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228"/>
            </w:pPr>
            <w:r>
              <w:rPr>
                <w:rFonts w:ascii="Calibri" w:hAnsi="Calibri" w:cs="Calibri"/>
                <w:sz w:val="28"/>
                <w:szCs w:val="28"/>
              </w:rPr>
              <w:t>4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85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828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4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-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50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Me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era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til</w:t>
            </w:r>
          </w:p>
        </w:tc>
        <w:tc>
          <w:tcPr>
            <w:tcW w:w="197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75"/>
            </w:pPr>
            <w:r>
              <w:rPr>
                <w:rFonts w:ascii="Calibri" w:hAnsi="Calibri" w:cs="Calibri"/>
                <w:sz w:val="28"/>
                <w:szCs w:val="28"/>
              </w:rPr>
              <w:t>50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152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228"/>
            </w:pPr>
            <w:r>
              <w:rPr>
                <w:rFonts w:ascii="Calibri" w:hAnsi="Calibri" w:cs="Calibri"/>
                <w:sz w:val="28"/>
                <w:szCs w:val="28"/>
              </w:rPr>
              <w:t>12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85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828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50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40"/>
            </w:pPr>
            <w:r>
              <w:rPr>
                <w:rFonts w:ascii="Calibri" w:hAnsi="Calibri" w:cs="Calibri"/>
                <w:spacing w:val="1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ag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z w:val="28"/>
                <w:szCs w:val="28"/>
              </w:rPr>
              <w:t>oorte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sule</w:t>
            </w:r>
          </w:p>
        </w:tc>
        <w:tc>
          <w:tcPr>
            <w:tcW w:w="197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75"/>
            </w:pP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gr</w:t>
            </w:r>
          </w:p>
        </w:tc>
        <w:tc>
          <w:tcPr>
            <w:tcW w:w="152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228"/>
            </w:pPr>
            <w:r>
              <w:rPr>
                <w:rFonts w:ascii="Calibri" w:hAnsi="Calibri" w:cs="Calibri"/>
                <w:sz w:val="28"/>
                <w:szCs w:val="28"/>
              </w:rPr>
              <w:t>12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85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828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90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50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40"/>
            </w:pPr>
            <w:r>
              <w:rPr>
                <w:rFonts w:ascii="Calibri" w:hAnsi="Calibri" w:cs="Calibri"/>
                <w:spacing w:val="1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atri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-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S</w:t>
            </w:r>
            <w:r>
              <w:rPr>
                <w:rFonts w:ascii="Calibri" w:hAnsi="Calibri" w:cs="Calibri"/>
                <w:sz w:val="28"/>
                <w:szCs w:val="28"/>
              </w:rPr>
              <w:t>ali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ylaat</w:t>
            </w:r>
          </w:p>
        </w:tc>
        <w:tc>
          <w:tcPr>
            <w:tcW w:w="197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75"/>
            </w:pP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kg</w:t>
            </w:r>
          </w:p>
        </w:tc>
        <w:tc>
          <w:tcPr>
            <w:tcW w:w="152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228"/>
            </w:pPr>
            <w:r>
              <w:rPr>
                <w:rFonts w:ascii="Calibri" w:hAnsi="Calibri" w:cs="Calibri"/>
                <w:sz w:val="28"/>
                <w:szCs w:val="28"/>
              </w:rPr>
              <w:t>12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85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828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z w:val="28"/>
                <w:szCs w:val="28"/>
              </w:rPr>
              <w:t>8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60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50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40"/>
            </w:pPr>
            <w:r>
              <w:rPr>
                <w:rFonts w:ascii="Calibri" w:hAnsi="Calibri" w:cs="Calibri"/>
                <w:spacing w:val="1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eop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n</w:t>
            </w:r>
          </w:p>
        </w:tc>
        <w:tc>
          <w:tcPr>
            <w:tcW w:w="197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75"/>
            </w:pP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m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152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228"/>
            </w:pPr>
            <w:r>
              <w:rPr>
                <w:rFonts w:ascii="Calibri" w:hAnsi="Calibri" w:cs="Calibri"/>
                <w:sz w:val="28"/>
                <w:szCs w:val="28"/>
              </w:rPr>
              <w:t>10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85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828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40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50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40"/>
            </w:pPr>
            <w:r>
              <w:rPr>
                <w:rFonts w:ascii="Calibri" w:hAnsi="Calibri" w:cs="Calibri"/>
                <w:spacing w:val="1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r</w:t>
            </w:r>
            <w:r>
              <w:rPr>
                <w:rFonts w:ascii="Calibri" w:hAnsi="Calibri" w:cs="Calibri"/>
                <w:sz w:val="28"/>
                <w:szCs w:val="28"/>
              </w:rPr>
              <w:t>fe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i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ol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m</w:t>
            </w:r>
            <w:r>
              <w:rPr>
                <w:rFonts w:ascii="Calibri" w:hAnsi="Calibri" w:cs="Calibri"/>
                <w:sz w:val="28"/>
                <w:szCs w:val="28"/>
              </w:rPr>
              <w:t>g/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197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75"/>
            </w:pP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m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152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228"/>
            </w:pPr>
            <w:r>
              <w:rPr>
                <w:rFonts w:ascii="Calibri" w:hAnsi="Calibri" w:cs="Calibri"/>
                <w:sz w:val="28"/>
                <w:szCs w:val="28"/>
              </w:rPr>
              <w:t>12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85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828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6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-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50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40"/>
            </w:pPr>
            <w:r>
              <w:rPr>
                <w:rFonts w:ascii="Calibri" w:hAnsi="Calibri" w:cs="Calibri"/>
                <w:spacing w:val="1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r</w:t>
            </w:r>
            <w:r>
              <w:rPr>
                <w:rFonts w:ascii="Calibri" w:hAnsi="Calibri" w:cs="Calibri"/>
                <w:sz w:val="28"/>
                <w:szCs w:val="28"/>
              </w:rPr>
              <w:t>odi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b</w:t>
            </w:r>
            <w:r>
              <w:rPr>
                <w:rFonts w:ascii="Calibri" w:hAnsi="Calibri" w:cs="Calibri"/>
                <w:sz w:val="28"/>
                <w:szCs w:val="28"/>
              </w:rPr>
              <w:t>ol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ssen</w:t>
            </w:r>
          </w:p>
        </w:tc>
        <w:tc>
          <w:tcPr>
            <w:tcW w:w="197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75"/>
            </w:pPr>
            <w:r>
              <w:rPr>
                <w:rFonts w:ascii="Calibri" w:hAnsi="Calibri" w:cs="Calibri"/>
                <w:sz w:val="28"/>
                <w:szCs w:val="28"/>
              </w:rPr>
              <w:t>20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z w:val="28"/>
                <w:szCs w:val="28"/>
              </w:rPr>
              <w:t>oli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er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ot</w:t>
            </w:r>
          </w:p>
        </w:tc>
        <w:tc>
          <w:tcPr>
            <w:tcW w:w="152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228"/>
            </w:pPr>
            <w:r>
              <w:rPr>
                <w:rFonts w:ascii="Calibri" w:hAnsi="Calibri" w:cs="Calibri"/>
                <w:sz w:val="28"/>
                <w:szCs w:val="28"/>
              </w:rPr>
              <w:t>4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85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828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4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8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-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1"/>
        </w:trPr>
        <w:tc>
          <w:tcPr>
            <w:tcW w:w="350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40"/>
            </w:pPr>
            <w:r>
              <w:rPr>
                <w:rFonts w:ascii="Calibri" w:hAnsi="Calibri" w:cs="Calibri"/>
                <w:spacing w:val="1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r</w:t>
            </w:r>
            <w:r>
              <w:rPr>
                <w:rFonts w:ascii="Calibri" w:hAnsi="Calibri" w:cs="Calibri"/>
                <w:sz w:val="28"/>
                <w:szCs w:val="28"/>
              </w:rPr>
              <w:t>om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tin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1%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inj.</w:t>
            </w:r>
          </w:p>
        </w:tc>
        <w:tc>
          <w:tcPr>
            <w:tcW w:w="197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75"/>
            </w:pPr>
            <w:r>
              <w:rPr>
                <w:rFonts w:ascii="Calibri" w:hAnsi="Calibri" w:cs="Calibri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m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152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228"/>
            </w:pPr>
            <w:r>
              <w:rPr>
                <w:rFonts w:ascii="Calibri" w:hAnsi="Calibri" w:cs="Calibri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85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828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50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40"/>
            </w:pPr>
            <w:r>
              <w:rPr>
                <w:rFonts w:ascii="Calibri" w:hAnsi="Calibri" w:cs="Calibri"/>
                <w:spacing w:val="1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r</w:t>
            </w:r>
            <w:r>
              <w:rPr>
                <w:rFonts w:ascii="Calibri" w:hAnsi="Calibri" w:cs="Calibri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tin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asta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z w:val="28"/>
                <w:szCs w:val="28"/>
              </w:rPr>
              <w:t>ard</w:t>
            </w:r>
          </w:p>
        </w:tc>
        <w:tc>
          <w:tcPr>
            <w:tcW w:w="197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75"/>
            </w:pPr>
            <w:r>
              <w:rPr>
                <w:rFonts w:ascii="Calibri" w:hAnsi="Calibri" w:cs="Calibri"/>
                <w:sz w:val="28"/>
                <w:szCs w:val="28"/>
              </w:rPr>
              <w:t>10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 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inj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ctor</w:t>
            </w:r>
          </w:p>
        </w:tc>
        <w:tc>
          <w:tcPr>
            <w:tcW w:w="152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228"/>
            </w:pPr>
            <w:r>
              <w:rPr>
                <w:rFonts w:ascii="Calibri" w:hAnsi="Calibri" w:cs="Calibri"/>
                <w:sz w:val="28"/>
                <w:szCs w:val="28"/>
              </w:rPr>
              <w:t>6</w:t>
            </w:r>
          </w:p>
        </w:tc>
        <w:tc>
          <w:tcPr>
            <w:tcW w:w="185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828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4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-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50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40"/>
            </w:pPr>
            <w:r>
              <w:rPr>
                <w:rFonts w:ascii="Calibri" w:hAnsi="Calibri" w:cs="Calibri"/>
                <w:spacing w:val="1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ovem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20</w:t>
            </w:r>
          </w:p>
        </w:tc>
        <w:tc>
          <w:tcPr>
            <w:tcW w:w="197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75"/>
            </w:pPr>
            <w:r>
              <w:rPr>
                <w:rFonts w:ascii="Calibri" w:hAnsi="Calibri" w:cs="Calibri"/>
                <w:sz w:val="28"/>
                <w:szCs w:val="28"/>
              </w:rPr>
              <w:t>50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152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228"/>
            </w:pPr>
            <w:r>
              <w:rPr>
                <w:rFonts w:ascii="Calibri" w:hAnsi="Calibri" w:cs="Calibri"/>
                <w:sz w:val="28"/>
                <w:szCs w:val="28"/>
              </w:rPr>
              <w:t>12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85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828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6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50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40"/>
            </w:pPr>
            <w:r>
              <w:rPr>
                <w:rFonts w:ascii="Calibri" w:hAnsi="Calibri" w:cs="Calibri"/>
                <w:spacing w:val="1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ovem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</w:p>
        </w:tc>
        <w:tc>
          <w:tcPr>
            <w:tcW w:w="197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75"/>
            </w:pP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m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152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228"/>
            </w:pPr>
            <w:r>
              <w:rPr>
                <w:rFonts w:ascii="Calibri" w:hAnsi="Calibri" w:cs="Calibri"/>
                <w:sz w:val="28"/>
                <w:szCs w:val="28"/>
              </w:rPr>
              <w:t>12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85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828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50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40"/>
            </w:pPr>
            <w:r>
              <w:rPr>
                <w:rFonts w:ascii="Calibri" w:hAnsi="Calibri" w:cs="Calibri"/>
                <w:spacing w:val="-2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z w:val="28"/>
                <w:szCs w:val="28"/>
              </w:rPr>
              <w:t>rb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in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d</w:t>
            </w:r>
            <w:r>
              <w:rPr>
                <w:rFonts w:ascii="Calibri" w:hAnsi="Calibri" w:cs="Calibri"/>
                <w:sz w:val="28"/>
                <w:szCs w:val="28"/>
              </w:rPr>
              <w:t>ry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ow</w:t>
            </w:r>
          </w:p>
        </w:tc>
        <w:tc>
          <w:tcPr>
            <w:tcW w:w="197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75"/>
            </w:pPr>
            <w:r>
              <w:rPr>
                <w:rFonts w:ascii="Calibri" w:hAnsi="Calibri" w:cs="Calibri"/>
                <w:sz w:val="28"/>
                <w:szCs w:val="28"/>
              </w:rPr>
              <w:t>60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inj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ec</w:t>
            </w:r>
            <w:r>
              <w:rPr>
                <w:rFonts w:ascii="Calibri" w:hAnsi="Calibri" w:cs="Calibri"/>
                <w:sz w:val="28"/>
                <w:szCs w:val="28"/>
              </w:rPr>
              <w:t>toren</w:t>
            </w:r>
          </w:p>
        </w:tc>
        <w:tc>
          <w:tcPr>
            <w:tcW w:w="152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228"/>
            </w:pPr>
            <w:r>
              <w:rPr>
                <w:rFonts w:ascii="Calibri" w:hAnsi="Calibri" w:cs="Calibri"/>
                <w:sz w:val="28"/>
                <w:szCs w:val="28"/>
              </w:rPr>
              <w:t>4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85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828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4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40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1"/>
        </w:trPr>
        <w:tc>
          <w:tcPr>
            <w:tcW w:w="350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40"/>
            </w:pPr>
            <w:r>
              <w:rPr>
                <w:rFonts w:ascii="Calibri" w:hAnsi="Calibri" w:cs="Calibri"/>
                <w:spacing w:val="-2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z w:val="28"/>
                <w:szCs w:val="28"/>
              </w:rPr>
              <w:t>rb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in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extra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ry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pacing w:val="3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z w:val="28"/>
                <w:szCs w:val="28"/>
              </w:rPr>
              <w:t>w</w:t>
            </w:r>
          </w:p>
        </w:tc>
        <w:tc>
          <w:tcPr>
            <w:tcW w:w="197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75"/>
            </w:pPr>
            <w:r>
              <w:rPr>
                <w:rFonts w:ascii="Calibri" w:hAnsi="Calibri" w:cs="Calibri"/>
                <w:sz w:val="28"/>
                <w:szCs w:val="28"/>
              </w:rPr>
              <w:t>24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inj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ec</w:t>
            </w:r>
            <w:r>
              <w:rPr>
                <w:rFonts w:ascii="Calibri" w:hAnsi="Calibri" w:cs="Calibri"/>
                <w:sz w:val="28"/>
                <w:szCs w:val="28"/>
              </w:rPr>
              <w:t>toren</w:t>
            </w:r>
          </w:p>
        </w:tc>
        <w:tc>
          <w:tcPr>
            <w:tcW w:w="152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228"/>
            </w:pPr>
            <w:r>
              <w:rPr>
                <w:rFonts w:ascii="Calibri" w:hAnsi="Calibri" w:cs="Calibri"/>
                <w:sz w:val="28"/>
                <w:szCs w:val="28"/>
              </w:rPr>
              <w:t>8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85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828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4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4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80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50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40"/>
            </w:pPr>
            <w:r>
              <w:rPr>
                <w:rFonts w:ascii="Calibri" w:hAnsi="Calibri" w:cs="Calibri"/>
                <w:spacing w:val="-2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z w:val="28"/>
                <w:szCs w:val="28"/>
              </w:rPr>
              <w:t>rb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seal</w:t>
            </w:r>
          </w:p>
        </w:tc>
        <w:tc>
          <w:tcPr>
            <w:tcW w:w="197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75"/>
            </w:pPr>
            <w:r>
              <w:rPr>
                <w:rFonts w:ascii="Calibri" w:hAnsi="Calibri" w:cs="Calibri"/>
                <w:sz w:val="28"/>
                <w:szCs w:val="28"/>
              </w:rPr>
              <w:t>24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inj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ec</w:t>
            </w:r>
            <w:r>
              <w:rPr>
                <w:rFonts w:ascii="Calibri" w:hAnsi="Calibri" w:cs="Calibri"/>
                <w:sz w:val="28"/>
                <w:szCs w:val="28"/>
              </w:rPr>
              <w:t>toren</w:t>
            </w:r>
          </w:p>
        </w:tc>
        <w:tc>
          <w:tcPr>
            <w:tcW w:w="152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228"/>
            </w:pPr>
            <w:r>
              <w:rPr>
                <w:rFonts w:ascii="Calibri" w:hAnsi="Calibri" w:cs="Calibri"/>
                <w:sz w:val="28"/>
                <w:szCs w:val="28"/>
              </w:rPr>
              <w:t>8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85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828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4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7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20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50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40"/>
            </w:pPr>
            <w:r>
              <w:rPr>
                <w:rFonts w:ascii="Calibri" w:hAnsi="Calibri" w:cs="Calibri"/>
                <w:spacing w:val="-2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z w:val="28"/>
                <w:szCs w:val="28"/>
              </w:rPr>
              <w:t>xy LA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inj.</w:t>
            </w:r>
          </w:p>
        </w:tc>
        <w:tc>
          <w:tcPr>
            <w:tcW w:w="197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75"/>
            </w:pP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m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152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228"/>
            </w:pPr>
            <w:r>
              <w:rPr>
                <w:rFonts w:ascii="Calibri" w:hAnsi="Calibri" w:cs="Calibri"/>
                <w:sz w:val="28"/>
                <w:szCs w:val="28"/>
              </w:rPr>
              <w:t>12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85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828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4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50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40"/>
            </w:pPr>
            <w:r>
              <w:rPr>
                <w:rFonts w:ascii="Calibri" w:hAnsi="Calibri" w:cs="Calibri"/>
                <w:spacing w:val="-2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z w:val="28"/>
                <w:szCs w:val="28"/>
              </w:rPr>
              <w:t>xymax</w:t>
            </w:r>
          </w:p>
        </w:tc>
        <w:tc>
          <w:tcPr>
            <w:tcW w:w="197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75"/>
            </w:pP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m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152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228"/>
            </w:pPr>
            <w:r>
              <w:rPr>
                <w:rFonts w:ascii="Calibri" w:hAnsi="Calibri" w:cs="Calibri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85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828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60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50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40"/>
            </w:pPr>
            <w:r>
              <w:rPr>
                <w:rFonts w:ascii="Calibri" w:hAnsi="Calibri" w:cs="Calibri"/>
                <w:spacing w:val="-2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z w:val="28"/>
                <w:szCs w:val="28"/>
              </w:rPr>
              <w:t>xyto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ine</w:t>
            </w:r>
          </w:p>
        </w:tc>
        <w:tc>
          <w:tcPr>
            <w:tcW w:w="197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75"/>
            </w:pPr>
            <w:r>
              <w:rPr>
                <w:rFonts w:ascii="Calibri" w:hAnsi="Calibri" w:cs="Calibri"/>
                <w:sz w:val="28"/>
                <w:szCs w:val="28"/>
              </w:rPr>
              <w:t>50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152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228"/>
            </w:pPr>
            <w:r>
              <w:rPr>
                <w:rFonts w:ascii="Calibri" w:hAnsi="Calibri" w:cs="Calibri"/>
                <w:sz w:val="28"/>
                <w:szCs w:val="28"/>
              </w:rPr>
              <w:t>12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85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828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65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50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4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je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t 30</w:t>
            </w:r>
          </w:p>
        </w:tc>
        <w:tc>
          <w:tcPr>
            <w:tcW w:w="197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75"/>
            </w:pP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m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152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228"/>
            </w:pPr>
            <w:r>
              <w:rPr>
                <w:rFonts w:ascii="Calibri" w:hAnsi="Calibri" w:cs="Calibri"/>
                <w:sz w:val="28"/>
                <w:szCs w:val="28"/>
              </w:rPr>
              <w:t>10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85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828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50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4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la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ate</w:t>
            </w:r>
          </w:p>
        </w:tc>
        <w:tc>
          <w:tcPr>
            <w:tcW w:w="197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75"/>
            </w:pPr>
            <w:r>
              <w:rPr>
                <w:rFonts w:ascii="Calibri" w:hAnsi="Calibri" w:cs="Calibri"/>
                <w:sz w:val="28"/>
                <w:szCs w:val="28"/>
              </w:rPr>
              <w:t>10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x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m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152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228"/>
            </w:pPr>
            <w:r>
              <w:rPr>
                <w:rFonts w:ascii="Calibri" w:hAnsi="Calibri" w:cs="Calibri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85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828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-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1"/>
        </w:trPr>
        <w:tc>
          <w:tcPr>
            <w:tcW w:w="350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4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oed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r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numm</w:t>
            </w:r>
            <w:r>
              <w:rPr>
                <w:rFonts w:ascii="Calibri" w:hAnsi="Calibri" w:cs="Calibri"/>
                <w:sz w:val="28"/>
                <w:szCs w:val="28"/>
              </w:rPr>
              <w:t>er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3</w:t>
            </w:r>
          </w:p>
        </w:tc>
        <w:tc>
          <w:tcPr>
            <w:tcW w:w="197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75"/>
            </w:pPr>
            <w:r>
              <w:rPr>
                <w:rFonts w:ascii="Calibri" w:hAnsi="Calibri" w:cs="Calibri"/>
                <w:sz w:val="28"/>
                <w:szCs w:val="28"/>
              </w:rPr>
              <w:t>10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x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4</w:t>
            </w:r>
            <w:r>
              <w:rPr>
                <w:rFonts w:ascii="Calibri" w:hAnsi="Calibri" w:cs="Calibri"/>
                <w:sz w:val="28"/>
                <w:szCs w:val="28"/>
              </w:rPr>
              <w:t>10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gr</w:t>
            </w:r>
          </w:p>
        </w:tc>
        <w:tc>
          <w:tcPr>
            <w:tcW w:w="152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228"/>
            </w:pP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85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828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8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4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50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4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oplar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ream</w:t>
            </w:r>
          </w:p>
        </w:tc>
        <w:tc>
          <w:tcPr>
            <w:tcW w:w="197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75"/>
            </w:pP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liter</w:t>
            </w:r>
          </w:p>
        </w:tc>
        <w:tc>
          <w:tcPr>
            <w:tcW w:w="152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228"/>
            </w:pP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85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828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20,30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50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Re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tal</w:t>
            </w:r>
          </w:p>
        </w:tc>
        <w:tc>
          <w:tcPr>
            <w:tcW w:w="197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75"/>
            </w:pPr>
            <w:r>
              <w:rPr>
                <w:rFonts w:ascii="Calibri" w:hAnsi="Calibri" w:cs="Calibri"/>
                <w:sz w:val="28"/>
                <w:szCs w:val="28"/>
              </w:rPr>
              <w:t>10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 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m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152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228"/>
            </w:pPr>
            <w:r>
              <w:rPr>
                <w:rFonts w:ascii="Calibri" w:hAnsi="Calibri" w:cs="Calibri"/>
                <w:sz w:val="28"/>
                <w:szCs w:val="28"/>
              </w:rPr>
              <w:t>10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85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828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7</w:t>
            </w: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60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50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Rin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z w:val="28"/>
                <w:szCs w:val="28"/>
              </w:rPr>
              <w:t>al</w:t>
            </w:r>
          </w:p>
        </w:tc>
        <w:tc>
          <w:tcPr>
            <w:tcW w:w="197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75"/>
            </w:pPr>
            <w:r>
              <w:rPr>
                <w:rFonts w:ascii="Calibri" w:hAnsi="Calibri" w:cs="Calibri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kg</w:t>
            </w:r>
          </w:p>
        </w:tc>
        <w:tc>
          <w:tcPr>
            <w:tcW w:w="152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228"/>
            </w:pP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85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828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z w:val="28"/>
                <w:szCs w:val="28"/>
              </w:rPr>
              <w:t>8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10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50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Stresnil</w:t>
            </w:r>
          </w:p>
        </w:tc>
        <w:tc>
          <w:tcPr>
            <w:tcW w:w="197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75"/>
            </w:pPr>
            <w:r>
              <w:rPr>
                <w:rFonts w:ascii="Calibri" w:hAnsi="Calibri" w:cs="Calibri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x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z w:val="28"/>
                <w:szCs w:val="28"/>
              </w:rPr>
              <w:t>00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152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228"/>
            </w:pP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85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828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z w:val="28"/>
                <w:szCs w:val="28"/>
              </w:rPr>
              <w:t>4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68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1"/>
        </w:trPr>
        <w:tc>
          <w:tcPr>
            <w:tcW w:w="350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TS-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S</w:t>
            </w:r>
            <w:r>
              <w:rPr>
                <w:rFonts w:ascii="Calibri" w:hAnsi="Calibri" w:cs="Calibri"/>
                <w:sz w:val="28"/>
                <w:szCs w:val="28"/>
              </w:rPr>
              <w:t>ol</w:t>
            </w:r>
          </w:p>
        </w:tc>
        <w:tc>
          <w:tcPr>
            <w:tcW w:w="197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75"/>
            </w:pPr>
            <w:r>
              <w:rPr>
                <w:rFonts w:ascii="Calibri" w:hAnsi="Calibri" w:cs="Calibri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liter</w:t>
            </w:r>
          </w:p>
        </w:tc>
        <w:tc>
          <w:tcPr>
            <w:tcW w:w="152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228"/>
            </w:pP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85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828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4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6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50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Tylan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inj.</w:t>
            </w:r>
          </w:p>
        </w:tc>
        <w:tc>
          <w:tcPr>
            <w:tcW w:w="197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75"/>
            </w:pP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m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152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228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85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828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4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50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z w:val="28"/>
                <w:szCs w:val="28"/>
              </w:rPr>
              <w:t>rolexin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gr</w:t>
            </w:r>
          </w:p>
        </w:tc>
        <w:tc>
          <w:tcPr>
            <w:tcW w:w="197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75"/>
            </w:pPr>
            <w:r>
              <w:rPr>
                <w:rFonts w:ascii="Calibri" w:hAnsi="Calibri" w:cs="Calibri"/>
                <w:sz w:val="28"/>
                <w:szCs w:val="28"/>
              </w:rPr>
              <w:t>20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inj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ec</w:t>
            </w:r>
            <w:r>
              <w:rPr>
                <w:rFonts w:ascii="Calibri" w:hAnsi="Calibri" w:cs="Calibri"/>
                <w:sz w:val="28"/>
                <w:szCs w:val="28"/>
              </w:rPr>
              <w:t>toren</w:t>
            </w:r>
          </w:p>
        </w:tc>
        <w:tc>
          <w:tcPr>
            <w:tcW w:w="152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228"/>
            </w:pPr>
            <w:r>
              <w:rPr>
                <w:rFonts w:ascii="Calibri" w:hAnsi="Calibri" w:cs="Calibri"/>
                <w:sz w:val="28"/>
                <w:szCs w:val="28"/>
              </w:rPr>
              <w:t>12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85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828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6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6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50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V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ec</w:t>
            </w:r>
            <w:r>
              <w:rPr>
                <w:rFonts w:ascii="Calibri" w:hAnsi="Calibri" w:cs="Calibri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x</w:t>
            </w:r>
            <w:r>
              <w:rPr>
                <w:rFonts w:ascii="Calibri" w:hAnsi="Calibri" w:cs="Calibri"/>
                <w:sz w:val="28"/>
                <w:szCs w:val="28"/>
              </w:rPr>
              <w:t>an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m</w:t>
            </w:r>
            <w:r>
              <w:rPr>
                <w:rFonts w:ascii="Calibri" w:hAnsi="Calibri" w:cs="Calibri"/>
                <w:sz w:val="28"/>
                <w:szCs w:val="28"/>
              </w:rPr>
              <w:t>g/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197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75"/>
            </w:pP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liter</w:t>
            </w:r>
          </w:p>
        </w:tc>
        <w:tc>
          <w:tcPr>
            <w:tcW w:w="152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228"/>
            </w:pP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85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828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06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50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Vi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ine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AD3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8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/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4</w:t>
            </w:r>
            <w:r>
              <w:rPr>
                <w:rFonts w:ascii="Calibri" w:hAnsi="Calibri" w:cs="Calibri"/>
                <w:sz w:val="28"/>
                <w:szCs w:val="28"/>
              </w:rPr>
              <w:t>20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ro.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In</w:t>
            </w:r>
            <w:r>
              <w:rPr>
                <w:rFonts w:ascii="Calibri" w:hAnsi="Calibri" w:cs="Calibri"/>
                <w:sz w:val="28"/>
                <w:szCs w:val="28"/>
              </w:rPr>
              <w:t>j.</w:t>
            </w:r>
          </w:p>
        </w:tc>
        <w:tc>
          <w:tcPr>
            <w:tcW w:w="197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75"/>
            </w:pP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m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152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228"/>
            </w:pP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85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828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sz w:val="28"/>
                <w:szCs w:val="28"/>
              </w:rPr>
              <w:t>8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1"/>
        </w:trPr>
        <w:tc>
          <w:tcPr>
            <w:tcW w:w="350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Vi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ine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C</w:t>
            </w:r>
            <w:r>
              <w:rPr>
                <w:rFonts w:ascii="Calibri" w:hAnsi="Calibri" w:cs="Calibri"/>
                <w:sz w:val="28"/>
                <w:szCs w:val="28"/>
              </w:rPr>
              <w:t>om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lex Forte</w:t>
            </w:r>
          </w:p>
        </w:tc>
        <w:tc>
          <w:tcPr>
            <w:tcW w:w="197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75"/>
            </w:pP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00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ta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z w:val="28"/>
                <w:szCs w:val="28"/>
              </w:rPr>
              <w:t>l.</w:t>
            </w:r>
          </w:p>
        </w:tc>
        <w:tc>
          <w:tcPr>
            <w:tcW w:w="152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228"/>
            </w:pP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85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828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4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z w:val="28"/>
                <w:szCs w:val="28"/>
              </w:rPr>
              <w:t>3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50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Vi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ine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z w:val="28"/>
                <w:szCs w:val="28"/>
              </w:rPr>
              <w:t>-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1000</w:t>
            </w:r>
          </w:p>
        </w:tc>
        <w:tc>
          <w:tcPr>
            <w:tcW w:w="197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75"/>
            </w:pPr>
            <w:r>
              <w:rPr>
                <w:rFonts w:ascii="Calibri" w:hAnsi="Calibri" w:cs="Calibri"/>
                <w:sz w:val="28"/>
                <w:szCs w:val="28"/>
              </w:rPr>
              <w:t>10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152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228"/>
            </w:pP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85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828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50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Vi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ine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-Sele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n</w:t>
            </w:r>
          </w:p>
        </w:tc>
        <w:tc>
          <w:tcPr>
            <w:tcW w:w="197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75"/>
            </w:pPr>
            <w:r>
              <w:rPr>
                <w:rFonts w:ascii="Calibri" w:hAnsi="Calibri" w:cs="Calibri"/>
                <w:sz w:val="28"/>
                <w:szCs w:val="28"/>
              </w:rPr>
              <w:t>50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152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228"/>
            </w:pP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85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828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16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50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Vi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z w:val="28"/>
                <w:szCs w:val="28"/>
              </w:rPr>
              <w:t>olje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Forte</w:t>
            </w:r>
          </w:p>
        </w:tc>
        <w:tc>
          <w:tcPr>
            <w:tcW w:w="197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75"/>
            </w:pP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m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152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228"/>
            </w:pPr>
            <w:r>
              <w:rPr>
                <w:rFonts w:ascii="Calibri" w:hAnsi="Calibri" w:cs="Calibri"/>
                <w:sz w:val="28"/>
                <w:szCs w:val="28"/>
              </w:rPr>
              <w:t>12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85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828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4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6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50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Wa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z w:val="28"/>
                <w:szCs w:val="28"/>
              </w:rPr>
              <w:t>er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vo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z w:val="28"/>
                <w:szCs w:val="28"/>
              </w:rPr>
              <w:t>r i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je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tie</w:t>
            </w:r>
          </w:p>
        </w:tc>
        <w:tc>
          <w:tcPr>
            <w:tcW w:w="197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75"/>
            </w:pP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m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152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228"/>
            </w:pP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85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828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4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70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11"/>
        </w:trPr>
        <w:tc>
          <w:tcPr>
            <w:tcW w:w="350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Xylaje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4%</w:t>
            </w:r>
          </w:p>
        </w:tc>
        <w:tc>
          <w:tcPr>
            <w:tcW w:w="197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75"/>
            </w:pPr>
            <w:r>
              <w:rPr>
                <w:rFonts w:ascii="Calibri" w:hAnsi="Calibri" w:cs="Calibri"/>
                <w:sz w:val="28"/>
                <w:szCs w:val="28"/>
              </w:rPr>
              <w:t>25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152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228"/>
            </w:pPr>
            <w:r>
              <w:rPr>
                <w:rFonts w:ascii="Calibri" w:hAnsi="Calibri" w:cs="Calibri"/>
                <w:sz w:val="28"/>
                <w:szCs w:val="28"/>
              </w:rPr>
              <w:t>12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185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828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</w:p>
        </w:tc>
      </w:tr>
    </w:tbl>
    <w:p w:rsidR="00447E00" w:rsidRDefault="00447E00">
      <w:pPr>
        <w:sectPr w:rsidR="00447E00">
          <w:pgSz w:w="11907" w:h="16840"/>
          <w:pgMar w:top="1780" w:right="980" w:bottom="980" w:left="1260" w:header="305" w:footer="780" w:gutter="0"/>
          <w:cols w:space="708"/>
          <w:noEndnote/>
        </w:sectPr>
      </w:pPr>
    </w:p>
    <w:p w:rsidR="00447E00" w:rsidRDefault="00447E00">
      <w:pPr>
        <w:kinsoku w:val="0"/>
        <w:overflowPunct w:val="0"/>
        <w:spacing w:before="4" w:line="110" w:lineRule="exact"/>
        <w:rPr>
          <w:sz w:val="11"/>
          <w:szCs w:val="11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pStyle w:val="Kop3"/>
        <w:numPr>
          <w:ilvl w:val="1"/>
          <w:numId w:val="29"/>
        </w:numPr>
        <w:tabs>
          <w:tab w:val="left" w:pos="960"/>
          <w:tab w:val="left" w:pos="1329"/>
        </w:tabs>
        <w:kinsoku w:val="0"/>
        <w:overflowPunct w:val="0"/>
        <w:ind w:left="960"/>
        <w:rPr>
          <w:i w:val="0"/>
          <w:iCs w:val="0"/>
          <w:color w:val="000000"/>
        </w:rPr>
      </w:pPr>
      <w:r>
        <w:rPr>
          <w:b/>
          <w:bCs/>
          <w:color w:val="76923B"/>
        </w:rPr>
        <w:t>|</w:t>
      </w:r>
      <w:r>
        <w:rPr>
          <w:b/>
          <w:bCs/>
          <w:color w:val="76923B"/>
        </w:rPr>
        <w:tab/>
      </w:r>
      <w:r>
        <w:rPr>
          <w:color w:val="000000"/>
        </w:rPr>
        <w:t>Inst</w:t>
      </w:r>
      <w:r>
        <w:rPr>
          <w:color w:val="000000"/>
          <w:spacing w:val="1"/>
        </w:rPr>
        <w:t>r</w:t>
      </w:r>
      <w:r>
        <w:rPr>
          <w:color w:val="000000"/>
        </w:rPr>
        <w:t>u</w:t>
      </w:r>
      <w:r>
        <w:rPr>
          <w:color w:val="000000"/>
          <w:spacing w:val="-2"/>
        </w:rPr>
        <w:t>m</w:t>
      </w:r>
      <w:r>
        <w:rPr>
          <w:color w:val="000000"/>
          <w:spacing w:val="3"/>
        </w:rPr>
        <w:t>e</w:t>
      </w:r>
      <w:r>
        <w:rPr>
          <w:color w:val="000000"/>
        </w:rPr>
        <w:t>ntar</w:t>
      </w:r>
      <w:r>
        <w:rPr>
          <w:color w:val="000000"/>
          <w:spacing w:val="1"/>
        </w:rPr>
        <w:t>i</w:t>
      </w:r>
      <w:r>
        <w:rPr>
          <w:color w:val="000000"/>
        </w:rPr>
        <w:t>um</w:t>
      </w:r>
    </w:p>
    <w:p w:rsidR="00447E00" w:rsidRDefault="00447E00">
      <w:pPr>
        <w:kinsoku w:val="0"/>
        <w:overflowPunct w:val="0"/>
        <w:spacing w:before="1" w:line="150" w:lineRule="exact"/>
        <w:rPr>
          <w:sz w:val="15"/>
          <w:szCs w:val="15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tbl>
      <w:tblPr>
        <w:tblW w:w="0" w:type="auto"/>
        <w:tblInd w:w="11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942"/>
        <w:gridCol w:w="2835"/>
        <w:gridCol w:w="1076"/>
      </w:tblGrid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753"/>
        </w:trPr>
        <w:tc>
          <w:tcPr>
            <w:tcW w:w="494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44"/>
              <w:ind w:left="40"/>
              <w:rPr>
                <w:rFonts w:ascii="Calibri" w:hAnsi="Calibri" w:cs="Calibri"/>
                <w:sz w:val="28"/>
                <w:szCs w:val="28"/>
              </w:rPr>
            </w:pPr>
            <w:r>
              <w:rPr>
                <w:rFonts w:ascii="Calibri" w:hAnsi="Calibri" w:cs="Calibri"/>
                <w:b/>
                <w:bCs/>
                <w:sz w:val="28"/>
                <w:szCs w:val="28"/>
              </w:rPr>
              <w:t>An</w:t>
            </w:r>
            <w:r>
              <w:rPr>
                <w:rFonts w:ascii="Calibri" w:hAnsi="Calibri" w:cs="Calibri"/>
                <w:b/>
                <w:bCs/>
                <w:spacing w:val="-2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b/>
                <w:bCs/>
                <w:sz w:val="28"/>
                <w:szCs w:val="28"/>
              </w:rPr>
              <w:t>tom</w:t>
            </w:r>
            <w:r>
              <w:rPr>
                <w:rFonts w:ascii="Calibri" w:hAnsi="Calibri" w:cs="Calibri"/>
                <w:b/>
                <w:bCs/>
                <w:spacing w:val="-2"/>
                <w:sz w:val="28"/>
                <w:szCs w:val="28"/>
              </w:rPr>
              <w:t>i</w:t>
            </w:r>
            <w:r>
              <w:rPr>
                <w:rFonts w:ascii="Calibri" w:hAnsi="Calibri" w:cs="Calibri"/>
                <w:b/>
                <w:bCs/>
                <w:sz w:val="28"/>
                <w:szCs w:val="28"/>
              </w:rPr>
              <w:t>sc</w:t>
            </w:r>
            <w:r>
              <w:rPr>
                <w:rFonts w:ascii="Calibri" w:hAnsi="Calibri" w:cs="Calibri"/>
                <w:b/>
                <w:bCs/>
                <w:spacing w:val="-2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b/>
                <w:bCs/>
                <w:sz w:val="28"/>
                <w:szCs w:val="28"/>
              </w:rPr>
              <w:t xml:space="preserve">e </w:t>
            </w:r>
            <w:r>
              <w:rPr>
                <w:rFonts w:ascii="Calibri" w:hAnsi="Calibri" w:cs="Calibri"/>
                <w:b/>
                <w:bCs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b/>
                <w:bCs/>
                <w:sz w:val="28"/>
                <w:szCs w:val="28"/>
              </w:rPr>
              <w:t>od</w:t>
            </w:r>
            <w:r>
              <w:rPr>
                <w:rFonts w:ascii="Calibri" w:hAnsi="Calibri" w:cs="Calibri"/>
                <w:b/>
                <w:bCs/>
                <w:spacing w:val="-2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b/>
                <w:bCs/>
                <w:sz w:val="28"/>
                <w:szCs w:val="28"/>
              </w:rPr>
              <w:t>l</w:t>
            </w:r>
            <w:r>
              <w:rPr>
                <w:rFonts w:ascii="Calibri" w:hAnsi="Calibri" w:cs="Calibri"/>
                <w:b/>
                <w:bCs/>
                <w:spacing w:val="-2"/>
                <w:sz w:val="28"/>
                <w:szCs w:val="28"/>
              </w:rPr>
              <w:t>l</w:t>
            </w:r>
            <w:r>
              <w:rPr>
                <w:rFonts w:ascii="Calibri" w:hAnsi="Calibri" w:cs="Calibri"/>
                <w:b/>
                <w:bCs/>
                <w:sz w:val="28"/>
                <w:szCs w:val="28"/>
              </w:rPr>
              <w:t>en:</w:t>
            </w:r>
          </w:p>
          <w:p w:rsidR="00447E00" w:rsidRDefault="00447E00">
            <w:pPr>
              <w:pStyle w:val="TableParagraph"/>
              <w:kinsoku w:val="0"/>
              <w:overflowPunct w:val="0"/>
              <w:spacing w:line="341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Ad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mm</w:t>
            </w:r>
            <w:r>
              <w:rPr>
                <w:rFonts w:ascii="Calibri" w:hAnsi="Calibri" w:cs="Calibri"/>
                <w:sz w:val="28"/>
                <w:szCs w:val="28"/>
              </w:rPr>
              <w:t>onitor Bee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r S-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4408:</w:t>
            </w:r>
          </w:p>
        </w:tc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5" w:line="180" w:lineRule="exact"/>
              <w:rPr>
                <w:sz w:val="18"/>
                <w:szCs w:val="18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spacing w:line="200" w:lineRule="exact"/>
              <w:rPr>
                <w:sz w:val="20"/>
                <w:szCs w:val="20"/>
              </w:rPr>
            </w:pPr>
          </w:p>
          <w:p w:rsidR="00447E00" w:rsidRDefault="00447E00">
            <w:pPr>
              <w:pStyle w:val="TableParagraph"/>
              <w:tabs>
                <w:tab w:val="left" w:pos="763"/>
              </w:tabs>
              <w:kinsoku w:val="0"/>
              <w:overflowPunct w:val="0"/>
              <w:ind w:left="55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  <w:r>
              <w:rPr>
                <w:rFonts w:ascii="Calibri" w:hAnsi="Calibri" w:cs="Calibri"/>
                <w:sz w:val="28"/>
                <w:szCs w:val="28"/>
              </w:rPr>
              <w:tab/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er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k</w:t>
            </w:r>
          </w:p>
        </w:tc>
        <w:tc>
          <w:tcPr>
            <w:tcW w:w="107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5" w:line="180" w:lineRule="exact"/>
              <w:rPr>
                <w:sz w:val="18"/>
                <w:szCs w:val="18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spacing w:line="200" w:lineRule="exact"/>
              <w:rPr>
                <w:sz w:val="20"/>
                <w:szCs w:val="20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53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4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z w:val="28"/>
                <w:szCs w:val="28"/>
              </w:rPr>
              <w:t>4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88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94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Ana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z w:val="28"/>
                <w:szCs w:val="28"/>
              </w:rPr>
              <w:t>omisch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odel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Hart</w:t>
            </w:r>
          </w:p>
        </w:tc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tabs>
                <w:tab w:val="left" w:pos="763"/>
              </w:tabs>
              <w:kinsoku w:val="0"/>
              <w:overflowPunct w:val="0"/>
              <w:spacing w:line="317" w:lineRule="exact"/>
              <w:ind w:left="55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  <w:r>
              <w:rPr>
                <w:rFonts w:ascii="Calibri" w:hAnsi="Calibri" w:cs="Calibri"/>
                <w:sz w:val="28"/>
                <w:szCs w:val="28"/>
              </w:rPr>
              <w:tab/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er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k</w:t>
            </w:r>
          </w:p>
        </w:tc>
        <w:tc>
          <w:tcPr>
            <w:tcW w:w="107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115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6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6</w:t>
            </w:r>
            <w:r>
              <w:rPr>
                <w:rFonts w:ascii="Calibri" w:hAnsi="Calibri" w:cs="Calibri"/>
                <w:sz w:val="28"/>
                <w:szCs w:val="28"/>
              </w:rPr>
              <w:t>,60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94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Ana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z w:val="28"/>
                <w:szCs w:val="28"/>
              </w:rPr>
              <w:t>omisch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odel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k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ie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ond</w:t>
            </w:r>
          </w:p>
        </w:tc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tabs>
                <w:tab w:val="left" w:pos="763"/>
              </w:tabs>
              <w:kinsoku w:val="0"/>
              <w:overflowPunct w:val="0"/>
              <w:spacing w:line="316" w:lineRule="exact"/>
              <w:ind w:left="55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  <w:r>
              <w:rPr>
                <w:rFonts w:ascii="Calibri" w:hAnsi="Calibri" w:cs="Calibri"/>
                <w:sz w:val="28"/>
                <w:szCs w:val="28"/>
              </w:rPr>
              <w:tab/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er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k</w:t>
            </w:r>
          </w:p>
        </w:tc>
        <w:tc>
          <w:tcPr>
            <w:tcW w:w="107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53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7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4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94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Ana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z w:val="28"/>
                <w:szCs w:val="28"/>
              </w:rPr>
              <w:t>omisch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odel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z w:val="28"/>
                <w:szCs w:val="28"/>
              </w:rPr>
              <w:t>g</w:t>
            </w:r>
          </w:p>
        </w:tc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tabs>
                <w:tab w:val="left" w:pos="763"/>
              </w:tabs>
              <w:kinsoku w:val="0"/>
              <w:overflowPunct w:val="0"/>
              <w:spacing w:line="317" w:lineRule="exact"/>
              <w:ind w:left="55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  <w:r>
              <w:rPr>
                <w:rFonts w:ascii="Calibri" w:hAnsi="Calibri" w:cs="Calibri"/>
                <w:sz w:val="28"/>
                <w:szCs w:val="28"/>
              </w:rPr>
              <w:tab/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er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k</w:t>
            </w:r>
          </w:p>
        </w:tc>
        <w:tc>
          <w:tcPr>
            <w:tcW w:w="107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53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6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94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Ana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z w:val="28"/>
                <w:szCs w:val="28"/>
              </w:rPr>
              <w:t>omisch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odel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z w:val="28"/>
                <w:szCs w:val="28"/>
              </w:rPr>
              <w:t>r</w:t>
            </w:r>
          </w:p>
        </w:tc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tabs>
                <w:tab w:val="left" w:pos="763"/>
              </w:tabs>
              <w:kinsoku w:val="0"/>
              <w:overflowPunct w:val="0"/>
              <w:spacing w:line="316" w:lineRule="exact"/>
              <w:ind w:left="55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  <w:r>
              <w:rPr>
                <w:rFonts w:ascii="Calibri" w:hAnsi="Calibri" w:cs="Calibri"/>
                <w:sz w:val="28"/>
                <w:szCs w:val="28"/>
              </w:rPr>
              <w:tab/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er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k</w:t>
            </w:r>
          </w:p>
        </w:tc>
        <w:tc>
          <w:tcPr>
            <w:tcW w:w="107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53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7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94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Ana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z w:val="28"/>
                <w:szCs w:val="28"/>
              </w:rPr>
              <w:t>omisch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odel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k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ie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ond</w:t>
            </w:r>
          </w:p>
        </w:tc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tabs>
                <w:tab w:val="left" w:pos="763"/>
              </w:tabs>
              <w:kinsoku w:val="0"/>
              <w:overflowPunct w:val="0"/>
              <w:spacing w:line="317" w:lineRule="exact"/>
              <w:ind w:left="55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  <w:r>
              <w:rPr>
                <w:rFonts w:ascii="Calibri" w:hAnsi="Calibri" w:cs="Calibri"/>
                <w:sz w:val="28"/>
                <w:szCs w:val="28"/>
              </w:rPr>
              <w:tab/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er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k</w:t>
            </w:r>
          </w:p>
        </w:tc>
        <w:tc>
          <w:tcPr>
            <w:tcW w:w="107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53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7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4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1"/>
        </w:trPr>
        <w:tc>
          <w:tcPr>
            <w:tcW w:w="494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Ana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z w:val="28"/>
                <w:szCs w:val="28"/>
              </w:rPr>
              <w:t>omisch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odel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ell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z w:val="28"/>
                <w:szCs w:val="28"/>
              </w:rPr>
              <w:t>g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h</w:t>
            </w:r>
            <w:r>
              <w:rPr>
                <w:rFonts w:ascii="Calibri" w:hAnsi="Calibri" w:cs="Calibri"/>
                <w:sz w:val="28"/>
                <w:szCs w:val="28"/>
              </w:rPr>
              <w:t>ond</w:t>
            </w:r>
          </w:p>
        </w:tc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tabs>
                <w:tab w:val="left" w:pos="763"/>
              </w:tabs>
              <w:kinsoku w:val="0"/>
              <w:overflowPunct w:val="0"/>
              <w:spacing w:line="316" w:lineRule="exact"/>
              <w:ind w:left="55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  <w:r>
              <w:rPr>
                <w:rFonts w:ascii="Calibri" w:hAnsi="Calibri" w:cs="Calibri"/>
                <w:sz w:val="28"/>
                <w:szCs w:val="28"/>
              </w:rPr>
              <w:tab/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er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k</w:t>
            </w:r>
          </w:p>
        </w:tc>
        <w:tc>
          <w:tcPr>
            <w:tcW w:w="107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53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€78,00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512"/>
        </w:trPr>
        <w:tc>
          <w:tcPr>
            <w:tcW w:w="494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Ana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z w:val="28"/>
                <w:szCs w:val="28"/>
              </w:rPr>
              <w:t>omisch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odel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sc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el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ond</w:t>
            </w:r>
          </w:p>
        </w:tc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tabs>
                <w:tab w:val="left" w:pos="763"/>
              </w:tabs>
              <w:kinsoku w:val="0"/>
              <w:overflowPunct w:val="0"/>
              <w:spacing w:line="316" w:lineRule="exact"/>
              <w:ind w:left="55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  <w:r>
              <w:rPr>
                <w:rFonts w:ascii="Calibri" w:hAnsi="Calibri" w:cs="Calibri"/>
                <w:sz w:val="28"/>
                <w:szCs w:val="28"/>
              </w:rPr>
              <w:tab/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er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k</w:t>
            </w:r>
          </w:p>
        </w:tc>
        <w:tc>
          <w:tcPr>
            <w:tcW w:w="107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115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€255,11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856"/>
        </w:trPr>
        <w:tc>
          <w:tcPr>
            <w:tcW w:w="494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6" w:line="140" w:lineRule="exact"/>
              <w:rPr>
                <w:sz w:val="14"/>
                <w:szCs w:val="14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40"/>
              <w:rPr>
                <w:rFonts w:ascii="Calibri" w:hAnsi="Calibri" w:cs="Calibri"/>
                <w:sz w:val="28"/>
                <w:szCs w:val="28"/>
              </w:rPr>
            </w:pPr>
            <w:r>
              <w:rPr>
                <w:rFonts w:ascii="Calibri" w:hAnsi="Calibri" w:cs="Calibri"/>
                <w:b/>
                <w:bCs/>
                <w:sz w:val="28"/>
                <w:szCs w:val="28"/>
              </w:rPr>
              <w:t>Ap</w:t>
            </w:r>
            <w:r>
              <w:rPr>
                <w:rFonts w:ascii="Calibri" w:hAnsi="Calibri" w:cs="Calibri"/>
                <w:b/>
                <w:bCs/>
                <w:spacing w:val="-2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b/>
                <w:bCs/>
                <w:sz w:val="28"/>
                <w:szCs w:val="28"/>
              </w:rPr>
              <w:t>theek</w:t>
            </w:r>
            <w:r>
              <w:rPr>
                <w:rFonts w:ascii="Calibri" w:hAnsi="Calibri" w:cs="Calibri"/>
                <w:b/>
                <w:bCs/>
                <w:spacing w:val="-2"/>
                <w:sz w:val="28"/>
                <w:szCs w:val="28"/>
              </w:rPr>
              <w:t xml:space="preserve"> p</w:t>
            </w:r>
            <w:r>
              <w:rPr>
                <w:rFonts w:ascii="Calibri" w:hAnsi="Calibri" w:cs="Calibri"/>
                <w:b/>
                <w:bCs/>
                <w:sz w:val="28"/>
                <w:szCs w:val="28"/>
              </w:rPr>
              <w:t>r</w:t>
            </w:r>
            <w:r>
              <w:rPr>
                <w:rFonts w:ascii="Calibri" w:hAnsi="Calibri" w:cs="Calibri"/>
                <w:b/>
                <w:bCs/>
                <w:spacing w:val="-3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b/>
                <w:bCs/>
                <w:sz w:val="28"/>
                <w:szCs w:val="28"/>
              </w:rPr>
              <w:t>du</w:t>
            </w:r>
            <w:r>
              <w:rPr>
                <w:rFonts w:ascii="Calibri" w:hAnsi="Calibri" w:cs="Calibri"/>
                <w:b/>
                <w:bCs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b/>
                <w:bCs/>
                <w:sz w:val="28"/>
                <w:szCs w:val="28"/>
              </w:rPr>
              <w:t>te</w:t>
            </w:r>
            <w:r>
              <w:rPr>
                <w:rFonts w:ascii="Calibri" w:hAnsi="Calibri" w:cs="Calibri"/>
                <w:b/>
                <w:bCs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b/>
                <w:bCs/>
                <w:sz w:val="28"/>
                <w:szCs w:val="28"/>
              </w:rPr>
              <w:t>:</w:t>
            </w:r>
          </w:p>
          <w:p w:rsidR="00447E00" w:rsidRDefault="00447E00">
            <w:pPr>
              <w:pStyle w:val="TableParagraph"/>
              <w:kinsoku w:val="0"/>
              <w:overflowPunct w:val="0"/>
              <w:spacing w:before="1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Apot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k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c</w:t>
            </w:r>
            <w:r>
              <w:rPr>
                <w:rFonts w:ascii="Calibri" w:hAnsi="Calibri" w:cs="Calibri"/>
                <w:sz w:val="28"/>
                <w:szCs w:val="28"/>
              </w:rPr>
              <w:t>ode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r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ti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k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ru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k</w:t>
            </w:r>
            <w:r>
              <w:rPr>
                <w:rFonts w:ascii="Calibri" w:hAnsi="Calibri" w:cs="Calibri"/>
                <w:sz w:val="28"/>
                <w:szCs w:val="28"/>
              </w:rPr>
              <w:t>t:</w:t>
            </w:r>
          </w:p>
        </w:tc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200" w:lineRule="exact"/>
              <w:rPr>
                <w:sz w:val="20"/>
                <w:szCs w:val="20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spacing w:before="9" w:line="280" w:lineRule="exact"/>
              <w:rPr>
                <w:sz w:val="28"/>
                <w:szCs w:val="28"/>
              </w:rPr>
            </w:pPr>
          </w:p>
          <w:p w:rsidR="00447E00" w:rsidRDefault="00447E00">
            <w:pPr>
              <w:pStyle w:val="TableParagraph"/>
              <w:tabs>
                <w:tab w:val="left" w:pos="763"/>
              </w:tabs>
              <w:kinsoku w:val="0"/>
              <w:overflowPunct w:val="0"/>
              <w:ind w:left="55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  <w:r>
              <w:rPr>
                <w:rFonts w:ascii="Calibri" w:hAnsi="Calibri" w:cs="Calibri"/>
                <w:sz w:val="28"/>
                <w:szCs w:val="28"/>
              </w:rPr>
              <w:tab/>
              <w:t>Do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z w:val="28"/>
                <w:szCs w:val="28"/>
              </w:rPr>
              <w:t>s 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36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rol</w:t>
            </w:r>
          </w:p>
        </w:tc>
        <w:tc>
          <w:tcPr>
            <w:tcW w:w="107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200" w:lineRule="exact"/>
              <w:rPr>
                <w:sz w:val="20"/>
                <w:szCs w:val="20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spacing w:before="9" w:line="280" w:lineRule="exact"/>
              <w:rPr>
                <w:sz w:val="28"/>
                <w:szCs w:val="28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53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z w:val="28"/>
                <w:szCs w:val="28"/>
              </w:rPr>
              <w:t>6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24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1"/>
        </w:trPr>
        <w:tc>
          <w:tcPr>
            <w:tcW w:w="494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Apot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k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c</w:t>
            </w:r>
            <w:r>
              <w:rPr>
                <w:rFonts w:ascii="Calibri" w:hAnsi="Calibri" w:cs="Calibri"/>
                <w:sz w:val="28"/>
                <w:szCs w:val="28"/>
              </w:rPr>
              <w:t>ode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rta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g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Blitz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in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k</w:t>
            </w:r>
            <w:r>
              <w:rPr>
                <w:rFonts w:ascii="Calibri" w:hAnsi="Calibri" w:cs="Calibri"/>
                <w:sz w:val="28"/>
                <w:szCs w:val="28"/>
              </w:rPr>
              <w:t>trol:</w:t>
            </w:r>
          </w:p>
        </w:tc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tabs>
                <w:tab w:val="left" w:pos="763"/>
              </w:tabs>
              <w:kinsoku w:val="0"/>
              <w:overflowPunct w:val="0"/>
              <w:spacing w:line="316" w:lineRule="exact"/>
              <w:ind w:left="55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  <w:r>
              <w:rPr>
                <w:rFonts w:ascii="Calibri" w:hAnsi="Calibri" w:cs="Calibri"/>
                <w:sz w:val="28"/>
                <w:szCs w:val="28"/>
              </w:rPr>
              <w:tab/>
              <w:t>st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ks:</w:t>
            </w:r>
          </w:p>
        </w:tc>
        <w:tc>
          <w:tcPr>
            <w:tcW w:w="107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53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€2,36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94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Apot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k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Kaart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ou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ers 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k</w:t>
            </w:r>
            <w:r>
              <w:rPr>
                <w:rFonts w:ascii="Calibri" w:hAnsi="Calibri" w:cs="Calibri"/>
                <w:sz w:val="28"/>
                <w:szCs w:val="28"/>
              </w:rPr>
              <w:t>le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mb</w:t>
            </w:r>
            <w:r>
              <w:rPr>
                <w:rFonts w:ascii="Calibri" w:hAnsi="Calibri" w:cs="Calibri"/>
                <w:sz w:val="28"/>
                <w:szCs w:val="28"/>
              </w:rPr>
              <w:t>or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:</w:t>
            </w:r>
          </w:p>
        </w:tc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tabs>
                <w:tab w:val="left" w:pos="763"/>
              </w:tabs>
              <w:kinsoku w:val="0"/>
              <w:overflowPunct w:val="0"/>
              <w:spacing w:line="316" w:lineRule="exact"/>
              <w:ind w:left="55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  <w:r>
              <w:rPr>
                <w:rFonts w:ascii="Calibri" w:hAnsi="Calibri" w:cs="Calibri"/>
                <w:sz w:val="28"/>
                <w:szCs w:val="28"/>
              </w:rPr>
              <w:tab/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z w:val="28"/>
                <w:szCs w:val="28"/>
              </w:rPr>
              <w:t>-2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m</w:t>
            </w:r>
            <w:r>
              <w:rPr>
                <w:rFonts w:ascii="Calibri" w:hAnsi="Calibri" w:cs="Calibri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125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ks</w:t>
            </w:r>
          </w:p>
        </w:tc>
        <w:tc>
          <w:tcPr>
            <w:tcW w:w="107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53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7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z w:val="28"/>
                <w:szCs w:val="28"/>
              </w:rPr>
              <w:t>7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94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Apot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k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z w:val="28"/>
                <w:szCs w:val="28"/>
              </w:rPr>
              <w:t>rte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rba</w:t>
            </w:r>
            <w:r>
              <w:rPr>
                <w:rFonts w:ascii="Calibri" w:hAnsi="Calibri" w:cs="Calibri"/>
                <w:spacing w:val="-4"/>
                <w:sz w:val="28"/>
                <w:szCs w:val="28"/>
              </w:rPr>
              <w:t>k</w:t>
            </w:r>
            <w:r>
              <w:rPr>
                <w:rFonts w:ascii="Calibri" w:hAnsi="Calibri" w:cs="Calibri"/>
                <w:sz w:val="28"/>
                <w:szCs w:val="28"/>
              </w:rPr>
              <w:t>je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alfa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z w:val="28"/>
                <w:szCs w:val="28"/>
              </w:rPr>
              <w:t>/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z w:val="28"/>
                <w:szCs w:val="28"/>
              </w:rPr>
              <w:t>es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z w:val="28"/>
                <w:szCs w:val="28"/>
              </w:rPr>
              <w:t>elgr.</w:t>
            </w:r>
          </w:p>
        </w:tc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55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107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53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€37,60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94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Apot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k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m</w:t>
            </w:r>
            <w:r>
              <w:rPr>
                <w:rFonts w:ascii="Calibri" w:hAnsi="Calibri" w:cs="Calibri"/>
                <w:sz w:val="28"/>
                <w:szCs w:val="28"/>
              </w:rPr>
              <w:t>in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i</w:t>
            </w:r>
            <w:r>
              <w:rPr>
                <w:rFonts w:ascii="Calibri" w:hAnsi="Calibri" w:cs="Calibri"/>
                <w:sz w:val="28"/>
                <w:szCs w:val="28"/>
              </w:rPr>
              <w:t>-kaartj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s Ge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(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80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ks)</w:t>
            </w:r>
          </w:p>
        </w:tc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tabs>
                <w:tab w:val="left" w:pos="763"/>
              </w:tabs>
              <w:kinsoku w:val="0"/>
              <w:overflowPunct w:val="0"/>
              <w:spacing w:line="316" w:lineRule="exact"/>
              <w:ind w:left="55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  <w:r>
              <w:rPr>
                <w:rFonts w:ascii="Calibri" w:hAnsi="Calibri" w:cs="Calibri"/>
                <w:sz w:val="28"/>
                <w:szCs w:val="28"/>
              </w:rPr>
              <w:tab/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er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z w:val="28"/>
                <w:szCs w:val="28"/>
              </w:rPr>
              <w:t>s</w:t>
            </w:r>
          </w:p>
        </w:tc>
        <w:tc>
          <w:tcPr>
            <w:tcW w:w="107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53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73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94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Apot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k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m</w:t>
            </w:r>
            <w:r>
              <w:rPr>
                <w:rFonts w:ascii="Calibri" w:hAnsi="Calibri" w:cs="Calibri"/>
                <w:sz w:val="28"/>
                <w:szCs w:val="28"/>
              </w:rPr>
              <w:t>ini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k</w:t>
            </w:r>
            <w:r>
              <w:rPr>
                <w:rFonts w:ascii="Calibri" w:hAnsi="Calibri" w:cs="Calibri"/>
                <w:sz w:val="28"/>
                <w:szCs w:val="28"/>
              </w:rPr>
              <w:t>aartjes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w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i</w:t>
            </w:r>
            <w:r>
              <w:rPr>
                <w:rFonts w:ascii="Calibri" w:hAnsi="Calibri" w:cs="Calibri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(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80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ks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)</w:t>
            </w:r>
          </w:p>
        </w:tc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55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107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53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59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94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Apot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k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re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z w:val="28"/>
                <w:szCs w:val="28"/>
              </w:rPr>
              <w:t>akje</w:t>
            </w:r>
          </w:p>
        </w:tc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tabs>
                <w:tab w:val="left" w:pos="763"/>
              </w:tabs>
              <w:kinsoku w:val="0"/>
              <w:overflowPunct w:val="0"/>
              <w:spacing w:line="316" w:lineRule="exact"/>
              <w:ind w:left="55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  <w:r>
              <w:rPr>
                <w:rFonts w:ascii="Calibri" w:hAnsi="Calibri" w:cs="Calibri"/>
                <w:sz w:val="28"/>
                <w:szCs w:val="28"/>
              </w:rPr>
              <w:tab/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er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k</w:t>
            </w:r>
          </w:p>
        </w:tc>
        <w:tc>
          <w:tcPr>
            <w:tcW w:w="107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115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€32,90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94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Au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z w:val="28"/>
                <w:szCs w:val="28"/>
              </w:rPr>
              <w:t>o-a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oth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ek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la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en</w:t>
            </w:r>
          </w:p>
        </w:tc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55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107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53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€600,</w:t>
            </w:r>
            <w:r>
              <w:rPr>
                <w:rFonts w:ascii="Calibri" w:hAnsi="Calibri" w:cs="Calibri"/>
                <w:sz w:val="28"/>
                <w:szCs w:val="28"/>
              </w:rPr>
              <w:t>-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1"/>
        </w:trPr>
        <w:tc>
          <w:tcPr>
            <w:tcW w:w="494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Au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z w:val="28"/>
                <w:szCs w:val="28"/>
              </w:rPr>
              <w:t>o 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oth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ek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vakver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eli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g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/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55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107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53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6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94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i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alen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kast</w:t>
            </w:r>
          </w:p>
        </w:tc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55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107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53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-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514"/>
        </w:trPr>
        <w:tc>
          <w:tcPr>
            <w:tcW w:w="494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Mela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rint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42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ierr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z w:val="28"/>
                <w:szCs w:val="28"/>
              </w:rPr>
              <w:t>llen</w:t>
            </w:r>
          </w:p>
        </w:tc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55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5x</w:t>
            </w:r>
          </w:p>
        </w:tc>
        <w:tc>
          <w:tcPr>
            <w:tcW w:w="107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53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4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853"/>
        </w:trPr>
        <w:tc>
          <w:tcPr>
            <w:tcW w:w="494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6" w:line="140" w:lineRule="exact"/>
              <w:rPr>
                <w:sz w:val="14"/>
                <w:szCs w:val="14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40"/>
              <w:rPr>
                <w:rFonts w:ascii="Calibri" w:hAnsi="Calibri" w:cs="Calibri"/>
                <w:sz w:val="28"/>
                <w:szCs w:val="28"/>
              </w:rPr>
            </w:pPr>
            <w:r>
              <w:rPr>
                <w:rFonts w:ascii="Calibri" w:hAnsi="Calibri" w:cs="Calibri"/>
                <w:b/>
                <w:bCs/>
                <w:spacing w:val="-2"/>
                <w:sz w:val="28"/>
                <w:szCs w:val="28"/>
              </w:rPr>
              <w:t>L</w:t>
            </w:r>
            <w:r>
              <w:rPr>
                <w:rFonts w:ascii="Calibri" w:hAnsi="Calibri" w:cs="Calibri"/>
                <w:b/>
                <w:bCs/>
                <w:sz w:val="28"/>
                <w:szCs w:val="28"/>
              </w:rPr>
              <w:t>abo</w:t>
            </w:r>
            <w:r>
              <w:rPr>
                <w:rFonts w:ascii="Calibri" w:hAnsi="Calibri" w:cs="Calibri"/>
                <w:b/>
                <w:bCs/>
                <w:spacing w:val="-2"/>
                <w:sz w:val="28"/>
                <w:szCs w:val="28"/>
              </w:rPr>
              <w:t>r</w:t>
            </w:r>
            <w:r>
              <w:rPr>
                <w:rFonts w:ascii="Calibri" w:hAnsi="Calibri" w:cs="Calibri"/>
                <w:b/>
                <w:bCs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b/>
                <w:bCs/>
                <w:spacing w:val="1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b/>
                <w:bCs/>
                <w:spacing w:val="-3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b/>
                <w:bCs/>
                <w:sz w:val="28"/>
                <w:szCs w:val="28"/>
              </w:rPr>
              <w:t>r</w:t>
            </w:r>
            <w:r>
              <w:rPr>
                <w:rFonts w:ascii="Calibri" w:hAnsi="Calibri" w:cs="Calibri"/>
                <w:b/>
                <w:bCs/>
                <w:spacing w:val="-2"/>
                <w:sz w:val="28"/>
                <w:szCs w:val="28"/>
              </w:rPr>
              <w:t>i</w:t>
            </w:r>
            <w:r>
              <w:rPr>
                <w:rFonts w:ascii="Calibri" w:hAnsi="Calibri" w:cs="Calibri"/>
                <w:b/>
                <w:bCs/>
                <w:sz w:val="28"/>
                <w:szCs w:val="28"/>
              </w:rPr>
              <w:t>um:</w:t>
            </w:r>
          </w:p>
          <w:p w:rsidR="00447E00" w:rsidRDefault="00447E00">
            <w:pPr>
              <w:pStyle w:val="TableParagraph"/>
              <w:kinsoku w:val="0"/>
              <w:overflowPunct w:val="0"/>
              <w:spacing w:line="341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 xml:space="preserve">Katkor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ip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/</w:t>
            </w:r>
            <w:r>
              <w:rPr>
                <w:rFonts w:ascii="Calibri" w:hAnsi="Calibri" w:cs="Calibri"/>
                <w:sz w:val="28"/>
                <w:szCs w:val="28"/>
              </w:rPr>
              <w:t>opva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>g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bu</w:t>
            </w:r>
            <w:r>
              <w:rPr>
                <w:rFonts w:ascii="Calibri" w:hAnsi="Calibri" w:cs="Calibri"/>
                <w:sz w:val="28"/>
                <w:szCs w:val="28"/>
              </w:rPr>
              <w:t>is</w:t>
            </w:r>
          </w:p>
        </w:tc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200" w:lineRule="exact"/>
              <w:rPr>
                <w:sz w:val="20"/>
                <w:szCs w:val="20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spacing w:before="6" w:line="280" w:lineRule="exact"/>
              <w:rPr>
                <w:sz w:val="28"/>
                <w:szCs w:val="28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55"/>
            </w:pPr>
            <w:r>
              <w:rPr>
                <w:rFonts w:ascii="Calibri" w:hAnsi="Calibri" w:cs="Calibri"/>
                <w:sz w:val="28"/>
                <w:szCs w:val="28"/>
              </w:rPr>
              <w:t>6x2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g</w:t>
            </w:r>
            <w:r>
              <w:rPr>
                <w:rFonts w:ascii="Calibri" w:hAnsi="Calibri" w:cs="Calibri"/>
                <w:sz w:val="28"/>
                <w:szCs w:val="28"/>
              </w:rPr>
              <w:t>ram</w:t>
            </w:r>
          </w:p>
        </w:tc>
        <w:tc>
          <w:tcPr>
            <w:tcW w:w="107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200" w:lineRule="exact"/>
              <w:rPr>
                <w:sz w:val="20"/>
                <w:szCs w:val="20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spacing w:before="6" w:line="280" w:lineRule="exact"/>
              <w:rPr>
                <w:sz w:val="28"/>
                <w:szCs w:val="28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53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75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94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Maat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k</w:t>
            </w:r>
            <w:r>
              <w:rPr>
                <w:rFonts w:ascii="Calibri" w:hAnsi="Calibri" w:cs="Calibri"/>
                <w:sz w:val="28"/>
                <w:szCs w:val="28"/>
              </w:rPr>
              <w:t>er</w:t>
            </w:r>
          </w:p>
        </w:tc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55"/>
            </w:pP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00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107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53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7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45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94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Refrac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z w:val="28"/>
                <w:szCs w:val="28"/>
              </w:rPr>
              <w:t>om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r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rine</w:t>
            </w:r>
            <w:r>
              <w:rPr>
                <w:rFonts w:ascii="Calibri" w:hAnsi="Calibri" w:cs="Calibri"/>
                <w:spacing w:val="-5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.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>g</w:t>
            </w:r>
            <w:r>
              <w:rPr>
                <w:rFonts w:ascii="Calibri" w:hAnsi="Calibri" w:cs="Calibri"/>
                <w:sz w:val="28"/>
                <w:szCs w:val="28"/>
              </w:rPr>
              <w:t>.</w:t>
            </w:r>
          </w:p>
        </w:tc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55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107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53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8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94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Sc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er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le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el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Volk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r.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 m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h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nd</w:t>
            </w:r>
            <w:r>
              <w:rPr>
                <w:rFonts w:ascii="Calibri" w:hAnsi="Calibri" w:cs="Calibri"/>
                <w:sz w:val="28"/>
                <w:szCs w:val="28"/>
              </w:rPr>
              <w:t>vat</w:t>
            </w:r>
          </w:p>
        </w:tc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55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2x</w:t>
            </w:r>
          </w:p>
        </w:tc>
        <w:tc>
          <w:tcPr>
            <w:tcW w:w="107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53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4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94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Slij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z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iger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Dis</w:t>
            </w:r>
            <w:r>
              <w:rPr>
                <w:rFonts w:ascii="Calibri" w:hAnsi="Calibri" w:cs="Calibri"/>
                <w:spacing w:val="-4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s</w:t>
            </w:r>
            <w:r>
              <w:rPr>
                <w:rFonts w:ascii="Calibri" w:hAnsi="Calibri" w:cs="Calibri"/>
                <w:sz w:val="28"/>
                <w:szCs w:val="28"/>
              </w:rPr>
              <w:t>ib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>l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60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steriel</w:t>
            </w:r>
          </w:p>
        </w:tc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55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107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53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15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94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Sp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itflacon</w:t>
            </w:r>
            <w:r>
              <w:rPr>
                <w:rFonts w:ascii="Calibri" w:hAnsi="Calibri" w:cs="Calibri"/>
                <w:spacing w:val="60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m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55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5x</w:t>
            </w:r>
          </w:p>
        </w:tc>
        <w:tc>
          <w:tcPr>
            <w:tcW w:w="107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53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7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25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94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Sterill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i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d</w:t>
            </w:r>
            <w:r>
              <w:rPr>
                <w:rFonts w:ascii="Calibri" w:hAnsi="Calibri" w:cs="Calibri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s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r</w:t>
            </w:r>
            <w:r>
              <w:rPr>
                <w:rFonts w:ascii="Calibri" w:hAnsi="Calibri" w:cs="Calibri"/>
                <w:spacing w:val="-4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om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je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0 ml</w:t>
            </w:r>
          </w:p>
        </w:tc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55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2x</w:t>
            </w:r>
          </w:p>
        </w:tc>
        <w:tc>
          <w:tcPr>
            <w:tcW w:w="107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53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1"/>
        </w:trPr>
        <w:tc>
          <w:tcPr>
            <w:tcW w:w="494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Stijg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bu</w:t>
            </w:r>
            <w:r>
              <w:rPr>
                <w:rFonts w:ascii="Calibri" w:hAnsi="Calibri" w:cs="Calibri"/>
                <w:sz w:val="28"/>
                <w:szCs w:val="28"/>
              </w:rPr>
              <w:t>is 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z w:val="28"/>
                <w:szCs w:val="28"/>
              </w:rPr>
              <w:t>v s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pu</w:t>
            </w:r>
            <w:r>
              <w:rPr>
                <w:rFonts w:ascii="Calibri" w:hAnsi="Calibri" w:cs="Calibri"/>
                <w:sz w:val="28"/>
                <w:szCs w:val="28"/>
              </w:rPr>
              <w:t>itflacon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m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55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8x</w:t>
            </w:r>
          </w:p>
        </w:tc>
        <w:tc>
          <w:tcPr>
            <w:tcW w:w="107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53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8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40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94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Stofmask</w:t>
            </w:r>
            <w:r>
              <w:rPr>
                <w:rFonts w:ascii="Calibri" w:hAnsi="Calibri" w:cs="Calibri"/>
                <w:spacing w:val="-4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r wi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l</w:t>
            </w:r>
            <w:r>
              <w:rPr>
                <w:rFonts w:ascii="Calibri" w:hAnsi="Calibri" w:cs="Calibri"/>
                <w:sz w:val="28"/>
                <w:szCs w:val="28"/>
              </w:rPr>
              <w:t>ls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z w:val="28"/>
                <w:szCs w:val="28"/>
              </w:rPr>
              <w:t>n</w:t>
            </w:r>
          </w:p>
        </w:tc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55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5x</w:t>
            </w:r>
          </w:p>
        </w:tc>
        <w:tc>
          <w:tcPr>
            <w:tcW w:w="107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53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12"/>
        </w:trPr>
        <w:tc>
          <w:tcPr>
            <w:tcW w:w="494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Tre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ch</w:t>
            </w:r>
            <w:r>
              <w:rPr>
                <w:rFonts w:ascii="Calibri" w:hAnsi="Calibri" w:cs="Calibri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r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lastic</w:t>
            </w:r>
          </w:p>
        </w:tc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tabs>
                <w:tab w:val="left" w:pos="1471"/>
              </w:tabs>
              <w:kinsoku w:val="0"/>
              <w:overflowPunct w:val="0"/>
              <w:spacing w:line="317" w:lineRule="exact"/>
              <w:ind w:left="55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  <w:r>
              <w:rPr>
                <w:rFonts w:ascii="Calibri" w:hAnsi="Calibri" w:cs="Calibri"/>
                <w:sz w:val="28"/>
                <w:szCs w:val="28"/>
              </w:rPr>
              <w:tab/>
              <w:t>13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m</w:t>
            </w:r>
          </w:p>
        </w:tc>
        <w:tc>
          <w:tcPr>
            <w:tcW w:w="107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53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25</w:t>
            </w:r>
          </w:p>
        </w:tc>
      </w:tr>
    </w:tbl>
    <w:p w:rsidR="00447E00" w:rsidRDefault="00447E00">
      <w:pPr>
        <w:sectPr w:rsidR="00447E00">
          <w:pgSz w:w="11907" w:h="16840"/>
          <w:pgMar w:top="1780" w:right="980" w:bottom="980" w:left="1260" w:header="305" w:footer="780" w:gutter="0"/>
          <w:cols w:space="708"/>
          <w:noEndnote/>
        </w:sectPr>
      </w:pPr>
    </w:p>
    <w:p w:rsidR="00447E00" w:rsidRDefault="00447E00">
      <w:pPr>
        <w:kinsoku w:val="0"/>
        <w:overflowPunct w:val="0"/>
        <w:spacing w:before="7" w:line="100" w:lineRule="exact"/>
        <w:rPr>
          <w:sz w:val="10"/>
          <w:szCs w:val="1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tbl>
      <w:tblPr>
        <w:tblW w:w="0" w:type="auto"/>
        <w:tblInd w:w="11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906"/>
        <w:gridCol w:w="636"/>
        <w:gridCol w:w="1994"/>
        <w:gridCol w:w="1317"/>
      </w:tblGrid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12"/>
        </w:trPr>
        <w:tc>
          <w:tcPr>
            <w:tcW w:w="554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44"/>
              <w:ind w:left="40"/>
            </w:pPr>
            <w:r>
              <w:rPr>
                <w:rFonts w:ascii="Calibri" w:hAnsi="Calibri" w:cs="Calibri"/>
                <w:b/>
                <w:bCs/>
                <w:sz w:val="28"/>
                <w:szCs w:val="28"/>
              </w:rPr>
              <w:t>Instru</w:t>
            </w:r>
            <w:r>
              <w:rPr>
                <w:rFonts w:ascii="Calibri" w:hAnsi="Calibri" w:cs="Calibri"/>
                <w:b/>
                <w:bCs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b/>
                <w:bCs/>
                <w:sz w:val="28"/>
                <w:szCs w:val="28"/>
              </w:rPr>
              <w:t>enten</w:t>
            </w:r>
            <w:r>
              <w:rPr>
                <w:rFonts w:ascii="Calibri" w:hAnsi="Calibri" w:cs="Calibri"/>
                <w:b/>
                <w:bCs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b/>
                <w:bCs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b/>
                <w:bCs/>
                <w:spacing w:val="-2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b/>
                <w:bCs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b/>
                <w:bCs/>
                <w:spacing w:val="-2"/>
                <w:sz w:val="28"/>
                <w:szCs w:val="28"/>
              </w:rPr>
              <w:t>r</w:t>
            </w:r>
            <w:r>
              <w:rPr>
                <w:rFonts w:ascii="Calibri" w:hAnsi="Calibri" w:cs="Calibri"/>
                <w:b/>
                <w:bCs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b/>
                <w:bCs/>
                <w:spacing w:val="-1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b/>
                <w:bCs/>
                <w:sz w:val="28"/>
                <w:szCs w:val="28"/>
              </w:rPr>
              <w:t>ie/t</w:t>
            </w:r>
            <w:r>
              <w:rPr>
                <w:rFonts w:ascii="Calibri" w:hAnsi="Calibri" w:cs="Calibri"/>
                <w:b/>
                <w:bCs/>
                <w:spacing w:val="-2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b/>
                <w:bCs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b/>
                <w:bCs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b/>
                <w:bCs/>
                <w:sz w:val="28"/>
                <w:szCs w:val="28"/>
              </w:rPr>
              <w:t>heel</w:t>
            </w:r>
            <w:r>
              <w:rPr>
                <w:rFonts w:ascii="Calibri" w:hAnsi="Calibri" w:cs="Calibri"/>
                <w:b/>
                <w:bCs/>
                <w:spacing w:val="-3"/>
                <w:sz w:val="28"/>
                <w:szCs w:val="28"/>
              </w:rPr>
              <w:t>k</w:t>
            </w:r>
            <w:r>
              <w:rPr>
                <w:rFonts w:ascii="Calibri" w:hAnsi="Calibri" w:cs="Calibri"/>
                <w:b/>
                <w:bCs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b/>
                <w:bCs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b/>
                <w:bCs/>
                <w:sz w:val="28"/>
                <w:szCs w:val="28"/>
              </w:rPr>
              <w:t>de:</w:t>
            </w:r>
          </w:p>
        </w:tc>
        <w:tc>
          <w:tcPr>
            <w:tcW w:w="331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554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tabs>
                <w:tab w:val="left" w:pos="4996"/>
              </w:tabs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Arterie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k</w:t>
            </w:r>
            <w:r>
              <w:rPr>
                <w:rFonts w:ascii="Calibri" w:hAnsi="Calibri" w:cs="Calibri"/>
                <w:sz w:val="28"/>
                <w:szCs w:val="28"/>
              </w:rPr>
              <w:t>lem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K</w:t>
            </w:r>
            <w:r>
              <w:rPr>
                <w:rFonts w:ascii="Calibri" w:hAnsi="Calibri" w:cs="Calibri"/>
                <w:sz w:val="28"/>
                <w:szCs w:val="28"/>
              </w:rPr>
              <w:t>oc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er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g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z w:val="28"/>
                <w:szCs w:val="28"/>
              </w:rPr>
              <w:t>ogen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14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ab/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3x</w:t>
            </w:r>
          </w:p>
        </w:tc>
        <w:tc>
          <w:tcPr>
            <w:tcW w:w="199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31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293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€73,80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1"/>
        </w:trPr>
        <w:tc>
          <w:tcPr>
            <w:tcW w:w="554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tabs>
                <w:tab w:val="left" w:pos="4996"/>
              </w:tabs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r</w:t>
            </w:r>
            <w:r>
              <w:rPr>
                <w:rFonts w:ascii="Calibri" w:hAnsi="Calibri" w:cs="Calibri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riekl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K</w:t>
            </w:r>
            <w:r>
              <w:rPr>
                <w:rFonts w:ascii="Calibri" w:hAnsi="Calibri" w:cs="Calibri"/>
                <w:sz w:val="28"/>
                <w:szCs w:val="28"/>
              </w:rPr>
              <w:t>oc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er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g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z w:val="28"/>
                <w:szCs w:val="28"/>
              </w:rPr>
              <w:t>ogen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18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ab/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3x</w:t>
            </w:r>
          </w:p>
        </w:tc>
        <w:tc>
          <w:tcPr>
            <w:tcW w:w="199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31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293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45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554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tabs>
                <w:tab w:val="left" w:pos="4996"/>
              </w:tabs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r</w:t>
            </w:r>
            <w:r>
              <w:rPr>
                <w:rFonts w:ascii="Calibri" w:hAnsi="Calibri" w:cs="Calibri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riekl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K</w:t>
            </w:r>
            <w:r>
              <w:rPr>
                <w:rFonts w:ascii="Calibri" w:hAnsi="Calibri" w:cs="Calibri"/>
                <w:sz w:val="28"/>
                <w:szCs w:val="28"/>
              </w:rPr>
              <w:t>oc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er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re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ch</w:t>
            </w:r>
            <w:r>
              <w:rPr>
                <w:rFonts w:ascii="Calibri" w:hAnsi="Calibri" w:cs="Calibri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14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ab/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3x</w:t>
            </w:r>
          </w:p>
        </w:tc>
        <w:tc>
          <w:tcPr>
            <w:tcW w:w="199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31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293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7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7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554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tabs>
                <w:tab w:val="left" w:pos="4996"/>
              </w:tabs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r</w:t>
            </w:r>
            <w:r>
              <w:rPr>
                <w:rFonts w:ascii="Calibri" w:hAnsi="Calibri" w:cs="Calibri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riekl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K</w:t>
            </w:r>
            <w:r>
              <w:rPr>
                <w:rFonts w:ascii="Calibri" w:hAnsi="Calibri" w:cs="Calibri"/>
                <w:sz w:val="28"/>
                <w:szCs w:val="28"/>
              </w:rPr>
              <w:t>oc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er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re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ch</w:t>
            </w:r>
            <w:r>
              <w:rPr>
                <w:rFonts w:ascii="Calibri" w:hAnsi="Calibri" w:cs="Calibri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16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ab/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3x</w:t>
            </w:r>
          </w:p>
        </w:tc>
        <w:tc>
          <w:tcPr>
            <w:tcW w:w="199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31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293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8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7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554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tabs>
                <w:tab w:val="left" w:pos="4996"/>
              </w:tabs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Art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riekl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m</w:t>
            </w:r>
            <w:r>
              <w:rPr>
                <w:rFonts w:ascii="Calibri" w:hAnsi="Calibri" w:cs="Calibri"/>
                <w:sz w:val="28"/>
                <w:szCs w:val="28"/>
              </w:rPr>
              <w:t>ixt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r </w:t>
            </w:r>
            <w:r>
              <w:rPr>
                <w:rFonts w:ascii="Calibri" w:hAnsi="Calibri" w:cs="Calibri"/>
                <w:spacing w:val="-4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c</w:t>
            </w:r>
            <w:r>
              <w:rPr>
                <w:rFonts w:ascii="Calibri" w:hAnsi="Calibri" w:cs="Calibri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g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z w:val="28"/>
                <w:szCs w:val="28"/>
              </w:rPr>
              <w:t>ogen</w:t>
            </w:r>
            <w:r>
              <w:rPr>
                <w:rFonts w:ascii="Calibri" w:hAnsi="Calibri" w:cs="Calibri"/>
                <w:sz w:val="28"/>
                <w:szCs w:val="28"/>
              </w:rPr>
              <w:tab/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3x</w:t>
            </w:r>
          </w:p>
        </w:tc>
        <w:tc>
          <w:tcPr>
            <w:tcW w:w="199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31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293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4</w:t>
            </w:r>
            <w:r>
              <w:rPr>
                <w:rFonts w:ascii="Calibri" w:hAnsi="Calibri" w:cs="Calibri"/>
                <w:sz w:val="28"/>
                <w:szCs w:val="28"/>
              </w:rPr>
              <w:t>8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35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554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r</w:t>
            </w:r>
            <w:r>
              <w:rPr>
                <w:rFonts w:ascii="Calibri" w:hAnsi="Calibri" w:cs="Calibri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riekl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m</w:t>
            </w:r>
            <w:r>
              <w:rPr>
                <w:rFonts w:ascii="Calibri" w:hAnsi="Calibri" w:cs="Calibri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s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qu</w:t>
            </w:r>
            <w:r>
              <w:rPr>
                <w:rFonts w:ascii="Calibri" w:hAnsi="Calibri" w:cs="Calibri"/>
                <w:sz w:val="28"/>
                <w:szCs w:val="28"/>
              </w:rPr>
              <w:t>i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z w:val="28"/>
                <w:szCs w:val="28"/>
              </w:rPr>
              <w:t>o g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z w:val="28"/>
                <w:szCs w:val="28"/>
              </w:rPr>
              <w:t>og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g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ribd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z w:val="28"/>
                <w:szCs w:val="28"/>
              </w:rPr>
              <w:t>cm</w:t>
            </w:r>
          </w:p>
        </w:tc>
        <w:tc>
          <w:tcPr>
            <w:tcW w:w="199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163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3x</w:t>
            </w:r>
          </w:p>
        </w:tc>
        <w:tc>
          <w:tcPr>
            <w:tcW w:w="131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293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7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4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554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r</w:t>
            </w:r>
            <w:r>
              <w:rPr>
                <w:rFonts w:ascii="Calibri" w:hAnsi="Calibri" w:cs="Calibri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riekl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z w:val="28"/>
                <w:szCs w:val="28"/>
              </w:rPr>
              <w:t>sq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ito g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eb</w:t>
            </w:r>
            <w:r>
              <w:rPr>
                <w:rFonts w:ascii="Calibri" w:hAnsi="Calibri" w:cs="Calibri"/>
                <w:sz w:val="28"/>
                <w:szCs w:val="28"/>
              </w:rPr>
              <w:t>ogen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g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ta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12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m</w:t>
            </w:r>
          </w:p>
        </w:tc>
        <w:tc>
          <w:tcPr>
            <w:tcW w:w="199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163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3x</w:t>
            </w:r>
          </w:p>
        </w:tc>
        <w:tc>
          <w:tcPr>
            <w:tcW w:w="131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293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8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554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r</w:t>
            </w:r>
            <w:r>
              <w:rPr>
                <w:rFonts w:ascii="Calibri" w:hAnsi="Calibri" w:cs="Calibri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riekl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ean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g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z w:val="28"/>
                <w:szCs w:val="28"/>
              </w:rPr>
              <w:t>ogen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15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cm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atra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matis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h</w:t>
            </w:r>
          </w:p>
        </w:tc>
        <w:tc>
          <w:tcPr>
            <w:tcW w:w="199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163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3x</w:t>
            </w:r>
          </w:p>
        </w:tc>
        <w:tc>
          <w:tcPr>
            <w:tcW w:w="131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293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8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25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1"/>
        </w:trPr>
        <w:tc>
          <w:tcPr>
            <w:tcW w:w="554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r</w:t>
            </w:r>
            <w:r>
              <w:rPr>
                <w:rFonts w:ascii="Calibri" w:hAnsi="Calibri" w:cs="Calibri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riekl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ean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g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z w:val="28"/>
                <w:szCs w:val="28"/>
              </w:rPr>
              <w:t>ogen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20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cm</w:t>
            </w:r>
          </w:p>
        </w:tc>
        <w:tc>
          <w:tcPr>
            <w:tcW w:w="199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163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3x</w:t>
            </w:r>
          </w:p>
        </w:tc>
        <w:tc>
          <w:tcPr>
            <w:tcW w:w="131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293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9,45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554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r</w:t>
            </w:r>
            <w:r>
              <w:rPr>
                <w:rFonts w:ascii="Calibri" w:hAnsi="Calibri" w:cs="Calibri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riekl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ean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re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ch</w:t>
            </w:r>
            <w:r>
              <w:rPr>
                <w:rFonts w:ascii="Calibri" w:hAnsi="Calibri" w:cs="Calibri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14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atra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um</w:t>
            </w:r>
            <w:r>
              <w:rPr>
                <w:rFonts w:ascii="Calibri" w:hAnsi="Calibri" w:cs="Calibri"/>
                <w:sz w:val="28"/>
                <w:szCs w:val="28"/>
              </w:rPr>
              <w:t>atis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h</w:t>
            </w:r>
          </w:p>
        </w:tc>
        <w:tc>
          <w:tcPr>
            <w:tcW w:w="199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163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3x</w:t>
            </w:r>
          </w:p>
        </w:tc>
        <w:tc>
          <w:tcPr>
            <w:tcW w:w="131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293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264,45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554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r</w:t>
            </w:r>
            <w:r>
              <w:rPr>
                <w:rFonts w:ascii="Calibri" w:hAnsi="Calibri" w:cs="Calibri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riekl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ean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re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ch</w:t>
            </w:r>
            <w:r>
              <w:rPr>
                <w:rFonts w:ascii="Calibri" w:hAnsi="Calibri" w:cs="Calibri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18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m</w:t>
            </w:r>
          </w:p>
        </w:tc>
        <w:tc>
          <w:tcPr>
            <w:tcW w:w="199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163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3x</w:t>
            </w:r>
          </w:p>
        </w:tc>
        <w:tc>
          <w:tcPr>
            <w:tcW w:w="131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293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€99,</w:t>
            </w:r>
            <w:r>
              <w:rPr>
                <w:rFonts w:ascii="Calibri" w:hAnsi="Calibri" w:cs="Calibri"/>
                <w:sz w:val="28"/>
                <w:szCs w:val="28"/>
              </w:rPr>
              <w:t>-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554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Bo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r</w:t>
            </w:r>
            <w:r>
              <w:rPr>
                <w:rFonts w:ascii="Calibri" w:hAnsi="Calibri" w:cs="Calibri"/>
                <w:sz w:val="28"/>
                <w:szCs w:val="28"/>
              </w:rPr>
              <w:t>stel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v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z w:val="28"/>
                <w:szCs w:val="28"/>
              </w:rPr>
              <w:t>or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reag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>r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bu</w:t>
            </w:r>
            <w:r>
              <w:rPr>
                <w:rFonts w:ascii="Calibri" w:hAnsi="Calibri" w:cs="Calibri"/>
                <w:sz w:val="28"/>
                <w:szCs w:val="28"/>
              </w:rPr>
              <w:t>iz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n</w:t>
            </w:r>
          </w:p>
        </w:tc>
        <w:tc>
          <w:tcPr>
            <w:tcW w:w="199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163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4x</w:t>
            </w:r>
          </w:p>
        </w:tc>
        <w:tc>
          <w:tcPr>
            <w:tcW w:w="131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293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4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8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554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Bran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er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g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-r (cou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rbra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nd</w:t>
            </w:r>
            <w:r>
              <w:rPr>
                <w:rFonts w:ascii="Calibri" w:hAnsi="Calibri" w:cs="Calibri"/>
                <w:sz w:val="28"/>
                <w:szCs w:val="28"/>
              </w:rPr>
              <w:t>er)</w:t>
            </w:r>
          </w:p>
        </w:tc>
        <w:tc>
          <w:tcPr>
            <w:tcW w:w="199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163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131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293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4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1"/>
        </w:trPr>
        <w:tc>
          <w:tcPr>
            <w:tcW w:w="554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astreer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aakje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kat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(</w:t>
            </w:r>
            <w:r>
              <w:rPr>
                <w:rFonts w:ascii="Calibri" w:hAnsi="Calibri" w:cs="Calibri"/>
                <w:sz w:val="28"/>
                <w:szCs w:val="28"/>
              </w:rPr>
              <w:t>RVS)</w:t>
            </w:r>
          </w:p>
        </w:tc>
        <w:tc>
          <w:tcPr>
            <w:tcW w:w="199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163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3x</w:t>
            </w:r>
          </w:p>
        </w:tc>
        <w:tc>
          <w:tcPr>
            <w:tcW w:w="131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293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8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554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Darm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k</w:t>
            </w:r>
            <w:r>
              <w:rPr>
                <w:rFonts w:ascii="Calibri" w:hAnsi="Calibri" w:cs="Calibri"/>
                <w:sz w:val="28"/>
                <w:szCs w:val="28"/>
              </w:rPr>
              <w:t>lem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Bai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z w:val="28"/>
                <w:szCs w:val="28"/>
              </w:rPr>
              <w:t>rid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>g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g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z w:val="28"/>
                <w:szCs w:val="28"/>
              </w:rPr>
              <w:t>ogen</w:t>
            </w:r>
          </w:p>
        </w:tc>
        <w:tc>
          <w:tcPr>
            <w:tcW w:w="199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163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2x</w:t>
            </w:r>
          </w:p>
        </w:tc>
        <w:tc>
          <w:tcPr>
            <w:tcW w:w="131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293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7</w:t>
            </w:r>
            <w:r>
              <w:rPr>
                <w:rFonts w:ascii="Calibri" w:hAnsi="Calibri" w:cs="Calibri"/>
                <w:sz w:val="28"/>
                <w:szCs w:val="28"/>
              </w:rPr>
              <w:t>7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20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9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Darm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k</w:t>
            </w:r>
            <w:r>
              <w:rPr>
                <w:rFonts w:ascii="Calibri" w:hAnsi="Calibri" w:cs="Calibri"/>
                <w:sz w:val="28"/>
                <w:szCs w:val="28"/>
              </w:rPr>
              <w:t>lem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Bai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z w:val="28"/>
                <w:szCs w:val="28"/>
              </w:rPr>
              <w:t>rid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>g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re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ch</w:t>
            </w:r>
            <w:r>
              <w:rPr>
                <w:rFonts w:ascii="Calibri" w:hAnsi="Calibri" w:cs="Calibri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z w:val="28"/>
                <w:szCs w:val="28"/>
              </w:rPr>
              <w:t>6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c</w:t>
            </w:r>
            <w:r>
              <w:rPr>
                <w:rFonts w:ascii="Calibri" w:hAnsi="Calibri" w:cs="Calibri"/>
                <w:sz w:val="28"/>
                <w:szCs w:val="28"/>
              </w:rPr>
              <w:t>m</w:t>
            </w:r>
          </w:p>
        </w:tc>
        <w:tc>
          <w:tcPr>
            <w:tcW w:w="63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91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2x</w:t>
            </w:r>
          </w:p>
        </w:tc>
        <w:tc>
          <w:tcPr>
            <w:tcW w:w="199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31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293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6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6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9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Doe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k</w:t>
            </w:r>
            <w:r>
              <w:rPr>
                <w:rFonts w:ascii="Calibri" w:hAnsi="Calibri" w:cs="Calibri"/>
                <w:sz w:val="28"/>
                <w:szCs w:val="28"/>
              </w:rPr>
              <w:t>kl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b</w:t>
            </w:r>
            <w:r>
              <w:rPr>
                <w:rFonts w:ascii="Calibri" w:hAnsi="Calibri" w:cs="Calibri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k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s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m</w:t>
            </w:r>
          </w:p>
        </w:tc>
        <w:tc>
          <w:tcPr>
            <w:tcW w:w="63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91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8x</w:t>
            </w:r>
          </w:p>
        </w:tc>
        <w:tc>
          <w:tcPr>
            <w:tcW w:w="199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31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293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183,20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9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Doe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k</w:t>
            </w:r>
            <w:r>
              <w:rPr>
                <w:rFonts w:ascii="Calibri" w:hAnsi="Calibri" w:cs="Calibri"/>
                <w:sz w:val="28"/>
                <w:szCs w:val="28"/>
              </w:rPr>
              <w:t>kl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Ba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k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s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c</w:t>
            </w:r>
            <w:r>
              <w:rPr>
                <w:rFonts w:ascii="Calibri" w:hAnsi="Calibri" w:cs="Calibri"/>
                <w:sz w:val="28"/>
                <w:szCs w:val="28"/>
              </w:rPr>
              <w:t>m</w:t>
            </w:r>
          </w:p>
        </w:tc>
        <w:tc>
          <w:tcPr>
            <w:tcW w:w="63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91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8x</w:t>
            </w:r>
          </w:p>
        </w:tc>
        <w:tc>
          <w:tcPr>
            <w:tcW w:w="199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31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293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-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9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He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ch</w:t>
            </w:r>
            <w:r>
              <w:rPr>
                <w:rFonts w:ascii="Calibri" w:hAnsi="Calibri" w:cs="Calibri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aal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nd</w:t>
            </w:r>
            <w:r>
              <w:rPr>
                <w:rFonts w:ascii="Calibri" w:hAnsi="Calibri" w:cs="Calibri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z w:val="28"/>
                <w:szCs w:val="28"/>
              </w:rPr>
              <w:t>s rond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6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z w:val="28"/>
                <w:szCs w:val="28"/>
              </w:rPr>
              <w:t>mm</w:t>
            </w:r>
          </w:p>
        </w:tc>
        <w:tc>
          <w:tcPr>
            <w:tcW w:w="63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91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3x</w:t>
            </w:r>
          </w:p>
        </w:tc>
        <w:tc>
          <w:tcPr>
            <w:tcW w:w="199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31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293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7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8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9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Kraan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tou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z w:val="28"/>
                <w:szCs w:val="28"/>
              </w:rPr>
              <w:t>le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water/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z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ep</w:t>
            </w:r>
            <w:r>
              <w:rPr>
                <w:rFonts w:ascii="Calibri" w:hAnsi="Calibri" w:cs="Calibri"/>
                <w:sz w:val="28"/>
                <w:szCs w:val="28"/>
              </w:rPr>
              <w:t>/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d</w:t>
            </w:r>
            <w:r>
              <w:rPr>
                <w:rFonts w:ascii="Calibri" w:hAnsi="Calibri" w:cs="Calibri"/>
                <w:sz w:val="28"/>
                <w:szCs w:val="28"/>
              </w:rPr>
              <w:t>esinfe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t</w:t>
            </w:r>
          </w:p>
        </w:tc>
        <w:tc>
          <w:tcPr>
            <w:tcW w:w="63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91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2x</w:t>
            </w:r>
          </w:p>
        </w:tc>
        <w:tc>
          <w:tcPr>
            <w:tcW w:w="199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31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293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8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-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1"/>
        </w:trPr>
        <w:tc>
          <w:tcPr>
            <w:tcW w:w="49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Hei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z w:val="28"/>
                <w:szCs w:val="28"/>
              </w:rPr>
              <w:t>rtre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ch</w:t>
            </w:r>
            <w:r>
              <w:rPr>
                <w:rFonts w:ascii="Calibri" w:hAnsi="Calibri" w:cs="Calibri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r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z w:val="28"/>
                <w:szCs w:val="28"/>
              </w:rPr>
              <w:t>,4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m</w:t>
            </w:r>
          </w:p>
        </w:tc>
        <w:tc>
          <w:tcPr>
            <w:tcW w:w="63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91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199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31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293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45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9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Hei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z w:val="28"/>
                <w:szCs w:val="28"/>
              </w:rPr>
              <w:t>rtre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ch</w:t>
            </w:r>
            <w:r>
              <w:rPr>
                <w:rFonts w:ascii="Calibri" w:hAnsi="Calibri" w:cs="Calibri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r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z w:val="28"/>
                <w:szCs w:val="28"/>
              </w:rPr>
              <w:t>,5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m</w:t>
            </w:r>
          </w:p>
        </w:tc>
        <w:tc>
          <w:tcPr>
            <w:tcW w:w="63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91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199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31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293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8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15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9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Hei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otosc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z w:val="28"/>
                <w:szCs w:val="28"/>
              </w:rPr>
              <w:t>op</w:t>
            </w:r>
          </w:p>
        </w:tc>
        <w:tc>
          <w:tcPr>
            <w:tcW w:w="63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91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2x</w:t>
            </w:r>
          </w:p>
        </w:tc>
        <w:tc>
          <w:tcPr>
            <w:tcW w:w="199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31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293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289,60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9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Hei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Lary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nch</w:t>
            </w:r>
            <w:r>
              <w:rPr>
                <w:rFonts w:ascii="Calibri" w:hAnsi="Calibri" w:cs="Calibri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s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pacing w:val="-5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Ha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vat</w:t>
            </w:r>
          </w:p>
        </w:tc>
        <w:tc>
          <w:tcPr>
            <w:tcW w:w="63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91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199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31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293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300,20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9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Hei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Lary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nch</w:t>
            </w:r>
            <w:r>
              <w:rPr>
                <w:rFonts w:ascii="Calibri" w:hAnsi="Calibri" w:cs="Calibri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s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pacing w:val="-5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Spa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z w:val="28"/>
                <w:szCs w:val="28"/>
              </w:rPr>
              <w:t>el</w:t>
            </w:r>
          </w:p>
        </w:tc>
        <w:tc>
          <w:tcPr>
            <w:tcW w:w="63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91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199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163"/>
            </w:pPr>
            <w:r>
              <w:rPr>
                <w:rFonts w:ascii="Calibri" w:hAnsi="Calibri" w:cs="Calibri"/>
                <w:sz w:val="28"/>
                <w:szCs w:val="28"/>
              </w:rPr>
              <w:t xml:space="preserve">Miller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r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.</w:t>
            </w:r>
            <w:r>
              <w:rPr>
                <w:rFonts w:ascii="Calibri" w:hAnsi="Calibri" w:cs="Calibri"/>
                <w:sz w:val="28"/>
                <w:szCs w:val="28"/>
              </w:rPr>
              <w:t>4</w:t>
            </w:r>
          </w:p>
        </w:tc>
        <w:tc>
          <w:tcPr>
            <w:tcW w:w="131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293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6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00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1"/>
        </w:trPr>
        <w:tc>
          <w:tcPr>
            <w:tcW w:w="49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Hei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Lary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nch</w:t>
            </w:r>
            <w:r>
              <w:rPr>
                <w:rFonts w:ascii="Calibri" w:hAnsi="Calibri" w:cs="Calibri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s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pacing w:val="-5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Spa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z w:val="28"/>
                <w:szCs w:val="28"/>
              </w:rPr>
              <w:t>el</w:t>
            </w:r>
          </w:p>
        </w:tc>
        <w:tc>
          <w:tcPr>
            <w:tcW w:w="63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91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199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163"/>
            </w:pPr>
            <w:r>
              <w:rPr>
                <w:rFonts w:ascii="Calibri" w:hAnsi="Calibri" w:cs="Calibri"/>
                <w:sz w:val="28"/>
                <w:szCs w:val="28"/>
              </w:rPr>
              <w:t xml:space="preserve">Wis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r. 2</w:t>
            </w:r>
          </w:p>
        </w:tc>
        <w:tc>
          <w:tcPr>
            <w:tcW w:w="131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293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4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60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9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Hei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la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je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Lary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nc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s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z w:val="28"/>
                <w:szCs w:val="28"/>
              </w:rPr>
              <w:t>p</w:t>
            </w:r>
          </w:p>
        </w:tc>
        <w:tc>
          <w:tcPr>
            <w:tcW w:w="63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91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199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163"/>
            </w:pP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volt</w:t>
            </w:r>
          </w:p>
        </w:tc>
        <w:tc>
          <w:tcPr>
            <w:tcW w:w="131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293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4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9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Hei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laryn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ch</w:t>
            </w:r>
            <w:r>
              <w:rPr>
                <w:rFonts w:ascii="Calibri" w:hAnsi="Calibri" w:cs="Calibri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s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la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je</w:t>
            </w:r>
          </w:p>
        </w:tc>
        <w:tc>
          <w:tcPr>
            <w:tcW w:w="63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91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199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163"/>
            </w:pP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volt</w:t>
            </w:r>
          </w:p>
        </w:tc>
        <w:tc>
          <w:tcPr>
            <w:tcW w:w="131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293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9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pacing w:val="-2"/>
                <w:sz w:val="28"/>
                <w:szCs w:val="28"/>
              </w:rPr>
              <w:t>In</w:t>
            </w:r>
            <w:r>
              <w:rPr>
                <w:rFonts w:ascii="Calibri" w:hAnsi="Calibri" w:cs="Calibri"/>
                <w:sz w:val="28"/>
                <w:szCs w:val="28"/>
              </w:rPr>
              <w:t>stru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n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s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z w:val="28"/>
                <w:szCs w:val="28"/>
              </w:rPr>
              <w:t>8x8x3</w:t>
            </w:r>
          </w:p>
        </w:tc>
        <w:tc>
          <w:tcPr>
            <w:tcW w:w="63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91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3x</w:t>
            </w:r>
          </w:p>
        </w:tc>
        <w:tc>
          <w:tcPr>
            <w:tcW w:w="199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31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293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8</w:t>
            </w:r>
            <w:r>
              <w:rPr>
                <w:rFonts w:ascii="Calibri" w:hAnsi="Calibri" w:cs="Calibri"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45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9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pacing w:val="-2"/>
                <w:sz w:val="28"/>
                <w:szCs w:val="28"/>
              </w:rPr>
              <w:t>In</w:t>
            </w:r>
            <w:r>
              <w:rPr>
                <w:rFonts w:ascii="Calibri" w:hAnsi="Calibri" w:cs="Calibri"/>
                <w:sz w:val="28"/>
                <w:szCs w:val="28"/>
              </w:rPr>
              <w:t>stru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n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s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z w:val="28"/>
                <w:szCs w:val="28"/>
              </w:rPr>
              <w:t>2x1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x5</w:t>
            </w:r>
          </w:p>
        </w:tc>
        <w:tc>
          <w:tcPr>
            <w:tcW w:w="63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91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3x</w:t>
            </w:r>
          </w:p>
        </w:tc>
        <w:tc>
          <w:tcPr>
            <w:tcW w:w="199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31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293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z w:val="28"/>
                <w:szCs w:val="28"/>
              </w:rPr>
              <w:t>4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70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1"/>
        </w:trPr>
        <w:tc>
          <w:tcPr>
            <w:tcW w:w="49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pacing w:val="-2"/>
                <w:sz w:val="28"/>
                <w:szCs w:val="28"/>
              </w:rPr>
              <w:t>In</w:t>
            </w:r>
            <w:r>
              <w:rPr>
                <w:rFonts w:ascii="Calibri" w:hAnsi="Calibri" w:cs="Calibri"/>
                <w:sz w:val="28"/>
                <w:szCs w:val="28"/>
              </w:rPr>
              <w:t>stru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set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ch</w:t>
            </w:r>
            <w:r>
              <w:rPr>
                <w:rFonts w:ascii="Calibri" w:hAnsi="Calibri" w:cs="Calibri"/>
                <w:sz w:val="28"/>
                <w:szCs w:val="28"/>
              </w:rPr>
              <w:t>i</w:t>
            </w:r>
            <w:r>
              <w:rPr>
                <w:rFonts w:ascii="Calibri" w:hAnsi="Calibri" w:cs="Calibri"/>
                <w:spacing w:val="3"/>
                <w:sz w:val="28"/>
                <w:szCs w:val="28"/>
              </w:rPr>
              <w:t>r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rgis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h</w:t>
            </w:r>
          </w:p>
        </w:tc>
        <w:tc>
          <w:tcPr>
            <w:tcW w:w="63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91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2x</w:t>
            </w:r>
          </w:p>
        </w:tc>
        <w:tc>
          <w:tcPr>
            <w:tcW w:w="199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31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293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40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9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pacing w:val="-2"/>
                <w:sz w:val="28"/>
                <w:szCs w:val="28"/>
              </w:rPr>
              <w:t>In</w:t>
            </w:r>
            <w:r>
              <w:rPr>
                <w:rFonts w:ascii="Calibri" w:hAnsi="Calibri" w:cs="Calibri"/>
                <w:sz w:val="28"/>
                <w:szCs w:val="28"/>
              </w:rPr>
              <w:t>stru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spray</w:t>
            </w:r>
          </w:p>
        </w:tc>
        <w:tc>
          <w:tcPr>
            <w:tcW w:w="63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91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2x</w:t>
            </w:r>
          </w:p>
        </w:tc>
        <w:tc>
          <w:tcPr>
            <w:tcW w:w="199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163"/>
            </w:pP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m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131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293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4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9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pacing w:val="-2"/>
                <w:sz w:val="28"/>
                <w:szCs w:val="28"/>
              </w:rPr>
              <w:t>In</w:t>
            </w:r>
            <w:r>
              <w:rPr>
                <w:rFonts w:ascii="Calibri" w:hAnsi="Calibri" w:cs="Calibri"/>
                <w:sz w:val="28"/>
                <w:szCs w:val="28"/>
              </w:rPr>
              <w:t>stru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spray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Silico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en</w:t>
            </w:r>
          </w:p>
        </w:tc>
        <w:tc>
          <w:tcPr>
            <w:tcW w:w="63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91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199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163"/>
            </w:pPr>
            <w:r>
              <w:rPr>
                <w:rFonts w:ascii="Calibri" w:hAnsi="Calibri" w:cs="Calibri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m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131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293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6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65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9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pacing w:val="-2"/>
                <w:sz w:val="28"/>
                <w:szCs w:val="28"/>
              </w:rPr>
              <w:t>In</w:t>
            </w:r>
            <w:r>
              <w:rPr>
                <w:rFonts w:ascii="Calibri" w:hAnsi="Calibri" w:cs="Calibri"/>
                <w:sz w:val="28"/>
                <w:szCs w:val="28"/>
              </w:rPr>
              <w:t>stru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tafel</w:t>
            </w:r>
          </w:p>
        </w:tc>
        <w:tc>
          <w:tcPr>
            <w:tcW w:w="63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91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199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163"/>
            </w:pPr>
            <w:r>
              <w:rPr>
                <w:rFonts w:ascii="Calibri" w:hAnsi="Calibri" w:cs="Calibri"/>
                <w:sz w:val="28"/>
                <w:szCs w:val="28"/>
              </w:rPr>
              <w:t>8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z w:val="28"/>
                <w:szCs w:val="28"/>
              </w:rPr>
              <w:t>x45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c</w:t>
            </w:r>
            <w:r>
              <w:rPr>
                <w:rFonts w:ascii="Calibri" w:hAnsi="Calibri" w:cs="Calibri"/>
                <w:sz w:val="28"/>
                <w:szCs w:val="28"/>
              </w:rPr>
              <w:t>m</w:t>
            </w:r>
          </w:p>
        </w:tc>
        <w:tc>
          <w:tcPr>
            <w:tcW w:w="131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293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4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z w:val="28"/>
                <w:szCs w:val="28"/>
              </w:rPr>
              <w:t>4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20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9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Kiez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k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ip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g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k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z w:val="28"/>
                <w:szCs w:val="28"/>
              </w:rPr>
              <w:t>g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ier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(</w:t>
            </w:r>
            <w:r>
              <w:rPr>
                <w:rFonts w:ascii="Calibri" w:hAnsi="Calibri" w:cs="Calibri"/>
                <w:sz w:val="28"/>
                <w:szCs w:val="28"/>
              </w:rPr>
              <w:t>Sc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weigart)</w:t>
            </w:r>
          </w:p>
        </w:tc>
        <w:tc>
          <w:tcPr>
            <w:tcW w:w="63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91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199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163"/>
            </w:pPr>
            <w:r>
              <w:rPr>
                <w:rFonts w:ascii="Calibri" w:hAnsi="Calibri" w:cs="Calibri"/>
                <w:sz w:val="28"/>
                <w:szCs w:val="28"/>
              </w:rPr>
              <w:t>10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m</w:t>
            </w:r>
          </w:p>
        </w:tc>
        <w:tc>
          <w:tcPr>
            <w:tcW w:w="131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293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6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9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Kna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z w:val="28"/>
                <w:szCs w:val="28"/>
              </w:rPr>
              <w:t>g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iere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set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om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le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t</w:t>
            </w:r>
          </w:p>
        </w:tc>
        <w:tc>
          <w:tcPr>
            <w:tcW w:w="63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91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199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31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293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€190,00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9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Kr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pn</w:t>
            </w:r>
            <w:r>
              <w:rPr>
                <w:rFonts w:ascii="Calibri" w:hAnsi="Calibri" w:cs="Calibri"/>
                <w:sz w:val="28"/>
                <w:szCs w:val="28"/>
              </w:rPr>
              <w:t>aald</w:t>
            </w:r>
          </w:p>
        </w:tc>
        <w:tc>
          <w:tcPr>
            <w:tcW w:w="63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91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5x</w:t>
            </w:r>
          </w:p>
        </w:tc>
        <w:tc>
          <w:tcPr>
            <w:tcW w:w="199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163"/>
            </w:pP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0x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6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m</w:t>
            </w:r>
            <w:r>
              <w:rPr>
                <w:rFonts w:ascii="Calibri" w:hAnsi="Calibri" w:cs="Calibri"/>
                <w:sz w:val="28"/>
                <w:szCs w:val="28"/>
              </w:rPr>
              <w:t>m</w:t>
            </w:r>
          </w:p>
        </w:tc>
        <w:tc>
          <w:tcPr>
            <w:tcW w:w="131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293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7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11"/>
        </w:trPr>
        <w:tc>
          <w:tcPr>
            <w:tcW w:w="49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Kr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pn</w:t>
            </w:r>
            <w:r>
              <w:rPr>
                <w:rFonts w:ascii="Calibri" w:hAnsi="Calibri" w:cs="Calibri"/>
                <w:sz w:val="28"/>
                <w:szCs w:val="28"/>
              </w:rPr>
              <w:t>aald</w:t>
            </w:r>
          </w:p>
        </w:tc>
        <w:tc>
          <w:tcPr>
            <w:tcW w:w="63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91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5x</w:t>
            </w:r>
          </w:p>
        </w:tc>
        <w:tc>
          <w:tcPr>
            <w:tcW w:w="199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163"/>
            </w:pP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8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x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00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m</w:t>
            </w:r>
          </w:p>
        </w:tc>
        <w:tc>
          <w:tcPr>
            <w:tcW w:w="131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293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40,75</w:t>
            </w:r>
          </w:p>
        </w:tc>
      </w:tr>
    </w:tbl>
    <w:p w:rsidR="00447E00" w:rsidRDefault="00447E00">
      <w:pPr>
        <w:sectPr w:rsidR="00447E00">
          <w:pgSz w:w="11907" w:h="16840"/>
          <w:pgMar w:top="1780" w:right="980" w:bottom="980" w:left="1260" w:header="305" w:footer="780" w:gutter="0"/>
          <w:cols w:space="708"/>
          <w:noEndnote/>
        </w:sectPr>
      </w:pPr>
    </w:p>
    <w:p w:rsidR="00447E00" w:rsidRDefault="00447E00">
      <w:pPr>
        <w:kinsoku w:val="0"/>
        <w:overflowPunct w:val="0"/>
        <w:spacing w:before="7" w:line="100" w:lineRule="exact"/>
        <w:rPr>
          <w:sz w:val="10"/>
          <w:szCs w:val="1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tbl>
      <w:tblPr>
        <w:tblW w:w="0" w:type="auto"/>
        <w:tblInd w:w="11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901"/>
        <w:gridCol w:w="723"/>
        <w:gridCol w:w="2053"/>
        <w:gridCol w:w="1176"/>
      </w:tblGrid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12"/>
        </w:trPr>
        <w:tc>
          <w:tcPr>
            <w:tcW w:w="490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44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Maags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oe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l</w:t>
            </w:r>
            <w:r>
              <w:rPr>
                <w:rFonts w:ascii="Calibri" w:hAnsi="Calibri" w:cs="Calibri"/>
                <w:sz w:val="28"/>
                <w:szCs w:val="28"/>
              </w:rPr>
              <w:t>set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kl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ine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hu</w:t>
            </w:r>
            <w:r>
              <w:rPr>
                <w:rFonts w:ascii="Calibri" w:hAnsi="Calibri" w:cs="Calibri"/>
                <w:sz w:val="28"/>
                <w:szCs w:val="28"/>
              </w:rPr>
              <w:t>isdier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n</w:t>
            </w:r>
          </w:p>
        </w:tc>
        <w:tc>
          <w:tcPr>
            <w:tcW w:w="72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44"/>
              <w:ind w:left="96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05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17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44"/>
              <w:ind w:left="153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8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7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90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Mela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lean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rei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igi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g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sp</w:t>
            </w:r>
            <w:r>
              <w:rPr>
                <w:rFonts w:ascii="Calibri" w:hAnsi="Calibri" w:cs="Calibri"/>
                <w:sz w:val="28"/>
                <w:szCs w:val="28"/>
              </w:rPr>
              <w:t>oed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r</w:t>
            </w:r>
          </w:p>
        </w:tc>
        <w:tc>
          <w:tcPr>
            <w:tcW w:w="72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96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05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81"/>
            </w:pPr>
            <w:r>
              <w:rPr>
                <w:rFonts w:ascii="Calibri" w:hAnsi="Calibri" w:cs="Calibri"/>
                <w:sz w:val="28"/>
                <w:szCs w:val="28"/>
              </w:rPr>
              <w:t>6x8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gram</w:t>
            </w:r>
          </w:p>
        </w:tc>
        <w:tc>
          <w:tcPr>
            <w:tcW w:w="117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153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60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1"/>
        </w:trPr>
        <w:tc>
          <w:tcPr>
            <w:tcW w:w="490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Mela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lean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aspoel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id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el</w:t>
            </w:r>
          </w:p>
        </w:tc>
        <w:tc>
          <w:tcPr>
            <w:tcW w:w="72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96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05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81"/>
            </w:pPr>
            <w:r>
              <w:rPr>
                <w:rFonts w:ascii="Calibri" w:hAnsi="Calibri" w:cs="Calibri"/>
                <w:sz w:val="28"/>
                <w:szCs w:val="28"/>
              </w:rPr>
              <w:t>6x1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liter</w:t>
            </w:r>
          </w:p>
        </w:tc>
        <w:tc>
          <w:tcPr>
            <w:tcW w:w="117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153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8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8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6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90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pacing w:val="1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aal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>v</w:t>
            </w:r>
            <w:r>
              <w:rPr>
                <w:rFonts w:ascii="Calibri" w:hAnsi="Calibri" w:cs="Calibri"/>
                <w:sz w:val="28"/>
                <w:szCs w:val="28"/>
              </w:rPr>
              <w:t>oerd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r sta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nd</w:t>
            </w:r>
            <w:r>
              <w:rPr>
                <w:rFonts w:ascii="Calibri" w:hAnsi="Calibri" w:cs="Calibri"/>
                <w:sz w:val="28"/>
                <w:szCs w:val="28"/>
              </w:rPr>
              <w:t>aard</w:t>
            </w:r>
          </w:p>
        </w:tc>
        <w:tc>
          <w:tcPr>
            <w:tcW w:w="72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96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5x</w:t>
            </w:r>
          </w:p>
        </w:tc>
        <w:tc>
          <w:tcPr>
            <w:tcW w:w="205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81"/>
            </w:pPr>
            <w:r>
              <w:rPr>
                <w:rFonts w:ascii="Calibri" w:hAnsi="Calibri" w:cs="Calibri"/>
                <w:sz w:val="28"/>
                <w:szCs w:val="28"/>
              </w:rPr>
              <w:t>14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m</w:t>
            </w:r>
          </w:p>
        </w:tc>
        <w:tc>
          <w:tcPr>
            <w:tcW w:w="117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153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8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90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pacing w:val="1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aal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>v</w:t>
            </w:r>
            <w:r>
              <w:rPr>
                <w:rFonts w:ascii="Calibri" w:hAnsi="Calibri" w:cs="Calibri"/>
                <w:sz w:val="28"/>
                <w:szCs w:val="28"/>
              </w:rPr>
              <w:t>oerd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r sta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nd</w:t>
            </w:r>
            <w:r>
              <w:rPr>
                <w:rFonts w:ascii="Calibri" w:hAnsi="Calibri" w:cs="Calibri"/>
                <w:sz w:val="28"/>
                <w:szCs w:val="28"/>
              </w:rPr>
              <w:t>aard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(</w:t>
            </w:r>
            <w:r>
              <w:rPr>
                <w:rFonts w:ascii="Calibri" w:hAnsi="Calibri" w:cs="Calibri"/>
                <w:sz w:val="28"/>
                <w:szCs w:val="28"/>
              </w:rPr>
              <w:t>la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db</w:t>
            </w:r>
            <w:r>
              <w:rPr>
                <w:rFonts w:ascii="Calibri" w:hAnsi="Calibri" w:cs="Calibri"/>
                <w:sz w:val="28"/>
                <w:szCs w:val="28"/>
              </w:rPr>
              <w:t>ouw)</w:t>
            </w:r>
          </w:p>
        </w:tc>
        <w:tc>
          <w:tcPr>
            <w:tcW w:w="72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96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4x</w:t>
            </w:r>
          </w:p>
        </w:tc>
        <w:tc>
          <w:tcPr>
            <w:tcW w:w="205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81"/>
            </w:pPr>
            <w:r>
              <w:rPr>
                <w:rFonts w:ascii="Calibri" w:hAnsi="Calibri" w:cs="Calibri"/>
                <w:sz w:val="28"/>
                <w:szCs w:val="28"/>
              </w:rPr>
              <w:t>20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m</w:t>
            </w:r>
          </w:p>
        </w:tc>
        <w:tc>
          <w:tcPr>
            <w:tcW w:w="117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153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6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90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pacing w:val="1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ag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lb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z w:val="28"/>
                <w:szCs w:val="28"/>
              </w:rPr>
              <w:t>rst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tocla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>f</w:t>
            </w:r>
            <w:r>
              <w:rPr>
                <w:rFonts w:ascii="Calibri" w:hAnsi="Calibri" w:cs="Calibri"/>
                <w:sz w:val="28"/>
                <w:szCs w:val="28"/>
              </w:rPr>
              <w:t>feer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z w:val="28"/>
                <w:szCs w:val="28"/>
              </w:rPr>
              <w:t>aar</w:t>
            </w:r>
          </w:p>
        </w:tc>
        <w:tc>
          <w:tcPr>
            <w:tcW w:w="72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96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5x</w:t>
            </w:r>
          </w:p>
        </w:tc>
        <w:tc>
          <w:tcPr>
            <w:tcW w:w="205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17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153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7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90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pacing w:val="1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ar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z w:val="28"/>
                <w:szCs w:val="28"/>
              </w:rPr>
              <w:t>sever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mp</w:t>
            </w:r>
            <w:r>
              <w:rPr>
                <w:rFonts w:ascii="Calibri" w:hAnsi="Calibri" w:cs="Calibri"/>
                <w:sz w:val="28"/>
                <w:szCs w:val="28"/>
              </w:rPr>
              <w:t>er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V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lsy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s</w:t>
            </w:r>
            <w:r>
              <w:rPr>
                <w:rFonts w:ascii="Calibri" w:hAnsi="Calibri" w:cs="Calibri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em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I</w:t>
            </w:r>
            <w:r>
              <w:rPr>
                <w:rFonts w:ascii="Calibri" w:hAnsi="Calibri" w:cs="Calibri"/>
                <w:sz w:val="28"/>
                <w:szCs w:val="28"/>
              </w:rPr>
              <w:t>s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z w:val="28"/>
                <w:szCs w:val="28"/>
              </w:rPr>
              <w:t>fl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rane</w:t>
            </w:r>
          </w:p>
        </w:tc>
        <w:tc>
          <w:tcPr>
            <w:tcW w:w="72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96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05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17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153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7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8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90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pacing w:val="1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avelkl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m</w:t>
            </w:r>
          </w:p>
        </w:tc>
        <w:tc>
          <w:tcPr>
            <w:tcW w:w="72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96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05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17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153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€0,28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90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pacing w:val="-2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z w:val="28"/>
                <w:szCs w:val="28"/>
              </w:rPr>
              <w:t>ogl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i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sp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rd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r Ba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r</w:t>
            </w:r>
            <w:r>
              <w:rPr>
                <w:rFonts w:ascii="Calibri" w:hAnsi="Calibri" w:cs="Calibri"/>
                <w:sz w:val="28"/>
                <w:szCs w:val="28"/>
              </w:rPr>
              <w:t>raq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er</w:t>
            </w:r>
          </w:p>
        </w:tc>
        <w:tc>
          <w:tcPr>
            <w:tcW w:w="72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96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2x</w:t>
            </w:r>
          </w:p>
        </w:tc>
        <w:tc>
          <w:tcPr>
            <w:tcW w:w="205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81"/>
            </w:pPr>
            <w:r>
              <w:rPr>
                <w:rFonts w:ascii="Calibri" w:hAnsi="Calibri" w:cs="Calibri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– 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8 cm</w:t>
            </w:r>
          </w:p>
        </w:tc>
        <w:tc>
          <w:tcPr>
            <w:tcW w:w="117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153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€35,80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1"/>
        </w:trPr>
        <w:tc>
          <w:tcPr>
            <w:tcW w:w="490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pacing w:val="-2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z w:val="28"/>
                <w:szCs w:val="28"/>
              </w:rPr>
              <w:t>ogl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i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sp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rd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r Ba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r</w:t>
            </w:r>
            <w:r>
              <w:rPr>
                <w:rFonts w:ascii="Calibri" w:hAnsi="Calibri" w:cs="Calibri"/>
                <w:sz w:val="28"/>
                <w:szCs w:val="28"/>
              </w:rPr>
              <w:t>raq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er</w:t>
            </w:r>
          </w:p>
        </w:tc>
        <w:tc>
          <w:tcPr>
            <w:tcW w:w="72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96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2x</w:t>
            </w:r>
          </w:p>
        </w:tc>
        <w:tc>
          <w:tcPr>
            <w:tcW w:w="205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81"/>
            </w:pPr>
            <w:r>
              <w:rPr>
                <w:rFonts w:ascii="Calibri" w:hAnsi="Calibri" w:cs="Calibri"/>
                <w:sz w:val="28"/>
                <w:szCs w:val="28"/>
              </w:rPr>
              <w:t>14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m –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4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0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m</w:t>
            </w:r>
          </w:p>
        </w:tc>
        <w:tc>
          <w:tcPr>
            <w:tcW w:w="117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153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90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pacing w:val="-2"/>
                <w:sz w:val="28"/>
                <w:szCs w:val="28"/>
              </w:rPr>
              <w:t>Op</w:t>
            </w:r>
            <w:r>
              <w:rPr>
                <w:rFonts w:ascii="Calibri" w:hAnsi="Calibri" w:cs="Calibri"/>
                <w:sz w:val="28"/>
                <w:szCs w:val="28"/>
              </w:rPr>
              <w:t>iat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kaart</w:t>
            </w:r>
          </w:p>
        </w:tc>
        <w:tc>
          <w:tcPr>
            <w:tcW w:w="72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96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25x</w:t>
            </w:r>
          </w:p>
        </w:tc>
        <w:tc>
          <w:tcPr>
            <w:tcW w:w="205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17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153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90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lig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Alu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ini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m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et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b</w:t>
            </w:r>
            <w:r>
              <w:rPr>
                <w:rFonts w:ascii="Calibri" w:hAnsi="Calibri" w:cs="Calibri"/>
                <w:sz w:val="28"/>
                <w:szCs w:val="28"/>
              </w:rPr>
              <w:t>at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z w:val="28"/>
                <w:szCs w:val="28"/>
              </w:rPr>
              <w:t>erijen</w:t>
            </w:r>
          </w:p>
        </w:tc>
        <w:tc>
          <w:tcPr>
            <w:tcW w:w="72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96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05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17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153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-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90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in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et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Ana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z w:val="28"/>
                <w:szCs w:val="28"/>
              </w:rPr>
              <w:t>omisch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c</w:t>
            </w:r>
            <w:r>
              <w:rPr>
                <w:rFonts w:ascii="Calibri" w:hAnsi="Calibri" w:cs="Calibri"/>
                <w:sz w:val="28"/>
                <w:szCs w:val="28"/>
              </w:rPr>
              <w:t>m</w:t>
            </w:r>
          </w:p>
        </w:tc>
        <w:tc>
          <w:tcPr>
            <w:tcW w:w="72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96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5x</w:t>
            </w:r>
          </w:p>
        </w:tc>
        <w:tc>
          <w:tcPr>
            <w:tcW w:w="205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17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153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4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8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7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90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in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et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Ana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z w:val="28"/>
                <w:szCs w:val="28"/>
              </w:rPr>
              <w:t>omisch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z w:val="28"/>
                <w:szCs w:val="28"/>
              </w:rPr>
              <w:t>8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c</w:t>
            </w:r>
            <w:r>
              <w:rPr>
                <w:rFonts w:ascii="Calibri" w:hAnsi="Calibri" w:cs="Calibri"/>
                <w:sz w:val="28"/>
                <w:szCs w:val="28"/>
              </w:rPr>
              <w:t>m</w:t>
            </w:r>
          </w:p>
        </w:tc>
        <w:tc>
          <w:tcPr>
            <w:tcW w:w="72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96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3x</w:t>
            </w:r>
          </w:p>
        </w:tc>
        <w:tc>
          <w:tcPr>
            <w:tcW w:w="205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17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153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8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1"/>
        </w:trPr>
        <w:tc>
          <w:tcPr>
            <w:tcW w:w="490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in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et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irurgisch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13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m</w:t>
            </w:r>
          </w:p>
        </w:tc>
        <w:tc>
          <w:tcPr>
            <w:tcW w:w="72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96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3x</w:t>
            </w:r>
          </w:p>
        </w:tc>
        <w:tc>
          <w:tcPr>
            <w:tcW w:w="205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17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153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90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in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et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z w:val="28"/>
                <w:szCs w:val="28"/>
              </w:rPr>
              <w:t>g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fixeer</w:t>
            </w:r>
          </w:p>
        </w:tc>
        <w:tc>
          <w:tcPr>
            <w:tcW w:w="72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96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05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81"/>
            </w:pPr>
            <w:r>
              <w:rPr>
                <w:rFonts w:ascii="Calibri" w:hAnsi="Calibri" w:cs="Calibri"/>
                <w:sz w:val="28"/>
                <w:szCs w:val="28"/>
              </w:rPr>
              <w:t>11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m</w:t>
            </w:r>
          </w:p>
        </w:tc>
        <w:tc>
          <w:tcPr>
            <w:tcW w:w="117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153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4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90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in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et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z w:val="28"/>
                <w:szCs w:val="28"/>
              </w:rPr>
              <w:t>r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Tr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z w:val="28"/>
                <w:szCs w:val="28"/>
              </w:rPr>
              <w:t>sch</w:t>
            </w:r>
          </w:p>
        </w:tc>
        <w:tc>
          <w:tcPr>
            <w:tcW w:w="72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96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05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81"/>
            </w:pPr>
            <w:r>
              <w:rPr>
                <w:rFonts w:ascii="Calibri" w:hAnsi="Calibri" w:cs="Calibri"/>
                <w:sz w:val="28"/>
                <w:szCs w:val="28"/>
              </w:rPr>
              <w:t>12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m</w:t>
            </w:r>
          </w:p>
        </w:tc>
        <w:tc>
          <w:tcPr>
            <w:tcW w:w="117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153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90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lse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x</w:t>
            </w:r>
            <w:r>
              <w:rPr>
                <w:rFonts w:ascii="Calibri" w:hAnsi="Calibri" w:cs="Calibri"/>
                <w:sz w:val="28"/>
                <w:szCs w:val="28"/>
              </w:rPr>
              <w:t>y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z w:val="28"/>
                <w:szCs w:val="28"/>
              </w:rPr>
              <w:t>er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HS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v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ri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air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om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le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t</w:t>
            </w:r>
          </w:p>
        </w:tc>
        <w:tc>
          <w:tcPr>
            <w:tcW w:w="72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96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05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17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153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€395,20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90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Rei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igi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gsmi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dd</w:t>
            </w:r>
            <w:r>
              <w:rPr>
                <w:rFonts w:ascii="Calibri" w:hAnsi="Calibri" w:cs="Calibri"/>
                <w:sz w:val="28"/>
                <w:szCs w:val="28"/>
              </w:rPr>
              <w:t>el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toclaaf</w:t>
            </w:r>
          </w:p>
        </w:tc>
        <w:tc>
          <w:tcPr>
            <w:tcW w:w="72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96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05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81"/>
            </w:pP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liter</w:t>
            </w:r>
          </w:p>
        </w:tc>
        <w:tc>
          <w:tcPr>
            <w:tcW w:w="117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153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-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90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Scal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el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eft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n</w:t>
            </w:r>
            <w:r>
              <w:rPr>
                <w:rFonts w:ascii="Calibri" w:hAnsi="Calibri" w:cs="Calibri"/>
                <w:sz w:val="28"/>
                <w:szCs w:val="28"/>
              </w:rPr>
              <w:t>r. 4</w:t>
            </w:r>
          </w:p>
        </w:tc>
        <w:tc>
          <w:tcPr>
            <w:tcW w:w="72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96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4x</w:t>
            </w:r>
          </w:p>
        </w:tc>
        <w:tc>
          <w:tcPr>
            <w:tcW w:w="205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17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153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8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-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90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Scal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el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esjes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r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steriel</w:t>
            </w:r>
          </w:p>
        </w:tc>
        <w:tc>
          <w:tcPr>
            <w:tcW w:w="72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96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100x</w:t>
            </w:r>
          </w:p>
        </w:tc>
        <w:tc>
          <w:tcPr>
            <w:tcW w:w="205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17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153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1"/>
        </w:trPr>
        <w:tc>
          <w:tcPr>
            <w:tcW w:w="490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Scal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me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sjes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r. 20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z w:val="28"/>
                <w:szCs w:val="28"/>
              </w:rPr>
              <w:t>eriel</w:t>
            </w:r>
          </w:p>
        </w:tc>
        <w:tc>
          <w:tcPr>
            <w:tcW w:w="72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96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100x</w:t>
            </w:r>
          </w:p>
        </w:tc>
        <w:tc>
          <w:tcPr>
            <w:tcW w:w="205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17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153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4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90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Scal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esje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n</w:t>
            </w:r>
            <w:r>
              <w:rPr>
                <w:rFonts w:ascii="Calibri" w:hAnsi="Calibri" w:cs="Calibri"/>
                <w:sz w:val="28"/>
                <w:szCs w:val="28"/>
              </w:rPr>
              <w:t>r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.</w:t>
            </w:r>
            <w:r>
              <w:rPr>
                <w:rFonts w:ascii="Calibri" w:hAnsi="Calibri" w:cs="Calibri"/>
                <w:sz w:val="28"/>
                <w:szCs w:val="28"/>
              </w:rPr>
              <w:t>12</w:t>
            </w:r>
          </w:p>
        </w:tc>
        <w:tc>
          <w:tcPr>
            <w:tcW w:w="72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96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100x</w:t>
            </w:r>
          </w:p>
        </w:tc>
        <w:tc>
          <w:tcPr>
            <w:tcW w:w="205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17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153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90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Sc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aar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(</w:t>
            </w:r>
            <w:r>
              <w:rPr>
                <w:rFonts w:ascii="Calibri" w:hAnsi="Calibri" w:cs="Calibri"/>
                <w:sz w:val="28"/>
                <w:szCs w:val="28"/>
              </w:rPr>
              <w:t>Sc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er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/stom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)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re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t</w:t>
            </w:r>
          </w:p>
        </w:tc>
        <w:tc>
          <w:tcPr>
            <w:tcW w:w="72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96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4x</w:t>
            </w:r>
          </w:p>
        </w:tc>
        <w:tc>
          <w:tcPr>
            <w:tcW w:w="205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81"/>
            </w:pPr>
            <w:r>
              <w:rPr>
                <w:rFonts w:ascii="Calibri" w:hAnsi="Calibri" w:cs="Calibri"/>
                <w:sz w:val="28"/>
                <w:szCs w:val="28"/>
              </w:rPr>
              <w:t>16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m</w:t>
            </w:r>
          </w:p>
        </w:tc>
        <w:tc>
          <w:tcPr>
            <w:tcW w:w="117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153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8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8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6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90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Sc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aar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ch</w:t>
            </w:r>
            <w:r>
              <w:rPr>
                <w:rFonts w:ascii="Calibri" w:hAnsi="Calibri" w:cs="Calibri"/>
                <w:sz w:val="28"/>
                <w:szCs w:val="28"/>
              </w:rPr>
              <w:t>irurgisch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(</w:t>
            </w:r>
            <w:r>
              <w:rPr>
                <w:rFonts w:ascii="Calibri" w:hAnsi="Calibri" w:cs="Calibri"/>
                <w:sz w:val="28"/>
                <w:szCs w:val="28"/>
              </w:rPr>
              <w:t>Spits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spits)</w:t>
            </w:r>
          </w:p>
        </w:tc>
        <w:tc>
          <w:tcPr>
            <w:tcW w:w="72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96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3x</w:t>
            </w:r>
          </w:p>
        </w:tc>
        <w:tc>
          <w:tcPr>
            <w:tcW w:w="205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81"/>
            </w:pPr>
            <w:r>
              <w:rPr>
                <w:rFonts w:ascii="Calibri" w:hAnsi="Calibri" w:cs="Calibri"/>
                <w:sz w:val="28"/>
                <w:szCs w:val="28"/>
              </w:rPr>
              <w:t>13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m</w:t>
            </w:r>
          </w:p>
        </w:tc>
        <w:tc>
          <w:tcPr>
            <w:tcW w:w="117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153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7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4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90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Sc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aar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I</w:t>
            </w:r>
            <w:r>
              <w:rPr>
                <w:rFonts w:ascii="Calibri" w:hAnsi="Calibri" w:cs="Calibri"/>
                <w:sz w:val="28"/>
                <w:szCs w:val="28"/>
              </w:rPr>
              <w:t>ris Ge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z w:val="28"/>
                <w:szCs w:val="28"/>
              </w:rPr>
              <w:t>ogen</w:t>
            </w:r>
          </w:p>
        </w:tc>
        <w:tc>
          <w:tcPr>
            <w:tcW w:w="72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96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2x</w:t>
            </w:r>
          </w:p>
        </w:tc>
        <w:tc>
          <w:tcPr>
            <w:tcW w:w="205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81"/>
            </w:pPr>
            <w:r>
              <w:rPr>
                <w:rFonts w:ascii="Calibri" w:hAnsi="Calibri" w:cs="Calibri"/>
                <w:sz w:val="28"/>
                <w:szCs w:val="28"/>
              </w:rPr>
              <w:t>11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m</w:t>
            </w:r>
          </w:p>
        </w:tc>
        <w:tc>
          <w:tcPr>
            <w:tcW w:w="117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153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4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1"/>
        </w:trPr>
        <w:tc>
          <w:tcPr>
            <w:tcW w:w="490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Sc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aar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re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are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r 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g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z w:val="28"/>
                <w:szCs w:val="28"/>
              </w:rPr>
              <w:t>ogen</w:t>
            </w:r>
          </w:p>
        </w:tc>
        <w:tc>
          <w:tcPr>
            <w:tcW w:w="72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96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2x</w:t>
            </w:r>
          </w:p>
        </w:tc>
        <w:tc>
          <w:tcPr>
            <w:tcW w:w="205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81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z w:val="28"/>
                <w:szCs w:val="28"/>
              </w:rPr>
              <w:t>4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cm</w:t>
            </w:r>
          </w:p>
        </w:tc>
        <w:tc>
          <w:tcPr>
            <w:tcW w:w="117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153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90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V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rba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nd</w:t>
            </w:r>
            <w:r>
              <w:rPr>
                <w:rFonts w:ascii="Calibri" w:hAnsi="Calibri" w:cs="Calibri"/>
                <w:sz w:val="28"/>
                <w:szCs w:val="28"/>
              </w:rPr>
              <w:t>sc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aar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li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s</w:t>
            </w:r>
            <w:r>
              <w:rPr>
                <w:rFonts w:ascii="Calibri" w:hAnsi="Calibri" w:cs="Calibri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r</w:t>
            </w:r>
          </w:p>
        </w:tc>
        <w:tc>
          <w:tcPr>
            <w:tcW w:w="72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96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05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81"/>
            </w:pPr>
            <w:r>
              <w:rPr>
                <w:rFonts w:ascii="Calibri" w:hAnsi="Calibri" w:cs="Calibri"/>
                <w:sz w:val="28"/>
                <w:szCs w:val="28"/>
              </w:rPr>
              <w:t>14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m</w:t>
            </w:r>
          </w:p>
        </w:tc>
        <w:tc>
          <w:tcPr>
            <w:tcW w:w="117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153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90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Sc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rm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sjes Bic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m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i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al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Shavers</w:t>
            </w:r>
          </w:p>
        </w:tc>
        <w:tc>
          <w:tcPr>
            <w:tcW w:w="72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96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12x</w:t>
            </w:r>
          </w:p>
        </w:tc>
        <w:tc>
          <w:tcPr>
            <w:tcW w:w="205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17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153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30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90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Seala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araat</w:t>
            </w:r>
          </w:p>
        </w:tc>
        <w:tc>
          <w:tcPr>
            <w:tcW w:w="72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96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05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17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153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4</w:t>
            </w:r>
            <w:r>
              <w:rPr>
                <w:rFonts w:ascii="Calibri" w:hAnsi="Calibri" w:cs="Calibri"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-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90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Steril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i</w:t>
            </w:r>
            <w:r>
              <w:rPr>
                <w:rFonts w:ascii="Calibri" w:hAnsi="Calibri" w:cs="Calibri"/>
                <w:sz w:val="28"/>
                <w:szCs w:val="28"/>
              </w:rPr>
              <w:t>satie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la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in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z w:val="28"/>
                <w:szCs w:val="28"/>
              </w:rPr>
              <w:t>at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x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00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z w:val="28"/>
                <w:szCs w:val="28"/>
              </w:rPr>
              <w:t>er</w:t>
            </w:r>
          </w:p>
        </w:tc>
        <w:tc>
          <w:tcPr>
            <w:tcW w:w="72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96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05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17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153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€70,33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1"/>
        </w:trPr>
        <w:tc>
          <w:tcPr>
            <w:tcW w:w="490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Steril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i</w:t>
            </w:r>
            <w:r>
              <w:rPr>
                <w:rFonts w:ascii="Calibri" w:hAnsi="Calibri" w:cs="Calibri"/>
                <w:sz w:val="28"/>
                <w:szCs w:val="28"/>
              </w:rPr>
              <w:t>satie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la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in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z w:val="28"/>
                <w:szCs w:val="28"/>
              </w:rPr>
              <w:t>at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m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x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z w:val="28"/>
                <w:szCs w:val="28"/>
              </w:rPr>
              <w:t>00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z w:val="28"/>
                <w:szCs w:val="28"/>
              </w:rPr>
              <w:t>er</w:t>
            </w:r>
          </w:p>
        </w:tc>
        <w:tc>
          <w:tcPr>
            <w:tcW w:w="72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96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05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17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153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00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90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Ta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ndcu</w:t>
            </w:r>
            <w:r>
              <w:rPr>
                <w:rFonts w:ascii="Calibri" w:hAnsi="Calibri" w:cs="Calibri"/>
                <w:sz w:val="28"/>
                <w:szCs w:val="28"/>
              </w:rPr>
              <w:t>ret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Grac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y</w:t>
            </w:r>
          </w:p>
        </w:tc>
        <w:tc>
          <w:tcPr>
            <w:tcW w:w="72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96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05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81"/>
            </w:pP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r. 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z w:val="28"/>
                <w:szCs w:val="28"/>
              </w:rPr>
              <w:t>/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z w:val="28"/>
                <w:szCs w:val="28"/>
              </w:rPr>
              <w:t>2</w:t>
            </w:r>
          </w:p>
        </w:tc>
        <w:tc>
          <w:tcPr>
            <w:tcW w:w="117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153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4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90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Ta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nd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nb</w:t>
            </w:r>
            <w:r>
              <w:rPr>
                <w:rFonts w:ascii="Calibri" w:hAnsi="Calibri" w:cs="Calibri"/>
                <w:sz w:val="28"/>
                <w:szCs w:val="28"/>
              </w:rPr>
              <w:t>orstel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ond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z w:val="28"/>
                <w:szCs w:val="28"/>
              </w:rPr>
              <w:t>la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w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dubb</w:t>
            </w:r>
            <w:r>
              <w:rPr>
                <w:rFonts w:ascii="Calibri" w:hAnsi="Calibri" w:cs="Calibri"/>
                <w:sz w:val="28"/>
                <w:szCs w:val="28"/>
              </w:rPr>
              <w:t>el</w:t>
            </w:r>
          </w:p>
        </w:tc>
        <w:tc>
          <w:tcPr>
            <w:tcW w:w="72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96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10x</w:t>
            </w:r>
          </w:p>
        </w:tc>
        <w:tc>
          <w:tcPr>
            <w:tcW w:w="205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17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153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6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90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Ta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ndh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lk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und</w:t>
            </w:r>
            <w:r>
              <w:rPr>
                <w:rFonts w:ascii="Calibri" w:hAnsi="Calibri" w:cs="Calibri"/>
                <w:sz w:val="28"/>
                <w:szCs w:val="28"/>
              </w:rPr>
              <w:t>igeset</w:t>
            </w:r>
          </w:p>
        </w:tc>
        <w:tc>
          <w:tcPr>
            <w:tcW w:w="72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96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05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17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153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8</w:t>
            </w: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40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90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Ta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ndh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lk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und</w:t>
            </w:r>
            <w:r>
              <w:rPr>
                <w:rFonts w:ascii="Calibri" w:hAnsi="Calibri" w:cs="Calibri"/>
                <w:sz w:val="28"/>
                <w:szCs w:val="28"/>
              </w:rPr>
              <w:t>ig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set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k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aag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ier</w:t>
            </w:r>
          </w:p>
        </w:tc>
        <w:tc>
          <w:tcPr>
            <w:tcW w:w="72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96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05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17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153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6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20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90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Ta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ndp</w:t>
            </w:r>
            <w:r>
              <w:rPr>
                <w:rFonts w:ascii="Calibri" w:hAnsi="Calibri" w:cs="Calibri"/>
                <w:sz w:val="28"/>
                <w:szCs w:val="28"/>
              </w:rPr>
              <w:t>olijst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r</w:t>
            </w:r>
            <w:r>
              <w:rPr>
                <w:rFonts w:ascii="Calibri" w:hAnsi="Calibri" w:cs="Calibri"/>
                <w:sz w:val="28"/>
                <w:szCs w:val="28"/>
              </w:rPr>
              <w:t>stels</w:t>
            </w:r>
          </w:p>
        </w:tc>
        <w:tc>
          <w:tcPr>
            <w:tcW w:w="72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96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12x</w:t>
            </w:r>
          </w:p>
        </w:tc>
        <w:tc>
          <w:tcPr>
            <w:tcW w:w="205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17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153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90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90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Ta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nd</w:t>
            </w:r>
            <w:r>
              <w:rPr>
                <w:rFonts w:ascii="Calibri" w:hAnsi="Calibri" w:cs="Calibri"/>
                <w:sz w:val="28"/>
                <w:szCs w:val="28"/>
              </w:rPr>
              <w:t>ste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kra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bb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er 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 xml:space="preserve"> V</w:t>
            </w:r>
            <w:r>
              <w:rPr>
                <w:rFonts w:ascii="Calibri" w:hAnsi="Calibri" w:cs="Calibri"/>
                <w:sz w:val="28"/>
                <w:szCs w:val="28"/>
              </w:rPr>
              <w:t>le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g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lv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z w:val="28"/>
                <w:szCs w:val="28"/>
              </w:rPr>
              <w:t>rm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lin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k</w:t>
            </w:r>
            <w:r>
              <w:rPr>
                <w:rFonts w:ascii="Calibri" w:hAnsi="Calibri" w:cs="Calibri"/>
                <w:sz w:val="28"/>
                <w:szCs w:val="28"/>
              </w:rPr>
              <w:t>s</w:t>
            </w:r>
          </w:p>
        </w:tc>
        <w:tc>
          <w:tcPr>
            <w:tcW w:w="72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96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05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17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153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7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50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11"/>
        </w:trPr>
        <w:tc>
          <w:tcPr>
            <w:tcW w:w="490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Ta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nd</w:t>
            </w:r>
            <w:r>
              <w:rPr>
                <w:rFonts w:ascii="Calibri" w:hAnsi="Calibri" w:cs="Calibri"/>
                <w:sz w:val="28"/>
                <w:szCs w:val="28"/>
              </w:rPr>
              <w:t>ste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verwijd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r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g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Dietri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h</w:t>
            </w:r>
          </w:p>
        </w:tc>
        <w:tc>
          <w:tcPr>
            <w:tcW w:w="72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96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2x</w:t>
            </w:r>
          </w:p>
        </w:tc>
        <w:tc>
          <w:tcPr>
            <w:tcW w:w="205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81"/>
            </w:pPr>
            <w:r>
              <w:rPr>
                <w:rFonts w:ascii="Calibri" w:hAnsi="Calibri" w:cs="Calibri"/>
                <w:sz w:val="28"/>
                <w:szCs w:val="28"/>
              </w:rPr>
              <w:t>12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m</w:t>
            </w:r>
          </w:p>
        </w:tc>
        <w:tc>
          <w:tcPr>
            <w:tcW w:w="117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153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80</w:t>
            </w:r>
          </w:p>
        </w:tc>
      </w:tr>
    </w:tbl>
    <w:p w:rsidR="00447E00" w:rsidRDefault="00447E00">
      <w:pPr>
        <w:sectPr w:rsidR="00447E00">
          <w:footerReference w:type="default" r:id="rId89"/>
          <w:pgSz w:w="11907" w:h="16840"/>
          <w:pgMar w:top="1780" w:right="980" w:bottom="980" w:left="1260" w:header="305" w:footer="780" w:gutter="0"/>
          <w:cols w:space="708"/>
          <w:noEndnote/>
        </w:sectPr>
      </w:pPr>
    </w:p>
    <w:p w:rsidR="00447E00" w:rsidRDefault="00447E00">
      <w:pPr>
        <w:kinsoku w:val="0"/>
        <w:overflowPunct w:val="0"/>
        <w:spacing w:before="7" w:line="100" w:lineRule="exact"/>
        <w:rPr>
          <w:sz w:val="10"/>
          <w:szCs w:val="1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tbl>
      <w:tblPr>
        <w:tblW w:w="0" w:type="auto"/>
        <w:tblInd w:w="11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782"/>
        <w:gridCol w:w="912"/>
        <w:gridCol w:w="1673"/>
        <w:gridCol w:w="1486"/>
      </w:tblGrid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12"/>
        </w:trPr>
        <w:tc>
          <w:tcPr>
            <w:tcW w:w="478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44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Wa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gsp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rd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r 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k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aag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ier</w:t>
            </w:r>
          </w:p>
        </w:tc>
        <w:tc>
          <w:tcPr>
            <w:tcW w:w="91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44"/>
              <w:ind w:left="215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2x</w:t>
            </w:r>
          </w:p>
        </w:tc>
        <w:tc>
          <w:tcPr>
            <w:tcW w:w="167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44"/>
              <w:ind w:left="11"/>
            </w:pP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z w:val="28"/>
                <w:szCs w:val="28"/>
              </w:rPr>
              <w:t>x40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m</w:t>
            </w:r>
            <w:r>
              <w:rPr>
                <w:rFonts w:ascii="Calibri" w:hAnsi="Calibri" w:cs="Calibri"/>
                <w:sz w:val="28"/>
                <w:szCs w:val="28"/>
              </w:rPr>
              <w:t>m</w:t>
            </w:r>
          </w:p>
        </w:tc>
        <w:tc>
          <w:tcPr>
            <w:tcW w:w="148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44"/>
              <w:ind w:left="462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6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78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W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efselvatta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g</w:t>
            </w:r>
            <w:r>
              <w:rPr>
                <w:rFonts w:ascii="Calibri" w:hAnsi="Calibri" w:cs="Calibri"/>
                <w:spacing w:val="60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all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i</w:t>
            </w:r>
            <w:r>
              <w:rPr>
                <w:rFonts w:ascii="Calibri" w:hAnsi="Calibri" w:cs="Calibri"/>
                <w:sz w:val="28"/>
                <w:szCs w:val="28"/>
              </w:rPr>
              <w:t>s</w:t>
            </w:r>
          </w:p>
        </w:tc>
        <w:tc>
          <w:tcPr>
            <w:tcW w:w="91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215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2x</w:t>
            </w:r>
          </w:p>
        </w:tc>
        <w:tc>
          <w:tcPr>
            <w:tcW w:w="167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11"/>
            </w:pPr>
            <w:r>
              <w:rPr>
                <w:rFonts w:ascii="Calibri" w:hAnsi="Calibri" w:cs="Calibri"/>
                <w:sz w:val="28"/>
                <w:szCs w:val="28"/>
              </w:rPr>
              <w:t>15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m</w:t>
            </w:r>
          </w:p>
        </w:tc>
        <w:tc>
          <w:tcPr>
            <w:tcW w:w="148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62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60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6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6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-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1"/>
        </w:trPr>
        <w:tc>
          <w:tcPr>
            <w:tcW w:w="478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Won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sp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rd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r sto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p</w:t>
            </w:r>
          </w:p>
        </w:tc>
        <w:tc>
          <w:tcPr>
            <w:tcW w:w="91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215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2x</w:t>
            </w:r>
          </w:p>
        </w:tc>
        <w:tc>
          <w:tcPr>
            <w:tcW w:w="167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11"/>
            </w:pPr>
            <w:r>
              <w:rPr>
                <w:rFonts w:ascii="Calibri" w:hAnsi="Calibri" w:cs="Calibri"/>
                <w:sz w:val="28"/>
                <w:szCs w:val="28"/>
              </w:rPr>
              <w:t>13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m</w:t>
            </w:r>
          </w:p>
        </w:tc>
        <w:tc>
          <w:tcPr>
            <w:tcW w:w="148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62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60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78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Wort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lh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ef</w:t>
            </w:r>
            <w:r>
              <w:rPr>
                <w:rFonts w:ascii="Calibri" w:hAnsi="Calibri" w:cs="Calibri"/>
                <w:sz w:val="28"/>
                <w:szCs w:val="28"/>
              </w:rPr>
              <w:t>fer</w:t>
            </w:r>
          </w:p>
        </w:tc>
        <w:tc>
          <w:tcPr>
            <w:tcW w:w="91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215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2x</w:t>
            </w:r>
          </w:p>
        </w:tc>
        <w:tc>
          <w:tcPr>
            <w:tcW w:w="167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11"/>
            </w:pP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m</w:t>
            </w:r>
          </w:p>
        </w:tc>
        <w:tc>
          <w:tcPr>
            <w:tcW w:w="148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62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514"/>
        </w:trPr>
        <w:tc>
          <w:tcPr>
            <w:tcW w:w="478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Wort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lsp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>l</w:t>
            </w:r>
            <w:r>
              <w:rPr>
                <w:rFonts w:ascii="Calibri" w:hAnsi="Calibri" w:cs="Calibri"/>
                <w:sz w:val="28"/>
                <w:szCs w:val="28"/>
              </w:rPr>
              <w:t>in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z w:val="28"/>
                <w:szCs w:val="28"/>
              </w:rPr>
              <w:t>erta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g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R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ch</w:t>
            </w:r>
            <w:r>
              <w:rPr>
                <w:rFonts w:ascii="Calibri" w:hAnsi="Calibri" w:cs="Calibri"/>
                <w:sz w:val="28"/>
                <w:szCs w:val="28"/>
              </w:rPr>
              <w:t>t</w:t>
            </w:r>
          </w:p>
        </w:tc>
        <w:tc>
          <w:tcPr>
            <w:tcW w:w="91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215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167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48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62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6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6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854"/>
        </w:trPr>
        <w:tc>
          <w:tcPr>
            <w:tcW w:w="478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6" w:line="140" w:lineRule="exact"/>
              <w:rPr>
                <w:sz w:val="14"/>
                <w:szCs w:val="14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40"/>
              <w:rPr>
                <w:rFonts w:ascii="Calibri" w:hAnsi="Calibri" w:cs="Calibri"/>
                <w:sz w:val="28"/>
                <w:szCs w:val="28"/>
              </w:rPr>
            </w:pPr>
            <w:r>
              <w:rPr>
                <w:rFonts w:ascii="Calibri" w:hAnsi="Calibri" w:cs="Calibri"/>
                <w:b/>
                <w:bCs/>
                <w:sz w:val="28"/>
                <w:szCs w:val="28"/>
              </w:rPr>
              <w:t>Instru</w:t>
            </w:r>
            <w:r>
              <w:rPr>
                <w:rFonts w:ascii="Calibri" w:hAnsi="Calibri" w:cs="Calibri"/>
                <w:b/>
                <w:bCs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b/>
                <w:bCs/>
                <w:sz w:val="28"/>
                <w:szCs w:val="28"/>
              </w:rPr>
              <w:t>enten</w:t>
            </w:r>
            <w:r>
              <w:rPr>
                <w:rFonts w:ascii="Calibri" w:hAnsi="Calibri" w:cs="Calibri"/>
                <w:b/>
                <w:bCs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b/>
                <w:bCs/>
                <w:sz w:val="28"/>
                <w:szCs w:val="28"/>
              </w:rPr>
              <w:t>S</w:t>
            </w:r>
            <w:r>
              <w:rPr>
                <w:rFonts w:ascii="Calibri" w:hAnsi="Calibri" w:cs="Calibri"/>
                <w:b/>
                <w:bCs/>
                <w:spacing w:val="-3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b/>
                <w:bCs/>
                <w:sz w:val="28"/>
                <w:szCs w:val="28"/>
              </w:rPr>
              <w:t>ree</w:t>
            </w:r>
            <w:r>
              <w:rPr>
                <w:rFonts w:ascii="Calibri" w:hAnsi="Calibri" w:cs="Calibri"/>
                <w:b/>
                <w:bCs/>
                <w:spacing w:val="-3"/>
                <w:sz w:val="28"/>
                <w:szCs w:val="28"/>
              </w:rPr>
              <w:t>k</w:t>
            </w:r>
            <w:r>
              <w:rPr>
                <w:rFonts w:ascii="Calibri" w:hAnsi="Calibri" w:cs="Calibri"/>
                <w:b/>
                <w:bCs/>
                <w:sz w:val="28"/>
                <w:szCs w:val="28"/>
              </w:rPr>
              <w:t>kamer:</w:t>
            </w:r>
          </w:p>
          <w:p w:rsidR="00447E00" w:rsidRDefault="00447E00">
            <w:pPr>
              <w:pStyle w:val="TableParagraph"/>
              <w:kinsoku w:val="0"/>
              <w:overflowPunct w:val="0"/>
              <w:spacing w:line="341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Bal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l</w:t>
            </w:r>
            <w:r>
              <w:rPr>
                <w:rFonts w:ascii="Calibri" w:hAnsi="Calibri" w:cs="Calibri"/>
                <w:sz w:val="28"/>
                <w:szCs w:val="28"/>
              </w:rPr>
              <w:t>onsp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it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m</w:t>
            </w:r>
            <w:r>
              <w:rPr>
                <w:rFonts w:ascii="Calibri" w:hAnsi="Calibri" w:cs="Calibri"/>
                <w:sz w:val="28"/>
                <w:szCs w:val="28"/>
              </w:rPr>
              <w:t>et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c</w:t>
            </w:r>
            <w:r>
              <w:rPr>
                <w:rFonts w:ascii="Calibri" w:hAnsi="Calibri" w:cs="Calibri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nu</w:t>
            </w:r>
            <w:r>
              <w:rPr>
                <w:rFonts w:ascii="Calibri" w:hAnsi="Calibri" w:cs="Calibri"/>
                <w:sz w:val="28"/>
                <w:szCs w:val="28"/>
              </w:rPr>
              <w:t>le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30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91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200" w:lineRule="exact"/>
              <w:rPr>
                <w:sz w:val="20"/>
                <w:szCs w:val="20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spacing w:before="6" w:line="280" w:lineRule="exact"/>
              <w:rPr>
                <w:sz w:val="28"/>
                <w:szCs w:val="28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215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167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48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200" w:lineRule="exact"/>
              <w:rPr>
                <w:sz w:val="20"/>
                <w:szCs w:val="20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spacing w:before="6" w:line="280" w:lineRule="exact"/>
              <w:rPr>
                <w:sz w:val="28"/>
                <w:szCs w:val="28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462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6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45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78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Bal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l</w:t>
            </w:r>
            <w:r>
              <w:rPr>
                <w:rFonts w:ascii="Calibri" w:hAnsi="Calibri" w:cs="Calibri"/>
                <w:sz w:val="28"/>
                <w:szCs w:val="28"/>
              </w:rPr>
              <w:t>onsp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it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m</w:t>
            </w:r>
            <w:r>
              <w:rPr>
                <w:rFonts w:ascii="Calibri" w:hAnsi="Calibri" w:cs="Calibri"/>
                <w:sz w:val="28"/>
                <w:szCs w:val="28"/>
              </w:rPr>
              <w:t>et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c</w:t>
            </w:r>
            <w:r>
              <w:rPr>
                <w:rFonts w:ascii="Calibri" w:hAnsi="Calibri" w:cs="Calibri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nu</w:t>
            </w:r>
            <w:r>
              <w:rPr>
                <w:rFonts w:ascii="Calibri" w:hAnsi="Calibri" w:cs="Calibri"/>
                <w:sz w:val="28"/>
                <w:szCs w:val="28"/>
              </w:rPr>
              <w:t>le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90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91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215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167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48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62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8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05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1"/>
        </w:trPr>
        <w:tc>
          <w:tcPr>
            <w:tcW w:w="478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Bal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l</w:t>
            </w:r>
            <w:r>
              <w:rPr>
                <w:rFonts w:ascii="Calibri" w:hAnsi="Calibri" w:cs="Calibri"/>
                <w:sz w:val="28"/>
                <w:szCs w:val="28"/>
              </w:rPr>
              <w:t>onsp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it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r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m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91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215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167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48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62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6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10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78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Bal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l</w:t>
            </w:r>
            <w:r>
              <w:rPr>
                <w:rFonts w:ascii="Calibri" w:hAnsi="Calibri" w:cs="Calibri"/>
                <w:sz w:val="28"/>
                <w:szCs w:val="28"/>
              </w:rPr>
              <w:t>onsp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it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r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z w:val="28"/>
                <w:szCs w:val="28"/>
              </w:rPr>
              <w:t>60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91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215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167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48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62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45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78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Bran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ard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en</w:t>
            </w:r>
            <w:r>
              <w:rPr>
                <w:rFonts w:ascii="Calibri" w:hAnsi="Calibri" w:cs="Calibri"/>
                <w:sz w:val="28"/>
                <w:szCs w:val="28"/>
              </w:rPr>
              <w:t>vo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ud</w:t>
            </w:r>
            <w:r>
              <w:rPr>
                <w:rFonts w:ascii="Calibri" w:hAnsi="Calibri" w:cs="Calibri"/>
                <w:sz w:val="28"/>
                <w:szCs w:val="28"/>
              </w:rPr>
              <w:t>ig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odel</w:t>
            </w:r>
          </w:p>
        </w:tc>
        <w:tc>
          <w:tcPr>
            <w:tcW w:w="91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215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167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48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62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7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78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Hexari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m</w:t>
            </w:r>
            <w:r>
              <w:rPr>
                <w:rFonts w:ascii="Calibri" w:hAnsi="Calibri" w:cs="Calibri"/>
                <w:sz w:val="28"/>
                <w:szCs w:val="28"/>
              </w:rPr>
              <w:t>on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spoe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>l</w:t>
            </w:r>
            <w:r>
              <w:rPr>
                <w:rFonts w:ascii="Calibri" w:hAnsi="Calibri" w:cs="Calibri"/>
                <w:sz w:val="28"/>
                <w:szCs w:val="28"/>
              </w:rPr>
              <w:t>vl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>i</w:t>
            </w:r>
            <w:r>
              <w:rPr>
                <w:rFonts w:ascii="Calibri" w:hAnsi="Calibri" w:cs="Calibri"/>
                <w:sz w:val="28"/>
                <w:szCs w:val="28"/>
              </w:rPr>
              <w:t>stof</w:t>
            </w:r>
          </w:p>
        </w:tc>
        <w:tc>
          <w:tcPr>
            <w:tcW w:w="91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215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167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11"/>
            </w:pP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z w:val="28"/>
                <w:szCs w:val="28"/>
              </w:rPr>
              <w:t>7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148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62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90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78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pacing w:val="-2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z w:val="28"/>
                <w:szCs w:val="28"/>
              </w:rPr>
              <w:t>or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olie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ta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g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h</w:t>
            </w:r>
            <w:r>
              <w:rPr>
                <w:rFonts w:ascii="Calibri" w:hAnsi="Calibri" w:cs="Calibri"/>
                <w:sz w:val="28"/>
                <w:szCs w:val="28"/>
              </w:rPr>
              <w:t>art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n</w:t>
            </w:r>
          </w:p>
        </w:tc>
        <w:tc>
          <w:tcPr>
            <w:tcW w:w="91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215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2x</w:t>
            </w:r>
          </w:p>
        </w:tc>
        <w:tc>
          <w:tcPr>
            <w:tcW w:w="167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11"/>
            </w:pPr>
            <w:r>
              <w:rPr>
                <w:rFonts w:ascii="Calibri" w:hAnsi="Calibri" w:cs="Calibri"/>
                <w:sz w:val="28"/>
                <w:szCs w:val="28"/>
              </w:rPr>
              <w:t>14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m</w:t>
            </w:r>
          </w:p>
        </w:tc>
        <w:tc>
          <w:tcPr>
            <w:tcW w:w="148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62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z w:val="28"/>
                <w:szCs w:val="28"/>
              </w:rPr>
              <w:t>4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-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1"/>
        </w:trPr>
        <w:tc>
          <w:tcPr>
            <w:tcW w:w="478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pacing w:val="-2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z w:val="28"/>
                <w:szCs w:val="28"/>
              </w:rPr>
              <w:t>orspoela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pp</w:t>
            </w:r>
            <w:r>
              <w:rPr>
                <w:rFonts w:ascii="Calibri" w:hAnsi="Calibri" w:cs="Calibri"/>
                <w:sz w:val="28"/>
                <w:szCs w:val="28"/>
              </w:rPr>
              <w:t>araat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comp</w:t>
            </w:r>
            <w:r>
              <w:rPr>
                <w:rFonts w:ascii="Calibri" w:hAnsi="Calibri" w:cs="Calibri"/>
                <w:sz w:val="28"/>
                <w:szCs w:val="28"/>
              </w:rPr>
              <w:t>le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t</w:t>
            </w:r>
          </w:p>
        </w:tc>
        <w:tc>
          <w:tcPr>
            <w:tcW w:w="91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215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167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48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62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€217,07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78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ille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sc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ie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z w:val="28"/>
                <w:szCs w:val="28"/>
              </w:rPr>
              <w:t>er</w:t>
            </w:r>
            <w:r>
              <w:rPr>
                <w:rFonts w:ascii="Calibri" w:hAnsi="Calibri" w:cs="Calibri"/>
                <w:spacing w:val="6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bu</w:t>
            </w:r>
            <w:r>
              <w:rPr>
                <w:rFonts w:ascii="Calibri" w:hAnsi="Calibri" w:cs="Calibri"/>
                <w:sz w:val="28"/>
                <w:szCs w:val="28"/>
              </w:rPr>
              <w:t>ster</w:t>
            </w:r>
          </w:p>
        </w:tc>
        <w:tc>
          <w:tcPr>
            <w:tcW w:w="91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215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10x</w:t>
            </w:r>
          </w:p>
        </w:tc>
        <w:tc>
          <w:tcPr>
            <w:tcW w:w="167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48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62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7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78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er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cu</w:t>
            </w:r>
            <w:r>
              <w:rPr>
                <w:rFonts w:ascii="Calibri" w:hAnsi="Calibri" w:cs="Calibri"/>
                <w:sz w:val="28"/>
                <w:szCs w:val="28"/>
              </w:rPr>
              <w:t>ssie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er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z w:val="28"/>
                <w:szCs w:val="28"/>
              </w:rPr>
              <w:t>erlin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r</w:t>
            </w:r>
          </w:p>
        </w:tc>
        <w:tc>
          <w:tcPr>
            <w:tcW w:w="91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215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167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48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62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78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Sth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s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Lig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z w:val="28"/>
                <w:szCs w:val="28"/>
              </w:rPr>
              <w:t>-weig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t</w:t>
            </w:r>
          </w:p>
        </w:tc>
        <w:tc>
          <w:tcPr>
            <w:tcW w:w="91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215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4x</w:t>
            </w:r>
          </w:p>
        </w:tc>
        <w:tc>
          <w:tcPr>
            <w:tcW w:w="167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48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62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4</w:t>
            </w:r>
            <w:r>
              <w:rPr>
                <w:rFonts w:ascii="Calibri" w:hAnsi="Calibri" w:cs="Calibri"/>
                <w:sz w:val="28"/>
                <w:szCs w:val="28"/>
              </w:rPr>
              <w:t>7,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78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Ta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z w:val="28"/>
                <w:szCs w:val="28"/>
              </w:rPr>
              <w:t>le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el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r s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lit</w:t>
            </w:r>
          </w:p>
        </w:tc>
        <w:tc>
          <w:tcPr>
            <w:tcW w:w="91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215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167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48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62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40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78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To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gspa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z w:val="28"/>
                <w:szCs w:val="28"/>
              </w:rPr>
              <w:t>els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out</w:t>
            </w:r>
          </w:p>
        </w:tc>
        <w:tc>
          <w:tcPr>
            <w:tcW w:w="91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215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100x</w:t>
            </w:r>
          </w:p>
        </w:tc>
        <w:tc>
          <w:tcPr>
            <w:tcW w:w="167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48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62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10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78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V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cu</w:t>
            </w:r>
            <w:r>
              <w:rPr>
                <w:rFonts w:ascii="Calibri" w:hAnsi="Calibri" w:cs="Calibri"/>
                <w:sz w:val="28"/>
                <w:szCs w:val="28"/>
              </w:rPr>
              <w:t>tai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er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ou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er</w:t>
            </w:r>
          </w:p>
        </w:tc>
        <w:tc>
          <w:tcPr>
            <w:tcW w:w="91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215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10x</w:t>
            </w:r>
          </w:p>
        </w:tc>
        <w:tc>
          <w:tcPr>
            <w:tcW w:w="167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48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62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75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1"/>
        </w:trPr>
        <w:tc>
          <w:tcPr>
            <w:tcW w:w="478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V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rv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z w:val="28"/>
                <w:szCs w:val="28"/>
              </w:rPr>
              <w:t>ersm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z w:val="28"/>
                <w:szCs w:val="28"/>
              </w:rPr>
              <w:t>-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dd</w:t>
            </w:r>
            <w:r>
              <w:rPr>
                <w:rFonts w:ascii="Calibri" w:hAnsi="Calibri" w:cs="Calibri"/>
                <w:sz w:val="28"/>
                <w:szCs w:val="28"/>
              </w:rPr>
              <w:t>y</w:t>
            </w:r>
          </w:p>
        </w:tc>
        <w:tc>
          <w:tcPr>
            <w:tcW w:w="91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215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167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48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62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7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512"/>
        </w:trPr>
        <w:tc>
          <w:tcPr>
            <w:tcW w:w="478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pacing w:val="-2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s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set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m</w:t>
            </w:r>
            <w:r>
              <w:rPr>
                <w:rFonts w:ascii="Calibri" w:hAnsi="Calibri" w:cs="Calibri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r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z w:val="28"/>
                <w:szCs w:val="28"/>
              </w:rPr>
              <w:t>view</w:t>
            </w:r>
          </w:p>
        </w:tc>
        <w:tc>
          <w:tcPr>
            <w:tcW w:w="91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215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167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48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62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50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856"/>
        </w:trPr>
        <w:tc>
          <w:tcPr>
            <w:tcW w:w="478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6" w:line="140" w:lineRule="exact"/>
              <w:rPr>
                <w:sz w:val="14"/>
                <w:szCs w:val="14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40"/>
              <w:rPr>
                <w:rFonts w:ascii="Calibri" w:hAnsi="Calibri" w:cs="Calibri"/>
                <w:sz w:val="28"/>
                <w:szCs w:val="28"/>
              </w:rPr>
            </w:pPr>
            <w:r>
              <w:rPr>
                <w:rFonts w:ascii="Calibri" w:hAnsi="Calibri" w:cs="Calibri"/>
                <w:b/>
                <w:bCs/>
                <w:sz w:val="28"/>
                <w:szCs w:val="28"/>
              </w:rPr>
              <w:t>Instru</w:t>
            </w:r>
            <w:r>
              <w:rPr>
                <w:rFonts w:ascii="Calibri" w:hAnsi="Calibri" w:cs="Calibri"/>
                <w:b/>
                <w:bCs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b/>
                <w:bCs/>
                <w:sz w:val="28"/>
                <w:szCs w:val="28"/>
              </w:rPr>
              <w:t>enta</w:t>
            </w:r>
            <w:r>
              <w:rPr>
                <w:rFonts w:ascii="Calibri" w:hAnsi="Calibri" w:cs="Calibri"/>
                <w:b/>
                <w:bCs/>
                <w:spacing w:val="-2"/>
                <w:sz w:val="28"/>
                <w:szCs w:val="28"/>
              </w:rPr>
              <w:t>r</w:t>
            </w:r>
            <w:r>
              <w:rPr>
                <w:rFonts w:ascii="Calibri" w:hAnsi="Calibri" w:cs="Calibri"/>
                <w:b/>
                <w:bCs/>
                <w:sz w:val="28"/>
                <w:szCs w:val="28"/>
              </w:rPr>
              <w:t>ium</w:t>
            </w:r>
            <w:r>
              <w:rPr>
                <w:rFonts w:ascii="Calibri" w:hAnsi="Calibri" w:cs="Calibri"/>
                <w:b/>
                <w:bCs/>
                <w:spacing w:val="-2"/>
                <w:sz w:val="28"/>
                <w:szCs w:val="28"/>
              </w:rPr>
              <w:t xml:space="preserve"> l</w:t>
            </w:r>
            <w:r>
              <w:rPr>
                <w:rFonts w:ascii="Calibri" w:hAnsi="Calibri" w:cs="Calibri"/>
                <w:b/>
                <w:bCs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b/>
                <w:bCs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b/>
                <w:bCs/>
                <w:sz w:val="28"/>
                <w:szCs w:val="28"/>
              </w:rPr>
              <w:t>dbo</w:t>
            </w:r>
            <w:r>
              <w:rPr>
                <w:rFonts w:ascii="Calibri" w:hAnsi="Calibri" w:cs="Calibri"/>
                <w:b/>
                <w:bCs/>
                <w:spacing w:val="-2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b/>
                <w:bCs/>
                <w:sz w:val="28"/>
                <w:szCs w:val="28"/>
              </w:rPr>
              <w:t>wh</w:t>
            </w:r>
            <w:r>
              <w:rPr>
                <w:rFonts w:ascii="Calibri" w:hAnsi="Calibri" w:cs="Calibri"/>
                <w:b/>
                <w:bCs/>
                <w:spacing w:val="-2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b/>
                <w:bCs/>
                <w:sz w:val="28"/>
                <w:szCs w:val="28"/>
              </w:rPr>
              <w:t>i</w:t>
            </w:r>
            <w:r>
              <w:rPr>
                <w:rFonts w:ascii="Calibri" w:hAnsi="Calibri" w:cs="Calibri"/>
                <w:b/>
                <w:bCs/>
                <w:spacing w:val="1"/>
                <w:sz w:val="28"/>
                <w:szCs w:val="28"/>
              </w:rPr>
              <w:t>s</w:t>
            </w:r>
            <w:r>
              <w:rPr>
                <w:rFonts w:ascii="Calibri" w:hAnsi="Calibri" w:cs="Calibri"/>
                <w:b/>
                <w:bCs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b/>
                <w:bCs/>
                <w:sz w:val="28"/>
                <w:szCs w:val="28"/>
              </w:rPr>
              <w:t>i</w:t>
            </w:r>
            <w:r>
              <w:rPr>
                <w:rFonts w:ascii="Calibri" w:hAnsi="Calibri" w:cs="Calibri"/>
                <w:b/>
                <w:bCs/>
                <w:spacing w:val="-2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b/>
                <w:bCs/>
                <w:sz w:val="28"/>
                <w:szCs w:val="28"/>
              </w:rPr>
              <w:t>ren:</w:t>
            </w:r>
          </w:p>
          <w:p w:rsidR="00447E00" w:rsidRDefault="00447E00">
            <w:pPr>
              <w:pStyle w:val="TableParagraph"/>
              <w:kinsoku w:val="0"/>
              <w:overflowPunct w:val="0"/>
              <w:spacing w:before="1"/>
              <w:ind w:left="4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astreer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g</w:t>
            </w:r>
          </w:p>
        </w:tc>
        <w:tc>
          <w:tcPr>
            <w:tcW w:w="91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200" w:lineRule="exact"/>
              <w:rPr>
                <w:sz w:val="20"/>
                <w:szCs w:val="20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spacing w:before="9" w:line="280" w:lineRule="exact"/>
              <w:rPr>
                <w:sz w:val="28"/>
                <w:szCs w:val="28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215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167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48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200" w:lineRule="exact"/>
              <w:rPr>
                <w:sz w:val="20"/>
                <w:szCs w:val="20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spacing w:before="9" w:line="280" w:lineRule="exact"/>
              <w:rPr>
                <w:sz w:val="28"/>
                <w:szCs w:val="28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462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7</w:t>
            </w: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-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1"/>
        </w:trPr>
        <w:tc>
          <w:tcPr>
            <w:tcW w:w="478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z w:val="28"/>
                <w:szCs w:val="28"/>
              </w:rPr>
              <w:t>-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C</w:t>
            </w:r>
            <w:r>
              <w:rPr>
                <w:rFonts w:ascii="Calibri" w:hAnsi="Calibri" w:cs="Calibri"/>
                <w:sz w:val="28"/>
                <w:szCs w:val="28"/>
              </w:rPr>
              <w:t>elg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tal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aling-liq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id</w:t>
            </w:r>
          </w:p>
        </w:tc>
        <w:tc>
          <w:tcPr>
            <w:tcW w:w="91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215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167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11"/>
            </w:pP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liter</w:t>
            </w:r>
          </w:p>
        </w:tc>
        <w:tc>
          <w:tcPr>
            <w:tcW w:w="148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62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6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90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78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K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.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I</w:t>
            </w:r>
            <w:r>
              <w:rPr>
                <w:rFonts w:ascii="Calibri" w:hAnsi="Calibri" w:cs="Calibri"/>
                <w:sz w:val="28"/>
                <w:szCs w:val="28"/>
              </w:rPr>
              <w:t>.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glij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id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el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Steriel</w:t>
            </w:r>
          </w:p>
        </w:tc>
        <w:tc>
          <w:tcPr>
            <w:tcW w:w="91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215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3x</w:t>
            </w:r>
          </w:p>
        </w:tc>
        <w:tc>
          <w:tcPr>
            <w:tcW w:w="167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11"/>
            </w:pP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m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148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62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60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78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K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.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I</w:t>
            </w:r>
            <w:r>
              <w:rPr>
                <w:rFonts w:ascii="Calibri" w:hAnsi="Calibri" w:cs="Calibri"/>
                <w:sz w:val="28"/>
                <w:szCs w:val="28"/>
              </w:rPr>
              <w:t>.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Sc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ro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fb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is vlak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et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d</w:t>
            </w:r>
            <w:r>
              <w:rPr>
                <w:rFonts w:ascii="Calibri" w:hAnsi="Calibri" w:cs="Calibri"/>
                <w:sz w:val="28"/>
                <w:szCs w:val="28"/>
              </w:rPr>
              <w:t>op</w:t>
            </w:r>
          </w:p>
        </w:tc>
        <w:tc>
          <w:tcPr>
            <w:tcW w:w="91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215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167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11"/>
            </w:pPr>
            <w:r>
              <w:rPr>
                <w:rFonts w:ascii="Calibri" w:hAnsi="Calibri" w:cs="Calibri"/>
                <w:sz w:val="28"/>
                <w:szCs w:val="28"/>
              </w:rPr>
              <w:t>13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148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62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11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78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Koei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j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k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V</w:t>
            </w:r>
            <w:r>
              <w:rPr>
                <w:rFonts w:ascii="Calibri" w:hAnsi="Calibri" w:cs="Calibri"/>
                <w:sz w:val="28"/>
                <w:szCs w:val="28"/>
              </w:rPr>
              <w:t>-ty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fabr. Vi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k</w:t>
            </w:r>
          </w:p>
        </w:tc>
        <w:tc>
          <w:tcPr>
            <w:tcW w:w="91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215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167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48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62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6</w:t>
            </w:r>
            <w:r>
              <w:rPr>
                <w:rFonts w:ascii="Calibri" w:hAnsi="Calibri" w:cs="Calibri"/>
                <w:sz w:val="28"/>
                <w:szCs w:val="28"/>
              </w:rPr>
              <w:t>4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20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78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Koel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bo</w:t>
            </w:r>
            <w:r>
              <w:rPr>
                <w:rFonts w:ascii="Calibri" w:hAnsi="Calibri" w:cs="Calibri"/>
                <w:sz w:val="28"/>
                <w:szCs w:val="28"/>
              </w:rPr>
              <w:t>x i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struvet</w:t>
            </w:r>
          </w:p>
        </w:tc>
        <w:tc>
          <w:tcPr>
            <w:tcW w:w="91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215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2x</w:t>
            </w:r>
          </w:p>
        </w:tc>
        <w:tc>
          <w:tcPr>
            <w:tcW w:w="167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11"/>
            </w:pP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0m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148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62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sz w:val="28"/>
                <w:szCs w:val="28"/>
              </w:rPr>
              <w:t>9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1"/>
        </w:trPr>
        <w:tc>
          <w:tcPr>
            <w:tcW w:w="478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Koel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le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n</w:t>
            </w:r>
          </w:p>
        </w:tc>
        <w:tc>
          <w:tcPr>
            <w:tcW w:w="91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215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3x</w:t>
            </w:r>
          </w:p>
        </w:tc>
        <w:tc>
          <w:tcPr>
            <w:tcW w:w="167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11"/>
            </w:pP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gram</w:t>
            </w:r>
          </w:p>
        </w:tc>
        <w:tc>
          <w:tcPr>
            <w:tcW w:w="148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62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29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78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Maag</w:t>
            </w:r>
            <w:r>
              <w:rPr>
                <w:rFonts w:ascii="Calibri" w:hAnsi="Calibri" w:cs="Calibri"/>
                <w:sz w:val="28"/>
                <w:szCs w:val="28"/>
              </w:rPr>
              <w:t>-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rus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omp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(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aag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om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)</w:t>
            </w:r>
          </w:p>
        </w:tc>
        <w:tc>
          <w:tcPr>
            <w:tcW w:w="91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215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167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11"/>
            </w:pPr>
            <w:r>
              <w:rPr>
                <w:rFonts w:ascii="Calibri" w:hAnsi="Calibri" w:cs="Calibri"/>
                <w:sz w:val="28"/>
                <w:szCs w:val="28"/>
              </w:rPr>
              <w:t>38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m</w:t>
            </w:r>
          </w:p>
        </w:tc>
        <w:tc>
          <w:tcPr>
            <w:tcW w:w="148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62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60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78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Mer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k</w:t>
            </w:r>
            <w:r>
              <w:rPr>
                <w:rFonts w:ascii="Calibri" w:hAnsi="Calibri" w:cs="Calibri"/>
                <w:sz w:val="28"/>
                <w:szCs w:val="28"/>
              </w:rPr>
              <w:t>spray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or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i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ark</w:t>
            </w:r>
            <w:r>
              <w:rPr>
                <w:rFonts w:ascii="Calibri" w:hAnsi="Calibri" w:cs="Calibri"/>
                <w:spacing w:val="-4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Bla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w</w:t>
            </w:r>
          </w:p>
        </w:tc>
        <w:tc>
          <w:tcPr>
            <w:tcW w:w="91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215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12x</w:t>
            </w:r>
          </w:p>
        </w:tc>
        <w:tc>
          <w:tcPr>
            <w:tcW w:w="167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11"/>
            </w:pP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m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148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62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80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78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Mer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k</w:t>
            </w:r>
            <w:r>
              <w:rPr>
                <w:rFonts w:ascii="Calibri" w:hAnsi="Calibri" w:cs="Calibri"/>
                <w:sz w:val="28"/>
                <w:szCs w:val="28"/>
              </w:rPr>
              <w:t>spary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or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i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ark</w:t>
            </w:r>
            <w:r>
              <w:rPr>
                <w:rFonts w:ascii="Calibri" w:hAnsi="Calibri" w:cs="Calibri"/>
                <w:spacing w:val="-4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Gr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z w:val="28"/>
                <w:szCs w:val="28"/>
              </w:rPr>
              <w:t>en</w:t>
            </w:r>
          </w:p>
        </w:tc>
        <w:tc>
          <w:tcPr>
            <w:tcW w:w="91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215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12x</w:t>
            </w:r>
          </w:p>
        </w:tc>
        <w:tc>
          <w:tcPr>
            <w:tcW w:w="167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11"/>
            </w:pP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m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148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62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80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78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Mer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k</w:t>
            </w:r>
            <w:r>
              <w:rPr>
                <w:rFonts w:ascii="Calibri" w:hAnsi="Calibri" w:cs="Calibri"/>
                <w:sz w:val="28"/>
                <w:szCs w:val="28"/>
              </w:rPr>
              <w:t>spray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P</w:t>
            </w:r>
            <w:r>
              <w:rPr>
                <w:rFonts w:ascii="Calibri" w:hAnsi="Calibri" w:cs="Calibri"/>
                <w:sz w:val="28"/>
                <w:szCs w:val="28"/>
              </w:rPr>
              <w:t>or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i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ark</w:t>
            </w:r>
            <w:r>
              <w:rPr>
                <w:rFonts w:ascii="Calibri" w:hAnsi="Calibri" w:cs="Calibri"/>
                <w:spacing w:val="-4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Ro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z w:val="28"/>
                <w:szCs w:val="28"/>
              </w:rPr>
              <w:t>d</w:t>
            </w:r>
          </w:p>
        </w:tc>
        <w:tc>
          <w:tcPr>
            <w:tcW w:w="91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215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12x</w:t>
            </w:r>
          </w:p>
        </w:tc>
        <w:tc>
          <w:tcPr>
            <w:tcW w:w="167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11"/>
            </w:pP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m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148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62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80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78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Mon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sp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rd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r Ha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sma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aard</w:t>
            </w:r>
          </w:p>
        </w:tc>
        <w:tc>
          <w:tcPr>
            <w:tcW w:w="91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215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167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48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62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40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78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Mon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spie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g</w:t>
            </w:r>
            <w:r>
              <w:rPr>
                <w:rFonts w:ascii="Calibri" w:hAnsi="Calibri" w:cs="Calibri"/>
                <w:sz w:val="28"/>
                <w:szCs w:val="28"/>
              </w:rPr>
              <w:t>el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aard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Fahre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kr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g</w:t>
            </w:r>
          </w:p>
        </w:tc>
        <w:tc>
          <w:tcPr>
            <w:tcW w:w="91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215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167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48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62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€42,00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11"/>
        </w:trPr>
        <w:tc>
          <w:tcPr>
            <w:tcW w:w="478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pacing w:val="1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aald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er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Delvo</w:t>
            </w:r>
          </w:p>
        </w:tc>
        <w:tc>
          <w:tcPr>
            <w:tcW w:w="91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215"/>
            </w:pP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ozijn</w:t>
            </w:r>
          </w:p>
        </w:tc>
        <w:tc>
          <w:tcPr>
            <w:tcW w:w="167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11"/>
            </w:pP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4x15</w:t>
            </w:r>
          </w:p>
        </w:tc>
        <w:tc>
          <w:tcPr>
            <w:tcW w:w="148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62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7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45</w:t>
            </w:r>
          </w:p>
        </w:tc>
      </w:tr>
    </w:tbl>
    <w:p w:rsidR="00447E00" w:rsidRDefault="00447E00">
      <w:pPr>
        <w:sectPr w:rsidR="00447E00">
          <w:footerReference w:type="default" r:id="rId90"/>
          <w:pgSz w:w="11907" w:h="16840"/>
          <w:pgMar w:top="1780" w:right="980" w:bottom="980" w:left="1260" w:header="305" w:footer="780" w:gutter="0"/>
          <w:pgNumType w:start="61"/>
          <w:cols w:space="708"/>
          <w:noEndnote/>
        </w:sectPr>
      </w:pPr>
    </w:p>
    <w:p w:rsidR="00447E00" w:rsidRDefault="00447E00">
      <w:pPr>
        <w:kinsoku w:val="0"/>
        <w:overflowPunct w:val="0"/>
        <w:spacing w:before="7" w:line="100" w:lineRule="exact"/>
        <w:rPr>
          <w:sz w:val="10"/>
          <w:szCs w:val="1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pStyle w:val="Plattetekst"/>
        <w:kinsoku w:val="0"/>
        <w:overflowPunct w:val="0"/>
        <w:spacing w:before="44" w:line="239" w:lineRule="auto"/>
        <w:ind w:left="156" w:right="879"/>
        <w:jc w:val="both"/>
      </w:pPr>
      <w:r>
        <w:rPr>
          <w:spacing w:val="1"/>
        </w:rPr>
        <w:t>N</w:t>
      </w:r>
      <w:r>
        <w:t>aald</w:t>
      </w:r>
      <w:r>
        <w:rPr>
          <w:spacing w:val="-3"/>
        </w:rPr>
        <w:t xml:space="preserve"> </w:t>
      </w:r>
      <w:r>
        <w:t>Sc</w:t>
      </w:r>
      <w:r>
        <w:rPr>
          <w:spacing w:val="-2"/>
        </w:rPr>
        <w:t>h</w:t>
      </w:r>
      <w:r>
        <w:t>roef</w:t>
      </w:r>
      <w:r>
        <w:rPr>
          <w:spacing w:val="-1"/>
        </w:rPr>
        <w:t xml:space="preserve"> </w:t>
      </w:r>
      <w:r>
        <w:t>De</w:t>
      </w:r>
      <w:r>
        <w:rPr>
          <w:spacing w:val="-3"/>
        </w:rPr>
        <w:t>l</w:t>
      </w:r>
      <w:r>
        <w:t xml:space="preserve">vo                    </w:t>
      </w:r>
      <w:r>
        <w:rPr>
          <w:spacing w:val="59"/>
        </w:rPr>
        <w:t xml:space="preserve"> </w:t>
      </w:r>
      <w:r>
        <w:rPr>
          <w:spacing w:val="-2"/>
        </w:rPr>
        <w:t>d</w:t>
      </w:r>
      <w:r>
        <w:t>ozij</w:t>
      </w:r>
      <w:r>
        <w:rPr>
          <w:spacing w:val="23"/>
        </w:rPr>
        <w:t>n</w:t>
      </w:r>
      <w:r>
        <w:t>1</w:t>
      </w:r>
      <w:r>
        <w:rPr>
          <w:spacing w:val="-2"/>
        </w:rPr>
        <w:t>,</w:t>
      </w:r>
      <w:r>
        <w:t xml:space="preserve">4x15                    </w:t>
      </w:r>
      <w:r>
        <w:rPr>
          <w:spacing w:val="35"/>
        </w:rPr>
        <w:t xml:space="preserve"> </w:t>
      </w:r>
      <w:r>
        <w:t>€</w:t>
      </w:r>
      <w:r>
        <w:rPr>
          <w:spacing w:val="-2"/>
        </w:rPr>
        <w:t xml:space="preserve"> </w:t>
      </w:r>
      <w:r>
        <w:t>1</w:t>
      </w:r>
      <w:r>
        <w:rPr>
          <w:spacing w:val="-2"/>
        </w:rPr>
        <w:t>0</w:t>
      </w:r>
      <w:r>
        <w:t>,</w:t>
      </w:r>
      <w:r>
        <w:rPr>
          <w:spacing w:val="-2"/>
        </w:rPr>
        <w:t>4</w:t>
      </w:r>
      <w:r>
        <w:t xml:space="preserve">5 </w:t>
      </w:r>
      <w:r>
        <w:rPr>
          <w:spacing w:val="1"/>
        </w:rPr>
        <w:t>N</w:t>
      </w:r>
      <w:r>
        <w:t>e</w:t>
      </w:r>
      <w:r>
        <w:rPr>
          <w:spacing w:val="-2"/>
        </w:rPr>
        <w:t>u</w:t>
      </w:r>
      <w:r>
        <w:t>spraam</w:t>
      </w:r>
      <w:r>
        <w:rPr>
          <w:spacing w:val="59"/>
        </w:rPr>
        <w:t xml:space="preserve"> </w:t>
      </w:r>
      <w:r>
        <w:t>varken</w:t>
      </w:r>
      <w:r>
        <w:rPr>
          <w:spacing w:val="-3"/>
        </w:rPr>
        <w:t xml:space="preserve"> </w:t>
      </w:r>
      <w:r>
        <w:rPr>
          <w:spacing w:val="-2"/>
        </w:rPr>
        <w:t>m</w:t>
      </w:r>
      <w:r>
        <w:t>et</w:t>
      </w:r>
      <w:r>
        <w:rPr>
          <w:spacing w:val="-2"/>
        </w:rPr>
        <w:t xml:space="preserve"> </w:t>
      </w:r>
      <w:r>
        <w:t>T-gre</w:t>
      </w:r>
      <w:r>
        <w:rPr>
          <w:spacing w:val="-1"/>
        </w:rPr>
        <w:t>e</w:t>
      </w:r>
      <w:r>
        <w:t xml:space="preserve">p                   </w:t>
      </w:r>
      <w:r>
        <w:rPr>
          <w:spacing w:val="17"/>
        </w:rPr>
        <w:t xml:space="preserve"> </w:t>
      </w:r>
      <w:r>
        <w:rPr>
          <w:spacing w:val="-1"/>
        </w:rPr>
        <w:t>1</w:t>
      </w:r>
      <w:r>
        <w:t xml:space="preserve">x                         </w:t>
      </w:r>
      <w:r>
        <w:rPr>
          <w:spacing w:val="37"/>
        </w:rPr>
        <w:t xml:space="preserve"> </w:t>
      </w:r>
      <w:r>
        <w:rPr>
          <w:spacing w:val="-1"/>
        </w:rPr>
        <w:t xml:space="preserve">€34,60 </w:t>
      </w:r>
      <w:r>
        <w:rPr>
          <w:spacing w:val="1"/>
        </w:rPr>
        <w:t>N</w:t>
      </w:r>
      <w:r>
        <w:t>e</w:t>
      </w:r>
      <w:r>
        <w:rPr>
          <w:spacing w:val="-2"/>
        </w:rPr>
        <w:t>u</w:t>
      </w:r>
      <w:r>
        <w:t>sring</w:t>
      </w:r>
      <w:r>
        <w:rPr>
          <w:spacing w:val="-2"/>
        </w:rPr>
        <w:t xml:space="preserve"> </w:t>
      </w:r>
      <w:r>
        <w:t>lo</w:t>
      </w:r>
      <w:r>
        <w:rPr>
          <w:spacing w:val="-2"/>
        </w:rPr>
        <w:t>c</w:t>
      </w:r>
      <w:r>
        <w:t xml:space="preserve">o </w:t>
      </w:r>
      <w:r>
        <w:rPr>
          <w:spacing w:val="-3"/>
        </w:rPr>
        <w:t>H</w:t>
      </w:r>
      <w:r>
        <w:t>a</w:t>
      </w:r>
      <w:r>
        <w:rPr>
          <w:spacing w:val="-2"/>
        </w:rPr>
        <w:t>up</w:t>
      </w:r>
      <w:r>
        <w:t>t</w:t>
      </w:r>
      <w:r>
        <w:rPr>
          <w:spacing w:val="-2"/>
        </w:rPr>
        <w:t>n</w:t>
      </w:r>
      <w:r>
        <w:t>er</w:t>
      </w:r>
      <w:r>
        <w:rPr>
          <w:spacing w:val="-1"/>
        </w:rPr>
        <w:t xml:space="preserve"> </w:t>
      </w:r>
      <w:r>
        <w:t>R.V</w:t>
      </w:r>
      <w:r>
        <w:rPr>
          <w:spacing w:val="-3"/>
        </w:rPr>
        <w:t>.</w:t>
      </w:r>
      <w:r>
        <w:t xml:space="preserve">S          </w:t>
      </w:r>
      <w:r>
        <w:rPr>
          <w:spacing w:val="28"/>
        </w:rPr>
        <w:t xml:space="preserve"> </w:t>
      </w:r>
      <w:r>
        <w:rPr>
          <w:spacing w:val="-1"/>
        </w:rPr>
        <w:t>10</w:t>
      </w:r>
      <w:r>
        <w:t xml:space="preserve">x   </w:t>
      </w:r>
      <w:r>
        <w:rPr>
          <w:spacing w:val="49"/>
        </w:rPr>
        <w:t xml:space="preserve"> </w:t>
      </w:r>
      <w:r>
        <w:t>52</w:t>
      </w:r>
      <w:r>
        <w:rPr>
          <w:spacing w:val="-3"/>
        </w:rPr>
        <w:t xml:space="preserve"> </w:t>
      </w:r>
      <w:r>
        <w:rPr>
          <w:spacing w:val="-2"/>
        </w:rPr>
        <w:t>m</w:t>
      </w:r>
      <w:r>
        <w:t xml:space="preserve">m </w:t>
      </w:r>
      <w:r>
        <w:rPr>
          <w:spacing w:val="-2"/>
        </w:rPr>
        <w:t>d</w:t>
      </w:r>
      <w:r>
        <w:t xml:space="preserve">ia.           </w:t>
      </w:r>
      <w:r>
        <w:rPr>
          <w:spacing w:val="29"/>
        </w:rPr>
        <w:t xml:space="preserve"> </w:t>
      </w:r>
      <w:r>
        <w:t>€</w:t>
      </w:r>
      <w:r>
        <w:rPr>
          <w:spacing w:val="-2"/>
        </w:rPr>
        <w:t xml:space="preserve"> </w:t>
      </w:r>
      <w:r>
        <w:t>6</w:t>
      </w:r>
      <w:r>
        <w:rPr>
          <w:spacing w:val="-2"/>
        </w:rPr>
        <w:t>2</w:t>
      </w:r>
      <w:r>
        <w:t>,</w:t>
      </w:r>
      <w:r>
        <w:rPr>
          <w:spacing w:val="-2"/>
        </w:rPr>
        <w:t>5</w:t>
      </w:r>
      <w:r>
        <w:t xml:space="preserve">0 </w:t>
      </w:r>
      <w:r>
        <w:rPr>
          <w:spacing w:val="1"/>
        </w:rPr>
        <w:t>N</w:t>
      </w:r>
      <w:r>
        <w:t>e</w:t>
      </w:r>
      <w:r>
        <w:rPr>
          <w:spacing w:val="-2"/>
        </w:rPr>
        <w:t>u</w:t>
      </w:r>
      <w:r>
        <w:t>sring</w:t>
      </w:r>
      <w:r>
        <w:rPr>
          <w:spacing w:val="-2"/>
        </w:rPr>
        <w:t xml:space="preserve"> </w:t>
      </w:r>
      <w:r>
        <w:t>v</w:t>
      </w:r>
      <w:r>
        <w:rPr>
          <w:spacing w:val="-2"/>
        </w:rPr>
        <w:t>o</w:t>
      </w:r>
      <w:r>
        <w:t>or</w:t>
      </w:r>
      <w:r>
        <w:rPr>
          <w:spacing w:val="-1"/>
        </w:rPr>
        <w:t xml:space="preserve"> </w:t>
      </w:r>
      <w:r>
        <w:t>v</w:t>
      </w:r>
      <w:r>
        <w:rPr>
          <w:spacing w:val="-3"/>
        </w:rPr>
        <w:t>a</w:t>
      </w:r>
      <w:r>
        <w:t>rke</w:t>
      </w:r>
      <w:r>
        <w:rPr>
          <w:spacing w:val="-2"/>
        </w:rPr>
        <w:t>n</w:t>
      </w:r>
      <w:r>
        <w:t xml:space="preserve">s                                     </w:t>
      </w:r>
      <w:r>
        <w:rPr>
          <w:spacing w:val="7"/>
        </w:rPr>
        <w:t xml:space="preserve"> </w:t>
      </w:r>
      <w:r>
        <w:rPr>
          <w:spacing w:val="-1"/>
        </w:rPr>
        <w:t>5</w:t>
      </w:r>
      <w:r>
        <w:t xml:space="preserve">x                                       </w:t>
      </w:r>
      <w:r>
        <w:rPr>
          <w:spacing w:val="37"/>
        </w:rPr>
        <w:t xml:space="preserve"> </w:t>
      </w:r>
      <w:r>
        <w:t>€</w:t>
      </w:r>
      <w:r>
        <w:rPr>
          <w:spacing w:val="-2"/>
        </w:rPr>
        <w:t xml:space="preserve"> </w:t>
      </w:r>
      <w:r>
        <w:t>5</w:t>
      </w:r>
      <w:r>
        <w:rPr>
          <w:spacing w:val="-2"/>
        </w:rPr>
        <w:t>,</w:t>
      </w:r>
      <w:r>
        <w:t>55</w:t>
      </w:r>
    </w:p>
    <w:p w:rsidR="00447E00" w:rsidRDefault="00447E00">
      <w:pPr>
        <w:pStyle w:val="Plattetekst"/>
        <w:kinsoku w:val="0"/>
        <w:overflowPunct w:val="0"/>
        <w:spacing w:before="1"/>
        <w:ind w:left="156" w:right="801"/>
        <w:jc w:val="both"/>
      </w:pPr>
      <w:r>
        <w:rPr>
          <w:spacing w:val="1"/>
        </w:rPr>
        <w:t>N</w:t>
      </w:r>
      <w:r>
        <w:t>e</w:t>
      </w:r>
      <w:r>
        <w:rPr>
          <w:spacing w:val="-2"/>
        </w:rPr>
        <w:t>u</w:t>
      </w:r>
      <w:r>
        <w:t>srin</w:t>
      </w:r>
      <w:r>
        <w:rPr>
          <w:spacing w:val="-1"/>
        </w:rPr>
        <w:t>g</w:t>
      </w:r>
      <w:r>
        <w:t>ta</w:t>
      </w:r>
      <w:r>
        <w:rPr>
          <w:spacing w:val="-2"/>
        </w:rPr>
        <w:t>n</w:t>
      </w:r>
      <w:r>
        <w:t>g</w:t>
      </w:r>
      <w:r>
        <w:rPr>
          <w:spacing w:val="-2"/>
        </w:rPr>
        <w:t xml:space="preserve"> </w:t>
      </w:r>
      <w:r>
        <w:t>Ha</w:t>
      </w:r>
      <w:r>
        <w:rPr>
          <w:spacing w:val="-1"/>
        </w:rPr>
        <w:t>u</w:t>
      </w:r>
      <w:r>
        <w:rPr>
          <w:spacing w:val="-2"/>
        </w:rPr>
        <w:t>p</w:t>
      </w:r>
      <w:r>
        <w:t>t</w:t>
      </w:r>
      <w:r>
        <w:rPr>
          <w:spacing w:val="-2"/>
        </w:rPr>
        <w:t>n</w:t>
      </w:r>
      <w:r>
        <w:t>er</w:t>
      </w:r>
      <w:r>
        <w:rPr>
          <w:spacing w:val="-1"/>
        </w:rPr>
        <w:t xml:space="preserve"> </w:t>
      </w:r>
      <w:r>
        <w:t>kl</w:t>
      </w:r>
      <w:r>
        <w:rPr>
          <w:spacing w:val="-1"/>
        </w:rPr>
        <w:t>e</w:t>
      </w:r>
      <w:r>
        <w:t xml:space="preserve">in                         </w:t>
      </w:r>
      <w:r>
        <w:rPr>
          <w:spacing w:val="37"/>
        </w:rPr>
        <w:t xml:space="preserve"> </w:t>
      </w:r>
      <w:r>
        <w:rPr>
          <w:spacing w:val="-1"/>
        </w:rPr>
        <w:t>1</w:t>
      </w:r>
      <w:r>
        <w:t xml:space="preserve">x                                       </w:t>
      </w:r>
      <w:r>
        <w:rPr>
          <w:spacing w:val="37"/>
        </w:rPr>
        <w:t xml:space="preserve"> </w:t>
      </w:r>
      <w:r>
        <w:rPr>
          <w:spacing w:val="-1"/>
        </w:rPr>
        <w:t>€201,80</w:t>
      </w:r>
    </w:p>
    <w:p w:rsidR="00447E00" w:rsidRDefault="00447E00">
      <w:pPr>
        <w:pStyle w:val="Plattetekst"/>
        <w:kinsoku w:val="0"/>
        <w:overflowPunct w:val="0"/>
        <w:spacing w:line="341" w:lineRule="exact"/>
        <w:ind w:left="156" w:right="1020"/>
        <w:jc w:val="both"/>
      </w:pPr>
      <w:r>
        <w:rPr>
          <w:spacing w:val="1"/>
        </w:rPr>
        <w:t>N</w:t>
      </w:r>
      <w:r>
        <w:t>e</w:t>
      </w:r>
      <w:r>
        <w:rPr>
          <w:spacing w:val="-2"/>
        </w:rPr>
        <w:t>u</w:t>
      </w:r>
      <w:r>
        <w:t>srin</w:t>
      </w:r>
      <w:r>
        <w:rPr>
          <w:spacing w:val="-1"/>
        </w:rPr>
        <w:t>g</w:t>
      </w:r>
      <w:r>
        <w:t>ta</w:t>
      </w:r>
      <w:r>
        <w:rPr>
          <w:spacing w:val="-2"/>
        </w:rPr>
        <w:t>n</w:t>
      </w:r>
      <w:r>
        <w:t>g</w:t>
      </w:r>
      <w:r>
        <w:rPr>
          <w:spacing w:val="-2"/>
        </w:rPr>
        <w:t xml:space="preserve"> </w:t>
      </w:r>
      <w:r>
        <w:t>v</w:t>
      </w:r>
      <w:r>
        <w:rPr>
          <w:spacing w:val="-2"/>
        </w:rPr>
        <w:t>o</w:t>
      </w:r>
      <w:r>
        <w:t>or</w:t>
      </w:r>
      <w:r>
        <w:rPr>
          <w:spacing w:val="-1"/>
        </w:rPr>
        <w:t xml:space="preserve"> </w:t>
      </w:r>
      <w:r>
        <w:t>v</w:t>
      </w:r>
      <w:r>
        <w:rPr>
          <w:spacing w:val="-3"/>
        </w:rPr>
        <w:t>a</w:t>
      </w:r>
      <w:r>
        <w:t>rke</w:t>
      </w:r>
      <w:r>
        <w:rPr>
          <w:spacing w:val="-2"/>
        </w:rPr>
        <w:t>n</w:t>
      </w:r>
      <w:r>
        <w:t xml:space="preserve">s                             </w:t>
      </w:r>
      <w:r>
        <w:rPr>
          <w:spacing w:val="7"/>
        </w:rPr>
        <w:t xml:space="preserve"> </w:t>
      </w:r>
      <w:r>
        <w:rPr>
          <w:spacing w:val="-1"/>
        </w:rPr>
        <w:t>1</w:t>
      </w:r>
      <w:r>
        <w:t xml:space="preserve">x                                       </w:t>
      </w:r>
      <w:r>
        <w:rPr>
          <w:spacing w:val="37"/>
        </w:rPr>
        <w:t xml:space="preserve"> </w:t>
      </w:r>
      <w:r>
        <w:t>€</w:t>
      </w:r>
      <w:r>
        <w:rPr>
          <w:spacing w:val="-2"/>
        </w:rPr>
        <w:t xml:space="preserve"> </w:t>
      </w:r>
      <w:r>
        <w:t>9</w:t>
      </w:r>
      <w:r>
        <w:rPr>
          <w:spacing w:val="-2"/>
        </w:rPr>
        <w:t>,</w:t>
      </w:r>
      <w:r>
        <w:t>30</w:t>
      </w:r>
    </w:p>
    <w:p w:rsidR="00447E00" w:rsidRDefault="00447E00">
      <w:pPr>
        <w:pStyle w:val="Plattetekst"/>
        <w:kinsoku w:val="0"/>
        <w:overflowPunct w:val="0"/>
        <w:spacing w:before="1"/>
        <w:ind w:left="156" w:right="801"/>
        <w:jc w:val="both"/>
      </w:pPr>
      <w:r>
        <w:rPr>
          <w:spacing w:val="-2"/>
        </w:rPr>
        <w:t>On</w:t>
      </w:r>
      <w:r>
        <w:t>t</w:t>
      </w:r>
      <w:r>
        <w:rPr>
          <w:spacing w:val="-2"/>
        </w:rPr>
        <w:t>h</w:t>
      </w:r>
      <w:r>
        <w:t>o</w:t>
      </w:r>
      <w:r>
        <w:rPr>
          <w:spacing w:val="1"/>
        </w:rPr>
        <w:t>o</w:t>
      </w:r>
      <w:r>
        <w:t>rni</w:t>
      </w:r>
      <w:r>
        <w:rPr>
          <w:spacing w:val="-2"/>
        </w:rPr>
        <w:t>n</w:t>
      </w:r>
      <w:r>
        <w:t>gsap</w:t>
      </w:r>
      <w:r>
        <w:rPr>
          <w:spacing w:val="-2"/>
        </w:rPr>
        <w:t>p</w:t>
      </w:r>
      <w:r>
        <w:t>araat</w:t>
      </w:r>
      <w:r>
        <w:rPr>
          <w:spacing w:val="-2"/>
        </w:rPr>
        <w:t xml:space="preserve"> </w:t>
      </w:r>
      <w:r>
        <w:t>Ha</w:t>
      </w:r>
      <w:r>
        <w:rPr>
          <w:spacing w:val="-1"/>
        </w:rPr>
        <w:t>u</w:t>
      </w:r>
      <w:r>
        <w:rPr>
          <w:spacing w:val="-2"/>
        </w:rPr>
        <w:t>p</w:t>
      </w:r>
      <w:r>
        <w:t>t</w:t>
      </w:r>
      <w:r>
        <w:rPr>
          <w:spacing w:val="-2"/>
        </w:rPr>
        <w:t>n</w:t>
      </w:r>
      <w:r>
        <w:t>er</w:t>
      </w:r>
      <w:r>
        <w:rPr>
          <w:spacing w:val="-1"/>
        </w:rPr>
        <w:t xml:space="preserve"> </w:t>
      </w:r>
      <w:r>
        <w:rPr>
          <w:spacing w:val="-2"/>
        </w:rPr>
        <w:t>c</w:t>
      </w:r>
      <w:r>
        <w:t>om</w:t>
      </w:r>
      <w:r>
        <w:rPr>
          <w:spacing w:val="-2"/>
        </w:rPr>
        <w:t>p</w:t>
      </w:r>
      <w:r>
        <w:t>le</w:t>
      </w:r>
      <w:r>
        <w:rPr>
          <w:spacing w:val="1"/>
        </w:rPr>
        <w:t>e</w:t>
      </w:r>
      <w:r>
        <w:t>t</w:t>
      </w:r>
      <w:r>
        <w:rPr>
          <w:spacing w:val="24"/>
        </w:rPr>
        <w:t xml:space="preserve"> </w:t>
      </w:r>
      <w:r>
        <w:rPr>
          <w:spacing w:val="-1"/>
        </w:rPr>
        <w:t>2</w:t>
      </w:r>
      <w:r>
        <w:t xml:space="preserve">x                                       </w:t>
      </w:r>
      <w:r>
        <w:rPr>
          <w:spacing w:val="37"/>
        </w:rPr>
        <w:t xml:space="preserve"> </w:t>
      </w:r>
      <w:r>
        <w:rPr>
          <w:spacing w:val="-1"/>
        </w:rPr>
        <w:t>€280,20</w:t>
      </w:r>
    </w:p>
    <w:p w:rsidR="00447E00" w:rsidRDefault="00447E00">
      <w:pPr>
        <w:pStyle w:val="Plattetekst"/>
        <w:kinsoku w:val="0"/>
        <w:overflowPunct w:val="0"/>
        <w:spacing w:line="341" w:lineRule="exact"/>
        <w:ind w:left="156" w:right="879"/>
        <w:jc w:val="both"/>
      </w:pPr>
      <w:r>
        <w:rPr>
          <w:spacing w:val="-1"/>
        </w:rPr>
        <w:t>P</w:t>
      </w:r>
      <w:r>
        <w:t>ille</w:t>
      </w:r>
      <w:r>
        <w:rPr>
          <w:spacing w:val="-1"/>
        </w:rPr>
        <w:t>n</w:t>
      </w:r>
      <w:r>
        <w:t>sc</w:t>
      </w:r>
      <w:r>
        <w:rPr>
          <w:spacing w:val="-2"/>
        </w:rPr>
        <w:t>h</w:t>
      </w:r>
      <w:r>
        <w:t>ie</w:t>
      </w:r>
      <w:r>
        <w:rPr>
          <w:spacing w:val="-1"/>
        </w:rPr>
        <w:t>t</w:t>
      </w:r>
      <w:r>
        <w:t>er</w:t>
      </w:r>
      <w:r>
        <w:rPr>
          <w:spacing w:val="-1"/>
        </w:rPr>
        <w:t xml:space="preserve"> </w:t>
      </w:r>
      <w:r>
        <w:t>kooi</w:t>
      </w:r>
      <w:r>
        <w:rPr>
          <w:spacing w:val="-1"/>
        </w:rPr>
        <w:t>m</w:t>
      </w:r>
      <w:r>
        <w:rPr>
          <w:spacing w:val="-3"/>
        </w:rPr>
        <w:t>a</w:t>
      </w:r>
      <w:r>
        <w:t>g</w:t>
      </w:r>
      <w:r>
        <w:rPr>
          <w:spacing w:val="-2"/>
        </w:rPr>
        <w:t>n</w:t>
      </w:r>
      <w:r>
        <w:t>e</w:t>
      </w:r>
      <w:r>
        <w:rPr>
          <w:spacing w:val="-2"/>
        </w:rPr>
        <w:t>e</w:t>
      </w:r>
      <w:r>
        <w:t>t</w:t>
      </w:r>
      <w:r>
        <w:rPr>
          <w:spacing w:val="-2"/>
        </w:rPr>
        <w:t xml:space="preserve"> m</w:t>
      </w:r>
      <w:r>
        <w:t>e</w:t>
      </w:r>
      <w:r>
        <w:rPr>
          <w:spacing w:val="-1"/>
        </w:rPr>
        <w:t>t</w:t>
      </w:r>
      <w:r>
        <w:t xml:space="preserve">aal               </w:t>
      </w:r>
      <w:r>
        <w:rPr>
          <w:spacing w:val="1"/>
        </w:rPr>
        <w:t xml:space="preserve"> </w:t>
      </w:r>
      <w:r>
        <w:rPr>
          <w:spacing w:val="-1"/>
        </w:rPr>
        <w:t>1</w:t>
      </w:r>
      <w:r>
        <w:t xml:space="preserve">x                                       </w:t>
      </w:r>
      <w:r>
        <w:rPr>
          <w:spacing w:val="37"/>
        </w:rPr>
        <w:t xml:space="preserve"> </w:t>
      </w:r>
      <w:r>
        <w:t>€</w:t>
      </w:r>
      <w:r>
        <w:rPr>
          <w:spacing w:val="-2"/>
        </w:rPr>
        <w:t xml:space="preserve"> </w:t>
      </w:r>
      <w:r>
        <w:t>9</w:t>
      </w:r>
      <w:r>
        <w:rPr>
          <w:spacing w:val="-2"/>
        </w:rPr>
        <w:t>5</w:t>
      </w:r>
      <w:r>
        <w:t>,</w:t>
      </w:r>
      <w:r>
        <w:rPr>
          <w:spacing w:val="-2"/>
        </w:rPr>
        <w:t>1</w:t>
      </w:r>
      <w:r>
        <w:t>5</w:t>
      </w:r>
    </w:p>
    <w:p w:rsidR="00447E00" w:rsidRDefault="00447E00">
      <w:pPr>
        <w:pStyle w:val="Plattetekst"/>
        <w:kinsoku w:val="0"/>
        <w:overflowPunct w:val="0"/>
        <w:spacing w:before="1"/>
        <w:ind w:left="156" w:right="739"/>
        <w:jc w:val="both"/>
      </w:pPr>
      <w:r>
        <w:t>R</w:t>
      </w:r>
      <w:r>
        <w:rPr>
          <w:spacing w:val="-2"/>
        </w:rPr>
        <w:t>um</w:t>
      </w:r>
      <w:r>
        <w:t>en</w:t>
      </w:r>
      <w:r>
        <w:rPr>
          <w:spacing w:val="-3"/>
        </w:rPr>
        <w:t xml:space="preserve"> </w:t>
      </w:r>
      <w:r>
        <w:t>Dre</w:t>
      </w:r>
      <w:r>
        <w:rPr>
          <w:spacing w:val="-2"/>
        </w:rPr>
        <w:t>nc</w:t>
      </w:r>
      <w:r>
        <w:rPr>
          <w:spacing w:val="-1"/>
        </w:rPr>
        <w:t>h</w:t>
      </w:r>
      <w:r>
        <w:t>-syst</w:t>
      </w:r>
      <w:r>
        <w:rPr>
          <w:spacing w:val="-1"/>
        </w:rPr>
        <w:t>e</w:t>
      </w:r>
      <w:r>
        <w:t>em</w:t>
      </w:r>
      <w:r>
        <w:rPr>
          <w:spacing w:val="-3"/>
        </w:rPr>
        <w:t xml:space="preserve"> </w:t>
      </w:r>
      <w:r>
        <w:t>Bovivet</w:t>
      </w:r>
      <w:r>
        <w:rPr>
          <w:spacing w:val="-2"/>
        </w:rPr>
        <w:t xml:space="preserve"> p</w:t>
      </w:r>
      <w:r>
        <w:t>omp</w:t>
      </w:r>
      <w:r>
        <w:rPr>
          <w:spacing w:val="-3"/>
        </w:rPr>
        <w:t xml:space="preserve"> </w:t>
      </w:r>
      <w:r>
        <w:rPr>
          <w:spacing w:val="-2"/>
        </w:rPr>
        <w:t>m</w:t>
      </w:r>
      <w:r>
        <w:t>e</w:t>
      </w:r>
      <w:r>
        <w:rPr>
          <w:spacing w:val="-1"/>
        </w:rPr>
        <w:t>t</w:t>
      </w:r>
      <w:r>
        <w:t xml:space="preserve">aal      </w:t>
      </w:r>
      <w:r>
        <w:rPr>
          <w:spacing w:val="5"/>
        </w:rPr>
        <w:t xml:space="preserve"> </w:t>
      </w:r>
      <w:r>
        <w:rPr>
          <w:spacing w:val="-1"/>
        </w:rPr>
        <w:t>1</w:t>
      </w:r>
      <w:r>
        <w:t xml:space="preserve">x                            </w:t>
      </w:r>
      <w:r>
        <w:rPr>
          <w:spacing w:val="26"/>
        </w:rPr>
        <w:t xml:space="preserve"> </w:t>
      </w:r>
      <w:r>
        <w:t>€</w:t>
      </w:r>
      <w:r>
        <w:rPr>
          <w:spacing w:val="-2"/>
        </w:rPr>
        <w:t xml:space="preserve"> </w:t>
      </w:r>
      <w:r>
        <w:rPr>
          <w:spacing w:val="-1"/>
        </w:rPr>
        <w:t>158,20</w:t>
      </w:r>
    </w:p>
    <w:tbl>
      <w:tblPr>
        <w:tblW w:w="0" w:type="auto"/>
        <w:tblInd w:w="11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233"/>
        <w:gridCol w:w="683"/>
        <w:gridCol w:w="708"/>
        <w:gridCol w:w="1946"/>
        <w:gridCol w:w="1361"/>
      </w:tblGrid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71"/>
        </w:trPr>
        <w:tc>
          <w:tcPr>
            <w:tcW w:w="423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41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R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und</w:t>
            </w:r>
            <w:r>
              <w:rPr>
                <w:rFonts w:ascii="Calibri" w:hAnsi="Calibri" w:cs="Calibri"/>
                <w:sz w:val="28"/>
                <w:szCs w:val="28"/>
              </w:rPr>
              <w:t>er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ag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b</w:t>
            </w:r>
            <w:r>
              <w:rPr>
                <w:rFonts w:ascii="Calibri" w:hAnsi="Calibri" w:cs="Calibri"/>
                <w:sz w:val="28"/>
                <w:szCs w:val="28"/>
              </w:rPr>
              <w:t>ovivet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groen</w:t>
            </w:r>
          </w:p>
        </w:tc>
        <w:tc>
          <w:tcPr>
            <w:tcW w:w="68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2654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41" w:lineRule="exact"/>
              <w:ind w:left="81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50x</w:t>
            </w:r>
          </w:p>
        </w:tc>
        <w:tc>
          <w:tcPr>
            <w:tcW w:w="136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41" w:lineRule="exact"/>
              <w:ind w:left="259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55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84"/>
        </w:trPr>
        <w:tc>
          <w:tcPr>
            <w:tcW w:w="423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40"/>
              <w:rPr>
                <w:rFonts w:ascii="Calibri" w:hAnsi="Calibri" w:cs="Calibri"/>
                <w:sz w:val="28"/>
                <w:szCs w:val="28"/>
              </w:rPr>
            </w:pPr>
            <w:r>
              <w:rPr>
                <w:rFonts w:ascii="Calibri" w:hAnsi="Calibri" w:cs="Calibri"/>
                <w:sz w:val="28"/>
                <w:szCs w:val="28"/>
              </w:rPr>
              <w:t>Sca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nn</w:t>
            </w:r>
            <w:r>
              <w:rPr>
                <w:rFonts w:ascii="Calibri" w:hAnsi="Calibri" w:cs="Calibri"/>
                <w:sz w:val="28"/>
                <w:szCs w:val="28"/>
              </w:rPr>
              <w:t>er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oez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n</w:t>
            </w:r>
          </w:p>
          <w:p w:rsidR="00447E00" w:rsidRDefault="00447E00">
            <w:pPr>
              <w:pStyle w:val="TableParagraph"/>
              <w:kinsoku w:val="0"/>
              <w:overflowPunct w:val="0"/>
              <w:spacing w:before="1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ch</w:t>
            </w:r>
            <w:r>
              <w:rPr>
                <w:rFonts w:ascii="Calibri" w:hAnsi="Calibri" w:cs="Calibri"/>
                <w:sz w:val="28"/>
                <w:szCs w:val="28"/>
              </w:rPr>
              <w:t>oap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araat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koe</w:t>
            </w:r>
          </w:p>
        </w:tc>
        <w:tc>
          <w:tcPr>
            <w:tcW w:w="68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55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250x</w:t>
            </w:r>
          </w:p>
        </w:tc>
        <w:tc>
          <w:tcPr>
            <w:tcW w:w="2654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81"/>
            </w:pP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isp.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6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x80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c</w:t>
            </w:r>
            <w:r>
              <w:rPr>
                <w:rFonts w:ascii="Calibri" w:hAnsi="Calibri" w:cs="Calibri"/>
                <w:sz w:val="28"/>
                <w:szCs w:val="28"/>
              </w:rPr>
              <w:t>m</w:t>
            </w:r>
          </w:p>
        </w:tc>
        <w:tc>
          <w:tcPr>
            <w:tcW w:w="136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259"/>
              <w:rPr>
                <w:rFonts w:ascii="Calibri" w:hAnsi="Calibri" w:cs="Calibri"/>
                <w:sz w:val="28"/>
                <w:szCs w:val="28"/>
              </w:rPr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8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6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</w:p>
          <w:p w:rsidR="00447E00" w:rsidRDefault="00447E00">
            <w:pPr>
              <w:pStyle w:val="TableParagraph"/>
              <w:kinsoku w:val="0"/>
              <w:overflowPunct w:val="0"/>
              <w:spacing w:before="1"/>
              <w:ind w:left="259"/>
            </w:pPr>
            <w:r>
              <w:rPr>
                <w:rFonts w:ascii="Calibri" w:hAnsi="Calibri" w:cs="Calibri"/>
                <w:sz w:val="28"/>
                <w:szCs w:val="28"/>
              </w:rPr>
              <w:t>----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-</w:t>
            </w:r>
            <w:r>
              <w:rPr>
                <w:rFonts w:ascii="Calibri" w:hAnsi="Calibri" w:cs="Calibri"/>
                <w:sz w:val="28"/>
                <w:szCs w:val="28"/>
              </w:rPr>
              <w:t>--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-</w:t>
            </w:r>
            <w:r>
              <w:rPr>
                <w:rFonts w:ascii="Calibri" w:hAnsi="Calibri" w:cs="Calibri"/>
                <w:sz w:val="28"/>
                <w:szCs w:val="28"/>
              </w:rPr>
              <w:t>--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512"/>
        </w:trPr>
        <w:tc>
          <w:tcPr>
            <w:tcW w:w="423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Roux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He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ke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sp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it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Sc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roef</w:t>
            </w:r>
          </w:p>
        </w:tc>
        <w:tc>
          <w:tcPr>
            <w:tcW w:w="68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70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81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4x</w:t>
            </w:r>
          </w:p>
        </w:tc>
        <w:tc>
          <w:tcPr>
            <w:tcW w:w="194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81"/>
            </w:pP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75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l  30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136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259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8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7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512"/>
        </w:trPr>
        <w:tc>
          <w:tcPr>
            <w:tcW w:w="423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1" w:line="140" w:lineRule="exact"/>
              <w:rPr>
                <w:sz w:val="14"/>
                <w:szCs w:val="14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Roux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He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ke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sp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it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sc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roef</w:t>
            </w:r>
          </w:p>
        </w:tc>
        <w:tc>
          <w:tcPr>
            <w:tcW w:w="68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70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1" w:line="140" w:lineRule="exact"/>
              <w:rPr>
                <w:sz w:val="14"/>
                <w:szCs w:val="14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81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4x</w:t>
            </w:r>
          </w:p>
        </w:tc>
        <w:tc>
          <w:tcPr>
            <w:tcW w:w="194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1" w:line="140" w:lineRule="exact"/>
              <w:rPr>
                <w:sz w:val="14"/>
                <w:szCs w:val="14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81"/>
            </w:pPr>
            <w:r>
              <w:rPr>
                <w:rFonts w:ascii="Calibri" w:hAnsi="Calibri" w:cs="Calibri"/>
                <w:sz w:val="28"/>
                <w:szCs w:val="28"/>
              </w:rPr>
              <w:t>50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0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136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1" w:line="140" w:lineRule="exact"/>
              <w:rPr>
                <w:sz w:val="14"/>
                <w:szCs w:val="14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259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8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7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23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Sc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ie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asker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Blitz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>y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</w:p>
        </w:tc>
        <w:tc>
          <w:tcPr>
            <w:tcW w:w="68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70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81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194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36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259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20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23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Ta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nd</w:t>
            </w:r>
            <w:r>
              <w:rPr>
                <w:rFonts w:ascii="Calibri" w:hAnsi="Calibri" w:cs="Calibri"/>
                <w:sz w:val="28"/>
                <w:szCs w:val="28"/>
              </w:rPr>
              <w:t>rasp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aard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el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z w:val="28"/>
                <w:szCs w:val="28"/>
              </w:rPr>
              <w:t>ri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s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h</w:t>
            </w:r>
          </w:p>
        </w:tc>
        <w:tc>
          <w:tcPr>
            <w:tcW w:w="68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70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81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194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36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259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€1512,50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23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Te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el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nu</w:t>
            </w:r>
            <w:r>
              <w:rPr>
                <w:rFonts w:ascii="Calibri" w:hAnsi="Calibri" w:cs="Calibri"/>
                <w:sz w:val="28"/>
                <w:szCs w:val="28"/>
              </w:rPr>
              <w:t>le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lastic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2"/>
                <w:sz w:val="28"/>
                <w:szCs w:val="28"/>
              </w:rPr>
              <w:t>g</w:t>
            </w:r>
            <w:r>
              <w:rPr>
                <w:rFonts w:ascii="Calibri" w:hAnsi="Calibri" w:cs="Calibri"/>
                <w:sz w:val="28"/>
                <w:szCs w:val="28"/>
              </w:rPr>
              <w:t>roen</w:t>
            </w:r>
          </w:p>
        </w:tc>
        <w:tc>
          <w:tcPr>
            <w:tcW w:w="68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70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81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10x</w:t>
            </w:r>
          </w:p>
        </w:tc>
        <w:tc>
          <w:tcPr>
            <w:tcW w:w="194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36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259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15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23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Te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el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nu</w:t>
            </w:r>
            <w:r>
              <w:rPr>
                <w:rFonts w:ascii="Calibri" w:hAnsi="Calibri" w:cs="Calibri"/>
                <w:sz w:val="28"/>
                <w:szCs w:val="28"/>
              </w:rPr>
              <w:t>le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P</w:t>
            </w:r>
            <w:r>
              <w:rPr>
                <w:rFonts w:ascii="Calibri" w:hAnsi="Calibri" w:cs="Calibri"/>
                <w:sz w:val="28"/>
                <w:szCs w:val="28"/>
              </w:rPr>
              <w:t>lastic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L</w:t>
            </w:r>
            <w:r>
              <w:rPr>
                <w:rFonts w:ascii="Calibri" w:hAnsi="Calibri" w:cs="Calibri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g</w:t>
            </w:r>
          </w:p>
        </w:tc>
        <w:tc>
          <w:tcPr>
            <w:tcW w:w="68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70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81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6x</w:t>
            </w:r>
          </w:p>
        </w:tc>
        <w:tc>
          <w:tcPr>
            <w:tcW w:w="194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36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259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75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23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Te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el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nu</w:t>
            </w:r>
            <w:r>
              <w:rPr>
                <w:rFonts w:ascii="Calibri" w:hAnsi="Calibri" w:cs="Calibri"/>
                <w:sz w:val="28"/>
                <w:szCs w:val="28"/>
              </w:rPr>
              <w:t>le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P</w:t>
            </w:r>
            <w:r>
              <w:rPr>
                <w:rFonts w:ascii="Calibri" w:hAnsi="Calibri" w:cs="Calibri"/>
                <w:sz w:val="28"/>
                <w:szCs w:val="28"/>
              </w:rPr>
              <w:t>lastic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2"/>
                <w:sz w:val="28"/>
                <w:szCs w:val="28"/>
              </w:rPr>
              <w:t>r</w:t>
            </w:r>
            <w:r>
              <w:rPr>
                <w:rFonts w:ascii="Calibri" w:hAnsi="Calibri" w:cs="Calibri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z w:val="28"/>
                <w:szCs w:val="28"/>
              </w:rPr>
              <w:t>d</w:t>
            </w:r>
          </w:p>
        </w:tc>
        <w:tc>
          <w:tcPr>
            <w:tcW w:w="68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70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81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10x</w:t>
            </w:r>
          </w:p>
        </w:tc>
        <w:tc>
          <w:tcPr>
            <w:tcW w:w="194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36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259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4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15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23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Te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el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oekj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s Bo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>v</w:t>
            </w:r>
            <w:r>
              <w:rPr>
                <w:rFonts w:ascii="Calibri" w:hAnsi="Calibri" w:cs="Calibri"/>
                <w:sz w:val="28"/>
                <w:szCs w:val="28"/>
              </w:rPr>
              <w:t>ivet</w:t>
            </w:r>
          </w:p>
        </w:tc>
        <w:tc>
          <w:tcPr>
            <w:tcW w:w="68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70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81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100x</w:t>
            </w:r>
          </w:p>
        </w:tc>
        <w:tc>
          <w:tcPr>
            <w:tcW w:w="194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36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259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7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1"/>
        </w:trPr>
        <w:tc>
          <w:tcPr>
            <w:tcW w:w="423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Ut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rusta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g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m</w:t>
            </w:r>
            <w:r>
              <w:rPr>
                <w:rFonts w:ascii="Calibri" w:hAnsi="Calibri" w:cs="Calibri"/>
                <w:sz w:val="28"/>
                <w:szCs w:val="28"/>
              </w:rPr>
              <w:t>et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h</w:t>
            </w:r>
            <w:r>
              <w:rPr>
                <w:rFonts w:ascii="Calibri" w:hAnsi="Calibri" w:cs="Calibri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ak</w:t>
            </w:r>
          </w:p>
        </w:tc>
        <w:tc>
          <w:tcPr>
            <w:tcW w:w="68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70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81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2x</w:t>
            </w:r>
          </w:p>
        </w:tc>
        <w:tc>
          <w:tcPr>
            <w:tcW w:w="194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81"/>
            </w:pPr>
            <w:r>
              <w:rPr>
                <w:rFonts w:ascii="Calibri" w:hAnsi="Calibri" w:cs="Calibri"/>
                <w:sz w:val="28"/>
                <w:szCs w:val="28"/>
              </w:rPr>
              <w:t>20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m</w:t>
            </w:r>
          </w:p>
        </w:tc>
        <w:tc>
          <w:tcPr>
            <w:tcW w:w="136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259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4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7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23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V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ev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rl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z w:val="28"/>
                <w:szCs w:val="28"/>
              </w:rPr>
              <w:t>sap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araat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4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et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kra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ch</w:t>
            </w:r>
            <w:r>
              <w:rPr>
                <w:rFonts w:ascii="Calibri" w:hAnsi="Calibri" w:cs="Calibri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z w:val="28"/>
                <w:szCs w:val="28"/>
              </w:rPr>
              <w:t>er</w:t>
            </w:r>
          </w:p>
        </w:tc>
        <w:tc>
          <w:tcPr>
            <w:tcW w:w="68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70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81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194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81"/>
            </w:pP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6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c</w:t>
            </w:r>
            <w:r>
              <w:rPr>
                <w:rFonts w:ascii="Calibri" w:hAnsi="Calibri" w:cs="Calibri"/>
                <w:sz w:val="28"/>
                <w:szCs w:val="28"/>
              </w:rPr>
              <w:t>m</w:t>
            </w:r>
          </w:p>
        </w:tc>
        <w:tc>
          <w:tcPr>
            <w:tcW w:w="136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259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z w:val="28"/>
                <w:szCs w:val="28"/>
              </w:rPr>
              <w:t>4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40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23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V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rl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z w:val="28"/>
                <w:szCs w:val="28"/>
              </w:rPr>
              <w:t>ske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z w:val="28"/>
                <w:szCs w:val="28"/>
              </w:rPr>
              <w:t>ti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g</w:t>
            </w:r>
          </w:p>
        </w:tc>
        <w:tc>
          <w:tcPr>
            <w:tcW w:w="68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70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81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194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81"/>
            </w:pP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c</w:t>
            </w:r>
            <w:r>
              <w:rPr>
                <w:rFonts w:ascii="Calibri" w:hAnsi="Calibri" w:cs="Calibri"/>
                <w:sz w:val="28"/>
                <w:szCs w:val="28"/>
              </w:rPr>
              <w:t>m</w:t>
            </w:r>
          </w:p>
        </w:tc>
        <w:tc>
          <w:tcPr>
            <w:tcW w:w="136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259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23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V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rl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z w:val="28"/>
                <w:szCs w:val="28"/>
              </w:rPr>
              <w:t>slus s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ch</w:t>
            </w:r>
            <w:r>
              <w:rPr>
                <w:rFonts w:ascii="Calibri" w:hAnsi="Calibri" w:cs="Calibri"/>
                <w:sz w:val="28"/>
                <w:szCs w:val="28"/>
              </w:rPr>
              <w:t>aap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k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un</w:t>
            </w:r>
            <w:r>
              <w:rPr>
                <w:rFonts w:ascii="Calibri" w:hAnsi="Calibri" w:cs="Calibri"/>
                <w:sz w:val="28"/>
                <w:szCs w:val="28"/>
              </w:rPr>
              <w:t>ststof</w:t>
            </w:r>
          </w:p>
        </w:tc>
        <w:tc>
          <w:tcPr>
            <w:tcW w:w="68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70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81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194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36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259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7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15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23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Voe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in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g</w:t>
            </w:r>
            <w:r>
              <w:rPr>
                <w:rFonts w:ascii="Calibri" w:hAnsi="Calibri" w:cs="Calibri"/>
                <w:sz w:val="28"/>
                <w:szCs w:val="28"/>
              </w:rPr>
              <w:t>sson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kalf</w:t>
            </w:r>
          </w:p>
        </w:tc>
        <w:tc>
          <w:tcPr>
            <w:tcW w:w="68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70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81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194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36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259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11"/>
        </w:trPr>
        <w:tc>
          <w:tcPr>
            <w:tcW w:w="423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Voor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ho</w:t>
            </w:r>
            <w:r>
              <w:rPr>
                <w:rFonts w:ascii="Calibri" w:hAnsi="Calibri" w:cs="Calibri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f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s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l</w:t>
            </w:r>
            <w:r>
              <w:rPr>
                <w:rFonts w:ascii="Calibri" w:hAnsi="Calibri" w:cs="Calibri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LED</w:t>
            </w:r>
          </w:p>
        </w:tc>
        <w:tc>
          <w:tcPr>
            <w:tcW w:w="68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70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81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194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36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259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4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</w:p>
        </w:tc>
      </w:tr>
    </w:tbl>
    <w:p w:rsidR="00447E00" w:rsidRDefault="00447E00">
      <w:pPr>
        <w:sectPr w:rsidR="00447E00">
          <w:pgSz w:w="11907" w:h="16840"/>
          <w:pgMar w:top="1780" w:right="980" w:bottom="980" w:left="1260" w:header="305" w:footer="780" w:gutter="0"/>
          <w:cols w:space="708"/>
          <w:noEndnote/>
        </w:sectPr>
      </w:pPr>
    </w:p>
    <w:p w:rsidR="00447E00" w:rsidRDefault="00447E00">
      <w:pPr>
        <w:kinsoku w:val="0"/>
        <w:overflowPunct w:val="0"/>
        <w:spacing w:before="4" w:line="110" w:lineRule="exact"/>
        <w:rPr>
          <w:sz w:val="11"/>
          <w:szCs w:val="11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tbl>
      <w:tblPr>
        <w:tblW w:w="0" w:type="auto"/>
        <w:tblInd w:w="11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984"/>
        <w:gridCol w:w="1657"/>
        <w:gridCol w:w="1787"/>
        <w:gridCol w:w="1361"/>
      </w:tblGrid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137"/>
        </w:trPr>
        <w:tc>
          <w:tcPr>
            <w:tcW w:w="398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tabs>
                <w:tab w:val="left" w:pos="1213"/>
              </w:tabs>
              <w:kinsoku w:val="0"/>
              <w:overflowPunct w:val="0"/>
              <w:spacing w:before="34"/>
              <w:ind w:left="40"/>
              <w:rPr>
                <w:rFonts w:ascii="Calibri" w:hAnsi="Calibri" w:cs="Calibri"/>
                <w:color w:val="000000"/>
                <w:sz w:val="32"/>
                <w:szCs w:val="32"/>
              </w:rPr>
            </w:pPr>
            <w:r>
              <w:rPr>
                <w:rFonts w:ascii="Calibri" w:hAnsi="Calibri" w:cs="Calibri"/>
                <w:b/>
                <w:bCs/>
                <w:i/>
                <w:iCs/>
                <w:color w:val="76923B"/>
                <w:spacing w:val="-1"/>
                <w:sz w:val="32"/>
                <w:szCs w:val="32"/>
              </w:rPr>
              <w:t>10</w:t>
            </w:r>
            <w:r>
              <w:rPr>
                <w:rFonts w:ascii="Calibri" w:hAnsi="Calibri" w:cs="Calibri"/>
                <w:b/>
                <w:bCs/>
                <w:i/>
                <w:iCs/>
                <w:color w:val="76923B"/>
                <w:sz w:val="32"/>
                <w:szCs w:val="32"/>
              </w:rPr>
              <w:t>.</w:t>
            </w:r>
            <w:r>
              <w:rPr>
                <w:rFonts w:ascii="Calibri" w:hAnsi="Calibri" w:cs="Calibri"/>
                <w:b/>
                <w:bCs/>
                <w:i/>
                <w:iCs/>
                <w:color w:val="76923B"/>
                <w:spacing w:val="1"/>
                <w:sz w:val="32"/>
                <w:szCs w:val="32"/>
              </w:rPr>
              <w:t>2</w:t>
            </w:r>
            <w:r>
              <w:rPr>
                <w:rFonts w:ascii="Calibri" w:hAnsi="Calibri" w:cs="Calibri"/>
                <w:b/>
                <w:bCs/>
                <w:i/>
                <w:iCs/>
                <w:color w:val="76923B"/>
                <w:sz w:val="32"/>
                <w:szCs w:val="32"/>
              </w:rPr>
              <w:t>7</w:t>
            </w:r>
            <w:r>
              <w:rPr>
                <w:rFonts w:ascii="Calibri" w:hAnsi="Calibri" w:cs="Calibri"/>
                <w:b/>
                <w:bCs/>
                <w:i/>
                <w:iCs/>
                <w:color w:val="76923B"/>
                <w:spacing w:val="-5"/>
                <w:sz w:val="32"/>
                <w:szCs w:val="32"/>
              </w:rPr>
              <w:t xml:space="preserve"> </w:t>
            </w:r>
            <w:r>
              <w:rPr>
                <w:rFonts w:ascii="Calibri" w:hAnsi="Calibri" w:cs="Calibri"/>
                <w:b/>
                <w:bCs/>
                <w:i/>
                <w:iCs/>
                <w:color w:val="76923B"/>
                <w:sz w:val="32"/>
                <w:szCs w:val="32"/>
              </w:rPr>
              <w:t>|</w:t>
            </w:r>
            <w:r>
              <w:rPr>
                <w:rFonts w:ascii="Calibri" w:hAnsi="Calibri" w:cs="Calibri"/>
                <w:b/>
                <w:bCs/>
                <w:i/>
                <w:iCs/>
                <w:color w:val="76923B"/>
                <w:sz w:val="32"/>
                <w:szCs w:val="32"/>
              </w:rPr>
              <w:tab/>
            </w:r>
            <w:r>
              <w:rPr>
                <w:rFonts w:ascii="Calibri" w:hAnsi="Calibri" w:cs="Calibri"/>
                <w:i/>
                <w:iCs/>
                <w:color w:val="000000"/>
                <w:spacing w:val="2"/>
                <w:sz w:val="32"/>
                <w:szCs w:val="32"/>
              </w:rPr>
              <w:t>L</w:t>
            </w:r>
            <w:r>
              <w:rPr>
                <w:rFonts w:ascii="Calibri" w:hAnsi="Calibri" w:cs="Calibri"/>
                <w:i/>
                <w:iCs/>
                <w:color w:val="000000"/>
                <w:sz w:val="32"/>
                <w:szCs w:val="32"/>
              </w:rPr>
              <w:t>a</w:t>
            </w:r>
            <w:r>
              <w:rPr>
                <w:rFonts w:ascii="Calibri" w:hAnsi="Calibri" w:cs="Calibri"/>
                <w:i/>
                <w:iCs/>
                <w:color w:val="000000"/>
                <w:spacing w:val="-2"/>
                <w:sz w:val="32"/>
                <w:szCs w:val="32"/>
              </w:rPr>
              <w:t>b</w:t>
            </w:r>
            <w:r>
              <w:rPr>
                <w:rFonts w:ascii="Calibri" w:hAnsi="Calibri" w:cs="Calibri"/>
                <w:i/>
                <w:iCs/>
                <w:color w:val="000000"/>
                <w:sz w:val="32"/>
                <w:szCs w:val="32"/>
              </w:rPr>
              <w:t>o</w:t>
            </w:r>
            <w:r>
              <w:rPr>
                <w:rFonts w:ascii="Calibri" w:hAnsi="Calibri" w:cs="Calibri"/>
                <w:i/>
                <w:iCs/>
                <w:color w:val="000000"/>
                <w:spacing w:val="2"/>
                <w:sz w:val="32"/>
                <w:szCs w:val="32"/>
              </w:rPr>
              <w:t>r</w:t>
            </w:r>
            <w:r>
              <w:rPr>
                <w:rFonts w:ascii="Calibri" w:hAnsi="Calibri" w:cs="Calibri"/>
                <w:i/>
                <w:iCs/>
                <w:color w:val="000000"/>
                <w:sz w:val="32"/>
                <w:szCs w:val="32"/>
              </w:rPr>
              <w:t>at</w:t>
            </w:r>
            <w:r>
              <w:rPr>
                <w:rFonts w:ascii="Calibri" w:hAnsi="Calibri" w:cs="Calibri"/>
                <w:i/>
                <w:iCs/>
                <w:color w:val="000000"/>
                <w:spacing w:val="1"/>
                <w:sz w:val="32"/>
                <w:szCs w:val="32"/>
              </w:rPr>
              <w:t>o</w:t>
            </w:r>
            <w:r>
              <w:rPr>
                <w:rFonts w:ascii="Calibri" w:hAnsi="Calibri" w:cs="Calibri"/>
                <w:i/>
                <w:iCs/>
                <w:color w:val="000000"/>
                <w:sz w:val="32"/>
                <w:szCs w:val="32"/>
              </w:rPr>
              <w:t>r</w:t>
            </w:r>
            <w:r>
              <w:rPr>
                <w:rFonts w:ascii="Calibri" w:hAnsi="Calibri" w:cs="Calibri"/>
                <w:i/>
                <w:iCs/>
                <w:color w:val="000000"/>
                <w:spacing w:val="1"/>
                <w:sz w:val="32"/>
                <w:szCs w:val="32"/>
              </w:rPr>
              <w:t>i</w:t>
            </w:r>
            <w:r>
              <w:rPr>
                <w:rFonts w:ascii="Calibri" w:hAnsi="Calibri" w:cs="Calibri"/>
                <w:i/>
                <w:iCs/>
                <w:color w:val="000000"/>
                <w:sz w:val="32"/>
                <w:szCs w:val="32"/>
              </w:rPr>
              <w:t>um</w:t>
            </w:r>
          </w:p>
          <w:p w:rsidR="00447E00" w:rsidRDefault="00447E00">
            <w:pPr>
              <w:pStyle w:val="TableParagraph"/>
              <w:kinsoku w:val="0"/>
              <w:overflowPunct w:val="0"/>
              <w:spacing w:before="3" w:line="140" w:lineRule="exact"/>
              <w:rPr>
                <w:sz w:val="14"/>
                <w:szCs w:val="14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spacing w:line="200" w:lineRule="exact"/>
              <w:rPr>
                <w:sz w:val="20"/>
                <w:szCs w:val="20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An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ere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lab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en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b</w:t>
            </w:r>
            <w:r>
              <w:rPr>
                <w:rFonts w:ascii="Calibri" w:hAnsi="Calibri" w:cs="Calibri"/>
                <w:sz w:val="28"/>
                <w:szCs w:val="28"/>
              </w:rPr>
              <w:t>loedbuiz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n</w:t>
            </w:r>
          </w:p>
        </w:tc>
        <w:tc>
          <w:tcPr>
            <w:tcW w:w="165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34"/>
              <w:ind w:left="304"/>
            </w:pPr>
            <w:r>
              <w:rPr>
                <w:rFonts w:ascii="Calibri" w:hAnsi="Calibri" w:cs="Calibri"/>
                <w:b/>
                <w:bCs/>
                <w:i/>
                <w:iCs/>
                <w:sz w:val="32"/>
                <w:szCs w:val="32"/>
              </w:rPr>
              <w:t>€</w:t>
            </w:r>
            <w:r>
              <w:rPr>
                <w:rFonts w:ascii="Calibri" w:hAnsi="Calibri" w:cs="Calibri"/>
                <w:b/>
                <w:bCs/>
                <w:i/>
                <w:iCs/>
                <w:spacing w:val="-15"/>
                <w:sz w:val="32"/>
                <w:szCs w:val="32"/>
              </w:rPr>
              <w:t xml:space="preserve"> </w:t>
            </w:r>
            <w:r>
              <w:rPr>
                <w:rFonts w:ascii="Calibri" w:hAnsi="Calibri" w:cs="Calibri"/>
                <w:b/>
                <w:bCs/>
                <w:i/>
                <w:iCs/>
                <w:spacing w:val="1"/>
                <w:sz w:val="32"/>
                <w:szCs w:val="32"/>
              </w:rPr>
              <w:t>2</w:t>
            </w:r>
            <w:r>
              <w:rPr>
                <w:rFonts w:ascii="Calibri" w:hAnsi="Calibri" w:cs="Calibri"/>
                <w:b/>
                <w:bCs/>
                <w:i/>
                <w:iCs/>
                <w:spacing w:val="-1"/>
                <w:sz w:val="32"/>
                <w:szCs w:val="32"/>
              </w:rPr>
              <w:t>3</w:t>
            </w:r>
            <w:r>
              <w:rPr>
                <w:rFonts w:ascii="Calibri" w:hAnsi="Calibri" w:cs="Calibri"/>
                <w:b/>
                <w:bCs/>
                <w:i/>
                <w:iCs/>
                <w:spacing w:val="1"/>
                <w:sz w:val="32"/>
                <w:szCs w:val="32"/>
              </w:rPr>
              <w:t>3</w:t>
            </w:r>
            <w:r>
              <w:rPr>
                <w:rFonts w:ascii="Calibri" w:hAnsi="Calibri" w:cs="Calibri"/>
                <w:b/>
                <w:bCs/>
                <w:i/>
                <w:iCs/>
                <w:spacing w:val="-1"/>
                <w:sz w:val="32"/>
                <w:szCs w:val="32"/>
              </w:rPr>
              <w:t>0</w:t>
            </w:r>
            <w:r>
              <w:rPr>
                <w:rFonts w:ascii="Calibri" w:hAnsi="Calibri" w:cs="Calibri"/>
                <w:b/>
                <w:bCs/>
                <w:i/>
                <w:iCs/>
                <w:spacing w:val="1"/>
                <w:sz w:val="32"/>
                <w:szCs w:val="32"/>
              </w:rPr>
              <w:t>,8</w:t>
            </w:r>
            <w:r>
              <w:rPr>
                <w:rFonts w:ascii="Calibri" w:hAnsi="Calibri" w:cs="Calibri"/>
                <w:b/>
                <w:bCs/>
                <w:i/>
                <w:iCs/>
                <w:sz w:val="32"/>
                <w:szCs w:val="32"/>
              </w:rPr>
              <w:t>1</w:t>
            </w:r>
          </w:p>
        </w:tc>
        <w:tc>
          <w:tcPr>
            <w:tcW w:w="178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36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9" w:line="160" w:lineRule="exact"/>
              <w:rPr>
                <w:sz w:val="16"/>
                <w:szCs w:val="16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spacing w:line="200" w:lineRule="exact"/>
              <w:rPr>
                <w:sz w:val="20"/>
                <w:szCs w:val="20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spacing w:line="200" w:lineRule="exact"/>
              <w:rPr>
                <w:sz w:val="20"/>
                <w:szCs w:val="20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spacing w:line="200" w:lineRule="exact"/>
              <w:rPr>
                <w:sz w:val="20"/>
                <w:szCs w:val="20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401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€75,00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98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An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z w:val="28"/>
                <w:szCs w:val="28"/>
              </w:rPr>
              <w:t>ibiogram</w:t>
            </w:r>
          </w:p>
        </w:tc>
        <w:tc>
          <w:tcPr>
            <w:tcW w:w="165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78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36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1"/>
            </w:pPr>
            <w:r>
              <w:rPr>
                <w:rFonts w:ascii="Calibri" w:hAnsi="Calibri" w:cs="Calibri"/>
                <w:sz w:val="28"/>
                <w:szCs w:val="28"/>
              </w:rPr>
              <w:t>----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-</w:t>
            </w:r>
            <w:r>
              <w:rPr>
                <w:rFonts w:ascii="Calibri" w:hAnsi="Calibri" w:cs="Calibri"/>
                <w:sz w:val="28"/>
                <w:szCs w:val="28"/>
              </w:rPr>
              <w:t>--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-</w:t>
            </w:r>
            <w:r>
              <w:rPr>
                <w:rFonts w:ascii="Calibri" w:hAnsi="Calibri" w:cs="Calibri"/>
                <w:sz w:val="28"/>
                <w:szCs w:val="28"/>
              </w:rPr>
              <w:t>--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98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trif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ge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h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z w:val="28"/>
                <w:szCs w:val="28"/>
              </w:rPr>
              <w:t>ti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h afslui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z w:val="28"/>
                <w:szCs w:val="28"/>
              </w:rPr>
              <w:t>kit</w:t>
            </w:r>
          </w:p>
        </w:tc>
        <w:tc>
          <w:tcPr>
            <w:tcW w:w="165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30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178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64"/>
            </w:pP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strips</w:t>
            </w:r>
          </w:p>
        </w:tc>
        <w:tc>
          <w:tcPr>
            <w:tcW w:w="136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1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€34,15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98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trif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ge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h</w:t>
            </w:r>
            <w:r>
              <w:rPr>
                <w:rFonts w:ascii="Calibri" w:hAnsi="Calibri" w:cs="Calibri"/>
                <w:sz w:val="28"/>
                <w:szCs w:val="28"/>
              </w:rPr>
              <w:t>ae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ato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riet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bu</w:t>
            </w:r>
            <w:r>
              <w:rPr>
                <w:rFonts w:ascii="Calibri" w:hAnsi="Calibri" w:cs="Calibri"/>
                <w:sz w:val="28"/>
                <w:szCs w:val="28"/>
              </w:rPr>
              <w:t>isjes</w:t>
            </w:r>
          </w:p>
        </w:tc>
        <w:tc>
          <w:tcPr>
            <w:tcW w:w="165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30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178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64"/>
            </w:pP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ks</w:t>
            </w:r>
          </w:p>
        </w:tc>
        <w:tc>
          <w:tcPr>
            <w:tcW w:w="136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1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€2,45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1"/>
        </w:trPr>
        <w:tc>
          <w:tcPr>
            <w:tcW w:w="398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trif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ge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h</w:t>
            </w:r>
            <w:r>
              <w:rPr>
                <w:rFonts w:ascii="Calibri" w:hAnsi="Calibri" w:cs="Calibri"/>
                <w:sz w:val="28"/>
                <w:szCs w:val="28"/>
              </w:rPr>
              <w:t>ae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ato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riet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rot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z w:val="28"/>
                <w:szCs w:val="28"/>
              </w:rPr>
              <w:t>r</w:t>
            </w:r>
          </w:p>
        </w:tc>
        <w:tc>
          <w:tcPr>
            <w:tcW w:w="165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30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178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36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1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€196,20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98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olom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z w:val="28"/>
                <w:szCs w:val="28"/>
              </w:rPr>
              <w:t>ia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sh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ep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laat</w:t>
            </w:r>
          </w:p>
        </w:tc>
        <w:tc>
          <w:tcPr>
            <w:tcW w:w="165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30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178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64"/>
            </w:pPr>
            <w:r>
              <w:rPr>
                <w:rFonts w:ascii="Calibri" w:hAnsi="Calibri" w:cs="Calibri"/>
                <w:sz w:val="28"/>
                <w:szCs w:val="28"/>
              </w:rPr>
              <w:t>20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ks</w:t>
            </w:r>
          </w:p>
        </w:tc>
        <w:tc>
          <w:tcPr>
            <w:tcW w:w="136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1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€12,14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98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om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bu</w:t>
            </w:r>
            <w:r>
              <w:rPr>
                <w:rFonts w:ascii="Calibri" w:hAnsi="Calibri" w:cs="Calibri"/>
                <w:sz w:val="28"/>
                <w:szCs w:val="28"/>
              </w:rPr>
              <w:t>r 9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st</w:t>
            </w:r>
          </w:p>
        </w:tc>
        <w:tc>
          <w:tcPr>
            <w:tcW w:w="165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30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178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64"/>
            </w:pPr>
            <w:r>
              <w:rPr>
                <w:rFonts w:ascii="Calibri" w:hAnsi="Calibri" w:cs="Calibri"/>
                <w:sz w:val="28"/>
                <w:szCs w:val="28"/>
              </w:rPr>
              <w:t>50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strips</w:t>
            </w:r>
          </w:p>
        </w:tc>
        <w:tc>
          <w:tcPr>
            <w:tcW w:w="136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1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€25,10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98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De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k</w:t>
            </w:r>
            <w:r>
              <w:rPr>
                <w:rFonts w:ascii="Calibri" w:hAnsi="Calibri" w:cs="Calibri"/>
                <w:sz w:val="28"/>
                <w:szCs w:val="28"/>
              </w:rPr>
              <w:t>glaasjes</w:t>
            </w:r>
          </w:p>
        </w:tc>
        <w:tc>
          <w:tcPr>
            <w:tcW w:w="165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30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178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64"/>
            </w:pP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ks</w:t>
            </w:r>
          </w:p>
        </w:tc>
        <w:tc>
          <w:tcPr>
            <w:tcW w:w="136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1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€2,00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98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De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k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glaasjes 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>v</w:t>
            </w:r>
            <w:r>
              <w:rPr>
                <w:rFonts w:ascii="Calibri" w:hAnsi="Calibri" w:cs="Calibri"/>
                <w:sz w:val="28"/>
                <w:szCs w:val="28"/>
              </w:rPr>
              <w:t>oor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lka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er</w:t>
            </w:r>
          </w:p>
        </w:tc>
        <w:tc>
          <w:tcPr>
            <w:tcW w:w="165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30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178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64"/>
            </w:pPr>
            <w:r>
              <w:rPr>
                <w:rFonts w:ascii="Calibri" w:hAnsi="Calibri" w:cs="Calibri"/>
                <w:sz w:val="28"/>
                <w:szCs w:val="28"/>
              </w:rPr>
              <w:t>10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ks</w:t>
            </w:r>
          </w:p>
        </w:tc>
        <w:tc>
          <w:tcPr>
            <w:tcW w:w="136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1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€14,45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98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Der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afyt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st</w:t>
            </w:r>
          </w:p>
        </w:tc>
        <w:tc>
          <w:tcPr>
            <w:tcW w:w="165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30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178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64"/>
            </w:pPr>
            <w:r>
              <w:rPr>
                <w:rFonts w:ascii="Calibri" w:hAnsi="Calibri" w:cs="Calibri"/>
                <w:sz w:val="28"/>
                <w:szCs w:val="28"/>
              </w:rPr>
              <w:t>6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sc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aaltj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s</w:t>
            </w:r>
          </w:p>
        </w:tc>
        <w:tc>
          <w:tcPr>
            <w:tcW w:w="136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1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€25,58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98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EDTA B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l</w:t>
            </w:r>
            <w:r>
              <w:rPr>
                <w:rFonts w:ascii="Calibri" w:hAnsi="Calibri" w:cs="Calibri"/>
                <w:sz w:val="28"/>
                <w:szCs w:val="28"/>
              </w:rPr>
              <w:t>oed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iz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n</w:t>
            </w:r>
          </w:p>
        </w:tc>
        <w:tc>
          <w:tcPr>
            <w:tcW w:w="165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30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178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64"/>
            </w:pP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ks</w:t>
            </w:r>
          </w:p>
        </w:tc>
        <w:tc>
          <w:tcPr>
            <w:tcW w:w="136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1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€23,90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1"/>
        </w:trPr>
        <w:tc>
          <w:tcPr>
            <w:tcW w:w="398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wa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r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s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laat</w:t>
            </w:r>
          </w:p>
        </w:tc>
        <w:tc>
          <w:tcPr>
            <w:tcW w:w="165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30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178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64"/>
            </w:pPr>
            <w:r>
              <w:rPr>
                <w:rFonts w:ascii="Calibri" w:hAnsi="Calibri" w:cs="Calibri"/>
                <w:sz w:val="28"/>
                <w:szCs w:val="28"/>
              </w:rPr>
              <w:t>20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ks</w:t>
            </w:r>
          </w:p>
        </w:tc>
        <w:tc>
          <w:tcPr>
            <w:tcW w:w="136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1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€11,35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98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Glu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s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pp</w:t>
            </w:r>
            <w:r>
              <w:rPr>
                <w:rFonts w:ascii="Calibri" w:hAnsi="Calibri" w:cs="Calibri"/>
                <w:sz w:val="28"/>
                <w:szCs w:val="28"/>
              </w:rPr>
              <w:t>araat</w:t>
            </w:r>
          </w:p>
        </w:tc>
        <w:tc>
          <w:tcPr>
            <w:tcW w:w="165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30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178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36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1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€34,95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98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Glu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s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strips</w:t>
            </w:r>
          </w:p>
        </w:tc>
        <w:tc>
          <w:tcPr>
            <w:tcW w:w="165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30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178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64"/>
            </w:pPr>
            <w:r>
              <w:rPr>
                <w:rFonts w:ascii="Calibri" w:hAnsi="Calibri" w:cs="Calibri"/>
                <w:sz w:val="28"/>
                <w:szCs w:val="28"/>
              </w:rPr>
              <w:t>25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ks</w:t>
            </w:r>
          </w:p>
        </w:tc>
        <w:tc>
          <w:tcPr>
            <w:tcW w:w="136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1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€24,95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98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He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arine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b</w:t>
            </w:r>
            <w:r>
              <w:rPr>
                <w:rFonts w:ascii="Calibri" w:hAnsi="Calibri" w:cs="Calibri"/>
                <w:sz w:val="28"/>
                <w:szCs w:val="28"/>
              </w:rPr>
              <w:t>loe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dbu</w:t>
            </w:r>
            <w:r>
              <w:rPr>
                <w:rFonts w:ascii="Calibri" w:hAnsi="Calibri" w:cs="Calibri"/>
                <w:sz w:val="28"/>
                <w:szCs w:val="28"/>
              </w:rPr>
              <w:t>iz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n</w:t>
            </w:r>
          </w:p>
        </w:tc>
        <w:tc>
          <w:tcPr>
            <w:tcW w:w="165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30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178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64"/>
            </w:pP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ks</w:t>
            </w:r>
          </w:p>
        </w:tc>
        <w:tc>
          <w:tcPr>
            <w:tcW w:w="136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1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€23,90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98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pacing w:val="-2"/>
                <w:sz w:val="28"/>
                <w:szCs w:val="28"/>
              </w:rPr>
              <w:t>Imm</w:t>
            </w:r>
            <w:r>
              <w:rPr>
                <w:rFonts w:ascii="Calibri" w:hAnsi="Calibri" w:cs="Calibri"/>
                <w:sz w:val="28"/>
                <w:szCs w:val="28"/>
              </w:rPr>
              <w:t>ersie-olie</w:t>
            </w:r>
          </w:p>
        </w:tc>
        <w:tc>
          <w:tcPr>
            <w:tcW w:w="165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30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178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36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1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€4,35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1"/>
        </w:trPr>
        <w:tc>
          <w:tcPr>
            <w:tcW w:w="398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pacing w:val="-2"/>
                <w:sz w:val="28"/>
                <w:szCs w:val="28"/>
              </w:rPr>
              <w:t>I</w:t>
            </w:r>
            <w:r>
              <w:rPr>
                <w:rFonts w:ascii="Calibri" w:hAnsi="Calibri" w:cs="Calibri"/>
                <w:sz w:val="28"/>
                <w:szCs w:val="28"/>
              </w:rPr>
              <w:t>ST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laat</w:t>
            </w:r>
          </w:p>
        </w:tc>
        <w:tc>
          <w:tcPr>
            <w:tcW w:w="165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30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178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64"/>
            </w:pPr>
            <w:r>
              <w:rPr>
                <w:rFonts w:ascii="Calibri" w:hAnsi="Calibri" w:cs="Calibri"/>
                <w:sz w:val="28"/>
                <w:szCs w:val="28"/>
              </w:rPr>
              <w:t>20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ks</w:t>
            </w:r>
          </w:p>
        </w:tc>
        <w:tc>
          <w:tcPr>
            <w:tcW w:w="136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1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€17,80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98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Kle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rba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k</w:t>
            </w:r>
            <w:r>
              <w:rPr>
                <w:rFonts w:ascii="Calibri" w:hAnsi="Calibri" w:cs="Calibri"/>
                <w:sz w:val="28"/>
                <w:szCs w:val="28"/>
              </w:rPr>
              <w:t>je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m</w:t>
            </w:r>
            <w:r>
              <w:rPr>
                <w:rFonts w:ascii="Calibri" w:hAnsi="Calibri" w:cs="Calibri"/>
                <w:sz w:val="28"/>
                <w:szCs w:val="28"/>
              </w:rPr>
              <w:t>et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d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k</w:t>
            </w:r>
            <w:r>
              <w:rPr>
                <w:rFonts w:ascii="Calibri" w:hAnsi="Calibri" w:cs="Calibri"/>
                <w:sz w:val="28"/>
                <w:szCs w:val="28"/>
              </w:rPr>
              <w:t>s</w:t>
            </w:r>
            <w:r>
              <w:rPr>
                <w:rFonts w:ascii="Calibri" w:hAnsi="Calibri" w:cs="Calibri"/>
                <w:spacing w:val="2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165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30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3x</w:t>
            </w:r>
          </w:p>
        </w:tc>
        <w:tc>
          <w:tcPr>
            <w:tcW w:w="178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36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1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6</w:t>
            </w:r>
            <w:r>
              <w:rPr>
                <w:rFonts w:ascii="Calibri" w:hAnsi="Calibri" w:cs="Calibri"/>
                <w:sz w:val="28"/>
                <w:szCs w:val="28"/>
              </w:rPr>
              <w:t>5.70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98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Mac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on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k</w:t>
            </w:r>
            <w:r>
              <w:rPr>
                <w:rFonts w:ascii="Calibri" w:hAnsi="Calibri" w:cs="Calibri"/>
                <w:sz w:val="28"/>
                <w:szCs w:val="28"/>
              </w:rPr>
              <w:t>ey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p</w:t>
            </w:r>
            <w:r>
              <w:rPr>
                <w:rFonts w:ascii="Calibri" w:hAnsi="Calibri" w:cs="Calibri"/>
                <w:sz w:val="28"/>
                <w:szCs w:val="28"/>
              </w:rPr>
              <w:t>laat</w:t>
            </w:r>
          </w:p>
        </w:tc>
        <w:tc>
          <w:tcPr>
            <w:tcW w:w="165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30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178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64"/>
            </w:pPr>
            <w:r>
              <w:rPr>
                <w:rFonts w:ascii="Calibri" w:hAnsi="Calibri" w:cs="Calibri"/>
                <w:sz w:val="28"/>
                <w:szCs w:val="28"/>
              </w:rPr>
              <w:t>20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ks</w:t>
            </w:r>
          </w:p>
        </w:tc>
        <w:tc>
          <w:tcPr>
            <w:tcW w:w="136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1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€10,97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98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Mac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Master</w:t>
            </w:r>
          </w:p>
        </w:tc>
        <w:tc>
          <w:tcPr>
            <w:tcW w:w="165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78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36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1"/>
            </w:pPr>
            <w:r>
              <w:rPr>
                <w:rFonts w:ascii="Calibri" w:hAnsi="Calibri" w:cs="Calibri"/>
                <w:sz w:val="28"/>
                <w:szCs w:val="28"/>
              </w:rPr>
              <w:t>----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-</w:t>
            </w:r>
            <w:r>
              <w:rPr>
                <w:rFonts w:ascii="Calibri" w:hAnsi="Calibri" w:cs="Calibri"/>
                <w:sz w:val="28"/>
                <w:szCs w:val="28"/>
              </w:rPr>
              <w:t>--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-</w:t>
            </w:r>
            <w:r>
              <w:rPr>
                <w:rFonts w:ascii="Calibri" w:hAnsi="Calibri" w:cs="Calibri"/>
                <w:sz w:val="28"/>
                <w:szCs w:val="28"/>
              </w:rPr>
              <w:t>--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98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 xml:space="preserve">Mastitis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z w:val="28"/>
                <w:szCs w:val="28"/>
              </w:rPr>
              <w:t>es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z w:val="28"/>
                <w:szCs w:val="28"/>
              </w:rPr>
              <w:t>sc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aal</w:t>
            </w:r>
          </w:p>
        </w:tc>
        <w:tc>
          <w:tcPr>
            <w:tcW w:w="165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30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10x</w:t>
            </w:r>
          </w:p>
        </w:tc>
        <w:tc>
          <w:tcPr>
            <w:tcW w:w="178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36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1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€54,00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98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Mest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otjes</w:t>
            </w:r>
          </w:p>
        </w:tc>
        <w:tc>
          <w:tcPr>
            <w:tcW w:w="165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30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30x</w:t>
            </w:r>
          </w:p>
        </w:tc>
        <w:tc>
          <w:tcPr>
            <w:tcW w:w="178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36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1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€19,50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98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Morti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r +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sta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mp</w:t>
            </w:r>
            <w:r>
              <w:rPr>
                <w:rFonts w:ascii="Calibri" w:hAnsi="Calibri" w:cs="Calibri"/>
                <w:sz w:val="28"/>
                <w:szCs w:val="28"/>
              </w:rPr>
              <w:t>er</w:t>
            </w:r>
          </w:p>
        </w:tc>
        <w:tc>
          <w:tcPr>
            <w:tcW w:w="165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30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2x</w:t>
            </w:r>
          </w:p>
        </w:tc>
        <w:tc>
          <w:tcPr>
            <w:tcW w:w="178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36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1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€60,90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1"/>
        </w:trPr>
        <w:tc>
          <w:tcPr>
            <w:tcW w:w="398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pacing w:val="1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aald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z w:val="28"/>
                <w:szCs w:val="28"/>
              </w:rPr>
              <w:t>io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sie</w:t>
            </w:r>
          </w:p>
        </w:tc>
        <w:tc>
          <w:tcPr>
            <w:tcW w:w="165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78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36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98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tabs>
                <w:tab w:val="left" w:pos="1105"/>
              </w:tabs>
              <w:kinsoku w:val="0"/>
              <w:overflowPunct w:val="0"/>
              <w:spacing w:line="316" w:lineRule="exact"/>
              <w:ind w:left="745"/>
            </w:pPr>
            <w:r>
              <w:rPr>
                <w:rFonts w:ascii="Calibri" w:hAnsi="Calibri" w:cs="Calibri"/>
                <w:sz w:val="28"/>
                <w:szCs w:val="28"/>
              </w:rPr>
              <w:t>-</w:t>
            </w:r>
            <w:r>
              <w:rPr>
                <w:rFonts w:ascii="Calibri" w:hAnsi="Calibri" w:cs="Calibri"/>
                <w:sz w:val="28"/>
                <w:szCs w:val="28"/>
              </w:rPr>
              <w:tab/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x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z w:val="28"/>
                <w:szCs w:val="28"/>
              </w:rPr>
              <w:t>52</w:t>
            </w:r>
          </w:p>
        </w:tc>
        <w:tc>
          <w:tcPr>
            <w:tcW w:w="165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30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178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36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1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€22,45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98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tabs>
                <w:tab w:val="left" w:pos="1105"/>
              </w:tabs>
              <w:kinsoku w:val="0"/>
              <w:overflowPunct w:val="0"/>
              <w:spacing w:line="317" w:lineRule="exact"/>
              <w:ind w:left="745"/>
            </w:pPr>
            <w:r>
              <w:rPr>
                <w:rFonts w:ascii="Calibri" w:hAnsi="Calibri" w:cs="Calibri"/>
                <w:sz w:val="28"/>
                <w:szCs w:val="28"/>
              </w:rPr>
              <w:t>-</w:t>
            </w:r>
            <w:r>
              <w:rPr>
                <w:rFonts w:ascii="Calibri" w:hAnsi="Calibri" w:cs="Calibri"/>
                <w:sz w:val="28"/>
                <w:szCs w:val="28"/>
              </w:rPr>
              <w:tab/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6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x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z w:val="28"/>
                <w:szCs w:val="28"/>
              </w:rPr>
              <w:t>14</w:t>
            </w:r>
          </w:p>
        </w:tc>
        <w:tc>
          <w:tcPr>
            <w:tcW w:w="165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30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178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36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1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€20,75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98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tabs>
                <w:tab w:val="left" w:pos="1105"/>
              </w:tabs>
              <w:kinsoku w:val="0"/>
              <w:overflowPunct w:val="0"/>
              <w:spacing w:line="316" w:lineRule="exact"/>
              <w:ind w:left="745"/>
            </w:pPr>
            <w:r>
              <w:rPr>
                <w:rFonts w:ascii="Calibri" w:hAnsi="Calibri" w:cs="Calibri"/>
                <w:sz w:val="28"/>
                <w:szCs w:val="28"/>
              </w:rPr>
              <w:t>-</w:t>
            </w:r>
            <w:r>
              <w:rPr>
                <w:rFonts w:ascii="Calibri" w:hAnsi="Calibri" w:cs="Calibri"/>
                <w:sz w:val="28"/>
                <w:szCs w:val="28"/>
              </w:rPr>
              <w:tab/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x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z w:val="28"/>
                <w:szCs w:val="28"/>
              </w:rPr>
              <w:t>52</w:t>
            </w:r>
          </w:p>
        </w:tc>
        <w:tc>
          <w:tcPr>
            <w:tcW w:w="165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30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178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36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1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€21,60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98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He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olor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f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i</w:t>
            </w:r>
            <w:r>
              <w:rPr>
                <w:rFonts w:ascii="Calibri" w:hAnsi="Calibri" w:cs="Calibri"/>
                <w:sz w:val="28"/>
                <w:szCs w:val="28"/>
              </w:rPr>
              <w:t>xeer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op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>l</w:t>
            </w:r>
            <w:r>
              <w:rPr>
                <w:rFonts w:ascii="Calibri" w:hAnsi="Calibri" w:cs="Calibri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s</w:t>
            </w:r>
            <w:r>
              <w:rPr>
                <w:rFonts w:ascii="Calibri" w:hAnsi="Calibri" w:cs="Calibri"/>
                <w:sz w:val="28"/>
                <w:szCs w:val="28"/>
              </w:rPr>
              <w:t>sing</w:t>
            </w:r>
          </w:p>
        </w:tc>
        <w:tc>
          <w:tcPr>
            <w:tcW w:w="165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30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178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36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1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€103,00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1"/>
        </w:trPr>
        <w:tc>
          <w:tcPr>
            <w:tcW w:w="398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Gram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k</w:t>
            </w:r>
            <w:r>
              <w:rPr>
                <w:rFonts w:ascii="Calibri" w:hAnsi="Calibri" w:cs="Calibri"/>
                <w:sz w:val="28"/>
                <w:szCs w:val="28"/>
              </w:rPr>
              <w:t>le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ring</w:t>
            </w:r>
          </w:p>
        </w:tc>
        <w:tc>
          <w:tcPr>
            <w:tcW w:w="165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30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178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36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1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€64,15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98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pacing w:val="-2"/>
                <w:sz w:val="28"/>
                <w:szCs w:val="28"/>
              </w:rPr>
              <w:t>Ob</w:t>
            </w:r>
            <w:r>
              <w:rPr>
                <w:rFonts w:ascii="Calibri" w:hAnsi="Calibri" w:cs="Calibri"/>
                <w:sz w:val="28"/>
                <w:szCs w:val="28"/>
              </w:rPr>
              <w:t>je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tglaasjes</w:t>
            </w:r>
          </w:p>
        </w:tc>
        <w:tc>
          <w:tcPr>
            <w:tcW w:w="165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30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2x</w:t>
            </w:r>
          </w:p>
        </w:tc>
        <w:tc>
          <w:tcPr>
            <w:tcW w:w="178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64"/>
            </w:pP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ks</w:t>
            </w:r>
          </w:p>
        </w:tc>
        <w:tc>
          <w:tcPr>
            <w:tcW w:w="136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1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€4,50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98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pacing w:val="-2"/>
                <w:sz w:val="28"/>
                <w:szCs w:val="28"/>
              </w:rPr>
              <w:t>Ö</w:t>
            </w:r>
            <w:r>
              <w:rPr>
                <w:rFonts w:ascii="Calibri" w:hAnsi="Calibri" w:cs="Calibri"/>
                <w:sz w:val="28"/>
                <w:szCs w:val="28"/>
              </w:rPr>
              <w:t>se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lastic</w:t>
            </w:r>
          </w:p>
        </w:tc>
        <w:tc>
          <w:tcPr>
            <w:tcW w:w="165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30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178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64"/>
            </w:pPr>
            <w:r>
              <w:rPr>
                <w:rFonts w:ascii="Calibri" w:hAnsi="Calibri" w:cs="Calibri"/>
                <w:sz w:val="28"/>
                <w:szCs w:val="28"/>
              </w:rPr>
              <w:t>40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ks</w:t>
            </w:r>
          </w:p>
        </w:tc>
        <w:tc>
          <w:tcPr>
            <w:tcW w:w="136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1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€2,40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98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ip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z w:val="28"/>
                <w:szCs w:val="28"/>
              </w:rPr>
              <w:t>en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3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165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30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178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64"/>
            </w:pPr>
            <w:r>
              <w:rPr>
                <w:rFonts w:ascii="Calibri" w:hAnsi="Calibri" w:cs="Calibri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ks</w:t>
            </w:r>
          </w:p>
        </w:tc>
        <w:tc>
          <w:tcPr>
            <w:tcW w:w="136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1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€22,45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98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Re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k</w:t>
            </w:r>
            <w:r>
              <w:rPr>
                <w:rFonts w:ascii="Calibri" w:hAnsi="Calibri" w:cs="Calibri"/>
                <w:sz w:val="28"/>
                <w:szCs w:val="28"/>
              </w:rPr>
              <w:t>je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vo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r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z w:val="28"/>
                <w:szCs w:val="28"/>
              </w:rPr>
              <w:t>loe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dbu</w:t>
            </w:r>
            <w:r>
              <w:rPr>
                <w:rFonts w:ascii="Calibri" w:hAnsi="Calibri" w:cs="Calibri"/>
                <w:sz w:val="28"/>
                <w:szCs w:val="28"/>
              </w:rPr>
              <w:t>iz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n</w:t>
            </w:r>
          </w:p>
        </w:tc>
        <w:tc>
          <w:tcPr>
            <w:tcW w:w="165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30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178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36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1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€15,98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1"/>
        </w:trPr>
        <w:tc>
          <w:tcPr>
            <w:tcW w:w="398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Snap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st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FelV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–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Fiv</w:t>
            </w:r>
          </w:p>
        </w:tc>
        <w:tc>
          <w:tcPr>
            <w:tcW w:w="165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30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178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64"/>
            </w:pPr>
            <w:r>
              <w:rPr>
                <w:rFonts w:ascii="Calibri" w:hAnsi="Calibri" w:cs="Calibri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sten</w:t>
            </w:r>
          </w:p>
        </w:tc>
        <w:tc>
          <w:tcPr>
            <w:tcW w:w="136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1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€60,43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98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Snap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st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Giar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ia</w:t>
            </w:r>
          </w:p>
        </w:tc>
        <w:tc>
          <w:tcPr>
            <w:tcW w:w="165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30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178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64"/>
            </w:pPr>
            <w:r>
              <w:rPr>
                <w:rFonts w:ascii="Calibri" w:hAnsi="Calibri" w:cs="Calibri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sten</w:t>
            </w:r>
          </w:p>
        </w:tc>
        <w:tc>
          <w:tcPr>
            <w:tcW w:w="136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1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€58,98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12"/>
        </w:trPr>
        <w:tc>
          <w:tcPr>
            <w:tcW w:w="398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Snap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st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Hartworm</w:t>
            </w:r>
          </w:p>
        </w:tc>
        <w:tc>
          <w:tcPr>
            <w:tcW w:w="165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30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178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64"/>
            </w:pPr>
            <w:r>
              <w:rPr>
                <w:rFonts w:ascii="Calibri" w:hAnsi="Calibri" w:cs="Calibri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sten</w:t>
            </w:r>
          </w:p>
        </w:tc>
        <w:tc>
          <w:tcPr>
            <w:tcW w:w="136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1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€63,4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</w:p>
        </w:tc>
      </w:tr>
    </w:tbl>
    <w:p w:rsidR="00447E00" w:rsidRDefault="00447E00">
      <w:pPr>
        <w:sectPr w:rsidR="00447E00">
          <w:pgSz w:w="11907" w:h="16840"/>
          <w:pgMar w:top="1780" w:right="980" w:bottom="980" w:left="1260" w:header="305" w:footer="780" w:gutter="0"/>
          <w:cols w:space="708"/>
          <w:noEndnote/>
        </w:sectPr>
      </w:pPr>
    </w:p>
    <w:p w:rsidR="00447E00" w:rsidRDefault="00447E00">
      <w:pPr>
        <w:kinsoku w:val="0"/>
        <w:overflowPunct w:val="0"/>
        <w:spacing w:before="7" w:line="100" w:lineRule="exact"/>
        <w:rPr>
          <w:sz w:val="10"/>
          <w:szCs w:val="1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tbl>
      <w:tblPr>
        <w:tblW w:w="0" w:type="auto"/>
        <w:tblInd w:w="11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316"/>
        <w:gridCol w:w="1812"/>
        <w:gridCol w:w="2124"/>
        <w:gridCol w:w="1537"/>
      </w:tblGrid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12"/>
        </w:trPr>
        <w:tc>
          <w:tcPr>
            <w:tcW w:w="331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44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Snap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st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P</w:t>
            </w:r>
            <w:r>
              <w:rPr>
                <w:rFonts w:ascii="Calibri" w:hAnsi="Calibri" w:cs="Calibri"/>
                <w:sz w:val="28"/>
                <w:szCs w:val="28"/>
              </w:rPr>
              <w:t>arvo</w:t>
            </w:r>
          </w:p>
        </w:tc>
        <w:tc>
          <w:tcPr>
            <w:tcW w:w="181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44"/>
              <w:ind w:left="972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12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44"/>
              <w:ind w:left="577"/>
            </w:pPr>
            <w:r>
              <w:rPr>
                <w:rFonts w:ascii="Calibri" w:hAnsi="Calibri" w:cs="Calibri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sten</w:t>
            </w:r>
          </w:p>
        </w:tc>
        <w:tc>
          <w:tcPr>
            <w:tcW w:w="153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44"/>
              <w:ind w:left="577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€48,00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31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Spot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ch</w:t>
            </w:r>
            <w:r>
              <w:rPr>
                <w:rFonts w:ascii="Calibri" w:hAnsi="Calibri" w:cs="Calibri"/>
                <w:sz w:val="28"/>
                <w:szCs w:val="28"/>
              </w:rPr>
              <w:t>em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Al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um</w:t>
            </w:r>
            <w:r>
              <w:rPr>
                <w:rFonts w:ascii="Calibri" w:hAnsi="Calibri" w:cs="Calibri"/>
                <w:sz w:val="28"/>
                <w:szCs w:val="28"/>
              </w:rPr>
              <w:t>ine</w:t>
            </w:r>
          </w:p>
        </w:tc>
        <w:tc>
          <w:tcPr>
            <w:tcW w:w="181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972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12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577"/>
            </w:pPr>
            <w:r>
              <w:rPr>
                <w:rFonts w:ascii="Calibri" w:hAnsi="Calibri" w:cs="Calibri"/>
                <w:sz w:val="28"/>
                <w:szCs w:val="28"/>
              </w:rPr>
              <w:t>25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strips</w:t>
            </w:r>
          </w:p>
        </w:tc>
        <w:tc>
          <w:tcPr>
            <w:tcW w:w="153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577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€40,38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1"/>
        </w:trPr>
        <w:tc>
          <w:tcPr>
            <w:tcW w:w="331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Spot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ch</w:t>
            </w:r>
            <w:r>
              <w:rPr>
                <w:rFonts w:ascii="Calibri" w:hAnsi="Calibri" w:cs="Calibri"/>
                <w:sz w:val="28"/>
                <w:szCs w:val="28"/>
              </w:rPr>
              <w:t>em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al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ium</w:t>
            </w:r>
          </w:p>
        </w:tc>
        <w:tc>
          <w:tcPr>
            <w:tcW w:w="181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972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12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577"/>
            </w:pPr>
            <w:r>
              <w:rPr>
                <w:rFonts w:ascii="Calibri" w:hAnsi="Calibri" w:cs="Calibri"/>
                <w:sz w:val="28"/>
                <w:szCs w:val="28"/>
              </w:rPr>
              <w:t>25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strips</w:t>
            </w:r>
          </w:p>
        </w:tc>
        <w:tc>
          <w:tcPr>
            <w:tcW w:w="153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577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€40,38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31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Spot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ch</w:t>
            </w:r>
            <w:r>
              <w:rPr>
                <w:rFonts w:ascii="Calibri" w:hAnsi="Calibri" w:cs="Calibri"/>
                <w:sz w:val="28"/>
                <w:szCs w:val="28"/>
              </w:rPr>
              <w:t>em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l</w:t>
            </w:r>
            <w:r>
              <w:rPr>
                <w:rFonts w:ascii="Calibri" w:hAnsi="Calibri" w:cs="Calibri"/>
                <w:sz w:val="28"/>
                <w:szCs w:val="28"/>
              </w:rPr>
              <w:t>-V</w:t>
            </w:r>
          </w:p>
        </w:tc>
        <w:tc>
          <w:tcPr>
            <w:tcW w:w="181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972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12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577"/>
            </w:pPr>
            <w:r>
              <w:rPr>
                <w:rFonts w:ascii="Calibri" w:hAnsi="Calibri" w:cs="Calibri"/>
                <w:sz w:val="28"/>
                <w:szCs w:val="28"/>
              </w:rPr>
              <w:t>25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strips</w:t>
            </w:r>
          </w:p>
        </w:tc>
        <w:tc>
          <w:tcPr>
            <w:tcW w:w="153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577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€204,79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31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Uitstrijkj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s</w:t>
            </w:r>
          </w:p>
        </w:tc>
        <w:tc>
          <w:tcPr>
            <w:tcW w:w="181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212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53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577"/>
            </w:pPr>
            <w:r>
              <w:rPr>
                <w:rFonts w:ascii="Calibri" w:hAnsi="Calibri" w:cs="Calibri"/>
                <w:sz w:val="28"/>
                <w:szCs w:val="28"/>
              </w:rPr>
              <w:t>----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-</w:t>
            </w:r>
            <w:r>
              <w:rPr>
                <w:rFonts w:ascii="Calibri" w:hAnsi="Calibri" w:cs="Calibri"/>
                <w:sz w:val="28"/>
                <w:szCs w:val="28"/>
              </w:rPr>
              <w:t>--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-</w:t>
            </w:r>
            <w:r>
              <w:rPr>
                <w:rFonts w:ascii="Calibri" w:hAnsi="Calibri" w:cs="Calibri"/>
                <w:sz w:val="28"/>
                <w:szCs w:val="28"/>
              </w:rPr>
              <w:t>--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31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Uric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lt</w:t>
            </w:r>
          </w:p>
        </w:tc>
        <w:tc>
          <w:tcPr>
            <w:tcW w:w="181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972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12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577"/>
            </w:pPr>
            <w:r>
              <w:rPr>
                <w:rFonts w:ascii="Calibri" w:hAnsi="Calibri" w:cs="Calibri"/>
                <w:sz w:val="28"/>
                <w:szCs w:val="28"/>
              </w:rPr>
              <w:t>10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ks</w:t>
            </w:r>
          </w:p>
        </w:tc>
        <w:tc>
          <w:tcPr>
            <w:tcW w:w="153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577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€14,63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12"/>
        </w:trPr>
        <w:tc>
          <w:tcPr>
            <w:tcW w:w="331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V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rze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at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riaal</w:t>
            </w:r>
          </w:p>
        </w:tc>
        <w:tc>
          <w:tcPr>
            <w:tcW w:w="181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212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53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577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€200,00</w:t>
            </w:r>
          </w:p>
        </w:tc>
      </w:tr>
    </w:tbl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before="2" w:line="260" w:lineRule="exact"/>
        <w:rPr>
          <w:sz w:val="26"/>
          <w:szCs w:val="26"/>
        </w:rPr>
      </w:pPr>
    </w:p>
    <w:p w:rsidR="00447E00" w:rsidRDefault="00447E00">
      <w:pPr>
        <w:numPr>
          <w:ilvl w:val="1"/>
          <w:numId w:val="28"/>
        </w:numPr>
        <w:tabs>
          <w:tab w:val="left" w:pos="960"/>
          <w:tab w:val="left" w:pos="1329"/>
          <w:tab w:val="left" w:pos="5113"/>
        </w:tabs>
        <w:kinsoku w:val="0"/>
        <w:overflowPunct w:val="0"/>
        <w:spacing w:before="34"/>
        <w:ind w:left="960"/>
        <w:rPr>
          <w:rFonts w:ascii="Calibri" w:hAnsi="Calibri" w:cs="Calibri"/>
          <w:color w:val="000000"/>
          <w:sz w:val="32"/>
          <w:szCs w:val="32"/>
        </w:rPr>
      </w:pPr>
      <w:r>
        <w:rPr>
          <w:rFonts w:ascii="Calibri" w:hAnsi="Calibri" w:cs="Calibri"/>
          <w:b/>
          <w:bCs/>
          <w:i/>
          <w:iCs/>
          <w:color w:val="76923B"/>
          <w:sz w:val="32"/>
          <w:szCs w:val="32"/>
        </w:rPr>
        <w:t>|</w:t>
      </w:r>
      <w:r>
        <w:rPr>
          <w:rFonts w:ascii="Calibri" w:hAnsi="Calibri" w:cs="Calibri"/>
          <w:b/>
          <w:bCs/>
          <w:i/>
          <w:iCs/>
          <w:color w:val="76923B"/>
          <w:sz w:val="32"/>
          <w:szCs w:val="32"/>
        </w:rPr>
        <w:tab/>
      </w:r>
      <w:r>
        <w:rPr>
          <w:rFonts w:ascii="Calibri" w:hAnsi="Calibri" w:cs="Calibri"/>
          <w:i/>
          <w:iCs/>
          <w:color w:val="000000"/>
          <w:sz w:val="32"/>
          <w:szCs w:val="32"/>
        </w:rPr>
        <w:t>H</w:t>
      </w:r>
      <w:r>
        <w:rPr>
          <w:rFonts w:ascii="Calibri" w:hAnsi="Calibri" w:cs="Calibri"/>
          <w:i/>
          <w:iCs/>
          <w:color w:val="000000"/>
          <w:spacing w:val="1"/>
          <w:sz w:val="32"/>
          <w:szCs w:val="32"/>
        </w:rPr>
        <w:t>ec</w:t>
      </w:r>
      <w:r>
        <w:rPr>
          <w:rFonts w:ascii="Calibri" w:hAnsi="Calibri" w:cs="Calibri"/>
          <w:i/>
          <w:iCs/>
          <w:color w:val="000000"/>
          <w:sz w:val="32"/>
          <w:szCs w:val="32"/>
        </w:rPr>
        <w:t>htmater</w:t>
      </w:r>
      <w:r>
        <w:rPr>
          <w:rFonts w:ascii="Calibri" w:hAnsi="Calibri" w:cs="Calibri"/>
          <w:i/>
          <w:iCs/>
          <w:color w:val="000000"/>
          <w:spacing w:val="1"/>
          <w:sz w:val="32"/>
          <w:szCs w:val="32"/>
        </w:rPr>
        <w:t>i</w:t>
      </w:r>
      <w:r>
        <w:rPr>
          <w:rFonts w:ascii="Calibri" w:hAnsi="Calibri" w:cs="Calibri"/>
          <w:i/>
          <w:iCs/>
          <w:color w:val="000000"/>
          <w:sz w:val="32"/>
          <w:szCs w:val="32"/>
        </w:rPr>
        <w:t>a</w:t>
      </w:r>
      <w:r>
        <w:rPr>
          <w:rFonts w:ascii="Calibri" w:hAnsi="Calibri" w:cs="Calibri"/>
          <w:i/>
          <w:iCs/>
          <w:color w:val="000000"/>
          <w:spacing w:val="-2"/>
          <w:sz w:val="32"/>
          <w:szCs w:val="32"/>
        </w:rPr>
        <w:t>a</w:t>
      </w:r>
      <w:r>
        <w:rPr>
          <w:rFonts w:ascii="Calibri" w:hAnsi="Calibri" w:cs="Calibri"/>
          <w:i/>
          <w:iCs/>
          <w:color w:val="000000"/>
          <w:sz w:val="32"/>
          <w:szCs w:val="32"/>
        </w:rPr>
        <w:t>l</w:t>
      </w:r>
      <w:r>
        <w:rPr>
          <w:rFonts w:ascii="Calibri" w:hAnsi="Calibri" w:cs="Calibri"/>
          <w:i/>
          <w:iCs/>
          <w:color w:val="000000"/>
          <w:sz w:val="32"/>
          <w:szCs w:val="32"/>
        </w:rPr>
        <w:tab/>
      </w:r>
      <w:r>
        <w:rPr>
          <w:rFonts w:ascii="Calibri" w:hAnsi="Calibri" w:cs="Calibri"/>
          <w:b/>
          <w:bCs/>
          <w:i/>
          <w:iCs/>
          <w:color w:val="000000"/>
          <w:sz w:val="32"/>
          <w:szCs w:val="32"/>
        </w:rPr>
        <w:t>€</w:t>
      </w:r>
      <w:r>
        <w:rPr>
          <w:rFonts w:ascii="Calibri" w:hAnsi="Calibri" w:cs="Calibri"/>
          <w:b/>
          <w:bCs/>
          <w:i/>
          <w:iCs/>
          <w:color w:val="000000"/>
          <w:spacing w:val="-15"/>
          <w:sz w:val="32"/>
          <w:szCs w:val="32"/>
        </w:rPr>
        <w:t xml:space="preserve"> </w:t>
      </w:r>
      <w:r>
        <w:rPr>
          <w:rFonts w:ascii="Calibri" w:hAnsi="Calibri" w:cs="Calibri"/>
          <w:b/>
          <w:bCs/>
          <w:i/>
          <w:iCs/>
          <w:color w:val="000000"/>
          <w:sz w:val="32"/>
          <w:szCs w:val="32"/>
        </w:rPr>
        <w:t>2</w:t>
      </w:r>
      <w:r>
        <w:rPr>
          <w:rFonts w:ascii="Calibri" w:hAnsi="Calibri" w:cs="Calibri"/>
          <w:b/>
          <w:bCs/>
          <w:i/>
          <w:iCs/>
          <w:color w:val="000000"/>
          <w:spacing w:val="-1"/>
          <w:sz w:val="32"/>
          <w:szCs w:val="32"/>
        </w:rPr>
        <w:t>5</w:t>
      </w:r>
      <w:r>
        <w:rPr>
          <w:rFonts w:ascii="Calibri" w:hAnsi="Calibri" w:cs="Calibri"/>
          <w:b/>
          <w:bCs/>
          <w:i/>
          <w:iCs/>
          <w:color w:val="000000"/>
          <w:sz w:val="32"/>
          <w:szCs w:val="32"/>
        </w:rPr>
        <w:t>2</w:t>
      </w:r>
      <w:r>
        <w:rPr>
          <w:rFonts w:ascii="Calibri" w:hAnsi="Calibri" w:cs="Calibri"/>
          <w:b/>
          <w:bCs/>
          <w:i/>
          <w:iCs/>
          <w:color w:val="000000"/>
          <w:spacing w:val="-1"/>
          <w:sz w:val="32"/>
          <w:szCs w:val="32"/>
        </w:rPr>
        <w:t>8</w:t>
      </w:r>
      <w:r>
        <w:rPr>
          <w:rFonts w:ascii="Calibri" w:hAnsi="Calibri" w:cs="Calibri"/>
          <w:b/>
          <w:bCs/>
          <w:i/>
          <w:iCs/>
          <w:color w:val="000000"/>
          <w:spacing w:val="1"/>
          <w:sz w:val="32"/>
          <w:szCs w:val="32"/>
        </w:rPr>
        <w:t>,</w:t>
      </w:r>
      <w:r>
        <w:rPr>
          <w:rFonts w:ascii="Calibri" w:hAnsi="Calibri" w:cs="Calibri"/>
          <w:b/>
          <w:bCs/>
          <w:i/>
          <w:iCs/>
          <w:color w:val="000000"/>
          <w:sz w:val="32"/>
          <w:szCs w:val="32"/>
        </w:rPr>
        <w:t>23</w:t>
      </w:r>
    </w:p>
    <w:p w:rsidR="00447E00" w:rsidRDefault="00447E00">
      <w:pPr>
        <w:kinsoku w:val="0"/>
        <w:overflowPunct w:val="0"/>
        <w:spacing w:before="16" w:line="200" w:lineRule="exact"/>
        <w:rPr>
          <w:sz w:val="20"/>
          <w:szCs w:val="20"/>
        </w:rPr>
      </w:pPr>
    </w:p>
    <w:tbl>
      <w:tblPr>
        <w:tblW w:w="0" w:type="auto"/>
        <w:tblInd w:w="11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244"/>
        <w:gridCol w:w="955"/>
        <w:gridCol w:w="2140"/>
        <w:gridCol w:w="1450"/>
      </w:tblGrid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11"/>
        </w:trPr>
        <w:tc>
          <w:tcPr>
            <w:tcW w:w="424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44"/>
              <w:ind w:left="4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asse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z w:val="28"/>
                <w:szCs w:val="28"/>
              </w:rPr>
              <w:t>te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h</w:t>
            </w:r>
            <w:r>
              <w:rPr>
                <w:rFonts w:ascii="Calibri" w:hAnsi="Calibri" w:cs="Calibri"/>
                <w:sz w:val="28"/>
                <w:szCs w:val="28"/>
              </w:rPr>
              <w:t>ou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er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c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z w:val="28"/>
                <w:szCs w:val="28"/>
              </w:rPr>
              <w:t>sse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s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R</w:t>
            </w:r>
            <w:r>
              <w:rPr>
                <w:rFonts w:ascii="Calibri" w:hAnsi="Calibri" w:cs="Calibri"/>
                <w:sz w:val="28"/>
                <w:szCs w:val="28"/>
              </w:rPr>
              <w:t>.V.S</w:t>
            </w:r>
          </w:p>
        </w:tc>
        <w:tc>
          <w:tcPr>
            <w:tcW w:w="95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44"/>
              <w:ind w:left="4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14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45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44"/>
              <w:ind w:left="49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€31,15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24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atg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SMI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</w:p>
        </w:tc>
        <w:tc>
          <w:tcPr>
            <w:tcW w:w="95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14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506"/>
            </w:pP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c</w:t>
            </w:r>
            <w:r>
              <w:rPr>
                <w:rFonts w:ascii="Calibri" w:hAnsi="Calibri" w:cs="Calibri"/>
                <w:sz w:val="28"/>
                <w:szCs w:val="28"/>
              </w:rPr>
              <w:t>asse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z w:val="28"/>
                <w:szCs w:val="28"/>
              </w:rPr>
              <w:t>te</w:t>
            </w:r>
          </w:p>
        </w:tc>
        <w:tc>
          <w:tcPr>
            <w:tcW w:w="145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90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4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24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atg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SMI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z w:val="28"/>
                <w:szCs w:val="28"/>
              </w:rPr>
              <w:t>-0</w:t>
            </w:r>
          </w:p>
        </w:tc>
        <w:tc>
          <w:tcPr>
            <w:tcW w:w="95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14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506"/>
            </w:pP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c</w:t>
            </w:r>
            <w:r>
              <w:rPr>
                <w:rFonts w:ascii="Calibri" w:hAnsi="Calibri" w:cs="Calibri"/>
                <w:sz w:val="28"/>
                <w:szCs w:val="28"/>
              </w:rPr>
              <w:t>asse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z w:val="28"/>
                <w:szCs w:val="28"/>
              </w:rPr>
              <w:t>te</w:t>
            </w:r>
          </w:p>
        </w:tc>
        <w:tc>
          <w:tcPr>
            <w:tcW w:w="145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90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8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,30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1"/>
        </w:trPr>
        <w:tc>
          <w:tcPr>
            <w:tcW w:w="424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atg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SMI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z w:val="28"/>
                <w:szCs w:val="28"/>
              </w:rPr>
              <w:t>-0</w:t>
            </w:r>
          </w:p>
        </w:tc>
        <w:tc>
          <w:tcPr>
            <w:tcW w:w="95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14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506"/>
            </w:pP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c</w:t>
            </w:r>
            <w:r>
              <w:rPr>
                <w:rFonts w:ascii="Calibri" w:hAnsi="Calibri" w:cs="Calibri"/>
                <w:sz w:val="28"/>
                <w:szCs w:val="28"/>
              </w:rPr>
              <w:t>asse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z w:val="28"/>
                <w:szCs w:val="28"/>
              </w:rPr>
              <w:t>te</w:t>
            </w:r>
          </w:p>
        </w:tc>
        <w:tc>
          <w:tcPr>
            <w:tcW w:w="145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90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7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7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24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He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ch</w:t>
            </w:r>
            <w:r>
              <w:rPr>
                <w:rFonts w:ascii="Calibri" w:hAnsi="Calibri" w:cs="Calibri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aald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0 R.V.S</w:t>
            </w:r>
          </w:p>
        </w:tc>
        <w:tc>
          <w:tcPr>
            <w:tcW w:w="95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14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506"/>
            </w:pPr>
            <w:r>
              <w:rPr>
                <w:rFonts w:ascii="Calibri" w:hAnsi="Calibri" w:cs="Calibri"/>
                <w:sz w:val="28"/>
                <w:szCs w:val="28"/>
              </w:rPr>
              <w:t>12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ks</w:t>
            </w:r>
          </w:p>
        </w:tc>
        <w:tc>
          <w:tcPr>
            <w:tcW w:w="145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9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€13,75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24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He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ch</w:t>
            </w:r>
            <w:r>
              <w:rPr>
                <w:rFonts w:ascii="Calibri" w:hAnsi="Calibri" w:cs="Calibri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aald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10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R.V.S</w:t>
            </w:r>
          </w:p>
        </w:tc>
        <w:tc>
          <w:tcPr>
            <w:tcW w:w="95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14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506"/>
            </w:pPr>
            <w:r>
              <w:rPr>
                <w:rFonts w:ascii="Calibri" w:hAnsi="Calibri" w:cs="Calibri"/>
                <w:sz w:val="28"/>
                <w:szCs w:val="28"/>
              </w:rPr>
              <w:t>12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ks</w:t>
            </w:r>
          </w:p>
        </w:tc>
        <w:tc>
          <w:tcPr>
            <w:tcW w:w="145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9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€8,60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24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He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ch</w:t>
            </w:r>
            <w:r>
              <w:rPr>
                <w:rFonts w:ascii="Calibri" w:hAnsi="Calibri" w:cs="Calibri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aald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12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R.V.S</w:t>
            </w:r>
          </w:p>
        </w:tc>
        <w:tc>
          <w:tcPr>
            <w:tcW w:w="95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14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506"/>
            </w:pPr>
            <w:r>
              <w:rPr>
                <w:rFonts w:ascii="Calibri" w:hAnsi="Calibri" w:cs="Calibri"/>
                <w:sz w:val="28"/>
                <w:szCs w:val="28"/>
              </w:rPr>
              <w:t>12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ks</w:t>
            </w:r>
          </w:p>
        </w:tc>
        <w:tc>
          <w:tcPr>
            <w:tcW w:w="145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9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€8,60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24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He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ch</w:t>
            </w:r>
            <w:r>
              <w:rPr>
                <w:rFonts w:ascii="Calibri" w:hAnsi="Calibri" w:cs="Calibri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aald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16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R.V.S</w:t>
            </w:r>
          </w:p>
        </w:tc>
        <w:tc>
          <w:tcPr>
            <w:tcW w:w="95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14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506"/>
            </w:pPr>
            <w:r>
              <w:rPr>
                <w:rFonts w:ascii="Calibri" w:hAnsi="Calibri" w:cs="Calibri"/>
                <w:sz w:val="28"/>
                <w:szCs w:val="28"/>
              </w:rPr>
              <w:t>12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ks</w:t>
            </w:r>
          </w:p>
        </w:tc>
        <w:tc>
          <w:tcPr>
            <w:tcW w:w="145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9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€8,60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1"/>
        </w:trPr>
        <w:tc>
          <w:tcPr>
            <w:tcW w:w="424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ch</w:t>
            </w:r>
            <w:r>
              <w:rPr>
                <w:rFonts w:ascii="Calibri" w:hAnsi="Calibri" w:cs="Calibri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aald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2 R.V.S</w:t>
            </w:r>
          </w:p>
        </w:tc>
        <w:tc>
          <w:tcPr>
            <w:tcW w:w="95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14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506"/>
            </w:pPr>
            <w:r>
              <w:rPr>
                <w:rFonts w:ascii="Calibri" w:hAnsi="Calibri" w:cs="Calibri"/>
                <w:sz w:val="28"/>
                <w:szCs w:val="28"/>
              </w:rPr>
              <w:t>12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ks</w:t>
            </w:r>
          </w:p>
        </w:tc>
        <w:tc>
          <w:tcPr>
            <w:tcW w:w="145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9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€9,45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24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He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ch</w:t>
            </w:r>
            <w:r>
              <w:rPr>
                <w:rFonts w:ascii="Calibri" w:hAnsi="Calibri" w:cs="Calibri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aald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4 R.V.S</w:t>
            </w:r>
          </w:p>
        </w:tc>
        <w:tc>
          <w:tcPr>
            <w:tcW w:w="95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14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506"/>
            </w:pPr>
            <w:r>
              <w:rPr>
                <w:rFonts w:ascii="Calibri" w:hAnsi="Calibri" w:cs="Calibri"/>
                <w:sz w:val="28"/>
                <w:szCs w:val="28"/>
              </w:rPr>
              <w:t>12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ks</w:t>
            </w:r>
          </w:p>
        </w:tc>
        <w:tc>
          <w:tcPr>
            <w:tcW w:w="145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9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€9,45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24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He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ch</w:t>
            </w:r>
            <w:r>
              <w:rPr>
                <w:rFonts w:ascii="Calibri" w:hAnsi="Calibri" w:cs="Calibri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aald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6 R.V.S</w:t>
            </w:r>
          </w:p>
        </w:tc>
        <w:tc>
          <w:tcPr>
            <w:tcW w:w="95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14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506"/>
            </w:pPr>
            <w:r>
              <w:rPr>
                <w:rFonts w:ascii="Calibri" w:hAnsi="Calibri" w:cs="Calibri"/>
                <w:sz w:val="28"/>
                <w:szCs w:val="28"/>
              </w:rPr>
              <w:t>12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ks</w:t>
            </w:r>
          </w:p>
        </w:tc>
        <w:tc>
          <w:tcPr>
            <w:tcW w:w="145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9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€9,45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24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Hui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dh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ch</w:t>
            </w:r>
            <w:r>
              <w:rPr>
                <w:rFonts w:ascii="Calibri" w:hAnsi="Calibri" w:cs="Calibri"/>
                <w:sz w:val="28"/>
                <w:szCs w:val="28"/>
              </w:rPr>
              <w:t>tapparaat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ko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lip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n</w:t>
            </w:r>
            <w:r>
              <w:rPr>
                <w:rFonts w:ascii="Calibri" w:hAnsi="Calibri" w:cs="Calibri"/>
                <w:sz w:val="28"/>
                <w:szCs w:val="28"/>
              </w:rPr>
              <w:t>ie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z w:val="28"/>
                <w:szCs w:val="28"/>
              </w:rPr>
              <w:t>jes</w:t>
            </w:r>
          </w:p>
        </w:tc>
        <w:tc>
          <w:tcPr>
            <w:tcW w:w="95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14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45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9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€6,25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24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Hui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dh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ch</w:t>
            </w:r>
            <w:r>
              <w:rPr>
                <w:rFonts w:ascii="Calibri" w:hAnsi="Calibri" w:cs="Calibri"/>
                <w:sz w:val="28"/>
                <w:szCs w:val="28"/>
              </w:rPr>
              <w:t>tapparaat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ko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lip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ta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g</w:t>
            </w:r>
          </w:p>
        </w:tc>
        <w:tc>
          <w:tcPr>
            <w:tcW w:w="95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14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45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9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€24,60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24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Hui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dh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ch</w:t>
            </w:r>
            <w:r>
              <w:rPr>
                <w:rFonts w:ascii="Calibri" w:hAnsi="Calibri" w:cs="Calibri"/>
                <w:sz w:val="28"/>
                <w:szCs w:val="28"/>
              </w:rPr>
              <w:t>tapparaat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ont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ie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z w:val="28"/>
                <w:szCs w:val="28"/>
              </w:rPr>
              <w:t>er</w:t>
            </w:r>
          </w:p>
        </w:tc>
        <w:tc>
          <w:tcPr>
            <w:tcW w:w="95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14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45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9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€3,10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24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L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bm</w:t>
            </w:r>
            <w:r>
              <w:rPr>
                <w:rFonts w:ascii="Calibri" w:hAnsi="Calibri" w:cs="Calibri"/>
                <w:sz w:val="28"/>
                <w:szCs w:val="28"/>
              </w:rPr>
              <w:t>aag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fixatieset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G</w:t>
            </w:r>
            <w:r>
              <w:rPr>
                <w:rFonts w:ascii="Calibri" w:hAnsi="Calibri" w:cs="Calibri"/>
                <w:sz w:val="28"/>
                <w:szCs w:val="28"/>
              </w:rPr>
              <w:t>rym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r R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.</w:t>
            </w:r>
            <w:r>
              <w:rPr>
                <w:rFonts w:ascii="Calibri" w:hAnsi="Calibri" w:cs="Calibri"/>
                <w:spacing w:val="-4"/>
                <w:sz w:val="28"/>
                <w:szCs w:val="28"/>
              </w:rPr>
              <w:t>V</w:t>
            </w:r>
            <w:r>
              <w:rPr>
                <w:rFonts w:ascii="Calibri" w:hAnsi="Calibri" w:cs="Calibri"/>
                <w:sz w:val="28"/>
                <w:szCs w:val="28"/>
              </w:rPr>
              <w:t>.S</w:t>
            </w:r>
          </w:p>
        </w:tc>
        <w:tc>
          <w:tcPr>
            <w:tcW w:w="95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5x</w:t>
            </w:r>
          </w:p>
        </w:tc>
        <w:tc>
          <w:tcPr>
            <w:tcW w:w="214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506"/>
            </w:pPr>
            <w:r>
              <w:rPr>
                <w:rFonts w:ascii="Calibri" w:hAnsi="Calibri" w:cs="Calibri"/>
                <w:sz w:val="28"/>
                <w:szCs w:val="28"/>
              </w:rPr>
              <w:t>6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p</w:t>
            </w:r>
            <w:r>
              <w:rPr>
                <w:rFonts w:ascii="Calibri" w:hAnsi="Calibri" w:cs="Calibri"/>
                <w:sz w:val="28"/>
                <w:szCs w:val="28"/>
              </w:rPr>
              <w:t>aar</w:t>
            </w:r>
          </w:p>
        </w:tc>
        <w:tc>
          <w:tcPr>
            <w:tcW w:w="145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9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€31,30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1"/>
        </w:trPr>
        <w:tc>
          <w:tcPr>
            <w:tcW w:w="424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Monocryl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</w:p>
        </w:tc>
        <w:tc>
          <w:tcPr>
            <w:tcW w:w="95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2x</w:t>
            </w:r>
          </w:p>
        </w:tc>
        <w:tc>
          <w:tcPr>
            <w:tcW w:w="214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506"/>
            </w:pPr>
            <w:r>
              <w:rPr>
                <w:rFonts w:ascii="Calibri" w:hAnsi="Calibri" w:cs="Calibri"/>
                <w:sz w:val="28"/>
                <w:szCs w:val="28"/>
              </w:rPr>
              <w:t>36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ks</w:t>
            </w:r>
          </w:p>
        </w:tc>
        <w:tc>
          <w:tcPr>
            <w:tcW w:w="145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9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€395,76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24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Monocryl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2</w:t>
            </w:r>
            <w:r>
              <w:rPr>
                <w:rFonts w:ascii="Calibri" w:hAnsi="Calibri" w:cs="Calibri"/>
                <w:sz w:val="28"/>
                <w:szCs w:val="28"/>
              </w:rPr>
              <w:t>-0</w:t>
            </w:r>
          </w:p>
        </w:tc>
        <w:tc>
          <w:tcPr>
            <w:tcW w:w="95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2x</w:t>
            </w:r>
          </w:p>
        </w:tc>
        <w:tc>
          <w:tcPr>
            <w:tcW w:w="214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506"/>
            </w:pPr>
            <w:r>
              <w:rPr>
                <w:rFonts w:ascii="Calibri" w:hAnsi="Calibri" w:cs="Calibri"/>
                <w:sz w:val="28"/>
                <w:szCs w:val="28"/>
              </w:rPr>
              <w:t>36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ks</w:t>
            </w:r>
          </w:p>
        </w:tc>
        <w:tc>
          <w:tcPr>
            <w:tcW w:w="145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9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€395,76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24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Monocryl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3</w:t>
            </w:r>
            <w:r>
              <w:rPr>
                <w:rFonts w:ascii="Calibri" w:hAnsi="Calibri" w:cs="Calibri"/>
                <w:sz w:val="28"/>
                <w:szCs w:val="28"/>
              </w:rPr>
              <w:t>-0</w:t>
            </w:r>
          </w:p>
        </w:tc>
        <w:tc>
          <w:tcPr>
            <w:tcW w:w="95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2x</w:t>
            </w:r>
          </w:p>
        </w:tc>
        <w:tc>
          <w:tcPr>
            <w:tcW w:w="214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506"/>
            </w:pPr>
            <w:r>
              <w:rPr>
                <w:rFonts w:ascii="Calibri" w:hAnsi="Calibri" w:cs="Calibri"/>
                <w:sz w:val="28"/>
                <w:szCs w:val="28"/>
              </w:rPr>
              <w:t>36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ks</w:t>
            </w:r>
          </w:p>
        </w:tc>
        <w:tc>
          <w:tcPr>
            <w:tcW w:w="145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9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€395,76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24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Sc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b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m</w:t>
            </w:r>
            <w:r>
              <w:rPr>
                <w:rFonts w:ascii="Calibri" w:hAnsi="Calibri" w:cs="Calibri"/>
                <w:sz w:val="28"/>
                <w:szCs w:val="28"/>
              </w:rPr>
              <w:t>m</w:t>
            </w:r>
          </w:p>
        </w:tc>
        <w:tc>
          <w:tcPr>
            <w:tcW w:w="95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10x</w:t>
            </w:r>
          </w:p>
        </w:tc>
        <w:tc>
          <w:tcPr>
            <w:tcW w:w="214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45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9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€5,90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24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Sc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ech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aald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3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m</w:t>
            </w:r>
          </w:p>
        </w:tc>
        <w:tc>
          <w:tcPr>
            <w:tcW w:w="95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14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45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9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€60,15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1"/>
        </w:trPr>
        <w:tc>
          <w:tcPr>
            <w:tcW w:w="424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Surgi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ryl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z w:val="28"/>
                <w:szCs w:val="28"/>
              </w:rPr>
              <w:t>-0</w:t>
            </w:r>
          </w:p>
        </w:tc>
        <w:tc>
          <w:tcPr>
            <w:tcW w:w="95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14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506"/>
            </w:pP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c</w:t>
            </w:r>
            <w:r>
              <w:rPr>
                <w:rFonts w:ascii="Calibri" w:hAnsi="Calibri" w:cs="Calibri"/>
                <w:sz w:val="28"/>
                <w:szCs w:val="28"/>
              </w:rPr>
              <w:t>asse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z w:val="28"/>
                <w:szCs w:val="28"/>
              </w:rPr>
              <w:t>te</w:t>
            </w:r>
          </w:p>
        </w:tc>
        <w:tc>
          <w:tcPr>
            <w:tcW w:w="145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9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€27,60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24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Surgi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ryl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z w:val="28"/>
                <w:szCs w:val="28"/>
              </w:rPr>
              <w:t>-0</w:t>
            </w:r>
          </w:p>
        </w:tc>
        <w:tc>
          <w:tcPr>
            <w:tcW w:w="95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14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506"/>
            </w:pP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c</w:t>
            </w:r>
            <w:r>
              <w:rPr>
                <w:rFonts w:ascii="Calibri" w:hAnsi="Calibri" w:cs="Calibri"/>
                <w:sz w:val="28"/>
                <w:szCs w:val="28"/>
              </w:rPr>
              <w:t>asse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z w:val="28"/>
                <w:szCs w:val="28"/>
              </w:rPr>
              <w:t>te</w:t>
            </w:r>
          </w:p>
        </w:tc>
        <w:tc>
          <w:tcPr>
            <w:tcW w:w="145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9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€25,90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24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Suri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ryl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4</w:t>
            </w:r>
            <w:r>
              <w:rPr>
                <w:rFonts w:ascii="Calibri" w:hAnsi="Calibri" w:cs="Calibri"/>
                <w:sz w:val="28"/>
                <w:szCs w:val="28"/>
              </w:rPr>
              <w:t>-0</w:t>
            </w:r>
          </w:p>
        </w:tc>
        <w:tc>
          <w:tcPr>
            <w:tcW w:w="95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14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506"/>
            </w:pP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c</w:t>
            </w:r>
            <w:r>
              <w:rPr>
                <w:rFonts w:ascii="Calibri" w:hAnsi="Calibri" w:cs="Calibri"/>
                <w:sz w:val="28"/>
                <w:szCs w:val="28"/>
              </w:rPr>
              <w:t>asse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z w:val="28"/>
                <w:szCs w:val="28"/>
              </w:rPr>
              <w:t>te</w:t>
            </w:r>
          </w:p>
        </w:tc>
        <w:tc>
          <w:tcPr>
            <w:tcW w:w="145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9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€25,90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24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Vi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ryl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lus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</w:p>
        </w:tc>
        <w:tc>
          <w:tcPr>
            <w:tcW w:w="95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2x</w:t>
            </w:r>
          </w:p>
        </w:tc>
        <w:tc>
          <w:tcPr>
            <w:tcW w:w="214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506"/>
            </w:pPr>
            <w:r>
              <w:rPr>
                <w:rFonts w:ascii="Calibri" w:hAnsi="Calibri" w:cs="Calibri"/>
                <w:sz w:val="28"/>
                <w:szCs w:val="28"/>
              </w:rPr>
              <w:t>36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ks</w:t>
            </w:r>
          </w:p>
        </w:tc>
        <w:tc>
          <w:tcPr>
            <w:tcW w:w="145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9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€188,70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24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Vi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ryl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lus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z w:val="28"/>
                <w:szCs w:val="28"/>
              </w:rPr>
              <w:t>-0</w:t>
            </w:r>
          </w:p>
        </w:tc>
        <w:tc>
          <w:tcPr>
            <w:tcW w:w="95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2x</w:t>
            </w:r>
          </w:p>
        </w:tc>
        <w:tc>
          <w:tcPr>
            <w:tcW w:w="214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506"/>
            </w:pPr>
            <w:r>
              <w:rPr>
                <w:rFonts w:ascii="Calibri" w:hAnsi="Calibri" w:cs="Calibri"/>
                <w:sz w:val="28"/>
                <w:szCs w:val="28"/>
              </w:rPr>
              <w:t>36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ks</w:t>
            </w:r>
          </w:p>
        </w:tc>
        <w:tc>
          <w:tcPr>
            <w:tcW w:w="145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9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€188,70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24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Vi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ryl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lus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z w:val="28"/>
                <w:szCs w:val="28"/>
              </w:rPr>
              <w:t>-0</w:t>
            </w:r>
          </w:p>
        </w:tc>
        <w:tc>
          <w:tcPr>
            <w:tcW w:w="95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2x</w:t>
            </w:r>
          </w:p>
        </w:tc>
        <w:tc>
          <w:tcPr>
            <w:tcW w:w="214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506"/>
            </w:pPr>
            <w:r>
              <w:rPr>
                <w:rFonts w:ascii="Calibri" w:hAnsi="Calibri" w:cs="Calibri"/>
                <w:sz w:val="28"/>
                <w:szCs w:val="28"/>
              </w:rPr>
              <w:t>36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ks</w:t>
            </w:r>
          </w:p>
        </w:tc>
        <w:tc>
          <w:tcPr>
            <w:tcW w:w="145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9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€188,70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24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Vi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ryl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lus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4</w:t>
            </w:r>
            <w:r>
              <w:rPr>
                <w:rFonts w:ascii="Calibri" w:hAnsi="Calibri" w:cs="Calibri"/>
                <w:sz w:val="28"/>
                <w:szCs w:val="28"/>
              </w:rPr>
              <w:t>-0</w:t>
            </w:r>
          </w:p>
        </w:tc>
        <w:tc>
          <w:tcPr>
            <w:tcW w:w="95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2x</w:t>
            </w:r>
          </w:p>
        </w:tc>
        <w:tc>
          <w:tcPr>
            <w:tcW w:w="214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506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z w:val="28"/>
                <w:szCs w:val="28"/>
              </w:rPr>
              <w:t>6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ks</w:t>
            </w:r>
          </w:p>
        </w:tc>
        <w:tc>
          <w:tcPr>
            <w:tcW w:w="145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9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€188,70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11"/>
        </w:trPr>
        <w:tc>
          <w:tcPr>
            <w:tcW w:w="424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W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efsell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i</w:t>
            </w:r>
            <w:r>
              <w:rPr>
                <w:rFonts w:ascii="Calibri" w:hAnsi="Calibri" w:cs="Calibri"/>
                <w:sz w:val="28"/>
                <w:szCs w:val="28"/>
              </w:rPr>
              <w:t>jm</w:t>
            </w:r>
          </w:p>
        </w:tc>
        <w:tc>
          <w:tcPr>
            <w:tcW w:w="955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14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45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9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€19,90</w:t>
            </w:r>
          </w:p>
        </w:tc>
      </w:tr>
    </w:tbl>
    <w:p w:rsidR="00447E00" w:rsidRDefault="00447E00">
      <w:pPr>
        <w:sectPr w:rsidR="00447E00">
          <w:pgSz w:w="11907" w:h="16840"/>
          <w:pgMar w:top="1780" w:right="980" w:bottom="980" w:left="1260" w:header="305" w:footer="780" w:gutter="0"/>
          <w:cols w:space="708"/>
          <w:noEndnote/>
        </w:sectPr>
      </w:pPr>
    </w:p>
    <w:p w:rsidR="00447E00" w:rsidRDefault="00447E00">
      <w:pPr>
        <w:kinsoku w:val="0"/>
        <w:overflowPunct w:val="0"/>
        <w:spacing w:before="4" w:line="110" w:lineRule="exact"/>
        <w:rPr>
          <w:sz w:val="11"/>
          <w:szCs w:val="11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numPr>
          <w:ilvl w:val="1"/>
          <w:numId w:val="28"/>
        </w:numPr>
        <w:tabs>
          <w:tab w:val="left" w:pos="960"/>
          <w:tab w:val="left" w:pos="1401"/>
          <w:tab w:val="left" w:pos="5113"/>
        </w:tabs>
        <w:kinsoku w:val="0"/>
        <w:overflowPunct w:val="0"/>
        <w:spacing w:before="34"/>
        <w:ind w:left="960"/>
        <w:rPr>
          <w:rFonts w:ascii="Calibri" w:hAnsi="Calibri" w:cs="Calibri"/>
          <w:color w:val="000000"/>
          <w:sz w:val="32"/>
          <w:szCs w:val="32"/>
        </w:rPr>
      </w:pPr>
      <w:r>
        <w:rPr>
          <w:rFonts w:ascii="Calibri" w:hAnsi="Calibri" w:cs="Calibri"/>
          <w:b/>
          <w:bCs/>
          <w:i/>
          <w:iCs/>
          <w:color w:val="76923B"/>
          <w:sz w:val="32"/>
          <w:szCs w:val="32"/>
        </w:rPr>
        <w:t>|</w:t>
      </w:r>
      <w:r>
        <w:rPr>
          <w:rFonts w:ascii="Calibri" w:hAnsi="Calibri" w:cs="Calibri"/>
          <w:b/>
          <w:bCs/>
          <w:i/>
          <w:iCs/>
          <w:color w:val="76923B"/>
          <w:sz w:val="32"/>
          <w:szCs w:val="32"/>
        </w:rPr>
        <w:tab/>
      </w:r>
      <w:r>
        <w:rPr>
          <w:rFonts w:ascii="Calibri" w:hAnsi="Calibri" w:cs="Calibri"/>
          <w:i/>
          <w:iCs/>
          <w:color w:val="000000"/>
          <w:sz w:val="32"/>
          <w:szCs w:val="32"/>
        </w:rPr>
        <w:t>Dr</w:t>
      </w:r>
      <w:r>
        <w:rPr>
          <w:rFonts w:ascii="Calibri" w:hAnsi="Calibri" w:cs="Calibri"/>
          <w:i/>
          <w:iCs/>
          <w:color w:val="000000"/>
          <w:spacing w:val="1"/>
          <w:sz w:val="32"/>
          <w:szCs w:val="32"/>
        </w:rPr>
        <w:t>o</w:t>
      </w:r>
      <w:r>
        <w:rPr>
          <w:rFonts w:ascii="Calibri" w:hAnsi="Calibri" w:cs="Calibri"/>
          <w:i/>
          <w:iCs/>
          <w:color w:val="000000"/>
          <w:sz w:val="32"/>
          <w:szCs w:val="32"/>
        </w:rPr>
        <w:t>ge</w:t>
      </w:r>
      <w:r>
        <w:rPr>
          <w:rFonts w:ascii="Calibri" w:hAnsi="Calibri" w:cs="Calibri"/>
          <w:i/>
          <w:iCs/>
          <w:color w:val="000000"/>
          <w:spacing w:val="-2"/>
          <w:sz w:val="32"/>
          <w:szCs w:val="32"/>
        </w:rPr>
        <w:t xml:space="preserve"> </w:t>
      </w:r>
      <w:r>
        <w:rPr>
          <w:rFonts w:ascii="Calibri" w:hAnsi="Calibri" w:cs="Calibri"/>
          <w:i/>
          <w:iCs/>
          <w:color w:val="000000"/>
          <w:sz w:val="32"/>
          <w:szCs w:val="32"/>
        </w:rPr>
        <w:t>m</w:t>
      </w:r>
      <w:r>
        <w:rPr>
          <w:rFonts w:ascii="Calibri" w:hAnsi="Calibri" w:cs="Calibri"/>
          <w:i/>
          <w:iCs/>
          <w:color w:val="000000"/>
          <w:spacing w:val="2"/>
          <w:sz w:val="32"/>
          <w:szCs w:val="32"/>
        </w:rPr>
        <w:t>i</w:t>
      </w:r>
      <w:r>
        <w:rPr>
          <w:rFonts w:ascii="Calibri" w:hAnsi="Calibri" w:cs="Calibri"/>
          <w:i/>
          <w:iCs/>
          <w:color w:val="000000"/>
          <w:sz w:val="32"/>
          <w:szCs w:val="32"/>
        </w:rPr>
        <w:t>d</w:t>
      </w:r>
      <w:r>
        <w:rPr>
          <w:rFonts w:ascii="Calibri" w:hAnsi="Calibri" w:cs="Calibri"/>
          <w:i/>
          <w:iCs/>
          <w:color w:val="000000"/>
          <w:spacing w:val="-2"/>
          <w:sz w:val="32"/>
          <w:szCs w:val="32"/>
        </w:rPr>
        <w:t>d</w:t>
      </w:r>
      <w:r>
        <w:rPr>
          <w:rFonts w:ascii="Calibri" w:hAnsi="Calibri" w:cs="Calibri"/>
          <w:i/>
          <w:iCs/>
          <w:color w:val="000000"/>
          <w:sz w:val="32"/>
          <w:szCs w:val="32"/>
        </w:rPr>
        <w:t>elen</w:t>
      </w:r>
      <w:r>
        <w:rPr>
          <w:rFonts w:ascii="Calibri" w:hAnsi="Calibri" w:cs="Calibri"/>
          <w:i/>
          <w:iCs/>
          <w:color w:val="000000"/>
          <w:sz w:val="32"/>
          <w:szCs w:val="32"/>
        </w:rPr>
        <w:tab/>
      </w:r>
      <w:r>
        <w:rPr>
          <w:rFonts w:ascii="Calibri" w:hAnsi="Calibri" w:cs="Calibri"/>
          <w:b/>
          <w:bCs/>
          <w:i/>
          <w:iCs/>
          <w:color w:val="000000"/>
          <w:sz w:val="32"/>
          <w:szCs w:val="32"/>
        </w:rPr>
        <w:t>€</w:t>
      </w:r>
      <w:r>
        <w:rPr>
          <w:rFonts w:ascii="Calibri" w:hAnsi="Calibri" w:cs="Calibri"/>
          <w:b/>
          <w:bCs/>
          <w:i/>
          <w:iCs/>
          <w:color w:val="000000"/>
          <w:spacing w:val="-14"/>
          <w:sz w:val="32"/>
          <w:szCs w:val="32"/>
        </w:rPr>
        <w:t xml:space="preserve"> </w:t>
      </w:r>
      <w:r>
        <w:rPr>
          <w:rFonts w:ascii="Calibri" w:hAnsi="Calibri" w:cs="Calibri"/>
          <w:b/>
          <w:bCs/>
          <w:i/>
          <w:iCs/>
          <w:color w:val="000000"/>
          <w:spacing w:val="1"/>
          <w:sz w:val="32"/>
          <w:szCs w:val="32"/>
        </w:rPr>
        <w:t>7</w:t>
      </w:r>
      <w:r>
        <w:rPr>
          <w:rFonts w:ascii="Calibri" w:hAnsi="Calibri" w:cs="Calibri"/>
          <w:b/>
          <w:bCs/>
          <w:i/>
          <w:iCs/>
          <w:color w:val="000000"/>
          <w:spacing w:val="-1"/>
          <w:sz w:val="32"/>
          <w:szCs w:val="32"/>
        </w:rPr>
        <w:t>7</w:t>
      </w:r>
      <w:r>
        <w:rPr>
          <w:rFonts w:ascii="Calibri" w:hAnsi="Calibri" w:cs="Calibri"/>
          <w:b/>
          <w:bCs/>
          <w:i/>
          <w:iCs/>
          <w:color w:val="000000"/>
          <w:spacing w:val="1"/>
          <w:sz w:val="32"/>
          <w:szCs w:val="32"/>
        </w:rPr>
        <w:t>0</w:t>
      </w:r>
      <w:r>
        <w:rPr>
          <w:rFonts w:ascii="Calibri" w:hAnsi="Calibri" w:cs="Calibri"/>
          <w:b/>
          <w:bCs/>
          <w:i/>
          <w:iCs/>
          <w:color w:val="000000"/>
          <w:spacing w:val="-1"/>
          <w:sz w:val="32"/>
          <w:szCs w:val="32"/>
        </w:rPr>
        <w:t>8</w:t>
      </w:r>
      <w:r>
        <w:rPr>
          <w:rFonts w:ascii="Calibri" w:hAnsi="Calibri" w:cs="Calibri"/>
          <w:b/>
          <w:bCs/>
          <w:i/>
          <w:iCs/>
          <w:color w:val="000000"/>
          <w:spacing w:val="1"/>
          <w:sz w:val="32"/>
          <w:szCs w:val="32"/>
        </w:rPr>
        <w:t>,4</w:t>
      </w:r>
      <w:r>
        <w:rPr>
          <w:rFonts w:ascii="Calibri" w:hAnsi="Calibri" w:cs="Calibri"/>
          <w:b/>
          <w:bCs/>
          <w:i/>
          <w:iCs/>
          <w:color w:val="000000"/>
          <w:sz w:val="32"/>
          <w:szCs w:val="32"/>
        </w:rPr>
        <w:t>9</w:t>
      </w:r>
    </w:p>
    <w:p w:rsidR="00447E00" w:rsidRDefault="00447E00">
      <w:pPr>
        <w:kinsoku w:val="0"/>
        <w:overflowPunct w:val="0"/>
        <w:spacing w:before="19" w:line="280" w:lineRule="exact"/>
        <w:rPr>
          <w:sz w:val="28"/>
          <w:szCs w:val="28"/>
        </w:rPr>
      </w:pPr>
    </w:p>
    <w:tbl>
      <w:tblPr>
        <w:tblW w:w="0" w:type="auto"/>
        <w:tblInd w:w="11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806"/>
        <w:gridCol w:w="1393"/>
        <w:gridCol w:w="2106"/>
        <w:gridCol w:w="1484"/>
      </w:tblGrid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12"/>
        </w:trPr>
        <w:tc>
          <w:tcPr>
            <w:tcW w:w="38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44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Au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oclaaf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</w:p>
        </w:tc>
        <w:tc>
          <w:tcPr>
            <w:tcW w:w="139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44"/>
              <w:ind w:left="463" w:right="628"/>
              <w:jc w:val="center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1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48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44"/>
              <w:ind w:left="52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€4,05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8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Au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oclaaf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z w:val="28"/>
                <w:szCs w:val="28"/>
              </w:rPr>
              <w:t>est</w:t>
            </w:r>
          </w:p>
        </w:tc>
        <w:tc>
          <w:tcPr>
            <w:tcW w:w="139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63" w:right="628"/>
              <w:jc w:val="center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1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48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52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€7,95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8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AUV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d</w:t>
            </w:r>
            <w:r>
              <w:rPr>
                <w:rFonts w:ascii="Calibri" w:hAnsi="Calibri" w:cs="Calibri"/>
                <w:sz w:val="28"/>
                <w:szCs w:val="28"/>
              </w:rPr>
              <w:t>raagtas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kl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in</w:t>
            </w:r>
          </w:p>
        </w:tc>
        <w:tc>
          <w:tcPr>
            <w:tcW w:w="139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63" w:right="628"/>
              <w:jc w:val="center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1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506"/>
            </w:pP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ks</w:t>
            </w:r>
          </w:p>
        </w:tc>
        <w:tc>
          <w:tcPr>
            <w:tcW w:w="148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52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€9,88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8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AUV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d</w:t>
            </w:r>
            <w:r>
              <w:rPr>
                <w:rFonts w:ascii="Calibri" w:hAnsi="Calibri" w:cs="Calibri"/>
                <w:sz w:val="28"/>
                <w:szCs w:val="28"/>
              </w:rPr>
              <w:t>raagtas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gr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z w:val="28"/>
                <w:szCs w:val="28"/>
              </w:rPr>
              <w:t>ot</w:t>
            </w:r>
          </w:p>
        </w:tc>
        <w:tc>
          <w:tcPr>
            <w:tcW w:w="139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63" w:right="628"/>
              <w:jc w:val="center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1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506"/>
            </w:pP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ks</w:t>
            </w:r>
          </w:p>
        </w:tc>
        <w:tc>
          <w:tcPr>
            <w:tcW w:w="148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52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€17,92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1"/>
        </w:trPr>
        <w:tc>
          <w:tcPr>
            <w:tcW w:w="38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BD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iscar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it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d</w:t>
            </w:r>
            <w:r>
              <w:rPr>
                <w:rFonts w:ascii="Calibri" w:hAnsi="Calibri" w:cs="Calibri"/>
                <w:sz w:val="28"/>
                <w:szCs w:val="28"/>
              </w:rPr>
              <w:t>elig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sp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it</w:t>
            </w:r>
          </w:p>
        </w:tc>
        <w:tc>
          <w:tcPr>
            <w:tcW w:w="139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21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48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8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tabs>
                <w:tab w:val="left" w:pos="1107"/>
              </w:tabs>
              <w:kinsoku w:val="0"/>
              <w:overflowPunct w:val="0"/>
              <w:spacing w:line="316" w:lineRule="exact"/>
              <w:ind w:left="747"/>
            </w:pPr>
            <w:r>
              <w:rPr>
                <w:rFonts w:ascii="Calibri" w:hAnsi="Calibri" w:cs="Calibri"/>
                <w:sz w:val="28"/>
                <w:szCs w:val="28"/>
              </w:rPr>
              <w:t>-</w:t>
            </w:r>
            <w:r>
              <w:rPr>
                <w:rFonts w:ascii="Calibri" w:hAnsi="Calibri" w:cs="Calibri"/>
                <w:sz w:val="28"/>
                <w:szCs w:val="28"/>
              </w:rPr>
              <w:tab/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m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139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63" w:right="628"/>
              <w:jc w:val="center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2x</w:t>
            </w:r>
          </w:p>
        </w:tc>
        <w:tc>
          <w:tcPr>
            <w:tcW w:w="21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506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er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z w:val="28"/>
                <w:szCs w:val="28"/>
              </w:rPr>
              <w:t>s</w:t>
            </w:r>
          </w:p>
        </w:tc>
        <w:tc>
          <w:tcPr>
            <w:tcW w:w="148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52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€19,80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8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tabs>
                <w:tab w:val="left" w:pos="1107"/>
              </w:tabs>
              <w:kinsoku w:val="0"/>
              <w:overflowPunct w:val="0"/>
              <w:spacing w:line="317" w:lineRule="exact"/>
              <w:ind w:left="747"/>
            </w:pPr>
            <w:r>
              <w:rPr>
                <w:rFonts w:ascii="Calibri" w:hAnsi="Calibri" w:cs="Calibri"/>
                <w:sz w:val="28"/>
                <w:szCs w:val="28"/>
              </w:rPr>
              <w:t>-</w:t>
            </w:r>
            <w:r>
              <w:rPr>
                <w:rFonts w:ascii="Calibri" w:hAnsi="Calibri" w:cs="Calibri"/>
                <w:sz w:val="28"/>
                <w:szCs w:val="28"/>
              </w:rPr>
              <w:tab/>
              <w:t>10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139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63" w:right="628"/>
              <w:jc w:val="center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1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506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er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z w:val="28"/>
                <w:szCs w:val="28"/>
              </w:rPr>
              <w:t>s</w:t>
            </w:r>
          </w:p>
        </w:tc>
        <w:tc>
          <w:tcPr>
            <w:tcW w:w="148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52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€12,00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8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tabs>
                <w:tab w:val="left" w:pos="1170"/>
              </w:tabs>
              <w:kinsoku w:val="0"/>
              <w:overflowPunct w:val="0"/>
              <w:spacing w:line="316" w:lineRule="exact"/>
              <w:ind w:left="747"/>
            </w:pPr>
            <w:r>
              <w:rPr>
                <w:rFonts w:ascii="Calibri" w:hAnsi="Calibri" w:cs="Calibri"/>
                <w:sz w:val="28"/>
                <w:szCs w:val="28"/>
              </w:rPr>
              <w:t>-</w:t>
            </w:r>
            <w:r>
              <w:rPr>
                <w:rFonts w:ascii="Calibri" w:hAnsi="Calibri" w:cs="Calibri"/>
                <w:sz w:val="28"/>
                <w:szCs w:val="28"/>
              </w:rPr>
              <w:tab/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m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139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63" w:right="628"/>
              <w:jc w:val="center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2x</w:t>
            </w:r>
          </w:p>
        </w:tc>
        <w:tc>
          <w:tcPr>
            <w:tcW w:w="21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506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er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z w:val="28"/>
                <w:szCs w:val="28"/>
              </w:rPr>
              <w:t>s</w:t>
            </w:r>
          </w:p>
        </w:tc>
        <w:tc>
          <w:tcPr>
            <w:tcW w:w="148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52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€13,40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8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tabs>
                <w:tab w:val="left" w:pos="1107"/>
              </w:tabs>
              <w:kinsoku w:val="0"/>
              <w:overflowPunct w:val="0"/>
              <w:spacing w:line="317" w:lineRule="exact"/>
              <w:ind w:left="747"/>
            </w:pPr>
            <w:r>
              <w:rPr>
                <w:rFonts w:ascii="Calibri" w:hAnsi="Calibri" w:cs="Calibri"/>
                <w:sz w:val="28"/>
                <w:szCs w:val="28"/>
              </w:rPr>
              <w:t>-</w:t>
            </w:r>
            <w:r>
              <w:rPr>
                <w:rFonts w:ascii="Calibri" w:hAnsi="Calibri" w:cs="Calibri"/>
                <w:sz w:val="28"/>
                <w:szCs w:val="28"/>
              </w:rPr>
              <w:tab/>
              <w:t>20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139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63" w:right="628"/>
              <w:jc w:val="center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2x</w:t>
            </w:r>
          </w:p>
        </w:tc>
        <w:tc>
          <w:tcPr>
            <w:tcW w:w="21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506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er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z w:val="28"/>
                <w:szCs w:val="28"/>
              </w:rPr>
              <w:t>s</w:t>
            </w:r>
          </w:p>
        </w:tc>
        <w:tc>
          <w:tcPr>
            <w:tcW w:w="148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52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€46,30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8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tabs>
                <w:tab w:val="left" w:pos="1107"/>
              </w:tabs>
              <w:kinsoku w:val="0"/>
              <w:overflowPunct w:val="0"/>
              <w:spacing w:line="316" w:lineRule="exact"/>
              <w:ind w:left="747"/>
            </w:pPr>
            <w:r>
              <w:rPr>
                <w:rFonts w:ascii="Calibri" w:hAnsi="Calibri" w:cs="Calibri"/>
                <w:sz w:val="28"/>
                <w:szCs w:val="28"/>
              </w:rPr>
              <w:t>-</w:t>
            </w:r>
            <w:r>
              <w:rPr>
                <w:rFonts w:ascii="Calibri" w:hAnsi="Calibri" w:cs="Calibri"/>
                <w:sz w:val="28"/>
                <w:szCs w:val="28"/>
              </w:rPr>
              <w:tab/>
              <w:t>30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139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63" w:right="628"/>
              <w:jc w:val="center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1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506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er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z w:val="28"/>
                <w:szCs w:val="28"/>
              </w:rPr>
              <w:t>s</w:t>
            </w:r>
          </w:p>
        </w:tc>
        <w:tc>
          <w:tcPr>
            <w:tcW w:w="148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52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€33,45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8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tabs>
                <w:tab w:val="left" w:pos="1170"/>
              </w:tabs>
              <w:kinsoku w:val="0"/>
              <w:overflowPunct w:val="0"/>
              <w:spacing w:line="317" w:lineRule="exact"/>
              <w:ind w:left="747"/>
            </w:pPr>
            <w:r>
              <w:rPr>
                <w:rFonts w:ascii="Calibri" w:hAnsi="Calibri" w:cs="Calibri"/>
                <w:sz w:val="28"/>
                <w:szCs w:val="28"/>
              </w:rPr>
              <w:t>-</w:t>
            </w:r>
            <w:r>
              <w:rPr>
                <w:rFonts w:ascii="Calibri" w:hAnsi="Calibri" w:cs="Calibri"/>
                <w:sz w:val="28"/>
                <w:szCs w:val="28"/>
              </w:rPr>
              <w:tab/>
              <w:t>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m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139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63" w:right="628"/>
              <w:jc w:val="center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2x</w:t>
            </w:r>
          </w:p>
        </w:tc>
        <w:tc>
          <w:tcPr>
            <w:tcW w:w="21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506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er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z w:val="28"/>
                <w:szCs w:val="28"/>
              </w:rPr>
              <w:t>s</w:t>
            </w:r>
          </w:p>
        </w:tc>
        <w:tc>
          <w:tcPr>
            <w:tcW w:w="148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52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€16,60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11"/>
        </w:trPr>
        <w:tc>
          <w:tcPr>
            <w:tcW w:w="38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tabs>
                <w:tab w:val="left" w:pos="1107"/>
              </w:tabs>
              <w:kinsoku w:val="0"/>
              <w:overflowPunct w:val="0"/>
              <w:spacing w:line="311" w:lineRule="exact"/>
              <w:ind w:left="747"/>
            </w:pPr>
            <w:r>
              <w:rPr>
                <w:rFonts w:ascii="Calibri" w:hAnsi="Calibri" w:cs="Calibri"/>
                <w:sz w:val="28"/>
                <w:szCs w:val="28"/>
              </w:rPr>
              <w:t>-</w:t>
            </w:r>
            <w:r>
              <w:rPr>
                <w:rFonts w:ascii="Calibri" w:hAnsi="Calibri" w:cs="Calibri"/>
                <w:sz w:val="28"/>
                <w:szCs w:val="28"/>
              </w:rPr>
              <w:tab/>
              <w:t>50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139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463" w:right="628"/>
              <w:jc w:val="center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1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506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er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z w:val="28"/>
                <w:szCs w:val="28"/>
              </w:rPr>
              <w:t>s</w:t>
            </w:r>
          </w:p>
        </w:tc>
        <w:tc>
          <w:tcPr>
            <w:tcW w:w="148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52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€29,60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72"/>
        </w:trPr>
        <w:tc>
          <w:tcPr>
            <w:tcW w:w="38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4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BD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Mi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r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z w:val="28"/>
                <w:szCs w:val="28"/>
              </w:rPr>
              <w:t>la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n</w:t>
            </w:r>
            <w:r>
              <w:rPr>
                <w:rFonts w:ascii="Calibri" w:hAnsi="Calibri" w:cs="Calibri"/>
                <w:sz w:val="28"/>
                <w:szCs w:val="28"/>
              </w:rPr>
              <w:t>aal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jes</w:t>
            </w:r>
          </w:p>
        </w:tc>
        <w:tc>
          <w:tcPr>
            <w:tcW w:w="139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21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48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8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tabs>
                <w:tab w:val="left" w:pos="1107"/>
              </w:tabs>
              <w:kinsoku w:val="0"/>
              <w:overflowPunct w:val="0"/>
              <w:spacing w:line="317" w:lineRule="exact"/>
              <w:ind w:left="747"/>
            </w:pPr>
            <w:r>
              <w:rPr>
                <w:rFonts w:ascii="Calibri" w:hAnsi="Calibri" w:cs="Calibri"/>
                <w:sz w:val="28"/>
                <w:szCs w:val="28"/>
              </w:rPr>
              <w:t>-</w:t>
            </w:r>
            <w:r>
              <w:rPr>
                <w:rFonts w:ascii="Calibri" w:hAnsi="Calibri" w:cs="Calibri"/>
                <w:sz w:val="28"/>
                <w:szCs w:val="28"/>
              </w:rPr>
              <w:tab/>
              <w:t>Bruin</w:t>
            </w:r>
          </w:p>
        </w:tc>
        <w:tc>
          <w:tcPr>
            <w:tcW w:w="139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63" w:right="628"/>
              <w:jc w:val="center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1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506"/>
            </w:pP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ks</w:t>
            </w:r>
          </w:p>
        </w:tc>
        <w:tc>
          <w:tcPr>
            <w:tcW w:w="148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52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€3,65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8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tabs>
                <w:tab w:val="left" w:pos="1107"/>
              </w:tabs>
              <w:kinsoku w:val="0"/>
              <w:overflowPunct w:val="0"/>
              <w:spacing w:line="316" w:lineRule="exact"/>
              <w:ind w:left="747"/>
            </w:pPr>
            <w:r>
              <w:rPr>
                <w:rFonts w:ascii="Calibri" w:hAnsi="Calibri" w:cs="Calibri"/>
                <w:sz w:val="28"/>
                <w:szCs w:val="28"/>
              </w:rPr>
              <w:t>-</w:t>
            </w:r>
            <w:r>
              <w:rPr>
                <w:rFonts w:ascii="Calibri" w:hAnsi="Calibri" w:cs="Calibri"/>
                <w:sz w:val="28"/>
                <w:szCs w:val="28"/>
              </w:rPr>
              <w:tab/>
              <w:t>Z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w</w:t>
            </w:r>
            <w:r>
              <w:rPr>
                <w:rFonts w:ascii="Calibri" w:hAnsi="Calibri" w:cs="Calibri"/>
                <w:sz w:val="28"/>
                <w:szCs w:val="28"/>
              </w:rPr>
              <w:t>art</w:t>
            </w:r>
          </w:p>
        </w:tc>
        <w:tc>
          <w:tcPr>
            <w:tcW w:w="139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63" w:right="628"/>
              <w:jc w:val="center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1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506"/>
            </w:pP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ks</w:t>
            </w:r>
          </w:p>
        </w:tc>
        <w:tc>
          <w:tcPr>
            <w:tcW w:w="148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52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€3,65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8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tabs>
                <w:tab w:val="left" w:pos="1107"/>
              </w:tabs>
              <w:kinsoku w:val="0"/>
              <w:overflowPunct w:val="0"/>
              <w:spacing w:line="317" w:lineRule="exact"/>
              <w:ind w:left="747"/>
            </w:pPr>
            <w:r>
              <w:rPr>
                <w:rFonts w:ascii="Calibri" w:hAnsi="Calibri" w:cs="Calibri"/>
                <w:sz w:val="28"/>
                <w:szCs w:val="28"/>
              </w:rPr>
              <w:t>-</w:t>
            </w:r>
            <w:r>
              <w:rPr>
                <w:rFonts w:ascii="Calibri" w:hAnsi="Calibri" w:cs="Calibri"/>
                <w:sz w:val="28"/>
                <w:szCs w:val="28"/>
              </w:rPr>
              <w:tab/>
              <w:t>Ge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139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63" w:right="628"/>
              <w:jc w:val="center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1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506"/>
            </w:pP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ks</w:t>
            </w:r>
          </w:p>
        </w:tc>
        <w:tc>
          <w:tcPr>
            <w:tcW w:w="148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52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€3,65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1"/>
        </w:trPr>
        <w:tc>
          <w:tcPr>
            <w:tcW w:w="38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tabs>
                <w:tab w:val="left" w:pos="1107"/>
              </w:tabs>
              <w:kinsoku w:val="0"/>
              <w:overflowPunct w:val="0"/>
              <w:spacing w:line="316" w:lineRule="exact"/>
              <w:ind w:left="747"/>
            </w:pPr>
            <w:r>
              <w:rPr>
                <w:rFonts w:ascii="Calibri" w:hAnsi="Calibri" w:cs="Calibri"/>
                <w:sz w:val="28"/>
                <w:szCs w:val="28"/>
              </w:rPr>
              <w:t>-</w:t>
            </w:r>
            <w:r>
              <w:rPr>
                <w:rFonts w:ascii="Calibri" w:hAnsi="Calibri" w:cs="Calibri"/>
                <w:sz w:val="28"/>
                <w:szCs w:val="28"/>
              </w:rPr>
              <w:tab/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z w:val="28"/>
                <w:szCs w:val="28"/>
              </w:rPr>
              <w:t>ranje</w:t>
            </w:r>
          </w:p>
        </w:tc>
        <w:tc>
          <w:tcPr>
            <w:tcW w:w="139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63" w:right="628"/>
              <w:jc w:val="center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1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506"/>
            </w:pP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ks</w:t>
            </w:r>
          </w:p>
        </w:tc>
        <w:tc>
          <w:tcPr>
            <w:tcW w:w="148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52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€3,65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8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tabs>
                <w:tab w:val="left" w:pos="1107"/>
              </w:tabs>
              <w:kinsoku w:val="0"/>
              <w:overflowPunct w:val="0"/>
              <w:spacing w:line="316" w:lineRule="exact"/>
              <w:ind w:left="747"/>
            </w:pPr>
            <w:r>
              <w:rPr>
                <w:rFonts w:ascii="Calibri" w:hAnsi="Calibri" w:cs="Calibri"/>
                <w:sz w:val="28"/>
                <w:szCs w:val="28"/>
              </w:rPr>
              <w:t>-</w:t>
            </w:r>
            <w:r>
              <w:rPr>
                <w:rFonts w:ascii="Calibri" w:hAnsi="Calibri" w:cs="Calibri"/>
                <w:sz w:val="28"/>
                <w:szCs w:val="28"/>
              </w:rPr>
              <w:tab/>
              <w:t>Roze</w:t>
            </w:r>
          </w:p>
        </w:tc>
        <w:tc>
          <w:tcPr>
            <w:tcW w:w="139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63" w:right="628"/>
              <w:jc w:val="center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1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506"/>
            </w:pP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ks</w:t>
            </w:r>
          </w:p>
        </w:tc>
        <w:tc>
          <w:tcPr>
            <w:tcW w:w="148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52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€3,65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12"/>
        </w:trPr>
        <w:tc>
          <w:tcPr>
            <w:tcW w:w="38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tabs>
                <w:tab w:val="left" w:pos="1107"/>
              </w:tabs>
              <w:kinsoku w:val="0"/>
              <w:overflowPunct w:val="0"/>
              <w:spacing w:line="312" w:lineRule="exact"/>
              <w:ind w:left="747"/>
            </w:pPr>
            <w:r>
              <w:rPr>
                <w:rFonts w:ascii="Calibri" w:hAnsi="Calibri" w:cs="Calibri"/>
                <w:sz w:val="28"/>
                <w:szCs w:val="28"/>
              </w:rPr>
              <w:t>-</w:t>
            </w:r>
            <w:r>
              <w:rPr>
                <w:rFonts w:ascii="Calibri" w:hAnsi="Calibri" w:cs="Calibri"/>
                <w:sz w:val="28"/>
                <w:szCs w:val="28"/>
              </w:rPr>
              <w:tab/>
              <w:t>Gr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z w:val="28"/>
                <w:szCs w:val="28"/>
              </w:rPr>
              <w:t>en</w:t>
            </w:r>
          </w:p>
        </w:tc>
        <w:tc>
          <w:tcPr>
            <w:tcW w:w="139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463" w:right="628"/>
              <w:jc w:val="center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1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506"/>
            </w:pP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ks</w:t>
            </w:r>
          </w:p>
        </w:tc>
        <w:tc>
          <w:tcPr>
            <w:tcW w:w="148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52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€3,65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72"/>
        </w:trPr>
        <w:tc>
          <w:tcPr>
            <w:tcW w:w="38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4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Be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k</w:t>
            </w:r>
            <w:r>
              <w:rPr>
                <w:rFonts w:ascii="Calibri" w:hAnsi="Calibri" w:cs="Calibri"/>
                <w:sz w:val="28"/>
                <w:szCs w:val="28"/>
              </w:rPr>
              <w:t>sp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rd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rs</w:t>
            </w:r>
          </w:p>
        </w:tc>
        <w:tc>
          <w:tcPr>
            <w:tcW w:w="139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21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48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8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tabs>
                <w:tab w:val="left" w:pos="1107"/>
              </w:tabs>
              <w:kinsoku w:val="0"/>
              <w:overflowPunct w:val="0"/>
              <w:spacing w:line="317" w:lineRule="exact"/>
              <w:ind w:left="747"/>
            </w:pPr>
            <w:r>
              <w:rPr>
                <w:rFonts w:ascii="Calibri" w:hAnsi="Calibri" w:cs="Calibri"/>
                <w:sz w:val="28"/>
                <w:szCs w:val="28"/>
              </w:rPr>
              <w:t>-</w:t>
            </w:r>
            <w:r>
              <w:rPr>
                <w:rFonts w:ascii="Calibri" w:hAnsi="Calibri" w:cs="Calibri"/>
                <w:sz w:val="28"/>
                <w:szCs w:val="28"/>
              </w:rPr>
              <w:tab/>
              <w:t>7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c</w:t>
            </w:r>
            <w:r>
              <w:rPr>
                <w:rFonts w:ascii="Calibri" w:hAnsi="Calibri" w:cs="Calibri"/>
                <w:sz w:val="28"/>
                <w:szCs w:val="28"/>
              </w:rPr>
              <w:t>m</w:t>
            </w:r>
          </w:p>
        </w:tc>
        <w:tc>
          <w:tcPr>
            <w:tcW w:w="139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63" w:right="628"/>
              <w:jc w:val="center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1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48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52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€23,00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8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tabs>
                <w:tab w:val="left" w:pos="1107"/>
              </w:tabs>
              <w:kinsoku w:val="0"/>
              <w:overflowPunct w:val="0"/>
              <w:spacing w:line="316" w:lineRule="exact"/>
              <w:ind w:left="747"/>
            </w:pPr>
            <w:r>
              <w:rPr>
                <w:rFonts w:ascii="Calibri" w:hAnsi="Calibri" w:cs="Calibri"/>
                <w:sz w:val="28"/>
                <w:szCs w:val="28"/>
              </w:rPr>
              <w:t>-</w:t>
            </w:r>
            <w:r>
              <w:rPr>
                <w:rFonts w:ascii="Calibri" w:hAnsi="Calibri" w:cs="Calibri"/>
                <w:sz w:val="28"/>
                <w:szCs w:val="28"/>
              </w:rPr>
              <w:tab/>
              <w:t>10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m</w:t>
            </w:r>
          </w:p>
        </w:tc>
        <w:tc>
          <w:tcPr>
            <w:tcW w:w="139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63" w:right="628"/>
              <w:jc w:val="center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1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48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52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€44,30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8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tabs>
                <w:tab w:val="left" w:pos="1107"/>
              </w:tabs>
              <w:kinsoku w:val="0"/>
              <w:overflowPunct w:val="0"/>
              <w:spacing w:line="317" w:lineRule="exact"/>
              <w:ind w:left="747"/>
            </w:pPr>
            <w:r>
              <w:rPr>
                <w:rFonts w:ascii="Calibri" w:hAnsi="Calibri" w:cs="Calibri"/>
                <w:sz w:val="28"/>
                <w:szCs w:val="28"/>
              </w:rPr>
              <w:t>-</w:t>
            </w:r>
            <w:r>
              <w:rPr>
                <w:rFonts w:ascii="Calibri" w:hAnsi="Calibri" w:cs="Calibri"/>
                <w:sz w:val="28"/>
                <w:szCs w:val="28"/>
              </w:rPr>
              <w:tab/>
              <w:t>15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m</w:t>
            </w:r>
          </w:p>
        </w:tc>
        <w:tc>
          <w:tcPr>
            <w:tcW w:w="139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63" w:right="628"/>
              <w:jc w:val="center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1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48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52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€48,15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1"/>
        </w:trPr>
        <w:tc>
          <w:tcPr>
            <w:tcW w:w="38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Bes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er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mh</w:t>
            </w:r>
            <w:r>
              <w:rPr>
                <w:rFonts w:ascii="Calibri" w:hAnsi="Calibri" w:cs="Calibri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nd</w:t>
            </w:r>
            <w:r>
              <w:rPr>
                <w:rFonts w:ascii="Calibri" w:hAnsi="Calibri" w:cs="Calibri"/>
                <w:sz w:val="28"/>
                <w:szCs w:val="28"/>
              </w:rPr>
              <w:t>sc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oen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n</w:t>
            </w:r>
          </w:p>
        </w:tc>
        <w:tc>
          <w:tcPr>
            <w:tcW w:w="139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63" w:right="628"/>
              <w:jc w:val="center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1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48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52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€160,60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8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Brau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nu</w:t>
            </w:r>
            <w:r>
              <w:rPr>
                <w:rFonts w:ascii="Calibri" w:hAnsi="Calibri" w:cs="Calibri"/>
                <w:sz w:val="28"/>
                <w:szCs w:val="28"/>
              </w:rPr>
              <w:t>le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afslui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opj</w:t>
            </w:r>
            <w:r>
              <w:rPr>
                <w:rFonts w:ascii="Calibri" w:hAnsi="Calibri" w:cs="Calibri"/>
                <w:spacing w:val="-4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s</w:t>
            </w:r>
          </w:p>
        </w:tc>
        <w:tc>
          <w:tcPr>
            <w:tcW w:w="139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63" w:right="628"/>
              <w:jc w:val="center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1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506"/>
            </w:pP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ks</w:t>
            </w:r>
          </w:p>
        </w:tc>
        <w:tc>
          <w:tcPr>
            <w:tcW w:w="148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52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€28,45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8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Brau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nu</w:t>
            </w:r>
            <w:r>
              <w:rPr>
                <w:rFonts w:ascii="Calibri" w:hAnsi="Calibri" w:cs="Calibri"/>
                <w:sz w:val="28"/>
                <w:szCs w:val="28"/>
              </w:rPr>
              <w:t>les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V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z w:val="28"/>
                <w:szCs w:val="28"/>
              </w:rPr>
              <w:t>s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f</w:t>
            </w:r>
            <w:r>
              <w:rPr>
                <w:rFonts w:ascii="Calibri" w:hAnsi="Calibri" w:cs="Calibri"/>
                <w:sz w:val="28"/>
                <w:szCs w:val="28"/>
              </w:rPr>
              <w:t>ix</w:t>
            </w:r>
          </w:p>
        </w:tc>
        <w:tc>
          <w:tcPr>
            <w:tcW w:w="139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21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48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8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tabs>
                <w:tab w:val="left" w:pos="1107"/>
              </w:tabs>
              <w:kinsoku w:val="0"/>
              <w:overflowPunct w:val="0"/>
              <w:spacing w:line="316" w:lineRule="exact"/>
              <w:ind w:left="747"/>
            </w:pPr>
            <w:r>
              <w:rPr>
                <w:rFonts w:ascii="Calibri" w:hAnsi="Calibri" w:cs="Calibri"/>
                <w:sz w:val="28"/>
                <w:szCs w:val="28"/>
              </w:rPr>
              <w:t>-</w:t>
            </w:r>
            <w:r>
              <w:rPr>
                <w:rFonts w:ascii="Calibri" w:hAnsi="Calibri" w:cs="Calibri"/>
                <w:sz w:val="28"/>
                <w:szCs w:val="28"/>
              </w:rPr>
              <w:tab/>
              <w:t>Bla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w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,9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m</w:t>
            </w:r>
          </w:p>
        </w:tc>
        <w:tc>
          <w:tcPr>
            <w:tcW w:w="139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63" w:right="628"/>
              <w:jc w:val="center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1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506"/>
            </w:pPr>
            <w:r>
              <w:rPr>
                <w:rFonts w:ascii="Calibri" w:hAnsi="Calibri" w:cs="Calibri"/>
                <w:sz w:val="28"/>
                <w:szCs w:val="28"/>
              </w:rPr>
              <w:t>10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ks</w:t>
            </w:r>
          </w:p>
        </w:tc>
        <w:tc>
          <w:tcPr>
            <w:tcW w:w="148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52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€16,15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8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tabs>
                <w:tab w:val="left" w:pos="1107"/>
              </w:tabs>
              <w:kinsoku w:val="0"/>
              <w:overflowPunct w:val="0"/>
              <w:spacing w:line="317" w:lineRule="exact"/>
              <w:ind w:left="747"/>
            </w:pPr>
            <w:r>
              <w:rPr>
                <w:rFonts w:ascii="Calibri" w:hAnsi="Calibri" w:cs="Calibri"/>
                <w:sz w:val="28"/>
                <w:szCs w:val="28"/>
              </w:rPr>
              <w:t>-</w:t>
            </w:r>
            <w:r>
              <w:rPr>
                <w:rFonts w:ascii="Calibri" w:hAnsi="Calibri" w:cs="Calibri"/>
                <w:sz w:val="28"/>
                <w:szCs w:val="28"/>
              </w:rPr>
              <w:tab/>
              <w:t>Roze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m</w:t>
            </w:r>
            <w:r>
              <w:rPr>
                <w:rFonts w:ascii="Calibri" w:hAnsi="Calibri" w:cs="Calibri"/>
                <w:sz w:val="28"/>
                <w:szCs w:val="28"/>
              </w:rPr>
              <w:t>m</w:t>
            </w:r>
          </w:p>
        </w:tc>
        <w:tc>
          <w:tcPr>
            <w:tcW w:w="139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63" w:right="628"/>
              <w:jc w:val="center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1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506"/>
            </w:pPr>
            <w:r>
              <w:rPr>
                <w:rFonts w:ascii="Calibri" w:hAnsi="Calibri" w:cs="Calibri"/>
                <w:sz w:val="28"/>
                <w:szCs w:val="28"/>
              </w:rPr>
              <w:t>10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ks</w:t>
            </w:r>
          </w:p>
        </w:tc>
        <w:tc>
          <w:tcPr>
            <w:tcW w:w="148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52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€16,15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1"/>
        </w:trPr>
        <w:tc>
          <w:tcPr>
            <w:tcW w:w="38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tabs>
                <w:tab w:val="left" w:pos="1107"/>
              </w:tabs>
              <w:kinsoku w:val="0"/>
              <w:overflowPunct w:val="0"/>
              <w:spacing w:line="316" w:lineRule="exact"/>
              <w:ind w:left="747"/>
            </w:pPr>
            <w:r>
              <w:rPr>
                <w:rFonts w:ascii="Calibri" w:hAnsi="Calibri" w:cs="Calibri"/>
                <w:sz w:val="28"/>
                <w:szCs w:val="28"/>
              </w:rPr>
              <w:t>-</w:t>
            </w:r>
            <w:r>
              <w:rPr>
                <w:rFonts w:ascii="Calibri" w:hAnsi="Calibri" w:cs="Calibri"/>
                <w:sz w:val="28"/>
                <w:szCs w:val="28"/>
              </w:rPr>
              <w:tab/>
              <w:t>Gr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z w:val="28"/>
                <w:szCs w:val="28"/>
              </w:rPr>
              <w:t>en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m</w:t>
            </w:r>
            <w:r>
              <w:rPr>
                <w:rFonts w:ascii="Calibri" w:hAnsi="Calibri" w:cs="Calibri"/>
                <w:sz w:val="28"/>
                <w:szCs w:val="28"/>
              </w:rPr>
              <w:t>m</w:t>
            </w:r>
          </w:p>
        </w:tc>
        <w:tc>
          <w:tcPr>
            <w:tcW w:w="139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63" w:right="628"/>
              <w:jc w:val="center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1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506"/>
            </w:pPr>
            <w:r>
              <w:rPr>
                <w:rFonts w:ascii="Calibri" w:hAnsi="Calibri" w:cs="Calibri"/>
                <w:sz w:val="28"/>
                <w:szCs w:val="28"/>
              </w:rPr>
              <w:t>10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ks</w:t>
            </w:r>
          </w:p>
        </w:tc>
        <w:tc>
          <w:tcPr>
            <w:tcW w:w="148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52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€16,15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8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ins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lin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sp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itjes</w:t>
            </w:r>
          </w:p>
        </w:tc>
        <w:tc>
          <w:tcPr>
            <w:tcW w:w="139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63" w:right="628"/>
              <w:jc w:val="center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1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506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er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z w:val="28"/>
                <w:szCs w:val="28"/>
              </w:rPr>
              <w:t>s</w:t>
            </w:r>
          </w:p>
        </w:tc>
        <w:tc>
          <w:tcPr>
            <w:tcW w:w="148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52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€22,30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8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nu</w:t>
            </w:r>
            <w:r>
              <w:rPr>
                <w:rFonts w:ascii="Calibri" w:hAnsi="Calibri" w:cs="Calibri"/>
                <w:sz w:val="28"/>
                <w:szCs w:val="28"/>
              </w:rPr>
              <w:t>les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z w:val="28"/>
                <w:szCs w:val="28"/>
              </w:rPr>
              <w:t>al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ub</w:t>
            </w:r>
            <w:r>
              <w:rPr>
                <w:rFonts w:ascii="Calibri" w:hAnsi="Calibri" w:cs="Calibri"/>
                <w:sz w:val="28"/>
                <w:szCs w:val="28"/>
              </w:rPr>
              <w:t>.</w:t>
            </w:r>
            <w:r>
              <w:rPr>
                <w:rFonts w:ascii="Calibri" w:hAnsi="Calibri" w:cs="Calibri"/>
                <w:spacing w:val="6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z w:val="28"/>
                <w:szCs w:val="28"/>
              </w:rPr>
              <w:t>4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6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</w:p>
        </w:tc>
        <w:tc>
          <w:tcPr>
            <w:tcW w:w="139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63" w:right="628"/>
              <w:jc w:val="center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1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506"/>
            </w:pP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ks</w:t>
            </w:r>
          </w:p>
        </w:tc>
        <w:tc>
          <w:tcPr>
            <w:tcW w:w="148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52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€22,05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8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nu</w:t>
            </w:r>
            <w:r>
              <w:rPr>
                <w:rFonts w:ascii="Calibri" w:hAnsi="Calibri" w:cs="Calibri"/>
                <w:sz w:val="28"/>
                <w:szCs w:val="28"/>
              </w:rPr>
              <w:t>les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z w:val="28"/>
                <w:szCs w:val="28"/>
              </w:rPr>
              <w:t>-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z w:val="28"/>
                <w:szCs w:val="28"/>
              </w:rPr>
              <w:t>raun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sp 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25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cm</w:t>
            </w:r>
          </w:p>
        </w:tc>
        <w:tc>
          <w:tcPr>
            <w:tcW w:w="139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63" w:right="628"/>
              <w:jc w:val="center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1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48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52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€51,00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8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ip</w:t>
            </w:r>
          </w:p>
        </w:tc>
        <w:tc>
          <w:tcPr>
            <w:tcW w:w="139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right="23"/>
              <w:jc w:val="center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20x</w:t>
            </w:r>
          </w:p>
        </w:tc>
        <w:tc>
          <w:tcPr>
            <w:tcW w:w="21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506"/>
            </w:pPr>
            <w:r>
              <w:rPr>
                <w:rFonts w:ascii="Calibri" w:hAnsi="Calibri" w:cs="Calibri"/>
                <w:sz w:val="28"/>
                <w:szCs w:val="28"/>
              </w:rPr>
              <w:t>20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ks</w:t>
            </w:r>
          </w:p>
        </w:tc>
        <w:tc>
          <w:tcPr>
            <w:tcW w:w="148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52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€90,00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1"/>
        </w:trPr>
        <w:tc>
          <w:tcPr>
            <w:tcW w:w="38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ipr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er</w:t>
            </w:r>
          </w:p>
        </w:tc>
        <w:tc>
          <w:tcPr>
            <w:tcW w:w="139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63" w:right="628"/>
              <w:jc w:val="center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1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48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52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€350,00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11"/>
        </w:trPr>
        <w:tc>
          <w:tcPr>
            <w:tcW w:w="38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Diere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np</w:t>
            </w:r>
            <w:r>
              <w:rPr>
                <w:rFonts w:ascii="Calibri" w:hAnsi="Calibri" w:cs="Calibri"/>
                <w:sz w:val="28"/>
                <w:szCs w:val="28"/>
              </w:rPr>
              <w:t>aspo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z w:val="28"/>
                <w:szCs w:val="28"/>
              </w:rPr>
              <w:t>rten</w:t>
            </w:r>
          </w:p>
        </w:tc>
        <w:tc>
          <w:tcPr>
            <w:tcW w:w="139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63" w:right="628"/>
              <w:jc w:val="center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1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506"/>
            </w:pP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ks</w:t>
            </w:r>
          </w:p>
        </w:tc>
        <w:tc>
          <w:tcPr>
            <w:tcW w:w="148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52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€150,80</w:t>
            </w:r>
          </w:p>
        </w:tc>
      </w:tr>
    </w:tbl>
    <w:p w:rsidR="00447E00" w:rsidRDefault="00447E00">
      <w:pPr>
        <w:sectPr w:rsidR="00447E00">
          <w:pgSz w:w="11907" w:h="16840"/>
          <w:pgMar w:top="1780" w:right="980" w:bottom="980" w:left="1260" w:header="305" w:footer="780" w:gutter="0"/>
          <w:cols w:space="708"/>
          <w:noEndnote/>
        </w:sectPr>
      </w:pPr>
    </w:p>
    <w:p w:rsidR="00447E00" w:rsidRDefault="00447E00">
      <w:pPr>
        <w:kinsoku w:val="0"/>
        <w:overflowPunct w:val="0"/>
        <w:spacing w:before="7" w:line="100" w:lineRule="exact"/>
        <w:rPr>
          <w:sz w:val="10"/>
          <w:szCs w:val="1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pStyle w:val="Plattetekst"/>
        <w:kinsoku w:val="0"/>
        <w:overflowPunct w:val="0"/>
        <w:spacing w:before="44"/>
        <w:ind w:left="156"/>
      </w:pPr>
      <w:r>
        <w:t>Fixatiek</w:t>
      </w:r>
      <w:r>
        <w:rPr>
          <w:spacing w:val="-2"/>
        </w:rPr>
        <w:t>us</w:t>
      </w:r>
      <w:r>
        <w:t>sen</w:t>
      </w:r>
      <w:r>
        <w:rPr>
          <w:spacing w:val="-3"/>
        </w:rPr>
        <w:t xml:space="preserve"> </w:t>
      </w:r>
      <w:r>
        <w:t>va</w:t>
      </w:r>
      <w:r>
        <w:rPr>
          <w:spacing w:val="-1"/>
        </w:rPr>
        <w:t>c</w:t>
      </w:r>
      <w:r>
        <w:rPr>
          <w:spacing w:val="-2"/>
        </w:rPr>
        <w:t>u</w:t>
      </w:r>
      <w:r>
        <w:rPr>
          <w:spacing w:val="1"/>
        </w:rPr>
        <w:t>ü</w:t>
      </w:r>
      <w:r>
        <w:t>m</w:t>
      </w:r>
      <w:r>
        <w:rPr>
          <w:spacing w:val="-2"/>
        </w:rPr>
        <w:t xml:space="preserve"> bu</w:t>
      </w:r>
      <w:r>
        <w:t>ster</w:t>
      </w:r>
    </w:p>
    <w:tbl>
      <w:tblPr>
        <w:tblW w:w="0" w:type="auto"/>
        <w:tblInd w:w="11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534"/>
        <w:gridCol w:w="1846"/>
        <w:gridCol w:w="1819"/>
        <w:gridCol w:w="2106"/>
        <w:gridCol w:w="1342"/>
      </w:tblGrid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73"/>
        </w:trPr>
        <w:tc>
          <w:tcPr>
            <w:tcW w:w="3380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tabs>
                <w:tab w:val="left" w:pos="1107"/>
              </w:tabs>
              <w:kinsoku w:val="0"/>
              <w:overflowPunct w:val="0"/>
              <w:spacing w:before="1"/>
              <w:ind w:left="747"/>
            </w:pPr>
            <w:r>
              <w:rPr>
                <w:rFonts w:ascii="Calibri" w:hAnsi="Calibri" w:cs="Calibri"/>
                <w:sz w:val="28"/>
                <w:szCs w:val="28"/>
              </w:rPr>
              <w:t>-</w:t>
            </w:r>
            <w:r>
              <w:rPr>
                <w:rFonts w:ascii="Calibri" w:hAnsi="Calibri" w:cs="Calibri"/>
                <w:sz w:val="28"/>
                <w:szCs w:val="28"/>
              </w:rPr>
              <w:tab/>
              <w:t>30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x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6</w:t>
            </w:r>
            <w:r>
              <w:rPr>
                <w:rFonts w:ascii="Calibri" w:hAnsi="Calibri" w:cs="Calibri"/>
                <w:sz w:val="28"/>
                <w:szCs w:val="28"/>
              </w:rPr>
              <w:t>0 cm</w:t>
            </w:r>
          </w:p>
        </w:tc>
        <w:tc>
          <w:tcPr>
            <w:tcW w:w="181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1"/>
              <w:ind w:left="890" w:right="628"/>
              <w:jc w:val="center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1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34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1"/>
              <w:ind w:left="52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€52,60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1"/>
        </w:trPr>
        <w:tc>
          <w:tcPr>
            <w:tcW w:w="3380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tabs>
                <w:tab w:val="left" w:pos="1107"/>
              </w:tabs>
              <w:kinsoku w:val="0"/>
              <w:overflowPunct w:val="0"/>
              <w:spacing w:line="311" w:lineRule="exact"/>
              <w:ind w:left="747"/>
            </w:pPr>
            <w:r>
              <w:rPr>
                <w:rFonts w:ascii="Calibri" w:hAnsi="Calibri" w:cs="Calibri"/>
                <w:sz w:val="28"/>
                <w:szCs w:val="28"/>
              </w:rPr>
              <w:t>-</w:t>
            </w:r>
            <w:r>
              <w:rPr>
                <w:rFonts w:ascii="Calibri" w:hAnsi="Calibri" w:cs="Calibri"/>
                <w:sz w:val="28"/>
                <w:szCs w:val="28"/>
              </w:rPr>
              <w:tab/>
              <w:t>50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x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00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m</w:t>
            </w:r>
          </w:p>
        </w:tc>
        <w:tc>
          <w:tcPr>
            <w:tcW w:w="181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890" w:right="628"/>
              <w:jc w:val="center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1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34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52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€82,15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153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Glazen</w:t>
            </w:r>
          </w:p>
        </w:tc>
        <w:tc>
          <w:tcPr>
            <w:tcW w:w="184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81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890" w:right="628"/>
              <w:jc w:val="center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1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506"/>
            </w:pPr>
            <w:r>
              <w:rPr>
                <w:rFonts w:ascii="Calibri" w:hAnsi="Calibri" w:cs="Calibri"/>
                <w:sz w:val="28"/>
                <w:szCs w:val="28"/>
              </w:rPr>
              <w:t>6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ks</w:t>
            </w:r>
          </w:p>
        </w:tc>
        <w:tc>
          <w:tcPr>
            <w:tcW w:w="134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52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€2,36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153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Mokk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n</w:t>
            </w:r>
          </w:p>
        </w:tc>
        <w:tc>
          <w:tcPr>
            <w:tcW w:w="184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81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890" w:right="628"/>
              <w:jc w:val="center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8x</w:t>
            </w:r>
          </w:p>
        </w:tc>
        <w:tc>
          <w:tcPr>
            <w:tcW w:w="21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34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52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€11,92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153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Bor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en</w:t>
            </w:r>
          </w:p>
        </w:tc>
        <w:tc>
          <w:tcPr>
            <w:tcW w:w="184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81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890" w:right="628"/>
              <w:jc w:val="center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8x</w:t>
            </w:r>
          </w:p>
        </w:tc>
        <w:tc>
          <w:tcPr>
            <w:tcW w:w="21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34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52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€6,50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153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Best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k</w:t>
            </w:r>
          </w:p>
        </w:tc>
        <w:tc>
          <w:tcPr>
            <w:tcW w:w="184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81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21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34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52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€50,00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153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Ha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dd</w:t>
            </w:r>
            <w:r>
              <w:rPr>
                <w:rFonts w:ascii="Calibri" w:hAnsi="Calibri" w:cs="Calibri"/>
                <w:sz w:val="28"/>
                <w:szCs w:val="28"/>
              </w:rPr>
              <w:t>oek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n</w:t>
            </w:r>
          </w:p>
        </w:tc>
        <w:tc>
          <w:tcPr>
            <w:tcW w:w="184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81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909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10x</w:t>
            </w:r>
          </w:p>
        </w:tc>
        <w:tc>
          <w:tcPr>
            <w:tcW w:w="21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34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52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€26,9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153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ed</w:t>
            </w:r>
            <w:r>
              <w:rPr>
                <w:rFonts w:ascii="Calibri" w:hAnsi="Calibri" w:cs="Calibri"/>
                <w:sz w:val="28"/>
                <w:szCs w:val="28"/>
              </w:rPr>
              <w:t>oek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n</w:t>
            </w:r>
          </w:p>
        </w:tc>
        <w:tc>
          <w:tcPr>
            <w:tcW w:w="184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81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909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10x</w:t>
            </w:r>
          </w:p>
        </w:tc>
        <w:tc>
          <w:tcPr>
            <w:tcW w:w="21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34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52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€13,90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1"/>
        </w:trPr>
        <w:tc>
          <w:tcPr>
            <w:tcW w:w="153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V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z w:val="28"/>
                <w:szCs w:val="28"/>
              </w:rPr>
              <w:t>at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oekj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s</w:t>
            </w:r>
          </w:p>
        </w:tc>
        <w:tc>
          <w:tcPr>
            <w:tcW w:w="184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81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909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14x</w:t>
            </w:r>
          </w:p>
        </w:tc>
        <w:tc>
          <w:tcPr>
            <w:tcW w:w="21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34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52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€5,98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11"/>
        </w:trPr>
        <w:tc>
          <w:tcPr>
            <w:tcW w:w="153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0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Ha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sc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oen</w:t>
            </w:r>
          </w:p>
        </w:tc>
        <w:tc>
          <w:tcPr>
            <w:tcW w:w="184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06" w:lineRule="exact"/>
              <w:ind w:left="42"/>
            </w:pPr>
            <w:r>
              <w:rPr>
                <w:rFonts w:ascii="Calibri" w:hAnsi="Calibri" w:cs="Calibri"/>
                <w:sz w:val="28"/>
                <w:szCs w:val="28"/>
              </w:rPr>
              <w:t>la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g</w:t>
            </w:r>
          </w:p>
        </w:tc>
        <w:tc>
          <w:tcPr>
            <w:tcW w:w="181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06" w:lineRule="exact"/>
              <w:ind w:left="909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10x</w:t>
            </w:r>
          </w:p>
        </w:tc>
        <w:tc>
          <w:tcPr>
            <w:tcW w:w="21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06" w:lineRule="exact"/>
              <w:ind w:left="506"/>
            </w:pP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ks</w:t>
            </w:r>
          </w:p>
        </w:tc>
        <w:tc>
          <w:tcPr>
            <w:tcW w:w="134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06" w:lineRule="exact"/>
              <w:ind w:left="52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€13,00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73"/>
        </w:trPr>
        <w:tc>
          <w:tcPr>
            <w:tcW w:w="8647" w:type="dxa"/>
            <w:gridSpan w:val="5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1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Ha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sc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oen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lat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380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tabs>
                <w:tab w:val="left" w:pos="1107"/>
              </w:tabs>
              <w:kinsoku w:val="0"/>
              <w:overflowPunct w:val="0"/>
              <w:spacing w:line="311" w:lineRule="exact"/>
              <w:ind w:left="747"/>
            </w:pPr>
            <w:r>
              <w:rPr>
                <w:rFonts w:ascii="Calibri" w:hAnsi="Calibri" w:cs="Calibri"/>
                <w:sz w:val="28"/>
                <w:szCs w:val="28"/>
              </w:rPr>
              <w:t>-</w:t>
            </w:r>
            <w:r>
              <w:rPr>
                <w:rFonts w:ascii="Calibri" w:hAnsi="Calibri" w:cs="Calibri"/>
                <w:sz w:val="28"/>
                <w:szCs w:val="28"/>
              </w:rPr>
              <w:tab/>
              <w:t>Maat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M</w:t>
            </w:r>
          </w:p>
        </w:tc>
        <w:tc>
          <w:tcPr>
            <w:tcW w:w="181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890" w:right="628"/>
              <w:jc w:val="center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2x</w:t>
            </w:r>
          </w:p>
        </w:tc>
        <w:tc>
          <w:tcPr>
            <w:tcW w:w="21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506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er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z w:val="28"/>
                <w:szCs w:val="28"/>
              </w:rPr>
              <w:t>s</w:t>
            </w:r>
          </w:p>
        </w:tc>
        <w:tc>
          <w:tcPr>
            <w:tcW w:w="134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52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€12,50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12"/>
        </w:trPr>
        <w:tc>
          <w:tcPr>
            <w:tcW w:w="3380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tabs>
                <w:tab w:val="left" w:pos="1107"/>
              </w:tabs>
              <w:kinsoku w:val="0"/>
              <w:overflowPunct w:val="0"/>
              <w:spacing w:line="307" w:lineRule="exact"/>
              <w:ind w:left="747"/>
            </w:pPr>
            <w:r>
              <w:rPr>
                <w:rFonts w:ascii="Calibri" w:hAnsi="Calibri" w:cs="Calibri"/>
                <w:sz w:val="28"/>
                <w:szCs w:val="28"/>
              </w:rPr>
              <w:t>-</w:t>
            </w:r>
            <w:r>
              <w:rPr>
                <w:rFonts w:ascii="Calibri" w:hAnsi="Calibri" w:cs="Calibri"/>
                <w:sz w:val="28"/>
                <w:szCs w:val="28"/>
              </w:rPr>
              <w:tab/>
              <w:t>Maat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181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07" w:lineRule="exact"/>
              <w:ind w:left="890" w:right="628"/>
              <w:jc w:val="center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2x</w:t>
            </w:r>
          </w:p>
        </w:tc>
        <w:tc>
          <w:tcPr>
            <w:tcW w:w="21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07" w:lineRule="exact"/>
              <w:ind w:left="506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er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z w:val="28"/>
                <w:szCs w:val="28"/>
              </w:rPr>
              <w:t>s</w:t>
            </w:r>
          </w:p>
        </w:tc>
        <w:tc>
          <w:tcPr>
            <w:tcW w:w="134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07" w:lineRule="exact"/>
              <w:ind w:left="52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€12,50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71"/>
        </w:trPr>
        <w:tc>
          <w:tcPr>
            <w:tcW w:w="8647" w:type="dxa"/>
            <w:gridSpan w:val="5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41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Ha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sc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oen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Tri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f</w:t>
            </w:r>
            <w:r>
              <w:rPr>
                <w:rFonts w:ascii="Calibri" w:hAnsi="Calibri" w:cs="Calibri"/>
                <w:sz w:val="28"/>
                <w:szCs w:val="28"/>
              </w:rPr>
              <w:t>lex st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riel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380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tabs>
                <w:tab w:val="left" w:pos="1107"/>
              </w:tabs>
              <w:kinsoku w:val="0"/>
              <w:overflowPunct w:val="0"/>
              <w:spacing w:line="311" w:lineRule="exact"/>
              <w:ind w:left="747"/>
            </w:pPr>
            <w:r>
              <w:rPr>
                <w:rFonts w:ascii="Calibri" w:hAnsi="Calibri" w:cs="Calibri"/>
                <w:sz w:val="28"/>
                <w:szCs w:val="28"/>
              </w:rPr>
              <w:t>-</w:t>
            </w:r>
            <w:r>
              <w:rPr>
                <w:rFonts w:ascii="Calibri" w:hAnsi="Calibri" w:cs="Calibri"/>
                <w:sz w:val="28"/>
                <w:szCs w:val="28"/>
              </w:rPr>
              <w:tab/>
              <w:t>Maat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6</w:t>
            </w:r>
          </w:p>
        </w:tc>
        <w:tc>
          <w:tcPr>
            <w:tcW w:w="181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890" w:right="628"/>
              <w:jc w:val="center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1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506"/>
            </w:pPr>
            <w:r>
              <w:rPr>
                <w:rFonts w:ascii="Calibri" w:hAnsi="Calibri" w:cs="Calibri"/>
                <w:sz w:val="28"/>
                <w:szCs w:val="28"/>
              </w:rPr>
              <w:t>50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aar</w:t>
            </w:r>
          </w:p>
        </w:tc>
        <w:tc>
          <w:tcPr>
            <w:tcW w:w="134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52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€32,45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380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tabs>
                <w:tab w:val="left" w:pos="1107"/>
              </w:tabs>
              <w:kinsoku w:val="0"/>
              <w:overflowPunct w:val="0"/>
              <w:spacing w:line="312" w:lineRule="exact"/>
              <w:ind w:left="747"/>
            </w:pPr>
            <w:r>
              <w:rPr>
                <w:rFonts w:ascii="Calibri" w:hAnsi="Calibri" w:cs="Calibri"/>
                <w:sz w:val="28"/>
                <w:szCs w:val="28"/>
              </w:rPr>
              <w:t>-</w:t>
            </w:r>
            <w:r>
              <w:rPr>
                <w:rFonts w:ascii="Calibri" w:hAnsi="Calibri" w:cs="Calibri"/>
                <w:sz w:val="28"/>
                <w:szCs w:val="28"/>
              </w:rPr>
              <w:tab/>
              <w:t>Maat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7</w:t>
            </w:r>
          </w:p>
        </w:tc>
        <w:tc>
          <w:tcPr>
            <w:tcW w:w="181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890" w:right="628"/>
              <w:jc w:val="center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1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506"/>
            </w:pPr>
            <w:r>
              <w:rPr>
                <w:rFonts w:ascii="Calibri" w:hAnsi="Calibri" w:cs="Calibri"/>
                <w:sz w:val="28"/>
                <w:szCs w:val="28"/>
              </w:rPr>
              <w:t>50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aar</w:t>
            </w:r>
          </w:p>
        </w:tc>
        <w:tc>
          <w:tcPr>
            <w:tcW w:w="134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52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€32,45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11"/>
        </w:trPr>
        <w:tc>
          <w:tcPr>
            <w:tcW w:w="3380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tabs>
                <w:tab w:val="left" w:pos="1107"/>
              </w:tabs>
              <w:kinsoku w:val="0"/>
              <w:overflowPunct w:val="0"/>
              <w:spacing w:line="311" w:lineRule="exact"/>
              <w:ind w:left="747"/>
            </w:pPr>
            <w:r>
              <w:rPr>
                <w:rFonts w:ascii="Calibri" w:hAnsi="Calibri" w:cs="Calibri"/>
                <w:sz w:val="28"/>
                <w:szCs w:val="28"/>
              </w:rPr>
              <w:t>-</w:t>
            </w:r>
            <w:r>
              <w:rPr>
                <w:rFonts w:ascii="Calibri" w:hAnsi="Calibri" w:cs="Calibri"/>
                <w:sz w:val="28"/>
                <w:szCs w:val="28"/>
              </w:rPr>
              <w:tab/>
              <w:t>Maat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8</w:t>
            </w:r>
          </w:p>
        </w:tc>
        <w:tc>
          <w:tcPr>
            <w:tcW w:w="181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890" w:right="628"/>
              <w:jc w:val="center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1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506"/>
            </w:pPr>
            <w:r>
              <w:rPr>
                <w:rFonts w:ascii="Calibri" w:hAnsi="Calibri" w:cs="Calibri"/>
                <w:sz w:val="28"/>
                <w:szCs w:val="28"/>
              </w:rPr>
              <w:t>50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aar</w:t>
            </w:r>
          </w:p>
        </w:tc>
        <w:tc>
          <w:tcPr>
            <w:tcW w:w="134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52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€32,45</w:t>
            </w:r>
          </w:p>
        </w:tc>
      </w:tr>
    </w:tbl>
    <w:p w:rsidR="00447E00" w:rsidRDefault="00447E00">
      <w:pPr>
        <w:kinsoku w:val="0"/>
        <w:overflowPunct w:val="0"/>
        <w:spacing w:before="8" w:line="190" w:lineRule="exact"/>
        <w:rPr>
          <w:sz w:val="19"/>
          <w:szCs w:val="19"/>
        </w:rPr>
      </w:pPr>
    </w:p>
    <w:p w:rsidR="00447E00" w:rsidRDefault="00447E00">
      <w:pPr>
        <w:pStyle w:val="Plattetekst"/>
        <w:kinsoku w:val="0"/>
        <w:overflowPunct w:val="0"/>
        <w:spacing w:before="44"/>
        <w:ind w:left="156"/>
      </w:pPr>
      <w:r>
        <w:t>Ho</w:t>
      </w:r>
      <w:r>
        <w:rPr>
          <w:spacing w:val="-2"/>
        </w:rPr>
        <w:t>nd</w:t>
      </w:r>
      <w:r>
        <w:t>en</w:t>
      </w:r>
      <w:r>
        <w:rPr>
          <w:spacing w:val="-3"/>
        </w:rPr>
        <w:t xml:space="preserve"> </w:t>
      </w:r>
      <w:r>
        <w:t>sc</w:t>
      </w:r>
      <w:r>
        <w:rPr>
          <w:spacing w:val="-2"/>
        </w:rPr>
        <w:t>h</w:t>
      </w:r>
      <w:r>
        <w:t>oen</w:t>
      </w:r>
      <w:r>
        <w:rPr>
          <w:spacing w:val="-2"/>
        </w:rPr>
        <w:t>t</w:t>
      </w:r>
      <w:r>
        <w:t>jes</w:t>
      </w:r>
    </w:p>
    <w:tbl>
      <w:tblPr>
        <w:tblW w:w="0" w:type="auto"/>
        <w:tblInd w:w="11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889"/>
        <w:gridCol w:w="1239"/>
        <w:gridCol w:w="2106"/>
        <w:gridCol w:w="1413"/>
      </w:tblGrid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73"/>
        </w:trPr>
        <w:tc>
          <w:tcPr>
            <w:tcW w:w="388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tabs>
                <w:tab w:val="left" w:pos="1107"/>
              </w:tabs>
              <w:kinsoku w:val="0"/>
              <w:overflowPunct w:val="0"/>
              <w:spacing w:before="1"/>
              <w:ind w:left="747"/>
            </w:pPr>
            <w:r>
              <w:rPr>
                <w:rFonts w:ascii="Calibri" w:hAnsi="Calibri" w:cs="Calibri"/>
                <w:sz w:val="28"/>
                <w:szCs w:val="28"/>
              </w:rPr>
              <w:t>-</w:t>
            </w:r>
            <w:r>
              <w:rPr>
                <w:rFonts w:ascii="Calibri" w:hAnsi="Calibri" w:cs="Calibri"/>
                <w:sz w:val="28"/>
                <w:szCs w:val="28"/>
              </w:rPr>
              <w:tab/>
              <w:t>Maat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</w:t>
            </w:r>
          </w:p>
        </w:tc>
        <w:tc>
          <w:tcPr>
            <w:tcW w:w="123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1"/>
              <w:ind w:left="399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1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41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1"/>
              <w:ind w:left="595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€6,10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1"/>
        </w:trPr>
        <w:tc>
          <w:tcPr>
            <w:tcW w:w="388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tabs>
                <w:tab w:val="left" w:pos="1107"/>
              </w:tabs>
              <w:kinsoku w:val="0"/>
              <w:overflowPunct w:val="0"/>
              <w:spacing w:line="311" w:lineRule="exact"/>
              <w:ind w:left="747"/>
            </w:pPr>
            <w:r>
              <w:rPr>
                <w:rFonts w:ascii="Calibri" w:hAnsi="Calibri" w:cs="Calibri"/>
                <w:sz w:val="28"/>
                <w:szCs w:val="28"/>
              </w:rPr>
              <w:t>-</w:t>
            </w:r>
            <w:r>
              <w:rPr>
                <w:rFonts w:ascii="Calibri" w:hAnsi="Calibri" w:cs="Calibri"/>
                <w:sz w:val="28"/>
                <w:szCs w:val="28"/>
              </w:rPr>
              <w:tab/>
              <w:t>Maat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M</w:t>
            </w:r>
          </w:p>
        </w:tc>
        <w:tc>
          <w:tcPr>
            <w:tcW w:w="123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399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1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41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595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€7,00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88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tabs>
                <w:tab w:val="left" w:pos="1107"/>
              </w:tabs>
              <w:kinsoku w:val="0"/>
              <w:overflowPunct w:val="0"/>
              <w:spacing w:line="311" w:lineRule="exact"/>
              <w:ind w:left="747"/>
            </w:pPr>
            <w:r>
              <w:rPr>
                <w:rFonts w:ascii="Calibri" w:hAnsi="Calibri" w:cs="Calibri"/>
                <w:sz w:val="28"/>
                <w:szCs w:val="28"/>
              </w:rPr>
              <w:t>-</w:t>
            </w:r>
            <w:r>
              <w:rPr>
                <w:rFonts w:ascii="Calibri" w:hAnsi="Calibri" w:cs="Calibri"/>
                <w:sz w:val="28"/>
                <w:szCs w:val="28"/>
              </w:rPr>
              <w:tab/>
              <w:t>Maat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123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399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1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41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595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€8,60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88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tabs>
                <w:tab w:val="left" w:pos="1107"/>
              </w:tabs>
              <w:kinsoku w:val="0"/>
              <w:overflowPunct w:val="0"/>
              <w:spacing w:line="312" w:lineRule="exact"/>
              <w:ind w:left="747"/>
            </w:pPr>
            <w:r>
              <w:rPr>
                <w:rFonts w:ascii="Calibri" w:hAnsi="Calibri" w:cs="Calibri"/>
                <w:sz w:val="28"/>
                <w:szCs w:val="28"/>
              </w:rPr>
              <w:t>-</w:t>
            </w:r>
            <w:r>
              <w:rPr>
                <w:rFonts w:ascii="Calibri" w:hAnsi="Calibri" w:cs="Calibri"/>
                <w:sz w:val="28"/>
                <w:szCs w:val="28"/>
              </w:rPr>
              <w:tab/>
              <w:t>Maat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XL</w:t>
            </w:r>
          </w:p>
        </w:tc>
        <w:tc>
          <w:tcPr>
            <w:tcW w:w="123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399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1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41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595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€9,60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88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Ho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nd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kraag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bu</w:t>
            </w:r>
            <w:r>
              <w:rPr>
                <w:rFonts w:ascii="Calibri" w:hAnsi="Calibri" w:cs="Calibri"/>
                <w:sz w:val="28"/>
                <w:szCs w:val="28"/>
              </w:rPr>
              <w:t>ster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7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c</w:t>
            </w:r>
            <w:r>
              <w:rPr>
                <w:rFonts w:ascii="Calibri" w:hAnsi="Calibri" w:cs="Calibri"/>
                <w:sz w:val="28"/>
                <w:szCs w:val="28"/>
              </w:rPr>
              <w:t>m</w:t>
            </w:r>
          </w:p>
        </w:tc>
        <w:tc>
          <w:tcPr>
            <w:tcW w:w="123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399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1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577"/>
            </w:pPr>
            <w:r>
              <w:rPr>
                <w:rFonts w:ascii="Calibri" w:hAnsi="Calibri" w:cs="Calibri"/>
                <w:sz w:val="28"/>
                <w:szCs w:val="28"/>
              </w:rPr>
              <w:t>10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ks</w:t>
            </w:r>
          </w:p>
        </w:tc>
        <w:tc>
          <w:tcPr>
            <w:tcW w:w="141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595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€15,04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88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Ho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nd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kraag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bu</w:t>
            </w:r>
            <w:r>
              <w:rPr>
                <w:rFonts w:ascii="Calibri" w:hAnsi="Calibri" w:cs="Calibri"/>
                <w:sz w:val="28"/>
                <w:szCs w:val="28"/>
              </w:rPr>
              <w:t>ster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m</w:t>
            </w:r>
          </w:p>
        </w:tc>
        <w:tc>
          <w:tcPr>
            <w:tcW w:w="123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399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1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577"/>
            </w:pPr>
            <w:r>
              <w:rPr>
                <w:rFonts w:ascii="Calibri" w:hAnsi="Calibri" w:cs="Calibri"/>
                <w:sz w:val="28"/>
                <w:szCs w:val="28"/>
              </w:rPr>
              <w:t>10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ks</w:t>
            </w:r>
          </w:p>
        </w:tc>
        <w:tc>
          <w:tcPr>
            <w:tcW w:w="141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595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€17,30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1"/>
        </w:trPr>
        <w:tc>
          <w:tcPr>
            <w:tcW w:w="388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Ho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nd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kraag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bu</w:t>
            </w:r>
            <w:r>
              <w:rPr>
                <w:rFonts w:ascii="Calibri" w:hAnsi="Calibri" w:cs="Calibri"/>
                <w:sz w:val="28"/>
                <w:szCs w:val="28"/>
              </w:rPr>
              <w:t>ster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15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m</w:t>
            </w:r>
          </w:p>
        </w:tc>
        <w:tc>
          <w:tcPr>
            <w:tcW w:w="123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399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1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577"/>
            </w:pPr>
            <w:r>
              <w:rPr>
                <w:rFonts w:ascii="Calibri" w:hAnsi="Calibri" w:cs="Calibri"/>
                <w:sz w:val="28"/>
                <w:szCs w:val="28"/>
              </w:rPr>
              <w:t>10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ks</w:t>
            </w:r>
          </w:p>
        </w:tc>
        <w:tc>
          <w:tcPr>
            <w:tcW w:w="141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595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€23,20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88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Ho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nd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kraag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bu</w:t>
            </w:r>
            <w:r>
              <w:rPr>
                <w:rFonts w:ascii="Calibri" w:hAnsi="Calibri" w:cs="Calibri"/>
                <w:sz w:val="28"/>
                <w:szCs w:val="28"/>
              </w:rPr>
              <w:t>ster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25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m</w:t>
            </w:r>
          </w:p>
        </w:tc>
        <w:tc>
          <w:tcPr>
            <w:tcW w:w="123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399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1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577"/>
            </w:pPr>
            <w:r>
              <w:rPr>
                <w:rFonts w:ascii="Calibri" w:hAnsi="Calibri" w:cs="Calibri"/>
                <w:sz w:val="28"/>
                <w:szCs w:val="28"/>
              </w:rPr>
              <w:t>10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ks</w:t>
            </w:r>
          </w:p>
        </w:tc>
        <w:tc>
          <w:tcPr>
            <w:tcW w:w="141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595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€32,80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88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40"/>
            </w:pPr>
            <w:r>
              <w:rPr>
                <w:rFonts w:ascii="Calibri" w:hAnsi="Calibri" w:cs="Calibri"/>
                <w:spacing w:val="-2"/>
                <w:sz w:val="28"/>
                <w:szCs w:val="28"/>
              </w:rPr>
              <w:t>In</w:t>
            </w:r>
            <w:r>
              <w:rPr>
                <w:rFonts w:ascii="Calibri" w:hAnsi="Calibri" w:cs="Calibri"/>
                <w:sz w:val="28"/>
                <w:szCs w:val="28"/>
              </w:rPr>
              <w:t>fu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ssyste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b</w:t>
            </w:r>
            <w:r>
              <w:rPr>
                <w:rFonts w:ascii="Calibri" w:hAnsi="Calibri" w:cs="Calibri"/>
                <w:sz w:val="28"/>
                <w:szCs w:val="28"/>
              </w:rPr>
              <w:t>axter</w:t>
            </w:r>
          </w:p>
        </w:tc>
        <w:tc>
          <w:tcPr>
            <w:tcW w:w="123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399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2x</w:t>
            </w:r>
          </w:p>
        </w:tc>
        <w:tc>
          <w:tcPr>
            <w:tcW w:w="21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577"/>
            </w:pPr>
            <w:r>
              <w:rPr>
                <w:rFonts w:ascii="Calibri" w:hAnsi="Calibri" w:cs="Calibri"/>
                <w:sz w:val="28"/>
                <w:szCs w:val="28"/>
              </w:rPr>
              <w:t>20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ks</w:t>
            </w:r>
          </w:p>
        </w:tc>
        <w:tc>
          <w:tcPr>
            <w:tcW w:w="141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595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€25,80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88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Kad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z w:val="28"/>
                <w:szCs w:val="28"/>
              </w:rPr>
              <w:t>verza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k</w:t>
            </w:r>
            <w:r>
              <w:rPr>
                <w:rFonts w:ascii="Calibri" w:hAnsi="Calibri" w:cs="Calibri"/>
                <w:sz w:val="28"/>
                <w:szCs w:val="28"/>
              </w:rPr>
              <w:t>k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n</w:t>
            </w:r>
          </w:p>
        </w:tc>
        <w:tc>
          <w:tcPr>
            <w:tcW w:w="123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21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41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88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tabs>
                <w:tab w:val="left" w:pos="1107"/>
              </w:tabs>
              <w:kinsoku w:val="0"/>
              <w:overflowPunct w:val="0"/>
              <w:spacing w:line="312" w:lineRule="exact"/>
              <w:ind w:left="747"/>
            </w:pPr>
            <w:r>
              <w:rPr>
                <w:rFonts w:ascii="Calibri" w:hAnsi="Calibri" w:cs="Calibri"/>
                <w:sz w:val="28"/>
                <w:szCs w:val="28"/>
              </w:rPr>
              <w:t>-</w:t>
            </w:r>
            <w:r>
              <w:rPr>
                <w:rFonts w:ascii="Calibri" w:hAnsi="Calibri" w:cs="Calibri"/>
                <w:sz w:val="28"/>
                <w:szCs w:val="28"/>
              </w:rPr>
              <w:tab/>
              <w:t>50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x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6</w:t>
            </w:r>
            <w:r>
              <w:rPr>
                <w:rFonts w:ascii="Calibri" w:hAnsi="Calibri" w:cs="Calibri"/>
                <w:sz w:val="28"/>
                <w:szCs w:val="28"/>
              </w:rPr>
              <w:t>0 cm</w:t>
            </w:r>
          </w:p>
        </w:tc>
        <w:tc>
          <w:tcPr>
            <w:tcW w:w="123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399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1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577"/>
            </w:pPr>
            <w:r>
              <w:rPr>
                <w:rFonts w:ascii="Calibri" w:hAnsi="Calibri" w:cs="Calibri"/>
                <w:sz w:val="28"/>
                <w:szCs w:val="28"/>
              </w:rPr>
              <w:t>50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ks</w:t>
            </w:r>
          </w:p>
        </w:tc>
        <w:tc>
          <w:tcPr>
            <w:tcW w:w="141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595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€18,50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11"/>
        </w:trPr>
        <w:tc>
          <w:tcPr>
            <w:tcW w:w="388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tabs>
                <w:tab w:val="left" w:pos="1107"/>
              </w:tabs>
              <w:kinsoku w:val="0"/>
              <w:overflowPunct w:val="0"/>
              <w:spacing w:line="306" w:lineRule="exact"/>
              <w:ind w:left="747"/>
            </w:pPr>
            <w:r>
              <w:rPr>
                <w:rFonts w:ascii="Calibri" w:hAnsi="Calibri" w:cs="Calibri"/>
                <w:sz w:val="28"/>
                <w:szCs w:val="28"/>
              </w:rPr>
              <w:t>-</w:t>
            </w:r>
            <w:r>
              <w:rPr>
                <w:rFonts w:ascii="Calibri" w:hAnsi="Calibri" w:cs="Calibri"/>
                <w:sz w:val="28"/>
                <w:szCs w:val="28"/>
              </w:rPr>
              <w:tab/>
              <w:t>70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x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20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m</w:t>
            </w:r>
          </w:p>
        </w:tc>
        <w:tc>
          <w:tcPr>
            <w:tcW w:w="123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06" w:lineRule="exact"/>
              <w:ind w:left="399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1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06" w:lineRule="exact"/>
              <w:ind w:left="577"/>
            </w:pPr>
            <w:r>
              <w:rPr>
                <w:rFonts w:ascii="Calibri" w:hAnsi="Calibri" w:cs="Calibri"/>
                <w:sz w:val="28"/>
                <w:szCs w:val="28"/>
              </w:rPr>
              <w:t>50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ks</w:t>
            </w:r>
          </w:p>
        </w:tc>
        <w:tc>
          <w:tcPr>
            <w:tcW w:w="141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06" w:lineRule="exact"/>
              <w:ind w:left="595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€64,00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73"/>
        </w:trPr>
        <w:tc>
          <w:tcPr>
            <w:tcW w:w="388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41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Kat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z w:val="28"/>
                <w:szCs w:val="28"/>
              </w:rPr>
              <w:t>er</w:t>
            </w:r>
          </w:p>
        </w:tc>
        <w:tc>
          <w:tcPr>
            <w:tcW w:w="123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21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41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88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tabs>
                <w:tab w:val="left" w:pos="1107"/>
                <w:tab w:val="left" w:pos="2163"/>
              </w:tabs>
              <w:kinsoku w:val="0"/>
              <w:overflowPunct w:val="0"/>
              <w:spacing w:line="312" w:lineRule="exact"/>
              <w:ind w:left="747"/>
            </w:pPr>
            <w:r>
              <w:rPr>
                <w:rFonts w:ascii="Calibri" w:hAnsi="Calibri" w:cs="Calibri"/>
                <w:sz w:val="28"/>
                <w:szCs w:val="28"/>
              </w:rPr>
              <w:t>-</w:t>
            </w:r>
            <w:r>
              <w:rPr>
                <w:rFonts w:ascii="Calibri" w:hAnsi="Calibri" w:cs="Calibri"/>
                <w:sz w:val="28"/>
                <w:szCs w:val="28"/>
              </w:rPr>
              <w:tab/>
              <w:t>kat</w:t>
            </w:r>
            <w:r>
              <w:rPr>
                <w:rFonts w:ascii="Calibri" w:hAnsi="Calibri" w:cs="Calibri"/>
                <w:sz w:val="28"/>
                <w:szCs w:val="28"/>
              </w:rPr>
              <w:tab/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x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z w:val="28"/>
                <w:szCs w:val="28"/>
              </w:rPr>
              <w:t>30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mm</w:t>
            </w:r>
          </w:p>
        </w:tc>
        <w:tc>
          <w:tcPr>
            <w:tcW w:w="123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399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1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577"/>
            </w:pPr>
            <w:r>
              <w:rPr>
                <w:rFonts w:ascii="Calibri" w:hAnsi="Calibri" w:cs="Calibri"/>
                <w:sz w:val="28"/>
                <w:szCs w:val="28"/>
              </w:rPr>
              <w:t>12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ks</w:t>
            </w:r>
          </w:p>
        </w:tc>
        <w:tc>
          <w:tcPr>
            <w:tcW w:w="141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595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€29,90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11"/>
        </w:trPr>
        <w:tc>
          <w:tcPr>
            <w:tcW w:w="388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tabs>
                <w:tab w:val="left" w:pos="1107"/>
              </w:tabs>
              <w:kinsoku w:val="0"/>
              <w:overflowPunct w:val="0"/>
              <w:spacing w:line="311" w:lineRule="exact"/>
              <w:ind w:left="747"/>
            </w:pPr>
            <w:r>
              <w:rPr>
                <w:rFonts w:ascii="Calibri" w:hAnsi="Calibri" w:cs="Calibri"/>
                <w:sz w:val="28"/>
                <w:szCs w:val="28"/>
              </w:rPr>
              <w:t>-</w:t>
            </w:r>
            <w:r>
              <w:rPr>
                <w:rFonts w:ascii="Calibri" w:hAnsi="Calibri" w:cs="Calibri"/>
                <w:sz w:val="28"/>
                <w:szCs w:val="28"/>
              </w:rPr>
              <w:tab/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ond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6 x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z w:val="28"/>
                <w:szCs w:val="28"/>
              </w:rPr>
              <w:t>00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mm</w:t>
            </w:r>
          </w:p>
        </w:tc>
        <w:tc>
          <w:tcPr>
            <w:tcW w:w="123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399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10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577"/>
            </w:pPr>
            <w:r>
              <w:rPr>
                <w:rFonts w:ascii="Calibri" w:hAnsi="Calibri" w:cs="Calibri"/>
                <w:sz w:val="28"/>
                <w:szCs w:val="28"/>
              </w:rPr>
              <w:t>12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ks</w:t>
            </w:r>
          </w:p>
        </w:tc>
        <w:tc>
          <w:tcPr>
            <w:tcW w:w="141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595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€37,15</w:t>
            </w:r>
          </w:p>
        </w:tc>
      </w:tr>
    </w:tbl>
    <w:p w:rsidR="00447E00" w:rsidRDefault="00447E00">
      <w:pPr>
        <w:sectPr w:rsidR="00447E00">
          <w:pgSz w:w="11907" w:h="16840"/>
          <w:pgMar w:top="1780" w:right="980" w:bottom="980" w:left="1260" w:header="305" w:footer="780" w:gutter="0"/>
          <w:cols w:space="708"/>
          <w:noEndnote/>
        </w:sectPr>
      </w:pPr>
    </w:p>
    <w:p w:rsidR="00447E00" w:rsidRDefault="00447E00">
      <w:pPr>
        <w:kinsoku w:val="0"/>
        <w:overflowPunct w:val="0"/>
        <w:spacing w:before="7" w:line="100" w:lineRule="exact"/>
        <w:rPr>
          <w:sz w:val="10"/>
          <w:szCs w:val="1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pStyle w:val="Plattetekst"/>
        <w:kinsoku w:val="0"/>
        <w:overflowPunct w:val="0"/>
        <w:spacing w:before="44"/>
        <w:ind w:left="156" w:right="7647"/>
      </w:pPr>
      <w:r>
        <w:t>Me</w:t>
      </w:r>
      <w:r>
        <w:rPr>
          <w:spacing w:val="-2"/>
        </w:rPr>
        <w:t>d</w:t>
      </w:r>
      <w:r>
        <w:t>i</w:t>
      </w:r>
      <w:r>
        <w:rPr>
          <w:spacing w:val="-1"/>
        </w:rPr>
        <w:t>c</w:t>
      </w:r>
      <w:r>
        <w:t>al</w:t>
      </w:r>
      <w:r>
        <w:rPr>
          <w:spacing w:val="-1"/>
        </w:rPr>
        <w:t xml:space="preserve"> </w:t>
      </w:r>
      <w:r>
        <w:rPr>
          <w:spacing w:val="-2"/>
        </w:rPr>
        <w:t>p</w:t>
      </w:r>
      <w:r>
        <w:t>e</w:t>
      </w:r>
      <w:r>
        <w:rPr>
          <w:spacing w:val="-1"/>
        </w:rPr>
        <w:t>t</w:t>
      </w:r>
      <w:r>
        <w:t>shirt Ho</w:t>
      </w:r>
      <w:r>
        <w:rPr>
          <w:spacing w:val="-2"/>
        </w:rPr>
        <w:t>n</w:t>
      </w:r>
      <w:r>
        <w:t>d</w:t>
      </w:r>
    </w:p>
    <w:p w:rsidR="00447E00" w:rsidRDefault="00447E00">
      <w:pPr>
        <w:pStyle w:val="Plattetekst"/>
        <w:kinsoku w:val="0"/>
        <w:overflowPunct w:val="0"/>
        <w:spacing w:before="44"/>
        <w:ind w:left="156" w:right="7647"/>
        <w:sectPr w:rsidR="00447E00">
          <w:pgSz w:w="11907" w:h="16840"/>
          <w:pgMar w:top="1780" w:right="980" w:bottom="980" w:left="1260" w:header="305" w:footer="780" w:gutter="0"/>
          <w:cols w:space="708"/>
          <w:noEndnote/>
        </w:sectPr>
      </w:pPr>
    </w:p>
    <w:p w:rsidR="00447E00" w:rsidRDefault="00447E00">
      <w:pPr>
        <w:kinsoku w:val="0"/>
        <w:overflowPunct w:val="0"/>
        <w:spacing w:before="6" w:line="100" w:lineRule="exact"/>
        <w:rPr>
          <w:sz w:val="10"/>
          <w:szCs w:val="1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pStyle w:val="Plattetekst"/>
        <w:kinsoku w:val="0"/>
        <w:overflowPunct w:val="0"/>
        <w:ind w:left="156"/>
      </w:pPr>
      <w:r>
        <w:t>Kat</w:t>
      </w:r>
    </w:p>
    <w:p w:rsidR="00447E00" w:rsidRDefault="00447E00">
      <w:pPr>
        <w:pStyle w:val="Plattetekst"/>
        <w:tabs>
          <w:tab w:val="left" w:pos="516"/>
          <w:tab w:val="left" w:pos="3697"/>
          <w:tab w:val="left" w:pos="7238"/>
        </w:tabs>
        <w:kinsoku w:val="0"/>
        <w:overflowPunct w:val="0"/>
        <w:spacing w:line="339" w:lineRule="exact"/>
        <w:ind w:left="156"/>
      </w:pPr>
      <w:r>
        <w:rPr>
          <w:rFonts w:ascii="Times New Roman" w:hAnsi="Times New Roman" w:cs="Times New Roman"/>
          <w:sz w:val="24"/>
          <w:szCs w:val="24"/>
        </w:rPr>
        <w:br w:type="column"/>
      </w:r>
      <w:r>
        <w:t>-</w:t>
      </w:r>
      <w:r>
        <w:tab/>
        <w:t>XS</w:t>
      </w:r>
      <w:r>
        <w:tab/>
      </w:r>
      <w:r>
        <w:rPr>
          <w:spacing w:val="-1"/>
        </w:rPr>
        <w:t>3</w:t>
      </w:r>
      <w:r>
        <w:t>x</w:t>
      </w:r>
      <w:r>
        <w:tab/>
      </w:r>
      <w:r>
        <w:rPr>
          <w:spacing w:val="-1"/>
        </w:rPr>
        <w:t>€30,00</w:t>
      </w:r>
    </w:p>
    <w:p w:rsidR="00447E00" w:rsidRDefault="00447E00">
      <w:pPr>
        <w:pStyle w:val="Plattetekst"/>
        <w:tabs>
          <w:tab w:val="left" w:pos="516"/>
          <w:tab w:val="left" w:pos="3697"/>
          <w:tab w:val="left" w:pos="7238"/>
        </w:tabs>
        <w:kinsoku w:val="0"/>
        <w:overflowPunct w:val="0"/>
        <w:spacing w:line="341" w:lineRule="exact"/>
        <w:ind w:left="156"/>
      </w:pPr>
      <w:r>
        <w:t>-</w:t>
      </w:r>
      <w:r>
        <w:tab/>
        <w:t>S</w:t>
      </w:r>
      <w:r>
        <w:tab/>
      </w:r>
      <w:r>
        <w:rPr>
          <w:spacing w:val="-1"/>
        </w:rPr>
        <w:t>3</w:t>
      </w:r>
      <w:r>
        <w:t>x</w:t>
      </w:r>
      <w:r>
        <w:tab/>
      </w:r>
      <w:r>
        <w:rPr>
          <w:spacing w:val="-1"/>
        </w:rPr>
        <w:t>€31,35</w:t>
      </w:r>
    </w:p>
    <w:p w:rsidR="00447E00" w:rsidRDefault="00447E00">
      <w:pPr>
        <w:pStyle w:val="Plattetekst"/>
        <w:tabs>
          <w:tab w:val="left" w:pos="516"/>
          <w:tab w:val="left" w:pos="3697"/>
          <w:tab w:val="left" w:pos="7238"/>
        </w:tabs>
        <w:kinsoku w:val="0"/>
        <w:overflowPunct w:val="0"/>
        <w:spacing w:before="1"/>
        <w:ind w:left="156"/>
      </w:pPr>
      <w:r>
        <w:t>-</w:t>
      </w:r>
      <w:r>
        <w:tab/>
        <w:t>M</w:t>
      </w:r>
      <w:r>
        <w:tab/>
      </w:r>
      <w:r>
        <w:rPr>
          <w:spacing w:val="-1"/>
        </w:rPr>
        <w:t>3</w:t>
      </w:r>
      <w:r>
        <w:t>x</w:t>
      </w:r>
      <w:r>
        <w:tab/>
      </w:r>
      <w:r>
        <w:rPr>
          <w:spacing w:val="-1"/>
        </w:rPr>
        <w:t>€32,25</w:t>
      </w:r>
    </w:p>
    <w:p w:rsidR="00447E00" w:rsidRDefault="00447E00">
      <w:pPr>
        <w:pStyle w:val="Plattetekst"/>
        <w:tabs>
          <w:tab w:val="left" w:pos="516"/>
          <w:tab w:val="left" w:pos="3697"/>
          <w:tab w:val="left" w:pos="7238"/>
        </w:tabs>
        <w:kinsoku w:val="0"/>
        <w:overflowPunct w:val="0"/>
        <w:spacing w:line="341" w:lineRule="exact"/>
        <w:ind w:left="156"/>
      </w:pPr>
      <w:r>
        <w:t>-</w:t>
      </w:r>
      <w:r>
        <w:tab/>
        <w:t>L</w:t>
      </w:r>
      <w:r>
        <w:tab/>
      </w:r>
      <w:r>
        <w:rPr>
          <w:spacing w:val="-1"/>
        </w:rPr>
        <w:t>3</w:t>
      </w:r>
      <w:r>
        <w:t>x</w:t>
      </w:r>
      <w:r>
        <w:tab/>
      </w:r>
      <w:r>
        <w:rPr>
          <w:spacing w:val="-1"/>
        </w:rPr>
        <w:t>€33,0</w:t>
      </w:r>
    </w:p>
    <w:p w:rsidR="00447E00" w:rsidRDefault="00447E00">
      <w:pPr>
        <w:pStyle w:val="Plattetekst"/>
        <w:tabs>
          <w:tab w:val="left" w:pos="516"/>
          <w:tab w:val="left" w:pos="3697"/>
          <w:tab w:val="left" w:pos="7238"/>
        </w:tabs>
        <w:kinsoku w:val="0"/>
        <w:overflowPunct w:val="0"/>
        <w:spacing w:before="1"/>
        <w:ind w:left="156"/>
      </w:pPr>
      <w:r>
        <w:t>-</w:t>
      </w:r>
      <w:r>
        <w:tab/>
        <w:t>XL</w:t>
      </w:r>
      <w:r>
        <w:tab/>
      </w:r>
      <w:r>
        <w:rPr>
          <w:spacing w:val="-1"/>
        </w:rPr>
        <w:t>3</w:t>
      </w:r>
      <w:r>
        <w:t>x</w:t>
      </w:r>
      <w:r>
        <w:tab/>
      </w:r>
      <w:r>
        <w:rPr>
          <w:spacing w:val="-1"/>
        </w:rPr>
        <w:t>€34,35</w:t>
      </w:r>
    </w:p>
    <w:p w:rsidR="00447E00" w:rsidRDefault="00447E00">
      <w:pPr>
        <w:kinsoku w:val="0"/>
        <w:overflowPunct w:val="0"/>
        <w:spacing w:before="2" w:line="140" w:lineRule="exact"/>
        <w:rPr>
          <w:sz w:val="14"/>
          <w:szCs w:val="14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pStyle w:val="Plattetekst"/>
        <w:tabs>
          <w:tab w:val="left" w:pos="516"/>
          <w:tab w:val="left" w:pos="3697"/>
          <w:tab w:val="left" w:pos="7238"/>
        </w:tabs>
        <w:kinsoku w:val="0"/>
        <w:overflowPunct w:val="0"/>
        <w:ind w:left="156"/>
      </w:pPr>
      <w:r>
        <w:t>-</w:t>
      </w:r>
      <w:r>
        <w:tab/>
        <w:t>XXS</w:t>
      </w:r>
      <w:r>
        <w:tab/>
      </w:r>
      <w:r>
        <w:rPr>
          <w:spacing w:val="-1"/>
        </w:rPr>
        <w:t>3</w:t>
      </w:r>
      <w:r>
        <w:t>x</w:t>
      </w:r>
      <w:r>
        <w:tab/>
      </w:r>
      <w:r>
        <w:rPr>
          <w:spacing w:val="-1"/>
        </w:rPr>
        <w:t>€30,00</w:t>
      </w:r>
    </w:p>
    <w:p w:rsidR="00447E00" w:rsidRDefault="00447E00">
      <w:pPr>
        <w:pStyle w:val="Plattetekst"/>
        <w:tabs>
          <w:tab w:val="left" w:pos="516"/>
          <w:tab w:val="left" w:pos="3697"/>
          <w:tab w:val="left" w:pos="7238"/>
        </w:tabs>
        <w:kinsoku w:val="0"/>
        <w:overflowPunct w:val="0"/>
        <w:spacing w:line="341" w:lineRule="exact"/>
        <w:ind w:left="156"/>
      </w:pPr>
      <w:r>
        <w:t>-</w:t>
      </w:r>
      <w:r>
        <w:tab/>
        <w:t>XS</w:t>
      </w:r>
      <w:r>
        <w:tab/>
      </w:r>
      <w:r>
        <w:rPr>
          <w:spacing w:val="-1"/>
        </w:rPr>
        <w:t>3</w:t>
      </w:r>
      <w:r>
        <w:t>x</w:t>
      </w:r>
      <w:r>
        <w:tab/>
      </w:r>
      <w:r>
        <w:rPr>
          <w:spacing w:val="-1"/>
        </w:rPr>
        <w:t>€30,00</w:t>
      </w:r>
    </w:p>
    <w:p w:rsidR="00447E00" w:rsidRDefault="00447E00">
      <w:pPr>
        <w:pStyle w:val="Plattetekst"/>
        <w:tabs>
          <w:tab w:val="left" w:pos="516"/>
          <w:tab w:val="left" w:pos="3697"/>
          <w:tab w:val="left" w:pos="7238"/>
        </w:tabs>
        <w:kinsoku w:val="0"/>
        <w:overflowPunct w:val="0"/>
        <w:spacing w:line="341" w:lineRule="exact"/>
        <w:ind w:left="156"/>
        <w:sectPr w:rsidR="00447E00">
          <w:type w:val="continuous"/>
          <w:pgSz w:w="11907" w:h="16840"/>
          <w:pgMar w:top="1200" w:right="980" w:bottom="280" w:left="1260" w:header="708" w:footer="708" w:gutter="0"/>
          <w:cols w:num="2" w:space="708" w:equalWidth="0">
            <w:col w:w="531" w:space="176"/>
            <w:col w:w="8960"/>
          </w:cols>
          <w:noEndnote/>
        </w:sectPr>
      </w:pPr>
    </w:p>
    <w:tbl>
      <w:tblPr>
        <w:tblW w:w="0" w:type="auto"/>
        <w:tblInd w:w="11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178"/>
        <w:gridCol w:w="950"/>
        <w:gridCol w:w="2177"/>
        <w:gridCol w:w="1484"/>
      </w:tblGrid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04"/>
        </w:trPr>
        <w:tc>
          <w:tcPr>
            <w:tcW w:w="417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tabs>
                <w:tab w:val="left" w:pos="1107"/>
              </w:tabs>
              <w:kinsoku w:val="0"/>
              <w:overflowPunct w:val="0"/>
              <w:spacing w:line="341" w:lineRule="exact"/>
              <w:ind w:left="747"/>
            </w:pPr>
            <w:r>
              <w:rPr>
                <w:rFonts w:ascii="Calibri" w:hAnsi="Calibri" w:cs="Calibri"/>
                <w:sz w:val="28"/>
                <w:szCs w:val="28"/>
              </w:rPr>
              <w:t>-</w:t>
            </w:r>
            <w:r>
              <w:rPr>
                <w:rFonts w:ascii="Calibri" w:hAnsi="Calibri" w:cs="Calibri"/>
                <w:sz w:val="28"/>
                <w:szCs w:val="28"/>
              </w:rPr>
              <w:tab/>
              <w:t>S</w:t>
            </w:r>
          </w:p>
        </w:tc>
        <w:tc>
          <w:tcPr>
            <w:tcW w:w="95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41" w:lineRule="exact"/>
              <w:ind w:left="11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3x</w:t>
            </w:r>
          </w:p>
        </w:tc>
        <w:tc>
          <w:tcPr>
            <w:tcW w:w="217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48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41" w:lineRule="exact"/>
              <w:ind w:left="52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€31,35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11"/>
        </w:trPr>
        <w:tc>
          <w:tcPr>
            <w:tcW w:w="417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281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Me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i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ijn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sjes 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k</w:t>
            </w:r>
            <w:r>
              <w:rPr>
                <w:rFonts w:ascii="Calibri" w:hAnsi="Calibri" w:cs="Calibri"/>
                <w:sz w:val="28"/>
                <w:szCs w:val="28"/>
              </w:rPr>
              <w:t>le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>i</w:t>
            </w:r>
            <w:r>
              <w:rPr>
                <w:rFonts w:ascii="Calibri" w:hAnsi="Calibri" w:cs="Calibri"/>
                <w:sz w:val="28"/>
                <w:szCs w:val="28"/>
              </w:rPr>
              <w:t>n</w:t>
            </w:r>
          </w:p>
        </w:tc>
        <w:tc>
          <w:tcPr>
            <w:tcW w:w="95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281" w:lineRule="exact"/>
              <w:ind w:left="11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17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281" w:lineRule="exact"/>
              <w:ind w:left="577"/>
            </w:pP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ks</w:t>
            </w:r>
          </w:p>
        </w:tc>
        <w:tc>
          <w:tcPr>
            <w:tcW w:w="148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281" w:lineRule="exact"/>
              <w:ind w:left="52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€27,60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17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Me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i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ijn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z w:val="28"/>
                <w:szCs w:val="28"/>
              </w:rPr>
              <w:t>sjes g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>r</w:t>
            </w:r>
            <w:r>
              <w:rPr>
                <w:rFonts w:ascii="Calibri" w:hAnsi="Calibri" w:cs="Calibri"/>
                <w:sz w:val="28"/>
                <w:szCs w:val="28"/>
              </w:rPr>
              <w:t>oot</w:t>
            </w:r>
          </w:p>
        </w:tc>
        <w:tc>
          <w:tcPr>
            <w:tcW w:w="95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11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17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577"/>
            </w:pP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ks</w:t>
            </w:r>
          </w:p>
        </w:tc>
        <w:tc>
          <w:tcPr>
            <w:tcW w:w="148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52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€27,60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17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Me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i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ijnfles</w:t>
            </w:r>
          </w:p>
        </w:tc>
        <w:tc>
          <w:tcPr>
            <w:tcW w:w="95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217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48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1"/>
        </w:trPr>
        <w:tc>
          <w:tcPr>
            <w:tcW w:w="417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tabs>
                <w:tab w:val="left" w:pos="1107"/>
              </w:tabs>
              <w:kinsoku w:val="0"/>
              <w:overflowPunct w:val="0"/>
              <w:spacing w:line="311" w:lineRule="exact"/>
              <w:ind w:left="747"/>
            </w:pPr>
            <w:r>
              <w:rPr>
                <w:rFonts w:ascii="Calibri" w:hAnsi="Calibri" w:cs="Calibri"/>
                <w:sz w:val="28"/>
                <w:szCs w:val="28"/>
              </w:rPr>
              <w:t>-</w:t>
            </w:r>
            <w:r>
              <w:rPr>
                <w:rFonts w:ascii="Calibri" w:hAnsi="Calibri" w:cs="Calibri"/>
                <w:sz w:val="28"/>
                <w:szCs w:val="28"/>
              </w:rPr>
              <w:tab/>
              <w:t>50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95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11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17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577"/>
            </w:pPr>
            <w:r>
              <w:rPr>
                <w:rFonts w:ascii="Calibri" w:hAnsi="Calibri" w:cs="Calibri"/>
                <w:sz w:val="28"/>
                <w:szCs w:val="28"/>
              </w:rPr>
              <w:t>68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ks</w:t>
            </w:r>
          </w:p>
        </w:tc>
        <w:tc>
          <w:tcPr>
            <w:tcW w:w="148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52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€44,30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17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tabs>
                <w:tab w:val="left" w:pos="1107"/>
              </w:tabs>
              <w:kinsoku w:val="0"/>
              <w:overflowPunct w:val="0"/>
              <w:spacing w:line="311" w:lineRule="exact"/>
              <w:ind w:left="747"/>
            </w:pPr>
            <w:r>
              <w:rPr>
                <w:rFonts w:ascii="Calibri" w:hAnsi="Calibri" w:cs="Calibri"/>
                <w:sz w:val="28"/>
                <w:szCs w:val="28"/>
              </w:rPr>
              <w:t>-</w:t>
            </w:r>
            <w:r>
              <w:rPr>
                <w:rFonts w:ascii="Calibri" w:hAnsi="Calibri" w:cs="Calibri"/>
                <w:sz w:val="28"/>
                <w:szCs w:val="28"/>
              </w:rPr>
              <w:tab/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m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95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11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17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577"/>
            </w:pPr>
            <w:r>
              <w:rPr>
                <w:rFonts w:ascii="Calibri" w:hAnsi="Calibri" w:cs="Calibri"/>
                <w:sz w:val="28"/>
                <w:szCs w:val="28"/>
              </w:rPr>
              <w:t>20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ks</w:t>
            </w:r>
          </w:p>
        </w:tc>
        <w:tc>
          <w:tcPr>
            <w:tcW w:w="148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52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€23,00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12"/>
        </w:trPr>
        <w:tc>
          <w:tcPr>
            <w:tcW w:w="417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tabs>
                <w:tab w:val="left" w:pos="1107"/>
              </w:tabs>
              <w:kinsoku w:val="0"/>
              <w:overflowPunct w:val="0"/>
              <w:spacing w:line="307" w:lineRule="exact"/>
              <w:ind w:left="747"/>
            </w:pPr>
            <w:r>
              <w:rPr>
                <w:rFonts w:ascii="Calibri" w:hAnsi="Calibri" w:cs="Calibri"/>
                <w:sz w:val="28"/>
                <w:szCs w:val="28"/>
              </w:rPr>
              <w:t>-</w:t>
            </w:r>
            <w:r>
              <w:rPr>
                <w:rFonts w:ascii="Calibri" w:hAnsi="Calibri" w:cs="Calibri"/>
                <w:sz w:val="28"/>
                <w:szCs w:val="28"/>
              </w:rPr>
              <w:tab/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m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95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07" w:lineRule="exact"/>
              <w:ind w:left="11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17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07" w:lineRule="exact"/>
              <w:ind w:left="577"/>
            </w:pPr>
            <w:r>
              <w:rPr>
                <w:rFonts w:ascii="Calibri" w:hAnsi="Calibri" w:cs="Calibri"/>
                <w:sz w:val="28"/>
                <w:szCs w:val="28"/>
              </w:rPr>
              <w:t>36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ks</w:t>
            </w:r>
          </w:p>
        </w:tc>
        <w:tc>
          <w:tcPr>
            <w:tcW w:w="148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07" w:lineRule="exact"/>
              <w:ind w:left="52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€36,28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72"/>
        </w:trPr>
        <w:tc>
          <w:tcPr>
            <w:tcW w:w="417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41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Me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i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ijn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otje</w:t>
            </w:r>
          </w:p>
        </w:tc>
        <w:tc>
          <w:tcPr>
            <w:tcW w:w="95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217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48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17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tabs>
                <w:tab w:val="left" w:pos="1107"/>
              </w:tabs>
              <w:kinsoku w:val="0"/>
              <w:overflowPunct w:val="0"/>
              <w:spacing w:line="312" w:lineRule="exact"/>
              <w:ind w:left="747"/>
            </w:pPr>
            <w:r>
              <w:rPr>
                <w:rFonts w:ascii="Calibri" w:hAnsi="Calibri" w:cs="Calibri"/>
                <w:sz w:val="28"/>
                <w:szCs w:val="28"/>
              </w:rPr>
              <w:t>-</w:t>
            </w:r>
            <w:r>
              <w:rPr>
                <w:rFonts w:ascii="Calibri" w:hAnsi="Calibri" w:cs="Calibri"/>
                <w:sz w:val="28"/>
                <w:szCs w:val="28"/>
              </w:rPr>
              <w:tab/>
              <w:t>25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95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11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17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577"/>
            </w:pP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ks</w:t>
            </w:r>
          </w:p>
        </w:tc>
        <w:tc>
          <w:tcPr>
            <w:tcW w:w="148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52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€25,25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17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tabs>
                <w:tab w:val="left" w:pos="1107"/>
              </w:tabs>
              <w:kinsoku w:val="0"/>
              <w:overflowPunct w:val="0"/>
              <w:spacing w:line="311" w:lineRule="exact"/>
              <w:ind w:left="747"/>
            </w:pPr>
            <w:r>
              <w:rPr>
                <w:rFonts w:ascii="Calibri" w:hAnsi="Calibri" w:cs="Calibri"/>
                <w:sz w:val="28"/>
                <w:szCs w:val="28"/>
              </w:rPr>
              <w:t>-</w:t>
            </w:r>
            <w:r>
              <w:rPr>
                <w:rFonts w:ascii="Calibri" w:hAnsi="Calibri" w:cs="Calibri"/>
                <w:sz w:val="28"/>
                <w:szCs w:val="28"/>
              </w:rPr>
              <w:tab/>
              <w:t>75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95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11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17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577"/>
            </w:pPr>
            <w:r>
              <w:rPr>
                <w:rFonts w:ascii="Calibri" w:hAnsi="Calibri" w:cs="Calibri"/>
                <w:sz w:val="28"/>
                <w:szCs w:val="28"/>
              </w:rPr>
              <w:t>35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ks</w:t>
            </w:r>
          </w:p>
        </w:tc>
        <w:tc>
          <w:tcPr>
            <w:tcW w:w="148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52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€12,97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17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tabs>
                <w:tab w:val="left" w:pos="1107"/>
              </w:tabs>
              <w:kinsoku w:val="0"/>
              <w:overflowPunct w:val="0"/>
              <w:spacing w:line="312" w:lineRule="exact"/>
              <w:ind w:left="747"/>
            </w:pPr>
            <w:r>
              <w:rPr>
                <w:rFonts w:ascii="Calibri" w:hAnsi="Calibri" w:cs="Calibri"/>
                <w:sz w:val="28"/>
                <w:szCs w:val="28"/>
              </w:rPr>
              <w:t>-</w:t>
            </w:r>
            <w:r>
              <w:rPr>
                <w:rFonts w:ascii="Calibri" w:hAnsi="Calibri" w:cs="Calibri"/>
                <w:sz w:val="28"/>
                <w:szCs w:val="28"/>
              </w:rPr>
              <w:tab/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m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95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11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17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577"/>
            </w:pPr>
            <w:r>
              <w:rPr>
                <w:rFonts w:ascii="Calibri" w:hAnsi="Calibri" w:cs="Calibri"/>
                <w:sz w:val="28"/>
                <w:szCs w:val="28"/>
              </w:rPr>
              <w:t>35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ks</w:t>
            </w:r>
          </w:p>
        </w:tc>
        <w:tc>
          <w:tcPr>
            <w:tcW w:w="148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52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€15,48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1"/>
        </w:trPr>
        <w:tc>
          <w:tcPr>
            <w:tcW w:w="417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Mel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k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aald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inf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uu</w:t>
            </w:r>
            <w:r>
              <w:rPr>
                <w:rFonts w:ascii="Calibri" w:hAnsi="Calibri" w:cs="Calibri"/>
                <w:sz w:val="28"/>
                <w:szCs w:val="28"/>
              </w:rPr>
              <w:t>s</w:t>
            </w:r>
          </w:p>
        </w:tc>
        <w:tc>
          <w:tcPr>
            <w:tcW w:w="95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11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2x</w:t>
            </w:r>
          </w:p>
        </w:tc>
        <w:tc>
          <w:tcPr>
            <w:tcW w:w="217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48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52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€6,30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17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Mon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ka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jes</w:t>
            </w:r>
          </w:p>
        </w:tc>
        <w:tc>
          <w:tcPr>
            <w:tcW w:w="95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11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17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577"/>
            </w:pPr>
            <w:r>
              <w:rPr>
                <w:rFonts w:ascii="Calibri" w:hAnsi="Calibri" w:cs="Calibri"/>
                <w:sz w:val="28"/>
                <w:szCs w:val="28"/>
              </w:rPr>
              <w:t>50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ks</w:t>
            </w:r>
          </w:p>
        </w:tc>
        <w:tc>
          <w:tcPr>
            <w:tcW w:w="148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52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€7,95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17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Haarn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tj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s</w:t>
            </w:r>
          </w:p>
        </w:tc>
        <w:tc>
          <w:tcPr>
            <w:tcW w:w="95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11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17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577"/>
            </w:pP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ks</w:t>
            </w:r>
          </w:p>
        </w:tc>
        <w:tc>
          <w:tcPr>
            <w:tcW w:w="148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52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€5,20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17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40"/>
            </w:pPr>
            <w:r>
              <w:rPr>
                <w:rFonts w:ascii="Calibri" w:hAnsi="Calibri" w:cs="Calibri"/>
                <w:spacing w:val="-2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z w:val="28"/>
                <w:szCs w:val="28"/>
              </w:rPr>
              <w:t>ogdou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</w:p>
        </w:tc>
        <w:tc>
          <w:tcPr>
            <w:tcW w:w="95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11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17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48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52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€197,20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17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40"/>
            </w:pPr>
            <w:r>
              <w:rPr>
                <w:rFonts w:ascii="Calibri" w:hAnsi="Calibri" w:cs="Calibri"/>
                <w:spacing w:val="-2"/>
                <w:sz w:val="28"/>
                <w:szCs w:val="28"/>
              </w:rPr>
              <w:t>Op</w:t>
            </w:r>
            <w:r>
              <w:rPr>
                <w:rFonts w:ascii="Calibri" w:hAnsi="Calibri" w:cs="Calibri"/>
                <w:sz w:val="28"/>
                <w:szCs w:val="28"/>
              </w:rPr>
              <w:t>erati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esje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d</w:t>
            </w:r>
            <w:r>
              <w:rPr>
                <w:rFonts w:ascii="Calibri" w:hAnsi="Calibri" w:cs="Calibri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es</w:t>
            </w:r>
          </w:p>
        </w:tc>
        <w:tc>
          <w:tcPr>
            <w:tcW w:w="95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11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4x</w:t>
            </w:r>
          </w:p>
        </w:tc>
        <w:tc>
          <w:tcPr>
            <w:tcW w:w="217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48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52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€294,00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1"/>
        </w:trPr>
        <w:tc>
          <w:tcPr>
            <w:tcW w:w="417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40"/>
            </w:pPr>
            <w:r>
              <w:rPr>
                <w:rFonts w:ascii="Calibri" w:hAnsi="Calibri" w:cs="Calibri"/>
                <w:spacing w:val="-2"/>
                <w:sz w:val="28"/>
                <w:szCs w:val="28"/>
              </w:rPr>
              <w:t>Op</w:t>
            </w:r>
            <w:r>
              <w:rPr>
                <w:rFonts w:ascii="Calibri" w:hAnsi="Calibri" w:cs="Calibri"/>
                <w:sz w:val="28"/>
                <w:szCs w:val="28"/>
              </w:rPr>
              <w:t>erati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esje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h</w:t>
            </w:r>
            <w:r>
              <w:rPr>
                <w:rFonts w:ascii="Calibri" w:hAnsi="Calibri" w:cs="Calibri"/>
                <w:sz w:val="28"/>
                <w:szCs w:val="28"/>
              </w:rPr>
              <w:t>er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n</w:t>
            </w:r>
          </w:p>
        </w:tc>
        <w:tc>
          <w:tcPr>
            <w:tcW w:w="95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11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4x</w:t>
            </w:r>
          </w:p>
        </w:tc>
        <w:tc>
          <w:tcPr>
            <w:tcW w:w="217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48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52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€294,00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17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V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rl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z w:val="28"/>
                <w:szCs w:val="28"/>
              </w:rPr>
              <w:t>sb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>r</w:t>
            </w:r>
            <w:r>
              <w:rPr>
                <w:rFonts w:ascii="Calibri" w:hAnsi="Calibri" w:cs="Calibri"/>
                <w:sz w:val="28"/>
                <w:szCs w:val="28"/>
              </w:rPr>
              <w:t>oek</w:t>
            </w:r>
          </w:p>
        </w:tc>
        <w:tc>
          <w:tcPr>
            <w:tcW w:w="95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11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3x</w:t>
            </w:r>
          </w:p>
        </w:tc>
        <w:tc>
          <w:tcPr>
            <w:tcW w:w="217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48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52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€152,25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17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V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rl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z w:val="28"/>
                <w:szCs w:val="28"/>
              </w:rPr>
              <w:t>sj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z w:val="28"/>
                <w:szCs w:val="28"/>
              </w:rPr>
              <w:t>s</w:t>
            </w:r>
          </w:p>
        </w:tc>
        <w:tc>
          <w:tcPr>
            <w:tcW w:w="95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11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3x</w:t>
            </w:r>
          </w:p>
        </w:tc>
        <w:tc>
          <w:tcPr>
            <w:tcW w:w="217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48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52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€209,25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17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Be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rij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f</w:t>
            </w:r>
            <w:r>
              <w:rPr>
                <w:rFonts w:ascii="Calibri" w:hAnsi="Calibri" w:cs="Calibri"/>
                <w:sz w:val="28"/>
                <w:szCs w:val="28"/>
              </w:rPr>
              <w:t>skle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ing</w:t>
            </w:r>
          </w:p>
        </w:tc>
        <w:tc>
          <w:tcPr>
            <w:tcW w:w="95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217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48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52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€500,00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17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Laarz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n</w:t>
            </w:r>
          </w:p>
        </w:tc>
        <w:tc>
          <w:tcPr>
            <w:tcW w:w="95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11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17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48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52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€66,00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1"/>
        </w:trPr>
        <w:tc>
          <w:tcPr>
            <w:tcW w:w="417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tabs>
                <w:tab w:val="left" w:pos="2163"/>
              </w:tabs>
              <w:kinsoku w:val="0"/>
              <w:overflowPunct w:val="0"/>
              <w:spacing w:line="311" w:lineRule="exact"/>
              <w:ind w:left="40"/>
            </w:pPr>
            <w:r>
              <w:rPr>
                <w:rFonts w:ascii="Calibri" w:hAnsi="Calibri" w:cs="Calibri"/>
                <w:spacing w:val="1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ag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lb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z w:val="28"/>
                <w:szCs w:val="28"/>
              </w:rPr>
              <w:t>rst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  <w:r>
              <w:rPr>
                <w:rFonts w:ascii="Calibri" w:hAnsi="Calibri" w:cs="Calibri"/>
                <w:sz w:val="28"/>
                <w:szCs w:val="28"/>
              </w:rPr>
              <w:tab/>
              <w:t>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toclaffeer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z w:val="28"/>
                <w:szCs w:val="28"/>
              </w:rPr>
              <w:t>aar</w:t>
            </w:r>
          </w:p>
        </w:tc>
        <w:tc>
          <w:tcPr>
            <w:tcW w:w="95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11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5x</w:t>
            </w:r>
          </w:p>
        </w:tc>
        <w:tc>
          <w:tcPr>
            <w:tcW w:w="217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48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52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€30,75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17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40"/>
            </w:pPr>
            <w:r>
              <w:rPr>
                <w:rFonts w:ascii="Calibri" w:hAnsi="Calibri" w:cs="Calibri"/>
                <w:spacing w:val="1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ar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z w:val="28"/>
                <w:szCs w:val="28"/>
              </w:rPr>
              <w:t>se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asker</w:t>
            </w:r>
          </w:p>
        </w:tc>
        <w:tc>
          <w:tcPr>
            <w:tcW w:w="95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217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48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17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tabs>
                <w:tab w:val="left" w:pos="1107"/>
              </w:tabs>
              <w:kinsoku w:val="0"/>
              <w:overflowPunct w:val="0"/>
              <w:spacing w:line="312" w:lineRule="exact"/>
              <w:ind w:left="747"/>
            </w:pPr>
            <w:r>
              <w:rPr>
                <w:rFonts w:ascii="Calibri" w:hAnsi="Calibri" w:cs="Calibri"/>
                <w:sz w:val="28"/>
                <w:szCs w:val="28"/>
              </w:rPr>
              <w:t>-</w:t>
            </w:r>
            <w:r>
              <w:rPr>
                <w:rFonts w:ascii="Calibri" w:hAnsi="Calibri" w:cs="Calibri"/>
                <w:sz w:val="28"/>
                <w:szCs w:val="28"/>
              </w:rPr>
              <w:tab/>
              <w:t>XS</w:t>
            </w:r>
          </w:p>
        </w:tc>
        <w:tc>
          <w:tcPr>
            <w:tcW w:w="95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11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17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48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52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€25,90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17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tabs>
                <w:tab w:val="left" w:pos="1107"/>
              </w:tabs>
              <w:kinsoku w:val="0"/>
              <w:overflowPunct w:val="0"/>
              <w:spacing w:line="311" w:lineRule="exact"/>
              <w:ind w:left="747"/>
            </w:pPr>
            <w:r>
              <w:rPr>
                <w:rFonts w:ascii="Calibri" w:hAnsi="Calibri" w:cs="Calibri"/>
                <w:sz w:val="28"/>
                <w:szCs w:val="28"/>
              </w:rPr>
              <w:t>-</w:t>
            </w:r>
            <w:r>
              <w:rPr>
                <w:rFonts w:ascii="Calibri" w:hAnsi="Calibri" w:cs="Calibri"/>
                <w:sz w:val="28"/>
                <w:szCs w:val="28"/>
              </w:rPr>
              <w:tab/>
              <w:t>S</w:t>
            </w:r>
          </w:p>
        </w:tc>
        <w:tc>
          <w:tcPr>
            <w:tcW w:w="95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11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17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48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52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€25,90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17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tabs>
                <w:tab w:val="left" w:pos="1107"/>
              </w:tabs>
              <w:kinsoku w:val="0"/>
              <w:overflowPunct w:val="0"/>
              <w:spacing w:line="312" w:lineRule="exact"/>
              <w:ind w:left="747"/>
            </w:pPr>
            <w:r>
              <w:rPr>
                <w:rFonts w:ascii="Calibri" w:hAnsi="Calibri" w:cs="Calibri"/>
                <w:sz w:val="28"/>
                <w:szCs w:val="28"/>
              </w:rPr>
              <w:t>-</w:t>
            </w:r>
            <w:r>
              <w:rPr>
                <w:rFonts w:ascii="Calibri" w:hAnsi="Calibri" w:cs="Calibri"/>
                <w:sz w:val="28"/>
                <w:szCs w:val="28"/>
              </w:rPr>
              <w:tab/>
              <w:t>M</w:t>
            </w:r>
          </w:p>
        </w:tc>
        <w:tc>
          <w:tcPr>
            <w:tcW w:w="95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11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17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48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52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€25,90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417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tabs>
                <w:tab w:val="left" w:pos="1107"/>
              </w:tabs>
              <w:kinsoku w:val="0"/>
              <w:overflowPunct w:val="0"/>
              <w:spacing w:line="311" w:lineRule="exact"/>
              <w:ind w:left="747"/>
            </w:pPr>
            <w:r>
              <w:rPr>
                <w:rFonts w:ascii="Calibri" w:hAnsi="Calibri" w:cs="Calibri"/>
                <w:sz w:val="28"/>
                <w:szCs w:val="28"/>
              </w:rPr>
              <w:t>-</w:t>
            </w:r>
            <w:r>
              <w:rPr>
                <w:rFonts w:ascii="Calibri" w:hAnsi="Calibri" w:cs="Calibri"/>
                <w:sz w:val="28"/>
                <w:szCs w:val="28"/>
              </w:rPr>
              <w:tab/>
              <w:t>L</w:t>
            </w:r>
          </w:p>
        </w:tc>
        <w:tc>
          <w:tcPr>
            <w:tcW w:w="95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11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17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48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52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€25,90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12"/>
        </w:trPr>
        <w:tc>
          <w:tcPr>
            <w:tcW w:w="4178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tabs>
                <w:tab w:val="left" w:pos="1107"/>
              </w:tabs>
              <w:kinsoku w:val="0"/>
              <w:overflowPunct w:val="0"/>
              <w:spacing w:line="312" w:lineRule="exact"/>
              <w:ind w:left="747"/>
            </w:pPr>
            <w:r>
              <w:rPr>
                <w:rFonts w:ascii="Calibri" w:hAnsi="Calibri" w:cs="Calibri"/>
                <w:sz w:val="28"/>
                <w:szCs w:val="28"/>
              </w:rPr>
              <w:t>-</w:t>
            </w:r>
            <w:r>
              <w:rPr>
                <w:rFonts w:ascii="Calibri" w:hAnsi="Calibri" w:cs="Calibri"/>
                <w:sz w:val="28"/>
                <w:szCs w:val="28"/>
              </w:rPr>
              <w:tab/>
              <w:t>XL</w:t>
            </w:r>
          </w:p>
        </w:tc>
        <w:tc>
          <w:tcPr>
            <w:tcW w:w="950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11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17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484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52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€25,90</w:t>
            </w:r>
          </w:p>
        </w:tc>
      </w:tr>
    </w:tbl>
    <w:p w:rsidR="00447E00" w:rsidRDefault="00447E00">
      <w:pPr>
        <w:sectPr w:rsidR="00447E00">
          <w:type w:val="continuous"/>
          <w:pgSz w:w="11907" w:h="16840"/>
          <w:pgMar w:top="1200" w:right="980" w:bottom="280" w:left="1260" w:header="708" w:footer="708" w:gutter="0"/>
          <w:cols w:space="708" w:equalWidth="0">
            <w:col w:w="9667"/>
          </w:cols>
          <w:noEndnote/>
        </w:sectPr>
      </w:pPr>
    </w:p>
    <w:p w:rsidR="00447E00" w:rsidRDefault="00447E00">
      <w:pPr>
        <w:kinsoku w:val="0"/>
        <w:overflowPunct w:val="0"/>
        <w:spacing w:before="7" w:line="100" w:lineRule="exact"/>
        <w:rPr>
          <w:sz w:val="10"/>
          <w:szCs w:val="1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tbl>
      <w:tblPr>
        <w:tblW w:w="0" w:type="auto"/>
        <w:tblInd w:w="11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813"/>
        <w:gridCol w:w="1386"/>
        <w:gridCol w:w="2331"/>
        <w:gridCol w:w="1259"/>
      </w:tblGrid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12"/>
        </w:trPr>
        <w:tc>
          <w:tcPr>
            <w:tcW w:w="381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44"/>
              <w:ind w:left="40"/>
            </w:pPr>
            <w:r>
              <w:rPr>
                <w:rFonts w:ascii="Calibri" w:hAnsi="Calibri" w:cs="Calibri"/>
                <w:spacing w:val="1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ier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k</w:t>
            </w:r>
            <w:r>
              <w:rPr>
                <w:rFonts w:ascii="Calibri" w:hAnsi="Calibri" w:cs="Calibri"/>
                <w:sz w:val="28"/>
                <w:szCs w:val="28"/>
              </w:rPr>
              <w:t>k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n</w:t>
            </w:r>
          </w:p>
        </w:tc>
        <w:tc>
          <w:tcPr>
            <w:tcW w:w="138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44"/>
              <w:ind w:left="457" w:right="628"/>
              <w:jc w:val="center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3x</w:t>
            </w:r>
          </w:p>
        </w:tc>
        <w:tc>
          <w:tcPr>
            <w:tcW w:w="233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25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44"/>
              <w:ind w:left="30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€19,65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81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Drain</w:t>
            </w:r>
          </w:p>
        </w:tc>
        <w:tc>
          <w:tcPr>
            <w:tcW w:w="138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57" w:right="628"/>
              <w:jc w:val="center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33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25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30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€6,10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1"/>
        </w:trPr>
        <w:tc>
          <w:tcPr>
            <w:tcW w:w="381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er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om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r</w:t>
            </w:r>
          </w:p>
        </w:tc>
        <w:tc>
          <w:tcPr>
            <w:tcW w:w="138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right="29"/>
              <w:jc w:val="center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10x</w:t>
            </w:r>
          </w:p>
        </w:tc>
        <w:tc>
          <w:tcPr>
            <w:tcW w:w="233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25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30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€66,60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81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olijst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b</w:t>
            </w:r>
            <w:r>
              <w:rPr>
                <w:rFonts w:ascii="Calibri" w:hAnsi="Calibri" w:cs="Calibri"/>
                <w:sz w:val="28"/>
                <w:szCs w:val="28"/>
              </w:rPr>
              <w:t>orst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138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57" w:right="628"/>
              <w:jc w:val="center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33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506"/>
            </w:pPr>
            <w:r>
              <w:rPr>
                <w:rFonts w:ascii="Calibri" w:hAnsi="Calibri" w:cs="Calibri"/>
                <w:sz w:val="28"/>
                <w:szCs w:val="28"/>
              </w:rPr>
              <w:t>12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ks</w:t>
            </w:r>
          </w:p>
        </w:tc>
        <w:tc>
          <w:tcPr>
            <w:tcW w:w="125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30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€9,90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81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olijst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asta</w:t>
            </w:r>
          </w:p>
        </w:tc>
        <w:tc>
          <w:tcPr>
            <w:tcW w:w="138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57" w:right="628"/>
              <w:jc w:val="center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33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506"/>
            </w:pPr>
            <w:r>
              <w:rPr>
                <w:rFonts w:ascii="Calibri" w:hAnsi="Calibri" w:cs="Calibri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ub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84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gram</w:t>
            </w:r>
          </w:p>
        </w:tc>
        <w:tc>
          <w:tcPr>
            <w:tcW w:w="125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30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€18,60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81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rogra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Viva</w:t>
            </w:r>
          </w:p>
        </w:tc>
        <w:tc>
          <w:tcPr>
            <w:tcW w:w="138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233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25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300"/>
            </w:pPr>
            <w:r>
              <w:rPr>
                <w:rFonts w:ascii="Calibri" w:hAnsi="Calibri" w:cs="Calibri"/>
                <w:sz w:val="28"/>
                <w:szCs w:val="28"/>
              </w:rPr>
              <w:t>----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-</w:t>
            </w:r>
            <w:r>
              <w:rPr>
                <w:rFonts w:ascii="Calibri" w:hAnsi="Calibri" w:cs="Calibri"/>
                <w:sz w:val="28"/>
                <w:szCs w:val="28"/>
              </w:rPr>
              <w:t>--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-</w:t>
            </w:r>
            <w:r>
              <w:rPr>
                <w:rFonts w:ascii="Calibri" w:hAnsi="Calibri" w:cs="Calibri"/>
                <w:sz w:val="28"/>
                <w:szCs w:val="28"/>
              </w:rPr>
              <w:t>-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81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Ront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g</w:t>
            </w:r>
            <w:r>
              <w:rPr>
                <w:rFonts w:ascii="Calibri" w:hAnsi="Calibri" w:cs="Calibri"/>
                <w:sz w:val="28"/>
                <w:szCs w:val="28"/>
              </w:rPr>
              <w:t>en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nd</w:t>
            </w:r>
            <w:r>
              <w:rPr>
                <w:rFonts w:ascii="Calibri" w:hAnsi="Calibri" w:cs="Calibri"/>
                <w:sz w:val="28"/>
                <w:szCs w:val="28"/>
              </w:rPr>
              <w:t>sc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oe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en</w:t>
            </w:r>
          </w:p>
        </w:tc>
        <w:tc>
          <w:tcPr>
            <w:tcW w:w="138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57" w:right="628"/>
              <w:jc w:val="center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3x</w:t>
            </w:r>
          </w:p>
        </w:tc>
        <w:tc>
          <w:tcPr>
            <w:tcW w:w="233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25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30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€763,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81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Ront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g</w:t>
            </w:r>
            <w:r>
              <w:rPr>
                <w:rFonts w:ascii="Calibri" w:hAnsi="Calibri" w:cs="Calibri"/>
                <w:sz w:val="28"/>
                <w:szCs w:val="28"/>
              </w:rPr>
              <w:t>en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sc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ort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n</w:t>
            </w:r>
          </w:p>
        </w:tc>
        <w:tc>
          <w:tcPr>
            <w:tcW w:w="138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57" w:right="628"/>
              <w:jc w:val="center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3x</w:t>
            </w:r>
          </w:p>
        </w:tc>
        <w:tc>
          <w:tcPr>
            <w:tcW w:w="233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25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30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€814,80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81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Ront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g</w:t>
            </w:r>
            <w:r>
              <w:rPr>
                <w:rFonts w:ascii="Calibri" w:hAnsi="Calibri" w:cs="Calibri"/>
                <w:sz w:val="28"/>
                <w:szCs w:val="28"/>
              </w:rPr>
              <w:t>en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krag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n</w:t>
            </w:r>
          </w:p>
        </w:tc>
        <w:tc>
          <w:tcPr>
            <w:tcW w:w="138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57" w:right="628"/>
              <w:jc w:val="center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3x</w:t>
            </w:r>
          </w:p>
        </w:tc>
        <w:tc>
          <w:tcPr>
            <w:tcW w:w="233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25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30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€150,45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1"/>
        </w:trPr>
        <w:tc>
          <w:tcPr>
            <w:tcW w:w="381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Loo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le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rs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en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R</w:t>
            </w:r>
          </w:p>
        </w:tc>
        <w:tc>
          <w:tcPr>
            <w:tcW w:w="138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57" w:right="628"/>
              <w:jc w:val="center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33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25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30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€4,90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81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S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nu</w:t>
            </w:r>
            <w:r>
              <w:rPr>
                <w:rFonts w:ascii="Calibri" w:hAnsi="Calibri" w:cs="Calibri"/>
                <w:sz w:val="28"/>
                <w:szCs w:val="28"/>
              </w:rPr>
              <w:t>itjes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yl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z w:val="28"/>
                <w:szCs w:val="28"/>
              </w:rPr>
              <w:t>n</w:t>
            </w:r>
          </w:p>
        </w:tc>
        <w:tc>
          <w:tcPr>
            <w:tcW w:w="138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233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25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81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tabs>
                <w:tab w:val="left" w:pos="1107"/>
              </w:tabs>
              <w:kinsoku w:val="0"/>
              <w:overflowPunct w:val="0"/>
              <w:spacing w:line="317" w:lineRule="exact"/>
              <w:ind w:left="747"/>
            </w:pPr>
            <w:r>
              <w:rPr>
                <w:rFonts w:ascii="Calibri" w:hAnsi="Calibri" w:cs="Calibri"/>
                <w:sz w:val="28"/>
                <w:szCs w:val="28"/>
              </w:rPr>
              <w:t>-</w:t>
            </w:r>
            <w:r>
              <w:rPr>
                <w:rFonts w:ascii="Calibri" w:hAnsi="Calibri" w:cs="Calibri"/>
                <w:sz w:val="28"/>
                <w:szCs w:val="28"/>
              </w:rPr>
              <w:tab/>
              <w:t>Maat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</w:p>
        </w:tc>
        <w:tc>
          <w:tcPr>
            <w:tcW w:w="138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57" w:right="628"/>
              <w:jc w:val="center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33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25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30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€4,70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81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tabs>
                <w:tab w:val="left" w:pos="1107"/>
              </w:tabs>
              <w:kinsoku w:val="0"/>
              <w:overflowPunct w:val="0"/>
              <w:spacing w:line="316" w:lineRule="exact"/>
              <w:ind w:left="747"/>
            </w:pPr>
            <w:r>
              <w:rPr>
                <w:rFonts w:ascii="Calibri" w:hAnsi="Calibri" w:cs="Calibri"/>
                <w:sz w:val="28"/>
                <w:szCs w:val="28"/>
              </w:rPr>
              <w:t>-</w:t>
            </w:r>
            <w:r>
              <w:rPr>
                <w:rFonts w:ascii="Calibri" w:hAnsi="Calibri" w:cs="Calibri"/>
                <w:sz w:val="28"/>
                <w:szCs w:val="28"/>
              </w:rPr>
              <w:tab/>
              <w:t>Maat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</w:p>
        </w:tc>
        <w:tc>
          <w:tcPr>
            <w:tcW w:w="138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57" w:right="628"/>
              <w:jc w:val="center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33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25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30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€4,70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81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tabs>
                <w:tab w:val="left" w:pos="1107"/>
              </w:tabs>
              <w:kinsoku w:val="0"/>
              <w:overflowPunct w:val="0"/>
              <w:spacing w:line="317" w:lineRule="exact"/>
              <w:ind w:left="747"/>
            </w:pPr>
            <w:r>
              <w:rPr>
                <w:rFonts w:ascii="Calibri" w:hAnsi="Calibri" w:cs="Calibri"/>
                <w:sz w:val="28"/>
                <w:szCs w:val="28"/>
              </w:rPr>
              <w:t>-</w:t>
            </w:r>
            <w:r>
              <w:rPr>
                <w:rFonts w:ascii="Calibri" w:hAnsi="Calibri" w:cs="Calibri"/>
                <w:sz w:val="28"/>
                <w:szCs w:val="28"/>
              </w:rPr>
              <w:tab/>
              <w:t>Maat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2</w:t>
            </w:r>
          </w:p>
        </w:tc>
        <w:tc>
          <w:tcPr>
            <w:tcW w:w="138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57" w:right="628"/>
              <w:jc w:val="center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33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25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30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€4,70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1"/>
        </w:trPr>
        <w:tc>
          <w:tcPr>
            <w:tcW w:w="381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tabs>
                <w:tab w:val="left" w:pos="1107"/>
              </w:tabs>
              <w:kinsoku w:val="0"/>
              <w:overflowPunct w:val="0"/>
              <w:spacing w:line="316" w:lineRule="exact"/>
              <w:ind w:left="747"/>
            </w:pPr>
            <w:r>
              <w:rPr>
                <w:rFonts w:ascii="Calibri" w:hAnsi="Calibri" w:cs="Calibri"/>
                <w:sz w:val="28"/>
                <w:szCs w:val="28"/>
              </w:rPr>
              <w:t>-</w:t>
            </w:r>
            <w:r>
              <w:rPr>
                <w:rFonts w:ascii="Calibri" w:hAnsi="Calibri" w:cs="Calibri"/>
                <w:sz w:val="28"/>
                <w:szCs w:val="28"/>
              </w:rPr>
              <w:tab/>
              <w:t>Maat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3</w:t>
            </w:r>
          </w:p>
        </w:tc>
        <w:tc>
          <w:tcPr>
            <w:tcW w:w="138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57" w:right="628"/>
              <w:jc w:val="center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33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25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30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€4,70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81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tabs>
                <w:tab w:val="left" w:pos="1107"/>
              </w:tabs>
              <w:kinsoku w:val="0"/>
              <w:overflowPunct w:val="0"/>
              <w:spacing w:line="316" w:lineRule="exact"/>
              <w:ind w:left="747"/>
            </w:pPr>
            <w:r>
              <w:rPr>
                <w:rFonts w:ascii="Calibri" w:hAnsi="Calibri" w:cs="Calibri"/>
                <w:sz w:val="28"/>
                <w:szCs w:val="28"/>
              </w:rPr>
              <w:t>-</w:t>
            </w:r>
            <w:r>
              <w:rPr>
                <w:rFonts w:ascii="Calibri" w:hAnsi="Calibri" w:cs="Calibri"/>
                <w:sz w:val="28"/>
                <w:szCs w:val="28"/>
              </w:rPr>
              <w:tab/>
              <w:t>Maat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4</w:t>
            </w:r>
          </w:p>
        </w:tc>
        <w:tc>
          <w:tcPr>
            <w:tcW w:w="138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57" w:right="628"/>
              <w:jc w:val="center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33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25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30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€4,70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81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tabs>
                <w:tab w:val="left" w:pos="1107"/>
              </w:tabs>
              <w:kinsoku w:val="0"/>
              <w:overflowPunct w:val="0"/>
              <w:spacing w:line="317" w:lineRule="exact"/>
              <w:ind w:left="747"/>
            </w:pPr>
            <w:r>
              <w:rPr>
                <w:rFonts w:ascii="Calibri" w:hAnsi="Calibri" w:cs="Calibri"/>
                <w:sz w:val="28"/>
                <w:szCs w:val="28"/>
              </w:rPr>
              <w:t>-</w:t>
            </w:r>
            <w:r>
              <w:rPr>
                <w:rFonts w:ascii="Calibri" w:hAnsi="Calibri" w:cs="Calibri"/>
                <w:sz w:val="28"/>
                <w:szCs w:val="28"/>
              </w:rPr>
              <w:tab/>
              <w:t>Maat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</w:p>
        </w:tc>
        <w:tc>
          <w:tcPr>
            <w:tcW w:w="138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57" w:right="628"/>
              <w:jc w:val="center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33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25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30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€4,70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81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tabs>
                <w:tab w:val="left" w:pos="1107"/>
              </w:tabs>
              <w:kinsoku w:val="0"/>
              <w:overflowPunct w:val="0"/>
              <w:spacing w:line="316" w:lineRule="exact"/>
              <w:ind w:left="747"/>
            </w:pPr>
            <w:r>
              <w:rPr>
                <w:rFonts w:ascii="Calibri" w:hAnsi="Calibri" w:cs="Calibri"/>
                <w:sz w:val="28"/>
                <w:szCs w:val="28"/>
              </w:rPr>
              <w:t>-</w:t>
            </w:r>
            <w:r>
              <w:rPr>
                <w:rFonts w:ascii="Calibri" w:hAnsi="Calibri" w:cs="Calibri"/>
                <w:sz w:val="28"/>
                <w:szCs w:val="28"/>
              </w:rPr>
              <w:tab/>
              <w:t>Maat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6</w:t>
            </w:r>
          </w:p>
        </w:tc>
        <w:tc>
          <w:tcPr>
            <w:tcW w:w="138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57" w:right="628"/>
              <w:jc w:val="center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33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25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30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€4,70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81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tabs>
                <w:tab w:val="left" w:pos="1107"/>
              </w:tabs>
              <w:kinsoku w:val="0"/>
              <w:overflowPunct w:val="0"/>
              <w:spacing w:line="317" w:lineRule="exact"/>
              <w:ind w:left="747"/>
            </w:pPr>
            <w:r>
              <w:rPr>
                <w:rFonts w:ascii="Calibri" w:hAnsi="Calibri" w:cs="Calibri"/>
                <w:sz w:val="28"/>
                <w:szCs w:val="28"/>
              </w:rPr>
              <w:t>-</w:t>
            </w:r>
            <w:r>
              <w:rPr>
                <w:rFonts w:ascii="Calibri" w:hAnsi="Calibri" w:cs="Calibri"/>
                <w:sz w:val="28"/>
                <w:szCs w:val="28"/>
              </w:rPr>
              <w:tab/>
              <w:t>Maat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7</w:t>
            </w:r>
          </w:p>
        </w:tc>
        <w:tc>
          <w:tcPr>
            <w:tcW w:w="138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57" w:right="628"/>
              <w:jc w:val="center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33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25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30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€4,70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81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Stuw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b</w:t>
            </w:r>
            <w:r>
              <w:rPr>
                <w:rFonts w:ascii="Calibri" w:hAnsi="Calibri" w:cs="Calibri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rae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groen</w:t>
            </w:r>
          </w:p>
        </w:tc>
        <w:tc>
          <w:tcPr>
            <w:tcW w:w="138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57" w:right="628"/>
              <w:jc w:val="center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33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25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30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€47,90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81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Sc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rap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araat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I</w:t>
            </w:r>
            <w:r>
              <w:rPr>
                <w:rFonts w:ascii="Calibri" w:hAnsi="Calibri" w:cs="Calibri"/>
                <w:sz w:val="28"/>
                <w:szCs w:val="28"/>
              </w:rPr>
              <w:t>sis Aesc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lap</w:t>
            </w:r>
          </w:p>
        </w:tc>
        <w:tc>
          <w:tcPr>
            <w:tcW w:w="138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57" w:right="628"/>
              <w:jc w:val="center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33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25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30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€117,60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1"/>
        </w:trPr>
        <w:tc>
          <w:tcPr>
            <w:tcW w:w="381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ille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sc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ie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z w:val="28"/>
                <w:szCs w:val="28"/>
              </w:rPr>
              <w:t>er</w:t>
            </w:r>
          </w:p>
        </w:tc>
        <w:tc>
          <w:tcPr>
            <w:tcW w:w="138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57" w:right="628"/>
              <w:jc w:val="center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33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506"/>
            </w:pPr>
            <w:r>
              <w:rPr>
                <w:rFonts w:ascii="Calibri" w:hAnsi="Calibri" w:cs="Calibri"/>
                <w:sz w:val="28"/>
                <w:szCs w:val="28"/>
              </w:rPr>
              <w:t>10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ks</w:t>
            </w:r>
          </w:p>
        </w:tc>
        <w:tc>
          <w:tcPr>
            <w:tcW w:w="125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30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€11,75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81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Ta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z w:val="28"/>
                <w:szCs w:val="28"/>
              </w:rPr>
              <w:t>le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lgo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z w:val="28"/>
                <w:szCs w:val="28"/>
              </w:rPr>
              <w:t>t</w:t>
            </w:r>
          </w:p>
        </w:tc>
        <w:tc>
          <w:tcPr>
            <w:tcW w:w="138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57" w:right="628"/>
              <w:jc w:val="center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33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25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30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€8,68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81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Tork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r</w:t>
            </w:r>
            <w:r>
              <w:rPr>
                <w:rFonts w:ascii="Calibri" w:hAnsi="Calibri" w:cs="Calibri"/>
                <w:sz w:val="28"/>
                <w:szCs w:val="28"/>
              </w:rPr>
              <w:t>ol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ier</w:t>
            </w:r>
          </w:p>
        </w:tc>
        <w:tc>
          <w:tcPr>
            <w:tcW w:w="138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57" w:right="628"/>
              <w:jc w:val="center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33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506"/>
            </w:pPr>
            <w:r>
              <w:rPr>
                <w:rFonts w:ascii="Calibri" w:hAnsi="Calibri" w:cs="Calibri"/>
                <w:sz w:val="28"/>
                <w:szCs w:val="28"/>
              </w:rPr>
              <w:t>6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rollen</w:t>
            </w:r>
          </w:p>
        </w:tc>
        <w:tc>
          <w:tcPr>
            <w:tcW w:w="125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30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€46,30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81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Wc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ier</w:t>
            </w:r>
          </w:p>
        </w:tc>
        <w:tc>
          <w:tcPr>
            <w:tcW w:w="138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57" w:right="628"/>
              <w:jc w:val="center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33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506"/>
            </w:pPr>
            <w:r>
              <w:rPr>
                <w:rFonts w:ascii="Calibri" w:hAnsi="Calibri" w:cs="Calibri"/>
                <w:sz w:val="28"/>
                <w:szCs w:val="28"/>
              </w:rPr>
              <w:t>8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rollen</w:t>
            </w:r>
          </w:p>
        </w:tc>
        <w:tc>
          <w:tcPr>
            <w:tcW w:w="125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30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€2,50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81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inrollen</w:t>
            </w:r>
          </w:p>
        </w:tc>
        <w:tc>
          <w:tcPr>
            <w:tcW w:w="138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57" w:right="628"/>
              <w:jc w:val="center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33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506"/>
            </w:pPr>
            <w:r>
              <w:rPr>
                <w:rFonts w:ascii="Calibri" w:hAnsi="Calibri" w:cs="Calibri"/>
                <w:sz w:val="28"/>
                <w:szCs w:val="28"/>
              </w:rPr>
              <w:t>50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rollen</w:t>
            </w:r>
          </w:p>
        </w:tc>
        <w:tc>
          <w:tcPr>
            <w:tcW w:w="125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30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€29,50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1"/>
        </w:trPr>
        <w:tc>
          <w:tcPr>
            <w:tcW w:w="381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Eti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k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rin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ier</w:t>
            </w:r>
          </w:p>
        </w:tc>
        <w:tc>
          <w:tcPr>
            <w:tcW w:w="138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57" w:right="628"/>
              <w:jc w:val="center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2x</w:t>
            </w:r>
          </w:p>
        </w:tc>
        <w:tc>
          <w:tcPr>
            <w:tcW w:w="233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25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30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€27,90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81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ub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op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g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rek</w:t>
            </w:r>
          </w:p>
        </w:tc>
        <w:tc>
          <w:tcPr>
            <w:tcW w:w="138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57" w:right="628"/>
              <w:jc w:val="center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33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25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30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€43,75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81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ub</w:t>
            </w:r>
            <w:r>
              <w:rPr>
                <w:rFonts w:ascii="Calibri" w:hAnsi="Calibri" w:cs="Calibri"/>
                <w:sz w:val="28"/>
                <w:szCs w:val="28"/>
              </w:rPr>
              <w:t>es</w:t>
            </w:r>
            <w:r>
              <w:rPr>
                <w:rFonts w:ascii="Calibri" w:hAnsi="Calibri" w:cs="Calibri"/>
                <w:spacing w:val="6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et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</w:t>
            </w:r>
            <w:r>
              <w:rPr>
                <w:rFonts w:ascii="Calibri" w:hAnsi="Calibri" w:cs="Calibri"/>
                <w:sz w:val="28"/>
                <w:szCs w:val="28"/>
              </w:rPr>
              <w:t>on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ector</w:t>
            </w:r>
          </w:p>
        </w:tc>
        <w:tc>
          <w:tcPr>
            <w:tcW w:w="138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233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25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81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tabs>
                <w:tab w:val="left" w:pos="1107"/>
              </w:tabs>
              <w:kinsoku w:val="0"/>
              <w:overflowPunct w:val="0"/>
              <w:spacing w:line="316" w:lineRule="exact"/>
              <w:ind w:left="747"/>
            </w:pPr>
            <w:r>
              <w:rPr>
                <w:rFonts w:ascii="Calibri" w:hAnsi="Calibri" w:cs="Calibri"/>
                <w:sz w:val="28"/>
                <w:szCs w:val="28"/>
              </w:rPr>
              <w:t>-</w:t>
            </w:r>
            <w:r>
              <w:rPr>
                <w:rFonts w:ascii="Calibri" w:hAnsi="Calibri" w:cs="Calibri"/>
                <w:sz w:val="28"/>
                <w:szCs w:val="28"/>
              </w:rPr>
              <w:tab/>
              <w:t>3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m</w:t>
            </w:r>
            <w:r>
              <w:rPr>
                <w:rFonts w:ascii="Calibri" w:hAnsi="Calibri" w:cs="Calibri"/>
                <w:sz w:val="28"/>
                <w:szCs w:val="28"/>
              </w:rPr>
              <w:t>m</w:t>
            </w:r>
          </w:p>
        </w:tc>
        <w:tc>
          <w:tcPr>
            <w:tcW w:w="138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57" w:right="628"/>
              <w:jc w:val="center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33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25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300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4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40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81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tabs>
                <w:tab w:val="left" w:pos="1107"/>
              </w:tabs>
              <w:kinsoku w:val="0"/>
              <w:overflowPunct w:val="0"/>
              <w:spacing w:line="317" w:lineRule="exact"/>
              <w:ind w:left="747"/>
            </w:pPr>
            <w:r>
              <w:rPr>
                <w:rFonts w:ascii="Calibri" w:hAnsi="Calibri" w:cs="Calibri"/>
                <w:sz w:val="28"/>
                <w:szCs w:val="28"/>
              </w:rPr>
              <w:t>-</w:t>
            </w:r>
            <w:r>
              <w:rPr>
                <w:rFonts w:ascii="Calibri" w:hAnsi="Calibri" w:cs="Calibri"/>
                <w:sz w:val="28"/>
                <w:szCs w:val="28"/>
              </w:rPr>
              <w:tab/>
              <w:t>4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m</w:t>
            </w:r>
            <w:r>
              <w:rPr>
                <w:rFonts w:ascii="Calibri" w:hAnsi="Calibri" w:cs="Calibri"/>
                <w:sz w:val="28"/>
                <w:szCs w:val="28"/>
              </w:rPr>
              <w:t>m</w:t>
            </w:r>
          </w:p>
        </w:tc>
        <w:tc>
          <w:tcPr>
            <w:tcW w:w="138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57" w:right="628"/>
              <w:jc w:val="center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33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25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30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€4,40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1"/>
        </w:trPr>
        <w:tc>
          <w:tcPr>
            <w:tcW w:w="381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tabs>
                <w:tab w:val="left" w:pos="1107"/>
              </w:tabs>
              <w:kinsoku w:val="0"/>
              <w:overflowPunct w:val="0"/>
              <w:spacing w:line="316" w:lineRule="exact"/>
              <w:ind w:left="747"/>
            </w:pPr>
            <w:r>
              <w:rPr>
                <w:rFonts w:ascii="Calibri" w:hAnsi="Calibri" w:cs="Calibri"/>
                <w:sz w:val="28"/>
                <w:szCs w:val="28"/>
              </w:rPr>
              <w:t>-</w:t>
            </w:r>
            <w:r>
              <w:rPr>
                <w:rFonts w:ascii="Calibri" w:hAnsi="Calibri" w:cs="Calibri"/>
                <w:sz w:val="28"/>
                <w:szCs w:val="28"/>
              </w:rPr>
              <w:tab/>
              <w:t>4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m</w:t>
            </w:r>
            <w:r>
              <w:rPr>
                <w:rFonts w:ascii="Calibri" w:hAnsi="Calibri" w:cs="Calibri"/>
                <w:sz w:val="28"/>
                <w:szCs w:val="28"/>
              </w:rPr>
              <w:t>m</w:t>
            </w:r>
          </w:p>
        </w:tc>
        <w:tc>
          <w:tcPr>
            <w:tcW w:w="138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57" w:right="628"/>
              <w:jc w:val="center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33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25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30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€4,40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81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tabs>
                <w:tab w:val="left" w:pos="1107"/>
              </w:tabs>
              <w:kinsoku w:val="0"/>
              <w:overflowPunct w:val="0"/>
              <w:spacing w:line="316" w:lineRule="exact"/>
              <w:ind w:left="747"/>
            </w:pPr>
            <w:r>
              <w:rPr>
                <w:rFonts w:ascii="Calibri" w:hAnsi="Calibri" w:cs="Calibri"/>
                <w:sz w:val="28"/>
                <w:szCs w:val="28"/>
              </w:rPr>
              <w:t>-</w:t>
            </w:r>
            <w:r>
              <w:rPr>
                <w:rFonts w:ascii="Calibri" w:hAnsi="Calibri" w:cs="Calibri"/>
                <w:sz w:val="28"/>
                <w:szCs w:val="28"/>
              </w:rPr>
              <w:tab/>
              <w:t>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m</w:t>
            </w:r>
            <w:r>
              <w:rPr>
                <w:rFonts w:ascii="Calibri" w:hAnsi="Calibri" w:cs="Calibri"/>
                <w:sz w:val="28"/>
                <w:szCs w:val="28"/>
              </w:rPr>
              <w:t>m</w:t>
            </w:r>
          </w:p>
        </w:tc>
        <w:tc>
          <w:tcPr>
            <w:tcW w:w="138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57" w:right="628"/>
              <w:jc w:val="center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33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25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30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€4,40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81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tabs>
                <w:tab w:val="left" w:pos="1107"/>
              </w:tabs>
              <w:kinsoku w:val="0"/>
              <w:overflowPunct w:val="0"/>
              <w:spacing w:line="317" w:lineRule="exact"/>
              <w:ind w:left="747"/>
            </w:pPr>
            <w:r>
              <w:rPr>
                <w:rFonts w:ascii="Calibri" w:hAnsi="Calibri" w:cs="Calibri"/>
                <w:sz w:val="28"/>
                <w:szCs w:val="28"/>
              </w:rPr>
              <w:t>-</w:t>
            </w:r>
            <w:r>
              <w:rPr>
                <w:rFonts w:ascii="Calibri" w:hAnsi="Calibri" w:cs="Calibri"/>
                <w:sz w:val="28"/>
                <w:szCs w:val="28"/>
              </w:rPr>
              <w:tab/>
              <w:t>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,</w:t>
            </w:r>
            <w:r>
              <w:rPr>
                <w:rFonts w:ascii="Calibri" w:hAnsi="Calibri" w:cs="Calibri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m</w:t>
            </w:r>
            <w:r>
              <w:rPr>
                <w:rFonts w:ascii="Calibri" w:hAnsi="Calibri" w:cs="Calibri"/>
                <w:sz w:val="28"/>
                <w:szCs w:val="28"/>
              </w:rPr>
              <w:t>m</w:t>
            </w:r>
          </w:p>
        </w:tc>
        <w:tc>
          <w:tcPr>
            <w:tcW w:w="138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57" w:right="628"/>
              <w:jc w:val="center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33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25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30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€4,40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81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tabs>
                <w:tab w:val="left" w:pos="1107"/>
              </w:tabs>
              <w:kinsoku w:val="0"/>
              <w:overflowPunct w:val="0"/>
              <w:spacing w:line="316" w:lineRule="exact"/>
              <w:ind w:left="747"/>
            </w:pPr>
            <w:r>
              <w:rPr>
                <w:rFonts w:ascii="Calibri" w:hAnsi="Calibri" w:cs="Calibri"/>
                <w:sz w:val="28"/>
                <w:szCs w:val="28"/>
              </w:rPr>
              <w:t>-</w:t>
            </w:r>
            <w:r>
              <w:rPr>
                <w:rFonts w:ascii="Calibri" w:hAnsi="Calibri" w:cs="Calibri"/>
                <w:sz w:val="28"/>
                <w:szCs w:val="28"/>
              </w:rPr>
              <w:tab/>
              <w:t>6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m</w:t>
            </w:r>
            <w:r>
              <w:rPr>
                <w:rFonts w:ascii="Calibri" w:hAnsi="Calibri" w:cs="Calibri"/>
                <w:sz w:val="28"/>
                <w:szCs w:val="28"/>
              </w:rPr>
              <w:t>m</w:t>
            </w:r>
          </w:p>
        </w:tc>
        <w:tc>
          <w:tcPr>
            <w:tcW w:w="138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57" w:right="628"/>
              <w:jc w:val="center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33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25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30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€4,40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81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tabs>
                <w:tab w:val="left" w:pos="1107"/>
              </w:tabs>
              <w:kinsoku w:val="0"/>
              <w:overflowPunct w:val="0"/>
              <w:spacing w:line="317" w:lineRule="exact"/>
              <w:ind w:left="747"/>
            </w:pPr>
            <w:r>
              <w:rPr>
                <w:rFonts w:ascii="Calibri" w:hAnsi="Calibri" w:cs="Calibri"/>
                <w:sz w:val="28"/>
                <w:szCs w:val="28"/>
              </w:rPr>
              <w:t>-</w:t>
            </w:r>
            <w:r>
              <w:rPr>
                <w:rFonts w:ascii="Calibri" w:hAnsi="Calibri" w:cs="Calibri"/>
                <w:sz w:val="28"/>
                <w:szCs w:val="28"/>
              </w:rPr>
              <w:tab/>
              <w:t>7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m</w:t>
            </w:r>
            <w:r>
              <w:rPr>
                <w:rFonts w:ascii="Calibri" w:hAnsi="Calibri" w:cs="Calibri"/>
                <w:sz w:val="28"/>
                <w:szCs w:val="28"/>
              </w:rPr>
              <w:t>m</w:t>
            </w:r>
          </w:p>
        </w:tc>
        <w:tc>
          <w:tcPr>
            <w:tcW w:w="138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57" w:right="628"/>
              <w:jc w:val="center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33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25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30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€4,40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81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tabs>
                <w:tab w:val="left" w:pos="1107"/>
              </w:tabs>
              <w:kinsoku w:val="0"/>
              <w:overflowPunct w:val="0"/>
              <w:spacing w:line="316" w:lineRule="exact"/>
              <w:ind w:left="747"/>
            </w:pPr>
            <w:r>
              <w:rPr>
                <w:rFonts w:ascii="Calibri" w:hAnsi="Calibri" w:cs="Calibri"/>
                <w:sz w:val="28"/>
                <w:szCs w:val="28"/>
              </w:rPr>
              <w:t>-</w:t>
            </w:r>
            <w:r>
              <w:rPr>
                <w:rFonts w:ascii="Calibri" w:hAnsi="Calibri" w:cs="Calibri"/>
                <w:sz w:val="28"/>
                <w:szCs w:val="28"/>
              </w:rPr>
              <w:tab/>
              <w:t>8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m</w:t>
            </w:r>
            <w:r>
              <w:rPr>
                <w:rFonts w:ascii="Calibri" w:hAnsi="Calibri" w:cs="Calibri"/>
                <w:sz w:val="28"/>
                <w:szCs w:val="28"/>
              </w:rPr>
              <w:t>m</w:t>
            </w:r>
          </w:p>
        </w:tc>
        <w:tc>
          <w:tcPr>
            <w:tcW w:w="138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57" w:right="628"/>
              <w:jc w:val="center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33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25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30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€4,40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81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tabs>
                <w:tab w:val="left" w:pos="1107"/>
              </w:tabs>
              <w:kinsoku w:val="0"/>
              <w:overflowPunct w:val="0"/>
              <w:spacing w:line="317" w:lineRule="exact"/>
              <w:ind w:left="747"/>
            </w:pPr>
            <w:r>
              <w:rPr>
                <w:rFonts w:ascii="Calibri" w:hAnsi="Calibri" w:cs="Calibri"/>
                <w:sz w:val="28"/>
                <w:szCs w:val="28"/>
              </w:rPr>
              <w:t>-</w:t>
            </w:r>
            <w:r>
              <w:rPr>
                <w:rFonts w:ascii="Calibri" w:hAnsi="Calibri" w:cs="Calibri"/>
                <w:sz w:val="28"/>
                <w:szCs w:val="28"/>
              </w:rPr>
              <w:tab/>
              <w:t>9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m</w:t>
            </w:r>
            <w:r>
              <w:rPr>
                <w:rFonts w:ascii="Calibri" w:hAnsi="Calibri" w:cs="Calibri"/>
                <w:sz w:val="28"/>
                <w:szCs w:val="28"/>
              </w:rPr>
              <w:t>m</w:t>
            </w:r>
          </w:p>
        </w:tc>
        <w:tc>
          <w:tcPr>
            <w:tcW w:w="138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57" w:right="628"/>
              <w:jc w:val="center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33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25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30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€4,40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11"/>
        </w:trPr>
        <w:tc>
          <w:tcPr>
            <w:tcW w:w="381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tabs>
                <w:tab w:val="left" w:pos="1107"/>
              </w:tabs>
              <w:kinsoku w:val="0"/>
              <w:overflowPunct w:val="0"/>
              <w:spacing w:line="316" w:lineRule="exact"/>
              <w:ind w:left="747"/>
            </w:pPr>
            <w:r>
              <w:rPr>
                <w:rFonts w:ascii="Calibri" w:hAnsi="Calibri" w:cs="Calibri"/>
                <w:sz w:val="28"/>
                <w:szCs w:val="28"/>
              </w:rPr>
              <w:t>-</w:t>
            </w:r>
            <w:r>
              <w:rPr>
                <w:rFonts w:ascii="Calibri" w:hAnsi="Calibri" w:cs="Calibri"/>
                <w:sz w:val="28"/>
                <w:szCs w:val="28"/>
              </w:rPr>
              <w:tab/>
              <w:t>10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m</w:t>
            </w:r>
          </w:p>
        </w:tc>
        <w:tc>
          <w:tcPr>
            <w:tcW w:w="1386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57" w:right="628"/>
              <w:jc w:val="center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331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259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300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€4,40</w:t>
            </w:r>
          </w:p>
        </w:tc>
      </w:tr>
    </w:tbl>
    <w:p w:rsidR="00447E00" w:rsidRDefault="00447E00">
      <w:pPr>
        <w:sectPr w:rsidR="00447E00">
          <w:pgSz w:w="11907" w:h="16840"/>
          <w:pgMar w:top="1780" w:right="980" w:bottom="980" w:left="1260" w:header="305" w:footer="780" w:gutter="0"/>
          <w:cols w:space="708"/>
          <w:noEndnote/>
        </w:sectPr>
      </w:pPr>
    </w:p>
    <w:p w:rsidR="00447E00" w:rsidRDefault="00447E00">
      <w:pPr>
        <w:kinsoku w:val="0"/>
        <w:overflowPunct w:val="0"/>
        <w:spacing w:before="7" w:line="100" w:lineRule="exact"/>
        <w:rPr>
          <w:sz w:val="10"/>
          <w:szCs w:val="1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tbl>
      <w:tblPr>
        <w:tblW w:w="0" w:type="auto"/>
        <w:tblInd w:w="11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887"/>
        <w:gridCol w:w="1242"/>
        <w:gridCol w:w="2577"/>
        <w:gridCol w:w="1183"/>
      </w:tblGrid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12"/>
        </w:trPr>
        <w:tc>
          <w:tcPr>
            <w:tcW w:w="388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44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V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cc</w:t>
            </w:r>
            <w:r>
              <w:rPr>
                <w:rFonts w:ascii="Calibri" w:hAnsi="Calibri" w:cs="Calibri"/>
                <w:sz w:val="28"/>
                <w:szCs w:val="28"/>
              </w:rPr>
              <w:t>in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z w:val="28"/>
                <w:szCs w:val="28"/>
              </w:rPr>
              <w:t>ti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kaart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n</w:t>
            </w:r>
          </w:p>
        </w:tc>
        <w:tc>
          <w:tcPr>
            <w:tcW w:w="124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257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18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44"/>
              <w:ind w:left="12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€0,00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88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asiekaart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n</w:t>
            </w:r>
          </w:p>
        </w:tc>
        <w:tc>
          <w:tcPr>
            <w:tcW w:w="124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257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18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12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€0,00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1"/>
        </w:trPr>
        <w:tc>
          <w:tcPr>
            <w:tcW w:w="388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f</w:t>
            </w:r>
            <w:r>
              <w:rPr>
                <w:rFonts w:ascii="Calibri" w:hAnsi="Calibri" w:cs="Calibri"/>
                <w:sz w:val="28"/>
                <w:szCs w:val="28"/>
              </w:rPr>
              <w:t>sprak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en</w:t>
            </w:r>
            <w:r>
              <w:rPr>
                <w:rFonts w:ascii="Calibri" w:hAnsi="Calibri" w:cs="Calibri"/>
                <w:sz w:val="28"/>
                <w:szCs w:val="28"/>
              </w:rPr>
              <w:t>kaar</w:t>
            </w:r>
            <w:r>
              <w:rPr>
                <w:rFonts w:ascii="Calibri" w:hAnsi="Calibri" w:cs="Calibri"/>
                <w:spacing w:val="-4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z w:val="28"/>
                <w:szCs w:val="28"/>
              </w:rPr>
              <w:t>jes</w:t>
            </w:r>
          </w:p>
        </w:tc>
        <w:tc>
          <w:tcPr>
            <w:tcW w:w="124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1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57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576"/>
            </w:pP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ks</w:t>
            </w:r>
          </w:p>
        </w:tc>
        <w:tc>
          <w:tcPr>
            <w:tcW w:w="118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12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€30,00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88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Briefpa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ier</w:t>
            </w:r>
          </w:p>
        </w:tc>
        <w:tc>
          <w:tcPr>
            <w:tcW w:w="124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1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57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576"/>
            </w:pP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ks</w:t>
            </w:r>
          </w:p>
        </w:tc>
        <w:tc>
          <w:tcPr>
            <w:tcW w:w="118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124"/>
            </w:pPr>
            <w:r>
              <w:rPr>
                <w:rFonts w:ascii="Calibri" w:hAnsi="Calibri" w:cs="Calibri"/>
                <w:sz w:val="28"/>
                <w:szCs w:val="28"/>
              </w:rPr>
              <w:t>€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8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ro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88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velop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en</w:t>
            </w:r>
          </w:p>
        </w:tc>
        <w:tc>
          <w:tcPr>
            <w:tcW w:w="124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1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57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576"/>
            </w:pPr>
            <w:r>
              <w:rPr>
                <w:rFonts w:ascii="Calibri" w:hAnsi="Calibri" w:cs="Calibri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ks</w:t>
            </w:r>
          </w:p>
        </w:tc>
        <w:tc>
          <w:tcPr>
            <w:tcW w:w="118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12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€115,00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88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Ste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mp</w:t>
            </w:r>
            <w:r>
              <w:rPr>
                <w:rFonts w:ascii="Calibri" w:hAnsi="Calibri" w:cs="Calibri"/>
                <w:sz w:val="28"/>
                <w:szCs w:val="28"/>
              </w:rPr>
              <w:t>el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et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p</w:t>
            </w:r>
            <w:r>
              <w:rPr>
                <w:rFonts w:ascii="Calibri" w:hAnsi="Calibri" w:cs="Calibri"/>
                <w:sz w:val="28"/>
                <w:szCs w:val="28"/>
              </w:rPr>
              <w:t>raktijk</w:t>
            </w:r>
          </w:p>
        </w:tc>
        <w:tc>
          <w:tcPr>
            <w:tcW w:w="124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1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57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18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12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€25,00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88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V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dd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n</w:t>
            </w:r>
          </w:p>
        </w:tc>
        <w:tc>
          <w:tcPr>
            <w:tcW w:w="124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257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18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88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tabs>
                <w:tab w:val="left" w:pos="1107"/>
              </w:tabs>
              <w:kinsoku w:val="0"/>
              <w:overflowPunct w:val="0"/>
              <w:spacing w:line="316" w:lineRule="exact"/>
              <w:ind w:left="747"/>
            </w:pPr>
            <w:r>
              <w:rPr>
                <w:rFonts w:ascii="Calibri" w:hAnsi="Calibri" w:cs="Calibri"/>
                <w:sz w:val="28"/>
                <w:szCs w:val="28"/>
              </w:rPr>
              <w:t>-</w:t>
            </w:r>
            <w:r>
              <w:rPr>
                <w:rFonts w:ascii="Calibri" w:hAnsi="Calibri" w:cs="Calibri"/>
                <w:sz w:val="28"/>
                <w:szCs w:val="28"/>
              </w:rPr>
              <w:tab/>
              <w:t>50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x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7</w:t>
            </w:r>
            <w:r>
              <w:rPr>
                <w:rFonts w:ascii="Calibri" w:hAnsi="Calibri" w:cs="Calibri"/>
                <w:sz w:val="28"/>
                <w:szCs w:val="28"/>
              </w:rPr>
              <w:t>5 cm</w:t>
            </w:r>
          </w:p>
        </w:tc>
        <w:tc>
          <w:tcPr>
            <w:tcW w:w="124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1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5</w:t>
            </w:r>
            <w:r>
              <w:rPr>
                <w:rFonts w:ascii="Calibri" w:hAnsi="Calibri" w:cs="Calibri"/>
                <w:sz w:val="28"/>
                <w:szCs w:val="28"/>
              </w:rPr>
              <w:t>x</w:t>
            </w:r>
          </w:p>
        </w:tc>
        <w:tc>
          <w:tcPr>
            <w:tcW w:w="257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18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12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€59,50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88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tabs>
                <w:tab w:val="left" w:pos="1107"/>
              </w:tabs>
              <w:kinsoku w:val="0"/>
              <w:overflowPunct w:val="0"/>
              <w:spacing w:line="317" w:lineRule="exact"/>
              <w:ind w:left="747"/>
            </w:pPr>
            <w:r>
              <w:rPr>
                <w:rFonts w:ascii="Calibri" w:hAnsi="Calibri" w:cs="Calibri"/>
                <w:sz w:val="28"/>
                <w:szCs w:val="28"/>
              </w:rPr>
              <w:t>-</w:t>
            </w:r>
            <w:r>
              <w:rPr>
                <w:rFonts w:ascii="Calibri" w:hAnsi="Calibri" w:cs="Calibri"/>
                <w:sz w:val="28"/>
                <w:szCs w:val="28"/>
              </w:rPr>
              <w:tab/>
              <w:t>75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x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z w:val="28"/>
                <w:szCs w:val="28"/>
              </w:rPr>
              <w:t>00</w:t>
            </w:r>
          </w:p>
        </w:tc>
        <w:tc>
          <w:tcPr>
            <w:tcW w:w="124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1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5x</w:t>
            </w:r>
          </w:p>
        </w:tc>
        <w:tc>
          <w:tcPr>
            <w:tcW w:w="257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18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12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€91,50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1"/>
        </w:trPr>
        <w:tc>
          <w:tcPr>
            <w:tcW w:w="388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pacing w:val="-2"/>
                <w:sz w:val="28"/>
                <w:szCs w:val="28"/>
              </w:rPr>
              <w:t>Ond</w:t>
            </w:r>
            <w:r>
              <w:rPr>
                <w:rFonts w:ascii="Calibri" w:hAnsi="Calibri" w:cs="Calibri"/>
                <w:sz w:val="28"/>
                <w:szCs w:val="28"/>
              </w:rPr>
              <w:t>erle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g</w:t>
            </w:r>
            <w:r>
              <w:rPr>
                <w:rFonts w:ascii="Calibri" w:hAnsi="Calibri" w:cs="Calibri"/>
                <w:sz w:val="28"/>
                <w:szCs w:val="28"/>
              </w:rPr>
              <w:t>g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r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4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x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6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</w:p>
        </w:tc>
        <w:tc>
          <w:tcPr>
            <w:tcW w:w="124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1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57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576"/>
            </w:pPr>
            <w:r>
              <w:rPr>
                <w:rFonts w:ascii="Calibri" w:hAnsi="Calibri" w:cs="Calibri"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ks</w:t>
            </w:r>
          </w:p>
        </w:tc>
        <w:tc>
          <w:tcPr>
            <w:tcW w:w="118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12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€20,23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11"/>
        </w:trPr>
        <w:tc>
          <w:tcPr>
            <w:tcW w:w="388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40"/>
            </w:pPr>
            <w:r>
              <w:rPr>
                <w:rFonts w:ascii="Calibri" w:hAnsi="Calibri" w:cs="Calibri"/>
                <w:spacing w:val="-2"/>
                <w:sz w:val="28"/>
                <w:szCs w:val="28"/>
              </w:rPr>
              <w:t>Ond</w:t>
            </w:r>
            <w:r>
              <w:rPr>
                <w:rFonts w:ascii="Calibri" w:hAnsi="Calibri" w:cs="Calibri"/>
                <w:sz w:val="28"/>
                <w:szCs w:val="28"/>
              </w:rPr>
              <w:t>erle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g</w:t>
            </w:r>
            <w:r>
              <w:rPr>
                <w:rFonts w:ascii="Calibri" w:hAnsi="Calibri" w:cs="Calibri"/>
                <w:sz w:val="28"/>
                <w:szCs w:val="28"/>
              </w:rPr>
              <w:t>g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r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6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x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</w:p>
        </w:tc>
        <w:tc>
          <w:tcPr>
            <w:tcW w:w="124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401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57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576"/>
            </w:pPr>
            <w:r>
              <w:rPr>
                <w:rFonts w:ascii="Calibri" w:hAnsi="Calibri" w:cs="Calibri"/>
                <w:sz w:val="28"/>
                <w:szCs w:val="28"/>
              </w:rPr>
              <w:t>50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ks</w:t>
            </w:r>
          </w:p>
        </w:tc>
        <w:tc>
          <w:tcPr>
            <w:tcW w:w="118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1" w:lineRule="exact"/>
              <w:ind w:left="12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€28,30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73"/>
        </w:trPr>
        <w:tc>
          <w:tcPr>
            <w:tcW w:w="8889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tabs>
                <w:tab w:val="left" w:pos="7829"/>
              </w:tabs>
              <w:kinsoku w:val="0"/>
              <w:overflowPunct w:val="0"/>
              <w:spacing w:before="6"/>
              <w:ind w:left="40"/>
            </w:pPr>
            <w:r>
              <w:rPr>
                <w:rFonts w:ascii="Calibri" w:hAnsi="Calibri" w:cs="Calibri"/>
                <w:spacing w:val="-2"/>
                <w:sz w:val="28"/>
                <w:szCs w:val="28"/>
              </w:rPr>
              <w:t>Opn</w:t>
            </w:r>
            <w:r>
              <w:rPr>
                <w:rFonts w:ascii="Calibri" w:hAnsi="Calibri" w:cs="Calibri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llen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(</w:t>
            </w:r>
            <w:r>
              <w:rPr>
                <w:rFonts w:ascii="Calibri" w:hAnsi="Calibri" w:cs="Calibri"/>
                <w:sz w:val="28"/>
                <w:szCs w:val="28"/>
              </w:rPr>
              <w:t>vo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r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water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z w:val="28"/>
                <w:szCs w:val="28"/>
              </w:rPr>
              <w:t>akj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s,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ka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nb</w:t>
            </w:r>
            <w:r>
              <w:rPr>
                <w:rFonts w:ascii="Calibri" w:hAnsi="Calibri" w:cs="Calibri"/>
                <w:sz w:val="28"/>
                <w:szCs w:val="28"/>
              </w:rPr>
              <w:t>ak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ect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.</w:t>
            </w:r>
            <w:r>
              <w:rPr>
                <w:rFonts w:ascii="Calibri" w:hAnsi="Calibri" w:cs="Calibri"/>
                <w:sz w:val="28"/>
                <w:szCs w:val="28"/>
              </w:rPr>
              <w:t>)</w:t>
            </w:r>
            <w:r>
              <w:rPr>
                <w:rFonts w:ascii="Calibri" w:hAnsi="Calibri" w:cs="Calibri"/>
                <w:sz w:val="28"/>
                <w:szCs w:val="28"/>
              </w:rPr>
              <w:tab/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€50,00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88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f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k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oek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bu</w:t>
            </w:r>
            <w:r>
              <w:rPr>
                <w:rFonts w:ascii="Calibri" w:hAnsi="Calibri" w:cs="Calibri"/>
                <w:sz w:val="28"/>
                <w:szCs w:val="28"/>
              </w:rPr>
              <w:t>ster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60 x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9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c</w:t>
            </w:r>
            <w:r>
              <w:rPr>
                <w:rFonts w:ascii="Calibri" w:hAnsi="Calibri" w:cs="Calibri"/>
                <w:sz w:val="28"/>
                <w:szCs w:val="28"/>
              </w:rPr>
              <w:t>m</w:t>
            </w:r>
          </w:p>
        </w:tc>
        <w:tc>
          <w:tcPr>
            <w:tcW w:w="124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1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57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576"/>
            </w:pPr>
            <w:r>
              <w:rPr>
                <w:rFonts w:ascii="Calibri" w:hAnsi="Calibri" w:cs="Calibri"/>
                <w:sz w:val="28"/>
                <w:szCs w:val="28"/>
              </w:rPr>
              <w:t>25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ks</w:t>
            </w:r>
          </w:p>
        </w:tc>
        <w:tc>
          <w:tcPr>
            <w:tcW w:w="118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12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€30,50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88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f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k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z w:val="28"/>
                <w:szCs w:val="28"/>
              </w:rPr>
              <w:t>oek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bu</w:t>
            </w:r>
            <w:r>
              <w:rPr>
                <w:rFonts w:ascii="Calibri" w:hAnsi="Calibri" w:cs="Calibri"/>
                <w:sz w:val="28"/>
                <w:szCs w:val="28"/>
              </w:rPr>
              <w:t>ster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9</w:t>
            </w:r>
            <w:r>
              <w:rPr>
                <w:rFonts w:ascii="Calibri" w:hAnsi="Calibri" w:cs="Calibri"/>
                <w:sz w:val="28"/>
                <w:szCs w:val="28"/>
              </w:rPr>
              <w:t>0 x 1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2</w:t>
            </w:r>
            <w:r>
              <w:rPr>
                <w:rFonts w:ascii="Calibri" w:hAnsi="Calibri" w:cs="Calibri"/>
                <w:sz w:val="28"/>
                <w:szCs w:val="28"/>
              </w:rPr>
              <w:t>0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c</w:t>
            </w:r>
            <w:r>
              <w:rPr>
                <w:rFonts w:ascii="Calibri" w:hAnsi="Calibri" w:cs="Calibri"/>
                <w:sz w:val="28"/>
                <w:szCs w:val="28"/>
              </w:rPr>
              <w:t>m</w:t>
            </w:r>
          </w:p>
        </w:tc>
        <w:tc>
          <w:tcPr>
            <w:tcW w:w="124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1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57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576"/>
            </w:pPr>
            <w:r>
              <w:rPr>
                <w:rFonts w:ascii="Calibri" w:hAnsi="Calibri" w:cs="Calibri"/>
                <w:sz w:val="28"/>
                <w:szCs w:val="28"/>
              </w:rPr>
              <w:t>25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ks</w:t>
            </w:r>
          </w:p>
        </w:tc>
        <w:tc>
          <w:tcPr>
            <w:tcW w:w="118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12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€38,50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1"/>
        </w:trPr>
        <w:tc>
          <w:tcPr>
            <w:tcW w:w="388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Vlooie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kam</w:t>
            </w:r>
          </w:p>
        </w:tc>
        <w:tc>
          <w:tcPr>
            <w:tcW w:w="124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1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2x</w:t>
            </w:r>
          </w:p>
        </w:tc>
        <w:tc>
          <w:tcPr>
            <w:tcW w:w="257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18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12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€2,20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88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Te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k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nh</w:t>
            </w:r>
            <w:r>
              <w:rPr>
                <w:rFonts w:ascii="Calibri" w:hAnsi="Calibri" w:cs="Calibri"/>
                <w:sz w:val="28"/>
                <w:szCs w:val="28"/>
              </w:rPr>
              <w:t>aak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O</w:t>
            </w:r>
            <w:r>
              <w:rPr>
                <w:rFonts w:ascii="Calibri" w:hAnsi="Calibri" w:cs="Calibri"/>
                <w:sz w:val="28"/>
                <w:szCs w:val="28"/>
              </w:rPr>
              <w:t>’Tom</w:t>
            </w:r>
          </w:p>
        </w:tc>
        <w:tc>
          <w:tcPr>
            <w:tcW w:w="124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1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57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576"/>
            </w:pPr>
            <w:r>
              <w:rPr>
                <w:rFonts w:ascii="Calibri" w:hAnsi="Calibri" w:cs="Calibri"/>
                <w:sz w:val="28"/>
                <w:szCs w:val="28"/>
              </w:rPr>
              <w:t>20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ver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ak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k</w:t>
            </w:r>
            <w:r>
              <w:rPr>
                <w:rFonts w:ascii="Calibri" w:hAnsi="Calibri" w:cs="Calibri"/>
                <w:sz w:val="28"/>
                <w:szCs w:val="28"/>
              </w:rPr>
              <w:t>in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g</w:t>
            </w:r>
            <w:r>
              <w:rPr>
                <w:rFonts w:ascii="Calibri" w:hAnsi="Calibri" w:cs="Calibri"/>
                <w:sz w:val="28"/>
                <w:szCs w:val="28"/>
              </w:rPr>
              <w:t>en</w:t>
            </w:r>
          </w:p>
        </w:tc>
        <w:tc>
          <w:tcPr>
            <w:tcW w:w="118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12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€38,75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88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Te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k</w:t>
            </w: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ta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g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p</w:t>
            </w:r>
            <w:r>
              <w:rPr>
                <w:rFonts w:ascii="Calibri" w:hAnsi="Calibri" w:cs="Calibri"/>
                <w:sz w:val="28"/>
                <w:szCs w:val="28"/>
              </w:rPr>
              <w:t>lastic</w:t>
            </w:r>
          </w:p>
        </w:tc>
        <w:tc>
          <w:tcPr>
            <w:tcW w:w="124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1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57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576"/>
            </w:pPr>
            <w:r>
              <w:rPr>
                <w:rFonts w:ascii="Calibri" w:hAnsi="Calibri" w:cs="Calibri"/>
                <w:sz w:val="28"/>
                <w:szCs w:val="28"/>
              </w:rPr>
              <w:t>12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ks</w:t>
            </w:r>
          </w:p>
        </w:tc>
        <w:tc>
          <w:tcPr>
            <w:tcW w:w="118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12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€13,45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88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pacing w:val="1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ag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lsc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aar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kl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in</w:t>
            </w:r>
          </w:p>
        </w:tc>
        <w:tc>
          <w:tcPr>
            <w:tcW w:w="124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1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2x</w:t>
            </w:r>
          </w:p>
        </w:tc>
        <w:tc>
          <w:tcPr>
            <w:tcW w:w="257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18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12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€16,40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88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pacing w:val="1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ag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lsc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aar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g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>r</w:t>
            </w:r>
            <w:r>
              <w:rPr>
                <w:rFonts w:ascii="Calibri" w:hAnsi="Calibri" w:cs="Calibri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o</w:t>
            </w:r>
            <w:r>
              <w:rPr>
                <w:rFonts w:ascii="Calibri" w:hAnsi="Calibri" w:cs="Calibri"/>
                <w:sz w:val="28"/>
                <w:szCs w:val="28"/>
              </w:rPr>
              <w:t>t</w:t>
            </w:r>
          </w:p>
        </w:tc>
        <w:tc>
          <w:tcPr>
            <w:tcW w:w="124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1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2x</w:t>
            </w:r>
          </w:p>
        </w:tc>
        <w:tc>
          <w:tcPr>
            <w:tcW w:w="257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18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12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€18,90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88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pacing w:val="1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ag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lsc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aar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kat</w:t>
            </w:r>
          </w:p>
        </w:tc>
        <w:tc>
          <w:tcPr>
            <w:tcW w:w="124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1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2x</w:t>
            </w:r>
          </w:p>
        </w:tc>
        <w:tc>
          <w:tcPr>
            <w:tcW w:w="257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18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12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€4,40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88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V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ilnisza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k</w:t>
            </w:r>
            <w:r>
              <w:rPr>
                <w:rFonts w:ascii="Calibri" w:hAnsi="Calibri" w:cs="Calibri"/>
                <w:sz w:val="28"/>
                <w:szCs w:val="28"/>
              </w:rPr>
              <w:t>k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n</w:t>
            </w:r>
          </w:p>
        </w:tc>
        <w:tc>
          <w:tcPr>
            <w:tcW w:w="124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1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2x</w:t>
            </w:r>
          </w:p>
        </w:tc>
        <w:tc>
          <w:tcPr>
            <w:tcW w:w="257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18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12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€2,20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1"/>
        </w:trPr>
        <w:tc>
          <w:tcPr>
            <w:tcW w:w="388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Wa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gsp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rd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r</w:t>
            </w:r>
          </w:p>
        </w:tc>
        <w:tc>
          <w:tcPr>
            <w:tcW w:w="124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257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18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88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tabs>
                <w:tab w:val="left" w:pos="1107"/>
              </w:tabs>
              <w:kinsoku w:val="0"/>
              <w:overflowPunct w:val="0"/>
              <w:spacing w:line="316" w:lineRule="exact"/>
              <w:ind w:left="747"/>
            </w:pPr>
            <w:r>
              <w:rPr>
                <w:rFonts w:ascii="Calibri" w:hAnsi="Calibri" w:cs="Calibri"/>
                <w:sz w:val="28"/>
                <w:szCs w:val="28"/>
              </w:rPr>
              <w:t>-</w:t>
            </w:r>
            <w:r>
              <w:rPr>
                <w:rFonts w:ascii="Calibri" w:hAnsi="Calibri" w:cs="Calibri"/>
                <w:sz w:val="28"/>
                <w:szCs w:val="28"/>
              </w:rPr>
              <w:tab/>
              <w:t>Maat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S</w:t>
            </w:r>
          </w:p>
        </w:tc>
        <w:tc>
          <w:tcPr>
            <w:tcW w:w="124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1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57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18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12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€7,45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12"/>
        </w:trPr>
        <w:tc>
          <w:tcPr>
            <w:tcW w:w="388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tabs>
                <w:tab w:val="left" w:pos="1107"/>
              </w:tabs>
              <w:kinsoku w:val="0"/>
              <w:overflowPunct w:val="0"/>
              <w:spacing w:line="312" w:lineRule="exact"/>
              <w:ind w:left="747"/>
            </w:pPr>
            <w:r>
              <w:rPr>
                <w:rFonts w:ascii="Calibri" w:hAnsi="Calibri" w:cs="Calibri"/>
                <w:sz w:val="28"/>
                <w:szCs w:val="28"/>
              </w:rPr>
              <w:t>-</w:t>
            </w:r>
            <w:r>
              <w:rPr>
                <w:rFonts w:ascii="Calibri" w:hAnsi="Calibri" w:cs="Calibri"/>
                <w:sz w:val="28"/>
                <w:szCs w:val="28"/>
              </w:rPr>
              <w:tab/>
              <w:t>Maat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L</w:t>
            </w:r>
          </w:p>
        </w:tc>
        <w:tc>
          <w:tcPr>
            <w:tcW w:w="124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401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57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18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2" w:lineRule="exact"/>
              <w:ind w:left="12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€7,45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72"/>
        </w:trPr>
        <w:tc>
          <w:tcPr>
            <w:tcW w:w="388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4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War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te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k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ssen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h</w:t>
            </w:r>
            <w:r>
              <w:rPr>
                <w:rFonts w:ascii="Calibri" w:hAnsi="Calibri" w:cs="Calibri"/>
                <w:sz w:val="28"/>
                <w:szCs w:val="28"/>
              </w:rPr>
              <w:t>oes</w:t>
            </w:r>
          </w:p>
        </w:tc>
        <w:tc>
          <w:tcPr>
            <w:tcW w:w="124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257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18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88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tabs>
                <w:tab w:val="left" w:pos="1107"/>
              </w:tabs>
              <w:kinsoku w:val="0"/>
              <w:overflowPunct w:val="0"/>
              <w:spacing w:line="317" w:lineRule="exact"/>
              <w:ind w:left="747"/>
            </w:pPr>
            <w:r>
              <w:rPr>
                <w:rFonts w:ascii="Calibri" w:hAnsi="Calibri" w:cs="Calibri"/>
                <w:sz w:val="28"/>
                <w:szCs w:val="28"/>
              </w:rPr>
              <w:t>-</w:t>
            </w:r>
            <w:r>
              <w:rPr>
                <w:rFonts w:ascii="Calibri" w:hAnsi="Calibri" w:cs="Calibri"/>
                <w:sz w:val="28"/>
                <w:szCs w:val="28"/>
              </w:rPr>
              <w:tab/>
              <w:t>Maat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</w:p>
        </w:tc>
        <w:tc>
          <w:tcPr>
            <w:tcW w:w="124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1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3x</w:t>
            </w:r>
          </w:p>
        </w:tc>
        <w:tc>
          <w:tcPr>
            <w:tcW w:w="257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18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12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€18,60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1"/>
        </w:trPr>
        <w:tc>
          <w:tcPr>
            <w:tcW w:w="388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tabs>
                <w:tab w:val="left" w:pos="1107"/>
              </w:tabs>
              <w:kinsoku w:val="0"/>
              <w:overflowPunct w:val="0"/>
              <w:spacing w:line="316" w:lineRule="exact"/>
              <w:ind w:left="747"/>
            </w:pPr>
            <w:r>
              <w:rPr>
                <w:rFonts w:ascii="Calibri" w:hAnsi="Calibri" w:cs="Calibri"/>
                <w:sz w:val="28"/>
                <w:szCs w:val="28"/>
              </w:rPr>
              <w:t>-</w:t>
            </w:r>
            <w:r>
              <w:rPr>
                <w:rFonts w:ascii="Calibri" w:hAnsi="Calibri" w:cs="Calibri"/>
                <w:sz w:val="28"/>
                <w:szCs w:val="28"/>
              </w:rPr>
              <w:tab/>
              <w:t>Maat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3</w:t>
            </w:r>
          </w:p>
        </w:tc>
        <w:tc>
          <w:tcPr>
            <w:tcW w:w="124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1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3x</w:t>
            </w:r>
          </w:p>
        </w:tc>
        <w:tc>
          <w:tcPr>
            <w:tcW w:w="257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18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12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€42,90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88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War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la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p</w:t>
            </w:r>
            <w:r>
              <w:rPr>
                <w:rFonts w:ascii="Calibri" w:hAnsi="Calibri" w:cs="Calibri"/>
                <w:sz w:val="28"/>
                <w:szCs w:val="28"/>
              </w:rPr>
              <w:t>en</w:t>
            </w:r>
          </w:p>
        </w:tc>
        <w:tc>
          <w:tcPr>
            <w:tcW w:w="124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1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2x</w:t>
            </w:r>
          </w:p>
        </w:tc>
        <w:tc>
          <w:tcPr>
            <w:tcW w:w="257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18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12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€29,90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88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War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atj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s</w:t>
            </w:r>
          </w:p>
        </w:tc>
        <w:tc>
          <w:tcPr>
            <w:tcW w:w="124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257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18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88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tabs>
                <w:tab w:val="left" w:pos="1107"/>
              </w:tabs>
              <w:kinsoku w:val="0"/>
              <w:overflowPunct w:val="0"/>
              <w:spacing w:line="316" w:lineRule="exact"/>
              <w:ind w:left="747"/>
            </w:pPr>
            <w:r>
              <w:rPr>
                <w:rFonts w:ascii="Calibri" w:hAnsi="Calibri" w:cs="Calibri"/>
                <w:sz w:val="28"/>
                <w:szCs w:val="28"/>
              </w:rPr>
              <w:t>-</w:t>
            </w:r>
            <w:r>
              <w:rPr>
                <w:rFonts w:ascii="Calibri" w:hAnsi="Calibri" w:cs="Calibri"/>
                <w:sz w:val="28"/>
                <w:szCs w:val="28"/>
              </w:rPr>
              <w:tab/>
              <w:t>Maat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1</w:t>
            </w:r>
          </w:p>
        </w:tc>
        <w:tc>
          <w:tcPr>
            <w:tcW w:w="124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1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3x</w:t>
            </w:r>
          </w:p>
        </w:tc>
        <w:tc>
          <w:tcPr>
            <w:tcW w:w="257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18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12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€41,70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88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tabs>
                <w:tab w:val="left" w:pos="1107"/>
              </w:tabs>
              <w:kinsoku w:val="0"/>
              <w:overflowPunct w:val="0"/>
              <w:spacing w:line="317" w:lineRule="exact"/>
              <w:ind w:left="747"/>
            </w:pPr>
            <w:r>
              <w:rPr>
                <w:rFonts w:ascii="Calibri" w:hAnsi="Calibri" w:cs="Calibri"/>
                <w:sz w:val="28"/>
                <w:szCs w:val="28"/>
              </w:rPr>
              <w:t>-</w:t>
            </w:r>
            <w:r>
              <w:rPr>
                <w:rFonts w:ascii="Calibri" w:hAnsi="Calibri" w:cs="Calibri"/>
                <w:sz w:val="28"/>
                <w:szCs w:val="28"/>
              </w:rPr>
              <w:tab/>
              <w:t>Maat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3</w:t>
            </w:r>
          </w:p>
        </w:tc>
        <w:tc>
          <w:tcPr>
            <w:tcW w:w="124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1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3x</w:t>
            </w:r>
          </w:p>
        </w:tc>
        <w:tc>
          <w:tcPr>
            <w:tcW w:w="257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18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12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€93,45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1"/>
        </w:trPr>
        <w:tc>
          <w:tcPr>
            <w:tcW w:w="388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Was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id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d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l/verza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ch</w:t>
            </w:r>
            <w:r>
              <w:rPr>
                <w:rFonts w:ascii="Calibri" w:hAnsi="Calibri" w:cs="Calibri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r</w:t>
            </w:r>
          </w:p>
        </w:tc>
        <w:tc>
          <w:tcPr>
            <w:tcW w:w="124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1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57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18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12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€4,99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88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V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z w:val="28"/>
                <w:szCs w:val="28"/>
              </w:rPr>
              <w:t>atwas</w:t>
            </w:r>
            <w:r>
              <w:rPr>
                <w:rFonts w:ascii="Calibri" w:hAnsi="Calibri" w:cs="Calibri"/>
                <w:spacing w:val="1"/>
                <w:sz w:val="28"/>
                <w:szCs w:val="28"/>
              </w:rPr>
              <w:t>s</w:t>
            </w:r>
            <w:r>
              <w:rPr>
                <w:rFonts w:ascii="Calibri" w:hAnsi="Calibri" w:cs="Calibri"/>
                <w:spacing w:val="-3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r 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b</w:t>
            </w:r>
            <w:r>
              <w:rPr>
                <w:rFonts w:ascii="Calibri" w:hAnsi="Calibri" w:cs="Calibri"/>
                <w:sz w:val="28"/>
                <w:szCs w:val="28"/>
              </w:rPr>
              <w:t>le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z w:val="28"/>
                <w:szCs w:val="28"/>
              </w:rPr>
              <w:t>n</w:t>
            </w:r>
          </w:p>
        </w:tc>
        <w:tc>
          <w:tcPr>
            <w:tcW w:w="124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1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57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18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12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€3,79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88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E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mm</w:t>
            </w:r>
            <w:r>
              <w:rPr>
                <w:rFonts w:ascii="Calibri" w:hAnsi="Calibri" w:cs="Calibri"/>
                <w:sz w:val="28"/>
                <w:szCs w:val="28"/>
              </w:rPr>
              <w:t>ers</w:t>
            </w:r>
          </w:p>
        </w:tc>
        <w:tc>
          <w:tcPr>
            <w:tcW w:w="124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1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3x</w:t>
            </w:r>
          </w:p>
        </w:tc>
        <w:tc>
          <w:tcPr>
            <w:tcW w:w="257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18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12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€8,97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2"/>
        </w:trPr>
        <w:tc>
          <w:tcPr>
            <w:tcW w:w="388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Was</w:t>
            </w:r>
            <w:r>
              <w:rPr>
                <w:rFonts w:ascii="Calibri" w:hAnsi="Calibri" w:cs="Calibri"/>
                <w:spacing w:val="-1"/>
                <w:sz w:val="28"/>
                <w:szCs w:val="28"/>
              </w:rPr>
              <w:t>m</w:t>
            </w:r>
            <w:r>
              <w:rPr>
                <w:rFonts w:ascii="Calibri" w:hAnsi="Calibri" w:cs="Calibri"/>
                <w:sz w:val="28"/>
                <w:szCs w:val="28"/>
              </w:rPr>
              <w:t>a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n</w:t>
            </w:r>
            <w:r>
              <w:rPr>
                <w:rFonts w:ascii="Calibri" w:hAnsi="Calibri" w:cs="Calibri"/>
                <w:sz w:val="28"/>
                <w:szCs w:val="28"/>
              </w:rPr>
              <w:t>d</w:t>
            </w:r>
          </w:p>
        </w:tc>
        <w:tc>
          <w:tcPr>
            <w:tcW w:w="124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401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2x</w:t>
            </w:r>
          </w:p>
        </w:tc>
        <w:tc>
          <w:tcPr>
            <w:tcW w:w="257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18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6" w:lineRule="exact"/>
              <w:ind w:left="12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€25,00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12"/>
        </w:trPr>
        <w:tc>
          <w:tcPr>
            <w:tcW w:w="388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"/>
            </w:pPr>
            <w:r>
              <w:rPr>
                <w:rFonts w:ascii="Calibri" w:hAnsi="Calibri" w:cs="Calibri"/>
                <w:sz w:val="28"/>
                <w:szCs w:val="28"/>
              </w:rPr>
              <w:t>Zu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u</w:t>
            </w:r>
            <w:r>
              <w:rPr>
                <w:rFonts w:ascii="Calibri" w:hAnsi="Calibri" w:cs="Calibri"/>
                <w:sz w:val="28"/>
                <w:szCs w:val="28"/>
              </w:rPr>
              <w:t>rsto</w:t>
            </w:r>
            <w:r>
              <w:rPr>
                <w:rFonts w:ascii="Calibri" w:hAnsi="Calibri" w:cs="Calibri"/>
                <w:spacing w:val="-2"/>
                <w:sz w:val="28"/>
                <w:szCs w:val="28"/>
              </w:rPr>
              <w:t>f</w:t>
            </w:r>
            <w:r>
              <w:rPr>
                <w:rFonts w:ascii="Calibri" w:hAnsi="Calibri" w:cs="Calibri"/>
                <w:sz w:val="28"/>
                <w:szCs w:val="28"/>
              </w:rPr>
              <w:t>fles</w:t>
            </w:r>
          </w:p>
        </w:tc>
        <w:tc>
          <w:tcPr>
            <w:tcW w:w="1242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401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1x</w:t>
            </w:r>
          </w:p>
        </w:tc>
        <w:tc>
          <w:tcPr>
            <w:tcW w:w="2577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/>
        </w:tc>
        <w:tc>
          <w:tcPr>
            <w:tcW w:w="1183" w:type="dxa"/>
            <w:tcBorders>
              <w:top w:val="nil"/>
              <w:left w:val="nil"/>
              <w:bottom w:val="nil"/>
              <w:right w:val="nil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317" w:lineRule="exact"/>
              <w:ind w:left="124"/>
            </w:pPr>
            <w:r>
              <w:rPr>
                <w:rFonts w:ascii="Calibri" w:hAnsi="Calibri" w:cs="Calibri"/>
                <w:spacing w:val="-1"/>
                <w:sz w:val="28"/>
                <w:szCs w:val="28"/>
              </w:rPr>
              <w:t>€175,00</w:t>
            </w:r>
          </w:p>
        </w:tc>
      </w:tr>
    </w:tbl>
    <w:p w:rsidR="00447E00" w:rsidRDefault="00447E00">
      <w:pPr>
        <w:sectPr w:rsidR="00447E00">
          <w:pgSz w:w="11907" w:h="16840"/>
          <w:pgMar w:top="1780" w:right="980" w:bottom="980" w:left="1260" w:header="305" w:footer="780" w:gutter="0"/>
          <w:cols w:space="708"/>
          <w:noEndnote/>
        </w:sectPr>
      </w:pPr>
    </w:p>
    <w:p w:rsidR="00447E00" w:rsidRDefault="00447E00">
      <w:pPr>
        <w:kinsoku w:val="0"/>
        <w:overflowPunct w:val="0"/>
        <w:spacing w:before="4" w:line="110" w:lineRule="exact"/>
        <w:rPr>
          <w:sz w:val="11"/>
          <w:szCs w:val="11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pStyle w:val="Kop3"/>
        <w:numPr>
          <w:ilvl w:val="1"/>
          <w:numId w:val="28"/>
        </w:numPr>
        <w:tabs>
          <w:tab w:val="left" w:pos="920"/>
          <w:tab w:val="left" w:pos="1292"/>
        </w:tabs>
        <w:kinsoku w:val="0"/>
        <w:overflowPunct w:val="0"/>
        <w:ind w:left="920"/>
        <w:rPr>
          <w:i w:val="0"/>
          <w:iCs w:val="0"/>
          <w:color w:val="000000"/>
        </w:rPr>
      </w:pPr>
      <w:r>
        <w:rPr>
          <w:b/>
          <w:bCs/>
          <w:color w:val="76923B"/>
        </w:rPr>
        <w:t>|</w:t>
      </w:r>
      <w:r>
        <w:rPr>
          <w:b/>
          <w:bCs/>
          <w:color w:val="76923B"/>
        </w:rPr>
        <w:tab/>
      </w:r>
      <w:r>
        <w:rPr>
          <w:color w:val="000000"/>
          <w:spacing w:val="-2"/>
        </w:rPr>
        <w:t>C</w:t>
      </w:r>
      <w:r>
        <w:rPr>
          <w:color w:val="000000"/>
          <w:spacing w:val="1"/>
        </w:rPr>
        <w:t>o</w:t>
      </w:r>
      <w:r>
        <w:rPr>
          <w:color w:val="000000"/>
        </w:rPr>
        <w:t>ns</w:t>
      </w:r>
      <w:r>
        <w:rPr>
          <w:color w:val="000000"/>
          <w:spacing w:val="-2"/>
        </w:rPr>
        <w:t>u</w:t>
      </w:r>
      <w:r>
        <w:rPr>
          <w:color w:val="000000"/>
        </w:rPr>
        <w:t>lten</w:t>
      </w:r>
    </w:p>
    <w:p w:rsidR="00447E00" w:rsidRDefault="00447E00">
      <w:pPr>
        <w:kinsoku w:val="0"/>
        <w:overflowPunct w:val="0"/>
        <w:spacing w:before="3" w:line="140" w:lineRule="exact"/>
        <w:rPr>
          <w:sz w:val="14"/>
          <w:szCs w:val="14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pStyle w:val="Plattetekst"/>
        <w:tabs>
          <w:tab w:val="left" w:pos="7197"/>
        </w:tabs>
        <w:kinsoku w:val="0"/>
        <w:overflowPunct w:val="0"/>
      </w:pPr>
      <w:r>
        <w:rPr>
          <w:spacing w:val="-1"/>
        </w:rPr>
        <w:t>C</w:t>
      </w:r>
      <w:r>
        <w:t>onsult</w:t>
      </w:r>
      <w:r>
        <w:rPr>
          <w:spacing w:val="-2"/>
        </w:rPr>
        <w:t xml:space="preserve"> </w:t>
      </w:r>
      <w:r>
        <w:t>alge</w:t>
      </w:r>
      <w:r>
        <w:rPr>
          <w:spacing w:val="-2"/>
        </w:rPr>
        <w:t>m</w:t>
      </w:r>
      <w:r>
        <w:t>e</w:t>
      </w:r>
      <w:r>
        <w:rPr>
          <w:spacing w:val="-2"/>
        </w:rPr>
        <w:t>e</w:t>
      </w:r>
      <w:r>
        <w:t>n</w:t>
      </w:r>
      <w:r>
        <w:rPr>
          <w:spacing w:val="-3"/>
        </w:rPr>
        <w:t xml:space="preserve"> </w:t>
      </w:r>
      <w:r>
        <w:t xml:space="preserve">15 </w:t>
      </w:r>
      <w:r>
        <w:rPr>
          <w:spacing w:val="-2"/>
        </w:rPr>
        <w:t>m</w:t>
      </w:r>
      <w:r>
        <w:t>in</w:t>
      </w:r>
      <w:r>
        <w:tab/>
        <w:t>€</w:t>
      </w:r>
      <w:r>
        <w:rPr>
          <w:spacing w:val="-2"/>
        </w:rPr>
        <w:t xml:space="preserve"> </w:t>
      </w:r>
      <w:r>
        <w:t>2</w:t>
      </w:r>
      <w:r>
        <w:rPr>
          <w:spacing w:val="-2"/>
        </w:rPr>
        <w:t>5</w:t>
      </w:r>
      <w:r>
        <w:t>,</w:t>
      </w:r>
      <w:r>
        <w:rPr>
          <w:spacing w:val="-2"/>
        </w:rPr>
        <w:t>5</w:t>
      </w:r>
      <w:r>
        <w:t>0</w:t>
      </w:r>
    </w:p>
    <w:p w:rsidR="00447E00" w:rsidRDefault="00447E00">
      <w:pPr>
        <w:pStyle w:val="Plattetekst"/>
        <w:tabs>
          <w:tab w:val="left" w:pos="7197"/>
        </w:tabs>
        <w:kinsoku w:val="0"/>
        <w:overflowPunct w:val="0"/>
        <w:spacing w:before="1"/>
      </w:pPr>
      <w:r>
        <w:rPr>
          <w:spacing w:val="-1"/>
        </w:rPr>
        <w:t>C</w:t>
      </w:r>
      <w:r>
        <w:t>onsult</w:t>
      </w:r>
      <w:r>
        <w:rPr>
          <w:spacing w:val="-2"/>
        </w:rPr>
        <w:t xml:space="preserve"> </w:t>
      </w:r>
      <w:r>
        <w:t>extra</w:t>
      </w:r>
      <w:r>
        <w:rPr>
          <w:spacing w:val="-1"/>
        </w:rPr>
        <w:t xml:space="preserve"> </w:t>
      </w:r>
      <w:r>
        <w:rPr>
          <w:spacing w:val="-2"/>
        </w:rPr>
        <w:t>d</w:t>
      </w:r>
      <w:r>
        <w:t>ier</w:t>
      </w:r>
      <w:r>
        <w:tab/>
        <w:t>€</w:t>
      </w:r>
      <w:r>
        <w:rPr>
          <w:spacing w:val="-2"/>
        </w:rPr>
        <w:t xml:space="preserve"> </w:t>
      </w:r>
      <w:r>
        <w:t>6</w:t>
      </w:r>
      <w:r>
        <w:rPr>
          <w:spacing w:val="-2"/>
        </w:rPr>
        <w:t>,</w:t>
      </w:r>
      <w:r>
        <w:t>00</w:t>
      </w:r>
    </w:p>
    <w:p w:rsidR="00447E00" w:rsidRDefault="00447E00">
      <w:pPr>
        <w:pStyle w:val="Plattetekst"/>
        <w:tabs>
          <w:tab w:val="left" w:pos="7197"/>
        </w:tabs>
        <w:kinsoku w:val="0"/>
        <w:overflowPunct w:val="0"/>
        <w:spacing w:line="341" w:lineRule="exact"/>
      </w:pPr>
      <w:r>
        <w:rPr>
          <w:spacing w:val="-1"/>
        </w:rPr>
        <w:t>C</w:t>
      </w:r>
      <w:r>
        <w:t>onsult</w:t>
      </w:r>
      <w:r>
        <w:rPr>
          <w:spacing w:val="-3"/>
        </w:rPr>
        <w:t xml:space="preserve"> </w:t>
      </w:r>
      <w:r>
        <w:t>kl</w:t>
      </w:r>
      <w:r>
        <w:rPr>
          <w:spacing w:val="-1"/>
        </w:rPr>
        <w:t>e</w:t>
      </w:r>
      <w:r>
        <w:t>in</w:t>
      </w:r>
      <w:r>
        <w:rPr>
          <w:spacing w:val="-2"/>
        </w:rPr>
        <w:t>d</w:t>
      </w:r>
      <w:r>
        <w:t>ier</w:t>
      </w:r>
      <w:r>
        <w:tab/>
        <w:t>€</w:t>
      </w:r>
      <w:r>
        <w:rPr>
          <w:spacing w:val="-2"/>
        </w:rPr>
        <w:t xml:space="preserve"> </w:t>
      </w:r>
      <w:r>
        <w:t>1</w:t>
      </w:r>
      <w:r>
        <w:rPr>
          <w:spacing w:val="-2"/>
        </w:rPr>
        <w:t>6</w:t>
      </w:r>
      <w:r>
        <w:t>,</w:t>
      </w:r>
      <w:r>
        <w:rPr>
          <w:spacing w:val="-2"/>
        </w:rPr>
        <w:t>7</w:t>
      </w:r>
      <w:r>
        <w:t>1</w:t>
      </w:r>
    </w:p>
    <w:p w:rsidR="00447E00" w:rsidRDefault="00447E00">
      <w:pPr>
        <w:pStyle w:val="Plattetekst"/>
        <w:tabs>
          <w:tab w:val="left" w:pos="7197"/>
        </w:tabs>
        <w:kinsoku w:val="0"/>
        <w:overflowPunct w:val="0"/>
        <w:spacing w:before="1"/>
      </w:pPr>
      <w:r>
        <w:rPr>
          <w:spacing w:val="-1"/>
        </w:rPr>
        <w:t>C</w:t>
      </w:r>
      <w:r>
        <w:t>onsult</w:t>
      </w:r>
      <w:r>
        <w:rPr>
          <w:spacing w:val="-2"/>
        </w:rPr>
        <w:t xml:space="preserve"> </w:t>
      </w:r>
      <w:r>
        <w:t>verv</w:t>
      </w:r>
      <w:r>
        <w:rPr>
          <w:spacing w:val="1"/>
        </w:rPr>
        <w:t>o</w:t>
      </w:r>
      <w:r>
        <w:t>lg</w:t>
      </w:r>
      <w:r>
        <w:tab/>
        <w:t>€</w:t>
      </w:r>
      <w:r>
        <w:rPr>
          <w:spacing w:val="-2"/>
        </w:rPr>
        <w:t xml:space="preserve"> </w:t>
      </w:r>
      <w:r>
        <w:t>1</w:t>
      </w:r>
      <w:r>
        <w:rPr>
          <w:spacing w:val="-2"/>
        </w:rPr>
        <w:t>9</w:t>
      </w:r>
      <w:r>
        <w:t>,</w:t>
      </w:r>
      <w:r>
        <w:rPr>
          <w:spacing w:val="-2"/>
        </w:rPr>
        <w:t>2</w:t>
      </w:r>
      <w:r>
        <w:t>5</w:t>
      </w:r>
    </w:p>
    <w:p w:rsidR="00447E00" w:rsidRDefault="00447E00">
      <w:pPr>
        <w:pStyle w:val="Plattetekst"/>
        <w:tabs>
          <w:tab w:val="left" w:pos="7197"/>
        </w:tabs>
        <w:kinsoku w:val="0"/>
        <w:overflowPunct w:val="0"/>
        <w:spacing w:line="341" w:lineRule="exact"/>
      </w:pPr>
      <w:r>
        <w:rPr>
          <w:spacing w:val="-1"/>
        </w:rPr>
        <w:t>C</w:t>
      </w:r>
      <w:r>
        <w:t>onsult</w:t>
      </w:r>
      <w:r>
        <w:rPr>
          <w:spacing w:val="-2"/>
        </w:rPr>
        <w:t xml:space="preserve"> </w:t>
      </w:r>
      <w:r>
        <w:t>wee</w:t>
      </w:r>
      <w:r>
        <w:rPr>
          <w:spacing w:val="-1"/>
        </w:rPr>
        <w:t>k</w:t>
      </w:r>
      <w:r>
        <w:t>e</w:t>
      </w:r>
      <w:r>
        <w:rPr>
          <w:spacing w:val="-2"/>
        </w:rPr>
        <w:t>n</w:t>
      </w:r>
      <w:r>
        <w:t>d</w:t>
      </w:r>
      <w:r>
        <w:tab/>
        <w:t>€</w:t>
      </w:r>
      <w:r>
        <w:rPr>
          <w:spacing w:val="-2"/>
        </w:rPr>
        <w:t xml:space="preserve"> </w:t>
      </w:r>
      <w:r>
        <w:t>4</w:t>
      </w:r>
      <w:r>
        <w:rPr>
          <w:spacing w:val="-2"/>
        </w:rPr>
        <w:t>4</w:t>
      </w:r>
      <w:r>
        <w:t>,</w:t>
      </w:r>
      <w:r>
        <w:rPr>
          <w:spacing w:val="-2"/>
        </w:rPr>
        <w:t>8</w:t>
      </w:r>
      <w:r>
        <w:t>5</w:t>
      </w:r>
    </w:p>
    <w:p w:rsidR="00447E00" w:rsidRDefault="00447E00">
      <w:pPr>
        <w:pStyle w:val="Plattetekst"/>
        <w:tabs>
          <w:tab w:val="left" w:pos="7197"/>
        </w:tabs>
        <w:kinsoku w:val="0"/>
        <w:overflowPunct w:val="0"/>
        <w:spacing w:line="341" w:lineRule="exact"/>
      </w:pPr>
      <w:r>
        <w:rPr>
          <w:spacing w:val="-1"/>
        </w:rPr>
        <w:t>C</w:t>
      </w:r>
      <w:r>
        <w:t>onsult</w:t>
      </w:r>
      <w:r>
        <w:rPr>
          <w:spacing w:val="-2"/>
        </w:rPr>
        <w:t xml:space="preserve"> </w:t>
      </w:r>
      <w:r>
        <w:t>spoed</w:t>
      </w:r>
      <w:r>
        <w:tab/>
        <w:t>€</w:t>
      </w:r>
      <w:r>
        <w:rPr>
          <w:spacing w:val="-2"/>
        </w:rPr>
        <w:t xml:space="preserve"> </w:t>
      </w:r>
      <w:r>
        <w:t>4</w:t>
      </w:r>
      <w:r>
        <w:rPr>
          <w:spacing w:val="-2"/>
        </w:rPr>
        <w:t>3</w:t>
      </w:r>
      <w:r>
        <w:t>,</w:t>
      </w:r>
      <w:r>
        <w:rPr>
          <w:spacing w:val="-2"/>
        </w:rPr>
        <w:t>8</w:t>
      </w:r>
      <w:r>
        <w:t>5</w:t>
      </w:r>
    </w:p>
    <w:p w:rsidR="00447E00" w:rsidRDefault="00447E00">
      <w:pPr>
        <w:kinsoku w:val="0"/>
        <w:overflowPunct w:val="0"/>
        <w:spacing w:before="2" w:line="140" w:lineRule="exact"/>
        <w:rPr>
          <w:sz w:val="14"/>
          <w:szCs w:val="14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pStyle w:val="Plattetekst"/>
        <w:tabs>
          <w:tab w:val="left" w:pos="7197"/>
        </w:tabs>
        <w:kinsoku w:val="0"/>
        <w:overflowPunct w:val="0"/>
      </w:pPr>
      <w:r>
        <w:t>Visit</w:t>
      </w:r>
      <w:r>
        <w:rPr>
          <w:spacing w:val="-1"/>
        </w:rPr>
        <w:t>e</w:t>
      </w:r>
      <w:r>
        <w:t>s</w:t>
      </w:r>
      <w:r>
        <w:tab/>
        <w:t>€</w:t>
      </w:r>
      <w:r>
        <w:rPr>
          <w:spacing w:val="-2"/>
        </w:rPr>
        <w:t xml:space="preserve"> </w:t>
      </w:r>
      <w:r>
        <w:t>3</w:t>
      </w:r>
      <w:r>
        <w:rPr>
          <w:spacing w:val="-2"/>
        </w:rPr>
        <w:t>4</w:t>
      </w:r>
      <w:r>
        <w:t>.65</w:t>
      </w:r>
    </w:p>
    <w:p w:rsidR="00447E00" w:rsidRDefault="00447E00">
      <w:pPr>
        <w:pStyle w:val="Plattetekst"/>
        <w:tabs>
          <w:tab w:val="left" w:pos="7197"/>
        </w:tabs>
        <w:kinsoku w:val="0"/>
        <w:overflowPunct w:val="0"/>
        <w:spacing w:before="2"/>
      </w:pPr>
      <w:r>
        <w:t>Visite</w:t>
      </w:r>
      <w:r>
        <w:rPr>
          <w:spacing w:val="-2"/>
        </w:rPr>
        <w:t xml:space="preserve"> h</w:t>
      </w:r>
      <w:r>
        <w:t>er</w:t>
      </w:r>
      <w:r>
        <w:rPr>
          <w:spacing w:val="-1"/>
        </w:rPr>
        <w:t>h</w:t>
      </w:r>
      <w:r>
        <w:t>aling</w:t>
      </w:r>
      <w:r>
        <w:tab/>
        <w:t>€</w:t>
      </w:r>
      <w:r>
        <w:rPr>
          <w:spacing w:val="-2"/>
        </w:rPr>
        <w:t xml:space="preserve"> </w:t>
      </w:r>
      <w:r>
        <w:rPr>
          <w:spacing w:val="-1"/>
        </w:rPr>
        <w:t>26,10</w:t>
      </w:r>
    </w:p>
    <w:p w:rsidR="00447E00" w:rsidRDefault="00447E00">
      <w:pPr>
        <w:pStyle w:val="Plattetekst"/>
        <w:tabs>
          <w:tab w:val="left" w:pos="7197"/>
        </w:tabs>
        <w:kinsoku w:val="0"/>
        <w:overflowPunct w:val="0"/>
        <w:spacing w:line="341" w:lineRule="exact"/>
      </w:pPr>
      <w:r>
        <w:t>Visite</w:t>
      </w:r>
      <w:r>
        <w:rPr>
          <w:spacing w:val="-2"/>
        </w:rPr>
        <w:t xml:space="preserve"> </w:t>
      </w:r>
      <w:r>
        <w:t>spoed</w:t>
      </w:r>
      <w:r>
        <w:tab/>
        <w:t>€</w:t>
      </w:r>
      <w:r>
        <w:rPr>
          <w:spacing w:val="-2"/>
        </w:rPr>
        <w:t xml:space="preserve"> </w:t>
      </w:r>
      <w:r>
        <w:t>4</w:t>
      </w:r>
      <w:r>
        <w:rPr>
          <w:spacing w:val="-2"/>
        </w:rPr>
        <w:t>7</w:t>
      </w:r>
      <w:r>
        <w:t>,</w:t>
      </w:r>
      <w:r>
        <w:rPr>
          <w:spacing w:val="-2"/>
        </w:rPr>
        <w:t>9</w:t>
      </w:r>
      <w:r>
        <w:t>9</w:t>
      </w:r>
    </w:p>
    <w:p w:rsidR="00447E00" w:rsidRDefault="00447E00">
      <w:pPr>
        <w:pStyle w:val="Plattetekst"/>
        <w:tabs>
          <w:tab w:val="left" w:pos="7197"/>
        </w:tabs>
        <w:kinsoku w:val="0"/>
        <w:overflowPunct w:val="0"/>
        <w:spacing w:before="1"/>
      </w:pPr>
      <w:r>
        <w:t>Visite</w:t>
      </w:r>
      <w:r>
        <w:rPr>
          <w:spacing w:val="-2"/>
        </w:rPr>
        <w:t xml:space="preserve"> </w:t>
      </w:r>
      <w:r>
        <w:t>avo</w:t>
      </w:r>
      <w:r>
        <w:rPr>
          <w:spacing w:val="-2"/>
        </w:rPr>
        <w:t>n</w:t>
      </w:r>
      <w:r>
        <w:t>d</w:t>
      </w:r>
      <w:r>
        <w:tab/>
        <w:t>€</w:t>
      </w:r>
      <w:r>
        <w:rPr>
          <w:spacing w:val="-2"/>
        </w:rPr>
        <w:t xml:space="preserve"> </w:t>
      </w:r>
      <w:r>
        <w:t>4</w:t>
      </w:r>
      <w:r>
        <w:rPr>
          <w:spacing w:val="-2"/>
        </w:rPr>
        <w:t>0</w:t>
      </w:r>
      <w:r>
        <w:t>,</w:t>
      </w:r>
      <w:r>
        <w:rPr>
          <w:spacing w:val="-2"/>
        </w:rPr>
        <w:t>8</w:t>
      </w:r>
      <w:r>
        <w:t>6</w:t>
      </w:r>
    </w:p>
    <w:p w:rsidR="00447E00" w:rsidRDefault="00447E00">
      <w:pPr>
        <w:pStyle w:val="Plattetekst"/>
        <w:tabs>
          <w:tab w:val="left" w:pos="7197"/>
        </w:tabs>
        <w:kinsoku w:val="0"/>
        <w:overflowPunct w:val="0"/>
        <w:spacing w:line="341" w:lineRule="exact"/>
      </w:pPr>
      <w:r>
        <w:t>Visite</w:t>
      </w:r>
      <w:r>
        <w:rPr>
          <w:spacing w:val="-2"/>
        </w:rPr>
        <w:t xml:space="preserve"> </w:t>
      </w:r>
      <w:r>
        <w:t>wee</w:t>
      </w:r>
      <w:r>
        <w:rPr>
          <w:spacing w:val="-1"/>
        </w:rPr>
        <w:t>k</w:t>
      </w:r>
      <w:r>
        <w:t>e</w:t>
      </w:r>
      <w:r>
        <w:rPr>
          <w:spacing w:val="-2"/>
        </w:rPr>
        <w:t>n</w:t>
      </w:r>
      <w:r>
        <w:t>d</w:t>
      </w:r>
      <w:r>
        <w:tab/>
        <w:t>€</w:t>
      </w:r>
      <w:r>
        <w:rPr>
          <w:spacing w:val="-2"/>
        </w:rPr>
        <w:t xml:space="preserve"> </w:t>
      </w:r>
      <w:r>
        <w:t>4</w:t>
      </w:r>
      <w:r>
        <w:rPr>
          <w:spacing w:val="-2"/>
        </w:rPr>
        <w:t>9</w:t>
      </w:r>
      <w:r>
        <w:t>,</w:t>
      </w:r>
      <w:r>
        <w:rPr>
          <w:spacing w:val="-2"/>
        </w:rPr>
        <w:t>7</w:t>
      </w:r>
      <w:r>
        <w:t>2</w:t>
      </w:r>
    </w:p>
    <w:p w:rsidR="00447E00" w:rsidRDefault="00447E00">
      <w:pPr>
        <w:kinsoku w:val="0"/>
        <w:overflowPunct w:val="0"/>
        <w:spacing w:before="2" w:line="140" w:lineRule="exact"/>
        <w:rPr>
          <w:sz w:val="14"/>
          <w:szCs w:val="14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pStyle w:val="Plattetekst"/>
        <w:tabs>
          <w:tab w:val="left" w:pos="7197"/>
        </w:tabs>
        <w:kinsoku w:val="0"/>
        <w:overflowPunct w:val="0"/>
      </w:pPr>
      <w:r>
        <w:t>E</w:t>
      </w:r>
      <w:r>
        <w:rPr>
          <w:spacing w:val="-2"/>
        </w:rPr>
        <w:t>n</w:t>
      </w:r>
      <w:r>
        <w:t>ti</w:t>
      </w:r>
      <w:r>
        <w:rPr>
          <w:spacing w:val="-2"/>
        </w:rPr>
        <w:t>n</w:t>
      </w:r>
      <w:r>
        <w:t>g</w:t>
      </w:r>
      <w:r>
        <w:rPr>
          <w:spacing w:val="-2"/>
        </w:rPr>
        <w:t xml:space="preserve"> </w:t>
      </w:r>
      <w:r>
        <w:t>kl</w:t>
      </w:r>
      <w:r>
        <w:rPr>
          <w:spacing w:val="-1"/>
        </w:rPr>
        <w:t>e</w:t>
      </w:r>
      <w:r>
        <w:t>ine</w:t>
      </w:r>
      <w:r>
        <w:rPr>
          <w:spacing w:val="-3"/>
        </w:rPr>
        <w:t xml:space="preserve"> </w:t>
      </w:r>
      <w:r>
        <w:rPr>
          <w:spacing w:val="-2"/>
        </w:rPr>
        <w:t>c</w:t>
      </w:r>
      <w:r>
        <w:t>oc</w:t>
      </w:r>
      <w:r>
        <w:rPr>
          <w:spacing w:val="-1"/>
        </w:rPr>
        <w:t>k</w:t>
      </w:r>
      <w:r>
        <w:t>tail</w:t>
      </w:r>
      <w:r>
        <w:tab/>
        <w:t>€</w:t>
      </w:r>
      <w:r>
        <w:rPr>
          <w:spacing w:val="-2"/>
        </w:rPr>
        <w:t xml:space="preserve"> </w:t>
      </w:r>
      <w:r>
        <w:t>3</w:t>
      </w:r>
      <w:r>
        <w:rPr>
          <w:spacing w:val="-2"/>
        </w:rPr>
        <w:t>2</w:t>
      </w:r>
      <w:r>
        <w:t>,</w:t>
      </w:r>
      <w:r>
        <w:rPr>
          <w:spacing w:val="-2"/>
        </w:rPr>
        <w:t xml:space="preserve"> </w:t>
      </w:r>
      <w:r>
        <w:rPr>
          <w:spacing w:val="1"/>
        </w:rPr>
        <w:t>7</w:t>
      </w:r>
      <w:r>
        <w:t>8</w:t>
      </w:r>
    </w:p>
    <w:p w:rsidR="00447E00" w:rsidRDefault="00447E00">
      <w:pPr>
        <w:pStyle w:val="Plattetekst"/>
        <w:tabs>
          <w:tab w:val="left" w:pos="7197"/>
        </w:tabs>
        <w:kinsoku w:val="0"/>
        <w:overflowPunct w:val="0"/>
        <w:spacing w:line="341" w:lineRule="exact"/>
      </w:pPr>
      <w:r>
        <w:t>E</w:t>
      </w:r>
      <w:r>
        <w:rPr>
          <w:spacing w:val="-2"/>
        </w:rPr>
        <w:t>n</w:t>
      </w:r>
      <w:r>
        <w:t>ti</w:t>
      </w:r>
      <w:r>
        <w:rPr>
          <w:spacing w:val="-2"/>
        </w:rPr>
        <w:t>n</w:t>
      </w:r>
      <w:r>
        <w:t>g</w:t>
      </w:r>
      <w:r>
        <w:rPr>
          <w:spacing w:val="-2"/>
        </w:rPr>
        <w:t xml:space="preserve"> </w:t>
      </w:r>
      <w:r>
        <w:t>kl</w:t>
      </w:r>
      <w:r>
        <w:rPr>
          <w:spacing w:val="-1"/>
        </w:rPr>
        <w:t>e</w:t>
      </w:r>
      <w:r>
        <w:t>ine</w:t>
      </w:r>
      <w:r>
        <w:rPr>
          <w:spacing w:val="-3"/>
        </w:rPr>
        <w:t xml:space="preserve"> </w:t>
      </w:r>
      <w:r>
        <w:rPr>
          <w:spacing w:val="-2"/>
        </w:rPr>
        <w:t>c</w:t>
      </w:r>
      <w:r>
        <w:t>oc</w:t>
      </w:r>
      <w:r>
        <w:rPr>
          <w:spacing w:val="-1"/>
        </w:rPr>
        <w:t>k</w:t>
      </w:r>
      <w:r>
        <w:t>tail</w:t>
      </w:r>
      <w:r>
        <w:rPr>
          <w:spacing w:val="1"/>
        </w:rPr>
        <w:t xml:space="preserve"> </w:t>
      </w:r>
      <w:r>
        <w:t>+</w:t>
      </w:r>
      <w:r>
        <w:rPr>
          <w:spacing w:val="-2"/>
        </w:rPr>
        <w:t xml:space="preserve"> </w:t>
      </w:r>
      <w:r>
        <w:t>k</w:t>
      </w:r>
      <w:r>
        <w:rPr>
          <w:spacing w:val="-1"/>
        </w:rPr>
        <w:t>e</w:t>
      </w:r>
      <w:r>
        <w:rPr>
          <w:spacing w:val="1"/>
        </w:rPr>
        <w:t>n</w:t>
      </w:r>
      <w:r>
        <w:rPr>
          <w:spacing w:val="-2"/>
        </w:rPr>
        <w:t>n</w:t>
      </w:r>
      <w:r>
        <w:t>el</w:t>
      </w:r>
      <w:r>
        <w:rPr>
          <w:spacing w:val="-2"/>
        </w:rPr>
        <w:t>h</w:t>
      </w:r>
      <w:r>
        <w:t>oest</w:t>
      </w:r>
      <w:r>
        <w:tab/>
        <w:t>€</w:t>
      </w:r>
      <w:r>
        <w:rPr>
          <w:spacing w:val="-2"/>
        </w:rPr>
        <w:t xml:space="preserve"> </w:t>
      </w:r>
      <w:r>
        <w:t>4</w:t>
      </w:r>
      <w:r>
        <w:rPr>
          <w:spacing w:val="-2"/>
        </w:rPr>
        <w:t>5</w:t>
      </w:r>
      <w:r>
        <w:t>,</w:t>
      </w:r>
      <w:r>
        <w:rPr>
          <w:spacing w:val="-2"/>
        </w:rPr>
        <w:t>5</w:t>
      </w:r>
      <w:r>
        <w:t>0</w:t>
      </w:r>
    </w:p>
    <w:p w:rsidR="00447E00" w:rsidRDefault="00447E00">
      <w:pPr>
        <w:pStyle w:val="Plattetekst"/>
        <w:tabs>
          <w:tab w:val="left" w:pos="7197"/>
        </w:tabs>
        <w:kinsoku w:val="0"/>
        <w:overflowPunct w:val="0"/>
        <w:spacing w:before="1"/>
      </w:pPr>
      <w:r>
        <w:t>E</w:t>
      </w:r>
      <w:r>
        <w:rPr>
          <w:spacing w:val="-2"/>
        </w:rPr>
        <w:t>n</w:t>
      </w:r>
      <w:r>
        <w:t>ti</w:t>
      </w:r>
      <w:r>
        <w:rPr>
          <w:spacing w:val="-2"/>
        </w:rPr>
        <w:t>n</w:t>
      </w:r>
      <w:r>
        <w:t>g</w:t>
      </w:r>
      <w:r>
        <w:rPr>
          <w:spacing w:val="-2"/>
        </w:rPr>
        <w:t xml:space="preserve"> </w:t>
      </w:r>
      <w:r>
        <w:t>kl</w:t>
      </w:r>
      <w:r>
        <w:rPr>
          <w:spacing w:val="-1"/>
        </w:rPr>
        <w:t>e</w:t>
      </w:r>
      <w:r>
        <w:t>ine</w:t>
      </w:r>
      <w:r>
        <w:rPr>
          <w:spacing w:val="-3"/>
        </w:rPr>
        <w:t xml:space="preserve"> </w:t>
      </w:r>
      <w:r>
        <w:rPr>
          <w:spacing w:val="-2"/>
        </w:rPr>
        <w:t>c</w:t>
      </w:r>
      <w:r>
        <w:t>oc</w:t>
      </w:r>
      <w:r>
        <w:rPr>
          <w:spacing w:val="-1"/>
        </w:rPr>
        <w:t>k</w:t>
      </w:r>
      <w:r>
        <w:t>tail</w:t>
      </w:r>
      <w:r>
        <w:rPr>
          <w:spacing w:val="1"/>
        </w:rPr>
        <w:t xml:space="preserve"> </w:t>
      </w:r>
      <w:r>
        <w:t>+</w:t>
      </w:r>
      <w:r>
        <w:rPr>
          <w:spacing w:val="-2"/>
        </w:rPr>
        <w:t xml:space="preserve"> </w:t>
      </w:r>
      <w:r>
        <w:t>k</w:t>
      </w:r>
      <w:r>
        <w:rPr>
          <w:spacing w:val="-1"/>
        </w:rPr>
        <w:t>e</w:t>
      </w:r>
      <w:r>
        <w:rPr>
          <w:spacing w:val="1"/>
        </w:rPr>
        <w:t>n</w:t>
      </w:r>
      <w:r>
        <w:rPr>
          <w:spacing w:val="-2"/>
        </w:rPr>
        <w:t>n</w:t>
      </w:r>
      <w:r>
        <w:t>el</w:t>
      </w:r>
      <w:r>
        <w:rPr>
          <w:spacing w:val="-2"/>
        </w:rPr>
        <w:t>h</w:t>
      </w:r>
      <w:r>
        <w:t>oest +</w:t>
      </w:r>
      <w:r>
        <w:rPr>
          <w:spacing w:val="-3"/>
        </w:rPr>
        <w:t xml:space="preserve"> </w:t>
      </w:r>
      <w:r>
        <w:t>rabi</w:t>
      </w:r>
      <w:r>
        <w:rPr>
          <w:spacing w:val="-1"/>
        </w:rPr>
        <w:t>ë</w:t>
      </w:r>
      <w:r>
        <w:t>s</w:t>
      </w:r>
      <w:r>
        <w:tab/>
        <w:t>€</w:t>
      </w:r>
      <w:r>
        <w:rPr>
          <w:spacing w:val="-2"/>
        </w:rPr>
        <w:t xml:space="preserve"> </w:t>
      </w:r>
      <w:r>
        <w:t>4</w:t>
      </w:r>
      <w:r>
        <w:rPr>
          <w:spacing w:val="-2"/>
        </w:rPr>
        <w:t>9</w:t>
      </w:r>
      <w:r>
        <w:t>,</w:t>
      </w:r>
      <w:r>
        <w:rPr>
          <w:spacing w:val="-2"/>
        </w:rPr>
        <w:t>1</w:t>
      </w:r>
      <w:r>
        <w:t>5</w:t>
      </w:r>
    </w:p>
    <w:p w:rsidR="00447E00" w:rsidRDefault="00447E00">
      <w:pPr>
        <w:pStyle w:val="Plattetekst"/>
        <w:tabs>
          <w:tab w:val="left" w:pos="7197"/>
        </w:tabs>
        <w:kinsoku w:val="0"/>
        <w:overflowPunct w:val="0"/>
        <w:spacing w:line="341" w:lineRule="exact"/>
      </w:pPr>
      <w:r>
        <w:t>E</w:t>
      </w:r>
      <w:r>
        <w:rPr>
          <w:spacing w:val="-2"/>
        </w:rPr>
        <w:t>n</w:t>
      </w:r>
      <w:r>
        <w:t>ti</w:t>
      </w:r>
      <w:r>
        <w:rPr>
          <w:spacing w:val="-2"/>
        </w:rPr>
        <w:t>n</w:t>
      </w:r>
      <w:r>
        <w:t>g</w:t>
      </w:r>
      <w:r>
        <w:rPr>
          <w:spacing w:val="-2"/>
        </w:rPr>
        <w:t xml:space="preserve"> </w:t>
      </w:r>
      <w:r>
        <w:t>kl</w:t>
      </w:r>
      <w:r>
        <w:rPr>
          <w:spacing w:val="-1"/>
        </w:rPr>
        <w:t>e</w:t>
      </w:r>
      <w:r>
        <w:t>ine</w:t>
      </w:r>
      <w:r>
        <w:rPr>
          <w:spacing w:val="-3"/>
        </w:rPr>
        <w:t xml:space="preserve"> </w:t>
      </w:r>
      <w:r>
        <w:rPr>
          <w:spacing w:val="-2"/>
        </w:rPr>
        <w:t>c</w:t>
      </w:r>
      <w:r>
        <w:t>oc</w:t>
      </w:r>
      <w:r>
        <w:rPr>
          <w:spacing w:val="-1"/>
        </w:rPr>
        <w:t>k</w:t>
      </w:r>
      <w:r>
        <w:t>tail</w:t>
      </w:r>
      <w:r>
        <w:rPr>
          <w:spacing w:val="1"/>
        </w:rPr>
        <w:t xml:space="preserve"> </w:t>
      </w:r>
      <w:r>
        <w:t>+</w:t>
      </w:r>
      <w:r>
        <w:rPr>
          <w:spacing w:val="-2"/>
        </w:rPr>
        <w:t xml:space="preserve"> </w:t>
      </w:r>
      <w:r>
        <w:t>rabi</w:t>
      </w:r>
      <w:r>
        <w:rPr>
          <w:spacing w:val="-1"/>
        </w:rPr>
        <w:t>ë</w:t>
      </w:r>
      <w:r>
        <w:t>s</w:t>
      </w:r>
      <w:r>
        <w:tab/>
        <w:t>€</w:t>
      </w:r>
      <w:r>
        <w:rPr>
          <w:spacing w:val="-2"/>
        </w:rPr>
        <w:t xml:space="preserve"> </w:t>
      </w:r>
      <w:r>
        <w:t>3</w:t>
      </w:r>
      <w:r>
        <w:rPr>
          <w:spacing w:val="-2"/>
        </w:rPr>
        <w:t>6</w:t>
      </w:r>
      <w:r>
        <w:t>,</w:t>
      </w:r>
      <w:r>
        <w:rPr>
          <w:spacing w:val="-2"/>
        </w:rPr>
        <w:t>4</w:t>
      </w:r>
      <w:r>
        <w:t>3</w:t>
      </w:r>
    </w:p>
    <w:p w:rsidR="00447E00" w:rsidRDefault="00447E00">
      <w:pPr>
        <w:kinsoku w:val="0"/>
        <w:overflowPunct w:val="0"/>
        <w:spacing w:before="2" w:line="140" w:lineRule="exact"/>
        <w:rPr>
          <w:sz w:val="14"/>
          <w:szCs w:val="14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pStyle w:val="Plattetekst"/>
        <w:tabs>
          <w:tab w:val="left" w:pos="7197"/>
        </w:tabs>
        <w:kinsoku w:val="0"/>
        <w:overflowPunct w:val="0"/>
      </w:pPr>
      <w:r>
        <w:t>E</w:t>
      </w:r>
      <w:r>
        <w:rPr>
          <w:spacing w:val="-2"/>
        </w:rPr>
        <w:t>n</w:t>
      </w:r>
      <w:r>
        <w:t>ti</w:t>
      </w:r>
      <w:r>
        <w:rPr>
          <w:spacing w:val="-2"/>
        </w:rPr>
        <w:t>n</w:t>
      </w:r>
      <w:r>
        <w:t>g</w:t>
      </w:r>
      <w:r>
        <w:rPr>
          <w:spacing w:val="-2"/>
        </w:rPr>
        <w:t xml:space="preserve"> </w:t>
      </w:r>
      <w:r>
        <w:t>grote</w:t>
      </w:r>
      <w:r>
        <w:rPr>
          <w:spacing w:val="-2"/>
        </w:rPr>
        <w:t xml:space="preserve"> c</w:t>
      </w:r>
      <w:r>
        <w:t>oc</w:t>
      </w:r>
      <w:r>
        <w:rPr>
          <w:spacing w:val="-1"/>
        </w:rPr>
        <w:t>k</w:t>
      </w:r>
      <w:r>
        <w:t>tail</w:t>
      </w:r>
      <w:r>
        <w:tab/>
        <w:t>€</w:t>
      </w:r>
      <w:r>
        <w:rPr>
          <w:spacing w:val="-2"/>
        </w:rPr>
        <w:t xml:space="preserve"> </w:t>
      </w:r>
      <w:r>
        <w:t>3</w:t>
      </w:r>
      <w:r>
        <w:rPr>
          <w:spacing w:val="-2"/>
        </w:rPr>
        <w:t>3</w:t>
      </w:r>
      <w:r>
        <w:t>,</w:t>
      </w:r>
      <w:r>
        <w:rPr>
          <w:spacing w:val="-2"/>
        </w:rPr>
        <w:t>4</w:t>
      </w:r>
      <w:r>
        <w:t>5</w:t>
      </w:r>
    </w:p>
    <w:p w:rsidR="00447E00" w:rsidRDefault="00447E00">
      <w:pPr>
        <w:pStyle w:val="Plattetekst"/>
        <w:tabs>
          <w:tab w:val="left" w:pos="7197"/>
        </w:tabs>
        <w:kinsoku w:val="0"/>
        <w:overflowPunct w:val="0"/>
        <w:spacing w:line="341" w:lineRule="exact"/>
      </w:pPr>
      <w:r>
        <w:t>E</w:t>
      </w:r>
      <w:r>
        <w:rPr>
          <w:spacing w:val="-2"/>
        </w:rPr>
        <w:t>n</w:t>
      </w:r>
      <w:r>
        <w:t>ti</w:t>
      </w:r>
      <w:r>
        <w:rPr>
          <w:spacing w:val="-2"/>
        </w:rPr>
        <w:t>n</w:t>
      </w:r>
      <w:r>
        <w:t>g</w:t>
      </w:r>
      <w:r>
        <w:rPr>
          <w:spacing w:val="-2"/>
        </w:rPr>
        <w:t xml:space="preserve"> </w:t>
      </w:r>
      <w:r>
        <w:t>grote</w:t>
      </w:r>
      <w:r>
        <w:rPr>
          <w:spacing w:val="-2"/>
        </w:rPr>
        <w:t xml:space="preserve"> c</w:t>
      </w:r>
      <w:r>
        <w:t>oc</w:t>
      </w:r>
      <w:r>
        <w:rPr>
          <w:spacing w:val="-1"/>
        </w:rPr>
        <w:t>k</w:t>
      </w:r>
      <w:r>
        <w:t>t</w:t>
      </w:r>
      <w:r>
        <w:rPr>
          <w:spacing w:val="-1"/>
        </w:rPr>
        <w:t>a</w:t>
      </w:r>
      <w:r>
        <w:t>il</w:t>
      </w:r>
      <w:r>
        <w:rPr>
          <w:spacing w:val="1"/>
        </w:rPr>
        <w:t xml:space="preserve"> </w:t>
      </w:r>
      <w:r>
        <w:t>+</w:t>
      </w:r>
      <w:r>
        <w:rPr>
          <w:spacing w:val="-2"/>
        </w:rPr>
        <w:t xml:space="preserve"> </w:t>
      </w:r>
      <w:r>
        <w:t>k</w:t>
      </w:r>
      <w:r>
        <w:rPr>
          <w:spacing w:val="-1"/>
        </w:rPr>
        <w:t>e</w:t>
      </w:r>
      <w:r>
        <w:rPr>
          <w:spacing w:val="-2"/>
        </w:rPr>
        <w:t>nn</w:t>
      </w:r>
      <w:r>
        <w:t>el</w:t>
      </w:r>
      <w:r>
        <w:rPr>
          <w:spacing w:val="-2"/>
        </w:rPr>
        <w:t>h</w:t>
      </w:r>
      <w:r>
        <w:t>oest</w:t>
      </w:r>
      <w:r>
        <w:tab/>
        <w:t>€</w:t>
      </w:r>
      <w:r>
        <w:rPr>
          <w:spacing w:val="-2"/>
        </w:rPr>
        <w:t xml:space="preserve"> </w:t>
      </w:r>
      <w:r>
        <w:t>4</w:t>
      </w:r>
      <w:r>
        <w:rPr>
          <w:spacing w:val="-2"/>
        </w:rPr>
        <w:t>6</w:t>
      </w:r>
      <w:r>
        <w:t>,</w:t>
      </w:r>
      <w:r>
        <w:rPr>
          <w:spacing w:val="-2"/>
        </w:rPr>
        <w:t>1</w:t>
      </w:r>
      <w:r>
        <w:t>7</w:t>
      </w:r>
    </w:p>
    <w:p w:rsidR="00447E00" w:rsidRDefault="00447E00">
      <w:pPr>
        <w:pStyle w:val="Plattetekst"/>
        <w:tabs>
          <w:tab w:val="left" w:pos="7197"/>
        </w:tabs>
        <w:kinsoku w:val="0"/>
        <w:overflowPunct w:val="0"/>
        <w:spacing w:before="1"/>
      </w:pPr>
      <w:r>
        <w:t>E</w:t>
      </w:r>
      <w:r>
        <w:rPr>
          <w:spacing w:val="-2"/>
        </w:rPr>
        <w:t>n</w:t>
      </w:r>
      <w:r>
        <w:t>ti</w:t>
      </w:r>
      <w:r>
        <w:rPr>
          <w:spacing w:val="-2"/>
        </w:rPr>
        <w:t>n</w:t>
      </w:r>
      <w:r>
        <w:t>g</w:t>
      </w:r>
      <w:r>
        <w:rPr>
          <w:spacing w:val="-2"/>
        </w:rPr>
        <w:t xml:space="preserve"> </w:t>
      </w:r>
      <w:r>
        <w:t>grote</w:t>
      </w:r>
      <w:r>
        <w:rPr>
          <w:spacing w:val="-2"/>
        </w:rPr>
        <w:t xml:space="preserve"> c</w:t>
      </w:r>
      <w:r>
        <w:t>oc</w:t>
      </w:r>
      <w:r>
        <w:rPr>
          <w:spacing w:val="-1"/>
        </w:rPr>
        <w:t>k</w:t>
      </w:r>
      <w:r>
        <w:t>tail</w:t>
      </w:r>
      <w:r>
        <w:rPr>
          <w:spacing w:val="1"/>
        </w:rPr>
        <w:t xml:space="preserve"> </w:t>
      </w:r>
      <w:r>
        <w:t>+</w:t>
      </w:r>
      <w:r>
        <w:rPr>
          <w:spacing w:val="-2"/>
        </w:rPr>
        <w:t xml:space="preserve"> </w:t>
      </w:r>
      <w:r>
        <w:t>ke</w:t>
      </w:r>
      <w:r>
        <w:rPr>
          <w:spacing w:val="-2"/>
        </w:rPr>
        <w:t>nn</w:t>
      </w:r>
      <w:r>
        <w:t>el</w:t>
      </w:r>
      <w:r>
        <w:rPr>
          <w:spacing w:val="-2"/>
        </w:rPr>
        <w:t>h</w:t>
      </w:r>
      <w:r>
        <w:t>oest +</w:t>
      </w:r>
      <w:r>
        <w:rPr>
          <w:spacing w:val="-3"/>
        </w:rPr>
        <w:t xml:space="preserve"> </w:t>
      </w:r>
      <w:r>
        <w:t>rabi</w:t>
      </w:r>
      <w:r>
        <w:rPr>
          <w:spacing w:val="1"/>
        </w:rPr>
        <w:t>ë</w:t>
      </w:r>
      <w:r>
        <w:t>s</w:t>
      </w:r>
      <w:r>
        <w:tab/>
        <w:t>€</w:t>
      </w:r>
      <w:r>
        <w:rPr>
          <w:spacing w:val="-2"/>
        </w:rPr>
        <w:t xml:space="preserve"> </w:t>
      </w:r>
      <w:r>
        <w:t>4</w:t>
      </w:r>
      <w:r>
        <w:rPr>
          <w:spacing w:val="-2"/>
        </w:rPr>
        <w:t>9</w:t>
      </w:r>
      <w:r>
        <w:t>,</w:t>
      </w:r>
      <w:r>
        <w:rPr>
          <w:spacing w:val="-2"/>
        </w:rPr>
        <w:t>8</w:t>
      </w:r>
      <w:r>
        <w:t>2</w:t>
      </w:r>
    </w:p>
    <w:p w:rsidR="00447E00" w:rsidRDefault="00447E00">
      <w:pPr>
        <w:pStyle w:val="Plattetekst"/>
        <w:tabs>
          <w:tab w:val="left" w:pos="7197"/>
        </w:tabs>
        <w:kinsoku w:val="0"/>
        <w:overflowPunct w:val="0"/>
        <w:spacing w:line="341" w:lineRule="exact"/>
      </w:pPr>
      <w:r>
        <w:t>E</w:t>
      </w:r>
      <w:r>
        <w:rPr>
          <w:spacing w:val="-2"/>
        </w:rPr>
        <w:t>n</w:t>
      </w:r>
      <w:r>
        <w:t>ti</w:t>
      </w:r>
      <w:r>
        <w:rPr>
          <w:spacing w:val="-2"/>
        </w:rPr>
        <w:t>n</w:t>
      </w:r>
      <w:r>
        <w:t>g</w:t>
      </w:r>
      <w:r>
        <w:rPr>
          <w:spacing w:val="-2"/>
        </w:rPr>
        <w:t xml:space="preserve"> </w:t>
      </w:r>
      <w:r>
        <w:t>grote</w:t>
      </w:r>
      <w:r>
        <w:rPr>
          <w:spacing w:val="-2"/>
        </w:rPr>
        <w:t xml:space="preserve"> c</w:t>
      </w:r>
      <w:r>
        <w:t>oc</w:t>
      </w:r>
      <w:r>
        <w:rPr>
          <w:spacing w:val="-1"/>
        </w:rPr>
        <w:t>k</w:t>
      </w:r>
      <w:r>
        <w:t>tail</w:t>
      </w:r>
      <w:r>
        <w:rPr>
          <w:spacing w:val="1"/>
        </w:rPr>
        <w:t xml:space="preserve"> </w:t>
      </w:r>
      <w:r>
        <w:t>+</w:t>
      </w:r>
      <w:r>
        <w:rPr>
          <w:spacing w:val="-2"/>
        </w:rPr>
        <w:t xml:space="preserve"> </w:t>
      </w:r>
      <w:r>
        <w:t>rabi</w:t>
      </w:r>
      <w:r>
        <w:rPr>
          <w:spacing w:val="-1"/>
        </w:rPr>
        <w:t>ë</w:t>
      </w:r>
      <w:r>
        <w:t>s</w:t>
      </w:r>
      <w:r>
        <w:tab/>
        <w:t>€</w:t>
      </w:r>
      <w:r>
        <w:rPr>
          <w:spacing w:val="-2"/>
        </w:rPr>
        <w:t xml:space="preserve"> </w:t>
      </w:r>
      <w:r>
        <w:t>3</w:t>
      </w:r>
      <w:r>
        <w:rPr>
          <w:spacing w:val="-2"/>
        </w:rPr>
        <w:t>7</w:t>
      </w:r>
      <w:r>
        <w:t>,</w:t>
      </w:r>
      <w:r>
        <w:rPr>
          <w:spacing w:val="-2"/>
        </w:rPr>
        <w:t>1</w:t>
      </w:r>
      <w:r>
        <w:t>0</w:t>
      </w:r>
    </w:p>
    <w:p w:rsidR="00447E00" w:rsidRDefault="00447E00">
      <w:pPr>
        <w:kinsoku w:val="0"/>
        <w:overflowPunct w:val="0"/>
        <w:spacing w:before="2" w:line="140" w:lineRule="exact"/>
        <w:rPr>
          <w:sz w:val="14"/>
          <w:szCs w:val="14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pStyle w:val="Plattetekst"/>
        <w:tabs>
          <w:tab w:val="left" w:pos="7197"/>
        </w:tabs>
        <w:kinsoku w:val="0"/>
        <w:overflowPunct w:val="0"/>
      </w:pPr>
      <w:r>
        <w:t>E</w:t>
      </w:r>
      <w:r>
        <w:rPr>
          <w:spacing w:val="-2"/>
        </w:rPr>
        <w:t>n</w:t>
      </w:r>
      <w:r>
        <w:t>ti</w:t>
      </w:r>
      <w:r>
        <w:rPr>
          <w:spacing w:val="-2"/>
        </w:rPr>
        <w:t>n</w:t>
      </w:r>
      <w:r>
        <w:t>g</w:t>
      </w:r>
      <w:r>
        <w:rPr>
          <w:spacing w:val="-2"/>
        </w:rPr>
        <w:t xml:space="preserve"> </w:t>
      </w:r>
      <w:r>
        <w:t>Ra</w:t>
      </w:r>
      <w:r>
        <w:rPr>
          <w:spacing w:val="-2"/>
        </w:rPr>
        <w:t>b</w:t>
      </w:r>
      <w:r>
        <w:t>iës</w:t>
      </w:r>
      <w:r>
        <w:tab/>
        <w:t>€</w:t>
      </w:r>
      <w:r>
        <w:rPr>
          <w:spacing w:val="-2"/>
        </w:rPr>
        <w:t xml:space="preserve"> </w:t>
      </w:r>
      <w:r>
        <w:t>3</w:t>
      </w:r>
      <w:r>
        <w:rPr>
          <w:spacing w:val="-2"/>
        </w:rPr>
        <w:t>1</w:t>
      </w:r>
      <w:r>
        <w:t>,</w:t>
      </w:r>
      <w:r>
        <w:rPr>
          <w:spacing w:val="-2"/>
        </w:rPr>
        <w:t>1</w:t>
      </w:r>
      <w:r>
        <w:t>5</w:t>
      </w:r>
    </w:p>
    <w:p w:rsidR="00447E00" w:rsidRDefault="00447E00">
      <w:pPr>
        <w:pStyle w:val="Plattetekst"/>
        <w:tabs>
          <w:tab w:val="left" w:pos="7197"/>
        </w:tabs>
        <w:kinsoku w:val="0"/>
        <w:overflowPunct w:val="0"/>
        <w:spacing w:line="341" w:lineRule="exact"/>
      </w:pPr>
      <w:r>
        <w:t>E</w:t>
      </w:r>
      <w:r>
        <w:rPr>
          <w:spacing w:val="-2"/>
        </w:rPr>
        <w:t>n</w:t>
      </w:r>
      <w:r>
        <w:t>ti</w:t>
      </w:r>
      <w:r>
        <w:rPr>
          <w:spacing w:val="-2"/>
        </w:rPr>
        <w:t>n</w:t>
      </w:r>
      <w:r>
        <w:t>g</w:t>
      </w:r>
      <w:r>
        <w:rPr>
          <w:spacing w:val="-2"/>
        </w:rPr>
        <w:t xml:space="preserve"> </w:t>
      </w:r>
      <w:r>
        <w:rPr>
          <w:spacing w:val="-1"/>
        </w:rPr>
        <w:t>P</w:t>
      </w:r>
      <w:r>
        <w:t>arvo –</w:t>
      </w:r>
      <w:r>
        <w:rPr>
          <w:spacing w:val="-2"/>
        </w:rPr>
        <w:t xml:space="preserve"> </w:t>
      </w:r>
      <w:r>
        <w:t>C</w:t>
      </w:r>
      <w:r>
        <w:tab/>
        <w:t>€</w:t>
      </w:r>
      <w:r>
        <w:rPr>
          <w:spacing w:val="-2"/>
        </w:rPr>
        <w:t xml:space="preserve"> </w:t>
      </w:r>
      <w:r>
        <w:t>3</w:t>
      </w:r>
      <w:r>
        <w:rPr>
          <w:spacing w:val="-2"/>
        </w:rPr>
        <w:t>0</w:t>
      </w:r>
      <w:r>
        <w:t>,</w:t>
      </w:r>
      <w:r>
        <w:rPr>
          <w:spacing w:val="-2"/>
        </w:rPr>
        <w:t>8</w:t>
      </w:r>
      <w:r>
        <w:t>1</w:t>
      </w:r>
    </w:p>
    <w:p w:rsidR="00447E00" w:rsidRDefault="00447E00">
      <w:pPr>
        <w:pStyle w:val="Plattetekst"/>
        <w:tabs>
          <w:tab w:val="left" w:pos="7197"/>
        </w:tabs>
        <w:kinsoku w:val="0"/>
        <w:overflowPunct w:val="0"/>
        <w:spacing w:before="1"/>
      </w:pPr>
      <w:r>
        <w:t>E</w:t>
      </w:r>
      <w:r>
        <w:rPr>
          <w:spacing w:val="-2"/>
        </w:rPr>
        <w:t>n</w:t>
      </w:r>
      <w:r>
        <w:t>ti</w:t>
      </w:r>
      <w:r>
        <w:rPr>
          <w:spacing w:val="-2"/>
        </w:rPr>
        <w:t>n</w:t>
      </w:r>
      <w:r>
        <w:t>g</w:t>
      </w:r>
      <w:r>
        <w:rPr>
          <w:spacing w:val="-2"/>
        </w:rPr>
        <w:t xml:space="preserve"> </w:t>
      </w:r>
      <w:r>
        <w:rPr>
          <w:spacing w:val="-1"/>
        </w:rPr>
        <w:t>P</w:t>
      </w:r>
      <w:r>
        <w:rPr>
          <w:spacing w:val="1"/>
        </w:rPr>
        <w:t>u</w:t>
      </w:r>
      <w:r>
        <w:rPr>
          <w:spacing w:val="-2"/>
        </w:rPr>
        <w:t>pp</w:t>
      </w:r>
      <w:r>
        <w:t>y</w:t>
      </w:r>
      <w:r>
        <w:rPr>
          <w:spacing w:val="-1"/>
        </w:rPr>
        <w:t xml:space="preserve"> </w:t>
      </w:r>
      <w:r>
        <w:t>DP</w:t>
      </w:r>
      <w:r>
        <w:tab/>
        <w:t>€</w:t>
      </w:r>
      <w:r>
        <w:rPr>
          <w:spacing w:val="-2"/>
        </w:rPr>
        <w:t xml:space="preserve"> </w:t>
      </w:r>
      <w:r>
        <w:t>3</w:t>
      </w:r>
      <w:r>
        <w:rPr>
          <w:spacing w:val="-2"/>
        </w:rPr>
        <w:t>9</w:t>
      </w:r>
      <w:r>
        <w:t>,</w:t>
      </w:r>
      <w:r>
        <w:rPr>
          <w:spacing w:val="-2"/>
        </w:rPr>
        <w:t>4</w:t>
      </w:r>
      <w:r>
        <w:t>8</w:t>
      </w:r>
    </w:p>
    <w:p w:rsidR="00447E00" w:rsidRDefault="00447E00">
      <w:pPr>
        <w:kinsoku w:val="0"/>
        <w:overflowPunct w:val="0"/>
        <w:spacing w:before="2" w:line="140" w:lineRule="exact"/>
        <w:rPr>
          <w:sz w:val="14"/>
          <w:szCs w:val="14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pStyle w:val="Plattetekst"/>
        <w:tabs>
          <w:tab w:val="left" w:pos="7197"/>
        </w:tabs>
        <w:kinsoku w:val="0"/>
        <w:overflowPunct w:val="0"/>
      </w:pPr>
      <w:r>
        <w:t>E</w:t>
      </w:r>
      <w:r>
        <w:rPr>
          <w:spacing w:val="-2"/>
        </w:rPr>
        <w:t>n</w:t>
      </w:r>
      <w:r>
        <w:t>ti</w:t>
      </w:r>
      <w:r>
        <w:rPr>
          <w:spacing w:val="-2"/>
        </w:rPr>
        <w:t>n</w:t>
      </w:r>
      <w:r>
        <w:t>g</w:t>
      </w:r>
      <w:r>
        <w:rPr>
          <w:spacing w:val="-2"/>
        </w:rPr>
        <w:t xml:space="preserve"> </w:t>
      </w:r>
      <w:r>
        <w:t>Tricat</w:t>
      </w:r>
      <w:r>
        <w:tab/>
        <w:t>€</w:t>
      </w:r>
      <w:r>
        <w:rPr>
          <w:spacing w:val="-2"/>
        </w:rPr>
        <w:t xml:space="preserve"> </w:t>
      </w:r>
      <w:r>
        <w:t>3</w:t>
      </w:r>
      <w:r>
        <w:rPr>
          <w:spacing w:val="-2"/>
        </w:rPr>
        <w:t>3</w:t>
      </w:r>
      <w:r>
        <w:t>,</w:t>
      </w:r>
      <w:r>
        <w:rPr>
          <w:spacing w:val="-2"/>
        </w:rPr>
        <w:t>3</w:t>
      </w:r>
      <w:r>
        <w:t>7</w:t>
      </w:r>
    </w:p>
    <w:p w:rsidR="00447E00" w:rsidRDefault="00447E00">
      <w:pPr>
        <w:pStyle w:val="Plattetekst"/>
        <w:tabs>
          <w:tab w:val="left" w:pos="7197"/>
        </w:tabs>
        <w:kinsoku w:val="0"/>
        <w:overflowPunct w:val="0"/>
        <w:spacing w:line="341" w:lineRule="exact"/>
      </w:pPr>
      <w:r>
        <w:t>E</w:t>
      </w:r>
      <w:r>
        <w:rPr>
          <w:spacing w:val="-2"/>
        </w:rPr>
        <w:t>n</w:t>
      </w:r>
      <w:r>
        <w:t>ti</w:t>
      </w:r>
      <w:r>
        <w:rPr>
          <w:spacing w:val="-2"/>
        </w:rPr>
        <w:t>n</w:t>
      </w:r>
      <w:r>
        <w:t>g</w:t>
      </w:r>
      <w:r>
        <w:rPr>
          <w:spacing w:val="-2"/>
        </w:rPr>
        <w:t xml:space="preserve"> </w:t>
      </w:r>
      <w:r>
        <w:t>D</w:t>
      </w:r>
      <w:r>
        <w:rPr>
          <w:spacing w:val="-1"/>
        </w:rPr>
        <w:t>u</w:t>
      </w:r>
      <w:r>
        <w:rPr>
          <w:spacing w:val="-2"/>
        </w:rPr>
        <w:t>c</w:t>
      </w:r>
      <w:r>
        <w:t>at</w:t>
      </w:r>
      <w:r>
        <w:tab/>
        <w:t>€</w:t>
      </w:r>
      <w:r>
        <w:rPr>
          <w:spacing w:val="-2"/>
        </w:rPr>
        <w:t xml:space="preserve"> </w:t>
      </w:r>
      <w:r>
        <w:t>3</w:t>
      </w:r>
      <w:r>
        <w:rPr>
          <w:spacing w:val="-2"/>
        </w:rPr>
        <w:t>2</w:t>
      </w:r>
      <w:r>
        <w:t>,</w:t>
      </w:r>
      <w:r>
        <w:rPr>
          <w:spacing w:val="-2"/>
        </w:rPr>
        <w:t>9</w:t>
      </w:r>
      <w:r>
        <w:t>0</w:t>
      </w:r>
    </w:p>
    <w:p w:rsidR="00447E00" w:rsidRDefault="00447E00">
      <w:pPr>
        <w:pStyle w:val="Plattetekst"/>
        <w:tabs>
          <w:tab w:val="left" w:pos="7197"/>
        </w:tabs>
        <w:kinsoku w:val="0"/>
        <w:overflowPunct w:val="0"/>
        <w:spacing w:line="341" w:lineRule="exact"/>
      </w:pPr>
      <w:r>
        <w:t>E</w:t>
      </w:r>
      <w:r>
        <w:rPr>
          <w:spacing w:val="-2"/>
        </w:rPr>
        <w:t>n</w:t>
      </w:r>
      <w:r>
        <w:t>ti</w:t>
      </w:r>
      <w:r>
        <w:rPr>
          <w:spacing w:val="-2"/>
        </w:rPr>
        <w:t>n</w:t>
      </w:r>
      <w:r>
        <w:t>g</w:t>
      </w:r>
      <w:r>
        <w:rPr>
          <w:spacing w:val="-2"/>
        </w:rPr>
        <w:t xml:space="preserve"> </w:t>
      </w:r>
      <w:r>
        <w:t>Bb</w:t>
      </w:r>
      <w:r>
        <w:rPr>
          <w:spacing w:val="-3"/>
        </w:rPr>
        <w:t xml:space="preserve"> </w:t>
      </w:r>
      <w:r>
        <w:t>kat</w:t>
      </w:r>
      <w:r>
        <w:tab/>
        <w:t>€</w:t>
      </w:r>
      <w:r>
        <w:rPr>
          <w:spacing w:val="-2"/>
        </w:rPr>
        <w:t xml:space="preserve"> </w:t>
      </w:r>
      <w:r>
        <w:t>3</w:t>
      </w:r>
      <w:r>
        <w:rPr>
          <w:spacing w:val="-2"/>
        </w:rPr>
        <w:t>4</w:t>
      </w:r>
      <w:r>
        <w:t>,</w:t>
      </w:r>
      <w:r>
        <w:rPr>
          <w:spacing w:val="-2"/>
        </w:rPr>
        <w:t>8</w:t>
      </w:r>
      <w:r>
        <w:t>2</w:t>
      </w:r>
    </w:p>
    <w:p w:rsidR="00447E00" w:rsidRDefault="00447E00">
      <w:pPr>
        <w:kinsoku w:val="0"/>
        <w:overflowPunct w:val="0"/>
        <w:spacing w:before="3" w:line="140" w:lineRule="exact"/>
        <w:rPr>
          <w:sz w:val="14"/>
          <w:szCs w:val="14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pStyle w:val="Plattetekst"/>
        <w:tabs>
          <w:tab w:val="left" w:pos="7197"/>
        </w:tabs>
        <w:kinsoku w:val="0"/>
        <w:overflowPunct w:val="0"/>
      </w:pPr>
      <w:r>
        <w:t>E</w:t>
      </w:r>
      <w:r>
        <w:rPr>
          <w:spacing w:val="-2"/>
        </w:rPr>
        <w:t>n</w:t>
      </w:r>
      <w:r>
        <w:t>ti</w:t>
      </w:r>
      <w:r>
        <w:rPr>
          <w:spacing w:val="-2"/>
        </w:rPr>
        <w:t>n</w:t>
      </w:r>
      <w:r>
        <w:t>g</w:t>
      </w:r>
      <w:r>
        <w:rPr>
          <w:spacing w:val="-2"/>
        </w:rPr>
        <w:t xml:space="preserve"> </w:t>
      </w:r>
      <w:r>
        <w:t>Myxo –</w:t>
      </w:r>
      <w:r>
        <w:rPr>
          <w:spacing w:val="-2"/>
        </w:rPr>
        <w:t xml:space="preserve"> </w:t>
      </w:r>
      <w:r>
        <w:t>RHD</w:t>
      </w:r>
      <w:r>
        <w:tab/>
        <w:t>€</w:t>
      </w:r>
      <w:r>
        <w:rPr>
          <w:spacing w:val="-2"/>
        </w:rPr>
        <w:t xml:space="preserve"> </w:t>
      </w:r>
      <w:r>
        <w:t>2</w:t>
      </w:r>
      <w:r>
        <w:rPr>
          <w:spacing w:val="-2"/>
        </w:rPr>
        <w:t>7</w:t>
      </w:r>
      <w:r>
        <w:t>,</w:t>
      </w:r>
      <w:r>
        <w:rPr>
          <w:spacing w:val="-2"/>
        </w:rPr>
        <w:t>2</w:t>
      </w:r>
      <w:r>
        <w:t>2</w:t>
      </w:r>
    </w:p>
    <w:p w:rsidR="00447E00" w:rsidRDefault="00447E00">
      <w:pPr>
        <w:pStyle w:val="Plattetekst"/>
        <w:tabs>
          <w:tab w:val="left" w:pos="7197"/>
        </w:tabs>
        <w:kinsoku w:val="0"/>
        <w:overflowPunct w:val="0"/>
        <w:sectPr w:rsidR="00447E00">
          <w:footerReference w:type="default" r:id="rId91"/>
          <w:pgSz w:w="11907" w:h="16840"/>
          <w:pgMar w:top="1780" w:right="980" w:bottom="980" w:left="1300" w:header="305" w:footer="780" w:gutter="0"/>
          <w:cols w:space="708" w:equalWidth="0">
            <w:col w:w="9627"/>
          </w:cols>
          <w:noEndnote/>
        </w:sectPr>
      </w:pPr>
    </w:p>
    <w:p w:rsidR="00447E00" w:rsidRDefault="00447E00">
      <w:pPr>
        <w:kinsoku w:val="0"/>
        <w:overflowPunct w:val="0"/>
        <w:spacing w:before="4" w:line="110" w:lineRule="exact"/>
        <w:rPr>
          <w:sz w:val="11"/>
          <w:szCs w:val="11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numPr>
          <w:ilvl w:val="1"/>
          <w:numId w:val="27"/>
        </w:numPr>
        <w:tabs>
          <w:tab w:val="left" w:pos="759"/>
          <w:tab w:val="left" w:pos="1129"/>
        </w:tabs>
        <w:kinsoku w:val="0"/>
        <w:overflowPunct w:val="0"/>
        <w:spacing w:before="34"/>
        <w:ind w:left="759"/>
        <w:rPr>
          <w:rFonts w:ascii="Calibri" w:hAnsi="Calibri" w:cs="Calibri"/>
          <w:color w:val="000000"/>
          <w:sz w:val="32"/>
          <w:szCs w:val="32"/>
        </w:rPr>
      </w:pPr>
      <w:r>
        <w:rPr>
          <w:rFonts w:ascii="Calibri" w:hAnsi="Calibri" w:cs="Calibri"/>
          <w:b/>
          <w:bCs/>
          <w:i/>
          <w:iCs/>
          <w:color w:val="76923B"/>
          <w:sz w:val="32"/>
          <w:szCs w:val="32"/>
        </w:rPr>
        <w:t>|</w:t>
      </w:r>
      <w:r>
        <w:rPr>
          <w:rFonts w:ascii="Calibri" w:hAnsi="Calibri" w:cs="Calibri"/>
          <w:b/>
          <w:bCs/>
          <w:i/>
          <w:iCs/>
          <w:color w:val="76923B"/>
          <w:sz w:val="32"/>
          <w:szCs w:val="32"/>
        </w:rPr>
        <w:tab/>
      </w:r>
      <w:r>
        <w:rPr>
          <w:rFonts w:ascii="Calibri" w:hAnsi="Calibri" w:cs="Calibri"/>
          <w:i/>
          <w:iCs/>
          <w:color w:val="000000"/>
          <w:spacing w:val="-1"/>
          <w:sz w:val="32"/>
          <w:szCs w:val="32"/>
        </w:rPr>
        <w:t>F</w:t>
      </w:r>
      <w:r>
        <w:rPr>
          <w:rFonts w:ascii="Calibri" w:hAnsi="Calibri" w:cs="Calibri"/>
          <w:i/>
          <w:iCs/>
          <w:color w:val="000000"/>
          <w:sz w:val="32"/>
          <w:szCs w:val="32"/>
        </w:rPr>
        <w:t>olde</w:t>
      </w:r>
      <w:r>
        <w:rPr>
          <w:rFonts w:ascii="Calibri" w:hAnsi="Calibri" w:cs="Calibri"/>
          <w:i/>
          <w:iCs/>
          <w:color w:val="000000"/>
          <w:spacing w:val="1"/>
          <w:sz w:val="32"/>
          <w:szCs w:val="32"/>
        </w:rPr>
        <w:t>r</w:t>
      </w:r>
      <w:r>
        <w:rPr>
          <w:rFonts w:ascii="Calibri" w:hAnsi="Calibri" w:cs="Calibri"/>
          <w:i/>
          <w:iCs/>
          <w:color w:val="000000"/>
          <w:sz w:val="32"/>
          <w:szCs w:val="32"/>
        </w:rPr>
        <w:t>s</w:t>
      </w:r>
    </w:p>
    <w:p w:rsidR="00447E00" w:rsidRDefault="00447E00">
      <w:pPr>
        <w:kinsoku w:val="0"/>
        <w:overflowPunct w:val="0"/>
        <w:spacing w:before="3" w:line="140" w:lineRule="exact"/>
        <w:rPr>
          <w:sz w:val="14"/>
          <w:szCs w:val="14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pStyle w:val="Plattetekst"/>
        <w:kinsoku w:val="0"/>
        <w:overflowPunct w:val="0"/>
      </w:pPr>
      <w:r>
        <w:t>Fold</w:t>
      </w:r>
      <w:r>
        <w:rPr>
          <w:spacing w:val="-2"/>
        </w:rPr>
        <w:t>e</w:t>
      </w:r>
      <w:r>
        <w:t>r ov</w:t>
      </w:r>
      <w:r>
        <w:rPr>
          <w:spacing w:val="-3"/>
        </w:rPr>
        <w:t>e</w:t>
      </w:r>
      <w:r>
        <w:t>r o</w:t>
      </w:r>
      <w:r>
        <w:rPr>
          <w:spacing w:val="-2"/>
        </w:rPr>
        <w:t>n</w:t>
      </w:r>
      <w:r>
        <w:t>ze</w:t>
      </w:r>
      <w:r>
        <w:rPr>
          <w:spacing w:val="-2"/>
        </w:rPr>
        <w:t xml:space="preserve"> p</w:t>
      </w:r>
      <w:r>
        <w:t>raktij</w:t>
      </w:r>
      <w:r>
        <w:rPr>
          <w:spacing w:val="-1"/>
        </w:rPr>
        <w:t>k</w:t>
      </w:r>
      <w:r>
        <w:t>.</w:t>
      </w:r>
    </w:p>
    <w:p w:rsidR="00447E00" w:rsidRDefault="00447E00">
      <w:pPr>
        <w:kinsoku w:val="0"/>
        <w:overflowPunct w:val="0"/>
        <w:spacing w:before="19" w:line="200" w:lineRule="exact"/>
        <w:rPr>
          <w:sz w:val="20"/>
          <w:szCs w:val="20"/>
        </w:rPr>
      </w:pPr>
    </w:p>
    <w:p w:rsidR="00447E00" w:rsidRDefault="00B5296E">
      <w:pPr>
        <w:kinsoku w:val="0"/>
        <w:overflowPunct w:val="0"/>
        <w:ind w:left="157" w:right="9607"/>
        <w:rPr>
          <w:sz w:val="20"/>
          <w:szCs w:val="20"/>
        </w:rPr>
      </w:pPr>
      <w:r>
        <w:rPr>
          <w:noProof/>
        </w:rPr>
        <w:drawing>
          <wp:inline distT="0" distB="0" distL="0" distR="0">
            <wp:extent cx="5740400" cy="3949700"/>
            <wp:effectExtent l="0" t="0" r="0" b="0"/>
            <wp:docPr id="116" name="Afbeelding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/>
                    <pic:cNvPicPr>
                      <a:picLocks noChangeAspect="1" noChangeArrowheads="1"/>
                    </pic:cNvPicPr>
                  </pic:nvPicPr>
                  <pic:blipFill>
                    <a:blip r:embed="rId9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0400" cy="3949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47E00" w:rsidRDefault="00447E00">
      <w:pPr>
        <w:kinsoku w:val="0"/>
        <w:overflowPunct w:val="0"/>
        <w:spacing w:before="3" w:line="200" w:lineRule="exact"/>
        <w:rPr>
          <w:sz w:val="20"/>
          <w:szCs w:val="20"/>
        </w:rPr>
      </w:pPr>
    </w:p>
    <w:p w:rsidR="00447E00" w:rsidRDefault="00B5296E">
      <w:pPr>
        <w:kinsoku w:val="0"/>
        <w:overflowPunct w:val="0"/>
        <w:ind w:left="362" w:right="9607"/>
        <w:rPr>
          <w:sz w:val="20"/>
          <w:szCs w:val="20"/>
        </w:rPr>
      </w:pPr>
      <w:r>
        <w:rPr>
          <w:noProof/>
        </w:rPr>
        <w:drawing>
          <wp:inline distT="0" distB="0" distL="0" distR="0">
            <wp:extent cx="5410200" cy="3676650"/>
            <wp:effectExtent l="0" t="0" r="0" b="0"/>
            <wp:docPr id="115" name="Afbeelding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/>
                    <pic:cNvPicPr>
                      <a:picLocks noChangeAspect="1" noChangeArrowheads="1"/>
                    </pic:cNvPicPr>
                  </pic:nvPicPr>
                  <pic:blipFill>
                    <a:blip r:embed="rId9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0200" cy="3676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47E00" w:rsidRDefault="00447E00">
      <w:pPr>
        <w:kinsoku w:val="0"/>
        <w:overflowPunct w:val="0"/>
        <w:ind w:left="362" w:right="9607"/>
        <w:rPr>
          <w:sz w:val="20"/>
          <w:szCs w:val="20"/>
        </w:rPr>
        <w:sectPr w:rsidR="00447E00">
          <w:footerReference w:type="default" r:id="rId94"/>
          <w:pgSz w:w="11907" w:h="16840"/>
          <w:pgMar w:top="1780" w:right="980" w:bottom="980" w:left="1300" w:header="305" w:footer="780" w:gutter="0"/>
          <w:pgNumType w:start="71"/>
          <w:cols w:space="708"/>
          <w:noEndnote/>
        </w:sectPr>
      </w:pPr>
    </w:p>
    <w:p w:rsidR="00447E00" w:rsidRDefault="00447E00">
      <w:pPr>
        <w:kinsoku w:val="0"/>
        <w:overflowPunct w:val="0"/>
        <w:spacing w:before="2" w:line="160" w:lineRule="exact"/>
        <w:rPr>
          <w:sz w:val="16"/>
          <w:szCs w:val="16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pStyle w:val="Plattetekst"/>
        <w:kinsoku w:val="0"/>
        <w:overflowPunct w:val="0"/>
        <w:spacing w:before="44"/>
        <w:ind w:left="276"/>
      </w:pPr>
      <w:r>
        <w:t>E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t>f</w:t>
      </w:r>
      <w:r>
        <w:rPr>
          <w:spacing w:val="1"/>
        </w:rPr>
        <w:t>o</w:t>
      </w:r>
      <w:r>
        <w:t>ld</w:t>
      </w:r>
      <w:r>
        <w:rPr>
          <w:spacing w:val="-2"/>
        </w:rPr>
        <w:t>e</w:t>
      </w:r>
      <w:r>
        <w:t>r over</w:t>
      </w:r>
      <w:r>
        <w:rPr>
          <w:spacing w:val="-1"/>
        </w:rPr>
        <w:t xml:space="preserve"> </w:t>
      </w:r>
      <w:r>
        <w:t>ta</w:t>
      </w:r>
      <w:r>
        <w:rPr>
          <w:spacing w:val="-2"/>
        </w:rPr>
        <w:t>n</w:t>
      </w:r>
      <w:r>
        <w:t>d</w:t>
      </w:r>
      <w:r>
        <w:rPr>
          <w:spacing w:val="-3"/>
        </w:rPr>
        <w:t xml:space="preserve"> </w:t>
      </w:r>
      <w:r>
        <w:rPr>
          <w:spacing w:val="-2"/>
        </w:rPr>
        <w:t>p</w:t>
      </w:r>
      <w:r>
        <w:t>ro</w:t>
      </w:r>
      <w:r>
        <w:rPr>
          <w:spacing w:val="-2"/>
        </w:rPr>
        <w:t>b</w:t>
      </w:r>
      <w:r>
        <w:t>le</w:t>
      </w:r>
      <w:r>
        <w:rPr>
          <w:spacing w:val="-2"/>
        </w:rPr>
        <w:t>m</w:t>
      </w:r>
      <w:r>
        <w:t>en.</w:t>
      </w:r>
    </w:p>
    <w:p w:rsidR="00447E00" w:rsidRDefault="00447E00">
      <w:pPr>
        <w:kinsoku w:val="0"/>
        <w:overflowPunct w:val="0"/>
        <w:spacing w:before="6" w:line="190" w:lineRule="exact"/>
        <w:rPr>
          <w:sz w:val="19"/>
          <w:szCs w:val="19"/>
        </w:rPr>
      </w:pPr>
    </w:p>
    <w:p w:rsidR="00447E00" w:rsidRDefault="00B5296E">
      <w:pPr>
        <w:kinsoku w:val="0"/>
        <w:overflowPunct w:val="0"/>
        <w:ind w:left="109" w:right="9767"/>
        <w:rPr>
          <w:sz w:val="20"/>
          <w:szCs w:val="20"/>
        </w:rPr>
      </w:pPr>
      <w:r>
        <w:rPr>
          <w:noProof/>
        </w:rPr>
        <w:drawing>
          <wp:inline distT="0" distB="0" distL="0" distR="0">
            <wp:extent cx="5759450" cy="3924300"/>
            <wp:effectExtent l="0" t="0" r="0" b="0"/>
            <wp:docPr id="114" name="Afbeelding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/>
                    <pic:cNvPicPr>
                      <a:picLocks noChangeAspect="1" noChangeArrowheads="1"/>
                    </pic:cNvPicPr>
                  </pic:nvPicPr>
                  <pic:blipFill>
                    <a:blip r:embed="rId9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3924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47E00" w:rsidRDefault="00447E00">
      <w:pPr>
        <w:kinsoku w:val="0"/>
        <w:overflowPunct w:val="0"/>
        <w:spacing w:before="4" w:line="180" w:lineRule="exact"/>
        <w:rPr>
          <w:sz w:val="18"/>
          <w:szCs w:val="18"/>
        </w:rPr>
      </w:pPr>
    </w:p>
    <w:p w:rsidR="00447E00" w:rsidRDefault="00B5296E">
      <w:pPr>
        <w:kinsoku w:val="0"/>
        <w:overflowPunct w:val="0"/>
        <w:ind w:left="208" w:right="9767"/>
        <w:rPr>
          <w:sz w:val="20"/>
          <w:szCs w:val="20"/>
        </w:rPr>
      </w:pPr>
      <w:r>
        <w:rPr>
          <w:noProof/>
        </w:rPr>
        <w:drawing>
          <wp:inline distT="0" distB="0" distL="0" distR="0">
            <wp:extent cx="5886450" cy="4064000"/>
            <wp:effectExtent l="0" t="0" r="0" b="0"/>
            <wp:docPr id="113" name="Afbeelding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/>
                    <pic:cNvPicPr>
                      <a:picLocks noChangeAspect="1" noChangeArrowheads="1"/>
                    </pic:cNvPicPr>
                  </pic:nvPicPr>
                  <pic:blipFill>
                    <a:blip r:embed="rId9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86450" cy="406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47E00" w:rsidRDefault="00447E00">
      <w:pPr>
        <w:kinsoku w:val="0"/>
        <w:overflowPunct w:val="0"/>
        <w:ind w:left="208" w:right="9767"/>
        <w:rPr>
          <w:sz w:val="20"/>
          <w:szCs w:val="20"/>
        </w:rPr>
        <w:sectPr w:rsidR="00447E00">
          <w:pgSz w:w="11907" w:h="16840"/>
          <w:pgMar w:top="1780" w:right="980" w:bottom="980" w:left="1140" w:header="305" w:footer="780" w:gutter="0"/>
          <w:cols w:space="708" w:equalWidth="0">
            <w:col w:w="9787"/>
          </w:cols>
          <w:noEndnote/>
        </w:sectPr>
      </w:pPr>
    </w:p>
    <w:p w:rsidR="00447E00" w:rsidRDefault="00447E00">
      <w:pPr>
        <w:kinsoku w:val="0"/>
        <w:overflowPunct w:val="0"/>
        <w:spacing w:before="10" w:line="100" w:lineRule="exact"/>
        <w:rPr>
          <w:sz w:val="10"/>
          <w:szCs w:val="1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pStyle w:val="Plattetekst"/>
        <w:kinsoku w:val="0"/>
        <w:overflowPunct w:val="0"/>
        <w:spacing w:before="44"/>
      </w:pPr>
      <w:r>
        <w:t>E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rPr>
          <w:spacing w:val="-2"/>
        </w:rPr>
        <w:t>m</w:t>
      </w:r>
      <w:r>
        <w:t>e</w:t>
      </w:r>
      <w:r>
        <w:rPr>
          <w:spacing w:val="-2"/>
        </w:rPr>
        <w:t>m</w:t>
      </w:r>
      <w:r>
        <w:t>o k</w:t>
      </w:r>
      <w:r>
        <w:rPr>
          <w:spacing w:val="-1"/>
        </w:rPr>
        <w:t>a</w:t>
      </w:r>
      <w:r>
        <w:t>art</w:t>
      </w:r>
      <w:r>
        <w:rPr>
          <w:spacing w:val="-1"/>
        </w:rPr>
        <w:t xml:space="preserve"> </w:t>
      </w:r>
      <w:r>
        <w:rPr>
          <w:spacing w:val="-2"/>
        </w:rPr>
        <w:t>d</w:t>
      </w:r>
      <w:r>
        <w:t>ie</w:t>
      </w:r>
      <w:r>
        <w:rPr>
          <w:spacing w:val="3"/>
        </w:rPr>
        <w:t xml:space="preserve"> 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</w:t>
      </w:r>
      <w:r>
        <w:t>kla</w:t>
      </w:r>
      <w:r>
        <w:rPr>
          <w:spacing w:val="-2"/>
        </w:rPr>
        <w:t>n</w:t>
      </w:r>
      <w:r>
        <w:t>t</w:t>
      </w:r>
      <w:r>
        <w:rPr>
          <w:spacing w:val="-1"/>
        </w:rPr>
        <w:t>e</w:t>
      </w:r>
      <w:r>
        <w:t xml:space="preserve">n </w:t>
      </w:r>
      <w:r>
        <w:rPr>
          <w:spacing w:val="-2"/>
        </w:rPr>
        <w:t>m</w:t>
      </w:r>
      <w:r>
        <w:t>ee</w:t>
      </w:r>
      <w:r>
        <w:rPr>
          <w:spacing w:val="-3"/>
        </w:rPr>
        <w:t xml:space="preserve"> </w:t>
      </w:r>
      <w:r>
        <w:t>krij</w:t>
      </w:r>
      <w:r>
        <w:rPr>
          <w:spacing w:val="2"/>
        </w:rPr>
        <w:t>g</w:t>
      </w:r>
      <w:r>
        <w:t>en</w:t>
      </w:r>
      <w:r>
        <w:rPr>
          <w:spacing w:val="-3"/>
        </w:rPr>
        <w:t xml:space="preserve"> </w:t>
      </w:r>
      <w:r>
        <w:t xml:space="preserve">als </w:t>
      </w:r>
      <w:r>
        <w:rPr>
          <w:spacing w:val="-1"/>
        </w:rPr>
        <w:t>z</w:t>
      </w:r>
      <w:r>
        <w:t>e</w:t>
      </w:r>
      <w:r>
        <w:rPr>
          <w:spacing w:val="-2"/>
        </w:rPr>
        <w:t xml:space="preserve"> m</w:t>
      </w:r>
      <w:r>
        <w:t>et e</w:t>
      </w:r>
      <w:r>
        <w:rPr>
          <w:spacing w:val="-2"/>
        </w:rPr>
        <w:t>e</w:t>
      </w:r>
      <w:r>
        <w:t xml:space="preserve">n </w:t>
      </w:r>
      <w:r>
        <w:rPr>
          <w:spacing w:val="-2"/>
        </w:rPr>
        <w:t>p</w:t>
      </w:r>
      <w:r>
        <w:rPr>
          <w:spacing w:val="1"/>
        </w:rPr>
        <w:t>u</w:t>
      </w:r>
      <w:r>
        <w:t>p</w:t>
      </w:r>
      <w:r>
        <w:rPr>
          <w:spacing w:val="-3"/>
        </w:rPr>
        <w:t xml:space="preserve"> </w:t>
      </w:r>
      <w:r>
        <w:t>ko</w:t>
      </w:r>
      <w:r>
        <w:rPr>
          <w:spacing w:val="-1"/>
        </w:rPr>
        <w:t>m</w:t>
      </w:r>
      <w:r>
        <w:t>e</w:t>
      </w:r>
      <w:r>
        <w:rPr>
          <w:spacing w:val="1"/>
        </w:rPr>
        <w:t>n</w:t>
      </w:r>
      <w:r>
        <w:t>.</w:t>
      </w:r>
    </w:p>
    <w:p w:rsidR="00447E00" w:rsidRDefault="00447E00">
      <w:pPr>
        <w:kinsoku w:val="0"/>
        <w:overflowPunct w:val="0"/>
        <w:spacing w:before="5" w:line="140" w:lineRule="exact"/>
        <w:rPr>
          <w:sz w:val="14"/>
          <w:szCs w:val="14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B5296E">
      <w:pPr>
        <w:kinsoku w:val="0"/>
        <w:overflowPunct w:val="0"/>
        <w:ind w:left="468" w:right="9607"/>
        <w:rPr>
          <w:sz w:val="20"/>
          <w:szCs w:val="20"/>
        </w:rPr>
      </w:pPr>
      <w:r>
        <w:rPr>
          <w:noProof/>
        </w:rPr>
        <w:drawing>
          <wp:inline distT="0" distB="0" distL="0" distR="0">
            <wp:extent cx="4800600" cy="7340600"/>
            <wp:effectExtent l="0" t="0" r="0" b="0"/>
            <wp:docPr id="112" name="Afbeelding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/>
                    <pic:cNvPicPr>
                      <a:picLocks noChangeAspect="1" noChangeArrowheads="1"/>
                    </pic:cNvPicPr>
                  </pic:nvPicPr>
                  <pic:blipFill>
                    <a:blip r:embed="rId9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0600" cy="7340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47E00" w:rsidRDefault="00447E00">
      <w:pPr>
        <w:kinsoku w:val="0"/>
        <w:overflowPunct w:val="0"/>
        <w:ind w:left="468" w:right="9607"/>
        <w:rPr>
          <w:sz w:val="20"/>
          <w:szCs w:val="20"/>
        </w:rPr>
        <w:sectPr w:rsidR="00447E00">
          <w:pgSz w:w="11907" w:h="16840"/>
          <w:pgMar w:top="1780" w:right="980" w:bottom="980" w:left="1300" w:header="305" w:footer="780" w:gutter="0"/>
          <w:cols w:space="708" w:equalWidth="0">
            <w:col w:w="9627"/>
          </w:cols>
          <w:noEndnote/>
        </w:sectPr>
      </w:pPr>
    </w:p>
    <w:p w:rsidR="00447E00" w:rsidRDefault="00447E00">
      <w:pPr>
        <w:kinsoku w:val="0"/>
        <w:overflowPunct w:val="0"/>
        <w:spacing w:before="2" w:line="160" w:lineRule="exact"/>
        <w:rPr>
          <w:sz w:val="16"/>
          <w:szCs w:val="16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B5296E">
      <w:pPr>
        <w:pStyle w:val="Plattetekst"/>
        <w:kinsoku w:val="0"/>
        <w:overflowPunct w:val="0"/>
        <w:spacing w:before="44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72064" behindDoc="1" locked="0" layoutInCell="0" allowOverlap="1">
                <wp:simplePos x="0" y="0"/>
                <wp:positionH relativeFrom="page">
                  <wp:posOffset>819785</wp:posOffset>
                </wp:positionH>
                <wp:positionV relativeFrom="paragraph">
                  <wp:posOffset>668020</wp:posOffset>
                </wp:positionV>
                <wp:extent cx="5926455" cy="7497445"/>
                <wp:effectExtent l="0" t="0" r="0" b="0"/>
                <wp:wrapNone/>
                <wp:docPr id="129" name="Group 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26455" cy="7497445"/>
                          <a:chOff x="1291" y="1052"/>
                          <a:chExt cx="9333" cy="11807"/>
                        </a:xfrm>
                      </wpg:grpSpPr>
                      <wps:wsp>
                        <wps:cNvPr id="130" name="Rectangle 129"/>
                        <wps:cNvSpPr>
                          <a:spLocks noChangeArrowheads="1"/>
                        </wps:cNvSpPr>
                        <wps:spPr bwMode="auto">
                          <a:xfrm>
                            <a:off x="1291" y="1053"/>
                            <a:ext cx="9340" cy="11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447E00" w:rsidRDefault="00B5296E">
                              <w:pPr>
                                <w:widowControl/>
                                <w:autoSpaceDE/>
                                <w:autoSpaceDN/>
                                <w:adjustRightInd/>
                                <w:spacing w:line="11800" w:lineRule="atLeast"/>
                              </w:pPr>
                              <w:r>
                                <w:rPr>
                                  <w:noProof/>
                                </w:rPr>
                                <w:drawing>
                                  <wp:inline distT="0" distB="0" distL="0" distR="0">
                                    <wp:extent cx="5924550" cy="7493000"/>
                                    <wp:effectExtent l="0" t="0" r="0" b="0"/>
                                    <wp:docPr id="82" name="Afbeelding 69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69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98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5924550" cy="749300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:rsidR="00447E00" w:rsidRDefault="00447E00"/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31" name="Freeform 130"/>
                        <wps:cNvSpPr>
                          <a:spLocks/>
                        </wps:cNvSpPr>
                        <wps:spPr bwMode="auto">
                          <a:xfrm>
                            <a:off x="1306" y="1071"/>
                            <a:ext cx="9260" cy="20"/>
                          </a:xfrm>
                          <a:custGeom>
                            <a:avLst/>
                            <a:gdLst>
                              <a:gd name="T0" fmla="*/ 0 w 9260"/>
                              <a:gd name="T1" fmla="*/ 0 h 20"/>
                              <a:gd name="T2" fmla="*/ 9259 w 926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260" h="20">
                                <a:moveTo>
                                  <a:pt x="0" y="0"/>
                                </a:moveTo>
                                <a:lnTo>
                                  <a:pt x="9259" y="0"/>
                                </a:lnTo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28" o:spid="_x0000_s1075" style="position:absolute;left:0;text-align:left;margin-left:64.55pt;margin-top:52.6pt;width:466.65pt;height:590.35pt;z-index:-251644416;mso-position-horizontal-relative:page" coordorigin="1291,1052" coordsize="9333,118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" o:allowincell="f">
                <v:rect id="Rectangle 129" o:spid="_x0000_s1076" style="position:absolute;left:1291;top:1053;width:9340;height:118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" filled="f" stroked="f">
                  <v:textbox inset="0,0,0,0">
                    <w:txbxContent>
                      <w:p w:rsidR="00447E00" w:rsidRDefault="00B5296E">
                        <w:pPr>
                          <w:widowControl/>
                          <w:autoSpaceDE/>
                          <w:autoSpaceDN/>
                          <w:adjustRightInd/>
                          <w:spacing w:line="11800" w:lineRule="atLeast"/>
                        </w:pPr>
                        <w:r>
                          <w:rPr>
                            <w:noProof/>
                          </w:rPr>
                          <w:drawing>
                            <wp:inline distT="0" distB="0" distL="0" distR="0">
                              <wp:extent cx="5924550" cy="7493000"/>
                              <wp:effectExtent l="0" t="0" r="0" b="0"/>
                              <wp:docPr id="82" name="Afbeelding 69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9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9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5924550" cy="74930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:rsidR="00447E00" w:rsidRDefault="00447E00"/>
                    </w:txbxContent>
                  </v:textbox>
                </v:rect>
                <v:shape id="Freeform 130" o:spid="_x0000_s1077" style="position:absolute;left:1306;top:1071;width:9260;height:20;visibility:visible;mso-wrap-style:square;v-text-anchor:top" coordsize="9260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" path="m,l9259,e" filled="f">
                  <v:path arrowok="t" o:connecttype="custom" o:connectlocs="0,0;9259,0" o:connectangles="0,0"/>
                </v:shape>
                <w10:wrap anchorx="page"/>
              </v:group>
            </w:pict>
          </mc:Fallback>
        </mc:AlternateContent>
      </w:r>
      <w:r w:rsidR="00447E00">
        <w:t>E</w:t>
      </w:r>
      <w:r w:rsidR="00447E00">
        <w:rPr>
          <w:spacing w:val="-1"/>
        </w:rPr>
        <w:t>e</w:t>
      </w:r>
      <w:r w:rsidR="00447E00">
        <w:t>n</w:t>
      </w:r>
      <w:r w:rsidR="00447E00">
        <w:rPr>
          <w:spacing w:val="-3"/>
        </w:rPr>
        <w:t xml:space="preserve"> </w:t>
      </w:r>
      <w:r w:rsidR="00447E00">
        <w:t>st</w:t>
      </w:r>
      <w:r w:rsidR="00447E00">
        <w:rPr>
          <w:spacing w:val="-1"/>
        </w:rPr>
        <w:t>u</w:t>
      </w:r>
      <w:r w:rsidR="00447E00">
        <w:t>kje</w:t>
      </w:r>
      <w:r w:rsidR="00447E00">
        <w:rPr>
          <w:spacing w:val="-2"/>
        </w:rPr>
        <w:t xml:space="preserve"> </w:t>
      </w:r>
      <w:r w:rsidR="00447E00">
        <w:t>voor</w:t>
      </w:r>
      <w:r w:rsidR="00447E00">
        <w:rPr>
          <w:spacing w:val="-1"/>
        </w:rPr>
        <w:t xml:space="preserve"> </w:t>
      </w:r>
      <w:r w:rsidR="00447E00">
        <w:t>op</w:t>
      </w:r>
      <w:r w:rsidR="00447E00">
        <w:rPr>
          <w:spacing w:val="-2"/>
        </w:rPr>
        <w:t xml:space="preserve"> </w:t>
      </w:r>
      <w:r w:rsidR="00447E00">
        <w:t>onze</w:t>
      </w:r>
      <w:r w:rsidR="00447E00">
        <w:rPr>
          <w:spacing w:val="-3"/>
        </w:rPr>
        <w:t xml:space="preserve"> </w:t>
      </w:r>
      <w:r w:rsidR="00447E00">
        <w:t>website</w:t>
      </w:r>
    </w:p>
    <w:p w:rsidR="00447E00" w:rsidRDefault="00447E00">
      <w:pPr>
        <w:pStyle w:val="Plattetekst"/>
        <w:kinsoku w:val="0"/>
        <w:overflowPunct w:val="0"/>
        <w:spacing w:before="44"/>
        <w:sectPr w:rsidR="00447E00">
          <w:pgSz w:w="11907" w:h="16840"/>
          <w:pgMar w:top="1780" w:right="980" w:bottom="980" w:left="1300" w:header="305" w:footer="780" w:gutter="0"/>
          <w:cols w:space="708"/>
          <w:noEndnote/>
        </w:sectPr>
      </w:pPr>
    </w:p>
    <w:p w:rsidR="00447E00" w:rsidRDefault="00447E00">
      <w:pPr>
        <w:kinsoku w:val="0"/>
        <w:overflowPunct w:val="0"/>
        <w:spacing w:before="4" w:line="110" w:lineRule="exact"/>
        <w:rPr>
          <w:sz w:val="11"/>
          <w:szCs w:val="11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pStyle w:val="Kop3"/>
        <w:numPr>
          <w:ilvl w:val="1"/>
          <w:numId w:val="27"/>
        </w:numPr>
        <w:tabs>
          <w:tab w:val="left" w:pos="831"/>
          <w:tab w:val="left" w:pos="1201"/>
        </w:tabs>
        <w:kinsoku w:val="0"/>
        <w:overflowPunct w:val="0"/>
        <w:ind w:left="831" w:hanging="716"/>
        <w:rPr>
          <w:i w:val="0"/>
          <w:iCs w:val="0"/>
          <w:color w:val="000000"/>
        </w:rPr>
      </w:pPr>
      <w:r>
        <w:rPr>
          <w:b/>
          <w:bCs/>
          <w:color w:val="76923B"/>
        </w:rPr>
        <w:t>|</w:t>
      </w:r>
      <w:r>
        <w:rPr>
          <w:b/>
          <w:bCs/>
          <w:color w:val="76923B"/>
        </w:rPr>
        <w:tab/>
      </w:r>
      <w:r>
        <w:rPr>
          <w:color w:val="000000"/>
        </w:rPr>
        <w:t>Vo</w:t>
      </w:r>
      <w:r>
        <w:rPr>
          <w:color w:val="000000"/>
          <w:spacing w:val="-2"/>
        </w:rPr>
        <w:t>o</w:t>
      </w:r>
      <w:r>
        <w:rPr>
          <w:color w:val="000000"/>
        </w:rPr>
        <w:t>rber</w:t>
      </w:r>
      <w:r>
        <w:rPr>
          <w:color w:val="000000"/>
          <w:spacing w:val="1"/>
        </w:rPr>
        <w:t>e</w:t>
      </w:r>
      <w:r>
        <w:rPr>
          <w:color w:val="000000"/>
        </w:rPr>
        <w:t>idin</w:t>
      </w:r>
      <w:r>
        <w:rPr>
          <w:color w:val="000000"/>
          <w:spacing w:val="-2"/>
        </w:rPr>
        <w:t>g</w:t>
      </w:r>
      <w:r>
        <w:rPr>
          <w:color w:val="000000"/>
          <w:spacing w:val="2"/>
        </w:rPr>
        <w:t>s</w:t>
      </w:r>
      <w:r>
        <w:rPr>
          <w:color w:val="000000"/>
        </w:rPr>
        <w:t>brief</w:t>
      </w:r>
      <w:r>
        <w:rPr>
          <w:color w:val="000000"/>
          <w:spacing w:val="-13"/>
        </w:rPr>
        <w:t xml:space="preserve"> </w:t>
      </w:r>
      <w:r>
        <w:rPr>
          <w:color w:val="000000"/>
        </w:rPr>
        <w:t>en</w:t>
      </w:r>
      <w:r>
        <w:rPr>
          <w:color w:val="000000"/>
          <w:spacing w:val="-13"/>
        </w:rPr>
        <w:t xml:space="preserve"> </w:t>
      </w:r>
      <w:r>
        <w:rPr>
          <w:color w:val="000000"/>
          <w:spacing w:val="-1"/>
        </w:rPr>
        <w:t>n</w:t>
      </w:r>
      <w:r>
        <w:rPr>
          <w:color w:val="000000"/>
        </w:rPr>
        <w:t>az</w:t>
      </w:r>
      <w:r>
        <w:rPr>
          <w:color w:val="000000"/>
          <w:spacing w:val="1"/>
        </w:rPr>
        <w:t>o</w:t>
      </w:r>
      <w:r>
        <w:rPr>
          <w:color w:val="000000"/>
        </w:rPr>
        <w:t>rg</w:t>
      </w:r>
      <w:r>
        <w:rPr>
          <w:color w:val="000000"/>
          <w:spacing w:val="-14"/>
        </w:rPr>
        <w:t xml:space="preserve"> </w:t>
      </w:r>
      <w:r>
        <w:rPr>
          <w:color w:val="000000"/>
          <w:spacing w:val="-1"/>
        </w:rPr>
        <w:t>b</w:t>
      </w:r>
      <w:r>
        <w:rPr>
          <w:color w:val="000000"/>
        </w:rPr>
        <w:t>r</w:t>
      </w:r>
      <w:r>
        <w:rPr>
          <w:color w:val="000000"/>
          <w:spacing w:val="1"/>
        </w:rPr>
        <w:t>i</w:t>
      </w:r>
      <w:r>
        <w:rPr>
          <w:color w:val="000000"/>
        </w:rPr>
        <w:t>ef</w:t>
      </w:r>
      <w:r>
        <w:rPr>
          <w:color w:val="000000"/>
          <w:spacing w:val="-12"/>
        </w:rPr>
        <w:t xml:space="preserve"> </w:t>
      </w:r>
      <w:r>
        <w:rPr>
          <w:color w:val="000000"/>
        </w:rPr>
        <w:t>s</w:t>
      </w:r>
      <w:r>
        <w:rPr>
          <w:color w:val="000000"/>
          <w:spacing w:val="1"/>
        </w:rPr>
        <w:t>t</w:t>
      </w:r>
      <w:r>
        <w:rPr>
          <w:color w:val="000000"/>
        </w:rPr>
        <w:t>e</w:t>
      </w:r>
      <w:r>
        <w:rPr>
          <w:color w:val="000000"/>
          <w:spacing w:val="-2"/>
        </w:rPr>
        <w:t>r</w:t>
      </w:r>
      <w:r>
        <w:rPr>
          <w:color w:val="000000"/>
        </w:rPr>
        <w:t>il</w:t>
      </w:r>
      <w:r>
        <w:rPr>
          <w:color w:val="000000"/>
          <w:spacing w:val="-2"/>
        </w:rPr>
        <w:t>i</w:t>
      </w:r>
      <w:r>
        <w:rPr>
          <w:color w:val="000000"/>
        </w:rPr>
        <w:t>sat</w:t>
      </w:r>
      <w:r>
        <w:rPr>
          <w:color w:val="000000"/>
          <w:spacing w:val="1"/>
        </w:rPr>
        <w:t>i</w:t>
      </w:r>
      <w:r>
        <w:rPr>
          <w:color w:val="000000"/>
        </w:rPr>
        <w:t>e</w:t>
      </w:r>
      <w:r>
        <w:rPr>
          <w:color w:val="000000"/>
          <w:spacing w:val="-15"/>
        </w:rPr>
        <w:t xml:space="preserve"> </w:t>
      </w:r>
      <w:r>
        <w:rPr>
          <w:color w:val="000000"/>
        </w:rPr>
        <w:t>teef</w:t>
      </w:r>
    </w:p>
    <w:p w:rsidR="00447E00" w:rsidRDefault="00447E00">
      <w:pPr>
        <w:kinsoku w:val="0"/>
        <w:overflowPunct w:val="0"/>
        <w:spacing w:before="8" w:line="190" w:lineRule="exact"/>
        <w:rPr>
          <w:sz w:val="19"/>
          <w:szCs w:val="19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pStyle w:val="Kop4"/>
        <w:kinsoku w:val="0"/>
        <w:overflowPunct w:val="0"/>
        <w:rPr>
          <w:b w:val="0"/>
          <w:bCs w:val="0"/>
        </w:rPr>
      </w:pPr>
      <w:r>
        <w:t>Voor</w:t>
      </w:r>
      <w:r>
        <w:rPr>
          <w:spacing w:val="-2"/>
        </w:rPr>
        <w:t>b</w:t>
      </w:r>
      <w:r>
        <w:t>e</w:t>
      </w:r>
      <w:r>
        <w:rPr>
          <w:spacing w:val="-2"/>
        </w:rPr>
        <w:t>r</w:t>
      </w:r>
      <w:r>
        <w:t>ei</w:t>
      </w:r>
      <w:r>
        <w:rPr>
          <w:spacing w:val="-2"/>
        </w:rPr>
        <w:t>d</w:t>
      </w:r>
      <w:r>
        <w:t>in</w:t>
      </w:r>
      <w:r>
        <w:rPr>
          <w:spacing w:val="-2"/>
        </w:rPr>
        <w:t>gs</w:t>
      </w:r>
      <w:r>
        <w:t>b</w:t>
      </w:r>
      <w:r>
        <w:rPr>
          <w:spacing w:val="1"/>
        </w:rPr>
        <w:t>r</w:t>
      </w:r>
      <w:r>
        <w:rPr>
          <w:spacing w:val="-2"/>
        </w:rPr>
        <w:t>i</w:t>
      </w:r>
      <w:r>
        <w:t>ef</w:t>
      </w:r>
      <w:r>
        <w:rPr>
          <w:spacing w:val="-1"/>
        </w:rPr>
        <w:t xml:space="preserve"> </w:t>
      </w:r>
      <w:r>
        <w:t>st</w:t>
      </w:r>
      <w:r>
        <w:rPr>
          <w:spacing w:val="-3"/>
        </w:rPr>
        <w:t>e</w:t>
      </w:r>
      <w:r>
        <w:t>ri</w:t>
      </w:r>
      <w:r>
        <w:rPr>
          <w:spacing w:val="-2"/>
        </w:rPr>
        <w:t>l</w:t>
      </w:r>
      <w:r>
        <w:t>i</w:t>
      </w:r>
      <w:r>
        <w:rPr>
          <w:spacing w:val="-1"/>
        </w:rPr>
        <w:t>s</w:t>
      </w:r>
      <w:r>
        <w:t>a</w:t>
      </w:r>
      <w:r>
        <w:rPr>
          <w:spacing w:val="-1"/>
        </w:rPr>
        <w:t>t</w:t>
      </w:r>
      <w:r>
        <w:t>ie</w:t>
      </w:r>
      <w:r>
        <w:rPr>
          <w:spacing w:val="-1"/>
        </w:rPr>
        <w:t xml:space="preserve"> </w:t>
      </w:r>
      <w:r>
        <w:t>t</w:t>
      </w:r>
      <w:r>
        <w:rPr>
          <w:spacing w:val="-3"/>
        </w:rPr>
        <w:t>e</w:t>
      </w:r>
      <w:r>
        <w:t>ef</w:t>
      </w:r>
    </w:p>
    <w:p w:rsidR="00447E00" w:rsidRDefault="00447E00">
      <w:pPr>
        <w:kinsoku w:val="0"/>
        <w:overflowPunct w:val="0"/>
        <w:spacing w:before="6" w:line="240" w:lineRule="exact"/>
      </w:pPr>
    </w:p>
    <w:p w:rsidR="00447E00" w:rsidRDefault="00447E00">
      <w:pPr>
        <w:kinsoku w:val="0"/>
        <w:overflowPunct w:val="0"/>
        <w:spacing w:line="276" w:lineRule="auto"/>
        <w:ind w:left="116" w:right="999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In</w:t>
      </w:r>
      <w:r>
        <w:rPr>
          <w:rFonts w:ascii="Calibri" w:hAnsi="Calibri" w:cs="Calibri"/>
          <w:spacing w:val="-1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 xml:space="preserve">deze </w:t>
      </w:r>
      <w:r>
        <w:rPr>
          <w:rFonts w:ascii="Calibri" w:hAnsi="Calibri" w:cs="Calibri"/>
          <w:spacing w:val="-2"/>
          <w:sz w:val="22"/>
          <w:szCs w:val="22"/>
        </w:rPr>
        <w:t>vo</w:t>
      </w:r>
      <w:r>
        <w:rPr>
          <w:rFonts w:ascii="Calibri" w:hAnsi="Calibri" w:cs="Calibri"/>
          <w:spacing w:val="1"/>
          <w:sz w:val="22"/>
          <w:szCs w:val="22"/>
        </w:rPr>
        <w:t>o</w:t>
      </w:r>
      <w:r>
        <w:rPr>
          <w:rFonts w:ascii="Calibri" w:hAnsi="Calibri" w:cs="Calibri"/>
          <w:sz w:val="22"/>
          <w:szCs w:val="22"/>
        </w:rPr>
        <w:t>rl</w:t>
      </w:r>
      <w:r>
        <w:rPr>
          <w:rFonts w:ascii="Calibri" w:hAnsi="Calibri" w:cs="Calibri"/>
          <w:spacing w:val="-1"/>
          <w:sz w:val="22"/>
          <w:szCs w:val="22"/>
        </w:rPr>
        <w:t>i</w:t>
      </w:r>
      <w:r>
        <w:rPr>
          <w:rFonts w:ascii="Calibri" w:hAnsi="Calibri" w:cs="Calibri"/>
          <w:sz w:val="22"/>
          <w:szCs w:val="22"/>
        </w:rPr>
        <w:t>chten</w:t>
      </w:r>
      <w:r>
        <w:rPr>
          <w:rFonts w:ascii="Calibri" w:hAnsi="Calibri" w:cs="Calibri"/>
          <w:spacing w:val="-2"/>
          <w:sz w:val="22"/>
          <w:szCs w:val="22"/>
        </w:rPr>
        <w:t>d</w:t>
      </w:r>
      <w:r>
        <w:rPr>
          <w:rFonts w:ascii="Calibri" w:hAnsi="Calibri" w:cs="Calibri"/>
          <w:sz w:val="22"/>
          <w:szCs w:val="22"/>
        </w:rPr>
        <w:t>e</w:t>
      </w:r>
      <w:r>
        <w:rPr>
          <w:rFonts w:ascii="Calibri" w:hAnsi="Calibri" w:cs="Calibri"/>
          <w:spacing w:val="-2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br</w:t>
      </w:r>
      <w:r>
        <w:rPr>
          <w:rFonts w:ascii="Calibri" w:hAnsi="Calibri" w:cs="Calibri"/>
          <w:spacing w:val="-1"/>
          <w:sz w:val="22"/>
          <w:szCs w:val="22"/>
        </w:rPr>
        <w:t>i</w:t>
      </w:r>
      <w:r>
        <w:rPr>
          <w:rFonts w:ascii="Calibri" w:hAnsi="Calibri" w:cs="Calibri"/>
          <w:sz w:val="22"/>
          <w:szCs w:val="22"/>
        </w:rPr>
        <w:t>e</w:t>
      </w:r>
      <w:r>
        <w:rPr>
          <w:rFonts w:ascii="Calibri" w:hAnsi="Calibri" w:cs="Calibri"/>
          <w:spacing w:val="-3"/>
          <w:sz w:val="22"/>
          <w:szCs w:val="22"/>
        </w:rPr>
        <w:t>f</w:t>
      </w:r>
      <w:r>
        <w:rPr>
          <w:rFonts w:ascii="Calibri" w:hAnsi="Calibri" w:cs="Calibri"/>
          <w:sz w:val="22"/>
          <w:szCs w:val="22"/>
        </w:rPr>
        <w:t>, ge</w:t>
      </w:r>
      <w:r>
        <w:rPr>
          <w:rFonts w:ascii="Calibri" w:hAnsi="Calibri" w:cs="Calibri"/>
          <w:spacing w:val="-2"/>
          <w:sz w:val="22"/>
          <w:szCs w:val="22"/>
        </w:rPr>
        <w:t>v</w:t>
      </w:r>
      <w:r>
        <w:rPr>
          <w:rFonts w:ascii="Calibri" w:hAnsi="Calibri" w:cs="Calibri"/>
          <w:sz w:val="22"/>
          <w:szCs w:val="22"/>
        </w:rPr>
        <w:t xml:space="preserve">en </w:t>
      </w:r>
      <w:r>
        <w:rPr>
          <w:rFonts w:ascii="Calibri" w:hAnsi="Calibri" w:cs="Calibri"/>
          <w:spacing w:val="-2"/>
          <w:sz w:val="22"/>
          <w:szCs w:val="22"/>
        </w:rPr>
        <w:t>w</w:t>
      </w:r>
      <w:r>
        <w:rPr>
          <w:rFonts w:ascii="Calibri" w:hAnsi="Calibri" w:cs="Calibri"/>
          <w:sz w:val="22"/>
          <w:szCs w:val="22"/>
        </w:rPr>
        <w:t>e w</w:t>
      </w:r>
      <w:r>
        <w:rPr>
          <w:rFonts w:ascii="Calibri" w:hAnsi="Calibri" w:cs="Calibri"/>
          <w:spacing w:val="-2"/>
          <w:sz w:val="22"/>
          <w:szCs w:val="22"/>
        </w:rPr>
        <w:t>a</w:t>
      </w:r>
      <w:r>
        <w:rPr>
          <w:rFonts w:ascii="Calibri" w:hAnsi="Calibri" w:cs="Calibri"/>
          <w:sz w:val="22"/>
          <w:szCs w:val="22"/>
        </w:rPr>
        <w:t>t</w:t>
      </w:r>
      <w:r>
        <w:rPr>
          <w:rFonts w:ascii="Calibri" w:hAnsi="Calibri" w:cs="Calibri"/>
          <w:spacing w:val="-2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m</w:t>
      </w:r>
      <w:r>
        <w:rPr>
          <w:rFonts w:ascii="Calibri" w:hAnsi="Calibri" w:cs="Calibri"/>
          <w:spacing w:val="-2"/>
          <w:sz w:val="22"/>
          <w:szCs w:val="22"/>
        </w:rPr>
        <w:t>e</w:t>
      </w:r>
      <w:r>
        <w:rPr>
          <w:rFonts w:ascii="Calibri" w:hAnsi="Calibri" w:cs="Calibri"/>
          <w:sz w:val="22"/>
          <w:szCs w:val="22"/>
        </w:rPr>
        <w:t>er i</w:t>
      </w:r>
      <w:r>
        <w:rPr>
          <w:rFonts w:ascii="Calibri" w:hAnsi="Calibri" w:cs="Calibri"/>
          <w:spacing w:val="-2"/>
          <w:sz w:val="22"/>
          <w:szCs w:val="22"/>
        </w:rPr>
        <w:t>n</w:t>
      </w:r>
      <w:r>
        <w:rPr>
          <w:rFonts w:ascii="Calibri" w:hAnsi="Calibri" w:cs="Calibri"/>
          <w:sz w:val="22"/>
          <w:szCs w:val="22"/>
        </w:rPr>
        <w:t>fo</w:t>
      </w:r>
      <w:r>
        <w:rPr>
          <w:rFonts w:ascii="Calibri" w:hAnsi="Calibri" w:cs="Calibri"/>
          <w:spacing w:val="-3"/>
          <w:sz w:val="22"/>
          <w:szCs w:val="22"/>
        </w:rPr>
        <w:t>r</w:t>
      </w:r>
      <w:r>
        <w:rPr>
          <w:rFonts w:ascii="Calibri" w:hAnsi="Calibri" w:cs="Calibri"/>
          <w:sz w:val="22"/>
          <w:szCs w:val="22"/>
        </w:rPr>
        <w:t>matie</w:t>
      </w:r>
      <w:r>
        <w:rPr>
          <w:rFonts w:ascii="Calibri" w:hAnsi="Calibri" w:cs="Calibri"/>
          <w:spacing w:val="-2"/>
          <w:sz w:val="22"/>
          <w:szCs w:val="22"/>
        </w:rPr>
        <w:t xml:space="preserve"> </w:t>
      </w:r>
      <w:r>
        <w:rPr>
          <w:rFonts w:ascii="Calibri" w:hAnsi="Calibri" w:cs="Calibri"/>
          <w:spacing w:val="-1"/>
          <w:sz w:val="22"/>
          <w:szCs w:val="22"/>
        </w:rPr>
        <w:t>o</w:t>
      </w:r>
      <w:r>
        <w:rPr>
          <w:rFonts w:ascii="Calibri" w:hAnsi="Calibri" w:cs="Calibri"/>
          <w:sz w:val="22"/>
          <w:szCs w:val="22"/>
        </w:rPr>
        <w:t>ver</w:t>
      </w:r>
      <w:r>
        <w:rPr>
          <w:rFonts w:ascii="Calibri" w:hAnsi="Calibri" w:cs="Calibri"/>
          <w:spacing w:val="-2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het</w:t>
      </w:r>
      <w:r>
        <w:rPr>
          <w:rFonts w:ascii="Calibri" w:hAnsi="Calibri" w:cs="Calibri"/>
          <w:spacing w:val="-2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steril</w:t>
      </w:r>
      <w:r>
        <w:rPr>
          <w:rFonts w:ascii="Calibri" w:hAnsi="Calibri" w:cs="Calibri"/>
          <w:spacing w:val="-1"/>
          <w:sz w:val="22"/>
          <w:szCs w:val="22"/>
        </w:rPr>
        <w:t>i</w:t>
      </w:r>
      <w:r>
        <w:rPr>
          <w:rFonts w:ascii="Calibri" w:hAnsi="Calibri" w:cs="Calibri"/>
          <w:spacing w:val="-3"/>
          <w:sz w:val="22"/>
          <w:szCs w:val="22"/>
        </w:rPr>
        <w:t>s</w:t>
      </w:r>
      <w:r>
        <w:rPr>
          <w:rFonts w:ascii="Calibri" w:hAnsi="Calibri" w:cs="Calibri"/>
          <w:sz w:val="22"/>
          <w:szCs w:val="22"/>
        </w:rPr>
        <w:t>eren</w:t>
      </w:r>
      <w:r>
        <w:rPr>
          <w:rFonts w:ascii="Calibri" w:hAnsi="Calibri" w:cs="Calibri"/>
          <w:spacing w:val="-2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van</w:t>
      </w:r>
      <w:r>
        <w:rPr>
          <w:rFonts w:ascii="Calibri" w:hAnsi="Calibri" w:cs="Calibri"/>
          <w:spacing w:val="-1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de</w:t>
      </w:r>
      <w:r>
        <w:rPr>
          <w:rFonts w:ascii="Calibri" w:hAnsi="Calibri" w:cs="Calibri"/>
          <w:spacing w:val="-2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 xml:space="preserve">teef. </w:t>
      </w:r>
      <w:r>
        <w:rPr>
          <w:rFonts w:ascii="Calibri" w:hAnsi="Calibri" w:cs="Calibri"/>
          <w:spacing w:val="-1"/>
          <w:sz w:val="22"/>
          <w:szCs w:val="22"/>
        </w:rPr>
        <w:t>H</w:t>
      </w:r>
      <w:r>
        <w:rPr>
          <w:rFonts w:ascii="Calibri" w:hAnsi="Calibri" w:cs="Calibri"/>
          <w:spacing w:val="1"/>
          <w:sz w:val="22"/>
          <w:szCs w:val="22"/>
        </w:rPr>
        <w:t>o</w:t>
      </w:r>
      <w:r>
        <w:rPr>
          <w:rFonts w:ascii="Calibri" w:hAnsi="Calibri" w:cs="Calibri"/>
          <w:sz w:val="22"/>
          <w:szCs w:val="22"/>
        </w:rPr>
        <w:t xml:space="preserve">e </w:t>
      </w:r>
      <w:r>
        <w:rPr>
          <w:rFonts w:ascii="Calibri" w:hAnsi="Calibri" w:cs="Calibri"/>
          <w:spacing w:val="-1"/>
          <w:sz w:val="22"/>
          <w:szCs w:val="22"/>
        </w:rPr>
        <w:t>g</w:t>
      </w:r>
      <w:r>
        <w:rPr>
          <w:rFonts w:ascii="Calibri" w:hAnsi="Calibri" w:cs="Calibri"/>
          <w:sz w:val="22"/>
          <w:szCs w:val="22"/>
        </w:rPr>
        <w:t>a</w:t>
      </w:r>
      <w:r>
        <w:rPr>
          <w:rFonts w:ascii="Calibri" w:hAnsi="Calibri" w:cs="Calibri"/>
          <w:spacing w:val="-3"/>
          <w:sz w:val="22"/>
          <w:szCs w:val="22"/>
        </w:rPr>
        <w:t>a</w:t>
      </w:r>
      <w:r>
        <w:rPr>
          <w:rFonts w:ascii="Calibri" w:hAnsi="Calibri" w:cs="Calibri"/>
          <w:sz w:val="22"/>
          <w:szCs w:val="22"/>
        </w:rPr>
        <w:t xml:space="preserve">t </w:t>
      </w:r>
      <w:r>
        <w:rPr>
          <w:rFonts w:ascii="Calibri" w:hAnsi="Calibri" w:cs="Calibri"/>
          <w:spacing w:val="-1"/>
          <w:sz w:val="22"/>
          <w:szCs w:val="22"/>
        </w:rPr>
        <w:t>z</w:t>
      </w:r>
      <w:r>
        <w:rPr>
          <w:rFonts w:ascii="Calibri" w:hAnsi="Calibri" w:cs="Calibri"/>
          <w:spacing w:val="1"/>
          <w:sz w:val="22"/>
          <w:szCs w:val="22"/>
        </w:rPr>
        <w:t>o</w:t>
      </w:r>
      <w:r>
        <w:rPr>
          <w:rFonts w:ascii="Calibri" w:hAnsi="Calibri" w:cs="Calibri"/>
          <w:sz w:val="22"/>
          <w:szCs w:val="22"/>
        </w:rPr>
        <w:t>’n</w:t>
      </w:r>
      <w:r>
        <w:rPr>
          <w:rFonts w:ascii="Calibri" w:hAnsi="Calibri" w:cs="Calibri"/>
          <w:spacing w:val="-1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dag</w:t>
      </w:r>
      <w:r>
        <w:rPr>
          <w:rFonts w:ascii="Calibri" w:hAnsi="Calibri" w:cs="Calibri"/>
          <w:spacing w:val="-4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preci</w:t>
      </w:r>
      <w:r>
        <w:rPr>
          <w:rFonts w:ascii="Calibri" w:hAnsi="Calibri" w:cs="Calibri"/>
          <w:spacing w:val="-3"/>
          <w:sz w:val="22"/>
          <w:szCs w:val="22"/>
        </w:rPr>
        <w:t>e</w:t>
      </w:r>
      <w:r>
        <w:rPr>
          <w:rFonts w:ascii="Calibri" w:hAnsi="Calibri" w:cs="Calibri"/>
          <w:sz w:val="22"/>
          <w:szCs w:val="22"/>
        </w:rPr>
        <w:t>s,</w:t>
      </w:r>
      <w:r>
        <w:rPr>
          <w:rFonts w:ascii="Calibri" w:hAnsi="Calibri" w:cs="Calibri"/>
          <w:spacing w:val="-2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wat ge</w:t>
      </w:r>
      <w:r>
        <w:rPr>
          <w:rFonts w:ascii="Calibri" w:hAnsi="Calibri" w:cs="Calibri"/>
          <w:spacing w:val="-3"/>
          <w:sz w:val="22"/>
          <w:szCs w:val="22"/>
        </w:rPr>
        <w:t>b</w:t>
      </w:r>
      <w:r>
        <w:rPr>
          <w:rFonts w:ascii="Calibri" w:hAnsi="Calibri" w:cs="Calibri"/>
          <w:sz w:val="22"/>
          <w:szCs w:val="22"/>
        </w:rPr>
        <w:t>eurd</w:t>
      </w:r>
      <w:r>
        <w:rPr>
          <w:rFonts w:ascii="Calibri" w:hAnsi="Calibri" w:cs="Calibri"/>
          <w:spacing w:val="-2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er,</w:t>
      </w:r>
      <w:r>
        <w:rPr>
          <w:rFonts w:ascii="Calibri" w:hAnsi="Calibri" w:cs="Calibri"/>
          <w:spacing w:val="-3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wat</w:t>
      </w:r>
      <w:r>
        <w:rPr>
          <w:rFonts w:ascii="Calibri" w:hAnsi="Calibri" w:cs="Calibri"/>
          <w:spacing w:val="-2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z</w:t>
      </w:r>
      <w:r>
        <w:rPr>
          <w:rFonts w:ascii="Calibri" w:hAnsi="Calibri" w:cs="Calibri"/>
          <w:spacing w:val="-1"/>
          <w:sz w:val="22"/>
          <w:szCs w:val="22"/>
        </w:rPr>
        <w:t>i</w:t>
      </w:r>
      <w:r>
        <w:rPr>
          <w:rFonts w:ascii="Calibri" w:hAnsi="Calibri" w:cs="Calibri"/>
          <w:sz w:val="22"/>
          <w:szCs w:val="22"/>
        </w:rPr>
        <w:t>jn</w:t>
      </w:r>
      <w:r>
        <w:rPr>
          <w:rFonts w:ascii="Calibri" w:hAnsi="Calibri" w:cs="Calibri"/>
          <w:spacing w:val="-1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de</w:t>
      </w:r>
      <w:r>
        <w:rPr>
          <w:rFonts w:ascii="Calibri" w:hAnsi="Calibri" w:cs="Calibri"/>
          <w:spacing w:val="-3"/>
          <w:sz w:val="22"/>
          <w:szCs w:val="22"/>
        </w:rPr>
        <w:t xml:space="preserve"> </w:t>
      </w:r>
      <w:r>
        <w:rPr>
          <w:rFonts w:ascii="Calibri" w:hAnsi="Calibri" w:cs="Calibri"/>
          <w:spacing w:val="-1"/>
          <w:sz w:val="22"/>
          <w:szCs w:val="22"/>
        </w:rPr>
        <w:t>v</w:t>
      </w:r>
      <w:r>
        <w:rPr>
          <w:rFonts w:ascii="Calibri" w:hAnsi="Calibri" w:cs="Calibri"/>
          <w:spacing w:val="1"/>
          <w:sz w:val="22"/>
          <w:szCs w:val="22"/>
        </w:rPr>
        <w:t>oo</w:t>
      </w:r>
      <w:r>
        <w:rPr>
          <w:rFonts w:ascii="Calibri" w:hAnsi="Calibri" w:cs="Calibri"/>
          <w:sz w:val="22"/>
          <w:szCs w:val="22"/>
        </w:rPr>
        <w:t>r</w:t>
      </w:r>
      <w:r>
        <w:rPr>
          <w:rFonts w:ascii="Calibri" w:hAnsi="Calibri" w:cs="Calibri"/>
          <w:spacing w:val="-3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en n</w:t>
      </w:r>
      <w:r>
        <w:rPr>
          <w:rFonts w:ascii="Calibri" w:hAnsi="Calibri" w:cs="Calibri"/>
          <w:spacing w:val="-1"/>
          <w:sz w:val="22"/>
          <w:szCs w:val="22"/>
        </w:rPr>
        <w:t>ad</w:t>
      </w:r>
      <w:r>
        <w:rPr>
          <w:rFonts w:ascii="Calibri" w:hAnsi="Calibri" w:cs="Calibri"/>
          <w:sz w:val="22"/>
          <w:szCs w:val="22"/>
        </w:rPr>
        <w:t>elen</w:t>
      </w:r>
      <w:r>
        <w:rPr>
          <w:rFonts w:ascii="Calibri" w:hAnsi="Calibri" w:cs="Calibri"/>
          <w:spacing w:val="-3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e</w:t>
      </w:r>
      <w:r>
        <w:rPr>
          <w:rFonts w:ascii="Calibri" w:hAnsi="Calibri" w:cs="Calibri"/>
          <w:spacing w:val="-1"/>
          <w:sz w:val="22"/>
          <w:szCs w:val="22"/>
        </w:rPr>
        <w:t>nz</w:t>
      </w:r>
      <w:r>
        <w:rPr>
          <w:rFonts w:ascii="Calibri" w:hAnsi="Calibri" w:cs="Calibri"/>
          <w:sz w:val="22"/>
          <w:szCs w:val="22"/>
        </w:rPr>
        <w:t>.</w:t>
      </w:r>
    </w:p>
    <w:p w:rsidR="00447E00" w:rsidRDefault="00447E00">
      <w:pPr>
        <w:kinsoku w:val="0"/>
        <w:overflowPunct w:val="0"/>
        <w:spacing w:line="276" w:lineRule="auto"/>
        <w:ind w:left="116" w:right="356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We </w:t>
      </w:r>
      <w:r>
        <w:rPr>
          <w:rFonts w:ascii="Calibri" w:hAnsi="Calibri" w:cs="Calibri"/>
          <w:spacing w:val="-3"/>
          <w:sz w:val="22"/>
          <w:szCs w:val="22"/>
        </w:rPr>
        <w:t>h</w:t>
      </w:r>
      <w:r>
        <w:rPr>
          <w:rFonts w:ascii="Calibri" w:hAnsi="Calibri" w:cs="Calibri"/>
          <w:spacing w:val="1"/>
          <w:sz w:val="22"/>
          <w:szCs w:val="22"/>
        </w:rPr>
        <w:t>o</w:t>
      </w:r>
      <w:r>
        <w:rPr>
          <w:rFonts w:ascii="Calibri" w:hAnsi="Calibri" w:cs="Calibri"/>
          <w:spacing w:val="-1"/>
          <w:sz w:val="22"/>
          <w:szCs w:val="22"/>
        </w:rPr>
        <w:t>p</w:t>
      </w:r>
      <w:r>
        <w:rPr>
          <w:rFonts w:ascii="Calibri" w:hAnsi="Calibri" w:cs="Calibri"/>
          <w:sz w:val="22"/>
          <w:szCs w:val="22"/>
        </w:rPr>
        <w:t>en d</w:t>
      </w:r>
      <w:r>
        <w:rPr>
          <w:rFonts w:ascii="Calibri" w:hAnsi="Calibri" w:cs="Calibri"/>
          <w:spacing w:val="-1"/>
          <w:sz w:val="22"/>
          <w:szCs w:val="22"/>
        </w:rPr>
        <w:t>a</w:t>
      </w:r>
      <w:r>
        <w:rPr>
          <w:rFonts w:ascii="Calibri" w:hAnsi="Calibri" w:cs="Calibri"/>
          <w:sz w:val="22"/>
          <w:szCs w:val="22"/>
        </w:rPr>
        <w:t>t</w:t>
      </w:r>
      <w:r>
        <w:rPr>
          <w:rFonts w:ascii="Calibri" w:hAnsi="Calibri" w:cs="Calibri"/>
          <w:spacing w:val="-2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we</w:t>
      </w:r>
      <w:r>
        <w:rPr>
          <w:rFonts w:ascii="Calibri" w:hAnsi="Calibri" w:cs="Calibri"/>
          <w:spacing w:val="-1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u, d</w:t>
      </w:r>
      <w:r>
        <w:rPr>
          <w:rFonts w:ascii="Calibri" w:hAnsi="Calibri" w:cs="Calibri"/>
          <w:spacing w:val="-2"/>
          <w:sz w:val="22"/>
          <w:szCs w:val="22"/>
        </w:rPr>
        <w:t>o</w:t>
      </w:r>
      <w:r>
        <w:rPr>
          <w:rFonts w:ascii="Calibri" w:hAnsi="Calibri" w:cs="Calibri"/>
          <w:spacing w:val="1"/>
          <w:sz w:val="22"/>
          <w:szCs w:val="22"/>
        </w:rPr>
        <w:t>o</w:t>
      </w:r>
      <w:r>
        <w:rPr>
          <w:rFonts w:ascii="Calibri" w:hAnsi="Calibri" w:cs="Calibri"/>
          <w:sz w:val="22"/>
          <w:szCs w:val="22"/>
        </w:rPr>
        <w:t xml:space="preserve">r </w:t>
      </w:r>
      <w:r>
        <w:rPr>
          <w:rFonts w:ascii="Calibri" w:hAnsi="Calibri" w:cs="Calibri"/>
          <w:spacing w:val="-3"/>
          <w:sz w:val="22"/>
          <w:szCs w:val="22"/>
        </w:rPr>
        <w:t>d</w:t>
      </w:r>
      <w:r>
        <w:rPr>
          <w:rFonts w:ascii="Calibri" w:hAnsi="Calibri" w:cs="Calibri"/>
          <w:sz w:val="22"/>
          <w:szCs w:val="22"/>
        </w:rPr>
        <w:t>eze br</w:t>
      </w:r>
      <w:r>
        <w:rPr>
          <w:rFonts w:ascii="Calibri" w:hAnsi="Calibri" w:cs="Calibri"/>
          <w:spacing w:val="-1"/>
          <w:sz w:val="22"/>
          <w:szCs w:val="22"/>
        </w:rPr>
        <w:t>i</w:t>
      </w:r>
      <w:r>
        <w:rPr>
          <w:rFonts w:ascii="Calibri" w:hAnsi="Calibri" w:cs="Calibri"/>
          <w:sz w:val="22"/>
          <w:szCs w:val="22"/>
        </w:rPr>
        <w:t>ef</w:t>
      </w:r>
      <w:r>
        <w:rPr>
          <w:rFonts w:ascii="Calibri" w:hAnsi="Calibri" w:cs="Calibri"/>
          <w:spacing w:val="-2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 xml:space="preserve">te </w:t>
      </w:r>
      <w:r>
        <w:rPr>
          <w:rFonts w:ascii="Calibri" w:hAnsi="Calibri" w:cs="Calibri"/>
          <w:spacing w:val="-3"/>
          <w:sz w:val="22"/>
          <w:szCs w:val="22"/>
        </w:rPr>
        <w:t>l</w:t>
      </w:r>
      <w:r>
        <w:rPr>
          <w:rFonts w:ascii="Calibri" w:hAnsi="Calibri" w:cs="Calibri"/>
          <w:sz w:val="22"/>
          <w:szCs w:val="22"/>
        </w:rPr>
        <w:t xml:space="preserve">ezen, </w:t>
      </w:r>
      <w:r>
        <w:rPr>
          <w:rFonts w:ascii="Calibri" w:hAnsi="Calibri" w:cs="Calibri"/>
          <w:spacing w:val="-4"/>
          <w:sz w:val="22"/>
          <w:szCs w:val="22"/>
        </w:rPr>
        <w:t>g</w:t>
      </w:r>
      <w:r>
        <w:rPr>
          <w:rFonts w:ascii="Calibri" w:hAnsi="Calibri" w:cs="Calibri"/>
          <w:spacing w:val="1"/>
          <w:sz w:val="22"/>
          <w:szCs w:val="22"/>
        </w:rPr>
        <w:t>o</w:t>
      </w:r>
      <w:r>
        <w:rPr>
          <w:rFonts w:ascii="Calibri" w:hAnsi="Calibri" w:cs="Calibri"/>
          <w:sz w:val="22"/>
          <w:szCs w:val="22"/>
        </w:rPr>
        <w:t>ed k</w:t>
      </w:r>
      <w:r>
        <w:rPr>
          <w:rFonts w:ascii="Calibri" w:hAnsi="Calibri" w:cs="Calibri"/>
          <w:spacing w:val="-3"/>
          <w:sz w:val="22"/>
          <w:szCs w:val="22"/>
        </w:rPr>
        <w:t>u</w:t>
      </w:r>
      <w:r>
        <w:rPr>
          <w:rFonts w:ascii="Calibri" w:hAnsi="Calibri" w:cs="Calibri"/>
          <w:spacing w:val="-1"/>
          <w:sz w:val="22"/>
          <w:szCs w:val="22"/>
        </w:rPr>
        <w:t>nn</w:t>
      </w:r>
      <w:r>
        <w:rPr>
          <w:rFonts w:ascii="Calibri" w:hAnsi="Calibri" w:cs="Calibri"/>
          <w:sz w:val="22"/>
          <w:szCs w:val="22"/>
        </w:rPr>
        <w:t>en afvise</w:t>
      </w:r>
      <w:r>
        <w:rPr>
          <w:rFonts w:ascii="Calibri" w:hAnsi="Calibri" w:cs="Calibri"/>
          <w:spacing w:val="-3"/>
          <w:sz w:val="22"/>
          <w:szCs w:val="22"/>
        </w:rPr>
        <w:t>r</w:t>
      </w:r>
      <w:r>
        <w:rPr>
          <w:rFonts w:ascii="Calibri" w:hAnsi="Calibri" w:cs="Calibri"/>
          <w:sz w:val="22"/>
          <w:szCs w:val="22"/>
        </w:rPr>
        <w:t>en en</w:t>
      </w:r>
      <w:r>
        <w:rPr>
          <w:rFonts w:ascii="Calibri" w:hAnsi="Calibri" w:cs="Calibri"/>
          <w:spacing w:val="-3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een</w:t>
      </w:r>
      <w:r>
        <w:rPr>
          <w:rFonts w:ascii="Calibri" w:hAnsi="Calibri" w:cs="Calibri"/>
          <w:spacing w:val="-1"/>
          <w:sz w:val="22"/>
          <w:szCs w:val="22"/>
        </w:rPr>
        <w:t xml:space="preserve"> </w:t>
      </w:r>
      <w:r>
        <w:rPr>
          <w:rFonts w:ascii="Calibri" w:hAnsi="Calibri" w:cs="Calibri"/>
          <w:spacing w:val="-3"/>
          <w:sz w:val="22"/>
          <w:szCs w:val="22"/>
        </w:rPr>
        <w:t>g</w:t>
      </w:r>
      <w:r>
        <w:rPr>
          <w:rFonts w:ascii="Calibri" w:hAnsi="Calibri" w:cs="Calibri"/>
          <w:spacing w:val="1"/>
          <w:sz w:val="22"/>
          <w:szCs w:val="22"/>
        </w:rPr>
        <w:t>o</w:t>
      </w:r>
      <w:r>
        <w:rPr>
          <w:rFonts w:ascii="Calibri" w:hAnsi="Calibri" w:cs="Calibri"/>
          <w:spacing w:val="-2"/>
          <w:sz w:val="22"/>
          <w:szCs w:val="22"/>
        </w:rPr>
        <w:t>e</w:t>
      </w:r>
      <w:r>
        <w:rPr>
          <w:rFonts w:ascii="Calibri" w:hAnsi="Calibri" w:cs="Calibri"/>
          <w:spacing w:val="-1"/>
          <w:sz w:val="22"/>
          <w:szCs w:val="22"/>
        </w:rPr>
        <w:t>d</w:t>
      </w:r>
      <w:r>
        <w:rPr>
          <w:rFonts w:ascii="Calibri" w:hAnsi="Calibri" w:cs="Calibri"/>
          <w:sz w:val="22"/>
          <w:szCs w:val="22"/>
        </w:rPr>
        <w:t xml:space="preserve">e </w:t>
      </w:r>
      <w:r>
        <w:rPr>
          <w:rFonts w:ascii="Calibri" w:hAnsi="Calibri" w:cs="Calibri"/>
          <w:spacing w:val="-2"/>
          <w:sz w:val="22"/>
          <w:szCs w:val="22"/>
        </w:rPr>
        <w:t>o</w:t>
      </w:r>
      <w:r>
        <w:rPr>
          <w:rFonts w:ascii="Calibri" w:hAnsi="Calibri" w:cs="Calibri"/>
          <w:sz w:val="22"/>
          <w:szCs w:val="22"/>
        </w:rPr>
        <w:t>ve</w:t>
      </w:r>
      <w:r>
        <w:rPr>
          <w:rFonts w:ascii="Calibri" w:hAnsi="Calibri" w:cs="Calibri"/>
          <w:spacing w:val="-3"/>
          <w:sz w:val="22"/>
          <w:szCs w:val="22"/>
        </w:rPr>
        <w:t>r</w:t>
      </w:r>
      <w:r>
        <w:rPr>
          <w:rFonts w:ascii="Calibri" w:hAnsi="Calibri" w:cs="Calibri"/>
          <w:sz w:val="22"/>
          <w:szCs w:val="22"/>
        </w:rPr>
        <w:t>w</w:t>
      </w:r>
      <w:r>
        <w:rPr>
          <w:rFonts w:ascii="Calibri" w:hAnsi="Calibri" w:cs="Calibri"/>
          <w:spacing w:val="1"/>
          <w:sz w:val="22"/>
          <w:szCs w:val="22"/>
        </w:rPr>
        <w:t>o</w:t>
      </w:r>
      <w:r>
        <w:rPr>
          <w:rFonts w:ascii="Calibri" w:hAnsi="Calibri" w:cs="Calibri"/>
          <w:spacing w:val="-4"/>
          <w:sz w:val="22"/>
          <w:szCs w:val="22"/>
        </w:rPr>
        <w:t>g</w:t>
      </w:r>
      <w:r>
        <w:rPr>
          <w:rFonts w:ascii="Calibri" w:hAnsi="Calibri" w:cs="Calibri"/>
          <w:sz w:val="22"/>
          <w:szCs w:val="22"/>
        </w:rPr>
        <w:t>en bs</w:t>
      </w:r>
      <w:r>
        <w:rPr>
          <w:rFonts w:ascii="Calibri" w:hAnsi="Calibri" w:cs="Calibri"/>
          <w:spacing w:val="-1"/>
          <w:sz w:val="22"/>
          <w:szCs w:val="22"/>
        </w:rPr>
        <w:t>lu</w:t>
      </w:r>
      <w:r>
        <w:rPr>
          <w:rFonts w:ascii="Calibri" w:hAnsi="Calibri" w:cs="Calibri"/>
          <w:sz w:val="22"/>
          <w:szCs w:val="22"/>
        </w:rPr>
        <w:t>it ku</w:t>
      </w:r>
      <w:r>
        <w:rPr>
          <w:rFonts w:ascii="Calibri" w:hAnsi="Calibri" w:cs="Calibri"/>
          <w:spacing w:val="-2"/>
          <w:sz w:val="22"/>
          <w:szCs w:val="22"/>
        </w:rPr>
        <w:t>n</w:t>
      </w:r>
      <w:r>
        <w:rPr>
          <w:rFonts w:ascii="Calibri" w:hAnsi="Calibri" w:cs="Calibri"/>
          <w:spacing w:val="-1"/>
          <w:sz w:val="22"/>
          <w:szCs w:val="22"/>
        </w:rPr>
        <w:t>n</w:t>
      </w:r>
      <w:r>
        <w:rPr>
          <w:rFonts w:ascii="Calibri" w:hAnsi="Calibri" w:cs="Calibri"/>
          <w:sz w:val="22"/>
          <w:szCs w:val="22"/>
        </w:rPr>
        <w:t>en ne</w:t>
      </w:r>
      <w:r>
        <w:rPr>
          <w:rFonts w:ascii="Calibri" w:hAnsi="Calibri" w:cs="Calibri"/>
          <w:spacing w:val="-2"/>
          <w:sz w:val="22"/>
          <w:szCs w:val="22"/>
        </w:rPr>
        <w:t>m</w:t>
      </w:r>
      <w:r>
        <w:rPr>
          <w:rFonts w:ascii="Calibri" w:hAnsi="Calibri" w:cs="Calibri"/>
          <w:sz w:val="22"/>
          <w:szCs w:val="22"/>
        </w:rPr>
        <w:t>en.</w:t>
      </w:r>
    </w:p>
    <w:p w:rsidR="00447E00" w:rsidRDefault="00447E00">
      <w:pPr>
        <w:kinsoku w:val="0"/>
        <w:overflowPunct w:val="0"/>
        <w:spacing w:before="9" w:line="190" w:lineRule="exact"/>
        <w:rPr>
          <w:sz w:val="19"/>
          <w:szCs w:val="19"/>
        </w:rPr>
      </w:pPr>
    </w:p>
    <w:p w:rsidR="00447E00" w:rsidRDefault="00447E00">
      <w:pPr>
        <w:kinsoku w:val="0"/>
        <w:overflowPunct w:val="0"/>
        <w:ind w:left="116"/>
        <w:rPr>
          <w:rFonts w:ascii="Calibri" w:hAnsi="Calibri" w:cs="Calibri"/>
          <w:color w:val="000000"/>
          <w:sz w:val="22"/>
          <w:szCs w:val="22"/>
        </w:rPr>
      </w:pPr>
      <w:r>
        <w:rPr>
          <w:rFonts w:ascii="Calibri" w:hAnsi="Calibri" w:cs="Calibri"/>
          <w:b/>
          <w:bCs/>
          <w:color w:val="1B5F5C"/>
          <w:spacing w:val="-1"/>
          <w:sz w:val="22"/>
          <w:szCs w:val="22"/>
        </w:rPr>
        <w:t>Voo</w:t>
      </w:r>
      <w:r>
        <w:rPr>
          <w:rFonts w:ascii="Calibri" w:hAnsi="Calibri" w:cs="Calibri"/>
          <w:b/>
          <w:bCs/>
          <w:color w:val="1B5F5C"/>
          <w:sz w:val="22"/>
          <w:szCs w:val="22"/>
        </w:rPr>
        <w:t>r</w:t>
      </w:r>
      <w:r>
        <w:rPr>
          <w:rFonts w:ascii="Calibri" w:hAnsi="Calibri" w:cs="Calibri"/>
          <w:b/>
          <w:bCs/>
          <w:color w:val="1B5F5C"/>
          <w:spacing w:val="-1"/>
          <w:sz w:val="22"/>
          <w:szCs w:val="22"/>
        </w:rPr>
        <w:t>de</w:t>
      </w:r>
      <w:r>
        <w:rPr>
          <w:rFonts w:ascii="Calibri" w:hAnsi="Calibri" w:cs="Calibri"/>
          <w:b/>
          <w:bCs/>
          <w:color w:val="1B5F5C"/>
          <w:sz w:val="22"/>
          <w:szCs w:val="22"/>
        </w:rPr>
        <w:t>l</w:t>
      </w:r>
      <w:r>
        <w:rPr>
          <w:rFonts w:ascii="Calibri" w:hAnsi="Calibri" w:cs="Calibri"/>
          <w:b/>
          <w:bCs/>
          <w:color w:val="1B5F5C"/>
          <w:spacing w:val="-1"/>
          <w:sz w:val="22"/>
          <w:szCs w:val="22"/>
        </w:rPr>
        <w:t>e</w:t>
      </w:r>
      <w:r>
        <w:rPr>
          <w:rFonts w:ascii="Calibri" w:hAnsi="Calibri" w:cs="Calibri"/>
          <w:b/>
          <w:bCs/>
          <w:color w:val="1B5F5C"/>
          <w:sz w:val="22"/>
          <w:szCs w:val="22"/>
        </w:rPr>
        <w:t>n</w:t>
      </w:r>
      <w:r>
        <w:rPr>
          <w:rFonts w:ascii="Calibri" w:hAnsi="Calibri" w:cs="Calibri"/>
          <w:b/>
          <w:bCs/>
          <w:color w:val="1B5F5C"/>
          <w:spacing w:val="-1"/>
          <w:sz w:val="22"/>
          <w:szCs w:val="22"/>
        </w:rPr>
        <w:t xml:space="preserve"> </w:t>
      </w:r>
      <w:r>
        <w:rPr>
          <w:rFonts w:ascii="Calibri" w:hAnsi="Calibri" w:cs="Calibri"/>
          <w:b/>
          <w:bCs/>
          <w:color w:val="1B5F5C"/>
          <w:sz w:val="22"/>
          <w:szCs w:val="22"/>
        </w:rPr>
        <w:t>ster</w:t>
      </w:r>
      <w:r>
        <w:rPr>
          <w:rFonts w:ascii="Calibri" w:hAnsi="Calibri" w:cs="Calibri"/>
          <w:b/>
          <w:bCs/>
          <w:color w:val="1B5F5C"/>
          <w:spacing w:val="-2"/>
          <w:sz w:val="22"/>
          <w:szCs w:val="22"/>
        </w:rPr>
        <w:t>i</w:t>
      </w:r>
      <w:r>
        <w:rPr>
          <w:rFonts w:ascii="Calibri" w:hAnsi="Calibri" w:cs="Calibri"/>
          <w:b/>
          <w:bCs/>
          <w:color w:val="1B5F5C"/>
          <w:sz w:val="22"/>
          <w:szCs w:val="22"/>
        </w:rPr>
        <w:t>l</w:t>
      </w:r>
      <w:r>
        <w:rPr>
          <w:rFonts w:ascii="Calibri" w:hAnsi="Calibri" w:cs="Calibri"/>
          <w:b/>
          <w:bCs/>
          <w:color w:val="1B5F5C"/>
          <w:spacing w:val="-2"/>
          <w:sz w:val="22"/>
          <w:szCs w:val="22"/>
        </w:rPr>
        <w:t>i</w:t>
      </w:r>
      <w:r>
        <w:rPr>
          <w:rFonts w:ascii="Calibri" w:hAnsi="Calibri" w:cs="Calibri"/>
          <w:b/>
          <w:bCs/>
          <w:color w:val="1B5F5C"/>
          <w:sz w:val="22"/>
          <w:szCs w:val="22"/>
        </w:rPr>
        <w:t>s</w:t>
      </w:r>
      <w:r>
        <w:rPr>
          <w:rFonts w:ascii="Calibri" w:hAnsi="Calibri" w:cs="Calibri"/>
          <w:b/>
          <w:bCs/>
          <w:color w:val="1B5F5C"/>
          <w:spacing w:val="-2"/>
          <w:sz w:val="22"/>
          <w:szCs w:val="22"/>
        </w:rPr>
        <w:t>a</w:t>
      </w:r>
      <w:r>
        <w:rPr>
          <w:rFonts w:ascii="Calibri" w:hAnsi="Calibri" w:cs="Calibri"/>
          <w:b/>
          <w:bCs/>
          <w:color w:val="1B5F5C"/>
          <w:sz w:val="22"/>
          <w:szCs w:val="22"/>
        </w:rPr>
        <w:t>t</w:t>
      </w:r>
      <w:r>
        <w:rPr>
          <w:rFonts w:ascii="Calibri" w:hAnsi="Calibri" w:cs="Calibri"/>
          <w:b/>
          <w:bCs/>
          <w:color w:val="1B5F5C"/>
          <w:spacing w:val="1"/>
          <w:sz w:val="22"/>
          <w:szCs w:val="22"/>
        </w:rPr>
        <w:t>i</w:t>
      </w:r>
      <w:r>
        <w:rPr>
          <w:rFonts w:ascii="Calibri" w:hAnsi="Calibri" w:cs="Calibri"/>
          <w:b/>
          <w:bCs/>
          <w:color w:val="1B5F5C"/>
          <w:sz w:val="22"/>
          <w:szCs w:val="22"/>
        </w:rPr>
        <w:t>e</w:t>
      </w:r>
      <w:r>
        <w:rPr>
          <w:rFonts w:ascii="Calibri" w:hAnsi="Calibri" w:cs="Calibri"/>
          <w:b/>
          <w:bCs/>
          <w:color w:val="1B5F5C"/>
          <w:spacing w:val="-1"/>
          <w:sz w:val="22"/>
          <w:szCs w:val="22"/>
        </w:rPr>
        <w:t xml:space="preserve"> </w:t>
      </w:r>
      <w:r>
        <w:rPr>
          <w:rFonts w:ascii="Calibri" w:hAnsi="Calibri" w:cs="Calibri"/>
          <w:b/>
          <w:bCs/>
          <w:color w:val="1B5F5C"/>
          <w:sz w:val="22"/>
          <w:szCs w:val="22"/>
        </w:rPr>
        <w:t>t</w:t>
      </w:r>
      <w:r>
        <w:rPr>
          <w:rFonts w:ascii="Calibri" w:hAnsi="Calibri" w:cs="Calibri"/>
          <w:b/>
          <w:bCs/>
          <w:color w:val="1B5F5C"/>
          <w:spacing w:val="-1"/>
          <w:sz w:val="22"/>
          <w:szCs w:val="22"/>
        </w:rPr>
        <w:t>ee</w:t>
      </w:r>
      <w:r>
        <w:rPr>
          <w:rFonts w:ascii="Calibri" w:hAnsi="Calibri" w:cs="Calibri"/>
          <w:b/>
          <w:bCs/>
          <w:color w:val="1B5F5C"/>
          <w:sz w:val="22"/>
          <w:szCs w:val="22"/>
        </w:rPr>
        <w:t>f:</w:t>
      </w:r>
    </w:p>
    <w:p w:rsidR="00447E00" w:rsidRDefault="00447E00">
      <w:pPr>
        <w:kinsoku w:val="0"/>
        <w:overflowPunct w:val="0"/>
        <w:spacing w:before="19" w:line="220" w:lineRule="exact"/>
        <w:rPr>
          <w:sz w:val="22"/>
          <w:szCs w:val="22"/>
        </w:rPr>
      </w:pPr>
    </w:p>
    <w:p w:rsidR="00447E00" w:rsidRDefault="00447E00">
      <w:pPr>
        <w:numPr>
          <w:ilvl w:val="2"/>
          <w:numId w:val="27"/>
        </w:numPr>
        <w:tabs>
          <w:tab w:val="left" w:pos="836"/>
        </w:tabs>
        <w:kinsoku w:val="0"/>
        <w:overflowPunct w:val="0"/>
        <w:ind w:left="836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De</w:t>
      </w:r>
      <w:r>
        <w:rPr>
          <w:rFonts w:ascii="Calibri" w:hAnsi="Calibri" w:cs="Calibri"/>
          <w:spacing w:val="-2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kans</w:t>
      </w:r>
      <w:r>
        <w:rPr>
          <w:rFonts w:ascii="Calibri" w:hAnsi="Calibri" w:cs="Calibri"/>
          <w:spacing w:val="-3"/>
          <w:sz w:val="22"/>
          <w:szCs w:val="22"/>
        </w:rPr>
        <w:t xml:space="preserve"> </w:t>
      </w:r>
      <w:r>
        <w:rPr>
          <w:rFonts w:ascii="Calibri" w:hAnsi="Calibri" w:cs="Calibri"/>
          <w:spacing w:val="1"/>
          <w:sz w:val="22"/>
          <w:szCs w:val="22"/>
        </w:rPr>
        <w:t>o</w:t>
      </w:r>
      <w:r>
        <w:rPr>
          <w:rFonts w:ascii="Calibri" w:hAnsi="Calibri" w:cs="Calibri"/>
          <w:sz w:val="22"/>
          <w:szCs w:val="22"/>
        </w:rPr>
        <w:t>p</w:t>
      </w:r>
      <w:r>
        <w:rPr>
          <w:rFonts w:ascii="Calibri" w:hAnsi="Calibri" w:cs="Calibri"/>
          <w:spacing w:val="-1"/>
          <w:sz w:val="22"/>
          <w:szCs w:val="22"/>
        </w:rPr>
        <w:t xml:space="preserve"> m</w:t>
      </w:r>
      <w:r>
        <w:rPr>
          <w:rFonts w:ascii="Calibri" w:hAnsi="Calibri" w:cs="Calibri"/>
          <w:sz w:val="22"/>
          <w:szCs w:val="22"/>
        </w:rPr>
        <w:t>elkkl</w:t>
      </w:r>
      <w:r>
        <w:rPr>
          <w:rFonts w:ascii="Calibri" w:hAnsi="Calibri" w:cs="Calibri"/>
          <w:spacing w:val="-3"/>
          <w:sz w:val="22"/>
          <w:szCs w:val="22"/>
        </w:rPr>
        <w:t>i</w:t>
      </w:r>
      <w:r>
        <w:rPr>
          <w:rFonts w:ascii="Calibri" w:hAnsi="Calibri" w:cs="Calibri"/>
          <w:sz w:val="22"/>
          <w:szCs w:val="22"/>
        </w:rPr>
        <w:t>er t</w:t>
      </w:r>
      <w:r>
        <w:rPr>
          <w:rFonts w:ascii="Calibri" w:hAnsi="Calibri" w:cs="Calibri"/>
          <w:spacing w:val="-3"/>
          <w:sz w:val="22"/>
          <w:szCs w:val="22"/>
        </w:rPr>
        <w:t>u</w:t>
      </w:r>
      <w:r>
        <w:rPr>
          <w:rFonts w:ascii="Calibri" w:hAnsi="Calibri" w:cs="Calibri"/>
          <w:spacing w:val="-2"/>
          <w:sz w:val="22"/>
          <w:szCs w:val="22"/>
        </w:rPr>
        <w:t>mo</w:t>
      </w:r>
      <w:r>
        <w:rPr>
          <w:rFonts w:ascii="Calibri" w:hAnsi="Calibri" w:cs="Calibri"/>
          <w:sz w:val="22"/>
          <w:szCs w:val="22"/>
        </w:rPr>
        <w:t xml:space="preserve">ren </w:t>
      </w:r>
      <w:r>
        <w:rPr>
          <w:rFonts w:ascii="Calibri" w:hAnsi="Calibri" w:cs="Calibri"/>
          <w:spacing w:val="-2"/>
          <w:sz w:val="22"/>
          <w:szCs w:val="22"/>
        </w:rPr>
        <w:t>w</w:t>
      </w:r>
      <w:r>
        <w:rPr>
          <w:rFonts w:ascii="Calibri" w:hAnsi="Calibri" w:cs="Calibri"/>
          <w:spacing w:val="1"/>
          <w:sz w:val="22"/>
          <w:szCs w:val="22"/>
        </w:rPr>
        <w:t>o</w:t>
      </w:r>
      <w:r>
        <w:rPr>
          <w:rFonts w:ascii="Calibri" w:hAnsi="Calibri" w:cs="Calibri"/>
          <w:sz w:val="22"/>
          <w:szCs w:val="22"/>
        </w:rPr>
        <w:t>r</w:t>
      </w:r>
      <w:r>
        <w:rPr>
          <w:rFonts w:ascii="Calibri" w:hAnsi="Calibri" w:cs="Calibri"/>
          <w:spacing w:val="-1"/>
          <w:sz w:val="22"/>
          <w:szCs w:val="22"/>
        </w:rPr>
        <w:t>d</w:t>
      </w:r>
      <w:r>
        <w:rPr>
          <w:rFonts w:ascii="Calibri" w:hAnsi="Calibri" w:cs="Calibri"/>
          <w:sz w:val="22"/>
          <w:szCs w:val="22"/>
        </w:rPr>
        <w:t xml:space="preserve">t </w:t>
      </w:r>
      <w:r>
        <w:rPr>
          <w:rFonts w:ascii="Calibri" w:hAnsi="Calibri" w:cs="Calibri"/>
          <w:spacing w:val="-1"/>
          <w:sz w:val="22"/>
          <w:szCs w:val="22"/>
        </w:rPr>
        <w:t>d</w:t>
      </w:r>
      <w:r>
        <w:rPr>
          <w:rFonts w:ascii="Calibri" w:hAnsi="Calibri" w:cs="Calibri"/>
          <w:sz w:val="22"/>
          <w:szCs w:val="22"/>
        </w:rPr>
        <w:t>aa</w:t>
      </w:r>
      <w:r>
        <w:rPr>
          <w:rFonts w:ascii="Calibri" w:hAnsi="Calibri" w:cs="Calibri"/>
          <w:spacing w:val="1"/>
          <w:sz w:val="22"/>
          <w:szCs w:val="22"/>
        </w:rPr>
        <w:t>r</w:t>
      </w:r>
      <w:r>
        <w:rPr>
          <w:rFonts w:ascii="Calibri" w:hAnsi="Calibri" w:cs="Calibri"/>
          <w:spacing w:val="-4"/>
          <w:sz w:val="22"/>
          <w:szCs w:val="22"/>
        </w:rPr>
        <w:t>d</w:t>
      </w:r>
      <w:r>
        <w:rPr>
          <w:rFonts w:ascii="Calibri" w:hAnsi="Calibri" w:cs="Calibri"/>
          <w:spacing w:val="1"/>
          <w:sz w:val="22"/>
          <w:szCs w:val="22"/>
        </w:rPr>
        <w:t>oo</w:t>
      </w:r>
      <w:r>
        <w:rPr>
          <w:rFonts w:ascii="Calibri" w:hAnsi="Calibri" w:cs="Calibri"/>
          <w:sz w:val="22"/>
          <w:szCs w:val="22"/>
        </w:rPr>
        <w:t>r</w:t>
      </w:r>
      <w:r>
        <w:rPr>
          <w:rFonts w:ascii="Calibri" w:hAnsi="Calibri" w:cs="Calibri"/>
          <w:spacing w:val="-3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heel</w:t>
      </w:r>
      <w:r>
        <w:rPr>
          <w:rFonts w:ascii="Calibri" w:hAnsi="Calibri" w:cs="Calibri"/>
          <w:spacing w:val="-2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k</w:t>
      </w:r>
      <w:r>
        <w:rPr>
          <w:rFonts w:ascii="Calibri" w:hAnsi="Calibri" w:cs="Calibri"/>
          <w:spacing w:val="-3"/>
          <w:sz w:val="22"/>
          <w:szCs w:val="22"/>
        </w:rPr>
        <w:t>l</w:t>
      </w:r>
      <w:r>
        <w:rPr>
          <w:rFonts w:ascii="Calibri" w:hAnsi="Calibri" w:cs="Calibri"/>
          <w:sz w:val="22"/>
          <w:szCs w:val="22"/>
        </w:rPr>
        <w:t>ei</w:t>
      </w:r>
      <w:r>
        <w:rPr>
          <w:rFonts w:ascii="Calibri" w:hAnsi="Calibri" w:cs="Calibri"/>
          <w:spacing w:val="-1"/>
          <w:sz w:val="22"/>
          <w:szCs w:val="22"/>
        </w:rPr>
        <w:t>n</w:t>
      </w:r>
      <w:r>
        <w:rPr>
          <w:rFonts w:ascii="Calibri" w:hAnsi="Calibri" w:cs="Calibri"/>
          <w:sz w:val="22"/>
          <w:szCs w:val="22"/>
        </w:rPr>
        <w:t>.</w:t>
      </w:r>
    </w:p>
    <w:p w:rsidR="00447E00" w:rsidRDefault="00447E00">
      <w:pPr>
        <w:numPr>
          <w:ilvl w:val="3"/>
          <w:numId w:val="27"/>
        </w:numPr>
        <w:tabs>
          <w:tab w:val="left" w:pos="1556"/>
        </w:tabs>
        <w:kinsoku w:val="0"/>
        <w:overflowPunct w:val="0"/>
        <w:spacing w:before="41" w:line="269" w:lineRule="auto"/>
        <w:ind w:left="1556" w:right="711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Deze</w:t>
      </w:r>
      <w:r>
        <w:rPr>
          <w:rFonts w:ascii="Calibri" w:hAnsi="Calibri" w:cs="Calibri"/>
          <w:spacing w:val="-2"/>
          <w:sz w:val="22"/>
          <w:szCs w:val="22"/>
        </w:rPr>
        <w:t xml:space="preserve"> m</w:t>
      </w:r>
      <w:r>
        <w:rPr>
          <w:rFonts w:ascii="Calibri" w:hAnsi="Calibri" w:cs="Calibri"/>
          <w:sz w:val="22"/>
          <w:szCs w:val="22"/>
        </w:rPr>
        <w:t>elkkl</w:t>
      </w:r>
      <w:r>
        <w:rPr>
          <w:rFonts w:ascii="Calibri" w:hAnsi="Calibri" w:cs="Calibri"/>
          <w:spacing w:val="-3"/>
          <w:sz w:val="22"/>
          <w:szCs w:val="22"/>
        </w:rPr>
        <w:t>i</w:t>
      </w:r>
      <w:r>
        <w:rPr>
          <w:rFonts w:ascii="Calibri" w:hAnsi="Calibri" w:cs="Calibri"/>
          <w:sz w:val="22"/>
          <w:szCs w:val="22"/>
        </w:rPr>
        <w:t>ertu</w:t>
      </w:r>
      <w:r>
        <w:rPr>
          <w:rFonts w:ascii="Calibri" w:hAnsi="Calibri" w:cs="Calibri"/>
          <w:spacing w:val="-2"/>
          <w:sz w:val="22"/>
          <w:szCs w:val="22"/>
        </w:rPr>
        <w:t>m</w:t>
      </w:r>
      <w:r>
        <w:rPr>
          <w:rFonts w:ascii="Calibri" w:hAnsi="Calibri" w:cs="Calibri"/>
          <w:spacing w:val="1"/>
          <w:sz w:val="22"/>
          <w:szCs w:val="22"/>
        </w:rPr>
        <w:t>o</w:t>
      </w:r>
      <w:r>
        <w:rPr>
          <w:rFonts w:ascii="Calibri" w:hAnsi="Calibri" w:cs="Calibri"/>
          <w:spacing w:val="-3"/>
          <w:sz w:val="22"/>
          <w:szCs w:val="22"/>
        </w:rPr>
        <w:t>r</w:t>
      </w:r>
      <w:r>
        <w:rPr>
          <w:rFonts w:ascii="Calibri" w:hAnsi="Calibri" w:cs="Calibri"/>
          <w:sz w:val="22"/>
          <w:szCs w:val="22"/>
        </w:rPr>
        <w:t xml:space="preserve">en </w:t>
      </w:r>
      <w:r>
        <w:rPr>
          <w:rFonts w:ascii="Calibri" w:hAnsi="Calibri" w:cs="Calibri"/>
          <w:spacing w:val="-2"/>
          <w:sz w:val="22"/>
          <w:szCs w:val="22"/>
        </w:rPr>
        <w:t>ko</w:t>
      </w:r>
      <w:r>
        <w:rPr>
          <w:rFonts w:ascii="Calibri" w:hAnsi="Calibri" w:cs="Calibri"/>
          <w:sz w:val="22"/>
          <w:szCs w:val="22"/>
        </w:rPr>
        <w:t>men b</w:t>
      </w:r>
      <w:r>
        <w:rPr>
          <w:rFonts w:ascii="Calibri" w:hAnsi="Calibri" w:cs="Calibri"/>
          <w:spacing w:val="-1"/>
          <w:sz w:val="22"/>
          <w:szCs w:val="22"/>
        </w:rPr>
        <w:t>i</w:t>
      </w:r>
      <w:r>
        <w:rPr>
          <w:rFonts w:ascii="Calibri" w:hAnsi="Calibri" w:cs="Calibri"/>
          <w:sz w:val="22"/>
          <w:szCs w:val="22"/>
        </w:rPr>
        <w:t>j</w:t>
      </w:r>
      <w:r>
        <w:rPr>
          <w:rFonts w:ascii="Calibri" w:hAnsi="Calibri" w:cs="Calibri"/>
          <w:spacing w:val="-2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2</w:t>
      </w:r>
      <w:r>
        <w:rPr>
          <w:rFonts w:ascii="Calibri" w:hAnsi="Calibri" w:cs="Calibri"/>
          <w:spacing w:val="-2"/>
          <w:sz w:val="22"/>
          <w:szCs w:val="22"/>
        </w:rPr>
        <w:t>5</w:t>
      </w:r>
      <w:r>
        <w:rPr>
          <w:rFonts w:ascii="Calibri" w:hAnsi="Calibri" w:cs="Calibri"/>
          <w:sz w:val="22"/>
          <w:szCs w:val="22"/>
        </w:rPr>
        <w:t>%</w:t>
      </w:r>
      <w:r>
        <w:rPr>
          <w:rFonts w:ascii="Calibri" w:hAnsi="Calibri" w:cs="Calibri"/>
          <w:spacing w:val="-2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van</w:t>
      </w:r>
      <w:r>
        <w:rPr>
          <w:rFonts w:ascii="Calibri" w:hAnsi="Calibri" w:cs="Calibri"/>
          <w:spacing w:val="-1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de</w:t>
      </w:r>
      <w:r>
        <w:rPr>
          <w:rFonts w:ascii="Calibri" w:hAnsi="Calibri" w:cs="Calibri"/>
          <w:spacing w:val="-2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t</w:t>
      </w:r>
      <w:r>
        <w:rPr>
          <w:rFonts w:ascii="Calibri" w:hAnsi="Calibri" w:cs="Calibri"/>
          <w:spacing w:val="-2"/>
          <w:sz w:val="22"/>
          <w:szCs w:val="22"/>
        </w:rPr>
        <w:t>e</w:t>
      </w:r>
      <w:r>
        <w:rPr>
          <w:rFonts w:ascii="Calibri" w:hAnsi="Calibri" w:cs="Calibri"/>
          <w:sz w:val="22"/>
          <w:szCs w:val="22"/>
        </w:rPr>
        <w:t>ven</w:t>
      </w:r>
      <w:r>
        <w:rPr>
          <w:rFonts w:ascii="Calibri" w:hAnsi="Calibri" w:cs="Calibri"/>
          <w:spacing w:val="-2"/>
          <w:sz w:val="22"/>
          <w:szCs w:val="22"/>
        </w:rPr>
        <w:t xml:space="preserve"> v</w:t>
      </w:r>
      <w:r>
        <w:rPr>
          <w:rFonts w:ascii="Calibri" w:hAnsi="Calibri" w:cs="Calibri"/>
          <w:spacing w:val="1"/>
          <w:sz w:val="22"/>
          <w:szCs w:val="22"/>
        </w:rPr>
        <w:t>oo</w:t>
      </w:r>
      <w:r>
        <w:rPr>
          <w:rFonts w:ascii="Calibri" w:hAnsi="Calibri" w:cs="Calibri"/>
          <w:sz w:val="22"/>
          <w:szCs w:val="22"/>
        </w:rPr>
        <w:t>r</w:t>
      </w:r>
      <w:r>
        <w:rPr>
          <w:rFonts w:ascii="Calibri" w:hAnsi="Calibri" w:cs="Calibri"/>
          <w:spacing w:val="-3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die</w:t>
      </w:r>
      <w:r>
        <w:rPr>
          <w:rFonts w:ascii="Calibri" w:hAnsi="Calibri" w:cs="Calibri"/>
          <w:spacing w:val="-2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 xml:space="preserve">4 </w:t>
      </w:r>
      <w:r>
        <w:rPr>
          <w:rFonts w:ascii="Calibri" w:hAnsi="Calibri" w:cs="Calibri"/>
          <w:spacing w:val="-2"/>
          <w:sz w:val="22"/>
          <w:szCs w:val="22"/>
        </w:rPr>
        <w:t>k</w:t>
      </w:r>
      <w:r>
        <w:rPr>
          <w:rFonts w:ascii="Calibri" w:hAnsi="Calibri" w:cs="Calibri"/>
          <w:sz w:val="22"/>
          <w:szCs w:val="22"/>
        </w:rPr>
        <w:t>eer</w:t>
      </w:r>
      <w:r>
        <w:rPr>
          <w:rFonts w:ascii="Calibri" w:hAnsi="Calibri" w:cs="Calibri"/>
          <w:spacing w:val="-2"/>
          <w:sz w:val="22"/>
          <w:szCs w:val="22"/>
        </w:rPr>
        <w:t xml:space="preserve"> </w:t>
      </w:r>
      <w:r>
        <w:rPr>
          <w:rFonts w:ascii="Calibri" w:hAnsi="Calibri" w:cs="Calibri"/>
          <w:spacing w:val="1"/>
          <w:sz w:val="22"/>
          <w:szCs w:val="22"/>
        </w:rPr>
        <w:t>o</w:t>
      </w:r>
      <w:r>
        <w:rPr>
          <w:rFonts w:ascii="Calibri" w:hAnsi="Calibri" w:cs="Calibri"/>
          <w:sz w:val="22"/>
          <w:szCs w:val="22"/>
        </w:rPr>
        <w:t>f</w:t>
      </w:r>
      <w:r>
        <w:rPr>
          <w:rFonts w:ascii="Calibri" w:hAnsi="Calibri" w:cs="Calibri"/>
          <w:spacing w:val="-2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va</w:t>
      </w:r>
      <w:r>
        <w:rPr>
          <w:rFonts w:ascii="Calibri" w:hAnsi="Calibri" w:cs="Calibri"/>
          <w:spacing w:val="-3"/>
          <w:sz w:val="22"/>
          <w:szCs w:val="22"/>
        </w:rPr>
        <w:t>k</w:t>
      </w:r>
      <w:r>
        <w:rPr>
          <w:rFonts w:ascii="Calibri" w:hAnsi="Calibri" w:cs="Calibri"/>
          <w:sz w:val="22"/>
          <w:szCs w:val="22"/>
        </w:rPr>
        <w:t xml:space="preserve">er </w:t>
      </w:r>
      <w:r>
        <w:rPr>
          <w:rFonts w:ascii="Calibri" w:hAnsi="Calibri" w:cs="Calibri"/>
          <w:spacing w:val="-3"/>
          <w:sz w:val="22"/>
          <w:szCs w:val="22"/>
        </w:rPr>
        <w:t>l</w:t>
      </w:r>
      <w:r>
        <w:rPr>
          <w:rFonts w:ascii="Calibri" w:hAnsi="Calibri" w:cs="Calibri"/>
          <w:spacing w:val="1"/>
          <w:sz w:val="22"/>
          <w:szCs w:val="22"/>
        </w:rPr>
        <w:t>o</w:t>
      </w:r>
      <w:r>
        <w:rPr>
          <w:rFonts w:ascii="Calibri" w:hAnsi="Calibri" w:cs="Calibri"/>
          <w:spacing w:val="-2"/>
          <w:sz w:val="22"/>
          <w:szCs w:val="22"/>
        </w:rPr>
        <w:t>o</w:t>
      </w:r>
      <w:r>
        <w:rPr>
          <w:rFonts w:ascii="Calibri" w:hAnsi="Calibri" w:cs="Calibri"/>
          <w:spacing w:val="-1"/>
          <w:sz w:val="22"/>
          <w:szCs w:val="22"/>
        </w:rPr>
        <w:t>p</w:t>
      </w:r>
      <w:r>
        <w:rPr>
          <w:rFonts w:ascii="Calibri" w:hAnsi="Calibri" w:cs="Calibri"/>
          <w:sz w:val="22"/>
          <w:szCs w:val="22"/>
        </w:rPr>
        <w:t xml:space="preserve">s </w:t>
      </w:r>
      <w:r>
        <w:rPr>
          <w:rFonts w:ascii="Calibri" w:hAnsi="Calibri" w:cs="Calibri"/>
          <w:spacing w:val="-1"/>
          <w:sz w:val="22"/>
          <w:szCs w:val="22"/>
        </w:rPr>
        <w:t>z</w:t>
      </w:r>
      <w:r>
        <w:rPr>
          <w:rFonts w:ascii="Calibri" w:hAnsi="Calibri" w:cs="Calibri"/>
          <w:sz w:val="22"/>
          <w:szCs w:val="22"/>
        </w:rPr>
        <w:t>ijn</w:t>
      </w:r>
      <w:r>
        <w:rPr>
          <w:rFonts w:ascii="Calibri" w:hAnsi="Calibri" w:cs="Calibri"/>
          <w:spacing w:val="-1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gewe</w:t>
      </w:r>
      <w:r>
        <w:rPr>
          <w:rFonts w:ascii="Calibri" w:hAnsi="Calibri" w:cs="Calibri"/>
          <w:spacing w:val="-2"/>
          <w:sz w:val="22"/>
          <w:szCs w:val="22"/>
        </w:rPr>
        <w:t>e</w:t>
      </w:r>
      <w:r>
        <w:rPr>
          <w:rFonts w:ascii="Calibri" w:hAnsi="Calibri" w:cs="Calibri"/>
          <w:sz w:val="22"/>
          <w:szCs w:val="22"/>
        </w:rPr>
        <w:t>st.</w:t>
      </w:r>
    </w:p>
    <w:p w:rsidR="00447E00" w:rsidRDefault="00447E00">
      <w:pPr>
        <w:numPr>
          <w:ilvl w:val="3"/>
          <w:numId w:val="27"/>
        </w:numPr>
        <w:tabs>
          <w:tab w:val="left" w:pos="1556"/>
        </w:tabs>
        <w:kinsoku w:val="0"/>
        <w:overflowPunct w:val="0"/>
        <w:spacing w:before="5" w:line="269" w:lineRule="auto"/>
        <w:ind w:left="1556" w:right="1110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Deze </w:t>
      </w:r>
      <w:r>
        <w:rPr>
          <w:rFonts w:ascii="Calibri" w:hAnsi="Calibri" w:cs="Calibri"/>
          <w:spacing w:val="-3"/>
          <w:sz w:val="22"/>
          <w:szCs w:val="22"/>
        </w:rPr>
        <w:t>h</w:t>
      </w:r>
      <w:r>
        <w:rPr>
          <w:rFonts w:ascii="Calibri" w:hAnsi="Calibri" w:cs="Calibri"/>
          <w:spacing w:val="1"/>
          <w:sz w:val="22"/>
          <w:szCs w:val="22"/>
        </w:rPr>
        <w:t>o</w:t>
      </w:r>
      <w:r>
        <w:rPr>
          <w:rFonts w:ascii="Calibri" w:hAnsi="Calibri" w:cs="Calibri"/>
          <w:spacing w:val="-1"/>
          <w:sz w:val="22"/>
          <w:szCs w:val="22"/>
        </w:rPr>
        <w:t>nd</w:t>
      </w:r>
      <w:r>
        <w:rPr>
          <w:rFonts w:ascii="Calibri" w:hAnsi="Calibri" w:cs="Calibri"/>
          <w:sz w:val="22"/>
          <w:szCs w:val="22"/>
        </w:rPr>
        <w:t>en krij</w:t>
      </w:r>
      <w:r>
        <w:rPr>
          <w:rFonts w:ascii="Calibri" w:hAnsi="Calibri" w:cs="Calibri"/>
          <w:spacing w:val="-3"/>
          <w:sz w:val="22"/>
          <w:szCs w:val="22"/>
        </w:rPr>
        <w:t>g</w:t>
      </w:r>
      <w:r>
        <w:rPr>
          <w:rFonts w:ascii="Calibri" w:hAnsi="Calibri" w:cs="Calibri"/>
          <w:sz w:val="22"/>
          <w:szCs w:val="22"/>
        </w:rPr>
        <w:t xml:space="preserve">en </w:t>
      </w:r>
      <w:r>
        <w:rPr>
          <w:rFonts w:ascii="Calibri" w:hAnsi="Calibri" w:cs="Calibri"/>
          <w:spacing w:val="-2"/>
          <w:sz w:val="22"/>
          <w:szCs w:val="22"/>
        </w:rPr>
        <w:t>v</w:t>
      </w:r>
      <w:r>
        <w:rPr>
          <w:rFonts w:ascii="Calibri" w:hAnsi="Calibri" w:cs="Calibri"/>
          <w:sz w:val="22"/>
          <w:szCs w:val="22"/>
        </w:rPr>
        <w:t>aak</w:t>
      </w:r>
      <w:r>
        <w:rPr>
          <w:rFonts w:ascii="Calibri" w:hAnsi="Calibri" w:cs="Calibri"/>
          <w:spacing w:val="-2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m</w:t>
      </w:r>
      <w:r>
        <w:rPr>
          <w:rFonts w:ascii="Calibri" w:hAnsi="Calibri" w:cs="Calibri"/>
          <w:spacing w:val="-2"/>
          <w:sz w:val="22"/>
          <w:szCs w:val="22"/>
        </w:rPr>
        <w:t>e</w:t>
      </w:r>
      <w:r>
        <w:rPr>
          <w:rFonts w:ascii="Calibri" w:hAnsi="Calibri" w:cs="Calibri"/>
          <w:sz w:val="22"/>
          <w:szCs w:val="22"/>
        </w:rPr>
        <w:t>erdere</w:t>
      </w:r>
      <w:r>
        <w:rPr>
          <w:rFonts w:ascii="Calibri" w:hAnsi="Calibri" w:cs="Calibri"/>
          <w:spacing w:val="-2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t</w:t>
      </w:r>
      <w:r>
        <w:rPr>
          <w:rFonts w:ascii="Calibri" w:hAnsi="Calibri" w:cs="Calibri"/>
          <w:spacing w:val="-1"/>
          <w:sz w:val="22"/>
          <w:szCs w:val="22"/>
        </w:rPr>
        <w:t>u</w:t>
      </w:r>
      <w:r>
        <w:rPr>
          <w:rFonts w:ascii="Calibri" w:hAnsi="Calibri" w:cs="Calibri"/>
          <w:spacing w:val="-2"/>
          <w:sz w:val="22"/>
          <w:szCs w:val="22"/>
        </w:rPr>
        <w:t>m</w:t>
      </w:r>
      <w:r>
        <w:rPr>
          <w:rFonts w:ascii="Calibri" w:hAnsi="Calibri" w:cs="Calibri"/>
          <w:spacing w:val="1"/>
          <w:sz w:val="22"/>
          <w:szCs w:val="22"/>
        </w:rPr>
        <w:t>o</w:t>
      </w:r>
      <w:r>
        <w:rPr>
          <w:rFonts w:ascii="Calibri" w:hAnsi="Calibri" w:cs="Calibri"/>
          <w:sz w:val="22"/>
          <w:szCs w:val="22"/>
        </w:rPr>
        <w:t>ren</w:t>
      </w:r>
      <w:r>
        <w:rPr>
          <w:rFonts w:ascii="Calibri" w:hAnsi="Calibri" w:cs="Calibri"/>
          <w:spacing w:val="-3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waar</w:t>
      </w:r>
      <w:r>
        <w:rPr>
          <w:rFonts w:ascii="Calibri" w:hAnsi="Calibri" w:cs="Calibri"/>
          <w:spacing w:val="-4"/>
          <w:sz w:val="22"/>
          <w:szCs w:val="22"/>
        </w:rPr>
        <w:t>d</w:t>
      </w:r>
      <w:r>
        <w:rPr>
          <w:rFonts w:ascii="Calibri" w:hAnsi="Calibri" w:cs="Calibri"/>
          <w:spacing w:val="-2"/>
          <w:sz w:val="22"/>
          <w:szCs w:val="22"/>
        </w:rPr>
        <w:t>o</w:t>
      </w:r>
      <w:r>
        <w:rPr>
          <w:rFonts w:ascii="Calibri" w:hAnsi="Calibri" w:cs="Calibri"/>
          <w:spacing w:val="1"/>
          <w:sz w:val="22"/>
          <w:szCs w:val="22"/>
        </w:rPr>
        <w:t>o</w:t>
      </w:r>
      <w:r>
        <w:rPr>
          <w:rFonts w:ascii="Calibri" w:hAnsi="Calibri" w:cs="Calibri"/>
          <w:sz w:val="22"/>
          <w:szCs w:val="22"/>
        </w:rPr>
        <w:t>r</w:t>
      </w:r>
      <w:r>
        <w:rPr>
          <w:rFonts w:ascii="Calibri" w:hAnsi="Calibri" w:cs="Calibri"/>
          <w:spacing w:val="-2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vaak</w:t>
      </w:r>
      <w:r>
        <w:rPr>
          <w:rFonts w:ascii="Calibri" w:hAnsi="Calibri" w:cs="Calibri"/>
          <w:spacing w:val="-2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een</w:t>
      </w:r>
      <w:r>
        <w:rPr>
          <w:rFonts w:ascii="Calibri" w:hAnsi="Calibri" w:cs="Calibri"/>
          <w:spacing w:val="-1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c</w:t>
      </w:r>
      <w:r>
        <w:rPr>
          <w:rFonts w:ascii="Calibri" w:hAnsi="Calibri" w:cs="Calibri"/>
          <w:spacing w:val="-1"/>
          <w:sz w:val="22"/>
          <w:szCs w:val="22"/>
        </w:rPr>
        <w:t>h</w:t>
      </w:r>
      <w:r>
        <w:rPr>
          <w:rFonts w:ascii="Calibri" w:hAnsi="Calibri" w:cs="Calibri"/>
          <w:sz w:val="22"/>
          <w:szCs w:val="22"/>
        </w:rPr>
        <w:t>ir</w:t>
      </w:r>
      <w:r>
        <w:rPr>
          <w:rFonts w:ascii="Calibri" w:hAnsi="Calibri" w:cs="Calibri"/>
          <w:spacing w:val="-2"/>
          <w:sz w:val="22"/>
          <w:szCs w:val="22"/>
        </w:rPr>
        <w:t>u</w:t>
      </w:r>
      <w:r>
        <w:rPr>
          <w:rFonts w:ascii="Calibri" w:hAnsi="Calibri" w:cs="Calibri"/>
          <w:sz w:val="22"/>
          <w:szCs w:val="22"/>
        </w:rPr>
        <w:t>r</w:t>
      </w:r>
      <w:r>
        <w:rPr>
          <w:rFonts w:ascii="Calibri" w:hAnsi="Calibri" w:cs="Calibri"/>
          <w:spacing w:val="-1"/>
          <w:sz w:val="22"/>
          <w:szCs w:val="22"/>
        </w:rPr>
        <w:t>g</w:t>
      </w:r>
      <w:r>
        <w:rPr>
          <w:rFonts w:ascii="Calibri" w:hAnsi="Calibri" w:cs="Calibri"/>
          <w:sz w:val="22"/>
          <w:szCs w:val="22"/>
        </w:rPr>
        <w:t>isc</w:t>
      </w:r>
      <w:r>
        <w:rPr>
          <w:rFonts w:ascii="Calibri" w:hAnsi="Calibri" w:cs="Calibri"/>
          <w:spacing w:val="-4"/>
          <w:sz w:val="22"/>
          <w:szCs w:val="22"/>
        </w:rPr>
        <w:t>h</w:t>
      </w:r>
      <w:r>
        <w:rPr>
          <w:rFonts w:ascii="Calibri" w:hAnsi="Calibri" w:cs="Calibri"/>
          <w:sz w:val="22"/>
          <w:szCs w:val="22"/>
        </w:rPr>
        <w:t>e i</w:t>
      </w:r>
      <w:r>
        <w:rPr>
          <w:rFonts w:ascii="Calibri" w:hAnsi="Calibri" w:cs="Calibri"/>
          <w:spacing w:val="-2"/>
          <w:sz w:val="22"/>
          <w:szCs w:val="22"/>
        </w:rPr>
        <w:t>n</w:t>
      </w:r>
      <w:r>
        <w:rPr>
          <w:rFonts w:ascii="Calibri" w:hAnsi="Calibri" w:cs="Calibri"/>
          <w:spacing w:val="-1"/>
          <w:sz w:val="22"/>
          <w:szCs w:val="22"/>
        </w:rPr>
        <w:t>g</w:t>
      </w:r>
      <w:r>
        <w:rPr>
          <w:rFonts w:ascii="Calibri" w:hAnsi="Calibri" w:cs="Calibri"/>
          <w:sz w:val="22"/>
          <w:szCs w:val="22"/>
        </w:rPr>
        <w:t>reep no</w:t>
      </w:r>
      <w:r>
        <w:rPr>
          <w:rFonts w:ascii="Calibri" w:hAnsi="Calibri" w:cs="Calibri"/>
          <w:spacing w:val="-1"/>
          <w:sz w:val="22"/>
          <w:szCs w:val="22"/>
        </w:rPr>
        <w:t>d</w:t>
      </w:r>
      <w:r>
        <w:rPr>
          <w:rFonts w:ascii="Calibri" w:hAnsi="Calibri" w:cs="Calibri"/>
          <w:sz w:val="22"/>
          <w:szCs w:val="22"/>
        </w:rPr>
        <w:t>ig</w:t>
      </w:r>
      <w:r>
        <w:rPr>
          <w:rFonts w:ascii="Calibri" w:hAnsi="Calibri" w:cs="Calibri"/>
          <w:spacing w:val="-1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is.</w:t>
      </w:r>
    </w:p>
    <w:p w:rsidR="00447E00" w:rsidRDefault="00447E00">
      <w:pPr>
        <w:numPr>
          <w:ilvl w:val="2"/>
          <w:numId w:val="27"/>
        </w:numPr>
        <w:tabs>
          <w:tab w:val="left" w:pos="836"/>
        </w:tabs>
        <w:kinsoku w:val="0"/>
        <w:overflowPunct w:val="0"/>
        <w:spacing w:before="8"/>
        <w:ind w:left="836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De </w:t>
      </w:r>
      <w:r>
        <w:rPr>
          <w:rFonts w:ascii="Calibri" w:hAnsi="Calibri" w:cs="Calibri"/>
          <w:spacing w:val="-4"/>
          <w:sz w:val="22"/>
          <w:szCs w:val="22"/>
        </w:rPr>
        <w:t>h</w:t>
      </w:r>
      <w:r>
        <w:rPr>
          <w:rFonts w:ascii="Calibri" w:hAnsi="Calibri" w:cs="Calibri"/>
          <w:spacing w:val="1"/>
          <w:sz w:val="22"/>
          <w:szCs w:val="22"/>
        </w:rPr>
        <w:t>o</w:t>
      </w:r>
      <w:r>
        <w:rPr>
          <w:rFonts w:ascii="Calibri" w:hAnsi="Calibri" w:cs="Calibri"/>
          <w:spacing w:val="-1"/>
          <w:sz w:val="22"/>
          <w:szCs w:val="22"/>
        </w:rPr>
        <w:t>n</w:t>
      </w:r>
      <w:r>
        <w:rPr>
          <w:rFonts w:ascii="Calibri" w:hAnsi="Calibri" w:cs="Calibri"/>
          <w:sz w:val="22"/>
          <w:szCs w:val="22"/>
        </w:rPr>
        <w:t>d</w:t>
      </w:r>
      <w:r>
        <w:rPr>
          <w:rFonts w:ascii="Calibri" w:hAnsi="Calibri" w:cs="Calibri"/>
          <w:spacing w:val="-1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hee</w:t>
      </w:r>
      <w:r>
        <w:rPr>
          <w:rFonts w:ascii="Calibri" w:hAnsi="Calibri" w:cs="Calibri"/>
          <w:spacing w:val="-3"/>
          <w:sz w:val="22"/>
          <w:szCs w:val="22"/>
        </w:rPr>
        <w:t>f</w:t>
      </w:r>
      <w:r>
        <w:rPr>
          <w:rFonts w:ascii="Calibri" w:hAnsi="Calibri" w:cs="Calibri"/>
          <w:sz w:val="22"/>
          <w:szCs w:val="22"/>
        </w:rPr>
        <w:t>t</w:t>
      </w:r>
      <w:r>
        <w:rPr>
          <w:rFonts w:ascii="Calibri" w:hAnsi="Calibri" w:cs="Calibri"/>
          <w:spacing w:val="-2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mi</w:t>
      </w:r>
      <w:r>
        <w:rPr>
          <w:rFonts w:ascii="Calibri" w:hAnsi="Calibri" w:cs="Calibri"/>
          <w:spacing w:val="-2"/>
          <w:sz w:val="22"/>
          <w:szCs w:val="22"/>
        </w:rPr>
        <w:t>n</w:t>
      </w:r>
      <w:r>
        <w:rPr>
          <w:rFonts w:ascii="Calibri" w:hAnsi="Calibri" w:cs="Calibri"/>
          <w:spacing w:val="-1"/>
          <w:sz w:val="22"/>
          <w:szCs w:val="22"/>
        </w:rPr>
        <w:t>d</w:t>
      </w:r>
      <w:r>
        <w:rPr>
          <w:rFonts w:ascii="Calibri" w:hAnsi="Calibri" w:cs="Calibri"/>
          <w:sz w:val="22"/>
          <w:szCs w:val="22"/>
        </w:rPr>
        <w:t>er kans</w:t>
      </w:r>
      <w:r>
        <w:rPr>
          <w:rFonts w:ascii="Calibri" w:hAnsi="Calibri" w:cs="Calibri"/>
          <w:spacing w:val="-3"/>
          <w:sz w:val="22"/>
          <w:szCs w:val="22"/>
        </w:rPr>
        <w:t xml:space="preserve"> </w:t>
      </w:r>
      <w:r>
        <w:rPr>
          <w:rFonts w:ascii="Calibri" w:hAnsi="Calibri" w:cs="Calibri"/>
          <w:spacing w:val="1"/>
          <w:sz w:val="22"/>
          <w:szCs w:val="22"/>
        </w:rPr>
        <w:t>o</w:t>
      </w:r>
      <w:r>
        <w:rPr>
          <w:rFonts w:ascii="Calibri" w:hAnsi="Calibri" w:cs="Calibri"/>
          <w:sz w:val="22"/>
          <w:szCs w:val="22"/>
        </w:rPr>
        <w:t>p</w:t>
      </w:r>
      <w:r>
        <w:rPr>
          <w:rFonts w:ascii="Calibri" w:hAnsi="Calibri" w:cs="Calibri"/>
          <w:spacing w:val="-1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sui</w:t>
      </w:r>
      <w:r>
        <w:rPr>
          <w:rFonts w:ascii="Calibri" w:hAnsi="Calibri" w:cs="Calibri"/>
          <w:spacing w:val="-3"/>
          <w:sz w:val="22"/>
          <w:szCs w:val="22"/>
        </w:rPr>
        <w:t>k</w:t>
      </w:r>
      <w:r>
        <w:rPr>
          <w:rFonts w:ascii="Calibri" w:hAnsi="Calibri" w:cs="Calibri"/>
          <w:sz w:val="22"/>
          <w:szCs w:val="22"/>
        </w:rPr>
        <w:t>erz</w:t>
      </w:r>
      <w:r>
        <w:rPr>
          <w:rFonts w:ascii="Calibri" w:hAnsi="Calibri" w:cs="Calibri"/>
          <w:spacing w:val="-1"/>
          <w:sz w:val="22"/>
          <w:szCs w:val="22"/>
        </w:rPr>
        <w:t>i</w:t>
      </w:r>
      <w:r>
        <w:rPr>
          <w:rFonts w:ascii="Calibri" w:hAnsi="Calibri" w:cs="Calibri"/>
          <w:sz w:val="22"/>
          <w:szCs w:val="22"/>
        </w:rPr>
        <w:t>ek</w:t>
      </w:r>
      <w:r>
        <w:rPr>
          <w:rFonts w:ascii="Calibri" w:hAnsi="Calibri" w:cs="Calibri"/>
          <w:spacing w:val="-2"/>
          <w:sz w:val="22"/>
          <w:szCs w:val="22"/>
        </w:rPr>
        <w:t>t</w:t>
      </w:r>
      <w:r>
        <w:rPr>
          <w:rFonts w:ascii="Calibri" w:hAnsi="Calibri" w:cs="Calibri"/>
          <w:sz w:val="22"/>
          <w:szCs w:val="22"/>
        </w:rPr>
        <w:t>e</w:t>
      </w:r>
    </w:p>
    <w:p w:rsidR="00447E00" w:rsidRDefault="00447E00">
      <w:pPr>
        <w:numPr>
          <w:ilvl w:val="3"/>
          <w:numId w:val="27"/>
        </w:numPr>
        <w:tabs>
          <w:tab w:val="left" w:pos="1556"/>
        </w:tabs>
        <w:kinsoku w:val="0"/>
        <w:overflowPunct w:val="0"/>
        <w:spacing w:before="38"/>
        <w:ind w:left="1556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Dit </w:t>
      </w:r>
      <w:r>
        <w:rPr>
          <w:rFonts w:ascii="Calibri" w:hAnsi="Calibri" w:cs="Calibri"/>
          <w:spacing w:val="-2"/>
          <w:sz w:val="22"/>
          <w:szCs w:val="22"/>
        </w:rPr>
        <w:t>ko</w:t>
      </w:r>
      <w:r>
        <w:rPr>
          <w:rFonts w:ascii="Calibri" w:hAnsi="Calibri" w:cs="Calibri"/>
          <w:sz w:val="22"/>
          <w:szCs w:val="22"/>
        </w:rPr>
        <w:t>mt</w:t>
      </w:r>
      <w:r>
        <w:rPr>
          <w:rFonts w:ascii="Calibri" w:hAnsi="Calibri" w:cs="Calibri"/>
          <w:spacing w:val="-1"/>
          <w:sz w:val="22"/>
          <w:szCs w:val="22"/>
        </w:rPr>
        <w:t xml:space="preserve"> </w:t>
      </w:r>
      <w:r>
        <w:rPr>
          <w:rFonts w:ascii="Calibri" w:hAnsi="Calibri" w:cs="Calibri"/>
          <w:spacing w:val="-2"/>
          <w:sz w:val="22"/>
          <w:szCs w:val="22"/>
        </w:rPr>
        <w:t>m</w:t>
      </w:r>
      <w:r>
        <w:rPr>
          <w:rFonts w:ascii="Calibri" w:hAnsi="Calibri" w:cs="Calibri"/>
          <w:sz w:val="22"/>
          <w:szCs w:val="22"/>
        </w:rPr>
        <w:t>ees</w:t>
      </w:r>
      <w:r>
        <w:rPr>
          <w:rFonts w:ascii="Calibri" w:hAnsi="Calibri" w:cs="Calibri"/>
          <w:spacing w:val="-2"/>
          <w:sz w:val="22"/>
          <w:szCs w:val="22"/>
        </w:rPr>
        <w:t>t</w:t>
      </w:r>
      <w:r>
        <w:rPr>
          <w:rFonts w:ascii="Calibri" w:hAnsi="Calibri" w:cs="Calibri"/>
          <w:sz w:val="22"/>
          <w:szCs w:val="22"/>
        </w:rPr>
        <w:t xml:space="preserve">al </w:t>
      </w:r>
      <w:r>
        <w:rPr>
          <w:rFonts w:ascii="Calibri" w:hAnsi="Calibri" w:cs="Calibri"/>
          <w:spacing w:val="-2"/>
          <w:sz w:val="22"/>
          <w:szCs w:val="22"/>
        </w:rPr>
        <w:t>vo</w:t>
      </w:r>
      <w:r>
        <w:rPr>
          <w:rFonts w:ascii="Calibri" w:hAnsi="Calibri" w:cs="Calibri"/>
          <w:spacing w:val="1"/>
          <w:sz w:val="22"/>
          <w:szCs w:val="22"/>
        </w:rPr>
        <w:t>o</w:t>
      </w:r>
      <w:r>
        <w:rPr>
          <w:rFonts w:ascii="Calibri" w:hAnsi="Calibri" w:cs="Calibri"/>
          <w:sz w:val="22"/>
          <w:szCs w:val="22"/>
        </w:rPr>
        <w:t>r b</w:t>
      </w:r>
      <w:r>
        <w:rPr>
          <w:rFonts w:ascii="Calibri" w:hAnsi="Calibri" w:cs="Calibri"/>
          <w:spacing w:val="-1"/>
          <w:sz w:val="22"/>
          <w:szCs w:val="22"/>
        </w:rPr>
        <w:t>i</w:t>
      </w:r>
      <w:r>
        <w:rPr>
          <w:rFonts w:ascii="Calibri" w:hAnsi="Calibri" w:cs="Calibri"/>
          <w:sz w:val="22"/>
          <w:szCs w:val="22"/>
        </w:rPr>
        <w:t>j</w:t>
      </w:r>
      <w:r>
        <w:rPr>
          <w:rFonts w:ascii="Calibri" w:hAnsi="Calibri" w:cs="Calibri"/>
          <w:spacing w:val="-2"/>
          <w:sz w:val="22"/>
          <w:szCs w:val="22"/>
        </w:rPr>
        <w:t xml:space="preserve"> o</w:t>
      </w:r>
      <w:r>
        <w:rPr>
          <w:rFonts w:ascii="Calibri" w:hAnsi="Calibri" w:cs="Calibri"/>
          <w:spacing w:val="-1"/>
          <w:sz w:val="22"/>
          <w:szCs w:val="22"/>
        </w:rPr>
        <w:t>ud</w:t>
      </w:r>
      <w:r>
        <w:rPr>
          <w:rFonts w:ascii="Calibri" w:hAnsi="Calibri" w:cs="Calibri"/>
          <w:sz w:val="22"/>
          <w:szCs w:val="22"/>
        </w:rPr>
        <w:t>ere</w:t>
      </w:r>
      <w:r>
        <w:rPr>
          <w:rFonts w:ascii="Calibri" w:hAnsi="Calibri" w:cs="Calibri"/>
          <w:spacing w:val="1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t</w:t>
      </w:r>
      <w:r>
        <w:rPr>
          <w:rFonts w:ascii="Calibri" w:hAnsi="Calibri" w:cs="Calibri"/>
          <w:spacing w:val="-2"/>
          <w:sz w:val="22"/>
          <w:szCs w:val="22"/>
        </w:rPr>
        <w:t>e</w:t>
      </w:r>
      <w:r>
        <w:rPr>
          <w:rFonts w:ascii="Calibri" w:hAnsi="Calibri" w:cs="Calibri"/>
          <w:sz w:val="22"/>
          <w:szCs w:val="22"/>
        </w:rPr>
        <w:t>ven,</w:t>
      </w:r>
      <w:r>
        <w:rPr>
          <w:rFonts w:ascii="Calibri" w:hAnsi="Calibri" w:cs="Calibri"/>
          <w:spacing w:val="-3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di</w:t>
      </w:r>
      <w:r>
        <w:rPr>
          <w:rFonts w:ascii="Calibri" w:hAnsi="Calibri" w:cs="Calibri"/>
          <w:spacing w:val="-1"/>
          <w:sz w:val="22"/>
          <w:szCs w:val="22"/>
        </w:rPr>
        <w:t>r</w:t>
      </w:r>
      <w:r>
        <w:rPr>
          <w:rFonts w:ascii="Calibri" w:hAnsi="Calibri" w:cs="Calibri"/>
          <w:sz w:val="22"/>
          <w:szCs w:val="22"/>
        </w:rPr>
        <w:t>ect</w:t>
      </w:r>
      <w:r>
        <w:rPr>
          <w:rFonts w:ascii="Calibri" w:hAnsi="Calibri" w:cs="Calibri"/>
          <w:spacing w:val="-1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 xml:space="preserve">na de </w:t>
      </w:r>
      <w:r>
        <w:rPr>
          <w:rFonts w:ascii="Calibri" w:hAnsi="Calibri" w:cs="Calibri"/>
          <w:spacing w:val="-3"/>
          <w:sz w:val="22"/>
          <w:szCs w:val="22"/>
        </w:rPr>
        <w:t>l</w:t>
      </w:r>
      <w:r>
        <w:rPr>
          <w:rFonts w:ascii="Calibri" w:hAnsi="Calibri" w:cs="Calibri"/>
          <w:spacing w:val="1"/>
          <w:sz w:val="22"/>
          <w:szCs w:val="22"/>
        </w:rPr>
        <w:t>oo</w:t>
      </w:r>
      <w:r>
        <w:rPr>
          <w:rFonts w:ascii="Calibri" w:hAnsi="Calibri" w:cs="Calibri"/>
          <w:spacing w:val="-1"/>
          <w:sz w:val="22"/>
          <w:szCs w:val="22"/>
        </w:rPr>
        <w:t>p</w:t>
      </w:r>
      <w:r>
        <w:rPr>
          <w:rFonts w:ascii="Calibri" w:hAnsi="Calibri" w:cs="Calibri"/>
          <w:sz w:val="22"/>
          <w:szCs w:val="22"/>
        </w:rPr>
        <w:t>s</w:t>
      </w:r>
      <w:r>
        <w:rPr>
          <w:rFonts w:ascii="Calibri" w:hAnsi="Calibri" w:cs="Calibri"/>
          <w:spacing w:val="-4"/>
          <w:sz w:val="22"/>
          <w:szCs w:val="22"/>
        </w:rPr>
        <w:t>h</w:t>
      </w:r>
      <w:r>
        <w:rPr>
          <w:rFonts w:ascii="Calibri" w:hAnsi="Calibri" w:cs="Calibri"/>
          <w:sz w:val="22"/>
          <w:szCs w:val="22"/>
        </w:rPr>
        <w:t>eid</w:t>
      </w:r>
    </w:p>
    <w:p w:rsidR="00447E00" w:rsidRDefault="00447E00">
      <w:pPr>
        <w:numPr>
          <w:ilvl w:val="3"/>
          <w:numId w:val="27"/>
        </w:numPr>
        <w:tabs>
          <w:tab w:val="left" w:pos="1556"/>
        </w:tabs>
        <w:kinsoku w:val="0"/>
        <w:overflowPunct w:val="0"/>
        <w:spacing w:before="34"/>
        <w:ind w:left="1556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Dit </w:t>
      </w:r>
      <w:r>
        <w:rPr>
          <w:rFonts w:ascii="Calibri" w:hAnsi="Calibri" w:cs="Calibri"/>
          <w:spacing w:val="-2"/>
          <w:sz w:val="22"/>
          <w:szCs w:val="22"/>
        </w:rPr>
        <w:t>ko</w:t>
      </w:r>
      <w:r>
        <w:rPr>
          <w:rFonts w:ascii="Calibri" w:hAnsi="Calibri" w:cs="Calibri"/>
          <w:sz w:val="22"/>
          <w:szCs w:val="22"/>
        </w:rPr>
        <w:t xml:space="preserve">mt </w:t>
      </w:r>
      <w:r>
        <w:rPr>
          <w:rFonts w:ascii="Calibri" w:hAnsi="Calibri" w:cs="Calibri"/>
          <w:spacing w:val="-4"/>
          <w:sz w:val="22"/>
          <w:szCs w:val="22"/>
        </w:rPr>
        <w:t>d</w:t>
      </w:r>
      <w:r>
        <w:rPr>
          <w:rFonts w:ascii="Calibri" w:hAnsi="Calibri" w:cs="Calibri"/>
          <w:spacing w:val="-2"/>
          <w:sz w:val="22"/>
          <w:szCs w:val="22"/>
        </w:rPr>
        <w:t>o</w:t>
      </w:r>
      <w:r>
        <w:rPr>
          <w:rFonts w:ascii="Calibri" w:hAnsi="Calibri" w:cs="Calibri"/>
          <w:spacing w:val="1"/>
          <w:sz w:val="22"/>
          <w:szCs w:val="22"/>
        </w:rPr>
        <w:t>o</w:t>
      </w:r>
      <w:r>
        <w:rPr>
          <w:rFonts w:ascii="Calibri" w:hAnsi="Calibri" w:cs="Calibri"/>
          <w:sz w:val="22"/>
          <w:szCs w:val="22"/>
        </w:rPr>
        <w:t>r</w:t>
      </w:r>
      <w:r>
        <w:rPr>
          <w:rFonts w:ascii="Calibri" w:hAnsi="Calibri" w:cs="Calibri"/>
          <w:spacing w:val="-1"/>
          <w:sz w:val="22"/>
          <w:szCs w:val="22"/>
        </w:rPr>
        <w:t>d</w:t>
      </w:r>
      <w:r>
        <w:rPr>
          <w:rFonts w:ascii="Calibri" w:hAnsi="Calibri" w:cs="Calibri"/>
          <w:sz w:val="22"/>
          <w:szCs w:val="22"/>
        </w:rPr>
        <w:t xml:space="preserve">at </w:t>
      </w:r>
      <w:r>
        <w:rPr>
          <w:rFonts w:ascii="Calibri" w:hAnsi="Calibri" w:cs="Calibri"/>
          <w:spacing w:val="-1"/>
          <w:sz w:val="22"/>
          <w:szCs w:val="22"/>
        </w:rPr>
        <w:t>d</w:t>
      </w:r>
      <w:r>
        <w:rPr>
          <w:rFonts w:ascii="Calibri" w:hAnsi="Calibri" w:cs="Calibri"/>
          <w:sz w:val="22"/>
          <w:szCs w:val="22"/>
        </w:rPr>
        <w:t>e</w:t>
      </w:r>
      <w:r>
        <w:rPr>
          <w:rFonts w:ascii="Calibri" w:hAnsi="Calibri" w:cs="Calibri"/>
          <w:spacing w:val="-2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ins</w:t>
      </w:r>
      <w:r>
        <w:rPr>
          <w:rFonts w:ascii="Calibri" w:hAnsi="Calibri" w:cs="Calibri"/>
          <w:spacing w:val="-2"/>
          <w:sz w:val="22"/>
          <w:szCs w:val="22"/>
        </w:rPr>
        <w:t>u</w:t>
      </w:r>
      <w:r>
        <w:rPr>
          <w:rFonts w:ascii="Calibri" w:hAnsi="Calibri" w:cs="Calibri"/>
          <w:sz w:val="22"/>
          <w:szCs w:val="22"/>
        </w:rPr>
        <w:t>l</w:t>
      </w:r>
      <w:r>
        <w:rPr>
          <w:rFonts w:ascii="Calibri" w:hAnsi="Calibri" w:cs="Calibri"/>
          <w:spacing w:val="-1"/>
          <w:sz w:val="22"/>
          <w:szCs w:val="22"/>
        </w:rPr>
        <w:t>in</w:t>
      </w:r>
      <w:r>
        <w:rPr>
          <w:rFonts w:ascii="Calibri" w:hAnsi="Calibri" w:cs="Calibri"/>
          <w:sz w:val="22"/>
          <w:szCs w:val="22"/>
        </w:rPr>
        <w:t>e van</w:t>
      </w:r>
      <w:r>
        <w:rPr>
          <w:rFonts w:ascii="Calibri" w:hAnsi="Calibri" w:cs="Calibri"/>
          <w:spacing w:val="-1"/>
          <w:sz w:val="22"/>
          <w:szCs w:val="22"/>
        </w:rPr>
        <w:t xml:space="preserve"> </w:t>
      </w:r>
      <w:r>
        <w:rPr>
          <w:rFonts w:ascii="Calibri" w:hAnsi="Calibri" w:cs="Calibri"/>
          <w:spacing w:val="-3"/>
          <w:sz w:val="22"/>
          <w:szCs w:val="22"/>
        </w:rPr>
        <w:t>d</w:t>
      </w:r>
      <w:r>
        <w:rPr>
          <w:rFonts w:ascii="Calibri" w:hAnsi="Calibri" w:cs="Calibri"/>
          <w:sz w:val="22"/>
          <w:szCs w:val="22"/>
        </w:rPr>
        <w:t xml:space="preserve">e </w:t>
      </w:r>
      <w:r>
        <w:rPr>
          <w:rFonts w:ascii="Calibri" w:hAnsi="Calibri" w:cs="Calibri"/>
          <w:spacing w:val="-1"/>
          <w:sz w:val="22"/>
          <w:szCs w:val="22"/>
        </w:rPr>
        <w:t>h</w:t>
      </w:r>
      <w:r>
        <w:rPr>
          <w:rFonts w:ascii="Calibri" w:hAnsi="Calibri" w:cs="Calibri"/>
          <w:spacing w:val="1"/>
          <w:sz w:val="22"/>
          <w:szCs w:val="22"/>
        </w:rPr>
        <w:t>o</w:t>
      </w:r>
      <w:r>
        <w:rPr>
          <w:rFonts w:ascii="Calibri" w:hAnsi="Calibri" w:cs="Calibri"/>
          <w:spacing w:val="-1"/>
          <w:sz w:val="22"/>
          <w:szCs w:val="22"/>
        </w:rPr>
        <w:t>n</w:t>
      </w:r>
      <w:r>
        <w:rPr>
          <w:rFonts w:ascii="Calibri" w:hAnsi="Calibri" w:cs="Calibri"/>
          <w:sz w:val="22"/>
          <w:szCs w:val="22"/>
        </w:rPr>
        <w:t>d</w:t>
      </w:r>
      <w:r>
        <w:rPr>
          <w:rFonts w:ascii="Calibri" w:hAnsi="Calibri" w:cs="Calibri"/>
          <w:spacing w:val="-3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mi</w:t>
      </w:r>
      <w:r>
        <w:rPr>
          <w:rFonts w:ascii="Calibri" w:hAnsi="Calibri" w:cs="Calibri"/>
          <w:spacing w:val="-2"/>
          <w:sz w:val="22"/>
          <w:szCs w:val="22"/>
        </w:rPr>
        <w:t>n</w:t>
      </w:r>
      <w:r>
        <w:rPr>
          <w:rFonts w:ascii="Calibri" w:hAnsi="Calibri" w:cs="Calibri"/>
          <w:spacing w:val="-1"/>
          <w:sz w:val="22"/>
          <w:szCs w:val="22"/>
        </w:rPr>
        <w:t>d</w:t>
      </w:r>
      <w:r>
        <w:rPr>
          <w:rFonts w:ascii="Calibri" w:hAnsi="Calibri" w:cs="Calibri"/>
          <w:sz w:val="22"/>
          <w:szCs w:val="22"/>
        </w:rPr>
        <w:t xml:space="preserve">er </w:t>
      </w:r>
      <w:r>
        <w:rPr>
          <w:rFonts w:ascii="Calibri" w:hAnsi="Calibri" w:cs="Calibri"/>
          <w:spacing w:val="-4"/>
          <w:sz w:val="22"/>
          <w:szCs w:val="22"/>
        </w:rPr>
        <w:t>g</w:t>
      </w:r>
      <w:r>
        <w:rPr>
          <w:rFonts w:ascii="Calibri" w:hAnsi="Calibri" w:cs="Calibri"/>
          <w:spacing w:val="1"/>
          <w:sz w:val="22"/>
          <w:szCs w:val="22"/>
        </w:rPr>
        <w:t>o</w:t>
      </w:r>
      <w:r>
        <w:rPr>
          <w:rFonts w:ascii="Calibri" w:hAnsi="Calibri" w:cs="Calibri"/>
          <w:sz w:val="22"/>
          <w:szCs w:val="22"/>
        </w:rPr>
        <w:t>ed</w:t>
      </w:r>
      <w:r>
        <w:rPr>
          <w:rFonts w:ascii="Calibri" w:hAnsi="Calibri" w:cs="Calibri"/>
          <w:spacing w:val="-3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 xml:space="preserve">gaat </w:t>
      </w:r>
      <w:r>
        <w:rPr>
          <w:rFonts w:ascii="Calibri" w:hAnsi="Calibri" w:cs="Calibri"/>
          <w:spacing w:val="-2"/>
          <w:sz w:val="22"/>
          <w:szCs w:val="22"/>
        </w:rPr>
        <w:t>w</w:t>
      </w:r>
      <w:r>
        <w:rPr>
          <w:rFonts w:ascii="Calibri" w:hAnsi="Calibri" w:cs="Calibri"/>
          <w:sz w:val="22"/>
          <w:szCs w:val="22"/>
        </w:rPr>
        <w:t>erk</w:t>
      </w:r>
      <w:r>
        <w:rPr>
          <w:rFonts w:ascii="Calibri" w:hAnsi="Calibri" w:cs="Calibri"/>
          <w:spacing w:val="1"/>
          <w:sz w:val="22"/>
          <w:szCs w:val="22"/>
        </w:rPr>
        <w:t>e</w:t>
      </w:r>
      <w:r>
        <w:rPr>
          <w:rFonts w:ascii="Calibri" w:hAnsi="Calibri" w:cs="Calibri"/>
          <w:sz w:val="22"/>
          <w:szCs w:val="22"/>
        </w:rPr>
        <w:t>n</w:t>
      </w:r>
    </w:p>
    <w:p w:rsidR="00447E00" w:rsidRDefault="00447E00">
      <w:pPr>
        <w:numPr>
          <w:ilvl w:val="3"/>
          <w:numId w:val="27"/>
        </w:numPr>
        <w:tabs>
          <w:tab w:val="left" w:pos="1556"/>
        </w:tabs>
        <w:kinsoku w:val="0"/>
        <w:overflowPunct w:val="0"/>
        <w:spacing w:before="31"/>
        <w:ind w:left="1556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A</w:t>
      </w:r>
      <w:r>
        <w:rPr>
          <w:rFonts w:ascii="Calibri" w:hAnsi="Calibri" w:cs="Calibri"/>
          <w:spacing w:val="-1"/>
          <w:sz w:val="22"/>
          <w:szCs w:val="22"/>
        </w:rPr>
        <w:t>l</w:t>
      </w:r>
      <w:r>
        <w:rPr>
          <w:rFonts w:ascii="Calibri" w:hAnsi="Calibri" w:cs="Calibri"/>
          <w:sz w:val="22"/>
          <w:szCs w:val="22"/>
        </w:rPr>
        <w:t xml:space="preserve">s de </w:t>
      </w:r>
      <w:r>
        <w:rPr>
          <w:rFonts w:ascii="Calibri" w:hAnsi="Calibri" w:cs="Calibri"/>
          <w:spacing w:val="-1"/>
          <w:sz w:val="22"/>
          <w:szCs w:val="22"/>
        </w:rPr>
        <w:t>h</w:t>
      </w:r>
      <w:r>
        <w:rPr>
          <w:rFonts w:ascii="Calibri" w:hAnsi="Calibri" w:cs="Calibri"/>
          <w:spacing w:val="1"/>
          <w:sz w:val="22"/>
          <w:szCs w:val="22"/>
        </w:rPr>
        <w:t>o</w:t>
      </w:r>
      <w:r>
        <w:rPr>
          <w:rFonts w:ascii="Calibri" w:hAnsi="Calibri" w:cs="Calibri"/>
          <w:spacing w:val="-1"/>
          <w:sz w:val="22"/>
          <w:szCs w:val="22"/>
        </w:rPr>
        <w:t>n</w:t>
      </w:r>
      <w:r>
        <w:rPr>
          <w:rFonts w:ascii="Calibri" w:hAnsi="Calibri" w:cs="Calibri"/>
          <w:sz w:val="22"/>
          <w:szCs w:val="22"/>
        </w:rPr>
        <w:t>d</w:t>
      </w:r>
      <w:r>
        <w:rPr>
          <w:rFonts w:ascii="Calibri" w:hAnsi="Calibri" w:cs="Calibri"/>
          <w:spacing w:val="-1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dit</w:t>
      </w:r>
      <w:r>
        <w:rPr>
          <w:rFonts w:ascii="Calibri" w:hAnsi="Calibri" w:cs="Calibri"/>
          <w:spacing w:val="-3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hee</w:t>
      </w:r>
      <w:r>
        <w:rPr>
          <w:rFonts w:ascii="Calibri" w:hAnsi="Calibri" w:cs="Calibri"/>
          <w:spacing w:val="-3"/>
          <w:sz w:val="22"/>
          <w:szCs w:val="22"/>
        </w:rPr>
        <w:t>f</w:t>
      </w:r>
      <w:r>
        <w:rPr>
          <w:rFonts w:ascii="Calibri" w:hAnsi="Calibri" w:cs="Calibri"/>
          <w:sz w:val="22"/>
          <w:szCs w:val="22"/>
        </w:rPr>
        <w:t>t,</w:t>
      </w:r>
      <w:r>
        <w:rPr>
          <w:rFonts w:ascii="Calibri" w:hAnsi="Calibri" w:cs="Calibri"/>
          <w:spacing w:val="-2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merk</w:t>
      </w:r>
      <w:r>
        <w:rPr>
          <w:rFonts w:ascii="Calibri" w:hAnsi="Calibri" w:cs="Calibri"/>
          <w:spacing w:val="-2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 xml:space="preserve">je dat </w:t>
      </w:r>
      <w:r>
        <w:rPr>
          <w:rFonts w:ascii="Calibri" w:hAnsi="Calibri" w:cs="Calibri"/>
          <w:spacing w:val="-3"/>
          <w:sz w:val="22"/>
          <w:szCs w:val="22"/>
        </w:rPr>
        <w:t>u</w:t>
      </w:r>
      <w:r>
        <w:rPr>
          <w:rFonts w:ascii="Calibri" w:hAnsi="Calibri" w:cs="Calibri"/>
          <w:sz w:val="22"/>
          <w:szCs w:val="22"/>
        </w:rPr>
        <w:t>w</w:t>
      </w:r>
      <w:r>
        <w:rPr>
          <w:rFonts w:ascii="Calibri" w:hAnsi="Calibri" w:cs="Calibri"/>
          <w:spacing w:val="1"/>
          <w:sz w:val="22"/>
          <w:szCs w:val="22"/>
        </w:rPr>
        <w:t xml:space="preserve"> </w:t>
      </w:r>
      <w:r>
        <w:rPr>
          <w:rFonts w:ascii="Calibri" w:hAnsi="Calibri" w:cs="Calibri"/>
          <w:spacing w:val="-4"/>
          <w:sz w:val="22"/>
          <w:szCs w:val="22"/>
        </w:rPr>
        <w:t>h</w:t>
      </w:r>
      <w:r>
        <w:rPr>
          <w:rFonts w:ascii="Calibri" w:hAnsi="Calibri" w:cs="Calibri"/>
          <w:spacing w:val="1"/>
          <w:sz w:val="22"/>
          <w:szCs w:val="22"/>
        </w:rPr>
        <w:t>o</w:t>
      </w:r>
      <w:r>
        <w:rPr>
          <w:rFonts w:ascii="Calibri" w:hAnsi="Calibri" w:cs="Calibri"/>
          <w:spacing w:val="-1"/>
          <w:sz w:val="22"/>
          <w:szCs w:val="22"/>
        </w:rPr>
        <w:t>n</w:t>
      </w:r>
      <w:r>
        <w:rPr>
          <w:rFonts w:ascii="Calibri" w:hAnsi="Calibri" w:cs="Calibri"/>
          <w:sz w:val="22"/>
          <w:szCs w:val="22"/>
        </w:rPr>
        <w:t>d</w:t>
      </w:r>
      <w:r>
        <w:rPr>
          <w:rFonts w:ascii="Calibri" w:hAnsi="Calibri" w:cs="Calibri"/>
          <w:spacing w:val="-1"/>
          <w:sz w:val="22"/>
          <w:szCs w:val="22"/>
        </w:rPr>
        <w:t xml:space="preserve"> m</w:t>
      </w:r>
      <w:r>
        <w:rPr>
          <w:rFonts w:ascii="Calibri" w:hAnsi="Calibri" w:cs="Calibri"/>
          <w:sz w:val="22"/>
          <w:szCs w:val="22"/>
        </w:rPr>
        <w:t>eer g</w:t>
      </w:r>
      <w:r>
        <w:rPr>
          <w:rFonts w:ascii="Calibri" w:hAnsi="Calibri" w:cs="Calibri"/>
          <w:spacing w:val="-1"/>
          <w:sz w:val="22"/>
          <w:szCs w:val="22"/>
        </w:rPr>
        <w:t>a</w:t>
      </w:r>
      <w:r>
        <w:rPr>
          <w:rFonts w:ascii="Calibri" w:hAnsi="Calibri" w:cs="Calibri"/>
          <w:spacing w:val="-3"/>
          <w:sz w:val="22"/>
          <w:szCs w:val="22"/>
        </w:rPr>
        <w:t>a</w:t>
      </w:r>
      <w:r>
        <w:rPr>
          <w:rFonts w:ascii="Calibri" w:hAnsi="Calibri" w:cs="Calibri"/>
          <w:sz w:val="22"/>
          <w:szCs w:val="22"/>
        </w:rPr>
        <w:t>t</w:t>
      </w:r>
      <w:r>
        <w:rPr>
          <w:rFonts w:ascii="Calibri" w:hAnsi="Calibri" w:cs="Calibri"/>
          <w:spacing w:val="-2"/>
          <w:sz w:val="22"/>
          <w:szCs w:val="22"/>
        </w:rPr>
        <w:t xml:space="preserve"> </w:t>
      </w:r>
      <w:r>
        <w:rPr>
          <w:rFonts w:ascii="Calibri" w:hAnsi="Calibri" w:cs="Calibri"/>
          <w:spacing w:val="-1"/>
          <w:sz w:val="22"/>
          <w:szCs w:val="22"/>
        </w:rPr>
        <w:t>d</w:t>
      </w:r>
      <w:r>
        <w:rPr>
          <w:rFonts w:ascii="Calibri" w:hAnsi="Calibri" w:cs="Calibri"/>
          <w:sz w:val="22"/>
          <w:szCs w:val="22"/>
        </w:rPr>
        <w:t>ri</w:t>
      </w:r>
      <w:r>
        <w:rPr>
          <w:rFonts w:ascii="Calibri" w:hAnsi="Calibri" w:cs="Calibri"/>
          <w:spacing w:val="-2"/>
          <w:sz w:val="22"/>
          <w:szCs w:val="22"/>
        </w:rPr>
        <w:t>n</w:t>
      </w:r>
      <w:r>
        <w:rPr>
          <w:rFonts w:ascii="Calibri" w:hAnsi="Calibri" w:cs="Calibri"/>
          <w:sz w:val="22"/>
          <w:szCs w:val="22"/>
        </w:rPr>
        <w:t>ken</w:t>
      </w:r>
      <w:r>
        <w:rPr>
          <w:rFonts w:ascii="Calibri" w:hAnsi="Calibri" w:cs="Calibri"/>
          <w:spacing w:val="-1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en</w:t>
      </w:r>
      <w:r>
        <w:rPr>
          <w:rFonts w:ascii="Calibri" w:hAnsi="Calibri" w:cs="Calibri"/>
          <w:spacing w:val="-1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pl</w:t>
      </w:r>
      <w:r>
        <w:rPr>
          <w:rFonts w:ascii="Calibri" w:hAnsi="Calibri" w:cs="Calibri"/>
          <w:spacing w:val="-1"/>
          <w:sz w:val="22"/>
          <w:szCs w:val="22"/>
        </w:rPr>
        <w:t>a</w:t>
      </w:r>
      <w:r>
        <w:rPr>
          <w:rFonts w:ascii="Calibri" w:hAnsi="Calibri" w:cs="Calibri"/>
          <w:sz w:val="22"/>
          <w:szCs w:val="22"/>
        </w:rPr>
        <w:t>s</w:t>
      </w:r>
      <w:r>
        <w:rPr>
          <w:rFonts w:ascii="Calibri" w:hAnsi="Calibri" w:cs="Calibri"/>
          <w:spacing w:val="-3"/>
          <w:sz w:val="22"/>
          <w:szCs w:val="22"/>
        </w:rPr>
        <w:t>s</w:t>
      </w:r>
      <w:r>
        <w:rPr>
          <w:rFonts w:ascii="Calibri" w:hAnsi="Calibri" w:cs="Calibri"/>
          <w:sz w:val="22"/>
          <w:szCs w:val="22"/>
        </w:rPr>
        <w:t>en.</w:t>
      </w:r>
    </w:p>
    <w:p w:rsidR="00447E00" w:rsidRDefault="00447E00">
      <w:pPr>
        <w:numPr>
          <w:ilvl w:val="2"/>
          <w:numId w:val="27"/>
        </w:numPr>
        <w:tabs>
          <w:tab w:val="left" w:pos="836"/>
        </w:tabs>
        <w:kinsoku w:val="0"/>
        <w:overflowPunct w:val="0"/>
        <w:spacing w:before="34" w:line="275" w:lineRule="auto"/>
        <w:ind w:left="836" w:right="2090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A</w:t>
      </w:r>
      <w:r>
        <w:rPr>
          <w:rFonts w:ascii="Calibri" w:hAnsi="Calibri" w:cs="Calibri"/>
          <w:spacing w:val="-1"/>
          <w:sz w:val="22"/>
          <w:szCs w:val="22"/>
        </w:rPr>
        <w:t>l</w:t>
      </w:r>
      <w:r>
        <w:rPr>
          <w:rFonts w:ascii="Calibri" w:hAnsi="Calibri" w:cs="Calibri"/>
          <w:sz w:val="22"/>
          <w:szCs w:val="22"/>
        </w:rPr>
        <w:t>s je</w:t>
      </w:r>
      <w:r>
        <w:rPr>
          <w:rFonts w:ascii="Calibri" w:hAnsi="Calibri" w:cs="Calibri"/>
          <w:spacing w:val="1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de</w:t>
      </w:r>
      <w:r>
        <w:rPr>
          <w:rFonts w:ascii="Calibri" w:hAnsi="Calibri" w:cs="Calibri"/>
          <w:spacing w:val="-2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ho</w:t>
      </w:r>
      <w:r>
        <w:rPr>
          <w:rFonts w:ascii="Calibri" w:hAnsi="Calibri" w:cs="Calibri"/>
          <w:spacing w:val="-1"/>
          <w:sz w:val="22"/>
          <w:szCs w:val="22"/>
        </w:rPr>
        <w:t>n</w:t>
      </w:r>
      <w:r>
        <w:rPr>
          <w:rFonts w:ascii="Calibri" w:hAnsi="Calibri" w:cs="Calibri"/>
          <w:sz w:val="22"/>
          <w:szCs w:val="22"/>
        </w:rPr>
        <w:t>d</w:t>
      </w:r>
      <w:r>
        <w:rPr>
          <w:rFonts w:ascii="Calibri" w:hAnsi="Calibri" w:cs="Calibri"/>
          <w:spacing w:val="-3"/>
          <w:sz w:val="22"/>
          <w:szCs w:val="22"/>
        </w:rPr>
        <w:t xml:space="preserve"> </w:t>
      </w:r>
      <w:r>
        <w:rPr>
          <w:rFonts w:ascii="Calibri" w:hAnsi="Calibri" w:cs="Calibri"/>
          <w:spacing w:val="1"/>
          <w:sz w:val="22"/>
          <w:szCs w:val="22"/>
        </w:rPr>
        <w:t>o</w:t>
      </w:r>
      <w:r>
        <w:rPr>
          <w:rFonts w:ascii="Calibri" w:hAnsi="Calibri" w:cs="Calibri"/>
          <w:sz w:val="22"/>
          <w:szCs w:val="22"/>
        </w:rPr>
        <w:t>p</w:t>
      </w:r>
      <w:r>
        <w:rPr>
          <w:rFonts w:ascii="Calibri" w:hAnsi="Calibri" w:cs="Calibri"/>
          <w:spacing w:val="-1"/>
          <w:sz w:val="22"/>
          <w:szCs w:val="22"/>
        </w:rPr>
        <w:t xml:space="preserve"> </w:t>
      </w:r>
      <w:r>
        <w:rPr>
          <w:rFonts w:ascii="Calibri" w:hAnsi="Calibri" w:cs="Calibri"/>
          <w:spacing w:val="-2"/>
          <w:sz w:val="22"/>
          <w:szCs w:val="22"/>
        </w:rPr>
        <w:t>e</w:t>
      </w:r>
      <w:r>
        <w:rPr>
          <w:rFonts w:ascii="Calibri" w:hAnsi="Calibri" w:cs="Calibri"/>
          <w:sz w:val="22"/>
          <w:szCs w:val="22"/>
        </w:rPr>
        <w:t>en j</w:t>
      </w:r>
      <w:r>
        <w:rPr>
          <w:rFonts w:ascii="Calibri" w:hAnsi="Calibri" w:cs="Calibri"/>
          <w:spacing w:val="1"/>
          <w:sz w:val="22"/>
          <w:szCs w:val="22"/>
        </w:rPr>
        <w:t>o</w:t>
      </w:r>
      <w:r>
        <w:rPr>
          <w:rFonts w:ascii="Calibri" w:hAnsi="Calibri" w:cs="Calibri"/>
          <w:spacing w:val="-1"/>
          <w:sz w:val="22"/>
          <w:szCs w:val="22"/>
        </w:rPr>
        <w:t>n</w:t>
      </w:r>
      <w:r>
        <w:rPr>
          <w:rFonts w:ascii="Calibri" w:hAnsi="Calibri" w:cs="Calibri"/>
          <w:spacing w:val="-4"/>
          <w:sz w:val="22"/>
          <w:szCs w:val="22"/>
        </w:rPr>
        <w:t>g</w:t>
      </w:r>
      <w:r>
        <w:rPr>
          <w:rFonts w:ascii="Calibri" w:hAnsi="Calibri" w:cs="Calibri"/>
          <w:sz w:val="22"/>
          <w:szCs w:val="22"/>
        </w:rPr>
        <w:t>e lee</w:t>
      </w:r>
      <w:r>
        <w:rPr>
          <w:rFonts w:ascii="Calibri" w:hAnsi="Calibri" w:cs="Calibri"/>
          <w:spacing w:val="-2"/>
          <w:sz w:val="22"/>
          <w:szCs w:val="22"/>
        </w:rPr>
        <w:t>f</w:t>
      </w:r>
      <w:r>
        <w:rPr>
          <w:rFonts w:ascii="Calibri" w:hAnsi="Calibri" w:cs="Calibri"/>
          <w:sz w:val="22"/>
          <w:szCs w:val="22"/>
        </w:rPr>
        <w:t>tijd s</w:t>
      </w:r>
      <w:r>
        <w:rPr>
          <w:rFonts w:ascii="Calibri" w:hAnsi="Calibri" w:cs="Calibri"/>
          <w:spacing w:val="-2"/>
          <w:sz w:val="22"/>
          <w:szCs w:val="22"/>
        </w:rPr>
        <w:t>t</w:t>
      </w:r>
      <w:r>
        <w:rPr>
          <w:rFonts w:ascii="Calibri" w:hAnsi="Calibri" w:cs="Calibri"/>
          <w:sz w:val="22"/>
          <w:szCs w:val="22"/>
        </w:rPr>
        <w:t>eril</w:t>
      </w:r>
      <w:r>
        <w:rPr>
          <w:rFonts w:ascii="Calibri" w:hAnsi="Calibri" w:cs="Calibri"/>
          <w:spacing w:val="-1"/>
          <w:sz w:val="22"/>
          <w:szCs w:val="22"/>
        </w:rPr>
        <w:t>i</w:t>
      </w:r>
      <w:r>
        <w:rPr>
          <w:rFonts w:ascii="Calibri" w:hAnsi="Calibri" w:cs="Calibri"/>
          <w:sz w:val="22"/>
          <w:szCs w:val="22"/>
        </w:rPr>
        <w:t>s</w:t>
      </w:r>
      <w:r>
        <w:rPr>
          <w:rFonts w:ascii="Calibri" w:hAnsi="Calibri" w:cs="Calibri"/>
          <w:spacing w:val="-2"/>
          <w:sz w:val="22"/>
          <w:szCs w:val="22"/>
        </w:rPr>
        <w:t>e</w:t>
      </w:r>
      <w:r>
        <w:rPr>
          <w:rFonts w:ascii="Calibri" w:hAnsi="Calibri" w:cs="Calibri"/>
          <w:sz w:val="22"/>
          <w:szCs w:val="22"/>
        </w:rPr>
        <w:t>ert,</w:t>
      </w:r>
      <w:r>
        <w:rPr>
          <w:rFonts w:ascii="Calibri" w:hAnsi="Calibri" w:cs="Calibri"/>
          <w:spacing w:val="1"/>
          <w:sz w:val="22"/>
          <w:szCs w:val="22"/>
        </w:rPr>
        <w:t xml:space="preserve"> </w:t>
      </w:r>
      <w:r>
        <w:rPr>
          <w:rFonts w:ascii="Calibri" w:hAnsi="Calibri" w:cs="Calibri"/>
          <w:spacing w:val="-1"/>
          <w:sz w:val="22"/>
          <w:szCs w:val="22"/>
        </w:rPr>
        <w:t>h</w:t>
      </w:r>
      <w:r>
        <w:rPr>
          <w:rFonts w:ascii="Calibri" w:hAnsi="Calibri" w:cs="Calibri"/>
          <w:spacing w:val="-2"/>
          <w:sz w:val="22"/>
          <w:szCs w:val="22"/>
        </w:rPr>
        <w:t>e</w:t>
      </w:r>
      <w:r>
        <w:rPr>
          <w:rFonts w:ascii="Calibri" w:hAnsi="Calibri" w:cs="Calibri"/>
          <w:sz w:val="22"/>
          <w:szCs w:val="22"/>
        </w:rPr>
        <w:t>eft</w:t>
      </w:r>
      <w:r>
        <w:rPr>
          <w:rFonts w:ascii="Calibri" w:hAnsi="Calibri" w:cs="Calibri"/>
          <w:spacing w:val="-2"/>
          <w:sz w:val="22"/>
          <w:szCs w:val="22"/>
        </w:rPr>
        <w:t xml:space="preserve"> </w:t>
      </w:r>
      <w:r>
        <w:rPr>
          <w:rFonts w:ascii="Calibri" w:hAnsi="Calibri" w:cs="Calibri"/>
          <w:spacing w:val="-1"/>
          <w:sz w:val="22"/>
          <w:szCs w:val="22"/>
        </w:rPr>
        <w:t>h</w:t>
      </w:r>
      <w:r>
        <w:rPr>
          <w:rFonts w:ascii="Calibri" w:hAnsi="Calibri" w:cs="Calibri"/>
          <w:sz w:val="22"/>
          <w:szCs w:val="22"/>
        </w:rPr>
        <w:t>et ge</w:t>
      </w:r>
      <w:r>
        <w:rPr>
          <w:rFonts w:ascii="Calibri" w:hAnsi="Calibri" w:cs="Calibri"/>
          <w:spacing w:val="3"/>
          <w:sz w:val="22"/>
          <w:szCs w:val="22"/>
        </w:rPr>
        <w:t>e</w:t>
      </w:r>
      <w:r>
        <w:rPr>
          <w:rFonts w:ascii="Calibri" w:hAnsi="Calibri" w:cs="Calibri"/>
          <w:sz w:val="22"/>
          <w:szCs w:val="22"/>
        </w:rPr>
        <w:t>n</w:t>
      </w:r>
      <w:r>
        <w:rPr>
          <w:rFonts w:ascii="Calibri" w:hAnsi="Calibri" w:cs="Calibri"/>
          <w:spacing w:val="-3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ka</w:t>
      </w:r>
      <w:r>
        <w:rPr>
          <w:rFonts w:ascii="Calibri" w:hAnsi="Calibri" w:cs="Calibri"/>
          <w:spacing w:val="-1"/>
          <w:sz w:val="22"/>
          <w:szCs w:val="22"/>
        </w:rPr>
        <w:t>n</w:t>
      </w:r>
      <w:r>
        <w:rPr>
          <w:rFonts w:ascii="Calibri" w:hAnsi="Calibri" w:cs="Calibri"/>
          <w:sz w:val="22"/>
          <w:szCs w:val="22"/>
        </w:rPr>
        <w:t>s</w:t>
      </w:r>
      <w:r>
        <w:rPr>
          <w:rFonts w:ascii="Calibri" w:hAnsi="Calibri" w:cs="Calibri"/>
          <w:spacing w:val="-2"/>
          <w:sz w:val="22"/>
          <w:szCs w:val="22"/>
        </w:rPr>
        <w:t xml:space="preserve"> </w:t>
      </w:r>
      <w:r>
        <w:rPr>
          <w:rFonts w:ascii="Calibri" w:hAnsi="Calibri" w:cs="Calibri"/>
          <w:spacing w:val="1"/>
          <w:sz w:val="22"/>
          <w:szCs w:val="22"/>
        </w:rPr>
        <w:t>o</w:t>
      </w:r>
      <w:r>
        <w:rPr>
          <w:rFonts w:ascii="Calibri" w:hAnsi="Calibri" w:cs="Calibri"/>
          <w:sz w:val="22"/>
          <w:szCs w:val="22"/>
        </w:rPr>
        <w:t>p</w:t>
      </w:r>
      <w:r>
        <w:rPr>
          <w:rFonts w:ascii="Calibri" w:hAnsi="Calibri" w:cs="Calibri"/>
          <w:spacing w:val="-1"/>
          <w:sz w:val="22"/>
          <w:szCs w:val="22"/>
        </w:rPr>
        <w:t xml:space="preserve"> </w:t>
      </w:r>
      <w:r>
        <w:rPr>
          <w:rFonts w:ascii="Calibri" w:hAnsi="Calibri" w:cs="Calibri"/>
          <w:spacing w:val="-2"/>
          <w:sz w:val="22"/>
          <w:szCs w:val="22"/>
        </w:rPr>
        <w:t>e</w:t>
      </w:r>
      <w:r>
        <w:rPr>
          <w:rFonts w:ascii="Calibri" w:hAnsi="Calibri" w:cs="Calibri"/>
          <w:sz w:val="22"/>
          <w:szCs w:val="22"/>
        </w:rPr>
        <w:t xml:space="preserve">en </w:t>
      </w:r>
      <w:r>
        <w:rPr>
          <w:rFonts w:ascii="Calibri" w:hAnsi="Calibri" w:cs="Calibri"/>
          <w:spacing w:val="-1"/>
          <w:sz w:val="22"/>
          <w:szCs w:val="22"/>
        </w:rPr>
        <w:t>b</w:t>
      </w:r>
      <w:r>
        <w:rPr>
          <w:rFonts w:ascii="Calibri" w:hAnsi="Calibri" w:cs="Calibri"/>
          <w:sz w:val="22"/>
          <w:szCs w:val="22"/>
        </w:rPr>
        <w:t>aarmoe</w:t>
      </w:r>
      <w:r>
        <w:rPr>
          <w:rFonts w:ascii="Calibri" w:hAnsi="Calibri" w:cs="Calibri"/>
          <w:spacing w:val="-1"/>
          <w:sz w:val="22"/>
          <w:szCs w:val="22"/>
        </w:rPr>
        <w:t>d</w:t>
      </w:r>
      <w:r>
        <w:rPr>
          <w:rFonts w:ascii="Calibri" w:hAnsi="Calibri" w:cs="Calibri"/>
          <w:sz w:val="22"/>
          <w:szCs w:val="22"/>
        </w:rPr>
        <w:t>e</w:t>
      </w:r>
      <w:r>
        <w:rPr>
          <w:rFonts w:ascii="Calibri" w:hAnsi="Calibri" w:cs="Calibri"/>
          <w:spacing w:val="-3"/>
          <w:sz w:val="22"/>
          <w:szCs w:val="22"/>
        </w:rPr>
        <w:t>r</w:t>
      </w:r>
      <w:r>
        <w:rPr>
          <w:rFonts w:ascii="Calibri" w:hAnsi="Calibri" w:cs="Calibri"/>
          <w:spacing w:val="1"/>
          <w:sz w:val="22"/>
          <w:szCs w:val="22"/>
        </w:rPr>
        <w:t>o</w:t>
      </w:r>
      <w:r>
        <w:rPr>
          <w:rFonts w:ascii="Calibri" w:hAnsi="Calibri" w:cs="Calibri"/>
          <w:spacing w:val="-1"/>
          <w:sz w:val="22"/>
          <w:szCs w:val="22"/>
        </w:rPr>
        <w:t>n</w:t>
      </w:r>
      <w:r>
        <w:rPr>
          <w:rFonts w:ascii="Calibri" w:hAnsi="Calibri" w:cs="Calibri"/>
          <w:sz w:val="22"/>
          <w:szCs w:val="22"/>
        </w:rPr>
        <w:t>ts</w:t>
      </w:r>
      <w:r>
        <w:rPr>
          <w:rFonts w:ascii="Calibri" w:hAnsi="Calibri" w:cs="Calibri"/>
          <w:spacing w:val="-2"/>
          <w:sz w:val="22"/>
          <w:szCs w:val="22"/>
        </w:rPr>
        <w:t>t</w:t>
      </w:r>
      <w:r>
        <w:rPr>
          <w:rFonts w:ascii="Calibri" w:hAnsi="Calibri" w:cs="Calibri"/>
          <w:sz w:val="22"/>
          <w:szCs w:val="22"/>
        </w:rPr>
        <w:t>eki</w:t>
      </w:r>
      <w:r>
        <w:rPr>
          <w:rFonts w:ascii="Calibri" w:hAnsi="Calibri" w:cs="Calibri"/>
          <w:spacing w:val="-2"/>
          <w:sz w:val="22"/>
          <w:szCs w:val="22"/>
        </w:rPr>
        <w:t>n</w:t>
      </w:r>
      <w:r>
        <w:rPr>
          <w:rFonts w:ascii="Calibri" w:hAnsi="Calibri" w:cs="Calibri"/>
          <w:spacing w:val="-1"/>
          <w:sz w:val="22"/>
          <w:szCs w:val="22"/>
        </w:rPr>
        <w:t>g</w:t>
      </w:r>
      <w:r>
        <w:rPr>
          <w:rFonts w:ascii="Calibri" w:hAnsi="Calibri" w:cs="Calibri"/>
          <w:sz w:val="22"/>
          <w:szCs w:val="22"/>
        </w:rPr>
        <w:t>.</w:t>
      </w:r>
    </w:p>
    <w:p w:rsidR="00447E00" w:rsidRDefault="00447E00">
      <w:pPr>
        <w:numPr>
          <w:ilvl w:val="3"/>
          <w:numId w:val="27"/>
        </w:numPr>
        <w:tabs>
          <w:tab w:val="left" w:pos="1556"/>
        </w:tabs>
        <w:kinsoku w:val="0"/>
        <w:overflowPunct w:val="0"/>
        <w:spacing w:line="275" w:lineRule="exact"/>
        <w:ind w:left="1556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Deze baa</w:t>
      </w:r>
      <w:r>
        <w:rPr>
          <w:rFonts w:ascii="Calibri" w:hAnsi="Calibri" w:cs="Calibri"/>
          <w:spacing w:val="-4"/>
          <w:sz w:val="22"/>
          <w:szCs w:val="22"/>
        </w:rPr>
        <w:t>r</w:t>
      </w:r>
      <w:r>
        <w:rPr>
          <w:rFonts w:ascii="Calibri" w:hAnsi="Calibri" w:cs="Calibri"/>
          <w:spacing w:val="-2"/>
          <w:sz w:val="22"/>
          <w:szCs w:val="22"/>
        </w:rPr>
        <w:t>m</w:t>
      </w:r>
      <w:r>
        <w:rPr>
          <w:rFonts w:ascii="Calibri" w:hAnsi="Calibri" w:cs="Calibri"/>
          <w:spacing w:val="1"/>
          <w:sz w:val="22"/>
          <w:szCs w:val="22"/>
        </w:rPr>
        <w:t>o</w:t>
      </w:r>
      <w:r>
        <w:rPr>
          <w:rFonts w:ascii="Calibri" w:hAnsi="Calibri" w:cs="Calibri"/>
          <w:sz w:val="22"/>
          <w:szCs w:val="22"/>
        </w:rPr>
        <w:t>e</w:t>
      </w:r>
      <w:r>
        <w:rPr>
          <w:rFonts w:ascii="Calibri" w:hAnsi="Calibri" w:cs="Calibri"/>
          <w:spacing w:val="-3"/>
          <w:sz w:val="22"/>
          <w:szCs w:val="22"/>
        </w:rPr>
        <w:t>d</w:t>
      </w:r>
      <w:r>
        <w:rPr>
          <w:rFonts w:ascii="Calibri" w:hAnsi="Calibri" w:cs="Calibri"/>
          <w:sz w:val="22"/>
          <w:szCs w:val="22"/>
        </w:rPr>
        <w:t>er</w:t>
      </w:r>
      <w:r>
        <w:rPr>
          <w:rFonts w:ascii="Calibri" w:hAnsi="Calibri" w:cs="Calibri"/>
          <w:spacing w:val="1"/>
          <w:sz w:val="22"/>
          <w:szCs w:val="22"/>
        </w:rPr>
        <w:t>o</w:t>
      </w:r>
      <w:r>
        <w:rPr>
          <w:rFonts w:ascii="Calibri" w:hAnsi="Calibri" w:cs="Calibri"/>
          <w:spacing w:val="-1"/>
          <w:sz w:val="22"/>
          <w:szCs w:val="22"/>
        </w:rPr>
        <w:t>n</w:t>
      </w:r>
      <w:r>
        <w:rPr>
          <w:rFonts w:ascii="Calibri" w:hAnsi="Calibri" w:cs="Calibri"/>
          <w:sz w:val="22"/>
          <w:szCs w:val="22"/>
        </w:rPr>
        <w:t>t</w:t>
      </w:r>
      <w:r>
        <w:rPr>
          <w:rFonts w:ascii="Calibri" w:hAnsi="Calibri" w:cs="Calibri"/>
          <w:spacing w:val="-2"/>
          <w:sz w:val="22"/>
          <w:szCs w:val="22"/>
        </w:rPr>
        <w:t>s</w:t>
      </w:r>
      <w:r>
        <w:rPr>
          <w:rFonts w:ascii="Calibri" w:hAnsi="Calibri" w:cs="Calibri"/>
          <w:sz w:val="22"/>
          <w:szCs w:val="22"/>
        </w:rPr>
        <w:t>teki</w:t>
      </w:r>
      <w:r>
        <w:rPr>
          <w:rFonts w:ascii="Calibri" w:hAnsi="Calibri" w:cs="Calibri"/>
          <w:spacing w:val="-3"/>
          <w:sz w:val="22"/>
          <w:szCs w:val="22"/>
        </w:rPr>
        <w:t>n</w:t>
      </w:r>
      <w:r>
        <w:rPr>
          <w:rFonts w:ascii="Calibri" w:hAnsi="Calibri" w:cs="Calibri"/>
          <w:sz w:val="22"/>
          <w:szCs w:val="22"/>
        </w:rPr>
        <w:t>g</w:t>
      </w:r>
      <w:r>
        <w:rPr>
          <w:rFonts w:ascii="Calibri" w:hAnsi="Calibri" w:cs="Calibri"/>
          <w:spacing w:val="-1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is va</w:t>
      </w:r>
      <w:r>
        <w:rPr>
          <w:rFonts w:ascii="Calibri" w:hAnsi="Calibri" w:cs="Calibri"/>
          <w:spacing w:val="-3"/>
          <w:sz w:val="22"/>
          <w:szCs w:val="22"/>
        </w:rPr>
        <w:t>a</w:t>
      </w:r>
      <w:r>
        <w:rPr>
          <w:rFonts w:ascii="Calibri" w:hAnsi="Calibri" w:cs="Calibri"/>
          <w:sz w:val="22"/>
          <w:szCs w:val="22"/>
        </w:rPr>
        <w:t>k</w:t>
      </w:r>
      <w:r>
        <w:rPr>
          <w:rFonts w:ascii="Calibri" w:hAnsi="Calibri" w:cs="Calibri"/>
          <w:spacing w:val="-2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m</w:t>
      </w:r>
      <w:r>
        <w:rPr>
          <w:rFonts w:ascii="Calibri" w:hAnsi="Calibri" w:cs="Calibri"/>
          <w:spacing w:val="-2"/>
          <w:sz w:val="22"/>
          <w:szCs w:val="22"/>
        </w:rPr>
        <w:t>o</w:t>
      </w:r>
      <w:r>
        <w:rPr>
          <w:rFonts w:ascii="Calibri" w:hAnsi="Calibri" w:cs="Calibri"/>
          <w:sz w:val="22"/>
          <w:szCs w:val="22"/>
        </w:rPr>
        <w:t>eil</w:t>
      </w:r>
      <w:r>
        <w:rPr>
          <w:rFonts w:ascii="Calibri" w:hAnsi="Calibri" w:cs="Calibri"/>
          <w:spacing w:val="-1"/>
          <w:sz w:val="22"/>
          <w:szCs w:val="22"/>
        </w:rPr>
        <w:t>i</w:t>
      </w:r>
      <w:r>
        <w:rPr>
          <w:rFonts w:ascii="Calibri" w:hAnsi="Calibri" w:cs="Calibri"/>
          <w:sz w:val="22"/>
          <w:szCs w:val="22"/>
        </w:rPr>
        <w:t>jk</w:t>
      </w:r>
      <w:r>
        <w:rPr>
          <w:rFonts w:ascii="Calibri" w:hAnsi="Calibri" w:cs="Calibri"/>
          <w:spacing w:val="-2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te beh</w:t>
      </w:r>
      <w:r>
        <w:rPr>
          <w:rFonts w:ascii="Calibri" w:hAnsi="Calibri" w:cs="Calibri"/>
          <w:spacing w:val="-1"/>
          <w:sz w:val="22"/>
          <w:szCs w:val="22"/>
        </w:rPr>
        <w:t>a</w:t>
      </w:r>
      <w:r>
        <w:rPr>
          <w:rFonts w:ascii="Calibri" w:hAnsi="Calibri" w:cs="Calibri"/>
          <w:spacing w:val="-4"/>
          <w:sz w:val="22"/>
          <w:szCs w:val="22"/>
        </w:rPr>
        <w:t>n</w:t>
      </w:r>
      <w:r>
        <w:rPr>
          <w:rFonts w:ascii="Calibri" w:hAnsi="Calibri" w:cs="Calibri"/>
          <w:spacing w:val="-1"/>
          <w:sz w:val="22"/>
          <w:szCs w:val="22"/>
        </w:rPr>
        <w:t>d</w:t>
      </w:r>
      <w:r>
        <w:rPr>
          <w:rFonts w:ascii="Calibri" w:hAnsi="Calibri" w:cs="Calibri"/>
          <w:sz w:val="22"/>
          <w:szCs w:val="22"/>
        </w:rPr>
        <w:t xml:space="preserve">elen </w:t>
      </w:r>
      <w:r>
        <w:rPr>
          <w:rFonts w:ascii="Calibri" w:hAnsi="Calibri" w:cs="Calibri"/>
          <w:spacing w:val="-1"/>
          <w:sz w:val="22"/>
          <w:szCs w:val="22"/>
        </w:rPr>
        <w:t>m</w:t>
      </w:r>
      <w:r>
        <w:rPr>
          <w:rFonts w:ascii="Calibri" w:hAnsi="Calibri" w:cs="Calibri"/>
          <w:sz w:val="22"/>
          <w:szCs w:val="22"/>
        </w:rPr>
        <w:t>et</w:t>
      </w:r>
      <w:r>
        <w:rPr>
          <w:rFonts w:ascii="Calibri" w:hAnsi="Calibri" w:cs="Calibri"/>
          <w:spacing w:val="-2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een</w:t>
      </w:r>
      <w:r>
        <w:rPr>
          <w:rFonts w:ascii="Calibri" w:hAnsi="Calibri" w:cs="Calibri"/>
          <w:spacing w:val="-1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a</w:t>
      </w:r>
      <w:r>
        <w:rPr>
          <w:rFonts w:ascii="Calibri" w:hAnsi="Calibri" w:cs="Calibri"/>
          <w:spacing w:val="-3"/>
          <w:sz w:val="22"/>
          <w:szCs w:val="22"/>
        </w:rPr>
        <w:t>n</w:t>
      </w:r>
      <w:r>
        <w:rPr>
          <w:rFonts w:ascii="Calibri" w:hAnsi="Calibri" w:cs="Calibri"/>
          <w:sz w:val="22"/>
          <w:szCs w:val="22"/>
        </w:rPr>
        <w:t>ti</w:t>
      </w:r>
      <w:r>
        <w:rPr>
          <w:rFonts w:ascii="Calibri" w:hAnsi="Calibri" w:cs="Calibri"/>
          <w:spacing w:val="-1"/>
          <w:sz w:val="22"/>
          <w:szCs w:val="22"/>
        </w:rPr>
        <w:t>b</w:t>
      </w:r>
      <w:r>
        <w:rPr>
          <w:rFonts w:ascii="Calibri" w:hAnsi="Calibri" w:cs="Calibri"/>
          <w:sz w:val="22"/>
          <w:szCs w:val="22"/>
        </w:rPr>
        <w:t>iotic</w:t>
      </w:r>
      <w:r>
        <w:rPr>
          <w:rFonts w:ascii="Calibri" w:hAnsi="Calibri" w:cs="Calibri"/>
          <w:spacing w:val="-3"/>
          <w:sz w:val="22"/>
          <w:szCs w:val="22"/>
        </w:rPr>
        <w:t>u</w:t>
      </w:r>
      <w:r>
        <w:rPr>
          <w:rFonts w:ascii="Calibri" w:hAnsi="Calibri" w:cs="Calibri"/>
          <w:sz w:val="22"/>
          <w:szCs w:val="22"/>
        </w:rPr>
        <w:t>m</w:t>
      </w:r>
    </w:p>
    <w:p w:rsidR="00447E00" w:rsidRDefault="00447E00">
      <w:pPr>
        <w:kinsoku w:val="0"/>
        <w:overflowPunct w:val="0"/>
        <w:spacing w:before="34"/>
        <w:ind w:left="1556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ku</w:t>
      </w:r>
      <w:r>
        <w:rPr>
          <w:rFonts w:ascii="Calibri" w:hAnsi="Calibri" w:cs="Calibri"/>
          <w:spacing w:val="-2"/>
          <w:sz w:val="22"/>
          <w:szCs w:val="22"/>
        </w:rPr>
        <w:t>u</w:t>
      </w:r>
      <w:r>
        <w:rPr>
          <w:rFonts w:ascii="Calibri" w:hAnsi="Calibri" w:cs="Calibri"/>
          <w:sz w:val="22"/>
          <w:szCs w:val="22"/>
        </w:rPr>
        <w:t>r.</w:t>
      </w:r>
    </w:p>
    <w:p w:rsidR="00447E00" w:rsidRDefault="00447E00">
      <w:pPr>
        <w:numPr>
          <w:ilvl w:val="3"/>
          <w:numId w:val="27"/>
        </w:numPr>
        <w:tabs>
          <w:tab w:val="left" w:pos="1556"/>
        </w:tabs>
        <w:kinsoku w:val="0"/>
        <w:overflowPunct w:val="0"/>
        <w:spacing w:before="41" w:line="267" w:lineRule="auto"/>
        <w:ind w:left="1556" w:right="554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pacing w:val="-1"/>
          <w:sz w:val="22"/>
          <w:szCs w:val="22"/>
        </w:rPr>
        <w:t>H</w:t>
      </w:r>
      <w:r>
        <w:rPr>
          <w:rFonts w:ascii="Calibri" w:hAnsi="Calibri" w:cs="Calibri"/>
          <w:sz w:val="22"/>
          <w:szCs w:val="22"/>
        </w:rPr>
        <w:t>et kan</w:t>
      </w:r>
      <w:r>
        <w:rPr>
          <w:rFonts w:ascii="Calibri" w:hAnsi="Calibri" w:cs="Calibri"/>
          <w:spacing w:val="-3"/>
          <w:sz w:val="22"/>
          <w:szCs w:val="22"/>
        </w:rPr>
        <w:t xml:space="preserve"> </w:t>
      </w:r>
      <w:r>
        <w:rPr>
          <w:rFonts w:ascii="Calibri" w:hAnsi="Calibri" w:cs="Calibri"/>
          <w:spacing w:val="-2"/>
          <w:sz w:val="22"/>
          <w:szCs w:val="22"/>
        </w:rPr>
        <w:t>o</w:t>
      </w:r>
      <w:r>
        <w:rPr>
          <w:rFonts w:ascii="Calibri" w:hAnsi="Calibri" w:cs="Calibri"/>
          <w:spacing w:val="1"/>
          <w:sz w:val="22"/>
          <w:szCs w:val="22"/>
        </w:rPr>
        <w:t>o</w:t>
      </w:r>
      <w:r>
        <w:rPr>
          <w:rFonts w:ascii="Calibri" w:hAnsi="Calibri" w:cs="Calibri"/>
          <w:sz w:val="22"/>
          <w:szCs w:val="22"/>
        </w:rPr>
        <w:t>k s</w:t>
      </w:r>
      <w:r>
        <w:rPr>
          <w:rFonts w:ascii="Calibri" w:hAnsi="Calibri" w:cs="Calibri"/>
          <w:spacing w:val="-4"/>
          <w:sz w:val="22"/>
          <w:szCs w:val="22"/>
        </w:rPr>
        <w:t>p</w:t>
      </w:r>
      <w:r>
        <w:rPr>
          <w:rFonts w:ascii="Calibri" w:hAnsi="Calibri" w:cs="Calibri"/>
          <w:spacing w:val="1"/>
          <w:sz w:val="22"/>
          <w:szCs w:val="22"/>
        </w:rPr>
        <w:t>o</w:t>
      </w:r>
      <w:r>
        <w:rPr>
          <w:rFonts w:ascii="Calibri" w:hAnsi="Calibri" w:cs="Calibri"/>
          <w:sz w:val="22"/>
          <w:szCs w:val="22"/>
        </w:rPr>
        <w:t>ed</w:t>
      </w:r>
      <w:r>
        <w:rPr>
          <w:rFonts w:ascii="Calibri" w:hAnsi="Calibri" w:cs="Calibri"/>
          <w:spacing w:val="-2"/>
          <w:sz w:val="22"/>
          <w:szCs w:val="22"/>
        </w:rPr>
        <w:t xml:space="preserve"> w</w:t>
      </w:r>
      <w:r>
        <w:rPr>
          <w:rFonts w:ascii="Calibri" w:hAnsi="Calibri" w:cs="Calibri"/>
          <w:spacing w:val="1"/>
          <w:sz w:val="22"/>
          <w:szCs w:val="22"/>
        </w:rPr>
        <w:t>o</w:t>
      </w:r>
      <w:r>
        <w:rPr>
          <w:rFonts w:ascii="Calibri" w:hAnsi="Calibri" w:cs="Calibri"/>
          <w:sz w:val="22"/>
          <w:szCs w:val="22"/>
        </w:rPr>
        <w:t>r</w:t>
      </w:r>
      <w:r>
        <w:rPr>
          <w:rFonts w:ascii="Calibri" w:hAnsi="Calibri" w:cs="Calibri"/>
          <w:spacing w:val="-1"/>
          <w:sz w:val="22"/>
          <w:szCs w:val="22"/>
        </w:rPr>
        <w:t>d</w:t>
      </w:r>
      <w:r>
        <w:rPr>
          <w:rFonts w:ascii="Calibri" w:hAnsi="Calibri" w:cs="Calibri"/>
          <w:sz w:val="22"/>
          <w:szCs w:val="22"/>
        </w:rPr>
        <w:t>en</w:t>
      </w:r>
      <w:r>
        <w:rPr>
          <w:rFonts w:ascii="Calibri" w:hAnsi="Calibri" w:cs="Calibri"/>
          <w:spacing w:val="-2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als er</w:t>
      </w:r>
      <w:r>
        <w:rPr>
          <w:rFonts w:ascii="Calibri" w:hAnsi="Calibri" w:cs="Calibri"/>
          <w:spacing w:val="-2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v</w:t>
      </w:r>
      <w:r>
        <w:rPr>
          <w:rFonts w:ascii="Calibri" w:hAnsi="Calibri" w:cs="Calibri"/>
          <w:spacing w:val="-2"/>
          <w:sz w:val="22"/>
          <w:szCs w:val="22"/>
        </w:rPr>
        <w:t>e</w:t>
      </w:r>
      <w:r>
        <w:rPr>
          <w:rFonts w:ascii="Calibri" w:hAnsi="Calibri" w:cs="Calibri"/>
          <w:sz w:val="22"/>
          <w:szCs w:val="22"/>
        </w:rPr>
        <w:t>el p</w:t>
      </w:r>
      <w:r>
        <w:rPr>
          <w:rFonts w:ascii="Calibri" w:hAnsi="Calibri" w:cs="Calibri"/>
          <w:spacing w:val="-2"/>
          <w:sz w:val="22"/>
          <w:szCs w:val="22"/>
        </w:rPr>
        <w:t>u</w:t>
      </w:r>
      <w:r>
        <w:rPr>
          <w:rFonts w:ascii="Calibri" w:hAnsi="Calibri" w:cs="Calibri"/>
          <w:sz w:val="22"/>
          <w:szCs w:val="22"/>
        </w:rPr>
        <w:t>s g</w:t>
      </w:r>
      <w:r>
        <w:rPr>
          <w:rFonts w:ascii="Calibri" w:hAnsi="Calibri" w:cs="Calibri"/>
          <w:spacing w:val="-3"/>
          <w:sz w:val="22"/>
          <w:szCs w:val="22"/>
        </w:rPr>
        <w:t>e</w:t>
      </w:r>
      <w:r>
        <w:rPr>
          <w:rFonts w:ascii="Calibri" w:hAnsi="Calibri" w:cs="Calibri"/>
          <w:sz w:val="22"/>
          <w:szCs w:val="22"/>
        </w:rPr>
        <w:t>v</w:t>
      </w:r>
      <w:r>
        <w:rPr>
          <w:rFonts w:ascii="Calibri" w:hAnsi="Calibri" w:cs="Calibri"/>
          <w:spacing w:val="1"/>
          <w:sz w:val="22"/>
          <w:szCs w:val="22"/>
        </w:rPr>
        <w:t>o</w:t>
      </w:r>
      <w:r>
        <w:rPr>
          <w:rFonts w:ascii="Calibri" w:hAnsi="Calibri" w:cs="Calibri"/>
          <w:spacing w:val="-3"/>
          <w:sz w:val="22"/>
          <w:szCs w:val="22"/>
        </w:rPr>
        <w:t>r</w:t>
      </w:r>
      <w:r>
        <w:rPr>
          <w:rFonts w:ascii="Calibri" w:hAnsi="Calibri" w:cs="Calibri"/>
          <w:sz w:val="22"/>
          <w:szCs w:val="22"/>
        </w:rPr>
        <w:t>md</w:t>
      </w:r>
      <w:r>
        <w:rPr>
          <w:rFonts w:ascii="Calibri" w:hAnsi="Calibri" w:cs="Calibri"/>
          <w:spacing w:val="-1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is</w:t>
      </w:r>
      <w:r>
        <w:rPr>
          <w:rFonts w:ascii="Calibri" w:hAnsi="Calibri" w:cs="Calibri"/>
          <w:spacing w:val="-2"/>
          <w:sz w:val="22"/>
          <w:szCs w:val="22"/>
        </w:rPr>
        <w:t xml:space="preserve"> </w:t>
      </w:r>
      <w:r>
        <w:rPr>
          <w:rFonts w:ascii="Calibri" w:hAnsi="Calibri" w:cs="Calibri"/>
          <w:spacing w:val="-3"/>
          <w:sz w:val="22"/>
          <w:szCs w:val="22"/>
        </w:rPr>
        <w:t>i</w:t>
      </w:r>
      <w:r>
        <w:rPr>
          <w:rFonts w:ascii="Calibri" w:hAnsi="Calibri" w:cs="Calibri"/>
          <w:sz w:val="22"/>
          <w:szCs w:val="22"/>
        </w:rPr>
        <w:t>n</w:t>
      </w:r>
      <w:r>
        <w:rPr>
          <w:rFonts w:ascii="Calibri" w:hAnsi="Calibri" w:cs="Calibri"/>
          <w:spacing w:val="-1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 xml:space="preserve">de </w:t>
      </w:r>
      <w:r>
        <w:rPr>
          <w:rFonts w:ascii="Calibri" w:hAnsi="Calibri" w:cs="Calibri"/>
          <w:spacing w:val="-1"/>
          <w:sz w:val="22"/>
          <w:szCs w:val="22"/>
        </w:rPr>
        <w:t>b</w:t>
      </w:r>
      <w:r>
        <w:rPr>
          <w:rFonts w:ascii="Calibri" w:hAnsi="Calibri" w:cs="Calibri"/>
          <w:sz w:val="22"/>
          <w:szCs w:val="22"/>
        </w:rPr>
        <w:t>aar</w:t>
      </w:r>
      <w:r>
        <w:rPr>
          <w:rFonts w:ascii="Calibri" w:hAnsi="Calibri" w:cs="Calibri"/>
          <w:spacing w:val="-2"/>
          <w:sz w:val="22"/>
          <w:szCs w:val="22"/>
        </w:rPr>
        <w:t>m</w:t>
      </w:r>
      <w:r>
        <w:rPr>
          <w:rFonts w:ascii="Calibri" w:hAnsi="Calibri" w:cs="Calibri"/>
          <w:spacing w:val="1"/>
          <w:sz w:val="22"/>
          <w:szCs w:val="22"/>
        </w:rPr>
        <w:t>o</w:t>
      </w:r>
      <w:r>
        <w:rPr>
          <w:rFonts w:ascii="Calibri" w:hAnsi="Calibri" w:cs="Calibri"/>
          <w:sz w:val="22"/>
          <w:szCs w:val="22"/>
        </w:rPr>
        <w:t>e</w:t>
      </w:r>
      <w:r>
        <w:rPr>
          <w:rFonts w:ascii="Calibri" w:hAnsi="Calibri" w:cs="Calibri"/>
          <w:spacing w:val="-3"/>
          <w:sz w:val="22"/>
          <w:szCs w:val="22"/>
        </w:rPr>
        <w:t>d</w:t>
      </w:r>
      <w:r>
        <w:rPr>
          <w:rFonts w:ascii="Calibri" w:hAnsi="Calibri" w:cs="Calibri"/>
          <w:sz w:val="22"/>
          <w:szCs w:val="22"/>
        </w:rPr>
        <w:t>er. (hie</w:t>
      </w:r>
      <w:r>
        <w:rPr>
          <w:rFonts w:ascii="Calibri" w:hAnsi="Calibri" w:cs="Calibri"/>
          <w:spacing w:val="-3"/>
          <w:sz w:val="22"/>
          <w:szCs w:val="22"/>
        </w:rPr>
        <w:t>r</w:t>
      </w:r>
      <w:r>
        <w:rPr>
          <w:rFonts w:ascii="Calibri" w:hAnsi="Calibri" w:cs="Calibri"/>
          <w:spacing w:val="-2"/>
          <w:sz w:val="22"/>
          <w:szCs w:val="22"/>
        </w:rPr>
        <w:t>v</w:t>
      </w:r>
      <w:r>
        <w:rPr>
          <w:rFonts w:ascii="Calibri" w:hAnsi="Calibri" w:cs="Calibri"/>
          <w:spacing w:val="1"/>
          <w:sz w:val="22"/>
          <w:szCs w:val="22"/>
        </w:rPr>
        <w:t>o</w:t>
      </w:r>
      <w:r>
        <w:rPr>
          <w:rFonts w:ascii="Calibri" w:hAnsi="Calibri" w:cs="Calibri"/>
          <w:spacing w:val="-2"/>
          <w:sz w:val="22"/>
          <w:szCs w:val="22"/>
        </w:rPr>
        <w:t>o</w:t>
      </w:r>
      <w:r>
        <w:rPr>
          <w:rFonts w:ascii="Calibri" w:hAnsi="Calibri" w:cs="Calibri"/>
          <w:sz w:val="22"/>
          <w:szCs w:val="22"/>
        </w:rPr>
        <w:t xml:space="preserve">r is </w:t>
      </w:r>
      <w:r>
        <w:rPr>
          <w:rFonts w:ascii="Calibri" w:hAnsi="Calibri" w:cs="Calibri"/>
          <w:spacing w:val="-1"/>
          <w:sz w:val="22"/>
          <w:szCs w:val="22"/>
        </w:rPr>
        <w:t>d</w:t>
      </w:r>
      <w:r>
        <w:rPr>
          <w:rFonts w:ascii="Calibri" w:hAnsi="Calibri" w:cs="Calibri"/>
          <w:sz w:val="22"/>
          <w:szCs w:val="22"/>
        </w:rPr>
        <w:t>a</w:t>
      </w:r>
      <w:r>
        <w:rPr>
          <w:rFonts w:ascii="Calibri" w:hAnsi="Calibri" w:cs="Calibri"/>
          <w:spacing w:val="-1"/>
          <w:sz w:val="22"/>
          <w:szCs w:val="22"/>
        </w:rPr>
        <w:t>n</w:t>
      </w:r>
      <w:r>
        <w:rPr>
          <w:rFonts w:ascii="Calibri" w:hAnsi="Calibri" w:cs="Calibri"/>
          <w:sz w:val="22"/>
          <w:szCs w:val="22"/>
        </w:rPr>
        <w:t xml:space="preserve">, </w:t>
      </w:r>
      <w:r>
        <w:rPr>
          <w:rFonts w:ascii="Calibri" w:hAnsi="Calibri" w:cs="Calibri"/>
          <w:spacing w:val="1"/>
          <w:sz w:val="22"/>
          <w:szCs w:val="22"/>
        </w:rPr>
        <w:t>v</w:t>
      </w:r>
      <w:r>
        <w:rPr>
          <w:rFonts w:ascii="Calibri" w:hAnsi="Calibri" w:cs="Calibri"/>
          <w:sz w:val="22"/>
          <w:szCs w:val="22"/>
        </w:rPr>
        <w:t>aak</w:t>
      </w:r>
      <w:r>
        <w:rPr>
          <w:rFonts w:ascii="Calibri" w:hAnsi="Calibri" w:cs="Calibri"/>
          <w:spacing w:val="-3"/>
          <w:sz w:val="22"/>
          <w:szCs w:val="22"/>
        </w:rPr>
        <w:t xml:space="preserve"> </w:t>
      </w:r>
      <w:r>
        <w:rPr>
          <w:rFonts w:ascii="Calibri" w:hAnsi="Calibri" w:cs="Calibri"/>
          <w:spacing w:val="-1"/>
          <w:sz w:val="22"/>
          <w:szCs w:val="22"/>
        </w:rPr>
        <w:t>m</w:t>
      </w:r>
      <w:r>
        <w:rPr>
          <w:rFonts w:ascii="Calibri" w:hAnsi="Calibri" w:cs="Calibri"/>
          <w:sz w:val="22"/>
          <w:szCs w:val="22"/>
        </w:rPr>
        <w:t>et s</w:t>
      </w:r>
      <w:r>
        <w:rPr>
          <w:rFonts w:ascii="Calibri" w:hAnsi="Calibri" w:cs="Calibri"/>
          <w:spacing w:val="-3"/>
          <w:sz w:val="22"/>
          <w:szCs w:val="22"/>
        </w:rPr>
        <w:t>p</w:t>
      </w:r>
      <w:r>
        <w:rPr>
          <w:rFonts w:ascii="Calibri" w:hAnsi="Calibri" w:cs="Calibri"/>
          <w:spacing w:val="1"/>
          <w:sz w:val="22"/>
          <w:szCs w:val="22"/>
        </w:rPr>
        <w:t>o</w:t>
      </w:r>
      <w:r>
        <w:rPr>
          <w:rFonts w:ascii="Calibri" w:hAnsi="Calibri" w:cs="Calibri"/>
          <w:sz w:val="22"/>
          <w:szCs w:val="22"/>
        </w:rPr>
        <w:t>ed,</w:t>
      </w:r>
      <w:r>
        <w:rPr>
          <w:rFonts w:ascii="Calibri" w:hAnsi="Calibri" w:cs="Calibri"/>
          <w:spacing w:val="-3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een</w:t>
      </w:r>
      <w:r>
        <w:rPr>
          <w:rFonts w:ascii="Calibri" w:hAnsi="Calibri" w:cs="Calibri"/>
          <w:spacing w:val="-2"/>
          <w:sz w:val="22"/>
          <w:szCs w:val="22"/>
        </w:rPr>
        <w:t xml:space="preserve"> </w:t>
      </w:r>
      <w:r>
        <w:rPr>
          <w:rFonts w:ascii="Calibri" w:hAnsi="Calibri" w:cs="Calibri"/>
          <w:spacing w:val="1"/>
          <w:sz w:val="22"/>
          <w:szCs w:val="22"/>
        </w:rPr>
        <w:t>o</w:t>
      </w:r>
      <w:r>
        <w:rPr>
          <w:rFonts w:ascii="Calibri" w:hAnsi="Calibri" w:cs="Calibri"/>
          <w:spacing w:val="-1"/>
          <w:sz w:val="22"/>
          <w:szCs w:val="22"/>
        </w:rPr>
        <w:t>p</w:t>
      </w:r>
      <w:r>
        <w:rPr>
          <w:rFonts w:ascii="Calibri" w:hAnsi="Calibri" w:cs="Calibri"/>
          <w:sz w:val="22"/>
          <w:szCs w:val="22"/>
        </w:rPr>
        <w:t>erat</w:t>
      </w:r>
      <w:r>
        <w:rPr>
          <w:rFonts w:ascii="Calibri" w:hAnsi="Calibri" w:cs="Calibri"/>
          <w:spacing w:val="-3"/>
          <w:sz w:val="22"/>
          <w:szCs w:val="22"/>
        </w:rPr>
        <w:t>i</w:t>
      </w:r>
      <w:r>
        <w:rPr>
          <w:rFonts w:ascii="Calibri" w:hAnsi="Calibri" w:cs="Calibri"/>
          <w:sz w:val="22"/>
          <w:szCs w:val="22"/>
        </w:rPr>
        <w:t xml:space="preserve">e </w:t>
      </w:r>
      <w:r>
        <w:rPr>
          <w:rFonts w:ascii="Calibri" w:hAnsi="Calibri" w:cs="Calibri"/>
          <w:spacing w:val="-1"/>
          <w:sz w:val="22"/>
          <w:szCs w:val="22"/>
        </w:rPr>
        <w:t>n</w:t>
      </w:r>
      <w:r>
        <w:rPr>
          <w:rFonts w:ascii="Calibri" w:hAnsi="Calibri" w:cs="Calibri"/>
          <w:spacing w:val="1"/>
          <w:sz w:val="22"/>
          <w:szCs w:val="22"/>
        </w:rPr>
        <w:t>o</w:t>
      </w:r>
      <w:r>
        <w:rPr>
          <w:rFonts w:ascii="Calibri" w:hAnsi="Calibri" w:cs="Calibri"/>
          <w:spacing w:val="-1"/>
          <w:sz w:val="22"/>
          <w:szCs w:val="22"/>
        </w:rPr>
        <w:t>d</w:t>
      </w:r>
      <w:r>
        <w:rPr>
          <w:rFonts w:ascii="Calibri" w:hAnsi="Calibri" w:cs="Calibri"/>
          <w:sz w:val="22"/>
          <w:szCs w:val="22"/>
        </w:rPr>
        <w:t>i</w:t>
      </w:r>
      <w:r>
        <w:rPr>
          <w:rFonts w:ascii="Calibri" w:hAnsi="Calibri" w:cs="Calibri"/>
          <w:spacing w:val="-1"/>
          <w:sz w:val="22"/>
          <w:szCs w:val="22"/>
        </w:rPr>
        <w:t>g</w:t>
      </w:r>
      <w:r>
        <w:rPr>
          <w:rFonts w:ascii="Calibri" w:hAnsi="Calibri" w:cs="Calibri"/>
          <w:sz w:val="22"/>
          <w:szCs w:val="22"/>
        </w:rPr>
        <w:t>)</w:t>
      </w:r>
    </w:p>
    <w:p w:rsidR="00447E00" w:rsidRDefault="00447E00">
      <w:pPr>
        <w:numPr>
          <w:ilvl w:val="2"/>
          <w:numId w:val="27"/>
        </w:numPr>
        <w:tabs>
          <w:tab w:val="left" w:pos="836"/>
        </w:tabs>
        <w:kinsoku w:val="0"/>
        <w:overflowPunct w:val="0"/>
        <w:spacing w:before="10"/>
        <w:ind w:left="836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Geen</w:t>
      </w:r>
      <w:r>
        <w:rPr>
          <w:rFonts w:ascii="Calibri" w:hAnsi="Calibri" w:cs="Calibri"/>
          <w:spacing w:val="-1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sc</w:t>
      </w:r>
      <w:r>
        <w:rPr>
          <w:rFonts w:ascii="Calibri" w:hAnsi="Calibri" w:cs="Calibri"/>
          <w:spacing w:val="-1"/>
          <w:sz w:val="22"/>
          <w:szCs w:val="22"/>
        </w:rPr>
        <w:t>h</w:t>
      </w:r>
      <w:r>
        <w:rPr>
          <w:rFonts w:ascii="Calibri" w:hAnsi="Calibri" w:cs="Calibri"/>
          <w:sz w:val="22"/>
          <w:szCs w:val="22"/>
        </w:rPr>
        <w:t>ij</w:t>
      </w:r>
      <w:r>
        <w:rPr>
          <w:rFonts w:ascii="Calibri" w:hAnsi="Calibri" w:cs="Calibri"/>
          <w:spacing w:val="-1"/>
          <w:sz w:val="22"/>
          <w:szCs w:val="22"/>
        </w:rPr>
        <w:t>nd</w:t>
      </w:r>
      <w:r>
        <w:rPr>
          <w:rFonts w:ascii="Calibri" w:hAnsi="Calibri" w:cs="Calibri"/>
          <w:sz w:val="22"/>
          <w:szCs w:val="22"/>
        </w:rPr>
        <w:t>rac</w:t>
      </w:r>
      <w:r>
        <w:rPr>
          <w:rFonts w:ascii="Calibri" w:hAnsi="Calibri" w:cs="Calibri"/>
          <w:spacing w:val="-1"/>
          <w:sz w:val="22"/>
          <w:szCs w:val="22"/>
        </w:rPr>
        <w:t>h</w:t>
      </w:r>
      <w:r>
        <w:rPr>
          <w:rFonts w:ascii="Calibri" w:hAnsi="Calibri" w:cs="Calibri"/>
          <w:sz w:val="22"/>
          <w:szCs w:val="22"/>
        </w:rPr>
        <w:t>t</w:t>
      </w:r>
    </w:p>
    <w:p w:rsidR="00447E00" w:rsidRDefault="00447E00">
      <w:pPr>
        <w:numPr>
          <w:ilvl w:val="3"/>
          <w:numId w:val="27"/>
        </w:numPr>
        <w:tabs>
          <w:tab w:val="left" w:pos="1556"/>
        </w:tabs>
        <w:kinsoku w:val="0"/>
        <w:overflowPunct w:val="0"/>
        <w:spacing w:before="41"/>
        <w:ind w:left="1556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So</w:t>
      </w:r>
      <w:r>
        <w:rPr>
          <w:rFonts w:ascii="Calibri" w:hAnsi="Calibri" w:cs="Calibri"/>
          <w:spacing w:val="-2"/>
          <w:sz w:val="22"/>
          <w:szCs w:val="22"/>
        </w:rPr>
        <w:t>m</w:t>
      </w:r>
      <w:r>
        <w:rPr>
          <w:rFonts w:ascii="Calibri" w:hAnsi="Calibri" w:cs="Calibri"/>
          <w:sz w:val="22"/>
          <w:szCs w:val="22"/>
        </w:rPr>
        <w:t>mi</w:t>
      </w:r>
      <w:r>
        <w:rPr>
          <w:rFonts w:ascii="Calibri" w:hAnsi="Calibri" w:cs="Calibri"/>
          <w:spacing w:val="-1"/>
          <w:sz w:val="22"/>
          <w:szCs w:val="22"/>
        </w:rPr>
        <w:t>g</w:t>
      </w:r>
      <w:r>
        <w:rPr>
          <w:rFonts w:ascii="Calibri" w:hAnsi="Calibri" w:cs="Calibri"/>
          <w:sz w:val="22"/>
          <w:szCs w:val="22"/>
        </w:rPr>
        <w:t>e</w:t>
      </w:r>
      <w:r>
        <w:rPr>
          <w:rFonts w:ascii="Calibri" w:hAnsi="Calibri" w:cs="Calibri"/>
          <w:spacing w:val="-2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ho</w:t>
      </w:r>
      <w:r>
        <w:rPr>
          <w:rFonts w:ascii="Calibri" w:hAnsi="Calibri" w:cs="Calibri"/>
          <w:spacing w:val="-1"/>
          <w:sz w:val="22"/>
          <w:szCs w:val="22"/>
        </w:rPr>
        <w:t>nd</w:t>
      </w:r>
      <w:r>
        <w:rPr>
          <w:rFonts w:ascii="Calibri" w:hAnsi="Calibri" w:cs="Calibri"/>
          <w:sz w:val="22"/>
          <w:szCs w:val="22"/>
        </w:rPr>
        <w:t>en</w:t>
      </w:r>
      <w:r>
        <w:rPr>
          <w:rFonts w:ascii="Calibri" w:hAnsi="Calibri" w:cs="Calibri"/>
          <w:spacing w:val="-2"/>
          <w:sz w:val="22"/>
          <w:szCs w:val="22"/>
        </w:rPr>
        <w:t xml:space="preserve"> </w:t>
      </w:r>
      <w:r>
        <w:rPr>
          <w:rFonts w:ascii="Calibri" w:hAnsi="Calibri" w:cs="Calibri"/>
          <w:spacing w:val="1"/>
          <w:sz w:val="22"/>
          <w:szCs w:val="22"/>
        </w:rPr>
        <w:t>o</w:t>
      </w:r>
      <w:r>
        <w:rPr>
          <w:rFonts w:ascii="Calibri" w:hAnsi="Calibri" w:cs="Calibri"/>
          <w:spacing w:val="-1"/>
          <w:sz w:val="22"/>
          <w:szCs w:val="22"/>
        </w:rPr>
        <w:t>n</w:t>
      </w:r>
      <w:r>
        <w:rPr>
          <w:rFonts w:ascii="Calibri" w:hAnsi="Calibri" w:cs="Calibri"/>
          <w:sz w:val="22"/>
          <w:szCs w:val="22"/>
        </w:rPr>
        <w:t>tw</w:t>
      </w:r>
      <w:r>
        <w:rPr>
          <w:rFonts w:ascii="Calibri" w:hAnsi="Calibri" w:cs="Calibri"/>
          <w:spacing w:val="-3"/>
          <w:sz w:val="22"/>
          <w:szCs w:val="22"/>
        </w:rPr>
        <w:t>i</w:t>
      </w:r>
      <w:r>
        <w:rPr>
          <w:rFonts w:ascii="Calibri" w:hAnsi="Calibri" w:cs="Calibri"/>
          <w:sz w:val="22"/>
          <w:szCs w:val="22"/>
        </w:rPr>
        <w:t>kk</w:t>
      </w:r>
      <w:r>
        <w:rPr>
          <w:rFonts w:ascii="Calibri" w:hAnsi="Calibri" w:cs="Calibri"/>
          <w:spacing w:val="-2"/>
          <w:sz w:val="22"/>
          <w:szCs w:val="22"/>
        </w:rPr>
        <w:t>e</w:t>
      </w:r>
      <w:r>
        <w:rPr>
          <w:rFonts w:ascii="Calibri" w:hAnsi="Calibri" w:cs="Calibri"/>
          <w:sz w:val="22"/>
          <w:szCs w:val="22"/>
        </w:rPr>
        <w:t>len</w:t>
      </w:r>
      <w:r>
        <w:rPr>
          <w:rFonts w:ascii="Calibri" w:hAnsi="Calibri" w:cs="Calibri"/>
          <w:spacing w:val="-1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 xml:space="preserve">na de </w:t>
      </w:r>
      <w:r>
        <w:rPr>
          <w:rFonts w:ascii="Calibri" w:hAnsi="Calibri" w:cs="Calibri"/>
          <w:spacing w:val="-3"/>
          <w:sz w:val="22"/>
          <w:szCs w:val="22"/>
        </w:rPr>
        <w:t>l</w:t>
      </w:r>
      <w:r>
        <w:rPr>
          <w:rFonts w:ascii="Calibri" w:hAnsi="Calibri" w:cs="Calibri"/>
          <w:spacing w:val="1"/>
          <w:sz w:val="22"/>
          <w:szCs w:val="22"/>
        </w:rPr>
        <w:t>oo</w:t>
      </w:r>
      <w:r>
        <w:rPr>
          <w:rFonts w:ascii="Calibri" w:hAnsi="Calibri" w:cs="Calibri"/>
          <w:spacing w:val="-1"/>
          <w:sz w:val="22"/>
          <w:szCs w:val="22"/>
        </w:rPr>
        <w:t>p</w:t>
      </w:r>
      <w:r>
        <w:rPr>
          <w:rFonts w:ascii="Calibri" w:hAnsi="Calibri" w:cs="Calibri"/>
          <w:sz w:val="22"/>
          <w:szCs w:val="22"/>
        </w:rPr>
        <w:t>s</w:t>
      </w:r>
      <w:r>
        <w:rPr>
          <w:rFonts w:ascii="Calibri" w:hAnsi="Calibri" w:cs="Calibri"/>
          <w:spacing w:val="-4"/>
          <w:sz w:val="22"/>
          <w:szCs w:val="22"/>
        </w:rPr>
        <w:t>h</w:t>
      </w:r>
      <w:r>
        <w:rPr>
          <w:rFonts w:ascii="Calibri" w:hAnsi="Calibri" w:cs="Calibri"/>
          <w:sz w:val="22"/>
          <w:szCs w:val="22"/>
        </w:rPr>
        <w:t>eid</w:t>
      </w:r>
      <w:r>
        <w:rPr>
          <w:rFonts w:ascii="Calibri" w:hAnsi="Calibri" w:cs="Calibri"/>
          <w:spacing w:val="-1"/>
          <w:sz w:val="22"/>
          <w:szCs w:val="22"/>
        </w:rPr>
        <w:t xml:space="preserve"> v</w:t>
      </w:r>
      <w:r>
        <w:rPr>
          <w:rFonts w:ascii="Calibri" w:hAnsi="Calibri" w:cs="Calibri"/>
          <w:sz w:val="22"/>
          <w:szCs w:val="22"/>
        </w:rPr>
        <w:t>ersch</w:t>
      </w:r>
      <w:r>
        <w:rPr>
          <w:rFonts w:ascii="Calibri" w:hAnsi="Calibri" w:cs="Calibri"/>
          <w:spacing w:val="-3"/>
          <w:sz w:val="22"/>
          <w:szCs w:val="22"/>
        </w:rPr>
        <w:t>i</w:t>
      </w:r>
      <w:r>
        <w:rPr>
          <w:rFonts w:ascii="Calibri" w:hAnsi="Calibri" w:cs="Calibri"/>
          <w:sz w:val="22"/>
          <w:szCs w:val="22"/>
        </w:rPr>
        <w:t>j</w:t>
      </w:r>
      <w:r>
        <w:rPr>
          <w:rFonts w:ascii="Calibri" w:hAnsi="Calibri" w:cs="Calibri"/>
          <w:spacing w:val="-1"/>
          <w:sz w:val="22"/>
          <w:szCs w:val="22"/>
        </w:rPr>
        <w:t>n</w:t>
      </w:r>
      <w:r>
        <w:rPr>
          <w:rFonts w:ascii="Calibri" w:hAnsi="Calibri" w:cs="Calibri"/>
          <w:sz w:val="22"/>
          <w:szCs w:val="22"/>
        </w:rPr>
        <w:t xml:space="preserve">selen </w:t>
      </w:r>
      <w:r>
        <w:rPr>
          <w:rFonts w:ascii="Calibri" w:hAnsi="Calibri" w:cs="Calibri"/>
          <w:spacing w:val="-2"/>
          <w:sz w:val="22"/>
          <w:szCs w:val="22"/>
        </w:rPr>
        <w:t>v</w:t>
      </w:r>
      <w:r>
        <w:rPr>
          <w:rFonts w:ascii="Calibri" w:hAnsi="Calibri" w:cs="Calibri"/>
          <w:sz w:val="22"/>
          <w:szCs w:val="22"/>
        </w:rPr>
        <w:t>an</w:t>
      </w:r>
      <w:r>
        <w:rPr>
          <w:rFonts w:ascii="Calibri" w:hAnsi="Calibri" w:cs="Calibri"/>
          <w:spacing w:val="-1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sc</w:t>
      </w:r>
      <w:r>
        <w:rPr>
          <w:rFonts w:ascii="Calibri" w:hAnsi="Calibri" w:cs="Calibri"/>
          <w:spacing w:val="-1"/>
          <w:sz w:val="22"/>
          <w:szCs w:val="22"/>
        </w:rPr>
        <w:t>h</w:t>
      </w:r>
      <w:r>
        <w:rPr>
          <w:rFonts w:ascii="Calibri" w:hAnsi="Calibri" w:cs="Calibri"/>
          <w:sz w:val="22"/>
          <w:szCs w:val="22"/>
        </w:rPr>
        <w:t>ij</w:t>
      </w:r>
      <w:r>
        <w:rPr>
          <w:rFonts w:ascii="Calibri" w:hAnsi="Calibri" w:cs="Calibri"/>
          <w:spacing w:val="-2"/>
          <w:sz w:val="22"/>
          <w:szCs w:val="22"/>
        </w:rPr>
        <w:t>n</w:t>
      </w:r>
      <w:r>
        <w:rPr>
          <w:rFonts w:ascii="Calibri" w:hAnsi="Calibri" w:cs="Calibri"/>
          <w:spacing w:val="-1"/>
          <w:sz w:val="22"/>
          <w:szCs w:val="22"/>
        </w:rPr>
        <w:t>d</w:t>
      </w:r>
      <w:r>
        <w:rPr>
          <w:rFonts w:ascii="Calibri" w:hAnsi="Calibri" w:cs="Calibri"/>
          <w:sz w:val="22"/>
          <w:szCs w:val="22"/>
        </w:rPr>
        <w:t>rac</w:t>
      </w:r>
      <w:r>
        <w:rPr>
          <w:rFonts w:ascii="Calibri" w:hAnsi="Calibri" w:cs="Calibri"/>
          <w:spacing w:val="-1"/>
          <w:sz w:val="22"/>
          <w:szCs w:val="22"/>
        </w:rPr>
        <w:t>h</w:t>
      </w:r>
      <w:r>
        <w:rPr>
          <w:rFonts w:ascii="Calibri" w:hAnsi="Calibri" w:cs="Calibri"/>
          <w:spacing w:val="-2"/>
          <w:sz w:val="22"/>
          <w:szCs w:val="22"/>
        </w:rPr>
        <w:t>t</w:t>
      </w:r>
      <w:r>
        <w:rPr>
          <w:rFonts w:ascii="Calibri" w:hAnsi="Calibri" w:cs="Calibri"/>
          <w:sz w:val="22"/>
          <w:szCs w:val="22"/>
        </w:rPr>
        <w:t>:</w:t>
      </w:r>
    </w:p>
    <w:p w:rsidR="00447E00" w:rsidRDefault="00447E00">
      <w:pPr>
        <w:numPr>
          <w:ilvl w:val="4"/>
          <w:numId w:val="27"/>
        </w:numPr>
        <w:tabs>
          <w:tab w:val="left" w:pos="2276"/>
        </w:tabs>
        <w:kinsoku w:val="0"/>
        <w:overflowPunct w:val="0"/>
        <w:spacing w:before="31" w:line="276" w:lineRule="auto"/>
        <w:ind w:left="2276" w:right="1067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Pie</w:t>
      </w:r>
      <w:r>
        <w:rPr>
          <w:rFonts w:ascii="Calibri" w:hAnsi="Calibri" w:cs="Calibri"/>
          <w:spacing w:val="-1"/>
          <w:sz w:val="22"/>
          <w:szCs w:val="22"/>
        </w:rPr>
        <w:t>p</w:t>
      </w:r>
      <w:r>
        <w:rPr>
          <w:rFonts w:ascii="Calibri" w:hAnsi="Calibri" w:cs="Calibri"/>
          <w:sz w:val="22"/>
          <w:szCs w:val="22"/>
        </w:rPr>
        <w:t>en,</w:t>
      </w:r>
      <w:r>
        <w:rPr>
          <w:rFonts w:ascii="Calibri" w:hAnsi="Calibri" w:cs="Calibri"/>
          <w:spacing w:val="-2"/>
          <w:sz w:val="22"/>
          <w:szCs w:val="22"/>
        </w:rPr>
        <w:t xml:space="preserve"> </w:t>
      </w:r>
      <w:r>
        <w:rPr>
          <w:rFonts w:ascii="Calibri" w:hAnsi="Calibri" w:cs="Calibri"/>
          <w:spacing w:val="1"/>
          <w:sz w:val="22"/>
          <w:szCs w:val="22"/>
        </w:rPr>
        <w:t>o</w:t>
      </w:r>
      <w:r>
        <w:rPr>
          <w:rFonts w:ascii="Calibri" w:hAnsi="Calibri" w:cs="Calibri"/>
          <w:spacing w:val="-1"/>
          <w:sz w:val="22"/>
          <w:szCs w:val="22"/>
        </w:rPr>
        <w:t>n</w:t>
      </w:r>
      <w:r>
        <w:rPr>
          <w:rFonts w:ascii="Calibri" w:hAnsi="Calibri" w:cs="Calibri"/>
          <w:sz w:val="22"/>
          <w:szCs w:val="22"/>
        </w:rPr>
        <w:t>r</w:t>
      </w:r>
      <w:r>
        <w:rPr>
          <w:rFonts w:ascii="Calibri" w:hAnsi="Calibri" w:cs="Calibri"/>
          <w:spacing w:val="-1"/>
          <w:sz w:val="22"/>
          <w:szCs w:val="22"/>
        </w:rPr>
        <w:t>u</w:t>
      </w:r>
      <w:r>
        <w:rPr>
          <w:rFonts w:ascii="Calibri" w:hAnsi="Calibri" w:cs="Calibri"/>
          <w:sz w:val="22"/>
          <w:szCs w:val="22"/>
        </w:rPr>
        <w:t>sti</w:t>
      </w:r>
      <w:r>
        <w:rPr>
          <w:rFonts w:ascii="Calibri" w:hAnsi="Calibri" w:cs="Calibri"/>
          <w:spacing w:val="-1"/>
          <w:sz w:val="22"/>
          <w:szCs w:val="22"/>
        </w:rPr>
        <w:t>g</w:t>
      </w:r>
      <w:r>
        <w:rPr>
          <w:rFonts w:ascii="Calibri" w:hAnsi="Calibri" w:cs="Calibri"/>
          <w:sz w:val="22"/>
          <w:szCs w:val="22"/>
        </w:rPr>
        <w:t>, gr</w:t>
      </w:r>
      <w:r>
        <w:rPr>
          <w:rFonts w:ascii="Calibri" w:hAnsi="Calibri" w:cs="Calibri"/>
          <w:spacing w:val="-3"/>
          <w:sz w:val="22"/>
          <w:szCs w:val="22"/>
        </w:rPr>
        <w:t>a</w:t>
      </w:r>
      <w:r>
        <w:rPr>
          <w:rFonts w:ascii="Calibri" w:hAnsi="Calibri" w:cs="Calibri"/>
          <w:sz w:val="22"/>
          <w:szCs w:val="22"/>
        </w:rPr>
        <w:t>ven,</w:t>
      </w:r>
      <w:r>
        <w:rPr>
          <w:rFonts w:ascii="Calibri" w:hAnsi="Calibri" w:cs="Calibri"/>
          <w:spacing w:val="-3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s</w:t>
      </w:r>
      <w:r>
        <w:rPr>
          <w:rFonts w:ascii="Calibri" w:hAnsi="Calibri" w:cs="Calibri"/>
          <w:spacing w:val="-3"/>
          <w:sz w:val="22"/>
          <w:szCs w:val="22"/>
        </w:rPr>
        <w:t>l</w:t>
      </w:r>
      <w:r>
        <w:rPr>
          <w:rFonts w:ascii="Calibri" w:hAnsi="Calibri" w:cs="Calibri"/>
          <w:sz w:val="22"/>
          <w:szCs w:val="22"/>
        </w:rPr>
        <w:t xml:space="preserve">epen </w:t>
      </w:r>
      <w:r>
        <w:rPr>
          <w:rFonts w:ascii="Calibri" w:hAnsi="Calibri" w:cs="Calibri"/>
          <w:spacing w:val="-2"/>
          <w:sz w:val="22"/>
          <w:szCs w:val="22"/>
        </w:rPr>
        <w:t>m</w:t>
      </w:r>
      <w:r>
        <w:rPr>
          <w:rFonts w:ascii="Calibri" w:hAnsi="Calibri" w:cs="Calibri"/>
          <w:sz w:val="22"/>
          <w:szCs w:val="22"/>
        </w:rPr>
        <w:t>et</w:t>
      </w:r>
      <w:r>
        <w:rPr>
          <w:rFonts w:ascii="Calibri" w:hAnsi="Calibri" w:cs="Calibri"/>
          <w:spacing w:val="-2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speel</w:t>
      </w:r>
      <w:r>
        <w:rPr>
          <w:rFonts w:ascii="Calibri" w:hAnsi="Calibri" w:cs="Calibri"/>
          <w:spacing w:val="-2"/>
          <w:sz w:val="22"/>
          <w:szCs w:val="22"/>
        </w:rPr>
        <w:t>t</w:t>
      </w:r>
      <w:r>
        <w:rPr>
          <w:rFonts w:ascii="Calibri" w:hAnsi="Calibri" w:cs="Calibri"/>
          <w:sz w:val="22"/>
          <w:szCs w:val="22"/>
        </w:rPr>
        <w:t>je</w:t>
      </w:r>
      <w:r>
        <w:rPr>
          <w:rFonts w:ascii="Calibri" w:hAnsi="Calibri" w:cs="Calibri"/>
          <w:spacing w:val="-2"/>
          <w:sz w:val="22"/>
          <w:szCs w:val="22"/>
        </w:rPr>
        <w:t>s</w:t>
      </w:r>
      <w:r>
        <w:rPr>
          <w:rFonts w:ascii="Calibri" w:hAnsi="Calibri" w:cs="Calibri"/>
          <w:sz w:val="22"/>
          <w:szCs w:val="22"/>
        </w:rPr>
        <w:t>/kn</w:t>
      </w:r>
      <w:r>
        <w:rPr>
          <w:rFonts w:ascii="Calibri" w:hAnsi="Calibri" w:cs="Calibri"/>
          <w:spacing w:val="-2"/>
          <w:sz w:val="22"/>
          <w:szCs w:val="22"/>
        </w:rPr>
        <w:t>u</w:t>
      </w:r>
      <w:r>
        <w:rPr>
          <w:rFonts w:ascii="Calibri" w:hAnsi="Calibri" w:cs="Calibri"/>
          <w:sz w:val="22"/>
          <w:szCs w:val="22"/>
        </w:rPr>
        <w:t>ffe</w:t>
      </w:r>
      <w:r>
        <w:rPr>
          <w:rFonts w:ascii="Calibri" w:hAnsi="Calibri" w:cs="Calibri"/>
          <w:spacing w:val="-3"/>
          <w:sz w:val="22"/>
          <w:szCs w:val="22"/>
        </w:rPr>
        <w:t>l</w:t>
      </w:r>
      <w:r>
        <w:rPr>
          <w:rFonts w:ascii="Calibri" w:hAnsi="Calibri" w:cs="Calibri"/>
          <w:sz w:val="22"/>
          <w:szCs w:val="22"/>
        </w:rPr>
        <w:t>s, tepe</w:t>
      </w:r>
      <w:r>
        <w:rPr>
          <w:rFonts w:ascii="Calibri" w:hAnsi="Calibri" w:cs="Calibri"/>
          <w:spacing w:val="-3"/>
          <w:sz w:val="22"/>
          <w:szCs w:val="22"/>
        </w:rPr>
        <w:t>l</w:t>
      </w:r>
      <w:r>
        <w:rPr>
          <w:rFonts w:ascii="Calibri" w:hAnsi="Calibri" w:cs="Calibri"/>
          <w:sz w:val="22"/>
          <w:szCs w:val="22"/>
        </w:rPr>
        <w:t>s k</w:t>
      </w:r>
      <w:r>
        <w:rPr>
          <w:rFonts w:ascii="Calibri" w:hAnsi="Calibri" w:cs="Calibri"/>
          <w:spacing w:val="-1"/>
          <w:sz w:val="22"/>
          <w:szCs w:val="22"/>
        </w:rPr>
        <w:t>unn</w:t>
      </w:r>
      <w:r>
        <w:rPr>
          <w:rFonts w:ascii="Calibri" w:hAnsi="Calibri" w:cs="Calibri"/>
          <w:sz w:val="22"/>
          <w:szCs w:val="22"/>
        </w:rPr>
        <w:t xml:space="preserve">en </w:t>
      </w:r>
      <w:r>
        <w:rPr>
          <w:rFonts w:ascii="Calibri" w:hAnsi="Calibri" w:cs="Calibri"/>
          <w:spacing w:val="1"/>
          <w:sz w:val="22"/>
          <w:szCs w:val="22"/>
        </w:rPr>
        <w:t>o</w:t>
      </w:r>
      <w:r>
        <w:rPr>
          <w:rFonts w:ascii="Calibri" w:hAnsi="Calibri" w:cs="Calibri"/>
          <w:spacing w:val="-1"/>
          <w:sz w:val="22"/>
          <w:szCs w:val="22"/>
        </w:rPr>
        <w:t>pz</w:t>
      </w:r>
      <w:r>
        <w:rPr>
          <w:rFonts w:ascii="Calibri" w:hAnsi="Calibri" w:cs="Calibri"/>
          <w:sz w:val="22"/>
          <w:szCs w:val="22"/>
        </w:rPr>
        <w:t>wel</w:t>
      </w:r>
      <w:r>
        <w:rPr>
          <w:rFonts w:ascii="Calibri" w:hAnsi="Calibri" w:cs="Calibri"/>
          <w:spacing w:val="-1"/>
          <w:sz w:val="22"/>
          <w:szCs w:val="22"/>
        </w:rPr>
        <w:t>l</w:t>
      </w:r>
      <w:r>
        <w:rPr>
          <w:rFonts w:ascii="Calibri" w:hAnsi="Calibri" w:cs="Calibri"/>
          <w:sz w:val="22"/>
          <w:szCs w:val="22"/>
        </w:rPr>
        <w:t>en,</w:t>
      </w:r>
      <w:r>
        <w:rPr>
          <w:rFonts w:ascii="Calibri" w:hAnsi="Calibri" w:cs="Calibri"/>
          <w:spacing w:val="-3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soms</w:t>
      </w:r>
      <w:r>
        <w:rPr>
          <w:rFonts w:ascii="Calibri" w:hAnsi="Calibri" w:cs="Calibri"/>
          <w:spacing w:val="-2"/>
          <w:sz w:val="22"/>
          <w:szCs w:val="22"/>
        </w:rPr>
        <w:t xml:space="preserve"> </w:t>
      </w:r>
      <w:r>
        <w:rPr>
          <w:rFonts w:ascii="Calibri" w:hAnsi="Calibri" w:cs="Calibri"/>
          <w:spacing w:val="-1"/>
          <w:sz w:val="22"/>
          <w:szCs w:val="22"/>
        </w:rPr>
        <w:t>v</w:t>
      </w:r>
      <w:r>
        <w:rPr>
          <w:rFonts w:ascii="Calibri" w:hAnsi="Calibri" w:cs="Calibri"/>
          <w:spacing w:val="1"/>
          <w:sz w:val="22"/>
          <w:szCs w:val="22"/>
        </w:rPr>
        <w:t>o</w:t>
      </w:r>
      <w:r>
        <w:rPr>
          <w:rFonts w:ascii="Calibri" w:hAnsi="Calibri" w:cs="Calibri"/>
          <w:sz w:val="22"/>
          <w:szCs w:val="22"/>
        </w:rPr>
        <w:t>lsc</w:t>
      </w:r>
      <w:r>
        <w:rPr>
          <w:rFonts w:ascii="Calibri" w:hAnsi="Calibri" w:cs="Calibri"/>
          <w:spacing w:val="-1"/>
          <w:sz w:val="22"/>
          <w:szCs w:val="22"/>
        </w:rPr>
        <w:t>h</w:t>
      </w:r>
      <w:r>
        <w:rPr>
          <w:rFonts w:ascii="Calibri" w:hAnsi="Calibri" w:cs="Calibri"/>
          <w:sz w:val="22"/>
          <w:szCs w:val="22"/>
        </w:rPr>
        <w:t>i</w:t>
      </w:r>
      <w:r>
        <w:rPr>
          <w:rFonts w:ascii="Calibri" w:hAnsi="Calibri" w:cs="Calibri"/>
          <w:spacing w:val="-3"/>
          <w:sz w:val="22"/>
          <w:szCs w:val="22"/>
        </w:rPr>
        <w:t>e</w:t>
      </w:r>
      <w:r>
        <w:rPr>
          <w:rFonts w:ascii="Calibri" w:hAnsi="Calibri" w:cs="Calibri"/>
          <w:sz w:val="22"/>
          <w:szCs w:val="22"/>
        </w:rPr>
        <w:t>t</w:t>
      </w:r>
      <w:r>
        <w:rPr>
          <w:rFonts w:ascii="Calibri" w:hAnsi="Calibri" w:cs="Calibri"/>
          <w:spacing w:val="-2"/>
          <w:sz w:val="22"/>
          <w:szCs w:val="22"/>
        </w:rPr>
        <w:t>e</w:t>
      </w:r>
      <w:r>
        <w:rPr>
          <w:rFonts w:ascii="Calibri" w:hAnsi="Calibri" w:cs="Calibri"/>
          <w:sz w:val="22"/>
          <w:szCs w:val="22"/>
        </w:rPr>
        <w:t>n</w:t>
      </w:r>
      <w:r>
        <w:rPr>
          <w:rFonts w:ascii="Calibri" w:hAnsi="Calibri" w:cs="Calibri"/>
          <w:spacing w:val="-1"/>
          <w:sz w:val="22"/>
          <w:szCs w:val="22"/>
        </w:rPr>
        <w:t xml:space="preserve"> </w:t>
      </w:r>
      <w:r>
        <w:rPr>
          <w:rFonts w:ascii="Calibri" w:hAnsi="Calibri" w:cs="Calibri"/>
          <w:spacing w:val="1"/>
          <w:sz w:val="22"/>
          <w:szCs w:val="22"/>
        </w:rPr>
        <w:t>m</w:t>
      </w:r>
      <w:r>
        <w:rPr>
          <w:rFonts w:ascii="Calibri" w:hAnsi="Calibri" w:cs="Calibri"/>
          <w:spacing w:val="-2"/>
          <w:sz w:val="22"/>
          <w:szCs w:val="22"/>
        </w:rPr>
        <w:t>e</w:t>
      </w:r>
      <w:r>
        <w:rPr>
          <w:rFonts w:ascii="Calibri" w:hAnsi="Calibri" w:cs="Calibri"/>
          <w:sz w:val="22"/>
          <w:szCs w:val="22"/>
        </w:rPr>
        <w:t>t</w:t>
      </w:r>
      <w:r>
        <w:rPr>
          <w:rFonts w:ascii="Calibri" w:hAnsi="Calibri" w:cs="Calibri"/>
          <w:spacing w:val="-2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melk.</w:t>
      </w:r>
    </w:p>
    <w:p w:rsidR="00447E00" w:rsidRDefault="00447E00">
      <w:pPr>
        <w:numPr>
          <w:ilvl w:val="3"/>
          <w:numId w:val="27"/>
        </w:numPr>
        <w:tabs>
          <w:tab w:val="left" w:pos="1556"/>
        </w:tabs>
        <w:kinsoku w:val="0"/>
        <w:overflowPunct w:val="0"/>
        <w:ind w:left="1556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Deze</w:t>
      </w:r>
      <w:r>
        <w:rPr>
          <w:rFonts w:ascii="Calibri" w:hAnsi="Calibri" w:cs="Calibri"/>
          <w:spacing w:val="-2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sch</w:t>
      </w:r>
      <w:r>
        <w:rPr>
          <w:rFonts w:ascii="Calibri" w:hAnsi="Calibri" w:cs="Calibri"/>
          <w:spacing w:val="-1"/>
          <w:sz w:val="22"/>
          <w:szCs w:val="22"/>
        </w:rPr>
        <w:t>i</w:t>
      </w:r>
      <w:r>
        <w:rPr>
          <w:rFonts w:ascii="Calibri" w:hAnsi="Calibri" w:cs="Calibri"/>
          <w:sz w:val="22"/>
          <w:szCs w:val="22"/>
        </w:rPr>
        <w:t>j</w:t>
      </w:r>
      <w:r>
        <w:rPr>
          <w:rFonts w:ascii="Calibri" w:hAnsi="Calibri" w:cs="Calibri"/>
          <w:spacing w:val="-1"/>
          <w:sz w:val="22"/>
          <w:szCs w:val="22"/>
        </w:rPr>
        <w:t>nd</w:t>
      </w:r>
      <w:r>
        <w:rPr>
          <w:rFonts w:ascii="Calibri" w:hAnsi="Calibri" w:cs="Calibri"/>
          <w:sz w:val="22"/>
          <w:szCs w:val="22"/>
        </w:rPr>
        <w:t>rac</w:t>
      </w:r>
      <w:r>
        <w:rPr>
          <w:rFonts w:ascii="Calibri" w:hAnsi="Calibri" w:cs="Calibri"/>
          <w:spacing w:val="-1"/>
          <w:sz w:val="22"/>
          <w:szCs w:val="22"/>
        </w:rPr>
        <w:t>h</w:t>
      </w:r>
      <w:r>
        <w:rPr>
          <w:rFonts w:ascii="Calibri" w:hAnsi="Calibri" w:cs="Calibri"/>
          <w:sz w:val="22"/>
          <w:szCs w:val="22"/>
        </w:rPr>
        <w:t>t is</w:t>
      </w:r>
      <w:r>
        <w:rPr>
          <w:rFonts w:ascii="Calibri" w:hAnsi="Calibri" w:cs="Calibri"/>
          <w:spacing w:val="-2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een</w:t>
      </w:r>
      <w:r>
        <w:rPr>
          <w:rFonts w:ascii="Calibri" w:hAnsi="Calibri" w:cs="Calibri"/>
          <w:spacing w:val="-1"/>
          <w:sz w:val="22"/>
          <w:szCs w:val="22"/>
        </w:rPr>
        <w:t xml:space="preserve"> </w:t>
      </w:r>
      <w:r>
        <w:rPr>
          <w:rFonts w:ascii="Calibri" w:hAnsi="Calibri" w:cs="Calibri"/>
          <w:spacing w:val="-3"/>
          <w:sz w:val="22"/>
          <w:szCs w:val="22"/>
        </w:rPr>
        <w:t>n</w:t>
      </w:r>
      <w:r>
        <w:rPr>
          <w:rFonts w:ascii="Calibri" w:hAnsi="Calibri" w:cs="Calibri"/>
          <w:spacing w:val="-2"/>
          <w:sz w:val="22"/>
          <w:szCs w:val="22"/>
        </w:rPr>
        <w:t>o</w:t>
      </w:r>
      <w:r>
        <w:rPr>
          <w:rFonts w:ascii="Calibri" w:hAnsi="Calibri" w:cs="Calibri"/>
          <w:sz w:val="22"/>
          <w:szCs w:val="22"/>
        </w:rPr>
        <w:t>rmaal</w:t>
      </w:r>
      <w:r>
        <w:rPr>
          <w:rFonts w:ascii="Calibri" w:hAnsi="Calibri" w:cs="Calibri"/>
          <w:spacing w:val="-3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ver</w:t>
      </w:r>
      <w:r>
        <w:rPr>
          <w:rFonts w:ascii="Calibri" w:hAnsi="Calibri" w:cs="Calibri"/>
          <w:spacing w:val="-3"/>
          <w:sz w:val="22"/>
          <w:szCs w:val="22"/>
        </w:rPr>
        <w:t>s</w:t>
      </w:r>
      <w:r>
        <w:rPr>
          <w:rFonts w:ascii="Calibri" w:hAnsi="Calibri" w:cs="Calibri"/>
          <w:sz w:val="22"/>
          <w:szCs w:val="22"/>
        </w:rPr>
        <w:t>ch</w:t>
      </w:r>
      <w:r>
        <w:rPr>
          <w:rFonts w:ascii="Calibri" w:hAnsi="Calibri" w:cs="Calibri"/>
          <w:spacing w:val="-1"/>
          <w:sz w:val="22"/>
          <w:szCs w:val="22"/>
        </w:rPr>
        <w:t>i</w:t>
      </w:r>
      <w:r>
        <w:rPr>
          <w:rFonts w:ascii="Calibri" w:hAnsi="Calibri" w:cs="Calibri"/>
          <w:sz w:val="22"/>
          <w:szCs w:val="22"/>
        </w:rPr>
        <w:t>j</w:t>
      </w:r>
      <w:r>
        <w:rPr>
          <w:rFonts w:ascii="Calibri" w:hAnsi="Calibri" w:cs="Calibri"/>
          <w:spacing w:val="-1"/>
          <w:sz w:val="22"/>
          <w:szCs w:val="22"/>
        </w:rPr>
        <w:t>n</w:t>
      </w:r>
      <w:r>
        <w:rPr>
          <w:rFonts w:ascii="Calibri" w:hAnsi="Calibri" w:cs="Calibri"/>
          <w:sz w:val="22"/>
          <w:szCs w:val="22"/>
        </w:rPr>
        <w:t>sel</w:t>
      </w:r>
    </w:p>
    <w:p w:rsidR="00447E00" w:rsidRDefault="00447E00">
      <w:pPr>
        <w:numPr>
          <w:ilvl w:val="4"/>
          <w:numId w:val="27"/>
        </w:numPr>
        <w:tabs>
          <w:tab w:val="left" w:pos="2276"/>
        </w:tabs>
        <w:kinsoku w:val="0"/>
        <w:overflowPunct w:val="0"/>
        <w:spacing w:before="34"/>
        <w:ind w:left="2276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Zo hiel</w:t>
      </w:r>
      <w:r>
        <w:rPr>
          <w:rFonts w:ascii="Calibri" w:hAnsi="Calibri" w:cs="Calibri"/>
          <w:spacing w:val="-2"/>
          <w:sz w:val="22"/>
          <w:szCs w:val="22"/>
        </w:rPr>
        <w:t>p</w:t>
      </w:r>
      <w:r>
        <w:rPr>
          <w:rFonts w:ascii="Calibri" w:hAnsi="Calibri" w:cs="Calibri"/>
          <w:sz w:val="22"/>
          <w:szCs w:val="22"/>
        </w:rPr>
        <w:t xml:space="preserve">en </w:t>
      </w:r>
      <w:r>
        <w:rPr>
          <w:rFonts w:ascii="Calibri" w:hAnsi="Calibri" w:cs="Calibri"/>
          <w:spacing w:val="-4"/>
          <w:sz w:val="22"/>
          <w:szCs w:val="22"/>
        </w:rPr>
        <w:t>z</w:t>
      </w:r>
      <w:r>
        <w:rPr>
          <w:rFonts w:ascii="Calibri" w:hAnsi="Calibri" w:cs="Calibri"/>
          <w:sz w:val="22"/>
          <w:szCs w:val="22"/>
        </w:rPr>
        <w:t xml:space="preserve">e in </w:t>
      </w:r>
      <w:r>
        <w:rPr>
          <w:rFonts w:ascii="Calibri" w:hAnsi="Calibri" w:cs="Calibri"/>
          <w:spacing w:val="-1"/>
          <w:sz w:val="22"/>
          <w:szCs w:val="22"/>
        </w:rPr>
        <w:t>d</w:t>
      </w:r>
      <w:r>
        <w:rPr>
          <w:rFonts w:ascii="Calibri" w:hAnsi="Calibri" w:cs="Calibri"/>
          <w:sz w:val="22"/>
          <w:szCs w:val="22"/>
        </w:rPr>
        <w:t>e</w:t>
      </w:r>
      <w:r>
        <w:rPr>
          <w:rFonts w:ascii="Calibri" w:hAnsi="Calibri" w:cs="Calibri"/>
          <w:spacing w:val="-2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nat</w:t>
      </w:r>
      <w:r>
        <w:rPr>
          <w:rFonts w:ascii="Calibri" w:hAnsi="Calibri" w:cs="Calibri"/>
          <w:spacing w:val="-1"/>
          <w:sz w:val="22"/>
          <w:szCs w:val="22"/>
        </w:rPr>
        <w:t>uu</w:t>
      </w:r>
      <w:r>
        <w:rPr>
          <w:rFonts w:ascii="Calibri" w:hAnsi="Calibri" w:cs="Calibri"/>
          <w:sz w:val="22"/>
          <w:szCs w:val="22"/>
        </w:rPr>
        <w:t>r</w:t>
      </w:r>
      <w:r>
        <w:rPr>
          <w:rFonts w:ascii="Calibri" w:hAnsi="Calibri" w:cs="Calibri"/>
          <w:spacing w:val="-2"/>
          <w:sz w:val="22"/>
          <w:szCs w:val="22"/>
        </w:rPr>
        <w:t xml:space="preserve"> </w:t>
      </w:r>
      <w:r>
        <w:rPr>
          <w:rFonts w:ascii="Calibri" w:hAnsi="Calibri" w:cs="Calibri"/>
          <w:spacing w:val="-1"/>
          <w:sz w:val="22"/>
          <w:szCs w:val="22"/>
        </w:rPr>
        <w:t>d</w:t>
      </w:r>
      <w:r>
        <w:rPr>
          <w:rFonts w:ascii="Calibri" w:hAnsi="Calibri" w:cs="Calibri"/>
          <w:sz w:val="22"/>
          <w:szCs w:val="22"/>
        </w:rPr>
        <w:t xml:space="preserve">e </w:t>
      </w:r>
      <w:r>
        <w:rPr>
          <w:rFonts w:ascii="Calibri" w:hAnsi="Calibri" w:cs="Calibri"/>
          <w:spacing w:val="-1"/>
          <w:sz w:val="22"/>
          <w:szCs w:val="22"/>
        </w:rPr>
        <w:t>pup</w:t>
      </w:r>
      <w:r>
        <w:rPr>
          <w:rFonts w:ascii="Calibri" w:hAnsi="Calibri" w:cs="Calibri"/>
          <w:sz w:val="22"/>
          <w:szCs w:val="22"/>
        </w:rPr>
        <w:t xml:space="preserve">s </w:t>
      </w:r>
      <w:r>
        <w:rPr>
          <w:rFonts w:ascii="Calibri" w:hAnsi="Calibri" w:cs="Calibri"/>
          <w:spacing w:val="1"/>
          <w:sz w:val="22"/>
          <w:szCs w:val="22"/>
        </w:rPr>
        <w:t>v</w:t>
      </w:r>
      <w:r>
        <w:rPr>
          <w:rFonts w:ascii="Calibri" w:hAnsi="Calibri" w:cs="Calibri"/>
          <w:sz w:val="22"/>
          <w:szCs w:val="22"/>
        </w:rPr>
        <w:t>an</w:t>
      </w:r>
      <w:r>
        <w:rPr>
          <w:rFonts w:ascii="Calibri" w:hAnsi="Calibri" w:cs="Calibri"/>
          <w:spacing w:val="-1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an</w:t>
      </w:r>
      <w:r>
        <w:rPr>
          <w:rFonts w:ascii="Calibri" w:hAnsi="Calibri" w:cs="Calibri"/>
          <w:spacing w:val="-2"/>
          <w:sz w:val="22"/>
          <w:szCs w:val="22"/>
        </w:rPr>
        <w:t>d</w:t>
      </w:r>
      <w:r>
        <w:rPr>
          <w:rFonts w:ascii="Calibri" w:hAnsi="Calibri" w:cs="Calibri"/>
          <w:sz w:val="22"/>
          <w:szCs w:val="22"/>
        </w:rPr>
        <w:t>e</w:t>
      </w:r>
      <w:r>
        <w:rPr>
          <w:rFonts w:ascii="Calibri" w:hAnsi="Calibri" w:cs="Calibri"/>
          <w:spacing w:val="-3"/>
          <w:sz w:val="22"/>
          <w:szCs w:val="22"/>
        </w:rPr>
        <w:t>r</w:t>
      </w:r>
      <w:r>
        <w:rPr>
          <w:rFonts w:ascii="Calibri" w:hAnsi="Calibri" w:cs="Calibri"/>
          <w:sz w:val="22"/>
          <w:szCs w:val="22"/>
        </w:rPr>
        <w:t xml:space="preserve">e </w:t>
      </w:r>
      <w:r>
        <w:rPr>
          <w:rFonts w:ascii="Calibri" w:hAnsi="Calibri" w:cs="Calibri"/>
          <w:spacing w:val="-2"/>
          <w:sz w:val="22"/>
          <w:szCs w:val="22"/>
        </w:rPr>
        <w:t>t</w:t>
      </w:r>
      <w:r>
        <w:rPr>
          <w:rFonts w:ascii="Calibri" w:hAnsi="Calibri" w:cs="Calibri"/>
          <w:sz w:val="22"/>
          <w:szCs w:val="22"/>
        </w:rPr>
        <w:t>eef</w:t>
      </w:r>
      <w:r>
        <w:rPr>
          <w:rFonts w:ascii="Calibri" w:hAnsi="Calibri" w:cs="Calibri"/>
          <w:spacing w:val="-3"/>
          <w:sz w:val="22"/>
          <w:szCs w:val="22"/>
        </w:rPr>
        <w:t>j</w:t>
      </w:r>
      <w:r>
        <w:rPr>
          <w:rFonts w:ascii="Calibri" w:hAnsi="Calibri" w:cs="Calibri"/>
          <w:sz w:val="22"/>
          <w:szCs w:val="22"/>
        </w:rPr>
        <w:t>es</w:t>
      </w:r>
      <w:r>
        <w:rPr>
          <w:rFonts w:ascii="Calibri" w:hAnsi="Calibri" w:cs="Calibri"/>
          <w:spacing w:val="-2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gro</w:t>
      </w:r>
      <w:r>
        <w:rPr>
          <w:rFonts w:ascii="Calibri" w:hAnsi="Calibri" w:cs="Calibri"/>
          <w:spacing w:val="-2"/>
          <w:sz w:val="22"/>
          <w:szCs w:val="22"/>
        </w:rPr>
        <w:t>o</w:t>
      </w:r>
      <w:r>
        <w:rPr>
          <w:rFonts w:ascii="Calibri" w:hAnsi="Calibri" w:cs="Calibri"/>
          <w:sz w:val="22"/>
          <w:szCs w:val="22"/>
        </w:rPr>
        <w:t xml:space="preserve">t </w:t>
      </w:r>
      <w:r>
        <w:rPr>
          <w:rFonts w:ascii="Calibri" w:hAnsi="Calibri" w:cs="Calibri"/>
          <w:spacing w:val="-1"/>
          <w:sz w:val="22"/>
          <w:szCs w:val="22"/>
        </w:rPr>
        <w:t>b</w:t>
      </w:r>
      <w:r>
        <w:rPr>
          <w:rFonts w:ascii="Calibri" w:hAnsi="Calibri" w:cs="Calibri"/>
          <w:sz w:val="22"/>
          <w:szCs w:val="22"/>
        </w:rPr>
        <w:t>ren</w:t>
      </w:r>
      <w:r>
        <w:rPr>
          <w:rFonts w:ascii="Calibri" w:hAnsi="Calibri" w:cs="Calibri"/>
          <w:spacing w:val="-2"/>
          <w:sz w:val="22"/>
          <w:szCs w:val="22"/>
        </w:rPr>
        <w:t>g</w:t>
      </w:r>
      <w:r>
        <w:rPr>
          <w:rFonts w:ascii="Calibri" w:hAnsi="Calibri" w:cs="Calibri"/>
          <w:sz w:val="22"/>
          <w:szCs w:val="22"/>
        </w:rPr>
        <w:t>en.</w:t>
      </w:r>
    </w:p>
    <w:p w:rsidR="00447E00" w:rsidRDefault="00447E00">
      <w:pPr>
        <w:kinsoku w:val="0"/>
        <w:overflowPunct w:val="0"/>
        <w:spacing w:line="240" w:lineRule="exact"/>
      </w:pPr>
    </w:p>
    <w:p w:rsidR="00447E00" w:rsidRDefault="00447E00">
      <w:pPr>
        <w:kinsoku w:val="0"/>
        <w:overflowPunct w:val="0"/>
        <w:ind w:left="116"/>
        <w:rPr>
          <w:rFonts w:ascii="Calibri" w:hAnsi="Calibri" w:cs="Calibri"/>
          <w:color w:val="000000"/>
          <w:sz w:val="22"/>
          <w:szCs w:val="22"/>
        </w:rPr>
      </w:pPr>
      <w:r>
        <w:rPr>
          <w:rFonts w:ascii="Calibri" w:hAnsi="Calibri" w:cs="Calibri"/>
          <w:b/>
          <w:bCs/>
          <w:color w:val="1B5F5C"/>
          <w:sz w:val="22"/>
          <w:szCs w:val="22"/>
        </w:rPr>
        <w:t>N</w:t>
      </w:r>
      <w:r>
        <w:rPr>
          <w:rFonts w:ascii="Calibri" w:hAnsi="Calibri" w:cs="Calibri"/>
          <w:b/>
          <w:bCs/>
          <w:color w:val="1B5F5C"/>
          <w:spacing w:val="-2"/>
          <w:sz w:val="22"/>
          <w:szCs w:val="22"/>
        </w:rPr>
        <w:t>a</w:t>
      </w:r>
      <w:r>
        <w:rPr>
          <w:rFonts w:ascii="Calibri" w:hAnsi="Calibri" w:cs="Calibri"/>
          <w:b/>
          <w:bCs/>
          <w:color w:val="1B5F5C"/>
          <w:spacing w:val="-1"/>
          <w:sz w:val="22"/>
          <w:szCs w:val="22"/>
        </w:rPr>
        <w:t>de</w:t>
      </w:r>
      <w:r>
        <w:rPr>
          <w:rFonts w:ascii="Calibri" w:hAnsi="Calibri" w:cs="Calibri"/>
          <w:b/>
          <w:bCs/>
          <w:color w:val="1B5F5C"/>
          <w:sz w:val="22"/>
          <w:szCs w:val="22"/>
        </w:rPr>
        <w:t>l</w:t>
      </w:r>
      <w:r>
        <w:rPr>
          <w:rFonts w:ascii="Calibri" w:hAnsi="Calibri" w:cs="Calibri"/>
          <w:b/>
          <w:bCs/>
          <w:color w:val="1B5F5C"/>
          <w:spacing w:val="-1"/>
          <w:sz w:val="22"/>
          <w:szCs w:val="22"/>
        </w:rPr>
        <w:t>e</w:t>
      </w:r>
      <w:r>
        <w:rPr>
          <w:rFonts w:ascii="Calibri" w:hAnsi="Calibri" w:cs="Calibri"/>
          <w:b/>
          <w:bCs/>
          <w:color w:val="1B5F5C"/>
          <w:sz w:val="22"/>
          <w:szCs w:val="22"/>
        </w:rPr>
        <w:t>n</w:t>
      </w:r>
      <w:r>
        <w:rPr>
          <w:rFonts w:ascii="Calibri" w:hAnsi="Calibri" w:cs="Calibri"/>
          <w:b/>
          <w:bCs/>
          <w:color w:val="1B5F5C"/>
          <w:spacing w:val="-1"/>
          <w:sz w:val="22"/>
          <w:szCs w:val="22"/>
        </w:rPr>
        <w:t xml:space="preserve"> </w:t>
      </w:r>
      <w:r>
        <w:rPr>
          <w:rFonts w:ascii="Calibri" w:hAnsi="Calibri" w:cs="Calibri"/>
          <w:b/>
          <w:bCs/>
          <w:color w:val="1B5F5C"/>
          <w:spacing w:val="1"/>
          <w:sz w:val="22"/>
          <w:szCs w:val="22"/>
        </w:rPr>
        <w:t>v</w:t>
      </w:r>
      <w:r>
        <w:rPr>
          <w:rFonts w:ascii="Calibri" w:hAnsi="Calibri" w:cs="Calibri"/>
          <w:b/>
          <w:bCs/>
          <w:color w:val="1B5F5C"/>
          <w:spacing w:val="-2"/>
          <w:sz w:val="22"/>
          <w:szCs w:val="22"/>
        </w:rPr>
        <w:t>a</w:t>
      </w:r>
      <w:r>
        <w:rPr>
          <w:rFonts w:ascii="Calibri" w:hAnsi="Calibri" w:cs="Calibri"/>
          <w:b/>
          <w:bCs/>
          <w:color w:val="1B5F5C"/>
          <w:sz w:val="22"/>
          <w:szCs w:val="22"/>
        </w:rPr>
        <w:t>n</w:t>
      </w:r>
      <w:r>
        <w:rPr>
          <w:rFonts w:ascii="Calibri" w:hAnsi="Calibri" w:cs="Calibri"/>
          <w:b/>
          <w:bCs/>
          <w:color w:val="1B5F5C"/>
          <w:spacing w:val="-1"/>
          <w:sz w:val="22"/>
          <w:szCs w:val="22"/>
        </w:rPr>
        <w:t xml:space="preserve"> </w:t>
      </w:r>
      <w:r>
        <w:rPr>
          <w:rFonts w:ascii="Calibri" w:hAnsi="Calibri" w:cs="Calibri"/>
          <w:b/>
          <w:bCs/>
          <w:color w:val="1B5F5C"/>
          <w:spacing w:val="-2"/>
          <w:sz w:val="22"/>
          <w:szCs w:val="22"/>
        </w:rPr>
        <w:t>s</w:t>
      </w:r>
      <w:r>
        <w:rPr>
          <w:rFonts w:ascii="Calibri" w:hAnsi="Calibri" w:cs="Calibri"/>
          <w:b/>
          <w:bCs/>
          <w:color w:val="1B5F5C"/>
          <w:sz w:val="22"/>
          <w:szCs w:val="22"/>
        </w:rPr>
        <w:t>ter</w:t>
      </w:r>
      <w:r>
        <w:rPr>
          <w:rFonts w:ascii="Calibri" w:hAnsi="Calibri" w:cs="Calibri"/>
          <w:b/>
          <w:bCs/>
          <w:color w:val="1B5F5C"/>
          <w:spacing w:val="-2"/>
          <w:sz w:val="22"/>
          <w:szCs w:val="22"/>
        </w:rPr>
        <w:t>i</w:t>
      </w:r>
      <w:r>
        <w:rPr>
          <w:rFonts w:ascii="Calibri" w:hAnsi="Calibri" w:cs="Calibri"/>
          <w:b/>
          <w:bCs/>
          <w:color w:val="1B5F5C"/>
          <w:sz w:val="22"/>
          <w:szCs w:val="22"/>
        </w:rPr>
        <w:t>l</w:t>
      </w:r>
      <w:r>
        <w:rPr>
          <w:rFonts w:ascii="Calibri" w:hAnsi="Calibri" w:cs="Calibri"/>
          <w:b/>
          <w:bCs/>
          <w:color w:val="1B5F5C"/>
          <w:spacing w:val="-2"/>
          <w:sz w:val="22"/>
          <w:szCs w:val="22"/>
        </w:rPr>
        <w:t>i</w:t>
      </w:r>
      <w:r>
        <w:rPr>
          <w:rFonts w:ascii="Calibri" w:hAnsi="Calibri" w:cs="Calibri"/>
          <w:b/>
          <w:bCs/>
          <w:color w:val="1B5F5C"/>
          <w:sz w:val="22"/>
          <w:szCs w:val="22"/>
        </w:rPr>
        <w:t>s</w:t>
      </w:r>
      <w:r>
        <w:rPr>
          <w:rFonts w:ascii="Calibri" w:hAnsi="Calibri" w:cs="Calibri"/>
          <w:b/>
          <w:bCs/>
          <w:color w:val="1B5F5C"/>
          <w:spacing w:val="-1"/>
          <w:sz w:val="22"/>
          <w:szCs w:val="22"/>
        </w:rPr>
        <w:t>e</w:t>
      </w:r>
      <w:r>
        <w:rPr>
          <w:rFonts w:ascii="Calibri" w:hAnsi="Calibri" w:cs="Calibri"/>
          <w:b/>
          <w:bCs/>
          <w:color w:val="1B5F5C"/>
          <w:sz w:val="22"/>
          <w:szCs w:val="22"/>
        </w:rPr>
        <w:t>r</w:t>
      </w:r>
      <w:r>
        <w:rPr>
          <w:rFonts w:ascii="Calibri" w:hAnsi="Calibri" w:cs="Calibri"/>
          <w:b/>
          <w:bCs/>
          <w:color w:val="1B5F5C"/>
          <w:spacing w:val="-1"/>
          <w:sz w:val="22"/>
          <w:szCs w:val="22"/>
        </w:rPr>
        <w:t>en</w:t>
      </w:r>
      <w:r>
        <w:rPr>
          <w:rFonts w:ascii="Calibri" w:hAnsi="Calibri" w:cs="Calibri"/>
          <w:b/>
          <w:bCs/>
          <w:color w:val="1B5F5C"/>
          <w:sz w:val="22"/>
          <w:szCs w:val="22"/>
        </w:rPr>
        <w:t>:</w:t>
      </w:r>
    </w:p>
    <w:p w:rsidR="00447E00" w:rsidRDefault="00447E00">
      <w:pPr>
        <w:kinsoku w:val="0"/>
        <w:overflowPunct w:val="0"/>
        <w:spacing w:before="18" w:line="220" w:lineRule="exact"/>
        <w:rPr>
          <w:sz w:val="22"/>
          <w:szCs w:val="22"/>
        </w:rPr>
      </w:pPr>
    </w:p>
    <w:p w:rsidR="00447E00" w:rsidRDefault="00447E00">
      <w:pPr>
        <w:numPr>
          <w:ilvl w:val="2"/>
          <w:numId w:val="27"/>
        </w:numPr>
        <w:tabs>
          <w:tab w:val="left" w:pos="836"/>
        </w:tabs>
        <w:kinsoku w:val="0"/>
        <w:overflowPunct w:val="0"/>
        <w:ind w:left="836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Ver</w:t>
      </w:r>
      <w:r>
        <w:rPr>
          <w:rFonts w:ascii="Calibri" w:hAnsi="Calibri" w:cs="Calibri"/>
          <w:spacing w:val="-1"/>
          <w:sz w:val="22"/>
          <w:szCs w:val="22"/>
        </w:rPr>
        <w:t>h</w:t>
      </w:r>
      <w:r>
        <w:rPr>
          <w:rFonts w:ascii="Calibri" w:hAnsi="Calibri" w:cs="Calibri"/>
          <w:spacing w:val="-2"/>
          <w:sz w:val="22"/>
          <w:szCs w:val="22"/>
        </w:rPr>
        <w:t>o</w:t>
      </w:r>
      <w:r>
        <w:rPr>
          <w:rFonts w:ascii="Calibri" w:hAnsi="Calibri" w:cs="Calibri"/>
          <w:spacing w:val="1"/>
          <w:sz w:val="22"/>
          <w:szCs w:val="22"/>
        </w:rPr>
        <w:t>o</w:t>
      </w:r>
      <w:r>
        <w:rPr>
          <w:rFonts w:ascii="Calibri" w:hAnsi="Calibri" w:cs="Calibri"/>
          <w:spacing w:val="-1"/>
          <w:sz w:val="22"/>
          <w:szCs w:val="22"/>
        </w:rPr>
        <w:t>gd</w:t>
      </w:r>
      <w:r>
        <w:rPr>
          <w:rFonts w:ascii="Calibri" w:hAnsi="Calibri" w:cs="Calibri"/>
          <w:sz w:val="22"/>
          <w:szCs w:val="22"/>
        </w:rPr>
        <w:t>e kans</w:t>
      </w:r>
      <w:r>
        <w:rPr>
          <w:rFonts w:ascii="Calibri" w:hAnsi="Calibri" w:cs="Calibri"/>
          <w:spacing w:val="-3"/>
          <w:sz w:val="22"/>
          <w:szCs w:val="22"/>
        </w:rPr>
        <w:t xml:space="preserve"> </w:t>
      </w:r>
      <w:r>
        <w:rPr>
          <w:rFonts w:ascii="Calibri" w:hAnsi="Calibri" w:cs="Calibri"/>
          <w:spacing w:val="1"/>
          <w:sz w:val="22"/>
          <w:szCs w:val="22"/>
        </w:rPr>
        <w:t>o</w:t>
      </w:r>
      <w:r>
        <w:rPr>
          <w:rFonts w:ascii="Calibri" w:hAnsi="Calibri" w:cs="Calibri"/>
          <w:sz w:val="22"/>
          <w:szCs w:val="22"/>
        </w:rPr>
        <w:t>p</w:t>
      </w:r>
      <w:r>
        <w:rPr>
          <w:rFonts w:ascii="Calibri" w:hAnsi="Calibri" w:cs="Calibri"/>
          <w:spacing w:val="-1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ur</w:t>
      </w:r>
      <w:r>
        <w:rPr>
          <w:rFonts w:ascii="Calibri" w:hAnsi="Calibri" w:cs="Calibri"/>
          <w:spacing w:val="-1"/>
          <w:sz w:val="22"/>
          <w:szCs w:val="22"/>
        </w:rPr>
        <w:t>in</w:t>
      </w:r>
      <w:r>
        <w:rPr>
          <w:rFonts w:ascii="Calibri" w:hAnsi="Calibri" w:cs="Calibri"/>
          <w:sz w:val="22"/>
          <w:szCs w:val="22"/>
        </w:rPr>
        <w:t>e</w:t>
      </w:r>
      <w:r>
        <w:rPr>
          <w:rFonts w:ascii="Calibri" w:hAnsi="Calibri" w:cs="Calibri"/>
          <w:spacing w:val="-2"/>
          <w:sz w:val="22"/>
          <w:szCs w:val="22"/>
        </w:rPr>
        <w:t xml:space="preserve"> </w:t>
      </w:r>
      <w:r>
        <w:rPr>
          <w:rFonts w:ascii="Calibri" w:hAnsi="Calibri" w:cs="Calibri"/>
          <w:spacing w:val="-3"/>
          <w:sz w:val="22"/>
          <w:szCs w:val="22"/>
        </w:rPr>
        <w:t>i</w:t>
      </w:r>
      <w:r>
        <w:rPr>
          <w:rFonts w:ascii="Calibri" w:hAnsi="Calibri" w:cs="Calibri"/>
          <w:spacing w:val="-1"/>
          <w:sz w:val="22"/>
          <w:szCs w:val="22"/>
        </w:rPr>
        <w:t>n</w:t>
      </w:r>
      <w:r>
        <w:rPr>
          <w:rFonts w:ascii="Calibri" w:hAnsi="Calibri" w:cs="Calibri"/>
          <w:sz w:val="22"/>
          <w:szCs w:val="22"/>
        </w:rPr>
        <w:t>c</w:t>
      </w:r>
      <w:r>
        <w:rPr>
          <w:rFonts w:ascii="Calibri" w:hAnsi="Calibri" w:cs="Calibri"/>
          <w:spacing w:val="1"/>
          <w:sz w:val="22"/>
          <w:szCs w:val="22"/>
        </w:rPr>
        <w:t>o</w:t>
      </w:r>
      <w:r>
        <w:rPr>
          <w:rFonts w:ascii="Calibri" w:hAnsi="Calibri" w:cs="Calibri"/>
          <w:spacing w:val="-1"/>
          <w:sz w:val="22"/>
          <w:szCs w:val="22"/>
        </w:rPr>
        <w:t>n</w:t>
      </w:r>
      <w:r>
        <w:rPr>
          <w:rFonts w:ascii="Calibri" w:hAnsi="Calibri" w:cs="Calibri"/>
          <w:sz w:val="22"/>
          <w:szCs w:val="22"/>
        </w:rPr>
        <w:t>ti</w:t>
      </w:r>
      <w:r>
        <w:rPr>
          <w:rFonts w:ascii="Calibri" w:hAnsi="Calibri" w:cs="Calibri"/>
          <w:spacing w:val="-1"/>
          <w:sz w:val="22"/>
          <w:szCs w:val="22"/>
        </w:rPr>
        <w:t>n</w:t>
      </w:r>
      <w:r>
        <w:rPr>
          <w:rFonts w:ascii="Calibri" w:hAnsi="Calibri" w:cs="Calibri"/>
          <w:sz w:val="22"/>
          <w:szCs w:val="22"/>
        </w:rPr>
        <w:t>ent</w:t>
      </w:r>
      <w:r>
        <w:rPr>
          <w:rFonts w:ascii="Calibri" w:hAnsi="Calibri" w:cs="Calibri"/>
          <w:spacing w:val="-3"/>
          <w:sz w:val="22"/>
          <w:szCs w:val="22"/>
        </w:rPr>
        <w:t>i</w:t>
      </w:r>
      <w:r>
        <w:rPr>
          <w:rFonts w:ascii="Calibri" w:hAnsi="Calibri" w:cs="Calibri"/>
          <w:sz w:val="22"/>
          <w:szCs w:val="22"/>
        </w:rPr>
        <w:t>e:</w:t>
      </w:r>
    </w:p>
    <w:p w:rsidR="00447E00" w:rsidRDefault="00447E00">
      <w:pPr>
        <w:numPr>
          <w:ilvl w:val="3"/>
          <w:numId w:val="27"/>
        </w:numPr>
        <w:tabs>
          <w:tab w:val="left" w:pos="1556"/>
        </w:tabs>
        <w:kinsoku w:val="0"/>
        <w:overflowPunct w:val="0"/>
        <w:spacing w:before="41" w:line="269" w:lineRule="auto"/>
        <w:ind w:left="1556" w:right="615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Dit </w:t>
      </w:r>
      <w:r>
        <w:rPr>
          <w:rFonts w:ascii="Calibri" w:hAnsi="Calibri" w:cs="Calibri"/>
          <w:spacing w:val="-2"/>
          <w:sz w:val="22"/>
          <w:szCs w:val="22"/>
        </w:rPr>
        <w:t>ko</w:t>
      </w:r>
      <w:r>
        <w:rPr>
          <w:rFonts w:ascii="Calibri" w:hAnsi="Calibri" w:cs="Calibri"/>
          <w:sz w:val="22"/>
          <w:szCs w:val="22"/>
        </w:rPr>
        <w:t xml:space="preserve">mt </w:t>
      </w:r>
      <w:r>
        <w:rPr>
          <w:rFonts w:ascii="Calibri" w:hAnsi="Calibri" w:cs="Calibri"/>
          <w:spacing w:val="-4"/>
          <w:sz w:val="22"/>
          <w:szCs w:val="22"/>
        </w:rPr>
        <w:t>d</w:t>
      </w:r>
      <w:r>
        <w:rPr>
          <w:rFonts w:ascii="Calibri" w:hAnsi="Calibri" w:cs="Calibri"/>
          <w:spacing w:val="-2"/>
          <w:sz w:val="22"/>
          <w:szCs w:val="22"/>
        </w:rPr>
        <w:t>o</w:t>
      </w:r>
      <w:r>
        <w:rPr>
          <w:rFonts w:ascii="Calibri" w:hAnsi="Calibri" w:cs="Calibri"/>
          <w:spacing w:val="1"/>
          <w:sz w:val="22"/>
          <w:szCs w:val="22"/>
        </w:rPr>
        <w:t>o</w:t>
      </w:r>
      <w:r>
        <w:rPr>
          <w:rFonts w:ascii="Calibri" w:hAnsi="Calibri" w:cs="Calibri"/>
          <w:sz w:val="22"/>
          <w:szCs w:val="22"/>
        </w:rPr>
        <w:t>r het</w:t>
      </w:r>
      <w:r>
        <w:rPr>
          <w:rFonts w:ascii="Calibri" w:hAnsi="Calibri" w:cs="Calibri"/>
          <w:spacing w:val="-2"/>
          <w:sz w:val="22"/>
          <w:szCs w:val="22"/>
        </w:rPr>
        <w:t xml:space="preserve"> w</w:t>
      </w:r>
      <w:r>
        <w:rPr>
          <w:rFonts w:ascii="Calibri" w:hAnsi="Calibri" w:cs="Calibri"/>
          <w:sz w:val="22"/>
          <w:szCs w:val="22"/>
        </w:rPr>
        <w:t>egvall</w:t>
      </w:r>
      <w:r>
        <w:rPr>
          <w:rFonts w:ascii="Calibri" w:hAnsi="Calibri" w:cs="Calibri"/>
          <w:spacing w:val="-2"/>
          <w:sz w:val="22"/>
          <w:szCs w:val="22"/>
        </w:rPr>
        <w:t>e</w:t>
      </w:r>
      <w:r>
        <w:rPr>
          <w:rFonts w:ascii="Calibri" w:hAnsi="Calibri" w:cs="Calibri"/>
          <w:sz w:val="22"/>
          <w:szCs w:val="22"/>
        </w:rPr>
        <w:t>n</w:t>
      </w:r>
      <w:r>
        <w:rPr>
          <w:rFonts w:ascii="Calibri" w:hAnsi="Calibri" w:cs="Calibri"/>
          <w:spacing w:val="-1"/>
          <w:sz w:val="22"/>
          <w:szCs w:val="22"/>
        </w:rPr>
        <w:t xml:space="preserve"> </w:t>
      </w:r>
      <w:r>
        <w:rPr>
          <w:rFonts w:ascii="Calibri" w:hAnsi="Calibri" w:cs="Calibri"/>
          <w:spacing w:val="1"/>
          <w:sz w:val="22"/>
          <w:szCs w:val="22"/>
        </w:rPr>
        <w:t>v</w:t>
      </w:r>
      <w:r>
        <w:rPr>
          <w:rFonts w:ascii="Calibri" w:hAnsi="Calibri" w:cs="Calibri"/>
          <w:sz w:val="22"/>
          <w:szCs w:val="22"/>
        </w:rPr>
        <w:t>an</w:t>
      </w:r>
      <w:r>
        <w:rPr>
          <w:rFonts w:ascii="Calibri" w:hAnsi="Calibri" w:cs="Calibri"/>
          <w:spacing w:val="-1"/>
          <w:sz w:val="22"/>
          <w:szCs w:val="22"/>
        </w:rPr>
        <w:t xml:space="preserve"> </w:t>
      </w:r>
      <w:r>
        <w:rPr>
          <w:rFonts w:ascii="Calibri" w:hAnsi="Calibri" w:cs="Calibri"/>
          <w:spacing w:val="-2"/>
          <w:sz w:val="22"/>
          <w:szCs w:val="22"/>
        </w:rPr>
        <w:t>e</w:t>
      </w:r>
      <w:r>
        <w:rPr>
          <w:rFonts w:ascii="Calibri" w:hAnsi="Calibri" w:cs="Calibri"/>
          <w:sz w:val="22"/>
          <w:szCs w:val="22"/>
        </w:rPr>
        <w:t>en ho</w:t>
      </w:r>
      <w:r>
        <w:rPr>
          <w:rFonts w:ascii="Calibri" w:hAnsi="Calibri" w:cs="Calibri"/>
          <w:spacing w:val="-3"/>
          <w:sz w:val="22"/>
          <w:szCs w:val="22"/>
        </w:rPr>
        <w:t>r</w:t>
      </w:r>
      <w:r>
        <w:rPr>
          <w:rFonts w:ascii="Calibri" w:hAnsi="Calibri" w:cs="Calibri"/>
          <w:spacing w:val="-2"/>
          <w:sz w:val="22"/>
          <w:szCs w:val="22"/>
        </w:rPr>
        <w:t>m</w:t>
      </w:r>
      <w:r>
        <w:rPr>
          <w:rFonts w:ascii="Calibri" w:hAnsi="Calibri" w:cs="Calibri"/>
          <w:spacing w:val="1"/>
          <w:sz w:val="22"/>
          <w:szCs w:val="22"/>
        </w:rPr>
        <w:t>oo</w:t>
      </w:r>
      <w:r>
        <w:rPr>
          <w:rFonts w:ascii="Calibri" w:hAnsi="Calibri" w:cs="Calibri"/>
          <w:spacing w:val="-1"/>
          <w:sz w:val="22"/>
          <w:szCs w:val="22"/>
        </w:rPr>
        <w:t>n</w:t>
      </w:r>
      <w:r>
        <w:rPr>
          <w:rFonts w:ascii="Calibri" w:hAnsi="Calibri" w:cs="Calibri"/>
          <w:sz w:val="22"/>
          <w:szCs w:val="22"/>
        </w:rPr>
        <w:t>,</w:t>
      </w:r>
      <w:r>
        <w:rPr>
          <w:rFonts w:ascii="Calibri" w:hAnsi="Calibri" w:cs="Calibri"/>
          <w:spacing w:val="-3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waar</w:t>
      </w:r>
      <w:r>
        <w:rPr>
          <w:rFonts w:ascii="Calibri" w:hAnsi="Calibri" w:cs="Calibri"/>
          <w:spacing w:val="-4"/>
          <w:sz w:val="22"/>
          <w:szCs w:val="22"/>
        </w:rPr>
        <w:t>d</w:t>
      </w:r>
      <w:r>
        <w:rPr>
          <w:rFonts w:ascii="Calibri" w:hAnsi="Calibri" w:cs="Calibri"/>
          <w:spacing w:val="1"/>
          <w:sz w:val="22"/>
          <w:szCs w:val="22"/>
        </w:rPr>
        <w:t>oo</w:t>
      </w:r>
      <w:r>
        <w:rPr>
          <w:rFonts w:ascii="Calibri" w:hAnsi="Calibri" w:cs="Calibri"/>
          <w:sz w:val="22"/>
          <w:szCs w:val="22"/>
        </w:rPr>
        <w:t>r</w:t>
      </w:r>
      <w:r>
        <w:rPr>
          <w:rFonts w:ascii="Calibri" w:hAnsi="Calibri" w:cs="Calibri"/>
          <w:spacing w:val="-3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de sl</w:t>
      </w:r>
      <w:r>
        <w:rPr>
          <w:rFonts w:ascii="Calibri" w:hAnsi="Calibri" w:cs="Calibri"/>
          <w:spacing w:val="-2"/>
          <w:sz w:val="22"/>
          <w:szCs w:val="22"/>
        </w:rPr>
        <w:t>u</w:t>
      </w:r>
      <w:r>
        <w:rPr>
          <w:rFonts w:ascii="Calibri" w:hAnsi="Calibri" w:cs="Calibri"/>
          <w:sz w:val="22"/>
          <w:szCs w:val="22"/>
        </w:rPr>
        <w:t>itsp</w:t>
      </w:r>
      <w:r>
        <w:rPr>
          <w:rFonts w:ascii="Calibri" w:hAnsi="Calibri" w:cs="Calibri"/>
          <w:spacing w:val="-4"/>
          <w:sz w:val="22"/>
          <w:szCs w:val="22"/>
        </w:rPr>
        <w:t>i</w:t>
      </w:r>
      <w:r>
        <w:rPr>
          <w:rFonts w:ascii="Calibri" w:hAnsi="Calibri" w:cs="Calibri"/>
          <w:sz w:val="22"/>
          <w:szCs w:val="22"/>
        </w:rPr>
        <w:t>er</w:t>
      </w:r>
      <w:r>
        <w:rPr>
          <w:rFonts w:ascii="Calibri" w:hAnsi="Calibri" w:cs="Calibri"/>
          <w:spacing w:val="-2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van</w:t>
      </w:r>
      <w:r>
        <w:rPr>
          <w:rFonts w:ascii="Calibri" w:hAnsi="Calibri" w:cs="Calibri"/>
          <w:spacing w:val="-1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 xml:space="preserve">de </w:t>
      </w:r>
      <w:r>
        <w:rPr>
          <w:rFonts w:ascii="Calibri" w:hAnsi="Calibri" w:cs="Calibri"/>
          <w:spacing w:val="-1"/>
          <w:sz w:val="22"/>
          <w:szCs w:val="22"/>
        </w:rPr>
        <w:t>b</w:t>
      </w:r>
      <w:r>
        <w:rPr>
          <w:rFonts w:ascii="Calibri" w:hAnsi="Calibri" w:cs="Calibri"/>
          <w:sz w:val="22"/>
          <w:szCs w:val="22"/>
        </w:rPr>
        <w:t>l</w:t>
      </w:r>
      <w:r>
        <w:rPr>
          <w:rFonts w:ascii="Calibri" w:hAnsi="Calibri" w:cs="Calibri"/>
          <w:spacing w:val="-3"/>
          <w:sz w:val="22"/>
          <w:szCs w:val="22"/>
        </w:rPr>
        <w:t>a</w:t>
      </w:r>
      <w:r>
        <w:rPr>
          <w:rFonts w:ascii="Calibri" w:hAnsi="Calibri" w:cs="Calibri"/>
          <w:sz w:val="22"/>
          <w:szCs w:val="22"/>
        </w:rPr>
        <w:t>as sla</w:t>
      </w:r>
      <w:r>
        <w:rPr>
          <w:rFonts w:ascii="Calibri" w:hAnsi="Calibri" w:cs="Calibri"/>
          <w:spacing w:val="-2"/>
          <w:sz w:val="22"/>
          <w:szCs w:val="22"/>
        </w:rPr>
        <w:t>p</w:t>
      </w:r>
      <w:r>
        <w:rPr>
          <w:rFonts w:ascii="Calibri" w:hAnsi="Calibri" w:cs="Calibri"/>
          <w:spacing w:val="-1"/>
          <w:sz w:val="22"/>
          <w:szCs w:val="22"/>
        </w:rPr>
        <w:t>p</w:t>
      </w:r>
      <w:r>
        <w:rPr>
          <w:rFonts w:ascii="Calibri" w:hAnsi="Calibri" w:cs="Calibri"/>
          <w:sz w:val="22"/>
          <w:szCs w:val="22"/>
        </w:rPr>
        <w:t xml:space="preserve">en kan </w:t>
      </w:r>
      <w:r>
        <w:rPr>
          <w:rFonts w:ascii="Calibri" w:hAnsi="Calibri" w:cs="Calibri"/>
          <w:spacing w:val="-2"/>
          <w:sz w:val="22"/>
          <w:szCs w:val="22"/>
        </w:rPr>
        <w:t>w</w:t>
      </w:r>
      <w:r>
        <w:rPr>
          <w:rFonts w:ascii="Calibri" w:hAnsi="Calibri" w:cs="Calibri"/>
          <w:spacing w:val="1"/>
          <w:sz w:val="22"/>
          <w:szCs w:val="22"/>
        </w:rPr>
        <w:t>o</w:t>
      </w:r>
      <w:r>
        <w:rPr>
          <w:rFonts w:ascii="Calibri" w:hAnsi="Calibri" w:cs="Calibri"/>
          <w:sz w:val="22"/>
          <w:szCs w:val="22"/>
        </w:rPr>
        <w:t>r</w:t>
      </w:r>
      <w:r>
        <w:rPr>
          <w:rFonts w:ascii="Calibri" w:hAnsi="Calibri" w:cs="Calibri"/>
          <w:spacing w:val="-1"/>
          <w:sz w:val="22"/>
          <w:szCs w:val="22"/>
        </w:rPr>
        <w:t>d</w:t>
      </w:r>
      <w:r>
        <w:rPr>
          <w:rFonts w:ascii="Calibri" w:hAnsi="Calibri" w:cs="Calibri"/>
          <w:sz w:val="22"/>
          <w:szCs w:val="22"/>
        </w:rPr>
        <w:t>en.</w:t>
      </w:r>
    </w:p>
    <w:p w:rsidR="00447E00" w:rsidRDefault="00447E00">
      <w:pPr>
        <w:numPr>
          <w:ilvl w:val="3"/>
          <w:numId w:val="27"/>
        </w:numPr>
        <w:tabs>
          <w:tab w:val="left" w:pos="1556"/>
        </w:tabs>
        <w:kinsoku w:val="0"/>
        <w:overflowPunct w:val="0"/>
        <w:spacing w:before="5"/>
        <w:ind w:left="1556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De </w:t>
      </w:r>
      <w:r>
        <w:rPr>
          <w:rFonts w:ascii="Calibri" w:hAnsi="Calibri" w:cs="Calibri"/>
          <w:spacing w:val="-4"/>
          <w:sz w:val="22"/>
          <w:szCs w:val="22"/>
        </w:rPr>
        <w:t>h</w:t>
      </w:r>
      <w:r>
        <w:rPr>
          <w:rFonts w:ascii="Calibri" w:hAnsi="Calibri" w:cs="Calibri"/>
          <w:spacing w:val="1"/>
          <w:sz w:val="22"/>
          <w:szCs w:val="22"/>
        </w:rPr>
        <w:t>o</w:t>
      </w:r>
      <w:r>
        <w:rPr>
          <w:rFonts w:ascii="Calibri" w:hAnsi="Calibri" w:cs="Calibri"/>
          <w:spacing w:val="-1"/>
          <w:sz w:val="22"/>
          <w:szCs w:val="22"/>
        </w:rPr>
        <w:t>n</w:t>
      </w:r>
      <w:r>
        <w:rPr>
          <w:rFonts w:ascii="Calibri" w:hAnsi="Calibri" w:cs="Calibri"/>
          <w:sz w:val="22"/>
          <w:szCs w:val="22"/>
        </w:rPr>
        <w:t>d</w:t>
      </w:r>
      <w:r>
        <w:rPr>
          <w:rFonts w:ascii="Calibri" w:hAnsi="Calibri" w:cs="Calibri"/>
          <w:spacing w:val="-1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 xml:space="preserve">laat </w:t>
      </w:r>
      <w:r>
        <w:rPr>
          <w:rFonts w:ascii="Calibri" w:hAnsi="Calibri" w:cs="Calibri"/>
          <w:spacing w:val="-1"/>
          <w:sz w:val="22"/>
          <w:szCs w:val="22"/>
        </w:rPr>
        <w:t>d</w:t>
      </w:r>
      <w:r>
        <w:rPr>
          <w:rFonts w:ascii="Calibri" w:hAnsi="Calibri" w:cs="Calibri"/>
          <w:sz w:val="22"/>
          <w:szCs w:val="22"/>
        </w:rPr>
        <w:t>a</w:t>
      </w:r>
      <w:r>
        <w:rPr>
          <w:rFonts w:ascii="Calibri" w:hAnsi="Calibri" w:cs="Calibri"/>
          <w:spacing w:val="-1"/>
          <w:sz w:val="22"/>
          <w:szCs w:val="22"/>
        </w:rPr>
        <w:t>n</w:t>
      </w:r>
      <w:r>
        <w:rPr>
          <w:rFonts w:ascii="Calibri" w:hAnsi="Calibri" w:cs="Calibri"/>
          <w:sz w:val="22"/>
          <w:szCs w:val="22"/>
        </w:rPr>
        <w:t>,</w:t>
      </w:r>
      <w:r>
        <w:rPr>
          <w:rFonts w:ascii="Calibri" w:hAnsi="Calibri" w:cs="Calibri"/>
          <w:spacing w:val="-3"/>
          <w:sz w:val="22"/>
          <w:szCs w:val="22"/>
        </w:rPr>
        <w:t xml:space="preserve"> </w:t>
      </w:r>
      <w:r>
        <w:rPr>
          <w:rFonts w:ascii="Calibri" w:hAnsi="Calibri" w:cs="Calibri"/>
          <w:spacing w:val="1"/>
          <w:sz w:val="22"/>
          <w:szCs w:val="22"/>
        </w:rPr>
        <w:t>v</w:t>
      </w:r>
      <w:r>
        <w:rPr>
          <w:rFonts w:ascii="Calibri" w:hAnsi="Calibri" w:cs="Calibri"/>
          <w:sz w:val="22"/>
          <w:szCs w:val="22"/>
        </w:rPr>
        <w:t>a</w:t>
      </w:r>
      <w:r>
        <w:rPr>
          <w:rFonts w:ascii="Calibri" w:hAnsi="Calibri" w:cs="Calibri"/>
          <w:spacing w:val="-3"/>
          <w:sz w:val="22"/>
          <w:szCs w:val="22"/>
        </w:rPr>
        <w:t>a</w:t>
      </w:r>
      <w:r>
        <w:rPr>
          <w:rFonts w:ascii="Calibri" w:hAnsi="Calibri" w:cs="Calibri"/>
          <w:sz w:val="22"/>
          <w:szCs w:val="22"/>
        </w:rPr>
        <w:t>k in</w:t>
      </w:r>
      <w:r>
        <w:rPr>
          <w:rFonts w:ascii="Calibri" w:hAnsi="Calibri" w:cs="Calibri"/>
          <w:spacing w:val="-1"/>
          <w:sz w:val="22"/>
          <w:szCs w:val="22"/>
        </w:rPr>
        <w:t xml:space="preserve"> </w:t>
      </w:r>
      <w:r>
        <w:rPr>
          <w:rFonts w:ascii="Calibri" w:hAnsi="Calibri" w:cs="Calibri"/>
          <w:spacing w:val="-3"/>
          <w:sz w:val="22"/>
          <w:szCs w:val="22"/>
        </w:rPr>
        <w:t>d</w:t>
      </w:r>
      <w:r>
        <w:rPr>
          <w:rFonts w:ascii="Calibri" w:hAnsi="Calibri" w:cs="Calibri"/>
          <w:sz w:val="22"/>
          <w:szCs w:val="22"/>
        </w:rPr>
        <w:t>e slaa</w:t>
      </w:r>
      <w:r>
        <w:rPr>
          <w:rFonts w:ascii="Calibri" w:hAnsi="Calibri" w:cs="Calibri"/>
          <w:spacing w:val="-2"/>
          <w:sz w:val="22"/>
          <w:szCs w:val="22"/>
        </w:rPr>
        <w:t>p</w:t>
      </w:r>
      <w:r>
        <w:rPr>
          <w:rFonts w:ascii="Calibri" w:hAnsi="Calibri" w:cs="Calibri"/>
          <w:sz w:val="22"/>
          <w:szCs w:val="22"/>
        </w:rPr>
        <w:t>,</w:t>
      </w:r>
      <w:r>
        <w:rPr>
          <w:rFonts w:ascii="Calibri" w:hAnsi="Calibri" w:cs="Calibri"/>
          <w:spacing w:val="-2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w</w:t>
      </w:r>
      <w:r>
        <w:rPr>
          <w:rFonts w:ascii="Calibri" w:hAnsi="Calibri" w:cs="Calibri"/>
          <w:spacing w:val="2"/>
          <w:sz w:val="22"/>
          <w:szCs w:val="22"/>
        </w:rPr>
        <w:t>a</w:t>
      </w:r>
      <w:r>
        <w:rPr>
          <w:rFonts w:ascii="Calibri" w:hAnsi="Calibri" w:cs="Calibri"/>
          <w:sz w:val="22"/>
          <w:szCs w:val="22"/>
        </w:rPr>
        <w:t xml:space="preserve">t </w:t>
      </w:r>
      <w:r>
        <w:rPr>
          <w:rFonts w:ascii="Calibri" w:hAnsi="Calibri" w:cs="Calibri"/>
          <w:spacing w:val="-1"/>
          <w:sz w:val="22"/>
          <w:szCs w:val="22"/>
        </w:rPr>
        <w:t>u</w:t>
      </w:r>
      <w:r>
        <w:rPr>
          <w:rFonts w:ascii="Calibri" w:hAnsi="Calibri" w:cs="Calibri"/>
          <w:sz w:val="22"/>
          <w:szCs w:val="22"/>
        </w:rPr>
        <w:t>ri</w:t>
      </w:r>
      <w:r>
        <w:rPr>
          <w:rFonts w:ascii="Calibri" w:hAnsi="Calibri" w:cs="Calibri"/>
          <w:spacing w:val="-2"/>
          <w:sz w:val="22"/>
          <w:szCs w:val="22"/>
        </w:rPr>
        <w:t>n</w:t>
      </w:r>
      <w:r>
        <w:rPr>
          <w:rFonts w:ascii="Calibri" w:hAnsi="Calibri" w:cs="Calibri"/>
          <w:sz w:val="22"/>
          <w:szCs w:val="22"/>
        </w:rPr>
        <w:t>e</w:t>
      </w:r>
      <w:r>
        <w:rPr>
          <w:rFonts w:ascii="Calibri" w:hAnsi="Calibri" w:cs="Calibri"/>
          <w:spacing w:val="-2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l</w:t>
      </w:r>
      <w:r>
        <w:rPr>
          <w:rFonts w:ascii="Calibri" w:hAnsi="Calibri" w:cs="Calibri"/>
          <w:spacing w:val="1"/>
          <w:sz w:val="22"/>
          <w:szCs w:val="22"/>
        </w:rPr>
        <w:t>o</w:t>
      </w:r>
      <w:r>
        <w:rPr>
          <w:rFonts w:ascii="Calibri" w:hAnsi="Calibri" w:cs="Calibri"/>
          <w:spacing w:val="-1"/>
          <w:sz w:val="22"/>
          <w:szCs w:val="22"/>
        </w:rPr>
        <w:t>p</w:t>
      </w:r>
      <w:r>
        <w:rPr>
          <w:rFonts w:ascii="Calibri" w:hAnsi="Calibri" w:cs="Calibri"/>
          <w:sz w:val="22"/>
          <w:szCs w:val="22"/>
        </w:rPr>
        <w:t>en.</w:t>
      </w:r>
    </w:p>
    <w:p w:rsidR="00447E00" w:rsidRDefault="00447E00">
      <w:pPr>
        <w:numPr>
          <w:ilvl w:val="3"/>
          <w:numId w:val="27"/>
        </w:numPr>
        <w:tabs>
          <w:tab w:val="left" w:pos="1556"/>
        </w:tabs>
        <w:kinsoku w:val="0"/>
        <w:overflowPunct w:val="0"/>
        <w:spacing w:before="34"/>
        <w:ind w:left="1556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Dit </w:t>
      </w:r>
      <w:r>
        <w:rPr>
          <w:rFonts w:ascii="Calibri" w:hAnsi="Calibri" w:cs="Calibri"/>
          <w:spacing w:val="-2"/>
          <w:sz w:val="22"/>
          <w:szCs w:val="22"/>
        </w:rPr>
        <w:t>ko</w:t>
      </w:r>
      <w:r>
        <w:rPr>
          <w:rFonts w:ascii="Calibri" w:hAnsi="Calibri" w:cs="Calibri"/>
          <w:sz w:val="22"/>
          <w:szCs w:val="22"/>
        </w:rPr>
        <w:t>mt</w:t>
      </w:r>
      <w:r>
        <w:rPr>
          <w:rFonts w:ascii="Calibri" w:hAnsi="Calibri" w:cs="Calibri"/>
          <w:spacing w:val="-2"/>
          <w:sz w:val="22"/>
          <w:szCs w:val="22"/>
        </w:rPr>
        <w:t xml:space="preserve"> v</w:t>
      </w:r>
      <w:r>
        <w:rPr>
          <w:rFonts w:ascii="Calibri" w:hAnsi="Calibri" w:cs="Calibri"/>
          <w:spacing w:val="1"/>
          <w:sz w:val="22"/>
          <w:szCs w:val="22"/>
        </w:rPr>
        <w:t>oo</w:t>
      </w:r>
      <w:r>
        <w:rPr>
          <w:rFonts w:ascii="Calibri" w:hAnsi="Calibri" w:cs="Calibri"/>
          <w:sz w:val="22"/>
          <w:szCs w:val="22"/>
        </w:rPr>
        <w:t>r</w:t>
      </w:r>
      <w:r>
        <w:rPr>
          <w:rFonts w:ascii="Calibri" w:hAnsi="Calibri" w:cs="Calibri"/>
          <w:spacing w:val="-3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bij 2</w:t>
      </w:r>
      <w:r>
        <w:rPr>
          <w:rFonts w:ascii="Calibri" w:hAnsi="Calibri" w:cs="Calibri"/>
          <w:spacing w:val="-2"/>
          <w:sz w:val="22"/>
          <w:szCs w:val="22"/>
        </w:rPr>
        <w:t xml:space="preserve"> t</w:t>
      </w:r>
      <w:r>
        <w:rPr>
          <w:rFonts w:ascii="Calibri" w:hAnsi="Calibri" w:cs="Calibri"/>
          <w:spacing w:val="1"/>
          <w:sz w:val="22"/>
          <w:szCs w:val="22"/>
        </w:rPr>
        <w:t>o</w:t>
      </w:r>
      <w:r>
        <w:rPr>
          <w:rFonts w:ascii="Calibri" w:hAnsi="Calibri" w:cs="Calibri"/>
          <w:sz w:val="22"/>
          <w:szCs w:val="22"/>
        </w:rPr>
        <w:t>t</w:t>
      </w:r>
      <w:r>
        <w:rPr>
          <w:rFonts w:ascii="Calibri" w:hAnsi="Calibri" w:cs="Calibri"/>
          <w:spacing w:val="-2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5%</w:t>
      </w:r>
      <w:r>
        <w:rPr>
          <w:rFonts w:ascii="Calibri" w:hAnsi="Calibri" w:cs="Calibri"/>
          <w:spacing w:val="-2"/>
          <w:sz w:val="22"/>
          <w:szCs w:val="22"/>
        </w:rPr>
        <w:t xml:space="preserve"> v</w:t>
      </w:r>
      <w:r>
        <w:rPr>
          <w:rFonts w:ascii="Calibri" w:hAnsi="Calibri" w:cs="Calibri"/>
          <w:sz w:val="22"/>
          <w:szCs w:val="22"/>
        </w:rPr>
        <w:t>an</w:t>
      </w:r>
      <w:r>
        <w:rPr>
          <w:rFonts w:ascii="Calibri" w:hAnsi="Calibri" w:cs="Calibri"/>
          <w:spacing w:val="-1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de t</w:t>
      </w:r>
      <w:r>
        <w:rPr>
          <w:rFonts w:ascii="Calibri" w:hAnsi="Calibri" w:cs="Calibri"/>
          <w:spacing w:val="-2"/>
          <w:sz w:val="22"/>
          <w:szCs w:val="22"/>
        </w:rPr>
        <w:t>e</w:t>
      </w:r>
      <w:r>
        <w:rPr>
          <w:rFonts w:ascii="Calibri" w:hAnsi="Calibri" w:cs="Calibri"/>
          <w:sz w:val="22"/>
          <w:szCs w:val="22"/>
        </w:rPr>
        <w:t>ven.</w:t>
      </w:r>
    </w:p>
    <w:p w:rsidR="00447E00" w:rsidRDefault="00447E00">
      <w:pPr>
        <w:numPr>
          <w:ilvl w:val="4"/>
          <w:numId w:val="27"/>
        </w:numPr>
        <w:tabs>
          <w:tab w:val="left" w:pos="2276"/>
        </w:tabs>
        <w:kinsoku w:val="0"/>
        <w:overflowPunct w:val="0"/>
        <w:spacing w:before="34"/>
        <w:ind w:left="2276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Bij s</w:t>
      </w:r>
      <w:r>
        <w:rPr>
          <w:rFonts w:ascii="Calibri" w:hAnsi="Calibri" w:cs="Calibri"/>
          <w:spacing w:val="-2"/>
          <w:sz w:val="22"/>
          <w:szCs w:val="22"/>
        </w:rPr>
        <w:t>om</w:t>
      </w:r>
      <w:r>
        <w:rPr>
          <w:rFonts w:ascii="Calibri" w:hAnsi="Calibri" w:cs="Calibri"/>
          <w:sz w:val="22"/>
          <w:szCs w:val="22"/>
        </w:rPr>
        <w:t>mi</w:t>
      </w:r>
      <w:r>
        <w:rPr>
          <w:rFonts w:ascii="Calibri" w:hAnsi="Calibri" w:cs="Calibri"/>
          <w:spacing w:val="-1"/>
          <w:sz w:val="22"/>
          <w:szCs w:val="22"/>
        </w:rPr>
        <w:t>g</w:t>
      </w:r>
      <w:r>
        <w:rPr>
          <w:rFonts w:ascii="Calibri" w:hAnsi="Calibri" w:cs="Calibri"/>
          <w:sz w:val="22"/>
          <w:szCs w:val="22"/>
        </w:rPr>
        <w:t xml:space="preserve">e </w:t>
      </w:r>
      <w:r>
        <w:rPr>
          <w:rFonts w:ascii="Calibri" w:hAnsi="Calibri" w:cs="Calibri"/>
          <w:spacing w:val="-1"/>
          <w:sz w:val="22"/>
          <w:szCs w:val="22"/>
        </w:rPr>
        <w:t>g</w:t>
      </w:r>
      <w:r>
        <w:rPr>
          <w:rFonts w:ascii="Calibri" w:hAnsi="Calibri" w:cs="Calibri"/>
          <w:spacing w:val="-3"/>
          <w:sz w:val="22"/>
          <w:szCs w:val="22"/>
        </w:rPr>
        <w:t>r</w:t>
      </w:r>
      <w:r>
        <w:rPr>
          <w:rFonts w:ascii="Calibri" w:hAnsi="Calibri" w:cs="Calibri"/>
          <w:spacing w:val="1"/>
          <w:sz w:val="22"/>
          <w:szCs w:val="22"/>
        </w:rPr>
        <w:t>o</w:t>
      </w:r>
      <w:r>
        <w:rPr>
          <w:rFonts w:ascii="Calibri" w:hAnsi="Calibri" w:cs="Calibri"/>
          <w:sz w:val="22"/>
          <w:szCs w:val="22"/>
        </w:rPr>
        <w:t>te</w:t>
      </w:r>
      <w:r>
        <w:rPr>
          <w:rFonts w:ascii="Calibri" w:hAnsi="Calibri" w:cs="Calibri"/>
          <w:spacing w:val="-2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ras</w:t>
      </w:r>
      <w:r>
        <w:rPr>
          <w:rFonts w:ascii="Calibri" w:hAnsi="Calibri" w:cs="Calibri"/>
          <w:spacing w:val="-3"/>
          <w:sz w:val="22"/>
          <w:szCs w:val="22"/>
        </w:rPr>
        <w:t>s</w:t>
      </w:r>
      <w:r>
        <w:rPr>
          <w:rFonts w:ascii="Calibri" w:hAnsi="Calibri" w:cs="Calibri"/>
          <w:sz w:val="22"/>
          <w:szCs w:val="22"/>
        </w:rPr>
        <w:t xml:space="preserve">en </w:t>
      </w:r>
      <w:r>
        <w:rPr>
          <w:rFonts w:ascii="Calibri" w:hAnsi="Calibri" w:cs="Calibri"/>
          <w:spacing w:val="-2"/>
          <w:sz w:val="22"/>
          <w:szCs w:val="22"/>
        </w:rPr>
        <w:t>k</w:t>
      </w:r>
      <w:r>
        <w:rPr>
          <w:rFonts w:ascii="Calibri" w:hAnsi="Calibri" w:cs="Calibri"/>
          <w:sz w:val="22"/>
          <w:szCs w:val="22"/>
        </w:rPr>
        <w:t>an</w:t>
      </w:r>
      <w:r>
        <w:rPr>
          <w:rFonts w:ascii="Calibri" w:hAnsi="Calibri" w:cs="Calibri"/>
          <w:spacing w:val="-1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dit na</w:t>
      </w:r>
      <w:r>
        <w:rPr>
          <w:rFonts w:ascii="Calibri" w:hAnsi="Calibri" w:cs="Calibri"/>
          <w:spacing w:val="-1"/>
          <w:sz w:val="22"/>
          <w:szCs w:val="22"/>
        </w:rPr>
        <w:t>a</w:t>
      </w:r>
      <w:r>
        <w:rPr>
          <w:rFonts w:ascii="Calibri" w:hAnsi="Calibri" w:cs="Calibri"/>
          <w:sz w:val="22"/>
          <w:szCs w:val="22"/>
        </w:rPr>
        <w:t xml:space="preserve">r </w:t>
      </w:r>
      <w:r>
        <w:rPr>
          <w:rFonts w:ascii="Calibri" w:hAnsi="Calibri" w:cs="Calibri"/>
          <w:spacing w:val="-2"/>
          <w:sz w:val="22"/>
          <w:szCs w:val="22"/>
        </w:rPr>
        <w:t>1</w:t>
      </w:r>
      <w:r>
        <w:rPr>
          <w:rFonts w:ascii="Calibri" w:hAnsi="Calibri" w:cs="Calibri"/>
          <w:sz w:val="22"/>
          <w:szCs w:val="22"/>
        </w:rPr>
        <w:t>0%</w:t>
      </w:r>
      <w:r>
        <w:rPr>
          <w:rFonts w:ascii="Calibri" w:hAnsi="Calibri" w:cs="Calibri"/>
          <w:spacing w:val="-2"/>
          <w:sz w:val="22"/>
          <w:szCs w:val="22"/>
        </w:rPr>
        <w:t xml:space="preserve"> </w:t>
      </w:r>
      <w:r>
        <w:rPr>
          <w:rFonts w:ascii="Calibri" w:hAnsi="Calibri" w:cs="Calibri"/>
          <w:spacing w:val="1"/>
          <w:sz w:val="22"/>
          <w:szCs w:val="22"/>
        </w:rPr>
        <w:t>o</w:t>
      </w:r>
      <w:r>
        <w:rPr>
          <w:rFonts w:ascii="Calibri" w:hAnsi="Calibri" w:cs="Calibri"/>
          <w:spacing w:val="-1"/>
          <w:sz w:val="22"/>
          <w:szCs w:val="22"/>
        </w:rPr>
        <w:t>p</w:t>
      </w:r>
      <w:r>
        <w:rPr>
          <w:rFonts w:ascii="Calibri" w:hAnsi="Calibri" w:cs="Calibri"/>
          <w:spacing w:val="-3"/>
          <w:sz w:val="22"/>
          <w:szCs w:val="22"/>
        </w:rPr>
        <w:t>l</w:t>
      </w:r>
      <w:r>
        <w:rPr>
          <w:rFonts w:ascii="Calibri" w:hAnsi="Calibri" w:cs="Calibri"/>
          <w:spacing w:val="1"/>
          <w:sz w:val="22"/>
          <w:szCs w:val="22"/>
        </w:rPr>
        <w:t>o</w:t>
      </w:r>
      <w:r>
        <w:rPr>
          <w:rFonts w:ascii="Calibri" w:hAnsi="Calibri" w:cs="Calibri"/>
          <w:spacing w:val="-1"/>
          <w:sz w:val="22"/>
          <w:szCs w:val="22"/>
        </w:rPr>
        <w:t>p</w:t>
      </w:r>
      <w:r>
        <w:rPr>
          <w:rFonts w:ascii="Calibri" w:hAnsi="Calibri" w:cs="Calibri"/>
          <w:sz w:val="22"/>
          <w:szCs w:val="22"/>
        </w:rPr>
        <w:t>en.</w:t>
      </w:r>
      <w:r>
        <w:rPr>
          <w:rFonts w:ascii="Calibri" w:hAnsi="Calibri" w:cs="Calibri"/>
          <w:spacing w:val="-1"/>
          <w:sz w:val="22"/>
          <w:szCs w:val="22"/>
        </w:rPr>
        <w:t xml:space="preserve"> </w:t>
      </w:r>
      <w:r>
        <w:rPr>
          <w:rFonts w:ascii="Calibri" w:hAnsi="Calibri" w:cs="Calibri"/>
          <w:spacing w:val="-2"/>
          <w:sz w:val="22"/>
          <w:szCs w:val="22"/>
        </w:rPr>
        <w:t>(</w:t>
      </w:r>
      <w:r>
        <w:rPr>
          <w:rFonts w:ascii="Calibri" w:hAnsi="Calibri" w:cs="Calibri"/>
          <w:sz w:val="22"/>
          <w:szCs w:val="22"/>
        </w:rPr>
        <w:t>Box</w:t>
      </w:r>
      <w:r>
        <w:rPr>
          <w:rFonts w:ascii="Calibri" w:hAnsi="Calibri" w:cs="Calibri"/>
          <w:spacing w:val="-2"/>
          <w:sz w:val="22"/>
          <w:szCs w:val="22"/>
        </w:rPr>
        <w:t>e</w:t>
      </w:r>
      <w:r>
        <w:rPr>
          <w:rFonts w:ascii="Calibri" w:hAnsi="Calibri" w:cs="Calibri"/>
          <w:sz w:val="22"/>
          <w:szCs w:val="22"/>
        </w:rPr>
        <w:t>r, do</w:t>
      </w:r>
      <w:r>
        <w:rPr>
          <w:rFonts w:ascii="Calibri" w:hAnsi="Calibri" w:cs="Calibri"/>
          <w:spacing w:val="-4"/>
          <w:sz w:val="22"/>
          <w:szCs w:val="22"/>
        </w:rPr>
        <w:t>b</w:t>
      </w:r>
      <w:r>
        <w:rPr>
          <w:rFonts w:ascii="Calibri" w:hAnsi="Calibri" w:cs="Calibri"/>
          <w:sz w:val="22"/>
          <w:szCs w:val="22"/>
        </w:rPr>
        <w:t>er</w:t>
      </w:r>
      <w:r>
        <w:rPr>
          <w:rFonts w:ascii="Calibri" w:hAnsi="Calibri" w:cs="Calibri"/>
          <w:spacing w:val="-1"/>
          <w:sz w:val="22"/>
          <w:szCs w:val="22"/>
        </w:rPr>
        <w:t>m</w:t>
      </w:r>
      <w:r>
        <w:rPr>
          <w:rFonts w:ascii="Calibri" w:hAnsi="Calibri" w:cs="Calibri"/>
          <w:sz w:val="22"/>
          <w:szCs w:val="22"/>
        </w:rPr>
        <w:t>a</w:t>
      </w:r>
      <w:r>
        <w:rPr>
          <w:rFonts w:ascii="Calibri" w:hAnsi="Calibri" w:cs="Calibri"/>
          <w:spacing w:val="-1"/>
          <w:sz w:val="22"/>
          <w:szCs w:val="22"/>
        </w:rPr>
        <w:t>n</w:t>
      </w:r>
      <w:r>
        <w:rPr>
          <w:rFonts w:ascii="Calibri" w:hAnsi="Calibri" w:cs="Calibri"/>
          <w:sz w:val="22"/>
          <w:szCs w:val="22"/>
        </w:rPr>
        <w:t>n</w:t>
      </w:r>
      <w:r>
        <w:rPr>
          <w:rFonts w:ascii="Calibri" w:hAnsi="Calibri" w:cs="Calibri"/>
          <w:spacing w:val="-1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e</w:t>
      </w:r>
      <w:r>
        <w:rPr>
          <w:rFonts w:ascii="Calibri" w:hAnsi="Calibri" w:cs="Calibri"/>
          <w:spacing w:val="-1"/>
          <w:sz w:val="22"/>
          <w:szCs w:val="22"/>
        </w:rPr>
        <w:t>nz</w:t>
      </w:r>
      <w:r>
        <w:rPr>
          <w:rFonts w:ascii="Calibri" w:hAnsi="Calibri" w:cs="Calibri"/>
          <w:sz w:val="22"/>
          <w:szCs w:val="22"/>
        </w:rPr>
        <w:t>.)</w:t>
      </w:r>
    </w:p>
    <w:p w:rsidR="00447E00" w:rsidRDefault="00447E00">
      <w:pPr>
        <w:numPr>
          <w:ilvl w:val="3"/>
          <w:numId w:val="27"/>
        </w:numPr>
        <w:tabs>
          <w:tab w:val="left" w:pos="1556"/>
        </w:tabs>
        <w:kinsoku w:val="0"/>
        <w:overflowPunct w:val="0"/>
        <w:spacing w:before="38"/>
        <w:ind w:left="1556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pacing w:val="-1"/>
          <w:sz w:val="22"/>
          <w:szCs w:val="22"/>
        </w:rPr>
        <w:t>H</w:t>
      </w:r>
      <w:r>
        <w:rPr>
          <w:rFonts w:ascii="Calibri" w:hAnsi="Calibri" w:cs="Calibri"/>
          <w:sz w:val="22"/>
          <w:szCs w:val="22"/>
        </w:rPr>
        <w:t>et risi</w:t>
      </w:r>
      <w:r>
        <w:rPr>
          <w:rFonts w:ascii="Calibri" w:hAnsi="Calibri" w:cs="Calibri"/>
          <w:spacing w:val="-3"/>
          <w:sz w:val="22"/>
          <w:szCs w:val="22"/>
        </w:rPr>
        <w:t>c</w:t>
      </w:r>
      <w:r>
        <w:rPr>
          <w:rFonts w:ascii="Calibri" w:hAnsi="Calibri" w:cs="Calibri"/>
          <w:sz w:val="22"/>
          <w:szCs w:val="22"/>
        </w:rPr>
        <w:t>o</w:t>
      </w:r>
      <w:r>
        <w:rPr>
          <w:rFonts w:ascii="Calibri" w:hAnsi="Calibri" w:cs="Calibri"/>
          <w:spacing w:val="-1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w</w:t>
      </w:r>
      <w:r>
        <w:rPr>
          <w:rFonts w:ascii="Calibri" w:hAnsi="Calibri" w:cs="Calibri"/>
          <w:spacing w:val="1"/>
          <w:sz w:val="22"/>
          <w:szCs w:val="22"/>
        </w:rPr>
        <w:t>o</w:t>
      </w:r>
      <w:r>
        <w:rPr>
          <w:rFonts w:ascii="Calibri" w:hAnsi="Calibri" w:cs="Calibri"/>
          <w:sz w:val="22"/>
          <w:szCs w:val="22"/>
        </w:rPr>
        <w:t>r</w:t>
      </w:r>
      <w:r>
        <w:rPr>
          <w:rFonts w:ascii="Calibri" w:hAnsi="Calibri" w:cs="Calibri"/>
          <w:spacing w:val="-1"/>
          <w:sz w:val="22"/>
          <w:szCs w:val="22"/>
        </w:rPr>
        <w:t>d</w:t>
      </w:r>
      <w:r>
        <w:rPr>
          <w:rFonts w:ascii="Calibri" w:hAnsi="Calibri" w:cs="Calibri"/>
          <w:sz w:val="22"/>
          <w:szCs w:val="22"/>
        </w:rPr>
        <w:t>t</w:t>
      </w:r>
      <w:r>
        <w:rPr>
          <w:rFonts w:ascii="Calibri" w:hAnsi="Calibri" w:cs="Calibri"/>
          <w:spacing w:val="-2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klei</w:t>
      </w:r>
      <w:r>
        <w:rPr>
          <w:rFonts w:ascii="Calibri" w:hAnsi="Calibri" w:cs="Calibri"/>
          <w:spacing w:val="-4"/>
          <w:sz w:val="22"/>
          <w:szCs w:val="22"/>
        </w:rPr>
        <w:t>n</w:t>
      </w:r>
      <w:r>
        <w:rPr>
          <w:rFonts w:ascii="Calibri" w:hAnsi="Calibri" w:cs="Calibri"/>
          <w:sz w:val="22"/>
          <w:szCs w:val="22"/>
        </w:rPr>
        <w:t>er als</w:t>
      </w:r>
      <w:r>
        <w:rPr>
          <w:rFonts w:ascii="Calibri" w:hAnsi="Calibri" w:cs="Calibri"/>
          <w:spacing w:val="-3"/>
          <w:sz w:val="22"/>
          <w:szCs w:val="22"/>
        </w:rPr>
        <w:t xml:space="preserve"> </w:t>
      </w:r>
      <w:r>
        <w:rPr>
          <w:rFonts w:ascii="Calibri" w:hAnsi="Calibri" w:cs="Calibri"/>
          <w:spacing w:val="-1"/>
          <w:sz w:val="22"/>
          <w:szCs w:val="22"/>
        </w:rPr>
        <w:t>d</w:t>
      </w:r>
      <w:r>
        <w:rPr>
          <w:rFonts w:ascii="Calibri" w:hAnsi="Calibri" w:cs="Calibri"/>
          <w:sz w:val="22"/>
          <w:szCs w:val="22"/>
        </w:rPr>
        <w:t>e t</w:t>
      </w:r>
      <w:r>
        <w:rPr>
          <w:rFonts w:ascii="Calibri" w:hAnsi="Calibri" w:cs="Calibri"/>
          <w:spacing w:val="-2"/>
          <w:sz w:val="22"/>
          <w:szCs w:val="22"/>
        </w:rPr>
        <w:t>e</w:t>
      </w:r>
      <w:r>
        <w:rPr>
          <w:rFonts w:ascii="Calibri" w:hAnsi="Calibri" w:cs="Calibri"/>
          <w:sz w:val="22"/>
          <w:szCs w:val="22"/>
        </w:rPr>
        <w:t>ef al</w:t>
      </w:r>
      <w:r>
        <w:rPr>
          <w:rFonts w:ascii="Calibri" w:hAnsi="Calibri" w:cs="Calibri"/>
          <w:spacing w:val="-3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 xml:space="preserve">1 </w:t>
      </w:r>
      <w:r>
        <w:rPr>
          <w:rFonts w:ascii="Calibri" w:hAnsi="Calibri" w:cs="Calibri"/>
          <w:spacing w:val="-2"/>
          <w:sz w:val="22"/>
          <w:szCs w:val="22"/>
        </w:rPr>
        <w:t>k</w:t>
      </w:r>
      <w:r>
        <w:rPr>
          <w:rFonts w:ascii="Calibri" w:hAnsi="Calibri" w:cs="Calibri"/>
          <w:sz w:val="22"/>
          <w:szCs w:val="22"/>
        </w:rPr>
        <w:t xml:space="preserve">eer </w:t>
      </w:r>
      <w:r>
        <w:rPr>
          <w:rFonts w:ascii="Calibri" w:hAnsi="Calibri" w:cs="Calibri"/>
          <w:spacing w:val="-3"/>
          <w:sz w:val="22"/>
          <w:szCs w:val="22"/>
        </w:rPr>
        <w:t>l</w:t>
      </w:r>
      <w:r>
        <w:rPr>
          <w:rFonts w:ascii="Calibri" w:hAnsi="Calibri" w:cs="Calibri"/>
          <w:spacing w:val="-2"/>
          <w:sz w:val="22"/>
          <w:szCs w:val="22"/>
        </w:rPr>
        <w:t>o</w:t>
      </w:r>
      <w:r>
        <w:rPr>
          <w:rFonts w:ascii="Calibri" w:hAnsi="Calibri" w:cs="Calibri"/>
          <w:spacing w:val="1"/>
          <w:sz w:val="22"/>
          <w:szCs w:val="22"/>
        </w:rPr>
        <w:t>o</w:t>
      </w:r>
      <w:r>
        <w:rPr>
          <w:rFonts w:ascii="Calibri" w:hAnsi="Calibri" w:cs="Calibri"/>
          <w:spacing w:val="-1"/>
          <w:sz w:val="22"/>
          <w:szCs w:val="22"/>
        </w:rPr>
        <w:t>p</w:t>
      </w:r>
      <w:r>
        <w:rPr>
          <w:rFonts w:ascii="Calibri" w:hAnsi="Calibri" w:cs="Calibri"/>
          <w:sz w:val="22"/>
          <w:szCs w:val="22"/>
        </w:rPr>
        <w:t xml:space="preserve">s is </w:t>
      </w:r>
      <w:r>
        <w:rPr>
          <w:rFonts w:ascii="Calibri" w:hAnsi="Calibri" w:cs="Calibri"/>
          <w:spacing w:val="-4"/>
          <w:sz w:val="22"/>
          <w:szCs w:val="22"/>
        </w:rPr>
        <w:t>g</w:t>
      </w:r>
      <w:r>
        <w:rPr>
          <w:rFonts w:ascii="Calibri" w:hAnsi="Calibri" w:cs="Calibri"/>
          <w:spacing w:val="-2"/>
          <w:sz w:val="22"/>
          <w:szCs w:val="22"/>
        </w:rPr>
        <w:t>e</w:t>
      </w:r>
      <w:r>
        <w:rPr>
          <w:rFonts w:ascii="Calibri" w:hAnsi="Calibri" w:cs="Calibri"/>
          <w:sz w:val="22"/>
          <w:szCs w:val="22"/>
        </w:rPr>
        <w:t>wee</w:t>
      </w:r>
      <w:r>
        <w:rPr>
          <w:rFonts w:ascii="Calibri" w:hAnsi="Calibri" w:cs="Calibri"/>
          <w:spacing w:val="-2"/>
          <w:sz w:val="22"/>
          <w:szCs w:val="22"/>
        </w:rPr>
        <w:t>s</w:t>
      </w:r>
      <w:r>
        <w:rPr>
          <w:rFonts w:ascii="Calibri" w:hAnsi="Calibri" w:cs="Calibri"/>
          <w:sz w:val="22"/>
          <w:szCs w:val="22"/>
        </w:rPr>
        <w:t>t</w:t>
      </w:r>
      <w:r>
        <w:rPr>
          <w:rFonts w:ascii="Calibri" w:hAnsi="Calibri" w:cs="Calibri"/>
          <w:spacing w:val="-2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v</w:t>
      </w:r>
      <w:r>
        <w:rPr>
          <w:rFonts w:ascii="Calibri" w:hAnsi="Calibri" w:cs="Calibri"/>
          <w:spacing w:val="-2"/>
          <w:sz w:val="22"/>
          <w:szCs w:val="22"/>
        </w:rPr>
        <w:t>o</w:t>
      </w:r>
      <w:r>
        <w:rPr>
          <w:rFonts w:ascii="Calibri" w:hAnsi="Calibri" w:cs="Calibri"/>
          <w:spacing w:val="1"/>
          <w:sz w:val="22"/>
          <w:szCs w:val="22"/>
        </w:rPr>
        <w:t>o</w:t>
      </w:r>
      <w:r>
        <w:rPr>
          <w:rFonts w:ascii="Calibri" w:hAnsi="Calibri" w:cs="Calibri"/>
          <w:sz w:val="22"/>
          <w:szCs w:val="22"/>
        </w:rPr>
        <w:t xml:space="preserve">r </w:t>
      </w:r>
      <w:r>
        <w:rPr>
          <w:rFonts w:ascii="Calibri" w:hAnsi="Calibri" w:cs="Calibri"/>
          <w:spacing w:val="-2"/>
          <w:sz w:val="22"/>
          <w:szCs w:val="22"/>
        </w:rPr>
        <w:t>s</w:t>
      </w:r>
      <w:r>
        <w:rPr>
          <w:rFonts w:ascii="Calibri" w:hAnsi="Calibri" w:cs="Calibri"/>
          <w:sz w:val="22"/>
          <w:szCs w:val="22"/>
        </w:rPr>
        <w:t>teri</w:t>
      </w:r>
      <w:r>
        <w:rPr>
          <w:rFonts w:ascii="Calibri" w:hAnsi="Calibri" w:cs="Calibri"/>
          <w:spacing w:val="-1"/>
          <w:sz w:val="22"/>
          <w:szCs w:val="22"/>
        </w:rPr>
        <w:t>l</w:t>
      </w:r>
      <w:r>
        <w:rPr>
          <w:rFonts w:ascii="Calibri" w:hAnsi="Calibri" w:cs="Calibri"/>
          <w:sz w:val="22"/>
          <w:szCs w:val="22"/>
        </w:rPr>
        <w:t>isat</w:t>
      </w:r>
      <w:r>
        <w:rPr>
          <w:rFonts w:ascii="Calibri" w:hAnsi="Calibri" w:cs="Calibri"/>
          <w:spacing w:val="-3"/>
          <w:sz w:val="22"/>
          <w:szCs w:val="22"/>
        </w:rPr>
        <w:t>i</w:t>
      </w:r>
      <w:r>
        <w:rPr>
          <w:rFonts w:ascii="Calibri" w:hAnsi="Calibri" w:cs="Calibri"/>
          <w:sz w:val="22"/>
          <w:szCs w:val="22"/>
        </w:rPr>
        <w:t>e.</w:t>
      </w:r>
    </w:p>
    <w:p w:rsidR="00447E00" w:rsidRDefault="00447E00">
      <w:pPr>
        <w:numPr>
          <w:ilvl w:val="3"/>
          <w:numId w:val="27"/>
        </w:numPr>
        <w:tabs>
          <w:tab w:val="left" w:pos="1556"/>
        </w:tabs>
        <w:kinsoku w:val="0"/>
        <w:overflowPunct w:val="0"/>
        <w:spacing w:before="34"/>
        <w:ind w:left="1556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I</w:t>
      </w:r>
      <w:r>
        <w:rPr>
          <w:rFonts w:ascii="Calibri" w:hAnsi="Calibri" w:cs="Calibri"/>
          <w:spacing w:val="-2"/>
          <w:sz w:val="22"/>
          <w:szCs w:val="22"/>
        </w:rPr>
        <w:t>n</w:t>
      </w:r>
      <w:r>
        <w:rPr>
          <w:rFonts w:ascii="Calibri" w:hAnsi="Calibri" w:cs="Calibri"/>
          <w:sz w:val="22"/>
          <w:szCs w:val="22"/>
        </w:rPr>
        <w:t>c</w:t>
      </w:r>
      <w:r>
        <w:rPr>
          <w:rFonts w:ascii="Calibri" w:hAnsi="Calibri" w:cs="Calibri"/>
          <w:spacing w:val="1"/>
          <w:sz w:val="22"/>
          <w:szCs w:val="22"/>
        </w:rPr>
        <w:t>o</w:t>
      </w:r>
      <w:r>
        <w:rPr>
          <w:rFonts w:ascii="Calibri" w:hAnsi="Calibri" w:cs="Calibri"/>
          <w:spacing w:val="-1"/>
          <w:sz w:val="22"/>
          <w:szCs w:val="22"/>
        </w:rPr>
        <w:t>n</w:t>
      </w:r>
      <w:r>
        <w:rPr>
          <w:rFonts w:ascii="Calibri" w:hAnsi="Calibri" w:cs="Calibri"/>
          <w:sz w:val="22"/>
          <w:szCs w:val="22"/>
        </w:rPr>
        <w:t>ti</w:t>
      </w:r>
      <w:r>
        <w:rPr>
          <w:rFonts w:ascii="Calibri" w:hAnsi="Calibri" w:cs="Calibri"/>
          <w:spacing w:val="-1"/>
          <w:sz w:val="22"/>
          <w:szCs w:val="22"/>
        </w:rPr>
        <w:t>n</w:t>
      </w:r>
      <w:r>
        <w:rPr>
          <w:rFonts w:ascii="Calibri" w:hAnsi="Calibri" w:cs="Calibri"/>
          <w:sz w:val="22"/>
          <w:szCs w:val="22"/>
        </w:rPr>
        <w:t>entie</w:t>
      </w:r>
      <w:r>
        <w:rPr>
          <w:rFonts w:ascii="Calibri" w:hAnsi="Calibri" w:cs="Calibri"/>
          <w:spacing w:val="-2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 xml:space="preserve">is </w:t>
      </w:r>
      <w:r>
        <w:rPr>
          <w:rFonts w:ascii="Calibri" w:hAnsi="Calibri" w:cs="Calibri"/>
          <w:spacing w:val="-4"/>
          <w:sz w:val="22"/>
          <w:szCs w:val="22"/>
        </w:rPr>
        <w:t>g</w:t>
      </w:r>
      <w:r>
        <w:rPr>
          <w:rFonts w:ascii="Calibri" w:hAnsi="Calibri" w:cs="Calibri"/>
          <w:spacing w:val="1"/>
          <w:sz w:val="22"/>
          <w:szCs w:val="22"/>
        </w:rPr>
        <w:t>o</w:t>
      </w:r>
      <w:r>
        <w:rPr>
          <w:rFonts w:ascii="Calibri" w:hAnsi="Calibri" w:cs="Calibri"/>
          <w:sz w:val="22"/>
          <w:szCs w:val="22"/>
        </w:rPr>
        <w:t xml:space="preserve">ed </w:t>
      </w:r>
      <w:r>
        <w:rPr>
          <w:rFonts w:ascii="Calibri" w:hAnsi="Calibri" w:cs="Calibri"/>
          <w:spacing w:val="-2"/>
          <w:sz w:val="22"/>
          <w:szCs w:val="22"/>
        </w:rPr>
        <w:t>t</w:t>
      </w:r>
      <w:r>
        <w:rPr>
          <w:rFonts w:ascii="Calibri" w:hAnsi="Calibri" w:cs="Calibri"/>
          <w:sz w:val="22"/>
          <w:szCs w:val="22"/>
        </w:rPr>
        <w:t xml:space="preserve">e </w:t>
      </w:r>
      <w:r>
        <w:rPr>
          <w:rFonts w:ascii="Calibri" w:hAnsi="Calibri" w:cs="Calibri"/>
          <w:spacing w:val="-1"/>
          <w:sz w:val="22"/>
          <w:szCs w:val="22"/>
        </w:rPr>
        <w:t>b</w:t>
      </w:r>
      <w:r>
        <w:rPr>
          <w:rFonts w:ascii="Calibri" w:hAnsi="Calibri" w:cs="Calibri"/>
          <w:spacing w:val="-2"/>
          <w:sz w:val="22"/>
          <w:szCs w:val="22"/>
        </w:rPr>
        <w:t>e</w:t>
      </w:r>
      <w:r>
        <w:rPr>
          <w:rFonts w:ascii="Calibri" w:hAnsi="Calibri" w:cs="Calibri"/>
          <w:spacing w:val="-1"/>
          <w:sz w:val="22"/>
          <w:szCs w:val="22"/>
        </w:rPr>
        <w:t>h</w:t>
      </w:r>
      <w:r>
        <w:rPr>
          <w:rFonts w:ascii="Calibri" w:hAnsi="Calibri" w:cs="Calibri"/>
          <w:sz w:val="22"/>
          <w:szCs w:val="22"/>
        </w:rPr>
        <w:t>a</w:t>
      </w:r>
      <w:r>
        <w:rPr>
          <w:rFonts w:ascii="Calibri" w:hAnsi="Calibri" w:cs="Calibri"/>
          <w:spacing w:val="-1"/>
          <w:sz w:val="22"/>
          <w:szCs w:val="22"/>
        </w:rPr>
        <w:t>nd</w:t>
      </w:r>
      <w:r>
        <w:rPr>
          <w:rFonts w:ascii="Calibri" w:hAnsi="Calibri" w:cs="Calibri"/>
          <w:sz w:val="22"/>
          <w:szCs w:val="22"/>
        </w:rPr>
        <w:t xml:space="preserve">elen </w:t>
      </w:r>
      <w:r>
        <w:rPr>
          <w:rFonts w:ascii="Calibri" w:hAnsi="Calibri" w:cs="Calibri"/>
          <w:spacing w:val="-1"/>
          <w:sz w:val="22"/>
          <w:szCs w:val="22"/>
        </w:rPr>
        <w:t>m</w:t>
      </w:r>
      <w:r>
        <w:rPr>
          <w:rFonts w:ascii="Calibri" w:hAnsi="Calibri" w:cs="Calibri"/>
          <w:sz w:val="22"/>
          <w:szCs w:val="22"/>
        </w:rPr>
        <w:t>et</w:t>
      </w:r>
      <w:r>
        <w:rPr>
          <w:rFonts w:ascii="Calibri" w:hAnsi="Calibri" w:cs="Calibri"/>
          <w:spacing w:val="-2"/>
          <w:sz w:val="22"/>
          <w:szCs w:val="22"/>
        </w:rPr>
        <w:t xml:space="preserve"> </w:t>
      </w:r>
      <w:r>
        <w:rPr>
          <w:rFonts w:ascii="Calibri" w:hAnsi="Calibri" w:cs="Calibri"/>
          <w:spacing w:val="2"/>
          <w:sz w:val="22"/>
          <w:szCs w:val="22"/>
        </w:rPr>
        <w:t>m</w:t>
      </w:r>
      <w:r>
        <w:rPr>
          <w:rFonts w:ascii="Calibri" w:hAnsi="Calibri" w:cs="Calibri"/>
          <w:sz w:val="22"/>
          <w:szCs w:val="22"/>
        </w:rPr>
        <w:t>ed</w:t>
      </w:r>
      <w:r>
        <w:rPr>
          <w:rFonts w:ascii="Calibri" w:hAnsi="Calibri" w:cs="Calibri"/>
          <w:spacing w:val="-1"/>
          <w:sz w:val="22"/>
          <w:szCs w:val="22"/>
        </w:rPr>
        <w:t>i</w:t>
      </w:r>
      <w:r>
        <w:rPr>
          <w:rFonts w:ascii="Calibri" w:hAnsi="Calibri" w:cs="Calibri"/>
          <w:sz w:val="22"/>
          <w:szCs w:val="22"/>
        </w:rPr>
        <w:t>cij</w:t>
      </w:r>
      <w:r>
        <w:rPr>
          <w:rFonts w:ascii="Calibri" w:hAnsi="Calibri" w:cs="Calibri"/>
          <w:spacing w:val="-4"/>
          <w:sz w:val="22"/>
          <w:szCs w:val="22"/>
        </w:rPr>
        <w:t>n</w:t>
      </w:r>
      <w:r>
        <w:rPr>
          <w:rFonts w:ascii="Calibri" w:hAnsi="Calibri" w:cs="Calibri"/>
          <w:sz w:val="22"/>
          <w:szCs w:val="22"/>
        </w:rPr>
        <w:t>en.</w:t>
      </w:r>
    </w:p>
    <w:p w:rsidR="00447E00" w:rsidRDefault="00447E00">
      <w:pPr>
        <w:numPr>
          <w:ilvl w:val="3"/>
          <w:numId w:val="27"/>
        </w:numPr>
        <w:tabs>
          <w:tab w:val="left" w:pos="1556"/>
        </w:tabs>
        <w:kinsoku w:val="0"/>
        <w:overflowPunct w:val="0"/>
        <w:spacing w:before="34"/>
        <w:ind w:left="1556"/>
        <w:rPr>
          <w:rFonts w:ascii="Calibri" w:hAnsi="Calibri" w:cs="Calibri"/>
          <w:sz w:val="22"/>
          <w:szCs w:val="22"/>
        </w:rPr>
        <w:sectPr w:rsidR="00447E00">
          <w:pgSz w:w="11907" w:h="16840"/>
          <w:pgMar w:top="1780" w:right="980" w:bottom="980" w:left="1300" w:header="305" w:footer="780" w:gutter="0"/>
          <w:cols w:space="708"/>
          <w:noEndnote/>
        </w:sectPr>
      </w:pPr>
    </w:p>
    <w:p w:rsidR="00447E00" w:rsidRDefault="00447E00">
      <w:pPr>
        <w:kinsoku w:val="0"/>
        <w:overflowPunct w:val="0"/>
        <w:spacing w:before="15" w:line="240" w:lineRule="exact"/>
      </w:pPr>
    </w:p>
    <w:p w:rsidR="00447E00" w:rsidRDefault="00447E00">
      <w:pPr>
        <w:numPr>
          <w:ilvl w:val="2"/>
          <w:numId w:val="27"/>
        </w:numPr>
        <w:tabs>
          <w:tab w:val="left" w:pos="836"/>
        </w:tabs>
        <w:kinsoku w:val="0"/>
        <w:overflowPunct w:val="0"/>
        <w:spacing w:before="60"/>
        <w:ind w:left="836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De</w:t>
      </w:r>
      <w:r>
        <w:rPr>
          <w:rFonts w:ascii="Calibri" w:hAnsi="Calibri" w:cs="Calibri"/>
          <w:spacing w:val="-2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kans</w:t>
      </w:r>
      <w:r>
        <w:rPr>
          <w:rFonts w:ascii="Calibri" w:hAnsi="Calibri" w:cs="Calibri"/>
          <w:spacing w:val="-3"/>
          <w:sz w:val="22"/>
          <w:szCs w:val="22"/>
        </w:rPr>
        <w:t xml:space="preserve"> </w:t>
      </w:r>
      <w:r>
        <w:rPr>
          <w:rFonts w:ascii="Calibri" w:hAnsi="Calibri" w:cs="Calibri"/>
          <w:spacing w:val="1"/>
          <w:sz w:val="22"/>
          <w:szCs w:val="22"/>
        </w:rPr>
        <w:t>o</w:t>
      </w:r>
      <w:r>
        <w:rPr>
          <w:rFonts w:ascii="Calibri" w:hAnsi="Calibri" w:cs="Calibri"/>
          <w:sz w:val="22"/>
          <w:szCs w:val="22"/>
        </w:rPr>
        <w:t>p</w:t>
      </w:r>
      <w:r>
        <w:rPr>
          <w:rFonts w:ascii="Calibri" w:hAnsi="Calibri" w:cs="Calibri"/>
          <w:spacing w:val="-1"/>
          <w:sz w:val="22"/>
          <w:szCs w:val="22"/>
        </w:rPr>
        <w:t xml:space="preserve"> o</w:t>
      </w:r>
      <w:r>
        <w:rPr>
          <w:rFonts w:ascii="Calibri" w:hAnsi="Calibri" w:cs="Calibri"/>
          <w:sz w:val="22"/>
          <w:szCs w:val="22"/>
        </w:rPr>
        <w:t>ver</w:t>
      </w:r>
      <w:r>
        <w:rPr>
          <w:rFonts w:ascii="Calibri" w:hAnsi="Calibri" w:cs="Calibri"/>
          <w:spacing w:val="-3"/>
          <w:sz w:val="22"/>
          <w:szCs w:val="22"/>
        </w:rPr>
        <w:t>g</w:t>
      </w:r>
      <w:r>
        <w:rPr>
          <w:rFonts w:ascii="Calibri" w:hAnsi="Calibri" w:cs="Calibri"/>
          <w:sz w:val="22"/>
          <w:szCs w:val="22"/>
        </w:rPr>
        <w:t>ewic</w:t>
      </w:r>
      <w:r>
        <w:rPr>
          <w:rFonts w:ascii="Calibri" w:hAnsi="Calibri" w:cs="Calibri"/>
          <w:spacing w:val="-1"/>
          <w:sz w:val="22"/>
          <w:szCs w:val="22"/>
        </w:rPr>
        <w:t>h</w:t>
      </w:r>
      <w:r>
        <w:rPr>
          <w:rFonts w:ascii="Calibri" w:hAnsi="Calibri" w:cs="Calibri"/>
          <w:sz w:val="22"/>
          <w:szCs w:val="22"/>
        </w:rPr>
        <w:t>t</w:t>
      </w:r>
      <w:r>
        <w:rPr>
          <w:rFonts w:ascii="Calibri" w:hAnsi="Calibri" w:cs="Calibri"/>
          <w:spacing w:val="-2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n</w:t>
      </w:r>
      <w:r>
        <w:rPr>
          <w:rFonts w:ascii="Calibri" w:hAnsi="Calibri" w:cs="Calibri"/>
          <w:spacing w:val="-3"/>
          <w:sz w:val="22"/>
          <w:szCs w:val="22"/>
        </w:rPr>
        <w:t>e</w:t>
      </w:r>
      <w:r>
        <w:rPr>
          <w:rFonts w:ascii="Calibri" w:hAnsi="Calibri" w:cs="Calibri"/>
          <w:sz w:val="22"/>
          <w:szCs w:val="22"/>
        </w:rPr>
        <w:t>e</w:t>
      </w:r>
      <w:r>
        <w:rPr>
          <w:rFonts w:ascii="Calibri" w:hAnsi="Calibri" w:cs="Calibri"/>
          <w:spacing w:val="1"/>
          <w:sz w:val="22"/>
          <w:szCs w:val="22"/>
        </w:rPr>
        <w:t>m</w:t>
      </w:r>
      <w:r>
        <w:rPr>
          <w:rFonts w:ascii="Calibri" w:hAnsi="Calibri" w:cs="Calibri"/>
          <w:sz w:val="22"/>
          <w:szCs w:val="22"/>
        </w:rPr>
        <w:t>t</w:t>
      </w:r>
      <w:r>
        <w:rPr>
          <w:rFonts w:ascii="Calibri" w:hAnsi="Calibri" w:cs="Calibri"/>
          <w:spacing w:val="-2"/>
          <w:sz w:val="22"/>
          <w:szCs w:val="22"/>
        </w:rPr>
        <w:t xml:space="preserve"> t</w:t>
      </w:r>
      <w:r>
        <w:rPr>
          <w:rFonts w:ascii="Calibri" w:hAnsi="Calibri" w:cs="Calibri"/>
          <w:spacing w:val="1"/>
          <w:sz w:val="22"/>
          <w:szCs w:val="22"/>
        </w:rPr>
        <w:t>o</w:t>
      </w:r>
      <w:r>
        <w:rPr>
          <w:rFonts w:ascii="Calibri" w:hAnsi="Calibri" w:cs="Calibri"/>
          <w:sz w:val="22"/>
          <w:szCs w:val="22"/>
        </w:rPr>
        <w:t>e</w:t>
      </w:r>
    </w:p>
    <w:p w:rsidR="00447E00" w:rsidRDefault="00447E00">
      <w:pPr>
        <w:numPr>
          <w:ilvl w:val="3"/>
          <w:numId w:val="27"/>
        </w:numPr>
        <w:tabs>
          <w:tab w:val="left" w:pos="1556"/>
        </w:tabs>
        <w:kinsoku w:val="0"/>
        <w:overflowPunct w:val="0"/>
        <w:spacing w:before="41"/>
        <w:ind w:left="1556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pacing w:val="-1"/>
          <w:sz w:val="22"/>
          <w:szCs w:val="22"/>
        </w:rPr>
        <w:t>H</w:t>
      </w:r>
      <w:r>
        <w:rPr>
          <w:rFonts w:ascii="Calibri" w:hAnsi="Calibri" w:cs="Calibri"/>
          <w:sz w:val="22"/>
          <w:szCs w:val="22"/>
        </w:rPr>
        <w:t>et adv</w:t>
      </w:r>
      <w:r>
        <w:rPr>
          <w:rFonts w:ascii="Calibri" w:hAnsi="Calibri" w:cs="Calibri"/>
          <w:spacing w:val="-3"/>
          <w:sz w:val="22"/>
          <w:szCs w:val="22"/>
        </w:rPr>
        <w:t>i</w:t>
      </w:r>
      <w:r>
        <w:rPr>
          <w:rFonts w:ascii="Calibri" w:hAnsi="Calibri" w:cs="Calibri"/>
          <w:sz w:val="22"/>
          <w:szCs w:val="22"/>
        </w:rPr>
        <w:t>es</w:t>
      </w:r>
      <w:r>
        <w:rPr>
          <w:rFonts w:ascii="Calibri" w:hAnsi="Calibri" w:cs="Calibri"/>
          <w:spacing w:val="1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is</w:t>
      </w:r>
      <w:r>
        <w:rPr>
          <w:rFonts w:ascii="Calibri" w:hAnsi="Calibri" w:cs="Calibri"/>
          <w:spacing w:val="-3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dan</w:t>
      </w:r>
      <w:r>
        <w:rPr>
          <w:rFonts w:ascii="Calibri" w:hAnsi="Calibri" w:cs="Calibri"/>
          <w:spacing w:val="-2"/>
          <w:sz w:val="22"/>
          <w:szCs w:val="22"/>
        </w:rPr>
        <w:t xml:space="preserve"> </w:t>
      </w:r>
      <w:r>
        <w:rPr>
          <w:rFonts w:ascii="Calibri" w:hAnsi="Calibri" w:cs="Calibri"/>
          <w:spacing w:val="-1"/>
          <w:sz w:val="22"/>
          <w:szCs w:val="22"/>
        </w:rPr>
        <w:t>o</w:t>
      </w:r>
      <w:r>
        <w:rPr>
          <w:rFonts w:ascii="Calibri" w:hAnsi="Calibri" w:cs="Calibri"/>
          <w:spacing w:val="1"/>
          <w:sz w:val="22"/>
          <w:szCs w:val="22"/>
        </w:rPr>
        <w:t>o</w:t>
      </w:r>
      <w:r>
        <w:rPr>
          <w:rFonts w:ascii="Calibri" w:hAnsi="Calibri" w:cs="Calibri"/>
          <w:sz w:val="22"/>
          <w:szCs w:val="22"/>
        </w:rPr>
        <w:t>k,</w:t>
      </w:r>
      <w:r>
        <w:rPr>
          <w:rFonts w:ascii="Calibri" w:hAnsi="Calibri" w:cs="Calibri"/>
          <w:spacing w:val="-2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 xml:space="preserve">na </w:t>
      </w:r>
      <w:r>
        <w:rPr>
          <w:rFonts w:ascii="Calibri" w:hAnsi="Calibri" w:cs="Calibri"/>
          <w:spacing w:val="-4"/>
          <w:sz w:val="22"/>
          <w:szCs w:val="22"/>
        </w:rPr>
        <w:t>d</w:t>
      </w:r>
      <w:r>
        <w:rPr>
          <w:rFonts w:ascii="Calibri" w:hAnsi="Calibri" w:cs="Calibri"/>
          <w:sz w:val="22"/>
          <w:szCs w:val="22"/>
        </w:rPr>
        <w:t xml:space="preserve">e </w:t>
      </w:r>
      <w:r>
        <w:rPr>
          <w:rFonts w:ascii="Calibri" w:hAnsi="Calibri" w:cs="Calibri"/>
          <w:spacing w:val="1"/>
          <w:sz w:val="22"/>
          <w:szCs w:val="22"/>
        </w:rPr>
        <w:t>o</w:t>
      </w:r>
      <w:r>
        <w:rPr>
          <w:rFonts w:ascii="Calibri" w:hAnsi="Calibri" w:cs="Calibri"/>
          <w:spacing w:val="-4"/>
          <w:sz w:val="22"/>
          <w:szCs w:val="22"/>
        </w:rPr>
        <w:t>p</w:t>
      </w:r>
      <w:r>
        <w:rPr>
          <w:rFonts w:ascii="Calibri" w:hAnsi="Calibri" w:cs="Calibri"/>
          <w:sz w:val="22"/>
          <w:szCs w:val="22"/>
        </w:rPr>
        <w:t>eratie,</w:t>
      </w:r>
      <w:r>
        <w:rPr>
          <w:rFonts w:ascii="Calibri" w:hAnsi="Calibri" w:cs="Calibri"/>
          <w:spacing w:val="-2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het</w:t>
      </w:r>
      <w:r>
        <w:rPr>
          <w:rFonts w:ascii="Calibri" w:hAnsi="Calibri" w:cs="Calibri"/>
          <w:spacing w:val="-2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dieet</w:t>
      </w:r>
      <w:r>
        <w:rPr>
          <w:rFonts w:ascii="Calibri" w:hAnsi="Calibri" w:cs="Calibri"/>
          <w:spacing w:val="-2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 xml:space="preserve">aan </w:t>
      </w:r>
      <w:r>
        <w:rPr>
          <w:rFonts w:ascii="Calibri" w:hAnsi="Calibri" w:cs="Calibri"/>
          <w:spacing w:val="-2"/>
          <w:sz w:val="22"/>
          <w:szCs w:val="22"/>
        </w:rPr>
        <w:t>t</w:t>
      </w:r>
      <w:r>
        <w:rPr>
          <w:rFonts w:ascii="Calibri" w:hAnsi="Calibri" w:cs="Calibri"/>
          <w:sz w:val="22"/>
          <w:szCs w:val="22"/>
        </w:rPr>
        <w:t>e</w:t>
      </w:r>
      <w:r>
        <w:rPr>
          <w:rFonts w:ascii="Calibri" w:hAnsi="Calibri" w:cs="Calibri"/>
          <w:spacing w:val="-2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passen.</w:t>
      </w:r>
    </w:p>
    <w:p w:rsidR="00447E00" w:rsidRDefault="00B5296E">
      <w:pPr>
        <w:numPr>
          <w:ilvl w:val="2"/>
          <w:numId w:val="27"/>
        </w:numPr>
        <w:tabs>
          <w:tab w:val="left" w:pos="836"/>
        </w:tabs>
        <w:kinsoku w:val="0"/>
        <w:overflowPunct w:val="0"/>
        <w:spacing w:before="34" w:line="273" w:lineRule="auto"/>
        <w:ind w:left="836" w:right="4879"/>
        <w:rPr>
          <w:rFonts w:ascii="Calibri" w:hAnsi="Calibri" w:cs="Calibri"/>
          <w:sz w:val="22"/>
          <w:szCs w:val="2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3088" behindDoc="1" locked="0" layoutInCell="0" allowOverlap="1">
                <wp:simplePos x="0" y="0"/>
                <wp:positionH relativeFrom="page">
                  <wp:posOffset>4682490</wp:posOffset>
                </wp:positionH>
                <wp:positionV relativeFrom="paragraph">
                  <wp:posOffset>59055</wp:posOffset>
                </wp:positionV>
                <wp:extent cx="2679700" cy="1714500"/>
                <wp:effectExtent l="0" t="0" r="0" b="0"/>
                <wp:wrapNone/>
                <wp:docPr id="128" name="Rectangle 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79700" cy="171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47E00" w:rsidRDefault="00B5296E">
                            <w:pPr>
                              <w:widowControl/>
                              <w:autoSpaceDE/>
                              <w:autoSpaceDN/>
                              <w:adjustRightInd/>
                              <w:spacing w:line="2700" w:lineRule="atLeast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2686050" cy="1714500"/>
                                  <wp:effectExtent l="0" t="0" r="0" b="0"/>
                                  <wp:docPr id="81" name="Afbeelding 7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686050" cy="17145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447E00" w:rsidRDefault="00447E00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31" o:spid="_x0000_s1078" style="position:absolute;left:0;text-align:left;margin-left:368.7pt;margin-top:4.65pt;width:211pt;height:135pt;z-index:-251643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" o:allowincell="f" filled="f" stroked="f">
                <v:textbox inset="0,0,0,0">
                  <w:txbxContent>
                    <w:p w:rsidR="00447E00" w:rsidRDefault="00B5296E">
                      <w:pPr>
                        <w:widowControl/>
                        <w:autoSpaceDE/>
                        <w:autoSpaceDN/>
                        <w:adjustRightInd/>
                        <w:spacing w:line="2700" w:lineRule="atLeast"/>
                      </w:pPr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2686050" cy="1714500"/>
                            <wp:effectExtent l="0" t="0" r="0" b="0"/>
                            <wp:docPr id="81" name="Afbeelding 7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686050" cy="17145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447E00" w:rsidRDefault="00447E00"/>
                  </w:txbxContent>
                </v:textbox>
                <w10:wrap anchorx="page"/>
              </v:rect>
            </w:pict>
          </mc:Fallback>
        </mc:AlternateContent>
      </w:r>
      <w:r w:rsidR="00447E00">
        <w:rPr>
          <w:rFonts w:ascii="Calibri" w:hAnsi="Calibri" w:cs="Calibri"/>
          <w:sz w:val="22"/>
          <w:szCs w:val="22"/>
        </w:rPr>
        <w:t>Er kan</w:t>
      </w:r>
      <w:r w:rsidR="00447E00">
        <w:rPr>
          <w:rFonts w:ascii="Calibri" w:hAnsi="Calibri" w:cs="Calibri"/>
          <w:spacing w:val="-1"/>
          <w:sz w:val="22"/>
          <w:szCs w:val="22"/>
        </w:rPr>
        <w:t xml:space="preserve"> </w:t>
      </w:r>
      <w:r w:rsidR="00447E00">
        <w:rPr>
          <w:rFonts w:ascii="Calibri" w:hAnsi="Calibri" w:cs="Calibri"/>
          <w:spacing w:val="-2"/>
          <w:sz w:val="22"/>
          <w:szCs w:val="22"/>
        </w:rPr>
        <w:t>e</w:t>
      </w:r>
      <w:r w:rsidR="00447E00">
        <w:rPr>
          <w:rFonts w:ascii="Calibri" w:hAnsi="Calibri" w:cs="Calibri"/>
          <w:sz w:val="22"/>
          <w:szCs w:val="22"/>
        </w:rPr>
        <w:t>en</w:t>
      </w:r>
      <w:r w:rsidR="00447E00">
        <w:rPr>
          <w:rFonts w:ascii="Calibri" w:hAnsi="Calibri" w:cs="Calibri"/>
          <w:spacing w:val="-2"/>
          <w:sz w:val="22"/>
          <w:szCs w:val="22"/>
        </w:rPr>
        <w:t xml:space="preserve"> </w:t>
      </w:r>
      <w:r w:rsidR="00447E00">
        <w:rPr>
          <w:rFonts w:ascii="Calibri" w:hAnsi="Calibri" w:cs="Calibri"/>
          <w:sz w:val="22"/>
          <w:szCs w:val="22"/>
        </w:rPr>
        <w:t>vac</w:t>
      </w:r>
      <w:r w:rsidR="00447E00">
        <w:rPr>
          <w:rFonts w:ascii="Calibri" w:hAnsi="Calibri" w:cs="Calibri"/>
          <w:spacing w:val="-1"/>
          <w:sz w:val="22"/>
          <w:szCs w:val="22"/>
        </w:rPr>
        <w:t>h</w:t>
      </w:r>
      <w:r w:rsidR="00447E00">
        <w:rPr>
          <w:rFonts w:ascii="Calibri" w:hAnsi="Calibri" w:cs="Calibri"/>
          <w:spacing w:val="-2"/>
          <w:sz w:val="22"/>
          <w:szCs w:val="22"/>
        </w:rPr>
        <w:t>t</w:t>
      </w:r>
      <w:r w:rsidR="00447E00">
        <w:rPr>
          <w:rFonts w:ascii="Calibri" w:hAnsi="Calibri" w:cs="Calibri"/>
          <w:sz w:val="22"/>
          <w:szCs w:val="22"/>
        </w:rPr>
        <w:t>vera</w:t>
      </w:r>
      <w:r w:rsidR="00447E00">
        <w:rPr>
          <w:rFonts w:ascii="Calibri" w:hAnsi="Calibri" w:cs="Calibri"/>
          <w:spacing w:val="-1"/>
          <w:sz w:val="22"/>
          <w:szCs w:val="22"/>
        </w:rPr>
        <w:t>nd</w:t>
      </w:r>
      <w:r w:rsidR="00447E00">
        <w:rPr>
          <w:rFonts w:ascii="Calibri" w:hAnsi="Calibri" w:cs="Calibri"/>
          <w:sz w:val="22"/>
          <w:szCs w:val="22"/>
        </w:rPr>
        <w:t>eri</w:t>
      </w:r>
      <w:r w:rsidR="00447E00">
        <w:rPr>
          <w:rFonts w:ascii="Calibri" w:hAnsi="Calibri" w:cs="Calibri"/>
          <w:spacing w:val="-4"/>
          <w:sz w:val="22"/>
          <w:szCs w:val="22"/>
        </w:rPr>
        <w:t>n</w:t>
      </w:r>
      <w:r w:rsidR="00447E00">
        <w:rPr>
          <w:rFonts w:ascii="Calibri" w:hAnsi="Calibri" w:cs="Calibri"/>
          <w:sz w:val="22"/>
          <w:szCs w:val="22"/>
        </w:rPr>
        <w:t>g</w:t>
      </w:r>
      <w:r w:rsidR="00447E00">
        <w:rPr>
          <w:rFonts w:ascii="Calibri" w:hAnsi="Calibri" w:cs="Calibri"/>
          <w:spacing w:val="-1"/>
          <w:sz w:val="22"/>
          <w:szCs w:val="22"/>
        </w:rPr>
        <w:t xml:space="preserve"> </w:t>
      </w:r>
      <w:r w:rsidR="00447E00">
        <w:rPr>
          <w:rFonts w:ascii="Calibri" w:hAnsi="Calibri" w:cs="Calibri"/>
          <w:spacing w:val="1"/>
          <w:sz w:val="22"/>
          <w:szCs w:val="22"/>
        </w:rPr>
        <w:t>o</w:t>
      </w:r>
      <w:r w:rsidR="00447E00">
        <w:rPr>
          <w:rFonts w:ascii="Calibri" w:hAnsi="Calibri" w:cs="Calibri"/>
          <w:spacing w:val="-1"/>
          <w:sz w:val="22"/>
          <w:szCs w:val="22"/>
        </w:rPr>
        <w:t>p</w:t>
      </w:r>
      <w:r w:rsidR="00447E00">
        <w:rPr>
          <w:rFonts w:ascii="Calibri" w:hAnsi="Calibri" w:cs="Calibri"/>
          <w:sz w:val="22"/>
          <w:szCs w:val="22"/>
        </w:rPr>
        <w:t>tre</w:t>
      </w:r>
      <w:r w:rsidR="00447E00">
        <w:rPr>
          <w:rFonts w:ascii="Calibri" w:hAnsi="Calibri" w:cs="Calibri"/>
          <w:spacing w:val="-3"/>
          <w:sz w:val="22"/>
          <w:szCs w:val="22"/>
        </w:rPr>
        <w:t>d</w:t>
      </w:r>
      <w:r w:rsidR="00447E00">
        <w:rPr>
          <w:rFonts w:ascii="Calibri" w:hAnsi="Calibri" w:cs="Calibri"/>
          <w:sz w:val="22"/>
          <w:szCs w:val="22"/>
        </w:rPr>
        <w:t>en b</w:t>
      </w:r>
      <w:r w:rsidR="00447E00">
        <w:rPr>
          <w:rFonts w:ascii="Calibri" w:hAnsi="Calibri" w:cs="Calibri"/>
          <w:spacing w:val="-1"/>
          <w:sz w:val="22"/>
          <w:szCs w:val="22"/>
        </w:rPr>
        <w:t>i</w:t>
      </w:r>
      <w:r w:rsidR="00447E00">
        <w:rPr>
          <w:rFonts w:ascii="Calibri" w:hAnsi="Calibri" w:cs="Calibri"/>
          <w:sz w:val="22"/>
          <w:szCs w:val="22"/>
        </w:rPr>
        <w:t>j la</w:t>
      </w:r>
      <w:r w:rsidR="00447E00">
        <w:rPr>
          <w:rFonts w:ascii="Calibri" w:hAnsi="Calibri" w:cs="Calibri"/>
          <w:spacing w:val="-1"/>
          <w:sz w:val="22"/>
          <w:szCs w:val="22"/>
        </w:rPr>
        <w:t>ngh</w:t>
      </w:r>
      <w:r w:rsidR="00447E00">
        <w:rPr>
          <w:rFonts w:ascii="Calibri" w:hAnsi="Calibri" w:cs="Calibri"/>
          <w:sz w:val="22"/>
          <w:szCs w:val="22"/>
        </w:rPr>
        <w:t>ar</w:t>
      </w:r>
      <w:r w:rsidR="00447E00">
        <w:rPr>
          <w:rFonts w:ascii="Calibri" w:hAnsi="Calibri" w:cs="Calibri"/>
          <w:spacing w:val="-1"/>
          <w:sz w:val="22"/>
          <w:szCs w:val="22"/>
        </w:rPr>
        <w:t>ig</w:t>
      </w:r>
      <w:r w:rsidR="00447E00">
        <w:rPr>
          <w:rFonts w:ascii="Calibri" w:hAnsi="Calibri" w:cs="Calibri"/>
          <w:sz w:val="22"/>
          <w:szCs w:val="22"/>
        </w:rPr>
        <w:t xml:space="preserve">e </w:t>
      </w:r>
      <w:r w:rsidR="00447E00">
        <w:rPr>
          <w:rFonts w:ascii="Calibri" w:hAnsi="Calibri" w:cs="Calibri"/>
          <w:spacing w:val="-1"/>
          <w:sz w:val="22"/>
          <w:szCs w:val="22"/>
        </w:rPr>
        <w:t>h</w:t>
      </w:r>
      <w:r w:rsidR="00447E00">
        <w:rPr>
          <w:rFonts w:ascii="Calibri" w:hAnsi="Calibri" w:cs="Calibri"/>
          <w:spacing w:val="1"/>
          <w:sz w:val="22"/>
          <w:szCs w:val="22"/>
        </w:rPr>
        <w:t>o</w:t>
      </w:r>
      <w:r w:rsidR="00447E00">
        <w:rPr>
          <w:rFonts w:ascii="Calibri" w:hAnsi="Calibri" w:cs="Calibri"/>
          <w:spacing w:val="-1"/>
          <w:sz w:val="22"/>
          <w:szCs w:val="22"/>
        </w:rPr>
        <w:t>nd</w:t>
      </w:r>
      <w:r w:rsidR="00447E00">
        <w:rPr>
          <w:rFonts w:ascii="Calibri" w:hAnsi="Calibri" w:cs="Calibri"/>
          <w:sz w:val="22"/>
          <w:szCs w:val="22"/>
        </w:rPr>
        <w:t>en.</w:t>
      </w:r>
    </w:p>
    <w:p w:rsidR="00447E00" w:rsidRDefault="00447E00">
      <w:pPr>
        <w:numPr>
          <w:ilvl w:val="2"/>
          <w:numId w:val="27"/>
        </w:numPr>
        <w:tabs>
          <w:tab w:val="left" w:pos="836"/>
        </w:tabs>
        <w:kinsoku w:val="0"/>
        <w:overflowPunct w:val="0"/>
        <w:spacing w:before="4"/>
        <w:ind w:left="836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De </w:t>
      </w:r>
      <w:r>
        <w:rPr>
          <w:rFonts w:ascii="Calibri" w:hAnsi="Calibri" w:cs="Calibri"/>
          <w:spacing w:val="-4"/>
          <w:sz w:val="22"/>
          <w:szCs w:val="22"/>
        </w:rPr>
        <w:t>h</w:t>
      </w:r>
      <w:r>
        <w:rPr>
          <w:rFonts w:ascii="Calibri" w:hAnsi="Calibri" w:cs="Calibri"/>
          <w:spacing w:val="1"/>
          <w:sz w:val="22"/>
          <w:szCs w:val="22"/>
        </w:rPr>
        <w:t>o</w:t>
      </w:r>
      <w:r>
        <w:rPr>
          <w:rFonts w:ascii="Calibri" w:hAnsi="Calibri" w:cs="Calibri"/>
          <w:spacing w:val="-1"/>
          <w:sz w:val="22"/>
          <w:szCs w:val="22"/>
        </w:rPr>
        <w:t>n</w:t>
      </w:r>
      <w:r>
        <w:rPr>
          <w:rFonts w:ascii="Calibri" w:hAnsi="Calibri" w:cs="Calibri"/>
          <w:sz w:val="22"/>
          <w:szCs w:val="22"/>
        </w:rPr>
        <w:t>d</w:t>
      </w:r>
      <w:r>
        <w:rPr>
          <w:rFonts w:ascii="Calibri" w:hAnsi="Calibri" w:cs="Calibri"/>
          <w:spacing w:val="-1"/>
          <w:sz w:val="22"/>
          <w:szCs w:val="22"/>
        </w:rPr>
        <w:t xml:space="preserve"> m</w:t>
      </w:r>
      <w:r>
        <w:rPr>
          <w:rFonts w:ascii="Calibri" w:hAnsi="Calibri" w:cs="Calibri"/>
          <w:spacing w:val="-2"/>
          <w:sz w:val="22"/>
          <w:szCs w:val="22"/>
        </w:rPr>
        <w:t>o</w:t>
      </w:r>
      <w:r>
        <w:rPr>
          <w:rFonts w:ascii="Calibri" w:hAnsi="Calibri" w:cs="Calibri"/>
          <w:sz w:val="22"/>
          <w:szCs w:val="22"/>
        </w:rPr>
        <w:t xml:space="preserve">et </w:t>
      </w:r>
      <w:r>
        <w:rPr>
          <w:rFonts w:ascii="Calibri" w:hAnsi="Calibri" w:cs="Calibri"/>
          <w:spacing w:val="-2"/>
          <w:sz w:val="22"/>
          <w:szCs w:val="22"/>
        </w:rPr>
        <w:t>e</w:t>
      </w:r>
      <w:r>
        <w:rPr>
          <w:rFonts w:ascii="Calibri" w:hAnsi="Calibri" w:cs="Calibri"/>
          <w:sz w:val="22"/>
          <w:szCs w:val="22"/>
        </w:rPr>
        <w:t>en</w:t>
      </w:r>
      <w:r>
        <w:rPr>
          <w:rFonts w:ascii="Calibri" w:hAnsi="Calibri" w:cs="Calibri"/>
          <w:spacing w:val="-2"/>
          <w:sz w:val="22"/>
          <w:szCs w:val="22"/>
        </w:rPr>
        <w:t xml:space="preserve"> </w:t>
      </w:r>
      <w:r>
        <w:rPr>
          <w:rFonts w:ascii="Calibri" w:hAnsi="Calibri" w:cs="Calibri"/>
          <w:spacing w:val="1"/>
          <w:sz w:val="22"/>
          <w:szCs w:val="22"/>
        </w:rPr>
        <w:t>o</w:t>
      </w:r>
      <w:r>
        <w:rPr>
          <w:rFonts w:ascii="Calibri" w:hAnsi="Calibri" w:cs="Calibri"/>
          <w:spacing w:val="-1"/>
          <w:sz w:val="22"/>
          <w:szCs w:val="22"/>
        </w:rPr>
        <w:t>p</w:t>
      </w:r>
      <w:r>
        <w:rPr>
          <w:rFonts w:ascii="Calibri" w:hAnsi="Calibri" w:cs="Calibri"/>
          <w:sz w:val="22"/>
          <w:szCs w:val="22"/>
        </w:rPr>
        <w:t>erat</w:t>
      </w:r>
      <w:r>
        <w:rPr>
          <w:rFonts w:ascii="Calibri" w:hAnsi="Calibri" w:cs="Calibri"/>
          <w:spacing w:val="-3"/>
          <w:sz w:val="22"/>
          <w:szCs w:val="22"/>
        </w:rPr>
        <w:t>i</w:t>
      </w:r>
      <w:r>
        <w:rPr>
          <w:rFonts w:ascii="Calibri" w:hAnsi="Calibri" w:cs="Calibri"/>
          <w:sz w:val="22"/>
          <w:szCs w:val="22"/>
        </w:rPr>
        <w:t xml:space="preserve">e </w:t>
      </w:r>
      <w:r>
        <w:rPr>
          <w:rFonts w:ascii="Calibri" w:hAnsi="Calibri" w:cs="Calibri"/>
          <w:spacing w:val="1"/>
          <w:sz w:val="22"/>
          <w:szCs w:val="22"/>
        </w:rPr>
        <w:t>o</w:t>
      </w:r>
      <w:r>
        <w:rPr>
          <w:rFonts w:ascii="Calibri" w:hAnsi="Calibri" w:cs="Calibri"/>
          <w:spacing w:val="-1"/>
          <w:sz w:val="22"/>
          <w:szCs w:val="22"/>
        </w:rPr>
        <w:t>nd</w:t>
      </w:r>
      <w:r>
        <w:rPr>
          <w:rFonts w:ascii="Calibri" w:hAnsi="Calibri" w:cs="Calibri"/>
          <w:sz w:val="22"/>
          <w:szCs w:val="22"/>
        </w:rPr>
        <w:t>erg</w:t>
      </w:r>
      <w:r>
        <w:rPr>
          <w:rFonts w:ascii="Calibri" w:hAnsi="Calibri" w:cs="Calibri"/>
          <w:spacing w:val="-1"/>
          <w:sz w:val="22"/>
          <w:szCs w:val="22"/>
        </w:rPr>
        <w:t>a</w:t>
      </w:r>
      <w:r>
        <w:rPr>
          <w:rFonts w:ascii="Calibri" w:hAnsi="Calibri" w:cs="Calibri"/>
          <w:sz w:val="22"/>
          <w:szCs w:val="22"/>
        </w:rPr>
        <w:t>a</w:t>
      </w:r>
      <w:r>
        <w:rPr>
          <w:rFonts w:ascii="Calibri" w:hAnsi="Calibri" w:cs="Calibri"/>
          <w:spacing w:val="-1"/>
          <w:sz w:val="22"/>
          <w:szCs w:val="22"/>
        </w:rPr>
        <w:t>n</w:t>
      </w:r>
      <w:r>
        <w:rPr>
          <w:rFonts w:ascii="Calibri" w:hAnsi="Calibri" w:cs="Calibri"/>
          <w:sz w:val="22"/>
          <w:szCs w:val="22"/>
        </w:rPr>
        <w:t>,</w:t>
      </w:r>
      <w:r>
        <w:rPr>
          <w:rFonts w:ascii="Calibri" w:hAnsi="Calibri" w:cs="Calibri"/>
          <w:spacing w:val="-3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altijd</w:t>
      </w:r>
      <w:r>
        <w:rPr>
          <w:rFonts w:ascii="Calibri" w:hAnsi="Calibri" w:cs="Calibri"/>
          <w:spacing w:val="-3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een</w:t>
      </w:r>
      <w:r>
        <w:rPr>
          <w:rFonts w:ascii="Calibri" w:hAnsi="Calibri" w:cs="Calibri"/>
          <w:spacing w:val="-1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ris</w:t>
      </w:r>
      <w:r>
        <w:rPr>
          <w:rFonts w:ascii="Calibri" w:hAnsi="Calibri" w:cs="Calibri"/>
          <w:spacing w:val="-3"/>
          <w:sz w:val="22"/>
          <w:szCs w:val="22"/>
        </w:rPr>
        <w:t>i</w:t>
      </w:r>
      <w:r>
        <w:rPr>
          <w:rFonts w:ascii="Calibri" w:hAnsi="Calibri" w:cs="Calibri"/>
          <w:sz w:val="22"/>
          <w:szCs w:val="22"/>
        </w:rPr>
        <w:t>c</w:t>
      </w:r>
      <w:r>
        <w:rPr>
          <w:rFonts w:ascii="Calibri" w:hAnsi="Calibri" w:cs="Calibri"/>
          <w:spacing w:val="1"/>
          <w:sz w:val="22"/>
          <w:szCs w:val="22"/>
        </w:rPr>
        <w:t>o</w:t>
      </w:r>
      <w:r>
        <w:rPr>
          <w:rFonts w:ascii="Calibri" w:hAnsi="Calibri" w:cs="Calibri"/>
          <w:sz w:val="22"/>
          <w:szCs w:val="22"/>
        </w:rPr>
        <w:t>.</w:t>
      </w:r>
    </w:p>
    <w:p w:rsidR="00447E00" w:rsidRDefault="00447E00">
      <w:pPr>
        <w:kinsoku w:val="0"/>
        <w:overflowPunct w:val="0"/>
        <w:spacing w:before="43"/>
        <w:ind w:left="836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T</w:t>
      </w:r>
      <w:r>
        <w:rPr>
          <w:rFonts w:ascii="Calibri" w:hAnsi="Calibri" w:cs="Calibri"/>
          <w:spacing w:val="1"/>
          <w:sz w:val="22"/>
          <w:szCs w:val="22"/>
        </w:rPr>
        <w:t>o</w:t>
      </w:r>
      <w:r>
        <w:rPr>
          <w:rFonts w:ascii="Calibri" w:hAnsi="Calibri" w:cs="Calibri"/>
          <w:sz w:val="22"/>
          <w:szCs w:val="22"/>
        </w:rPr>
        <w:t>ch is</w:t>
      </w:r>
      <w:r>
        <w:rPr>
          <w:rFonts w:ascii="Calibri" w:hAnsi="Calibri" w:cs="Calibri"/>
          <w:spacing w:val="-3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het</w:t>
      </w:r>
      <w:r>
        <w:rPr>
          <w:rFonts w:ascii="Calibri" w:hAnsi="Calibri" w:cs="Calibri"/>
          <w:spacing w:val="-2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risi</w:t>
      </w:r>
      <w:r>
        <w:rPr>
          <w:rFonts w:ascii="Calibri" w:hAnsi="Calibri" w:cs="Calibri"/>
          <w:spacing w:val="-3"/>
          <w:sz w:val="22"/>
          <w:szCs w:val="22"/>
        </w:rPr>
        <w:t>c</w:t>
      </w:r>
      <w:r>
        <w:rPr>
          <w:rFonts w:ascii="Calibri" w:hAnsi="Calibri" w:cs="Calibri"/>
          <w:sz w:val="22"/>
          <w:szCs w:val="22"/>
        </w:rPr>
        <w:t>o</w:t>
      </w:r>
      <w:r>
        <w:rPr>
          <w:rFonts w:ascii="Calibri" w:hAnsi="Calibri" w:cs="Calibri"/>
          <w:spacing w:val="1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erg</w:t>
      </w:r>
      <w:r>
        <w:rPr>
          <w:rFonts w:ascii="Calibri" w:hAnsi="Calibri" w:cs="Calibri"/>
          <w:spacing w:val="-3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klein</w:t>
      </w:r>
      <w:r>
        <w:rPr>
          <w:rFonts w:ascii="Calibri" w:hAnsi="Calibri" w:cs="Calibri"/>
          <w:spacing w:val="-3"/>
          <w:sz w:val="22"/>
          <w:szCs w:val="22"/>
        </w:rPr>
        <w:t xml:space="preserve"> </w:t>
      </w:r>
      <w:r>
        <w:rPr>
          <w:rFonts w:ascii="Calibri" w:hAnsi="Calibri" w:cs="Calibri"/>
          <w:spacing w:val="-2"/>
          <w:sz w:val="22"/>
          <w:szCs w:val="22"/>
        </w:rPr>
        <w:t>v</w:t>
      </w:r>
      <w:r>
        <w:rPr>
          <w:rFonts w:ascii="Calibri" w:hAnsi="Calibri" w:cs="Calibri"/>
          <w:sz w:val="22"/>
          <w:szCs w:val="22"/>
        </w:rPr>
        <w:t>an</w:t>
      </w:r>
      <w:r>
        <w:rPr>
          <w:rFonts w:ascii="Calibri" w:hAnsi="Calibri" w:cs="Calibri"/>
          <w:spacing w:val="-1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deze</w:t>
      </w:r>
      <w:r>
        <w:rPr>
          <w:rFonts w:ascii="Calibri" w:hAnsi="Calibri" w:cs="Calibri"/>
          <w:spacing w:val="-2"/>
          <w:sz w:val="22"/>
          <w:szCs w:val="22"/>
        </w:rPr>
        <w:t xml:space="preserve"> </w:t>
      </w:r>
      <w:r>
        <w:rPr>
          <w:rFonts w:ascii="Calibri" w:hAnsi="Calibri" w:cs="Calibri"/>
          <w:spacing w:val="1"/>
          <w:sz w:val="22"/>
          <w:szCs w:val="22"/>
        </w:rPr>
        <w:t>o</w:t>
      </w:r>
      <w:r>
        <w:rPr>
          <w:rFonts w:ascii="Calibri" w:hAnsi="Calibri" w:cs="Calibri"/>
          <w:spacing w:val="-1"/>
          <w:sz w:val="22"/>
          <w:szCs w:val="22"/>
        </w:rPr>
        <w:t>p</w:t>
      </w:r>
      <w:r>
        <w:rPr>
          <w:rFonts w:ascii="Calibri" w:hAnsi="Calibri" w:cs="Calibri"/>
          <w:sz w:val="22"/>
          <w:szCs w:val="22"/>
        </w:rPr>
        <w:t>erat</w:t>
      </w:r>
      <w:r>
        <w:rPr>
          <w:rFonts w:ascii="Calibri" w:hAnsi="Calibri" w:cs="Calibri"/>
          <w:spacing w:val="-3"/>
          <w:sz w:val="22"/>
          <w:szCs w:val="22"/>
        </w:rPr>
        <w:t>i</w:t>
      </w:r>
      <w:r>
        <w:rPr>
          <w:rFonts w:ascii="Calibri" w:hAnsi="Calibri" w:cs="Calibri"/>
          <w:sz w:val="22"/>
          <w:szCs w:val="22"/>
        </w:rPr>
        <w:t>e.</w:t>
      </w: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before="18" w:line="240" w:lineRule="exact"/>
      </w:pPr>
    </w:p>
    <w:p w:rsidR="00447E00" w:rsidRDefault="00447E00">
      <w:pPr>
        <w:kinsoku w:val="0"/>
        <w:overflowPunct w:val="0"/>
        <w:ind w:left="116"/>
        <w:rPr>
          <w:rFonts w:ascii="Calibri" w:hAnsi="Calibri" w:cs="Calibri"/>
          <w:color w:val="000000"/>
          <w:sz w:val="22"/>
          <w:szCs w:val="22"/>
        </w:rPr>
      </w:pPr>
      <w:r>
        <w:rPr>
          <w:rFonts w:ascii="Calibri" w:hAnsi="Calibri" w:cs="Calibri"/>
          <w:b/>
          <w:bCs/>
          <w:color w:val="1B5F5C"/>
          <w:spacing w:val="-1"/>
          <w:sz w:val="22"/>
          <w:szCs w:val="22"/>
        </w:rPr>
        <w:t>W</w:t>
      </w:r>
      <w:r>
        <w:rPr>
          <w:rFonts w:ascii="Calibri" w:hAnsi="Calibri" w:cs="Calibri"/>
          <w:b/>
          <w:bCs/>
          <w:color w:val="1B5F5C"/>
          <w:spacing w:val="-2"/>
          <w:sz w:val="22"/>
          <w:szCs w:val="22"/>
        </w:rPr>
        <w:t>a</w:t>
      </w:r>
      <w:r>
        <w:rPr>
          <w:rFonts w:ascii="Calibri" w:hAnsi="Calibri" w:cs="Calibri"/>
          <w:b/>
          <w:bCs/>
          <w:color w:val="1B5F5C"/>
          <w:spacing w:val="-1"/>
          <w:sz w:val="22"/>
          <w:szCs w:val="22"/>
        </w:rPr>
        <w:t>nnee</w:t>
      </w:r>
      <w:r>
        <w:rPr>
          <w:rFonts w:ascii="Calibri" w:hAnsi="Calibri" w:cs="Calibri"/>
          <w:b/>
          <w:bCs/>
          <w:color w:val="1B5F5C"/>
          <w:sz w:val="22"/>
          <w:szCs w:val="22"/>
        </w:rPr>
        <w:t>r</w:t>
      </w:r>
      <w:r>
        <w:rPr>
          <w:rFonts w:ascii="Calibri" w:hAnsi="Calibri" w:cs="Calibri"/>
          <w:b/>
          <w:bCs/>
          <w:color w:val="1B5F5C"/>
          <w:spacing w:val="1"/>
          <w:sz w:val="22"/>
          <w:szCs w:val="22"/>
        </w:rPr>
        <w:t xml:space="preserve"> </w:t>
      </w:r>
      <w:r>
        <w:rPr>
          <w:rFonts w:ascii="Calibri" w:hAnsi="Calibri" w:cs="Calibri"/>
          <w:b/>
          <w:bCs/>
          <w:color w:val="1B5F5C"/>
          <w:sz w:val="22"/>
          <w:szCs w:val="22"/>
        </w:rPr>
        <w:t>ster</w:t>
      </w:r>
      <w:r>
        <w:rPr>
          <w:rFonts w:ascii="Calibri" w:hAnsi="Calibri" w:cs="Calibri"/>
          <w:b/>
          <w:bCs/>
          <w:color w:val="1B5F5C"/>
          <w:spacing w:val="-2"/>
          <w:sz w:val="22"/>
          <w:szCs w:val="22"/>
        </w:rPr>
        <w:t>i</w:t>
      </w:r>
      <w:r>
        <w:rPr>
          <w:rFonts w:ascii="Calibri" w:hAnsi="Calibri" w:cs="Calibri"/>
          <w:b/>
          <w:bCs/>
          <w:color w:val="1B5F5C"/>
          <w:sz w:val="22"/>
          <w:szCs w:val="22"/>
        </w:rPr>
        <w:t>lis</w:t>
      </w:r>
      <w:r>
        <w:rPr>
          <w:rFonts w:ascii="Calibri" w:hAnsi="Calibri" w:cs="Calibri"/>
          <w:b/>
          <w:bCs/>
          <w:color w:val="1B5F5C"/>
          <w:spacing w:val="-4"/>
          <w:sz w:val="22"/>
          <w:szCs w:val="22"/>
        </w:rPr>
        <w:t>e</w:t>
      </w:r>
      <w:r>
        <w:rPr>
          <w:rFonts w:ascii="Calibri" w:hAnsi="Calibri" w:cs="Calibri"/>
          <w:b/>
          <w:bCs/>
          <w:color w:val="1B5F5C"/>
          <w:sz w:val="22"/>
          <w:szCs w:val="22"/>
        </w:rPr>
        <w:t>r</w:t>
      </w:r>
      <w:r>
        <w:rPr>
          <w:rFonts w:ascii="Calibri" w:hAnsi="Calibri" w:cs="Calibri"/>
          <w:b/>
          <w:bCs/>
          <w:color w:val="1B5F5C"/>
          <w:spacing w:val="-1"/>
          <w:sz w:val="22"/>
          <w:szCs w:val="22"/>
        </w:rPr>
        <w:t>en</w:t>
      </w:r>
      <w:r>
        <w:rPr>
          <w:rFonts w:ascii="Calibri" w:hAnsi="Calibri" w:cs="Calibri"/>
          <w:b/>
          <w:bCs/>
          <w:color w:val="1B5F5C"/>
          <w:sz w:val="22"/>
          <w:szCs w:val="22"/>
        </w:rPr>
        <w:t>:</w:t>
      </w:r>
    </w:p>
    <w:p w:rsidR="00447E00" w:rsidRDefault="00447E00">
      <w:pPr>
        <w:kinsoku w:val="0"/>
        <w:overflowPunct w:val="0"/>
        <w:spacing w:before="19" w:line="220" w:lineRule="exact"/>
        <w:rPr>
          <w:sz w:val="22"/>
          <w:szCs w:val="22"/>
        </w:rPr>
      </w:pPr>
    </w:p>
    <w:p w:rsidR="00447E00" w:rsidRDefault="00447E00">
      <w:pPr>
        <w:numPr>
          <w:ilvl w:val="2"/>
          <w:numId w:val="27"/>
        </w:numPr>
        <w:tabs>
          <w:tab w:val="left" w:pos="836"/>
        </w:tabs>
        <w:kinsoku w:val="0"/>
        <w:overflowPunct w:val="0"/>
        <w:ind w:left="836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pacing w:val="-1"/>
          <w:sz w:val="22"/>
          <w:szCs w:val="22"/>
        </w:rPr>
        <w:t>J</w:t>
      </w:r>
      <w:r>
        <w:rPr>
          <w:rFonts w:ascii="Calibri" w:hAnsi="Calibri" w:cs="Calibri"/>
          <w:sz w:val="22"/>
          <w:szCs w:val="22"/>
        </w:rPr>
        <w:t>e kan je</w:t>
      </w:r>
      <w:r>
        <w:rPr>
          <w:rFonts w:ascii="Calibri" w:hAnsi="Calibri" w:cs="Calibri"/>
          <w:spacing w:val="-2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ho</w:t>
      </w:r>
      <w:r>
        <w:rPr>
          <w:rFonts w:ascii="Calibri" w:hAnsi="Calibri" w:cs="Calibri"/>
          <w:spacing w:val="-1"/>
          <w:sz w:val="22"/>
          <w:szCs w:val="22"/>
        </w:rPr>
        <w:t>n</w:t>
      </w:r>
      <w:r>
        <w:rPr>
          <w:rFonts w:ascii="Calibri" w:hAnsi="Calibri" w:cs="Calibri"/>
          <w:sz w:val="22"/>
          <w:szCs w:val="22"/>
        </w:rPr>
        <w:t>d</w:t>
      </w:r>
      <w:r>
        <w:rPr>
          <w:rFonts w:ascii="Calibri" w:hAnsi="Calibri" w:cs="Calibri"/>
          <w:spacing w:val="-1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h</w:t>
      </w:r>
      <w:r>
        <w:rPr>
          <w:rFonts w:ascii="Calibri" w:hAnsi="Calibri" w:cs="Calibri"/>
          <w:spacing w:val="-3"/>
          <w:sz w:val="22"/>
          <w:szCs w:val="22"/>
        </w:rPr>
        <w:t>e</w:t>
      </w:r>
      <w:r>
        <w:rPr>
          <w:rFonts w:ascii="Calibri" w:hAnsi="Calibri" w:cs="Calibri"/>
          <w:sz w:val="22"/>
          <w:szCs w:val="22"/>
        </w:rPr>
        <w:t xml:space="preserve">t </w:t>
      </w:r>
      <w:r>
        <w:rPr>
          <w:rFonts w:ascii="Calibri" w:hAnsi="Calibri" w:cs="Calibri"/>
          <w:spacing w:val="-1"/>
          <w:sz w:val="22"/>
          <w:szCs w:val="22"/>
        </w:rPr>
        <w:t>b</w:t>
      </w:r>
      <w:r>
        <w:rPr>
          <w:rFonts w:ascii="Calibri" w:hAnsi="Calibri" w:cs="Calibri"/>
          <w:sz w:val="22"/>
          <w:szCs w:val="22"/>
        </w:rPr>
        <w:t>e</w:t>
      </w:r>
      <w:r>
        <w:rPr>
          <w:rFonts w:ascii="Calibri" w:hAnsi="Calibri" w:cs="Calibri"/>
          <w:spacing w:val="-2"/>
          <w:sz w:val="22"/>
          <w:szCs w:val="22"/>
        </w:rPr>
        <w:t>s</w:t>
      </w:r>
      <w:r>
        <w:rPr>
          <w:rFonts w:ascii="Calibri" w:hAnsi="Calibri" w:cs="Calibri"/>
          <w:sz w:val="22"/>
          <w:szCs w:val="22"/>
        </w:rPr>
        <w:t xml:space="preserve">te </w:t>
      </w:r>
      <w:r>
        <w:rPr>
          <w:rFonts w:ascii="Calibri" w:hAnsi="Calibri" w:cs="Calibri"/>
          <w:b/>
          <w:bCs/>
          <w:sz w:val="22"/>
          <w:szCs w:val="22"/>
        </w:rPr>
        <w:t>2</w:t>
      </w:r>
      <w:r>
        <w:rPr>
          <w:rFonts w:ascii="Calibri" w:hAnsi="Calibri" w:cs="Calibri"/>
          <w:b/>
          <w:bCs/>
          <w:spacing w:val="-2"/>
          <w:sz w:val="22"/>
          <w:szCs w:val="22"/>
        </w:rPr>
        <w:t xml:space="preserve"> </w:t>
      </w:r>
      <w:r>
        <w:rPr>
          <w:rFonts w:ascii="Calibri" w:hAnsi="Calibri" w:cs="Calibri"/>
          <w:b/>
          <w:bCs/>
          <w:sz w:val="22"/>
          <w:szCs w:val="22"/>
        </w:rPr>
        <w:t>ma</w:t>
      </w:r>
      <w:r>
        <w:rPr>
          <w:rFonts w:ascii="Calibri" w:hAnsi="Calibri" w:cs="Calibri"/>
          <w:b/>
          <w:bCs/>
          <w:spacing w:val="-2"/>
          <w:sz w:val="22"/>
          <w:szCs w:val="22"/>
        </w:rPr>
        <w:t>a</w:t>
      </w:r>
      <w:r>
        <w:rPr>
          <w:rFonts w:ascii="Calibri" w:hAnsi="Calibri" w:cs="Calibri"/>
          <w:b/>
          <w:bCs/>
          <w:spacing w:val="-1"/>
          <w:sz w:val="22"/>
          <w:szCs w:val="22"/>
        </w:rPr>
        <w:t>nde</w:t>
      </w:r>
      <w:r>
        <w:rPr>
          <w:rFonts w:ascii="Calibri" w:hAnsi="Calibri" w:cs="Calibri"/>
          <w:b/>
          <w:bCs/>
          <w:sz w:val="22"/>
          <w:szCs w:val="22"/>
        </w:rPr>
        <w:t>n</w:t>
      </w:r>
      <w:r>
        <w:rPr>
          <w:rFonts w:ascii="Calibri" w:hAnsi="Calibri" w:cs="Calibri"/>
          <w:b/>
          <w:bCs/>
          <w:spacing w:val="-1"/>
          <w:sz w:val="22"/>
          <w:szCs w:val="22"/>
        </w:rPr>
        <w:t xml:space="preserve"> </w:t>
      </w:r>
      <w:r>
        <w:rPr>
          <w:rFonts w:ascii="Calibri" w:hAnsi="Calibri" w:cs="Calibri"/>
          <w:b/>
          <w:bCs/>
          <w:sz w:val="22"/>
          <w:szCs w:val="22"/>
        </w:rPr>
        <w:t>na</w:t>
      </w:r>
      <w:r>
        <w:rPr>
          <w:rFonts w:ascii="Calibri" w:hAnsi="Calibri" w:cs="Calibri"/>
          <w:b/>
          <w:bCs/>
          <w:spacing w:val="-1"/>
          <w:sz w:val="22"/>
          <w:szCs w:val="22"/>
        </w:rPr>
        <w:t xml:space="preserve"> </w:t>
      </w:r>
      <w:r>
        <w:rPr>
          <w:rFonts w:ascii="Calibri" w:hAnsi="Calibri" w:cs="Calibri"/>
          <w:spacing w:val="-1"/>
          <w:sz w:val="22"/>
          <w:szCs w:val="22"/>
        </w:rPr>
        <w:t>d</w:t>
      </w:r>
      <w:r>
        <w:rPr>
          <w:rFonts w:ascii="Calibri" w:hAnsi="Calibri" w:cs="Calibri"/>
          <w:sz w:val="22"/>
          <w:szCs w:val="22"/>
        </w:rPr>
        <w:t>e eerste</w:t>
      </w:r>
      <w:r>
        <w:rPr>
          <w:rFonts w:ascii="Calibri" w:hAnsi="Calibri" w:cs="Calibri"/>
          <w:spacing w:val="-2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l</w:t>
      </w:r>
      <w:r>
        <w:rPr>
          <w:rFonts w:ascii="Calibri" w:hAnsi="Calibri" w:cs="Calibri"/>
          <w:spacing w:val="-2"/>
          <w:sz w:val="22"/>
          <w:szCs w:val="22"/>
        </w:rPr>
        <w:t>oo</w:t>
      </w:r>
      <w:r>
        <w:rPr>
          <w:rFonts w:ascii="Calibri" w:hAnsi="Calibri" w:cs="Calibri"/>
          <w:spacing w:val="-1"/>
          <w:sz w:val="22"/>
          <w:szCs w:val="22"/>
        </w:rPr>
        <w:t>p</w:t>
      </w:r>
      <w:r>
        <w:rPr>
          <w:rFonts w:ascii="Calibri" w:hAnsi="Calibri" w:cs="Calibri"/>
          <w:sz w:val="22"/>
          <w:szCs w:val="22"/>
        </w:rPr>
        <w:t>sheid</w:t>
      </w:r>
      <w:r>
        <w:rPr>
          <w:rFonts w:ascii="Calibri" w:hAnsi="Calibri" w:cs="Calibri"/>
          <w:spacing w:val="-2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steril</w:t>
      </w:r>
      <w:r>
        <w:rPr>
          <w:rFonts w:ascii="Calibri" w:hAnsi="Calibri" w:cs="Calibri"/>
          <w:spacing w:val="-1"/>
          <w:sz w:val="22"/>
          <w:szCs w:val="22"/>
        </w:rPr>
        <w:t>i</w:t>
      </w:r>
      <w:r>
        <w:rPr>
          <w:rFonts w:ascii="Calibri" w:hAnsi="Calibri" w:cs="Calibri"/>
          <w:spacing w:val="-3"/>
          <w:sz w:val="22"/>
          <w:szCs w:val="22"/>
        </w:rPr>
        <w:t>s</w:t>
      </w:r>
      <w:r>
        <w:rPr>
          <w:rFonts w:ascii="Calibri" w:hAnsi="Calibri" w:cs="Calibri"/>
          <w:sz w:val="22"/>
          <w:szCs w:val="22"/>
        </w:rPr>
        <w:t>eren.</w:t>
      </w:r>
    </w:p>
    <w:p w:rsidR="00447E00" w:rsidRDefault="00447E00">
      <w:pPr>
        <w:numPr>
          <w:ilvl w:val="2"/>
          <w:numId w:val="27"/>
        </w:numPr>
        <w:tabs>
          <w:tab w:val="left" w:pos="836"/>
        </w:tabs>
        <w:kinsoku w:val="0"/>
        <w:overflowPunct w:val="0"/>
        <w:spacing w:before="39" w:line="256" w:lineRule="auto"/>
        <w:ind w:left="836" w:right="1256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A</w:t>
      </w:r>
      <w:r>
        <w:rPr>
          <w:rFonts w:ascii="Calibri" w:hAnsi="Calibri" w:cs="Calibri"/>
          <w:spacing w:val="-1"/>
          <w:sz w:val="22"/>
          <w:szCs w:val="22"/>
        </w:rPr>
        <w:t>l</w:t>
      </w:r>
      <w:r>
        <w:rPr>
          <w:rFonts w:ascii="Calibri" w:hAnsi="Calibri" w:cs="Calibri"/>
          <w:sz w:val="22"/>
          <w:szCs w:val="22"/>
        </w:rPr>
        <w:t>s je</w:t>
      </w:r>
      <w:r>
        <w:rPr>
          <w:rFonts w:ascii="Calibri" w:hAnsi="Calibri" w:cs="Calibri"/>
          <w:spacing w:val="1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g</w:t>
      </w:r>
      <w:r>
        <w:rPr>
          <w:rFonts w:ascii="Calibri" w:hAnsi="Calibri" w:cs="Calibri"/>
          <w:spacing w:val="-3"/>
          <w:sz w:val="22"/>
          <w:szCs w:val="22"/>
        </w:rPr>
        <w:t>e</w:t>
      </w:r>
      <w:r>
        <w:rPr>
          <w:rFonts w:ascii="Calibri" w:hAnsi="Calibri" w:cs="Calibri"/>
          <w:sz w:val="22"/>
          <w:szCs w:val="22"/>
        </w:rPr>
        <w:t>en nes</w:t>
      </w:r>
      <w:r>
        <w:rPr>
          <w:rFonts w:ascii="Calibri" w:hAnsi="Calibri" w:cs="Calibri"/>
          <w:spacing w:val="-2"/>
          <w:sz w:val="22"/>
          <w:szCs w:val="22"/>
        </w:rPr>
        <w:t>t</w:t>
      </w:r>
      <w:r>
        <w:rPr>
          <w:rFonts w:ascii="Calibri" w:hAnsi="Calibri" w:cs="Calibri"/>
          <w:sz w:val="22"/>
          <w:szCs w:val="22"/>
        </w:rPr>
        <w:t xml:space="preserve">je </w:t>
      </w:r>
      <w:r>
        <w:rPr>
          <w:rFonts w:ascii="Calibri" w:hAnsi="Calibri" w:cs="Calibri"/>
          <w:spacing w:val="-1"/>
          <w:sz w:val="22"/>
          <w:szCs w:val="22"/>
        </w:rPr>
        <w:t>b</w:t>
      </w:r>
      <w:r>
        <w:rPr>
          <w:rFonts w:ascii="Calibri" w:hAnsi="Calibri" w:cs="Calibri"/>
          <w:sz w:val="22"/>
          <w:szCs w:val="22"/>
        </w:rPr>
        <w:t xml:space="preserve">ij </w:t>
      </w:r>
      <w:r>
        <w:rPr>
          <w:rFonts w:ascii="Calibri" w:hAnsi="Calibri" w:cs="Calibri"/>
          <w:spacing w:val="-3"/>
          <w:sz w:val="22"/>
          <w:szCs w:val="22"/>
        </w:rPr>
        <w:t>d</w:t>
      </w:r>
      <w:r>
        <w:rPr>
          <w:rFonts w:ascii="Calibri" w:hAnsi="Calibri" w:cs="Calibri"/>
          <w:sz w:val="22"/>
          <w:szCs w:val="22"/>
        </w:rPr>
        <w:t xml:space="preserve">e </w:t>
      </w:r>
      <w:r>
        <w:rPr>
          <w:rFonts w:ascii="Calibri" w:hAnsi="Calibri" w:cs="Calibri"/>
          <w:spacing w:val="-2"/>
          <w:sz w:val="22"/>
          <w:szCs w:val="22"/>
        </w:rPr>
        <w:t>t</w:t>
      </w:r>
      <w:r>
        <w:rPr>
          <w:rFonts w:ascii="Calibri" w:hAnsi="Calibri" w:cs="Calibri"/>
          <w:sz w:val="22"/>
          <w:szCs w:val="22"/>
        </w:rPr>
        <w:t>e</w:t>
      </w:r>
      <w:r>
        <w:rPr>
          <w:rFonts w:ascii="Calibri" w:hAnsi="Calibri" w:cs="Calibri"/>
          <w:spacing w:val="-2"/>
          <w:sz w:val="22"/>
          <w:szCs w:val="22"/>
        </w:rPr>
        <w:t>e</w:t>
      </w:r>
      <w:r>
        <w:rPr>
          <w:rFonts w:ascii="Calibri" w:hAnsi="Calibri" w:cs="Calibri"/>
          <w:sz w:val="22"/>
          <w:szCs w:val="22"/>
        </w:rPr>
        <w:t>f wi</w:t>
      </w:r>
      <w:r>
        <w:rPr>
          <w:rFonts w:ascii="Calibri" w:hAnsi="Calibri" w:cs="Calibri"/>
          <w:spacing w:val="-1"/>
          <w:sz w:val="22"/>
          <w:szCs w:val="22"/>
        </w:rPr>
        <w:t>l</w:t>
      </w:r>
      <w:r>
        <w:rPr>
          <w:rFonts w:ascii="Calibri" w:hAnsi="Calibri" w:cs="Calibri"/>
          <w:sz w:val="22"/>
          <w:szCs w:val="22"/>
        </w:rPr>
        <w:t>t, a</w:t>
      </w:r>
      <w:r>
        <w:rPr>
          <w:rFonts w:ascii="Calibri" w:hAnsi="Calibri" w:cs="Calibri"/>
          <w:spacing w:val="-4"/>
          <w:sz w:val="22"/>
          <w:szCs w:val="22"/>
        </w:rPr>
        <w:t>d</w:t>
      </w:r>
      <w:r>
        <w:rPr>
          <w:rFonts w:ascii="Calibri" w:hAnsi="Calibri" w:cs="Calibri"/>
          <w:sz w:val="22"/>
          <w:szCs w:val="22"/>
        </w:rPr>
        <w:t>vise</w:t>
      </w:r>
      <w:r>
        <w:rPr>
          <w:rFonts w:ascii="Calibri" w:hAnsi="Calibri" w:cs="Calibri"/>
          <w:spacing w:val="-3"/>
          <w:sz w:val="22"/>
          <w:szCs w:val="22"/>
        </w:rPr>
        <w:t>r</w:t>
      </w:r>
      <w:r>
        <w:rPr>
          <w:rFonts w:ascii="Calibri" w:hAnsi="Calibri" w:cs="Calibri"/>
          <w:sz w:val="22"/>
          <w:szCs w:val="22"/>
        </w:rPr>
        <w:t xml:space="preserve">en </w:t>
      </w:r>
      <w:r>
        <w:rPr>
          <w:rFonts w:ascii="Calibri" w:hAnsi="Calibri" w:cs="Calibri"/>
          <w:spacing w:val="-2"/>
          <w:sz w:val="22"/>
          <w:szCs w:val="22"/>
        </w:rPr>
        <w:t>w</w:t>
      </w:r>
      <w:r>
        <w:rPr>
          <w:rFonts w:ascii="Calibri" w:hAnsi="Calibri" w:cs="Calibri"/>
          <w:sz w:val="22"/>
          <w:szCs w:val="22"/>
        </w:rPr>
        <w:t>e,</w:t>
      </w:r>
      <w:r>
        <w:rPr>
          <w:rFonts w:ascii="Calibri" w:hAnsi="Calibri" w:cs="Calibri"/>
          <w:spacing w:val="-2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m</w:t>
      </w:r>
      <w:r>
        <w:rPr>
          <w:rFonts w:ascii="Calibri" w:hAnsi="Calibri" w:cs="Calibri"/>
          <w:spacing w:val="-2"/>
          <w:sz w:val="22"/>
          <w:szCs w:val="22"/>
        </w:rPr>
        <w:t>e</w:t>
      </w:r>
      <w:r>
        <w:rPr>
          <w:rFonts w:ascii="Calibri" w:hAnsi="Calibri" w:cs="Calibri"/>
          <w:sz w:val="22"/>
          <w:szCs w:val="22"/>
        </w:rPr>
        <w:t>t</w:t>
      </w:r>
      <w:r>
        <w:rPr>
          <w:rFonts w:ascii="Calibri" w:hAnsi="Calibri" w:cs="Calibri"/>
          <w:spacing w:val="3"/>
          <w:sz w:val="22"/>
          <w:szCs w:val="22"/>
        </w:rPr>
        <w:t xml:space="preserve"> </w:t>
      </w:r>
      <w:r>
        <w:rPr>
          <w:rFonts w:ascii="Calibri" w:hAnsi="Calibri" w:cs="Calibri"/>
          <w:spacing w:val="-4"/>
          <w:sz w:val="22"/>
          <w:szCs w:val="22"/>
        </w:rPr>
        <w:t>d</w:t>
      </w:r>
      <w:r>
        <w:rPr>
          <w:rFonts w:ascii="Calibri" w:hAnsi="Calibri" w:cs="Calibri"/>
          <w:sz w:val="22"/>
          <w:szCs w:val="22"/>
        </w:rPr>
        <w:t xml:space="preserve">e </w:t>
      </w:r>
      <w:r>
        <w:rPr>
          <w:rFonts w:ascii="Calibri" w:hAnsi="Calibri" w:cs="Calibri"/>
          <w:spacing w:val="-1"/>
          <w:sz w:val="22"/>
          <w:szCs w:val="22"/>
        </w:rPr>
        <w:t>hu</w:t>
      </w:r>
      <w:r>
        <w:rPr>
          <w:rFonts w:ascii="Calibri" w:hAnsi="Calibri" w:cs="Calibri"/>
          <w:sz w:val="22"/>
          <w:szCs w:val="22"/>
        </w:rPr>
        <w:t>i</w:t>
      </w:r>
      <w:r>
        <w:rPr>
          <w:rFonts w:ascii="Calibri" w:hAnsi="Calibri" w:cs="Calibri"/>
          <w:spacing w:val="-2"/>
          <w:sz w:val="22"/>
          <w:szCs w:val="22"/>
        </w:rPr>
        <w:t>d</w:t>
      </w:r>
      <w:r>
        <w:rPr>
          <w:rFonts w:ascii="Calibri" w:hAnsi="Calibri" w:cs="Calibri"/>
          <w:sz w:val="22"/>
          <w:szCs w:val="22"/>
        </w:rPr>
        <w:t>i</w:t>
      </w:r>
      <w:r>
        <w:rPr>
          <w:rFonts w:ascii="Calibri" w:hAnsi="Calibri" w:cs="Calibri"/>
          <w:spacing w:val="-1"/>
          <w:sz w:val="22"/>
          <w:szCs w:val="22"/>
        </w:rPr>
        <w:t>g</w:t>
      </w:r>
      <w:r>
        <w:rPr>
          <w:rFonts w:ascii="Calibri" w:hAnsi="Calibri" w:cs="Calibri"/>
          <w:sz w:val="22"/>
          <w:szCs w:val="22"/>
        </w:rPr>
        <w:t>e i</w:t>
      </w:r>
      <w:r>
        <w:rPr>
          <w:rFonts w:ascii="Calibri" w:hAnsi="Calibri" w:cs="Calibri"/>
          <w:spacing w:val="-2"/>
          <w:sz w:val="22"/>
          <w:szCs w:val="22"/>
        </w:rPr>
        <w:t>n</w:t>
      </w:r>
      <w:r>
        <w:rPr>
          <w:rFonts w:ascii="Calibri" w:hAnsi="Calibri" w:cs="Calibri"/>
          <w:spacing w:val="-1"/>
          <w:sz w:val="22"/>
          <w:szCs w:val="22"/>
        </w:rPr>
        <w:t>z</w:t>
      </w:r>
      <w:r>
        <w:rPr>
          <w:rFonts w:ascii="Calibri" w:hAnsi="Calibri" w:cs="Calibri"/>
          <w:sz w:val="22"/>
          <w:szCs w:val="22"/>
        </w:rPr>
        <w:t>ic</w:t>
      </w:r>
      <w:r>
        <w:rPr>
          <w:rFonts w:ascii="Calibri" w:hAnsi="Calibri" w:cs="Calibri"/>
          <w:spacing w:val="-1"/>
          <w:sz w:val="22"/>
          <w:szCs w:val="22"/>
        </w:rPr>
        <w:t>h</w:t>
      </w:r>
      <w:r>
        <w:rPr>
          <w:rFonts w:ascii="Calibri" w:hAnsi="Calibri" w:cs="Calibri"/>
          <w:sz w:val="22"/>
          <w:szCs w:val="22"/>
        </w:rPr>
        <w:t>te</w:t>
      </w:r>
      <w:r>
        <w:rPr>
          <w:rFonts w:ascii="Calibri" w:hAnsi="Calibri" w:cs="Calibri"/>
          <w:spacing w:val="-1"/>
          <w:sz w:val="22"/>
          <w:szCs w:val="22"/>
        </w:rPr>
        <w:t>n</w:t>
      </w:r>
      <w:r>
        <w:rPr>
          <w:rFonts w:ascii="Calibri" w:hAnsi="Calibri" w:cs="Calibri"/>
          <w:sz w:val="22"/>
          <w:szCs w:val="22"/>
        </w:rPr>
        <w:t>,</w:t>
      </w:r>
      <w:r>
        <w:rPr>
          <w:rFonts w:ascii="Calibri" w:hAnsi="Calibri" w:cs="Calibri"/>
          <w:spacing w:val="-2"/>
          <w:sz w:val="22"/>
          <w:szCs w:val="22"/>
        </w:rPr>
        <w:t xml:space="preserve"> o</w:t>
      </w:r>
      <w:r>
        <w:rPr>
          <w:rFonts w:ascii="Calibri" w:hAnsi="Calibri" w:cs="Calibri"/>
          <w:sz w:val="22"/>
          <w:szCs w:val="22"/>
        </w:rPr>
        <w:t>m</w:t>
      </w:r>
      <w:r>
        <w:rPr>
          <w:rFonts w:ascii="Calibri" w:hAnsi="Calibri" w:cs="Calibri"/>
          <w:spacing w:val="1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de</w:t>
      </w:r>
      <w:r>
        <w:rPr>
          <w:rFonts w:ascii="Calibri" w:hAnsi="Calibri" w:cs="Calibri"/>
          <w:spacing w:val="-2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teef</w:t>
      </w:r>
      <w:r>
        <w:rPr>
          <w:rFonts w:ascii="Calibri" w:hAnsi="Calibri" w:cs="Calibri"/>
          <w:spacing w:val="-2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te l</w:t>
      </w:r>
      <w:r>
        <w:rPr>
          <w:rFonts w:ascii="Calibri" w:hAnsi="Calibri" w:cs="Calibri"/>
          <w:spacing w:val="-3"/>
          <w:sz w:val="22"/>
          <w:szCs w:val="22"/>
        </w:rPr>
        <w:t>a</w:t>
      </w:r>
      <w:r>
        <w:rPr>
          <w:rFonts w:ascii="Calibri" w:hAnsi="Calibri" w:cs="Calibri"/>
          <w:sz w:val="22"/>
          <w:szCs w:val="22"/>
        </w:rPr>
        <w:t>ten steri</w:t>
      </w:r>
      <w:r>
        <w:rPr>
          <w:rFonts w:ascii="Calibri" w:hAnsi="Calibri" w:cs="Calibri"/>
          <w:spacing w:val="-1"/>
          <w:sz w:val="22"/>
          <w:szCs w:val="22"/>
        </w:rPr>
        <w:t>l</w:t>
      </w:r>
      <w:r>
        <w:rPr>
          <w:rFonts w:ascii="Calibri" w:hAnsi="Calibri" w:cs="Calibri"/>
          <w:sz w:val="22"/>
          <w:szCs w:val="22"/>
        </w:rPr>
        <w:t>ise</w:t>
      </w:r>
      <w:r>
        <w:rPr>
          <w:rFonts w:ascii="Calibri" w:hAnsi="Calibri" w:cs="Calibri"/>
          <w:spacing w:val="-3"/>
          <w:sz w:val="22"/>
          <w:szCs w:val="22"/>
        </w:rPr>
        <w:t>r</w:t>
      </w:r>
      <w:r>
        <w:rPr>
          <w:rFonts w:ascii="Calibri" w:hAnsi="Calibri" w:cs="Calibri"/>
          <w:sz w:val="22"/>
          <w:szCs w:val="22"/>
        </w:rPr>
        <w:t>en</w:t>
      </w:r>
      <w:r>
        <w:rPr>
          <w:rFonts w:ascii="Calibri" w:hAnsi="Calibri" w:cs="Calibri"/>
          <w:spacing w:val="-1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na</w:t>
      </w:r>
      <w:r>
        <w:rPr>
          <w:rFonts w:ascii="Calibri" w:hAnsi="Calibri" w:cs="Calibri"/>
          <w:spacing w:val="-1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haar</w:t>
      </w:r>
      <w:r>
        <w:rPr>
          <w:rFonts w:ascii="Calibri" w:hAnsi="Calibri" w:cs="Calibri"/>
          <w:spacing w:val="-4"/>
          <w:sz w:val="22"/>
          <w:szCs w:val="22"/>
        </w:rPr>
        <w:t xml:space="preserve"> </w:t>
      </w:r>
      <w:r>
        <w:rPr>
          <w:rFonts w:ascii="Calibri" w:hAnsi="Calibri" w:cs="Calibri"/>
          <w:spacing w:val="1"/>
          <w:sz w:val="22"/>
          <w:szCs w:val="22"/>
        </w:rPr>
        <w:t>1</w:t>
      </w:r>
      <w:r>
        <w:rPr>
          <w:rFonts w:ascii="Calibri" w:hAnsi="Calibri" w:cs="Calibri"/>
          <w:position w:val="10"/>
          <w:sz w:val="14"/>
          <w:szCs w:val="14"/>
        </w:rPr>
        <w:t>s</w:t>
      </w:r>
      <w:r>
        <w:rPr>
          <w:rFonts w:ascii="Calibri" w:hAnsi="Calibri" w:cs="Calibri"/>
          <w:spacing w:val="-1"/>
          <w:position w:val="10"/>
          <w:sz w:val="14"/>
          <w:szCs w:val="14"/>
        </w:rPr>
        <w:t>t</w:t>
      </w:r>
      <w:r>
        <w:rPr>
          <w:rFonts w:ascii="Calibri" w:hAnsi="Calibri" w:cs="Calibri"/>
          <w:position w:val="10"/>
          <w:sz w:val="14"/>
          <w:szCs w:val="14"/>
        </w:rPr>
        <w:t>e</w:t>
      </w:r>
      <w:r>
        <w:rPr>
          <w:rFonts w:ascii="Calibri" w:hAnsi="Calibri" w:cs="Calibri"/>
          <w:spacing w:val="18"/>
          <w:position w:val="10"/>
          <w:sz w:val="14"/>
          <w:szCs w:val="14"/>
        </w:rPr>
        <w:t xml:space="preserve"> </w:t>
      </w:r>
      <w:r>
        <w:rPr>
          <w:rFonts w:ascii="Calibri" w:hAnsi="Calibri" w:cs="Calibri"/>
          <w:sz w:val="22"/>
          <w:szCs w:val="22"/>
        </w:rPr>
        <w:t>l</w:t>
      </w:r>
      <w:r>
        <w:rPr>
          <w:rFonts w:ascii="Calibri" w:hAnsi="Calibri" w:cs="Calibri"/>
          <w:spacing w:val="-2"/>
          <w:sz w:val="22"/>
          <w:szCs w:val="22"/>
        </w:rPr>
        <w:t>oo</w:t>
      </w:r>
      <w:r>
        <w:rPr>
          <w:rFonts w:ascii="Calibri" w:hAnsi="Calibri" w:cs="Calibri"/>
          <w:spacing w:val="-1"/>
          <w:sz w:val="22"/>
          <w:szCs w:val="22"/>
        </w:rPr>
        <w:t>p</w:t>
      </w:r>
      <w:r>
        <w:rPr>
          <w:rFonts w:ascii="Calibri" w:hAnsi="Calibri" w:cs="Calibri"/>
          <w:sz w:val="22"/>
          <w:szCs w:val="22"/>
        </w:rPr>
        <w:t>shei</w:t>
      </w:r>
      <w:r>
        <w:rPr>
          <w:rFonts w:ascii="Calibri" w:hAnsi="Calibri" w:cs="Calibri"/>
          <w:spacing w:val="-2"/>
          <w:sz w:val="22"/>
          <w:szCs w:val="22"/>
        </w:rPr>
        <w:t>d</w:t>
      </w:r>
      <w:r>
        <w:rPr>
          <w:rFonts w:ascii="Calibri" w:hAnsi="Calibri" w:cs="Calibri"/>
          <w:sz w:val="22"/>
          <w:szCs w:val="22"/>
        </w:rPr>
        <w:t>.</w:t>
      </w:r>
    </w:p>
    <w:p w:rsidR="00447E00" w:rsidRDefault="00447E00">
      <w:pPr>
        <w:kinsoku w:val="0"/>
        <w:overflowPunct w:val="0"/>
        <w:spacing w:before="20"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ind w:left="116"/>
        <w:rPr>
          <w:rFonts w:ascii="Calibri" w:hAnsi="Calibri" w:cs="Calibri"/>
          <w:color w:val="000000"/>
          <w:sz w:val="22"/>
          <w:szCs w:val="22"/>
        </w:rPr>
      </w:pPr>
      <w:r>
        <w:rPr>
          <w:rFonts w:ascii="Calibri" w:hAnsi="Calibri" w:cs="Calibri"/>
          <w:b/>
          <w:bCs/>
          <w:color w:val="1B5F5C"/>
          <w:sz w:val="22"/>
          <w:szCs w:val="22"/>
        </w:rPr>
        <w:t>D</w:t>
      </w:r>
      <w:r>
        <w:rPr>
          <w:rFonts w:ascii="Calibri" w:hAnsi="Calibri" w:cs="Calibri"/>
          <w:b/>
          <w:bCs/>
          <w:color w:val="1B5F5C"/>
          <w:spacing w:val="-1"/>
          <w:sz w:val="22"/>
          <w:szCs w:val="22"/>
        </w:rPr>
        <w:t>a</w:t>
      </w:r>
      <w:r>
        <w:rPr>
          <w:rFonts w:ascii="Calibri" w:hAnsi="Calibri" w:cs="Calibri"/>
          <w:b/>
          <w:bCs/>
          <w:color w:val="1B5F5C"/>
          <w:sz w:val="22"/>
          <w:szCs w:val="22"/>
        </w:rPr>
        <w:t xml:space="preserve">g </w:t>
      </w:r>
      <w:r>
        <w:rPr>
          <w:rFonts w:ascii="Calibri" w:hAnsi="Calibri" w:cs="Calibri"/>
          <w:b/>
          <w:bCs/>
          <w:color w:val="1B5F5C"/>
          <w:spacing w:val="1"/>
          <w:sz w:val="22"/>
          <w:szCs w:val="22"/>
        </w:rPr>
        <w:t>v</w:t>
      </w:r>
      <w:r>
        <w:rPr>
          <w:rFonts w:ascii="Calibri" w:hAnsi="Calibri" w:cs="Calibri"/>
          <w:b/>
          <w:bCs/>
          <w:color w:val="1B5F5C"/>
          <w:spacing w:val="-2"/>
          <w:sz w:val="22"/>
          <w:szCs w:val="22"/>
        </w:rPr>
        <w:t>a</w:t>
      </w:r>
      <w:r>
        <w:rPr>
          <w:rFonts w:ascii="Calibri" w:hAnsi="Calibri" w:cs="Calibri"/>
          <w:b/>
          <w:bCs/>
          <w:color w:val="1B5F5C"/>
          <w:sz w:val="22"/>
          <w:szCs w:val="22"/>
        </w:rPr>
        <w:t>n</w:t>
      </w:r>
      <w:r>
        <w:rPr>
          <w:rFonts w:ascii="Calibri" w:hAnsi="Calibri" w:cs="Calibri"/>
          <w:b/>
          <w:bCs/>
          <w:color w:val="1B5F5C"/>
          <w:spacing w:val="-1"/>
          <w:sz w:val="22"/>
          <w:szCs w:val="22"/>
        </w:rPr>
        <w:t xml:space="preserve"> </w:t>
      </w:r>
      <w:r>
        <w:rPr>
          <w:rFonts w:ascii="Calibri" w:hAnsi="Calibri" w:cs="Calibri"/>
          <w:b/>
          <w:bCs/>
          <w:color w:val="1B5F5C"/>
          <w:sz w:val="22"/>
          <w:szCs w:val="22"/>
        </w:rPr>
        <w:t>de</w:t>
      </w:r>
      <w:r>
        <w:rPr>
          <w:rFonts w:ascii="Calibri" w:hAnsi="Calibri" w:cs="Calibri"/>
          <w:b/>
          <w:bCs/>
          <w:color w:val="1B5F5C"/>
          <w:spacing w:val="-1"/>
          <w:sz w:val="22"/>
          <w:szCs w:val="22"/>
        </w:rPr>
        <w:t xml:space="preserve"> ope</w:t>
      </w:r>
      <w:r>
        <w:rPr>
          <w:rFonts w:ascii="Calibri" w:hAnsi="Calibri" w:cs="Calibri"/>
          <w:b/>
          <w:bCs/>
          <w:color w:val="1B5F5C"/>
          <w:sz w:val="22"/>
          <w:szCs w:val="22"/>
        </w:rPr>
        <w:t>r</w:t>
      </w:r>
      <w:r>
        <w:rPr>
          <w:rFonts w:ascii="Calibri" w:hAnsi="Calibri" w:cs="Calibri"/>
          <w:b/>
          <w:bCs/>
          <w:color w:val="1B5F5C"/>
          <w:spacing w:val="-2"/>
          <w:sz w:val="22"/>
          <w:szCs w:val="22"/>
        </w:rPr>
        <w:t>a</w:t>
      </w:r>
      <w:r>
        <w:rPr>
          <w:rFonts w:ascii="Calibri" w:hAnsi="Calibri" w:cs="Calibri"/>
          <w:b/>
          <w:bCs/>
          <w:color w:val="1B5F5C"/>
          <w:sz w:val="22"/>
          <w:szCs w:val="22"/>
        </w:rPr>
        <w:t>t</w:t>
      </w:r>
      <w:r>
        <w:rPr>
          <w:rFonts w:ascii="Calibri" w:hAnsi="Calibri" w:cs="Calibri"/>
          <w:b/>
          <w:bCs/>
          <w:color w:val="1B5F5C"/>
          <w:spacing w:val="1"/>
          <w:sz w:val="22"/>
          <w:szCs w:val="22"/>
        </w:rPr>
        <w:t>i</w:t>
      </w:r>
      <w:r>
        <w:rPr>
          <w:rFonts w:ascii="Calibri" w:hAnsi="Calibri" w:cs="Calibri"/>
          <w:b/>
          <w:bCs/>
          <w:color w:val="1B5F5C"/>
          <w:spacing w:val="-1"/>
          <w:sz w:val="22"/>
          <w:szCs w:val="22"/>
        </w:rPr>
        <w:t>e</w:t>
      </w:r>
      <w:r>
        <w:rPr>
          <w:rFonts w:ascii="Calibri" w:hAnsi="Calibri" w:cs="Calibri"/>
          <w:b/>
          <w:bCs/>
          <w:color w:val="1B5F5C"/>
          <w:sz w:val="22"/>
          <w:szCs w:val="22"/>
        </w:rPr>
        <w:t>:</w:t>
      </w:r>
    </w:p>
    <w:p w:rsidR="00447E00" w:rsidRDefault="00447E00">
      <w:pPr>
        <w:kinsoku w:val="0"/>
        <w:overflowPunct w:val="0"/>
        <w:spacing w:before="18" w:line="220" w:lineRule="exact"/>
        <w:rPr>
          <w:sz w:val="22"/>
          <w:szCs w:val="22"/>
        </w:rPr>
      </w:pPr>
    </w:p>
    <w:p w:rsidR="00447E00" w:rsidRDefault="00447E00">
      <w:pPr>
        <w:numPr>
          <w:ilvl w:val="2"/>
          <w:numId w:val="27"/>
        </w:numPr>
        <w:tabs>
          <w:tab w:val="left" w:pos="836"/>
        </w:tabs>
        <w:kinsoku w:val="0"/>
        <w:overflowPunct w:val="0"/>
        <w:spacing w:line="273" w:lineRule="auto"/>
        <w:ind w:left="836" w:right="1570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Op </w:t>
      </w:r>
      <w:r>
        <w:rPr>
          <w:rFonts w:ascii="Calibri" w:hAnsi="Calibri" w:cs="Calibri"/>
          <w:spacing w:val="-1"/>
          <w:sz w:val="22"/>
          <w:szCs w:val="22"/>
        </w:rPr>
        <w:t>d</w:t>
      </w:r>
      <w:r>
        <w:rPr>
          <w:rFonts w:ascii="Calibri" w:hAnsi="Calibri" w:cs="Calibri"/>
          <w:sz w:val="22"/>
          <w:szCs w:val="22"/>
        </w:rPr>
        <w:t xml:space="preserve">e </w:t>
      </w:r>
      <w:r>
        <w:rPr>
          <w:rFonts w:ascii="Calibri" w:hAnsi="Calibri" w:cs="Calibri"/>
          <w:spacing w:val="-1"/>
          <w:sz w:val="22"/>
          <w:szCs w:val="22"/>
        </w:rPr>
        <w:t>d</w:t>
      </w:r>
      <w:r>
        <w:rPr>
          <w:rFonts w:ascii="Calibri" w:hAnsi="Calibri" w:cs="Calibri"/>
          <w:sz w:val="22"/>
          <w:szCs w:val="22"/>
        </w:rPr>
        <w:t>ag</w:t>
      </w:r>
      <w:r>
        <w:rPr>
          <w:rFonts w:ascii="Calibri" w:hAnsi="Calibri" w:cs="Calibri"/>
          <w:spacing w:val="-3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van</w:t>
      </w:r>
      <w:r>
        <w:rPr>
          <w:rFonts w:ascii="Calibri" w:hAnsi="Calibri" w:cs="Calibri"/>
          <w:spacing w:val="-1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de</w:t>
      </w:r>
      <w:r>
        <w:rPr>
          <w:rFonts w:ascii="Calibri" w:hAnsi="Calibri" w:cs="Calibri"/>
          <w:spacing w:val="-2"/>
          <w:sz w:val="22"/>
          <w:szCs w:val="22"/>
        </w:rPr>
        <w:t xml:space="preserve"> </w:t>
      </w:r>
      <w:r>
        <w:rPr>
          <w:rFonts w:ascii="Calibri" w:hAnsi="Calibri" w:cs="Calibri"/>
          <w:spacing w:val="1"/>
          <w:sz w:val="22"/>
          <w:szCs w:val="22"/>
        </w:rPr>
        <w:t>o</w:t>
      </w:r>
      <w:r>
        <w:rPr>
          <w:rFonts w:ascii="Calibri" w:hAnsi="Calibri" w:cs="Calibri"/>
          <w:spacing w:val="-1"/>
          <w:sz w:val="22"/>
          <w:szCs w:val="22"/>
        </w:rPr>
        <w:t>p</w:t>
      </w:r>
      <w:r>
        <w:rPr>
          <w:rFonts w:ascii="Calibri" w:hAnsi="Calibri" w:cs="Calibri"/>
          <w:sz w:val="22"/>
          <w:szCs w:val="22"/>
        </w:rPr>
        <w:t>er</w:t>
      </w:r>
      <w:r>
        <w:rPr>
          <w:rFonts w:ascii="Calibri" w:hAnsi="Calibri" w:cs="Calibri"/>
          <w:spacing w:val="-3"/>
          <w:sz w:val="22"/>
          <w:szCs w:val="22"/>
        </w:rPr>
        <w:t>a</w:t>
      </w:r>
      <w:r>
        <w:rPr>
          <w:rFonts w:ascii="Calibri" w:hAnsi="Calibri" w:cs="Calibri"/>
          <w:sz w:val="22"/>
          <w:szCs w:val="22"/>
        </w:rPr>
        <w:t>tie,</w:t>
      </w:r>
      <w:r>
        <w:rPr>
          <w:rFonts w:ascii="Calibri" w:hAnsi="Calibri" w:cs="Calibri"/>
          <w:spacing w:val="-2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kan</w:t>
      </w:r>
      <w:r>
        <w:rPr>
          <w:rFonts w:ascii="Calibri" w:hAnsi="Calibri" w:cs="Calibri"/>
          <w:spacing w:val="-1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 xml:space="preserve">u de </w:t>
      </w:r>
      <w:r>
        <w:rPr>
          <w:rFonts w:ascii="Calibri" w:hAnsi="Calibri" w:cs="Calibri"/>
          <w:spacing w:val="-3"/>
          <w:sz w:val="22"/>
          <w:szCs w:val="22"/>
        </w:rPr>
        <w:t>h</w:t>
      </w:r>
      <w:r>
        <w:rPr>
          <w:rFonts w:ascii="Calibri" w:hAnsi="Calibri" w:cs="Calibri"/>
          <w:spacing w:val="1"/>
          <w:sz w:val="22"/>
          <w:szCs w:val="22"/>
        </w:rPr>
        <w:t>o</w:t>
      </w:r>
      <w:r>
        <w:rPr>
          <w:rFonts w:ascii="Calibri" w:hAnsi="Calibri" w:cs="Calibri"/>
          <w:spacing w:val="-1"/>
          <w:sz w:val="22"/>
          <w:szCs w:val="22"/>
        </w:rPr>
        <w:t>n</w:t>
      </w:r>
      <w:r>
        <w:rPr>
          <w:rFonts w:ascii="Calibri" w:hAnsi="Calibri" w:cs="Calibri"/>
          <w:sz w:val="22"/>
          <w:szCs w:val="22"/>
        </w:rPr>
        <w:t>d</w:t>
      </w:r>
      <w:r>
        <w:rPr>
          <w:rFonts w:ascii="Calibri" w:hAnsi="Calibri" w:cs="Calibri"/>
          <w:spacing w:val="-1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t</w:t>
      </w:r>
      <w:r>
        <w:rPr>
          <w:rFonts w:ascii="Calibri" w:hAnsi="Calibri" w:cs="Calibri"/>
          <w:spacing w:val="-1"/>
          <w:sz w:val="22"/>
          <w:szCs w:val="22"/>
        </w:rPr>
        <w:t>u</w:t>
      </w:r>
      <w:r>
        <w:rPr>
          <w:rFonts w:ascii="Calibri" w:hAnsi="Calibri" w:cs="Calibri"/>
          <w:sz w:val="22"/>
          <w:szCs w:val="22"/>
        </w:rPr>
        <w:t>s</w:t>
      </w:r>
      <w:r>
        <w:rPr>
          <w:rFonts w:ascii="Calibri" w:hAnsi="Calibri" w:cs="Calibri"/>
          <w:spacing w:val="-3"/>
          <w:sz w:val="22"/>
          <w:szCs w:val="22"/>
        </w:rPr>
        <w:t>s</w:t>
      </w:r>
      <w:r>
        <w:rPr>
          <w:rFonts w:ascii="Calibri" w:hAnsi="Calibri" w:cs="Calibri"/>
          <w:sz w:val="22"/>
          <w:szCs w:val="22"/>
        </w:rPr>
        <w:t>en 8</w:t>
      </w:r>
      <w:r>
        <w:rPr>
          <w:rFonts w:ascii="Calibri" w:hAnsi="Calibri" w:cs="Calibri"/>
          <w:spacing w:val="-2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en</w:t>
      </w:r>
      <w:r>
        <w:rPr>
          <w:rFonts w:ascii="Calibri" w:hAnsi="Calibri" w:cs="Calibri"/>
          <w:spacing w:val="-3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9 u</w:t>
      </w:r>
      <w:r>
        <w:rPr>
          <w:rFonts w:ascii="Calibri" w:hAnsi="Calibri" w:cs="Calibri"/>
          <w:spacing w:val="-1"/>
          <w:sz w:val="22"/>
          <w:szCs w:val="22"/>
        </w:rPr>
        <w:t>u</w:t>
      </w:r>
      <w:r>
        <w:rPr>
          <w:rFonts w:ascii="Calibri" w:hAnsi="Calibri" w:cs="Calibri"/>
          <w:sz w:val="22"/>
          <w:szCs w:val="22"/>
        </w:rPr>
        <w:t>r b</w:t>
      </w:r>
      <w:r>
        <w:rPr>
          <w:rFonts w:ascii="Calibri" w:hAnsi="Calibri" w:cs="Calibri"/>
          <w:spacing w:val="-1"/>
          <w:sz w:val="22"/>
          <w:szCs w:val="22"/>
        </w:rPr>
        <w:t>r</w:t>
      </w:r>
      <w:r>
        <w:rPr>
          <w:rFonts w:ascii="Calibri" w:hAnsi="Calibri" w:cs="Calibri"/>
          <w:sz w:val="22"/>
          <w:szCs w:val="22"/>
        </w:rPr>
        <w:t>en</w:t>
      </w:r>
      <w:r>
        <w:rPr>
          <w:rFonts w:ascii="Calibri" w:hAnsi="Calibri" w:cs="Calibri"/>
          <w:spacing w:val="-2"/>
          <w:sz w:val="22"/>
          <w:szCs w:val="22"/>
        </w:rPr>
        <w:t>g</w:t>
      </w:r>
      <w:r>
        <w:rPr>
          <w:rFonts w:ascii="Calibri" w:hAnsi="Calibri" w:cs="Calibri"/>
          <w:sz w:val="22"/>
          <w:szCs w:val="22"/>
        </w:rPr>
        <w:t>en</w:t>
      </w:r>
      <w:r>
        <w:rPr>
          <w:rFonts w:ascii="Calibri" w:hAnsi="Calibri" w:cs="Calibri"/>
          <w:spacing w:val="-3"/>
          <w:sz w:val="22"/>
          <w:szCs w:val="22"/>
        </w:rPr>
        <w:t xml:space="preserve"> </w:t>
      </w:r>
      <w:r>
        <w:rPr>
          <w:rFonts w:ascii="Calibri" w:hAnsi="Calibri" w:cs="Calibri"/>
          <w:spacing w:val="1"/>
          <w:sz w:val="22"/>
          <w:szCs w:val="22"/>
        </w:rPr>
        <w:t>o</w:t>
      </w:r>
      <w:r>
        <w:rPr>
          <w:rFonts w:ascii="Calibri" w:hAnsi="Calibri" w:cs="Calibri"/>
          <w:sz w:val="22"/>
          <w:szCs w:val="22"/>
        </w:rPr>
        <w:t>p</w:t>
      </w:r>
      <w:r>
        <w:rPr>
          <w:rFonts w:ascii="Calibri" w:hAnsi="Calibri" w:cs="Calibri"/>
          <w:spacing w:val="-1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die</w:t>
      </w:r>
      <w:r>
        <w:rPr>
          <w:rFonts w:ascii="Calibri" w:hAnsi="Calibri" w:cs="Calibri"/>
          <w:spacing w:val="-3"/>
          <w:sz w:val="22"/>
          <w:szCs w:val="22"/>
        </w:rPr>
        <w:t>r</w:t>
      </w:r>
      <w:r>
        <w:rPr>
          <w:rFonts w:ascii="Calibri" w:hAnsi="Calibri" w:cs="Calibri"/>
          <w:sz w:val="22"/>
          <w:szCs w:val="22"/>
        </w:rPr>
        <w:t>enkl</w:t>
      </w:r>
      <w:r>
        <w:rPr>
          <w:rFonts w:ascii="Calibri" w:hAnsi="Calibri" w:cs="Calibri"/>
          <w:spacing w:val="-4"/>
          <w:sz w:val="22"/>
          <w:szCs w:val="22"/>
        </w:rPr>
        <w:t>i</w:t>
      </w:r>
      <w:r>
        <w:rPr>
          <w:rFonts w:ascii="Calibri" w:hAnsi="Calibri" w:cs="Calibri"/>
          <w:spacing w:val="-1"/>
          <w:sz w:val="22"/>
          <w:szCs w:val="22"/>
        </w:rPr>
        <w:t>n</w:t>
      </w:r>
      <w:r>
        <w:rPr>
          <w:rFonts w:ascii="Calibri" w:hAnsi="Calibri" w:cs="Calibri"/>
          <w:sz w:val="22"/>
          <w:szCs w:val="22"/>
        </w:rPr>
        <w:t xml:space="preserve">iek </w:t>
      </w:r>
      <w:r>
        <w:rPr>
          <w:rFonts w:ascii="Calibri" w:hAnsi="Calibri" w:cs="Calibri"/>
          <w:spacing w:val="-2"/>
          <w:sz w:val="22"/>
          <w:szCs w:val="22"/>
        </w:rPr>
        <w:t>“</w:t>
      </w:r>
      <w:r>
        <w:rPr>
          <w:rFonts w:ascii="Calibri" w:hAnsi="Calibri" w:cs="Calibri"/>
          <w:sz w:val="22"/>
          <w:szCs w:val="22"/>
        </w:rPr>
        <w:t>De Gr</w:t>
      </w:r>
      <w:r>
        <w:rPr>
          <w:rFonts w:ascii="Calibri" w:hAnsi="Calibri" w:cs="Calibri"/>
          <w:spacing w:val="-2"/>
          <w:sz w:val="22"/>
          <w:szCs w:val="22"/>
        </w:rPr>
        <w:t>o</w:t>
      </w:r>
      <w:r>
        <w:rPr>
          <w:rFonts w:ascii="Calibri" w:hAnsi="Calibri" w:cs="Calibri"/>
          <w:spacing w:val="1"/>
          <w:sz w:val="22"/>
          <w:szCs w:val="22"/>
        </w:rPr>
        <w:t>o</w:t>
      </w:r>
      <w:r>
        <w:rPr>
          <w:rFonts w:ascii="Calibri" w:hAnsi="Calibri" w:cs="Calibri"/>
          <w:sz w:val="22"/>
          <w:szCs w:val="22"/>
        </w:rPr>
        <w:t xml:space="preserve">te </w:t>
      </w:r>
      <w:r>
        <w:rPr>
          <w:rFonts w:ascii="Calibri" w:hAnsi="Calibri" w:cs="Calibri"/>
          <w:spacing w:val="-3"/>
          <w:sz w:val="22"/>
          <w:szCs w:val="22"/>
        </w:rPr>
        <w:t>b</w:t>
      </w:r>
      <w:r>
        <w:rPr>
          <w:rFonts w:ascii="Calibri" w:hAnsi="Calibri" w:cs="Calibri"/>
          <w:sz w:val="22"/>
          <w:szCs w:val="22"/>
        </w:rPr>
        <w:t>ee</w:t>
      </w:r>
      <w:r>
        <w:rPr>
          <w:rFonts w:ascii="Calibri" w:hAnsi="Calibri" w:cs="Calibri"/>
          <w:spacing w:val="-2"/>
          <w:sz w:val="22"/>
          <w:szCs w:val="22"/>
        </w:rPr>
        <w:t>k</w:t>
      </w:r>
      <w:r>
        <w:rPr>
          <w:rFonts w:ascii="Calibri" w:hAnsi="Calibri" w:cs="Calibri"/>
          <w:spacing w:val="1"/>
          <w:sz w:val="22"/>
          <w:szCs w:val="22"/>
        </w:rPr>
        <w:t>”</w:t>
      </w:r>
      <w:r>
        <w:rPr>
          <w:rFonts w:ascii="Calibri" w:hAnsi="Calibri" w:cs="Calibri"/>
          <w:sz w:val="22"/>
          <w:szCs w:val="22"/>
        </w:rPr>
        <w:t>.</w:t>
      </w:r>
    </w:p>
    <w:p w:rsidR="00447E00" w:rsidRDefault="00447E00">
      <w:pPr>
        <w:numPr>
          <w:ilvl w:val="3"/>
          <w:numId w:val="27"/>
        </w:numPr>
        <w:tabs>
          <w:tab w:val="left" w:pos="1556"/>
        </w:tabs>
        <w:kinsoku w:val="0"/>
        <w:overflowPunct w:val="0"/>
        <w:spacing w:before="4"/>
        <w:ind w:left="1556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De </w:t>
      </w:r>
      <w:r>
        <w:rPr>
          <w:rFonts w:ascii="Calibri" w:hAnsi="Calibri" w:cs="Calibri"/>
          <w:spacing w:val="-3"/>
          <w:sz w:val="22"/>
          <w:szCs w:val="22"/>
        </w:rPr>
        <w:t>a</w:t>
      </w:r>
      <w:r>
        <w:rPr>
          <w:rFonts w:ascii="Calibri" w:hAnsi="Calibri" w:cs="Calibri"/>
          <w:spacing w:val="-2"/>
          <w:sz w:val="22"/>
          <w:szCs w:val="22"/>
        </w:rPr>
        <w:t>v</w:t>
      </w:r>
      <w:r>
        <w:rPr>
          <w:rFonts w:ascii="Calibri" w:hAnsi="Calibri" w:cs="Calibri"/>
          <w:spacing w:val="1"/>
          <w:sz w:val="22"/>
          <w:szCs w:val="22"/>
        </w:rPr>
        <w:t>o</w:t>
      </w:r>
      <w:r>
        <w:rPr>
          <w:rFonts w:ascii="Calibri" w:hAnsi="Calibri" w:cs="Calibri"/>
          <w:spacing w:val="-1"/>
          <w:sz w:val="22"/>
          <w:szCs w:val="22"/>
        </w:rPr>
        <w:t>n</w:t>
      </w:r>
      <w:r>
        <w:rPr>
          <w:rFonts w:ascii="Calibri" w:hAnsi="Calibri" w:cs="Calibri"/>
          <w:sz w:val="22"/>
          <w:szCs w:val="22"/>
        </w:rPr>
        <w:t>d</w:t>
      </w:r>
      <w:r>
        <w:rPr>
          <w:rFonts w:ascii="Calibri" w:hAnsi="Calibri" w:cs="Calibri"/>
          <w:spacing w:val="-1"/>
          <w:sz w:val="22"/>
          <w:szCs w:val="22"/>
        </w:rPr>
        <w:t xml:space="preserve"> v</w:t>
      </w:r>
      <w:r>
        <w:rPr>
          <w:rFonts w:ascii="Calibri" w:hAnsi="Calibri" w:cs="Calibri"/>
          <w:spacing w:val="1"/>
          <w:sz w:val="22"/>
          <w:szCs w:val="22"/>
        </w:rPr>
        <w:t>oo</w:t>
      </w:r>
      <w:r>
        <w:rPr>
          <w:rFonts w:ascii="Calibri" w:hAnsi="Calibri" w:cs="Calibri"/>
          <w:sz w:val="22"/>
          <w:szCs w:val="22"/>
        </w:rPr>
        <w:t>r</w:t>
      </w:r>
      <w:r>
        <w:rPr>
          <w:rFonts w:ascii="Calibri" w:hAnsi="Calibri" w:cs="Calibri"/>
          <w:spacing w:val="-3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de</w:t>
      </w:r>
      <w:r>
        <w:rPr>
          <w:rFonts w:ascii="Calibri" w:hAnsi="Calibri" w:cs="Calibri"/>
          <w:spacing w:val="-2"/>
          <w:sz w:val="22"/>
          <w:szCs w:val="22"/>
        </w:rPr>
        <w:t xml:space="preserve"> </w:t>
      </w:r>
      <w:r>
        <w:rPr>
          <w:rFonts w:ascii="Calibri" w:hAnsi="Calibri" w:cs="Calibri"/>
          <w:spacing w:val="1"/>
          <w:sz w:val="22"/>
          <w:szCs w:val="22"/>
        </w:rPr>
        <w:t>o</w:t>
      </w:r>
      <w:r>
        <w:rPr>
          <w:rFonts w:ascii="Calibri" w:hAnsi="Calibri" w:cs="Calibri"/>
          <w:spacing w:val="-1"/>
          <w:sz w:val="22"/>
          <w:szCs w:val="22"/>
        </w:rPr>
        <w:t>p</w:t>
      </w:r>
      <w:r>
        <w:rPr>
          <w:rFonts w:ascii="Calibri" w:hAnsi="Calibri" w:cs="Calibri"/>
          <w:sz w:val="22"/>
          <w:szCs w:val="22"/>
        </w:rPr>
        <w:t>er</w:t>
      </w:r>
      <w:r>
        <w:rPr>
          <w:rFonts w:ascii="Calibri" w:hAnsi="Calibri" w:cs="Calibri"/>
          <w:spacing w:val="-3"/>
          <w:sz w:val="22"/>
          <w:szCs w:val="22"/>
        </w:rPr>
        <w:t>a</w:t>
      </w:r>
      <w:r>
        <w:rPr>
          <w:rFonts w:ascii="Calibri" w:hAnsi="Calibri" w:cs="Calibri"/>
          <w:sz w:val="22"/>
          <w:szCs w:val="22"/>
        </w:rPr>
        <w:t>tie,</w:t>
      </w:r>
      <w:r>
        <w:rPr>
          <w:rFonts w:ascii="Calibri" w:hAnsi="Calibri" w:cs="Calibri"/>
          <w:spacing w:val="-2"/>
          <w:sz w:val="22"/>
          <w:szCs w:val="22"/>
        </w:rPr>
        <w:t xml:space="preserve"> </w:t>
      </w:r>
      <w:r>
        <w:rPr>
          <w:rFonts w:ascii="Calibri" w:hAnsi="Calibri" w:cs="Calibri"/>
          <w:spacing w:val="1"/>
          <w:sz w:val="22"/>
          <w:szCs w:val="22"/>
        </w:rPr>
        <w:t>m</w:t>
      </w:r>
      <w:r>
        <w:rPr>
          <w:rFonts w:ascii="Calibri" w:hAnsi="Calibri" w:cs="Calibri"/>
          <w:sz w:val="22"/>
          <w:szCs w:val="22"/>
        </w:rPr>
        <w:t>ag</w:t>
      </w:r>
      <w:r>
        <w:rPr>
          <w:rFonts w:ascii="Calibri" w:hAnsi="Calibri" w:cs="Calibri"/>
          <w:spacing w:val="-1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de</w:t>
      </w:r>
      <w:r>
        <w:rPr>
          <w:rFonts w:ascii="Calibri" w:hAnsi="Calibri" w:cs="Calibri"/>
          <w:spacing w:val="-3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ho</w:t>
      </w:r>
      <w:r>
        <w:rPr>
          <w:rFonts w:ascii="Calibri" w:hAnsi="Calibri" w:cs="Calibri"/>
          <w:spacing w:val="-1"/>
          <w:sz w:val="22"/>
          <w:szCs w:val="22"/>
        </w:rPr>
        <w:t>n</w:t>
      </w:r>
      <w:r>
        <w:rPr>
          <w:rFonts w:ascii="Calibri" w:hAnsi="Calibri" w:cs="Calibri"/>
          <w:sz w:val="22"/>
          <w:szCs w:val="22"/>
        </w:rPr>
        <w:t>d</w:t>
      </w:r>
      <w:r>
        <w:rPr>
          <w:rFonts w:ascii="Calibri" w:hAnsi="Calibri" w:cs="Calibri"/>
          <w:spacing w:val="-3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va</w:t>
      </w:r>
      <w:r>
        <w:rPr>
          <w:rFonts w:ascii="Calibri" w:hAnsi="Calibri" w:cs="Calibri"/>
          <w:spacing w:val="-1"/>
          <w:sz w:val="22"/>
          <w:szCs w:val="22"/>
        </w:rPr>
        <w:t>n</w:t>
      </w:r>
      <w:r>
        <w:rPr>
          <w:rFonts w:ascii="Calibri" w:hAnsi="Calibri" w:cs="Calibri"/>
          <w:sz w:val="22"/>
          <w:szCs w:val="22"/>
        </w:rPr>
        <w:t>af</w:t>
      </w:r>
      <w:r>
        <w:rPr>
          <w:rFonts w:ascii="Calibri" w:hAnsi="Calibri" w:cs="Calibri"/>
          <w:spacing w:val="-3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6 u</w:t>
      </w:r>
      <w:r>
        <w:rPr>
          <w:rFonts w:ascii="Calibri" w:hAnsi="Calibri" w:cs="Calibri"/>
          <w:spacing w:val="-1"/>
          <w:sz w:val="22"/>
          <w:szCs w:val="22"/>
        </w:rPr>
        <w:t>u</w:t>
      </w:r>
      <w:r>
        <w:rPr>
          <w:rFonts w:ascii="Calibri" w:hAnsi="Calibri" w:cs="Calibri"/>
          <w:sz w:val="22"/>
          <w:szCs w:val="22"/>
        </w:rPr>
        <w:t>r ’s a</w:t>
      </w:r>
      <w:r>
        <w:rPr>
          <w:rFonts w:ascii="Calibri" w:hAnsi="Calibri" w:cs="Calibri"/>
          <w:spacing w:val="-2"/>
          <w:sz w:val="22"/>
          <w:szCs w:val="22"/>
        </w:rPr>
        <w:t>v</w:t>
      </w:r>
      <w:r>
        <w:rPr>
          <w:rFonts w:ascii="Calibri" w:hAnsi="Calibri" w:cs="Calibri"/>
          <w:spacing w:val="1"/>
          <w:sz w:val="22"/>
          <w:szCs w:val="22"/>
        </w:rPr>
        <w:t>o</w:t>
      </w:r>
      <w:r>
        <w:rPr>
          <w:rFonts w:ascii="Calibri" w:hAnsi="Calibri" w:cs="Calibri"/>
          <w:spacing w:val="-1"/>
          <w:sz w:val="22"/>
          <w:szCs w:val="22"/>
        </w:rPr>
        <w:t>nd</w:t>
      </w:r>
      <w:r>
        <w:rPr>
          <w:rFonts w:ascii="Calibri" w:hAnsi="Calibri" w:cs="Calibri"/>
          <w:sz w:val="22"/>
          <w:szCs w:val="22"/>
        </w:rPr>
        <w:t>s niet</w:t>
      </w:r>
      <w:r>
        <w:rPr>
          <w:rFonts w:ascii="Calibri" w:hAnsi="Calibri" w:cs="Calibri"/>
          <w:spacing w:val="-2"/>
          <w:sz w:val="22"/>
          <w:szCs w:val="22"/>
        </w:rPr>
        <w:t xml:space="preserve"> </w:t>
      </w:r>
      <w:r>
        <w:rPr>
          <w:rFonts w:ascii="Calibri" w:hAnsi="Calibri" w:cs="Calibri"/>
          <w:spacing w:val="-1"/>
          <w:sz w:val="22"/>
          <w:szCs w:val="22"/>
        </w:rPr>
        <w:t>m</w:t>
      </w:r>
      <w:r>
        <w:rPr>
          <w:rFonts w:ascii="Calibri" w:hAnsi="Calibri" w:cs="Calibri"/>
          <w:sz w:val="22"/>
          <w:szCs w:val="22"/>
        </w:rPr>
        <w:t>eer</w:t>
      </w:r>
      <w:r>
        <w:rPr>
          <w:rFonts w:ascii="Calibri" w:hAnsi="Calibri" w:cs="Calibri"/>
          <w:spacing w:val="-2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e</w:t>
      </w:r>
      <w:r>
        <w:rPr>
          <w:rFonts w:ascii="Calibri" w:hAnsi="Calibri" w:cs="Calibri"/>
          <w:spacing w:val="-2"/>
          <w:sz w:val="22"/>
          <w:szCs w:val="22"/>
        </w:rPr>
        <w:t>t</w:t>
      </w:r>
      <w:r>
        <w:rPr>
          <w:rFonts w:ascii="Calibri" w:hAnsi="Calibri" w:cs="Calibri"/>
          <w:sz w:val="22"/>
          <w:szCs w:val="22"/>
        </w:rPr>
        <w:t>en.</w:t>
      </w:r>
    </w:p>
    <w:p w:rsidR="00447E00" w:rsidRDefault="00447E00">
      <w:pPr>
        <w:kinsoku w:val="0"/>
        <w:overflowPunct w:val="0"/>
        <w:spacing w:before="34"/>
        <w:ind w:left="1556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Dri</w:t>
      </w:r>
      <w:r>
        <w:rPr>
          <w:rFonts w:ascii="Calibri" w:hAnsi="Calibri" w:cs="Calibri"/>
          <w:spacing w:val="-2"/>
          <w:sz w:val="22"/>
          <w:szCs w:val="22"/>
        </w:rPr>
        <w:t>n</w:t>
      </w:r>
      <w:r>
        <w:rPr>
          <w:rFonts w:ascii="Calibri" w:hAnsi="Calibri" w:cs="Calibri"/>
          <w:sz w:val="22"/>
          <w:szCs w:val="22"/>
        </w:rPr>
        <w:t>ken</w:t>
      </w:r>
      <w:r>
        <w:rPr>
          <w:rFonts w:ascii="Calibri" w:hAnsi="Calibri" w:cs="Calibri"/>
          <w:spacing w:val="-3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mag</w:t>
      </w:r>
      <w:r>
        <w:rPr>
          <w:rFonts w:ascii="Calibri" w:hAnsi="Calibri" w:cs="Calibri"/>
          <w:spacing w:val="-3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wel!</w:t>
      </w:r>
    </w:p>
    <w:p w:rsidR="00447E00" w:rsidRDefault="00447E00">
      <w:pPr>
        <w:numPr>
          <w:ilvl w:val="3"/>
          <w:numId w:val="27"/>
        </w:numPr>
        <w:tabs>
          <w:tab w:val="left" w:pos="1556"/>
        </w:tabs>
        <w:kinsoku w:val="0"/>
        <w:overflowPunct w:val="0"/>
        <w:spacing w:before="38" w:line="269" w:lineRule="auto"/>
        <w:ind w:left="1556" w:right="1324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Vo</w:t>
      </w:r>
      <w:r>
        <w:rPr>
          <w:rFonts w:ascii="Calibri" w:hAnsi="Calibri" w:cs="Calibri"/>
          <w:spacing w:val="1"/>
          <w:sz w:val="22"/>
          <w:szCs w:val="22"/>
        </w:rPr>
        <w:t>o</w:t>
      </w:r>
      <w:r>
        <w:rPr>
          <w:rFonts w:ascii="Calibri" w:hAnsi="Calibri" w:cs="Calibri"/>
          <w:sz w:val="22"/>
          <w:szCs w:val="22"/>
        </w:rPr>
        <w:t>r</w:t>
      </w:r>
      <w:r>
        <w:rPr>
          <w:rFonts w:ascii="Calibri" w:hAnsi="Calibri" w:cs="Calibri"/>
          <w:spacing w:val="-1"/>
          <w:sz w:val="22"/>
          <w:szCs w:val="22"/>
        </w:rPr>
        <w:t>d</w:t>
      </w:r>
      <w:r>
        <w:rPr>
          <w:rFonts w:ascii="Calibri" w:hAnsi="Calibri" w:cs="Calibri"/>
          <w:spacing w:val="-3"/>
          <w:sz w:val="22"/>
          <w:szCs w:val="22"/>
        </w:rPr>
        <w:t>a</w:t>
      </w:r>
      <w:r>
        <w:rPr>
          <w:rFonts w:ascii="Calibri" w:hAnsi="Calibri" w:cs="Calibri"/>
          <w:sz w:val="22"/>
          <w:szCs w:val="22"/>
        </w:rPr>
        <w:t>t u</w:t>
      </w:r>
      <w:r>
        <w:rPr>
          <w:rFonts w:ascii="Calibri" w:hAnsi="Calibri" w:cs="Calibri"/>
          <w:spacing w:val="-1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 xml:space="preserve">de </w:t>
      </w:r>
      <w:r>
        <w:rPr>
          <w:rFonts w:ascii="Calibri" w:hAnsi="Calibri" w:cs="Calibri"/>
          <w:spacing w:val="-4"/>
          <w:sz w:val="22"/>
          <w:szCs w:val="22"/>
        </w:rPr>
        <w:t>h</w:t>
      </w:r>
      <w:r>
        <w:rPr>
          <w:rFonts w:ascii="Calibri" w:hAnsi="Calibri" w:cs="Calibri"/>
          <w:spacing w:val="1"/>
          <w:sz w:val="22"/>
          <w:szCs w:val="22"/>
        </w:rPr>
        <w:t>o</w:t>
      </w:r>
      <w:r>
        <w:rPr>
          <w:rFonts w:ascii="Calibri" w:hAnsi="Calibri" w:cs="Calibri"/>
          <w:spacing w:val="-1"/>
          <w:sz w:val="22"/>
          <w:szCs w:val="22"/>
        </w:rPr>
        <w:t>n</w:t>
      </w:r>
      <w:r>
        <w:rPr>
          <w:rFonts w:ascii="Calibri" w:hAnsi="Calibri" w:cs="Calibri"/>
          <w:sz w:val="22"/>
          <w:szCs w:val="22"/>
        </w:rPr>
        <w:t>d</w:t>
      </w:r>
      <w:r>
        <w:rPr>
          <w:rFonts w:ascii="Calibri" w:hAnsi="Calibri" w:cs="Calibri"/>
          <w:spacing w:val="-1"/>
          <w:sz w:val="22"/>
          <w:szCs w:val="22"/>
        </w:rPr>
        <w:t xml:space="preserve"> </w:t>
      </w:r>
      <w:r>
        <w:rPr>
          <w:rFonts w:ascii="Calibri" w:hAnsi="Calibri" w:cs="Calibri"/>
          <w:spacing w:val="-2"/>
          <w:sz w:val="22"/>
          <w:szCs w:val="22"/>
        </w:rPr>
        <w:t>ko</w:t>
      </w:r>
      <w:r>
        <w:rPr>
          <w:rFonts w:ascii="Calibri" w:hAnsi="Calibri" w:cs="Calibri"/>
          <w:sz w:val="22"/>
          <w:szCs w:val="22"/>
        </w:rPr>
        <w:t xml:space="preserve">mt </w:t>
      </w:r>
      <w:r>
        <w:rPr>
          <w:rFonts w:ascii="Calibri" w:hAnsi="Calibri" w:cs="Calibri"/>
          <w:spacing w:val="-1"/>
          <w:sz w:val="22"/>
          <w:szCs w:val="22"/>
        </w:rPr>
        <w:t>b</w:t>
      </w:r>
      <w:r>
        <w:rPr>
          <w:rFonts w:ascii="Calibri" w:hAnsi="Calibri" w:cs="Calibri"/>
          <w:spacing w:val="-3"/>
          <w:sz w:val="22"/>
          <w:szCs w:val="22"/>
        </w:rPr>
        <w:t>r</w:t>
      </w:r>
      <w:r>
        <w:rPr>
          <w:rFonts w:ascii="Calibri" w:hAnsi="Calibri" w:cs="Calibri"/>
          <w:sz w:val="22"/>
          <w:szCs w:val="22"/>
        </w:rPr>
        <w:t>en</w:t>
      </w:r>
      <w:r>
        <w:rPr>
          <w:rFonts w:ascii="Calibri" w:hAnsi="Calibri" w:cs="Calibri"/>
          <w:spacing w:val="-2"/>
          <w:sz w:val="22"/>
          <w:szCs w:val="22"/>
        </w:rPr>
        <w:t>g</w:t>
      </w:r>
      <w:r>
        <w:rPr>
          <w:rFonts w:ascii="Calibri" w:hAnsi="Calibri" w:cs="Calibri"/>
          <w:sz w:val="22"/>
          <w:szCs w:val="22"/>
        </w:rPr>
        <w:t>en, is h</w:t>
      </w:r>
      <w:r>
        <w:rPr>
          <w:rFonts w:ascii="Calibri" w:hAnsi="Calibri" w:cs="Calibri"/>
          <w:spacing w:val="-3"/>
          <w:sz w:val="22"/>
          <w:szCs w:val="22"/>
        </w:rPr>
        <w:t>e</w:t>
      </w:r>
      <w:r>
        <w:rPr>
          <w:rFonts w:ascii="Calibri" w:hAnsi="Calibri" w:cs="Calibri"/>
          <w:sz w:val="22"/>
          <w:szCs w:val="22"/>
        </w:rPr>
        <w:t xml:space="preserve">t </w:t>
      </w:r>
      <w:r>
        <w:rPr>
          <w:rFonts w:ascii="Calibri" w:hAnsi="Calibri" w:cs="Calibri"/>
          <w:spacing w:val="-1"/>
          <w:sz w:val="22"/>
          <w:szCs w:val="22"/>
        </w:rPr>
        <w:t>b</w:t>
      </w:r>
      <w:r>
        <w:rPr>
          <w:rFonts w:ascii="Calibri" w:hAnsi="Calibri" w:cs="Calibri"/>
          <w:sz w:val="22"/>
          <w:szCs w:val="22"/>
        </w:rPr>
        <w:t>ela</w:t>
      </w:r>
      <w:r>
        <w:rPr>
          <w:rFonts w:ascii="Calibri" w:hAnsi="Calibri" w:cs="Calibri"/>
          <w:spacing w:val="-1"/>
          <w:sz w:val="22"/>
          <w:szCs w:val="22"/>
        </w:rPr>
        <w:t>ng</w:t>
      </w:r>
      <w:r>
        <w:rPr>
          <w:rFonts w:ascii="Calibri" w:hAnsi="Calibri" w:cs="Calibri"/>
          <w:sz w:val="22"/>
          <w:szCs w:val="22"/>
        </w:rPr>
        <w:t>rijk</w:t>
      </w:r>
      <w:r>
        <w:rPr>
          <w:rFonts w:ascii="Calibri" w:hAnsi="Calibri" w:cs="Calibri"/>
          <w:spacing w:val="-2"/>
          <w:sz w:val="22"/>
          <w:szCs w:val="22"/>
        </w:rPr>
        <w:t xml:space="preserve"> o</w:t>
      </w:r>
      <w:r>
        <w:rPr>
          <w:rFonts w:ascii="Calibri" w:hAnsi="Calibri" w:cs="Calibri"/>
          <w:sz w:val="22"/>
          <w:szCs w:val="22"/>
        </w:rPr>
        <w:t>m</w:t>
      </w:r>
      <w:r>
        <w:rPr>
          <w:rFonts w:ascii="Calibri" w:hAnsi="Calibri" w:cs="Calibri"/>
          <w:spacing w:val="-2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 xml:space="preserve">de </w:t>
      </w:r>
      <w:r>
        <w:rPr>
          <w:rFonts w:ascii="Calibri" w:hAnsi="Calibri" w:cs="Calibri"/>
          <w:spacing w:val="-1"/>
          <w:sz w:val="22"/>
          <w:szCs w:val="22"/>
        </w:rPr>
        <w:t>h</w:t>
      </w:r>
      <w:r>
        <w:rPr>
          <w:rFonts w:ascii="Calibri" w:hAnsi="Calibri" w:cs="Calibri"/>
          <w:spacing w:val="1"/>
          <w:sz w:val="22"/>
          <w:szCs w:val="22"/>
        </w:rPr>
        <w:t>o</w:t>
      </w:r>
      <w:r>
        <w:rPr>
          <w:rFonts w:ascii="Calibri" w:hAnsi="Calibri" w:cs="Calibri"/>
          <w:spacing w:val="-1"/>
          <w:sz w:val="22"/>
          <w:szCs w:val="22"/>
        </w:rPr>
        <w:t>n</w:t>
      </w:r>
      <w:r>
        <w:rPr>
          <w:rFonts w:ascii="Calibri" w:hAnsi="Calibri" w:cs="Calibri"/>
          <w:sz w:val="22"/>
          <w:szCs w:val="22"/>
        </w:rPr>
        <w:t>d</w:t>
      </w:r>
      <w:r>
        <w:rPr>
          <w:rFonts w:ascii="Calibri" w:hAnsi="Calibri" w:cs="Calibri"/>
          <w:spacing w:val="-1"/>
          <w:sz w:val="22"/>
          <w:szCs w:val="22"/>
        </w:rPr>
        <w:t xml:space="preserve"> </w:t>
      </w:r>
      <w:r>
        <w:rPr>
          <w:rFonts w:ascii="Calibri" w:hAnsi="Calibri" w:cs="Calibri"/>
          <w:spacing w:val="-3"/>
          <w:sz w:val="22"/>
          <w:szCs w:val="22"/>
        </w:rPr>
        <w:t>n</w:t>
      </w:r>
      <w:r>
        <w:rPr>
          <w:rFonts w:ascii="Calibri" w:hAnsi="Calibri" w:cs="Calibri"/>
          <w:spacing w:val="1"/>
          <w:sz w:val="22"/>
          <w:szCs w:val="22"/>
        </w:rPr>
        <w:t>o</w:t>
      </w:r>
      <w:r>
        <w:rPr>
          <w:rFonts w:ascii="Calibri" w:hAnsi="Calibri" w:cs="Calibri"/>
          <w:sz w:val="22"/>
          <w:szCs w:val="22"/>
        </w:rPr>
        <w:t>g</w:t>
      </w:r>
      <w:r>
        <w:rPr>
          <w:rFonts w:ascii="Calibri" w:hAnsi="Calibri" w:cs="Calibri"/>
          <w:spacing w:val="-1"/>
          <w:sz w:val="22"/>
          <w:szCs w:val="22"/>
        </w:rPr>
        <w:t xml:space="preserve"> </w:t>
      </w:r>
      <w:r>
        <w:rPr>
          <w:rFonts w:ascii="Calibri" w:hAnsi="Calibri" w:cs="Calibri"/>
          <w:spacing w:val="-2"/>
          <w:sz w:val="22"/>
          <w:szCs w:val="22"/>
        </w:rPr>
        <w:t>e</w:t>
      </w:r>
      <w:r>
        <w:rPr>
          <w:rFonts w:ascii="Calibri" w:hAnsi="Calibri" w:cs="Calibri"/>
          <w:sz w:val="22"/>
          <w:szCs w:val="22"/>
        </w:rPr>
        <w:t xml:space="preserve">ven </w:t>
      </w:r>
      <w:r>
        <w:rPr>
          <w:rFonts w:ascii="Calibri" w:hAnsi="Calibri" w:cs="Calibri"/>
          <w:spacing w:val="-3"/>
          <w:sz w:val="22"/>
          <w:szCs w:val="22"/>
        </w:rPr>
        <w:t>g</w:t>
      </w:r>
      <w:r>
        <w:rPr>
          <w:rFonts w:ascii="Calibri" w:hAnsi="Calibri" w:cs="Calibri"/>
          <w:spacing w:val="1"/>
          <w:sz w:val="22"/>
          <w:szCs w:val="22"/>
        </w:rPr>
        <w:t>o</w:t>
      </w:r>
      <w:r>
        <w:rPr>
          <w:rFonts w:ascii="Calibri" w:hAnsi="Calibri" w:cs="Calibri"/>
          <w:sz w:val="22"/>
          <w:szCs w:val="22"/>
        </w:rPr>
        <w:t>ed u</w:t>
      </w:r>
      <w:r>
        <w:rPr>
          <w:rFonts w:ascii="Calibri" w:hAnsi="Calibri" w:cs="Calibri"/>
          <w:spacing w:val="-1"/>
          <w:sz w:val="22"/>
          <w:szCs w:val="22"/>
        </w:rPr>
        <w:t>i</w:t>
      </w:r>
      <w:r>
        <w:rPr>
          <w:rFonts w:ascii="Calibri" w:hAnsi="Calibri" w:cs="Calibri"/>
          <w:sz w:val="22"/>
          <w:szCs w:val="22"/>
        </w:rPr>
        <w:t>t</w:t>
      </w:r>
      <w:r>
        <w:rPr>
          <w:rFonts w:ascii="Calibri" w:hAnsi="Calibri" w:cs="Calibri"/>
          <w:spacing w:val="-2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te laten.</w:t>
      </w:r>
      <w:r>
        <w:rPr>
          <w:rFonts w:ascii="Calibri" w:hAnsi="Calibri" w:cs="Calibri"/>
          <w:spacing w:val="-1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( de</w:t>
      </w:r>
      <w:r>
        <w:rPr>
          <w:rFonts w:ascii="Calibri" w:hAnsi="Calibri" w:cs="Calibri"/>
          <w:spacing w:val="-2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ho</w:t>
      </w:r>
      <w:r>
        <w:rPr>
          <w:rFonts w:ascii="Calibri" w:hAnsi="Calibri" w:cs="Calibri"/>
          <w:spacing w:val="-1"/>
          <w:sz w:val="22"/>
          <w:szCs w:val="22"/>
        </w:rPr>
        <w:t>n</w:t>
      </w:r>
      <w:r>
        <w:rPr>
          <w:rFonts w:ascii="Calibri" w:hAnsi="Calibri" w:cs="Calibri"/>
          <w:sz w:val="22"/>
          <w:szCs w:val="22"/>
        </w:rPr>
        <w:t>d</w:t>
      </w:r>
      <w:r>
        <w:rPr>
          <w:rFonts w:ascii="Calibri" w:hAnsi="Calibri" w:cs="Calibri"/>
          <w:spacing w:val="-1"/>
          <w:sz w:val="22"/>
          <w:szCs w:val="22"/>
        </w:rPr>
        <w:t xml:space="preserve"> </w:t>
      </w:r>
      <w:r>
        <w:rPr>
          <w:rFonts w:ascii="Calibri" w:hAnsi="Calibri" w:cs="Calibri"/>
          <w:spacing w:val="-2"/>
          <w:sz w:val="22"/>
          <w:szCs w:val="22"/>
        </w:rPr>
        <w:t>k</w:t>
      </w:r>
      <w:r>
        <w:rPr>
          <w:rFonts w:ascii="Calibri" w:hAnsi="Calibri" w:cs="Calibri"/>
          <w:sz w:val="22"/>
          <w:szCs w:val="22"/>
        </w:rPr>
        <w:t>an</w:t>
      </w:r>
      <w:r>
        <w:rPr>
          <w:rFonts w:ascii="Calibri" w:hAnsi="Calibri" w:cs="Calibri"/>
          <w:spacing w:val="-1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 xml:space="preserve">de </w:t>
      </w:r>
      <w:r>
        <w:rPr>
          <w:rFonts w:ascii="Calibri" w:hAnsi="Calibri" w:cs="Calibri"/>
          <w:spacing w:val="-1"/>
          <w:sz w:val="22"/>
          <w:szCs w:val="22"/>
        </w:rPr>
        <w:t>u</w:t>
      </w:r>
      <w:r>
        <w:rPr>
          <w:rFonts w:ascii="Calibri" w:hAnsi="Calibri" w:cs="Calibri"/>
          <w:sz w:val="22"/>
          <w:szCs w:val="22"/>
        </w:rPr>
        <w:t>r</w:t>
      </w:r>
      <w:r>
        <w:rPr>
          <w:rFonts w:ascii="Calibri" w:hAnsi="Calibri" w:cs="Calibri"/>
          <w:spacing w:val="-3"/>
          <w:sz w:val="22"/>
          <w:szCs w:val="22"/>
        </w:rPr>
        <w:t>i</w:t>
      </w:r>
      <w:r>
        <w:rPr>
          <w:rFonts w:ascii="Calibri" w:hAnsi="Calibri" w:cs="Calibri"/>
          <w:spacing w:val="-1"/>
          <w:sz w:val="22"/>
          <w:szCs w:val="22"/>
        </w:rPr>
        <w:t>n</w:t>
      </w:r>
      <w:r>
        <w:rPr>
          <w:rFonts w:ascii="Calibri" w:hAnsi="Calibri" w:cs="Calibri"/>
          <w:sz w:val="22"/>
          <w:szCs w:val="22"/>
        </w:rPr>
        <w:t>e en</w:t>
      </w:r>
      <w:r>
        <w:rPr>
          <w:rFonts w:ascii="Calibri" w:hAnsi="Calibri" w:cs="Calibri"/>
          <w:spacing w:val="-2"/>
          <w:sz w:val="22"/>
          <w:szCs w:val="22"/>
        </w:rPr>
        <w:t xml:space="preserve"> </w:t>
      </w:r>
      <w:r>
        <w:rPr>
          <w:rFonts w:ascii="Calibri" w:hAnsi="Calibri" w:cs="Calibri"/>
          <w:spacing w:val="1"/>
          <w:sz w:val="22"/>
          <w:szCs w:val="22"/>
        </w:rPr>
        <w:t>o</w:t>
      </w:r>
      <w:r>
        <w:rPr>
          <w:rFonts w:ascii="Calibri" w:hAnsi="Calibri" w:cs="Calibri"/>
          <w:spacing w:val="-1"/>
          <w:sz w:val="22"/>
          <w:szCs w:val="22"/>
        </w:rPr>
        <w:t>n</w:t>
      </w:r>
      <w:r>
        <w:rPr>
          <w:rFonts w:ascii="Calibri" w:hAnsi="Calibri" w:cs="Calibri"/>
          <w:sz w:val="22"/>
          <w:szCs w:val="22"/>
        </w:rPr>
        <w:t>tlasti</w:t>
      </w:r>
      <w:r>
        <w:rPr>
          <w:rFonts w:ascii="Calibri" w:hAnsi="Calibri" w:cs="Calibri"/>
          <w:spacing w:val="-1"/>
          <w:sz w:val="22"/>
          <w:szCs w:val="22"/>
        </w:rPr>
        <w:t>n</w:t>
      </w:r>
      <w:r>
        <w:rPr>
          <w:rFonts w:ascii="Calibri" w:hAnsi="Calibri" w:cs="Calibri"/>
          <w:sz w:val="22"/>
          <w:szCs w:val="22"/>
        </w:rPr>
        <w:t>g</w:t>
      </w:r>
      <w:r>
        <w:rPr>
          <w:rFonts w:ascii="Calibri" w:hAnsi="Calibri" w:cs="Calibri"/>
          <w:spacing w:val="-1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ni</w:t>
      </w:r>
      <w:r>
        <w:rPr>
          <w:rFonts w:ascii="Calibri" w:hAnsi="Calibri" w:cs="Calibri"/>
          <w:spacing w:val="-3"/>
          <w:sz w:val="22"/>
          <w:szCs w:val="22"/>
        </w:rPr>
        <w:t>e</w:t>
      </w:r>
      <w:r>
        <w:rPr>
          <w:rFonts w:ascii="Calibri" w:hAnsi="Calibri" w:cs="Calibri"/>
          <w:sz w:val="22"/>
          <w:szCs w:val="22"/>
        </w:rPr>
        <w:t xml:space="preserve">t </w:t>
      </w:r>
      <w:r>
        <w:rPr>
          <w:rFonts w:ascii="Calibri" w:hAnsi="Calibri" w:cs="Calibri"/>
          <w:spacing w:val="-1"/>
          <w:sz w:val="22"/>
          <w:szCs w:val="22"/>
        </w:rPr>
        <w:t>g</w:t>
      </w:r>
      <w:r>
        <w:rPr>
          <w:rFonts w:ascii="Calibri" w:hAnsi="Calibri" w:cs="Calibri"/>
          <w:spacing w:val="-2"/>
          <w:sz w:val="22"/>
          <w:szCs w:val="22"/>
        </w:rPr>
        <w:t>o</w:t>
      </w:r>
      <w:r>
        <w:rPr>
          <w:rFonts w:ascii="Calibri" w:hAnsi="Calibri" w:cs="Calibri"/>
          <w:sz w:val="22"/>
          <w:szCs w:val="22"/>
        </w:rPr>
        <w:t>ed</w:t>
      </w:r>
      <w:r>
        <w:rPr>
          <w:rFonts w:ascii="Calibri" w:hAnsi="Calibri" w:cs="Calibri"/>
          <w:spacing w:val="-2"/>
          <w:sz w:val="22"/>
          <w:szCs w:val="22"/>
        </w:rPr>
        <w:t xml:space="preserve"> </w:t>
      </w:r>
      <w:r>
        <w:rPr>
          <w:rFonts w:ascii="Calibri" w:hAnsi="Calibri" w:cs="Calibri"/>
          <w:spacing w:val="1"/>
          <w:sz w:val="22"/>
          <w:szCs w:val="22"/>
        </w:rPr>
        <w:t>o</w:t>
      </w:r>
      <w:r>
        <w:rPr>
          <w:rFonts w:ascii="Calibri" w:hAnsi="Calibri" w:cs="Calibri"/>
          <w:spacing w:val="-1"/>
          <w:sz w:val="22"/>
          <w:szCs w:val="22"/>
        </w:rPr>
        <w:t>ph</w:t>
      </w:r>
      <w:r>
        <w:rPr>
          <w:rFonts w:ascii="Calibri" w:hAnsi="Calibri" w:cs="Calibri"/>
          <w:spacing w:val="1"/>
          <w:sz w:val="22"/>
          <w:szCs w:val="22"/>
        </w:rPr>
        <w:t>o</w:t>
      </w:r>
      <w:r>
        <w:rPr>
          <w:rFonts w:ascii="Calibri" w:hAnsi="Calibri" w:cs="Calibri"/>
          <w:spacing w:val="-1"/>
          <w:sz w:val="22"/>
          <w:szCs w:val="22"/>
        </w:rPr>
        <w:t>ud</w:t>
      </w:r>
      <w:r>
        <w:rPr>
          <w:rFonts w:ascii="Calibri" w:hAnsi="Calibri" w:cs="Calibri"/>
          <w:sz w:val="22"/>
          <w:szCs w:val="22"/>
        </w:rPr>
        <w:t>en tij</w:t>
      </w:r>
      <w:r>
        <w:rPr>
          <w:rFonts w:ascii="Calibri" w:hAnsi="Calibri" w:cs="Calibri"/>
          <w:spacing w:val="-3"/>
          <w:sz w:val="22"/>
          <w:szCs w:val="22"/>
        </w:rPr>
        <w:t>d</w:t>
      </w:r>
      <w:r>
        <w:rPr>
          <w:rFonts w:ascii="Calibri" w:hAnsi="Calibri" w:cs="Calibri"/>
          <w:sz w:val="22"/>
          <w:szCs w:val="22"/>
        </w:rPr>
        <w:t>ens de na</w:t>
      </w:r>
      <w:r>
        <w:rPr>
          <w:rFonts w:ascii="Calibri" w:hAnsi="Calibri" w:cs="Calibri"/>
          <w:spacing w:val="-4"/>
          <w:sz w:val="22"/>
          <w:szCs w:val="22"/>
        </w:rPr>
        <w:t>r</w:t>
      </w:r>
      <w:r>
        <w:rPr>
          <w:rFonts w:ascii="Calibri" w:hAnsi="Calibri" w:cs="Calibri"/>
          <w:sz w:val="22"/>
          <w:szCs w:val="22"/>
        </w:rPr>
        <w:t>c</w:t>
      </w:r>
      <w:r>
        <w:rPr>
          <w:rFonts w:ascii="Calibri" w:hAnsi="Calibri" w:cs="Calibri"/>
          <w:spacing w:val="-1"/>
          <w:sz w:val="22"/>
          <w:szCs w:val="22"/>
        </w:rPr>
        <w:t>o</w:t>
      </w:r>
      <w:r>
        <w:rPr>
          <w:rFonts w:ascii="Calibri" w:hAnsi="Calibri" w:cs="Calibri"/>
          <w:sz w:val="22"/>
          <w:szCs w:val="22"/>
        </w:rPr>
        <w:t>se)</w:t>
      </w:r>
    </w:p>
    <w:p w:rsidR="00447E00" w:rsidRDefault="00447E00">
      <w:pPr>
        <w:numPr>
          <w:ilvl w:val="2"/>
          <w:numId w:val="27"/>
        </w:numPr>
        <w:tabs>
          <w:tab w:val="left" w:pos="836"/>
        </w:tabs>
        <w:kinsoku w:val="0"/>
        <w:overflowPunct w:val="0"/>
        <w:spacing w:before="8"/>
        <w:ind w:left="836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We n</w:t>
      </w:r>
      <w:r>
        <w:rPr>
          <w:rFonts w:ascii="Calibri" w:hAnsi="Calibri" w:cs="Calibri"/>
          <w:spacing w:val="-3"/>
          <w:sz w:val="22"/>
          <w:szCs w:val="22"/>
        </w:rPr>
        <w:t>e</w:t>
      </w:r>
      <w:r>
        <w:rPr>
          <w:rFonts w:ascii="Calibri" w:hAnsi="Calibri" w:cs="Calibri"/>
          <w:sz w:val="22"/>
          <w:szCs w:val="22"/>
        </w:rPr>
        <w:t>men</w:t>
      </w:r>
      <w:r>
        <w:rPr>
          <w:rFonts w:ascii="Calibri" w:hAnsi="Calibri" w:cs="Calibri"/>
          <w:spacing w:val="-3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 xml:space="preserve">uw </w:t>
      </w:r>
      <w:r>
        <w:rPr>
          <w:rFonts w:ascii="Calibri" w:hAnsi="Calibri" w:cs="Calibri"/>
          <w:spacing w:val="-4"/>
          <w:sz w:val="22"/>
          <w:szCs w:val="22"/>
        </w:rPr>
        <w:t>h</w:t>
      </w:r>
      <w:r>
        <w:rPr>
          <w:rFonts w:ascii="Calibri" w:hAnsi="Calibri" w:cs="Calibri"/>
          <w:spacing w:val="1"/>
          <w:sz w:val="22"/>
          <w:szCs w:val="22"/>
        </w:rPr>
        <w:t>o</w:t>
      </w:r>
      <w:r>
        <w:rPr>
          <w:rFonts w:ascii="Calibri" w:hAnsi="Calibri" w:cs="Calibri"/>
          <w:spacing w:val="-1"/>
          <w:sz w:val="22"/>
          <w:szCs w:val="22"/>
        </w:rPr>
        <w:t>n</w:t>
      </w:r>
      <w:r>
        <w:rPr>
          <w:rFonts w:ascii="Calibri" w:hAnsi="Calibri" w:cs="Calibri"/>
          <w:sz w:val="22"/>
          <w:szCs w:val="22"/>
        </w:rPr>
        <w:t>d</w:t>
      </w:r>
      <w:r>
        <w:rPr>
          <w:rFonts w:ascii="Calibri" w:hAnsi="Calibri" w:cs="Calibri"/>
          <w:spacing w:val="-1"/>
          <w:sz w:val="22"/>
          <w:szCs w:val="22"/>
        </w:rPr>
        <w:t xml:space="preserve"> </w:t>
      </w:r>
      <w:r>
        <w:rPr>
          <w:rFonts w:ascii="Calibri" w:hAnsi="Calibri" w:cs="Calibri"/>
          <w:spacing w:val="1"/>
          <w:sz w:val="22"/>
          <w:szCs w:val="22"/>
        </w:rPr>
        <w:t>o</w:t>
      </w:r>
      <w:r>
        <w:rPr>
          <w:rFonts w:ascii="Calibri" w:hAnsi="Calibri" w:cs="Calibri"/>
          <w:sz w:val="22"/>
          <w:szCs w:val="22"/>
        </w:rPr>
        <w:t>p</w:t>
      </w:r>
      <w:r>
        <w:rPr>
          <w:rFonts w:ascii="Calibri" w:hAnsi="Calibri" w:cs="Calibri"/>
          <w:spacing w:val="-3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en</w:t>
      </w:r>
      <w:r>
        <w:rPr>
          <w:rFonts w:ascii="Calibri" w:hAnsi="Calibri" w:cs="Calibri"/>
          <w:spacing w:val="-2"/>
          <w:sz w:val="22"/>
          <w:szCs w:val="22"/>
        </w:rPr>
        <w:t xml:space="preserve"> </w:t>
      </w:r>
      <w:r>
        <w:rPr>
          <w:rFonts w:ascii="Calibri" w:hAnsi="Calibri" w:cs="Calibri"/>
          <w:spacing w:val="-1"/>
          <w:sz w:val="22"/>
          <w:szCs w:val="22"/>
        </w:rPr>
        <w:t>d</w:t>
      </w:r>
      <w:r>
        <w:rPr>
          <w:rFonts w:ascii="Calibri" w:hAnsi="Calibri" w:cs="Calibri"/>
          <w:sz w:val="22"/>
          <w:szCs w:val="22"/>
        </w:rPr>
        <w:t>an</w:t>
      </w:r>
      <w:r>
        <w:rPr>
          <w:rFonts w:ascii="Calibri" w:hAnsi="Calibri" w:cs="Calibri"/>
          <w:spacing w:val="-1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beg</w:t>
      </w:r>
      <w:r>
        <w:rPr>
          <w:rFonts w:ascii="Calibri" w:hAnsi="Calibri" w:cs="Calibri"/>
          <w:spacing w:val="-1"/>
          <w:sz w:val="22"/>
          <w:szCs w:val="22"/>
        </w:rPr>
        <w:t>inn</w:t>
      </w:r>
      <w:r>
        <w:rPr>
          <w:rFonts w:ascii="Calibri" w:hAnsi="Calibri" w:cs="Calibri"/>
          <w:sz w:val="22"/>
          <w:szCs w:val="22"/>
        </w:rPr>
        <w:t xml:space="preserve">en we </w:t>
      </w:r>
      <w:r>
        <w:rPr>
          <w:rFonts w:ascii="Calibri" w:hAnsi="Calibri" w:cs="Calibri"/>
          <w:spacing w:val="-3"/>
          <w:sz w:val="22"/>
          <w:szCs w:val="22"/>
        </w:rPr>
        <w:t>a</w:t>
      </w:r>
      <w:r>
        <w:rPr>
          <w:rFonts w:ascii="Calibri" w:hAnsi="Calibri" w:cs="Calibri"/>
          <w:sz w:val="22"/>
          <w:szCs w:val="22"/>
        </w:rPr>
        <w:t>an</w:t>
      </w:r>
      <w:r>
        <w:rPr>
          <w:rFonts w:ascii="Calibri" w:hAnsi="Calibri" w:cs="Calibri"/>
          <w:spacing w:val="-1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het</w:t>
      </w:r>
      <w:r>
        <w:rPr>
          <w:rFonts w:ascii="Calibri" w:hAnsi="Calibri" w:cs="Calibri"/>
          <w:spacing w:val="-2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ei</w:t>
      </w:r>
      <w:r>
        <w:rPr>
          <w:rFonts w:ascii="Calibri" w:hAnsi="Calibri" w:cs="Calibri"/>
          <w:spacing w:val="-2"/>
          <w:sz w:val="22"/>
          <w:szCs w:val="22"/>
        </w:rPr>
        <w:t>n</w:t>
      </w:r>
      <w:r>
        <w:rPr>
          <w:rFonts w:ascii="Calibri" w:hAnsi="Calibri" w:cs="Calibri"/>
          <w:spacing w:val="-1"/>
          <w:sz w:val="22"/>
          <w:szCs w:val="22"/>
        </w:rPr>
        <w:t>d</w:t>
      </w:r>
      <w:r>
        <w:rPr>
          <w:rFonts w:ascii="Calibri" w:hAnsi="Calibri" w:cs="Calibri"/>
          <w:sz w:val="22"/>
          <w:szCs w:val="22"/>
        </w:rPr>
        <w:t>e van</w:t>
      </w:r>
      <w:r>
        <w:rPr>
          <w:rFonts w:ascii="Calibri" w:hAnsi="Calibri" w:cs="Calibri"/>
          <w:spacing w:val="-1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de</w:t>
      </w:r>
      <w:r>
        <w:rPr>
          <w:rFonts w:ascii="Calibri" w:hAnsi="Calibri" w:cs="Calibri"/>
          <w:spacing w:val="-2"/>
          <w:sz w:val="22"/>
          <w:szCs w:val="22"/>
        </w:rPr>
        <w:t xml:space="preserve"> </w:t>
      </w:r>
      <w:r>
        <w:rPr>
          <w:rFonts w:ascii="Calibri" w:hAnsi="Calibri" w:cs="Calibri"/>
          <w:spacing w:val="1"/>
          <w:sz w:val="22"/>
          <w:szCs w:val="22"/>
        </w:rPr>
        <w:t>o</w:t>
      </w:r>
      <w:r>
        <w:rPr>
          <w:rFonts w:ascii="Calibri" w:hAnsi="Calibri" w:cs="Calibri"/>
          <w:sz w:val="22"/>
          <w:szCs w:val="22"/>
        </w:rPr>
        <w:t>c</w:t>
      </w:r>
      <w:r>
        <w:rPr>
          <w:rFonts w:ascii="Calibri" w:hAnsi="Calibri" w:cs="Calibri"/>
          <w:spacing w:val="-3"/>
          <w:sz w:val="22"/>
          <w:szCs w:val="22"/>
        </w:rPr>
        <w:t>h</w:t>
      </w:r>
      <w:r>
        <w:rPr>
          <w:rFonts w:ascii="Calibri" w:hAnsi="Calibri" w:cs="Calibri"/>
          <w:sz w:val="22"/>
          <w:szCs w:val="22"/>
        </w:rPr>
        <w:t>te</w:t>
      </w:r>
      <w:r>
        <w:rPr>
          <w:rFonts w:ascii="Calibri" w:hAnsi="Calibri" w:cs="Calibri"/>
          <w:spacing w:val="-1"/>
          <w:sz w:val="22"/>
          <w:szCs w:val="22"/>
        </w:rPr>
        <w:t>n</w:t>
      </w:r>
      <w:r>
        <w:rPr>
          <w:rFonts w:ascii="Calibri" w:hAnsi="Calibri" w:cs="Calibri"/>
          <w:sz w:val="22"/>
          <w:szCs w:val="22"/>
        </w:rPr>
        <w:t>d</w:t>
      </w:r>
      <w:r>
        <w:rPr>
          <w:rFonts w:ascii="Calibri" w:hAnsi="Calibri" w:cs="Calibri"/>
          <w:spacing w:val="-3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met</w:t>
      </w:r>
      <w:r>
        <w:rPr>
          <w:rFonts w:ascii="Calibri" w:hAnsi="Calibri" w:cs="Calibri"/>
          <w:spacing w:val="-2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 xml:space="preserve">de </w:t>
      </w:r>
      <w:r>
        <w:rPr>
          <w:rFonts w:ascii="Calibri" w:hAnsi="Calibri" w:cs="Calibri"/>
          <w:spacing w:val="1"/>
          <w:sz w:val="22"/>
          <w:szCs w:val="22"/>
        </w:rPr>
        <w:t>o</w:t>
      </w:r>
      <w:r>
        <w:rPr>
          <w:rFonts w:ascii="Calibri" w:hAnsi="Calibri" w:cs="Calibri"/>
          <w:spacing w:val="-4"/>
          <w:sz w:val="22"/>
          <w:szCs w:val="22"/>
        </w:rPr>
        <w:t>p</w:t>
      </w:r>
      <w:r>
        <w:rPr>
          <w:rFonts w:ascii="Calibri" w:hAnsi="Calibri" w:cs="Calibri"/>
          <w:sz w:val="22"/>
          <w:szCs w:val="22"/>
        </w:rPr>
        <w:t>eratie.</w:t>
      </w:r>
    </w:p>
    <w:p w:rsidR="00447E00" w:rsidRDefault="00447E00">
      <w:pPr>
        <w:numPr>
          <w:ilvl w:val="2"/>
          <w:numId w:val="27"/>
        </w:numPr>
        <w:tabs>
          <w:tab w:val="left" w:pos="836"/>
        </w:tabs>
        <w:kinsoku w:val="0"/>
        <w:overflowPunct w:val="0"/>
        <w:spacing w:before="39"/>
        <w:ind w:left="836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Uw </w:t>
      </w:r>
      <w:r>
        <w:rPr>
          <w:rFonts w:ascii="Calibri" w:hAnsi="Calibri" w:cs="Calibri"/>
          <w:spacing w:val="-1"/>
          <w:sz w:val="22"/>
          <w:szCs w:val="22"/>
        </w:rPr>
        <w:t>h</w:t>
      </w:r>
      <w:r>
        <w:rPr>
          <w:rFonts w:ascii="Calibri" w:hAnsi="Calibri" w:cs="Calibri"/>
          <w:spacing w:val="1"/>
          <w:sz w:val="22"/>
          <w:szCs w:val="22"/>
        </w:rPr>
        <w:t>o</w:t>
      </w:r>
      <w:r>
        <w:rPr>
          <w:rFonts w:ascii="Calibri" w:hAnsi="Calibri" w:cs="Calibri"/>
          <w:spacing w:val="-1"/>
          <w:sz w:val="22"/>
          <w:szCs w:val="22"/>
        </w:rPr>
        <w:t>n</w:t>
      </w:r>
      <w:r>
        <w:rPr>
          <w:rFonts w:ascii="Calibri" w:hAnsi="Calibri" w:cs="Calibri"/>
          <w:sz w:val="22"/>
          <w:szCs w:val="22"/>
        </w:rPr>
        <w:t>d</w:t>
      </w:r>
      <w:r>
        <w:rPr>
          <w:rFonts w:ascii="Calibri" w:hAnsi="Calibri" w:cs="Calibri"/>
          <w:spacing w:val="-3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wo</w:t>
      </w:r>
      <w:r>
        <w:rPr>
          <w:rFonts w:ascii="Calibri" w:hAnsi="Calibri" w:cs="Calibri"/>
          <w:spacing w:val="-1"/>
          <w:sz w:val="22"/>
          <w:szCs w:val="22"/>
        </w:rPr>
        <w:t>rd</w:t>
      </w:r>
      <w:r>
        <w:rPr>
          <w:rFonts w:ascii="Calibri" w:hAnsi="Calibri" w:cs="Calibri"/>
          <w:sz w:val="22"/>
          <w:szCs w:val="22"/>
        </w:rPr>
        <w:t>t</w:t>
      </w:r>
      <w:r>
        <w:rPr>
          <w:rFonts w:ascii="Calibri" w:hAnsi="Calibri" w:cs="Calibri"/>
          <w:spacing w:val="-2"/>
          <w:sz w:val="22"/>
          <w:szCs w:val="22"/>
        </w:rPr>
        <w:t xml:space="preserve"> </w:t>
      </w:r>
      <w:r>
        <w:rPr>
          <w:rFonts w:ascii="Calibri" w:hAnsi="Calibri" w:cs="Calibri"/>
          <w:spacing w:val="1"/>
          <w:sz w:val="22"/>
          <w:szCs w:val="22"/>
        </w:rPr>
        <w:t>o</w:t>
      </w:r>
      <w:r>
        <w:rPr>
          <w:rFonts w:ascii="Calibri" w:hAnsi="Calibri" w:cs="Calibri"/>
          <w:spacing w:val="-1"/>
          <w:sz w:val="22"/>
          <w:szCs w:val="22"/>
        </w:rPr>
        <w:t>nd</w:t>
      </w:r>
      <w:r>
        <w:rPr>
          <w:rFonts w:ascii="Calibri" w:hAnsi="Calibri" w:cs="Calibri"/>
          <w:sz w:val="22"/>
          <w:szCs w:val="22"/>
        </w:rPr>
        <w:t xml:space="preserve">er </w:t>
      </w:r>
      <w:r>
        <w:rPr>
          <w:rFonts w:ascii="Calibri" w:hAnsi="Calibri" w:cs="Calibri"/>
          <w:spacing w:val="-1"/>
          <w:sz w:val="22"/>
          <w:szCs w:val="22"/>
        </w:rPr>
        <w:t>n</w:t>
      </w:r>
      <w:r>
        <w:rPr>
          <w:rFonts w:ascii="Calibri" w:hAnsi="Calibri" w:cs="Calibri"/>
          <w:sz w:val="22"/>
          <w:szCs w:val="22"/>
        </w:rPr>
        <w:t>ar</w:t>
      </w:r>
      <w:r>
        <w:rPr>
          <w:rFonts w:ascii="Calibri" w:hAnsi="Calibri" w:cs="Calibri"/>
          <w:spacing w:val="-3"/>
          <w:sz w:val="22"/>
          <w:szCs w:val="22"/>
        </w:rPr>
        <w:t>c</w:t>
      </w:r>
      <w:r>
        <w:rPr>
          <w:rFonts w:ascii="Calibri" w:hAnsi="Calibri" w:cs="Calibri"/>
          <w:spacing w:val="1"/>
          <w:sz w:val="22"/>
          <w:szCs w:val="22"/>
        </w:rPr>
        <w:t>o</w:t>
      </w:r>
      <w:r>
        <w:rPr>
          <w:rFonts w:ascii="Calibri" w:hAnsi="Calibri" w:cs="Calibri"/>
          <w:sz w:val="22"/>
          <w:szCs w:val="22"/>
        </w:rPr>
        <w:t>se</w:t>
      </w:r>
      <w:r>
        <w:rPr>
          <w:rFonts w:ascii="Calibri" w:hAnsi="Calibri" w:cs="Calibri"/>
          <w:spacing w:val="1"/>
          <w:sz w:val="22"/>
          <w:szCs w:val="22"/>
        </w:rPr>
        <w:t xml:space="preserve"> </w:t>
      </w:r>
      <w:r>
        <w:rPr>
          <w:rFonts w:ascii="Calibri" w:hAnsi="Calibri" w:cs="Calibri"/>
          <w:spacing w:val="-4"/>
          <w:sz w:val="22"/>
          <w:szCs w:val="22"/>
        </w:rPr>
        <w:t>g</w:t>
      </w:r>
      <w:r>
        <w:rPr>
          <w:rFonts w:ascii="Calibri" w:hAnsi="Calibri" w:cs="Calibri"/>
          <w:sz w:val="22"/>
          <w:szCs w:val="22"/>
        </w:rPr>
        <w:t>ebr</w:t>
      </w:r>
      <w:r>
        <w:rPr>
          <w:rFonts w:ascii="Calibri" w:hAnsi="Calibri" w:cs="Calibri"/>
          <w:spacing w:val="-1"/>
          <w:sz w:val="22"/>
          <w:szCs w:val="22"/>
        </w:rPr>
        <w:t>a</w:t>
      </w:r>
      <w:r>
        <w:rPr>
          <w:rFonts w:ascii="Calibri" w:hAnsi="Calibri" w:cs="Calibri"/>
          <w:sz w:val="22"/>
          <w:szCs w:val="22"/>
        </w:rPr>
        <w:t>cht</w:t>
      </w:r>
      <w:r>
        <w:rPr>
          <w:rFonts w:ascii="Calibri" w:hAnsi="Calibri" w:cs="Calibri"/>
          <w:spacing w:val="-2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 xml:space="preserve">en </w:t>
      </w:r>
      <w:r>
        <w:rPr>
          <w:rFonts w:ascii="Calibri" w:hAnsi="Calibri" w:cs="Calibri"/>
          <w:spacing w:val="-2"/>
          <w:sz w:val="22"/>
          <w:szCs w:val="22"/>
        </w:rPr>
        <w:t>v</w:t>
      </w:r>
      <w:r>
        <w:rPr>
          <w:rFonts w:ascii="Calibri" w:hAnsi="Calibri" w:cs="Calibri"/>
          <w:sz w:val="22"/>
          <w:szCs w:val="22"/>
        </w:rPr>
        <w:t>er</w:t>
      </w:r>
      <w:r>
        <w:rPr>
          <w:rFonts w:ascii="Calibri" w:hAnsi="Calibri" w:cs="Calibri"/>
          <w:spacing w:val="-2"/>
          <w:sz w:val="22"/>
          <w:szCs w:val="22"/>
        </w:rPr>
        <w:t>v</w:t>
      </w:r>
      <w:r>
        <w:rPr>
          <w:rFonts w:ascii="Calibri" w:hAnsi="Calibri" w:cs="Calibri"/>
          <w:spacing w:val="1"/>
          <w:sz w:val="22"/>
          <w:szCs w:val="22"/>
        </w:rPr>
        <w:t>o</w:t>
      </w:r>
      <w:r>
        <w:rPr>
          <w:rFonts w:ascii="Calibri" w:hAnsi="Calibri" w:cs="Calibri"/>
          <w:sz w:val="22"/>
          <w:szCs w:val="22"/>
        </w:rPr>
        <w:t>l</w:t>
      </w:r>
      <w:r>
        <w:rPr>
          <w:rFonts w:ascii="Calibri" w:hAnsi="Calibri" w:cs="Calibri"/>
          <w:spacing w:val="-1"/>
          <w:sz w:val="22"/>
          <w:szCs w:val="22"/>
        </w:rPr>
        <w:t>g</w:t>
      </w:r>
      <w:r>
        <w:rPr>
          <w:rFonts w:ascii="Calibri" w:hAnsi="Calibri" w:cs="Calibri"/>
          <w:sz w:val="22"/>
          <w:szCs w:val="22"/>
        </w:rPr>
        <w:t>ens</w:t>
      </w:r>
      <w:r>
        <w:rPr>
          <w:rFonts w:ascii="Calibri" w:hAnsi="Calibri" w:cs="Calibri"/>
          <w:spacing w:val="-3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goed in</w:t>
      </w:r>
      <w:r>
        <w:rPr>
          <w:rFonts w:ascii="Calibri" w:hAnsi="Calibri" w:cs="Calibri"/>
          <w:spacing w:val="-1"/>
          <w:sz w:val="22"/>
          <w:szCs w:val="22"/>
        </w:rPr>
        <w:t xml:space="preserve"> </w:t>
      </w:r>
      <w:r>
        <w:rPr>
          <w:rFonts w:ascii="Calibri" w:hAnsi="Calibri" w:cs="Calibri"/>
          <w:spacing w:val="-3"/>
          <w:sz w:val="22"/>
          <w:szCs w:val="22"/>
        </w:rPr>
        <w:t>d</w:t>
      </w:r>
      <w:r>
        <w:rPr>
          <w:rFonts w:ascii="Calibri" w:hAnsi="Calibri" w:cs="Calibri"/>
          <w:sz w:val="22"/>
          <w:szCs w:val="22"/>
        </w:rPr>
        <w:t xml:space="preserve">e </w:t>
      </w:r>
      <w:r>
        <w:rPr>
          <w:rFonts w:ascii="Calibri" w:hAnsi="Calibri" w:cs="Calibri"/>
          <w:spacing w:val="-1"/>
          <w:sz w:val="22"/>
          <w:szCs w:val="22"/>
        </w:rPr>
        <w:t>g</w:t>
      </w:r>
      <w:r>
        <w:rPr>
          <w:rFonts w:ascii="Calibri" w:hAnsi="Calibri" w:cs="Calibri"/>
          <w:sz w:val="22"/>
          <w:szCs w:val="22"/>
        </w:rPr>
        <w:t>ate</w:t>
      </w:r>
      <w:r>
        <w:rPr>
          <w:rFonts w:ascii="Calibri" w:hAnsi="Calibri" w:cs="Calibri"/>
          <w:spacing w:val="-1"/>
          <w:sz w:val="22"/>
          <w:szCs w:val="22"/>
        </w:rPr>
        <w:t>n</w:t>
      </w:r>
      <w:r>
        <w:rPr>
          <w:rFonts w:ascii="Calibri" w:hAnsi="Calibri" w:cs="Calibri"/>
          <w:sz w:val="22"/>
          <w:szCs w:val="22"/>
        </w:rPr>
        <w:t>.</w:t>
      </w:r>
    </w:p>
    <w:p w:rsidR="00447E00" w:rsidRDefault="00447E00">
      <w:pPr>
        <w:numPr>
          <w:ilvl w:val="3"/>
          <w:numId w:val="27"/>
        </w:numPr>
        <w:tabs>
          <w:tab w:val="left" w:pos="1556"/>
        </w:tabs>
        <w:kinsoku w:val="0"/>
        <w:overflowPunct w:val="0"/>
        <w:spacing w:before="41"/>
        <w:ind w:left="1556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We </w:t>
      </w:r>
      <w:r>
        <w:rPr>
          <w:rFonts w:ascii="Calibri" w:hAnsi="Calibri" w:cs="Calibri"/>
          <w:spacing w:val="-3"/>
          <w:sz w:val="22"/>
          <w:szCs w:val="22"/>
        </w:rPr>
        <w:t>h</w:t>
      </w:r>
      <w:r>
        <w:rPr>
          <w:rFonts w:ascii="Calibri" w:hAnsi="Calibri" w:cs="Calibri"/>
          <w:spacing w:val="1"/>
          <w:sz w:val="22"/>
          <w:szCs w:val="22"/>
        </w:rPr>
        <w:t>o</w:t>
      </w:r>
      <w:r>
        <w:rPr>
          <w:rFonts w:ascii="Calibri" w:hAnsi="Calibri" w:cs="Calibri"/>
          <w:spacing w:val="-1"/>
          <w:sz w:val="22"/>
          <w:szCs w:val="22"/>
        </w:rPr>
        <w:t>ud</w:t>
      </w:r>
      <w:r>
        <w:rPr>
          <w:rFonts w:ascii="Calibri" w:hAnsi="Calibri" w:cs="Calibri"/>
          <w:sz w:val="22"/>
          <w:szCs w:val="22"/>
        </w:rPr>
        <w:t>en z</w:t>
      </w:r>
      <w:r>
        <w:rPr>
          <w:rFonts w:ascii="Calibri" w:hAnsi="Calibri" w:cs="Calibri"/>
          <w:spacing w:val="-1"/>
          <w:sz w:val="22"/>
          <w:szCs w:val="22"/>
        </w:rPr>
        <w:t>i</w:t>
      </w:r>
      <w:r>
        <w:rPr>
          <w:rFonts w:ascii="Calibri" w:hAnsi="Calibri" w:cs="Calibri"/>
          <w:sz w:val="22"/>
          <w:szCs w:val="22"/>
        </w:rPr>
        <w:t>jn</w:t>
      </w:r>
      <w:r>
        <w:rPr>
          <w:rFonts w:ascii="Calibri" w:hAnsi="Calibri" w:cs="Calibri"/>
          <w:spacing w:val="-1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hartsl</w:t>
      </w:r>
      <w:r>
        <w:rPr>
          <w:rFonts w:ascii="Calibri" w:hAnsi="Calibri" w:cs="Calibri"/>
          <w:spacing w:val="-1"/>
          <w:sz w:val="22"/>
          <w:szCs w:val="22"/>
        </w:rPr>
        <w:t>a</w:t>
      </w:r>
      <w:r>
        <w:rPr>
          <w:rFonts w:ascii="Calibri" w:hAnsi="Calibri" w:cs="Calibri"/>
          <w:sz w:val="22"/>
          <w:szCs w:val="22"/>
        </w:rPr>
        <w:t>g</w:t>
      </w:r>
      <w:r>
        <w:rPr>
          <w:rFonts w:ascii="Calibri" w:hAnsi="Calibri" w:cs="Calibri"/>
          <w:spacing w:val="-3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en adem</w:t>
      </w:r>
      <w:r>
        <w:rPr>
          <w:rFonts w:ascii="Calibri" w:hAnsi="Calibri" w:cs="Calibri"/>
          <w:spacing w:val="-1"/>
          <w:sz w:val="22"/>
          <w:szCs w:val="22"/>
        </w:rPr>
        <w:t>h</w:t>
      </w:r>
      <w:r>
        <w:rPr>
          <w:rFonts w:ascii="Calibri" w:hAnsi="Calibri" w:cs="Calibri"/>
          <w:sz w:val="22"/>
          <w:szCs w:val="22"/>
        </w:rPr>
        <w:t>al</w:t>
      </w:r>
      <w:r>
        <w:rPr>
          <w:rFonts w:ascii="Calibri" w:hAnsi="Calibri" w:cs="Calibri"/>
          <w:spacing w:val="-1"/>
          <w:sz w:val="22"/>
          <w:szCs w:val="22"/>
        </w:rPr>
        <w:t>in</w:t>
      </w:r>
      <w:r>
        <w:rPr>
          <w:rFonts w:ascii="Calibri" w:hAnsi="Calibri" w:cs="Calibri"/>
          <w:sz w:val="22"/>
          <w:szCs w:val="22"/>
        </w:rPr>
        <w:t>g</w:t>
      </w:r>
      <w:r>
        <w:rPr>
          <w:rFonts w:ascii="Calibri" w:hAnsi="Calibri" w:cs="Calibri"/>
          <w:spacing w:val="-1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 xml:space="preserve">in </w:t>
      </w:r>
      <w:r>
        <w:rPr>
          <w:rFonts w:ascii="Calibri" w:hAnsi="Calibri" w:cs="Calibri"/>
          <w:spacing w:val="-1"/>
          <w:sz w:val="22"/>
          <w:szCs w:val="22"/>
        </w:rPr>
        <w:t>d</w:t>
      </w:r>
      <w:r>
        <w:rPr>
          <w:rFonts w:ascii="Calibri" w:hAnsi="Calibri" w:cs="Calibri"/>
          <w:sz w:val="22"/>
          <w:szCs w:val="22"/>
        </w:rPr>
        <w:t>e</w:t>
      </w:r>
      <w:r>
        <w:rPr>
          <w:rFonts w:ascii="Calibri" w:hAnsi="Calibri" w:cs="Calibri"/>
          <w:spacing w:val="-2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gaten,</w:t>
      </w:r>
      <w:r>
        <w:rPr>
          <w:rFonts w:ascii="Calibri" w:hAnsi="Calibri" w:cs="Calibri"/>
          <w:spacing w:val="-3"/>
          <w:sz w:val="22"/>
          <w:szCs w:val="22"/>
        </w:rPr>
        <w:t xml:space="preserve"> </w:t>
      </w:r>
      <w:r>
        <w:rPr>
          <w:rFonts w:ascii="Calibri" w:hAnsi="Calibri" w:cs="Calibri"/>
          <w:spacing w:val="-2"/>
          <w:sz w:val="22"/>
          <w:szCs w:val="22"/>
        </w:rPr>
        <w:t>w</w:t>
      </w:r>
      <w:r>
        <w:rPr>
          <w:rFonts w:ascii="Calibri" w:hAnsi="Calibri" w:cs="Calibri"/>
          <w:sz w:val="22"/>
          <w:szCs w:val="22"/>
        </w:rPr>
        <w:t>aar</w:t>
      </w:r>
      <w:r>
        <w:rPr>
          <w:rFonts w:ascii="Calibri" w:hAnsi="Calibri" w:cs="Calibri"/>
          <w:spacing w:val="-2"/>
          <w:sz w:val="22"/>
          <w:szCs w:val="22"/>
        </w:rPr>
        <w:t>d</w:t>
      </w:r>
      <w:r>
        <w:rPr>
          <w:rFonts w:ascii="Calibri" w:hAnsi="Calibri" w:cs="Calibri"/>
          <w:spacing w:val="1"/>
          <w:sz w:val="22"/>
          <w:szCs w:val="22"/>
        </w:rPr>
        <w:t>oo</w:t>
      </w:r>
      <w:r>
        <w:rPr>
          <w:rFonts w:ascii="Calibri" w:hAnsi="Calibri" w:cs="Calibri"/>
          <w:sz w:val="22"/>
          <w:szCs w:val="22"/>
        </w:rPr>
        <w:t>r</w:t>
      </w:r>
      <w:r>
        <w:rPr>
          <w:rFonts w:ascii="Calibri" w:hAnsi="Calibri" w:cs="Calibri"/>
          <w:spacing w:val="-3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het</w:t>
      </w:r>
      <w:r>
        <w:rPr>
          <w:rFonts w:ascii="Calibri" w:hAnsi="Calibri" w:cs="Calibri"/>
          <w:spacing w:val="-2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erg</w:t>
      </w:r>
      <w:r>
        <w:rPr>
          <w:rFonts w:ascii="Calibri" w:hAnsi="Calibri" w:cs="Calibri"/>
          <w:spacing w:val="-2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veil</w:t>
      </w:r>
      <w:r>
        <w:rPr>
          <w:rFonts w:ascii="Calibri" w:hAnsi="Calibri" w:cs="Calibri"/>
          <w:spacing w:val="-1"/>
          <w:sz w:val="22"/>
          <w:szCs w:val="22"/>
        </w:rPr>
        <w:t>i</w:t>
      </w:r>
      <w:r>
        <w:rPr>
          <w:rFonts w:ascii="Calibri" w:hAnsi="Calibri" w:cs="Calibri"/>
          <w:sz w:val="22"/>
          <w:szCs w:val="22"/>
        </w:rPr>
        <w:t>g</w:t>
      </w:r>
      <w:r>
        <w:rPr>
          <w:rFonts w:ascii="Calibri" w:hAnsi="Calibri" w:cs="Calibri"/>
          <w:spacing w:val="-1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is.</w:t>
      </w:r>
    </w:p>
    <w:p w:rsidR="00447E00" w:rsidRDefault="00447E00">
      <w:pPr>
        <w:numPr>
          <w:ilvl w:val="2"/>
          <w:numId w:val="27"/>
        </w:numPr>
        <w:tabs>
          <w:tab w:val="left" w:pos="836"/>
        </w:tabs>
        <w:kinsoku w:val="0"/>
        <w:overflowPunct w:val="0"/>
        <w:spacing w:before="34"/>
        <w:ind w:left="836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Tijde</w:t>
      </w:r>
      <w:r>
        <w:rPr>
          <w:rFonts w:ascii="Calibri" w:hAnsi="Calibri" w:cs="Calibri"/>
          <w:spacing w:val="-1"/>
          <w:sz w:val="22"/>
          <w:szCs w:val="22"/>
        </w:rPr>
        <w:t>n</w:t>
      </w:r>
      <w:r>
        <w:rPr>
          <w:rFonts w:ascii="Calibri" w:hAnsi="Calibri" w:cs="Calibri"/>
          <w:sz w:val="22"/>
          <w:szCs w:val="22"/>
        </w:rPr>
        <w:t>s de</w:t>
      </w:r>
      <w:r>
        <w:rPr>
          <w:rFonts w:ascii="Calibri" w:hAnsi="Calibri" w:cs="Calibri"/>
          <w:spacing w:val="-2"/>
          <w:sz w:val="22"/>
          <w:szCs w:val="22"/>
        </w:rPr>
        <w:t xml:space="preserve"> </w:t>
      </w:r>
      <w:r>
        <w:rPr>
          <w:rFonts w:ascii="Calibri" w:hAnsi="Calibri" w:cs="Calibri"/>
          <w:spacing w:val="1"/>
          <w:sz w:val="22"/>
          <w:szCs w:val="22"/>
        </w:rPr>
        <w:t>o</w:t>
      </w:r>
      <w:r>
        <w:rPr>
          <w:rFonts w:ascii="Calibri" w:hAnsi="Calibri" w:cs="Calibri"/>
          <w:spacing w:val="-1"/>
          <w:sz w:val="22"/>
          <w:szCs w:val="22"/>
        </w:rPr>
        <w:t>p</w:t>
      </w:r>
      <w:r>
        <w:rPr>
          <w:rFonts w:ascii="Calibri" w:hAnsi="Calibri" w:cs="Calibri"/>
          <w:sz w:val="22"/>
          <w:szCs w:val="22"/>
        </w:rPr>
        <w:t>er</w:t>
      </w:r>
      <w:r>
        <w:rPr>
          <w:rFonts w:ascii="Calibri" w:hAnsi="Calibri" w:cs="Calibri"/>
          <w:spacing w:val="-3"/>
          <w:sz w:val="22"/>
          <w:szCs w:val="22"/>
        </w:rPr>
        <w:t>a</w:t>
      </w:r>
      <w:r>
        <w:rPr>
          <w:rFonts w:ascii="Calibri" w:hAnsi="Calibri" w:cs="Calibri"/>
          <w:sz w:val="22"/>
          <w:szCs w:val="22"/>
        </w:rPr>
        <w:t>tie</w:t>
      </w:r>
      <w:r>
        <w:rPr>
          <w:rFonts w:ascii="Calibri" w:hAnsi="Calibri" w:cs="Calibri"/>
          <w:spacing w:val="1"/>
          <w:sz w:val="22"/>
          <w:szCs w:val="22"/>
        </w:rPr>
        <w:t xml:space="preserve"> </w:t>
      </w:r>
      <w:r>
        <w:rPr>
          <w:rFonts w:ascii="Calibri" w:hAnsi="Calibri" w:cs="Calibri"/>
          <w:spacing w:val="-1"/>
          <w:sz w:val="22"/>
          <w:szCs w:val="22"/>
        </w:rPr>
        <w:t>h</w:t>
      </w:r>
      <w:r>
        <w:rPr>
          <w:rFonts w:ascii="Calibri" w:hAnsi="Calibri" w:cs="Calibri"/>
          <w:sz w:val="22"/>
          <w:szCs w:val="22"/>
        </w:rPr>
        <w:t>a</w:t>
      </w:r>
      <w:r>
        <w:rPr>
          <w:rFonts w:ascii="Calibri" w:hAnsi="Calibri" w:cs="Calibri"/>
          <w:spacing w:val="-3"/>
          <w:sz w:val="22"/>
          <w:szCs w:val="22"/>
        </w:rPr>
        <w:t>l</w:t>
      </w:r>
      <w:r>
        <w:rPr>
          <w:rFonts w:ascii="Calibri" w:hAnsi="Calibri" w:cs="Calibri"/>
          <w:sz w:val="22"/>
          <w:szCs w:val="22"/>
        </w:rPr>
        <w:t>en</w:t>
      </w:r>
      <w:r>
        <w:rPr>
          <w:rFonts w:ascii="Calibri" w:hAnsi="Calibri" w:cs="Calibri"/>
          <w:spacing w:val="-2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we de</w:t>
      </w:r>
      <w:r>
        <w:rPr>
          <w:rFonts w:ascii="Calibri" w:hAnsi="Calibri" w:cs="Calibri"/>
          <w:spacing w:val="-2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ei</w:t>
      </w:r>
      <w:r>
        <w:rPr>
          <w:rFonts w:ascii="Calibri" w:hAnsi="Calibri" w:cs="Calibri"/>
          <w:spacing w:val="-1"/>
          <w:sz w:val="22"/>
          <w:szCs w:val="22"/>
        </w:rPr>
        <w:t>l</w:t>
      </w:r>
      <w:r>
        <w:rPr>
          <w:rFonts w:ascii="Calibri" w:hAnsi="Calibri" w:cs="Calibri"/>
          <w:sz w:val="22"/>
          <w:szCs w:val="22"/>
        </w:rPr>
        <w:t>ei</w:t>
      </w:r>
      <w:r>
        <w:rPr>
          <w:rFonts w:ascii="Calibri" w:hAnsi="Calibri" w:cs="Calibri"/>
          <w:spacing w:val="-3"/>
          <w:sz w:val="22"/>
          <w:szCs w:val="22"/>
        </w:rPr>
        <w:t>d</w:t>
      </w:r>
      <w:r>
        <w:rPr>
          <w:rFonts w:ascii="Calibri" w:hAnsi="Calibri" w:cs="Calibri"/>
          <w:sz w:val="22"/>
          <w:szCs w:val="22"/>
        </w:rPr>
        <w:t xml:space="preserve">ers </w:t>
      </w:r>
      <w:r>
        <w:rPr>
          <w:rFonts w:ascii="Calibri" w:hAnsi="Calibri" w:cs="Calibri"/>
          <w:spacing w:val="-2"/>
          <w:sz w:val="22"/>
          <w:szCs w:val="22"/>
        </w:rPr>
        <w:t>w</w:t>
      </w:r>
      <w:r>
        <w:rPr>
          <w:rFonts w:ascii="Calibri" w:hAnsi="Calibri" w:cs="Calibri"/>
          <w:sz w:val="22"/>
          <w:szCs w:val="22"/>
        </w:rPr>
        <w:t>eg.</w:t>
      </w:r>
    </w:p>
    <w:p w:rsidR="00447E00" w:rsidRDefault="00447E00">
      <w:pPr>
        <w:numPr>
          <w:ilvl w:val="3"/>
          <w:numId w:val="27"/>
        </w:numPr>
        <w:tabs>
          <w:tab w:val="left" w:pos="1556"/>
        </w:tabs>
        <w:kinsoku w:val="0"/>
        <w:overflowPunct w:val="0"/>
        <w:spacing w:before="38"/>
        <w:ind w:left="1556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De </w:t>
      </w:r>
      <w:r>
        <w:rPr>
          <w:rFonts w:ascii="Calibri" w:hAnsi="Calibri" w:cs="Calibri"/>
          <w:spacing w:val="-1"/>
          <w:sz w:val="22"/>
          <w:szCs w:val="22"/>
        </w:rPr>
        <w:t>b</w:t>
      </w:r>
      <w:r>
        <w:rPr>
          <w:rFonts w:ascii="Calibri" w:hAnsi="Calibri" w:cs="Calibri"/>
          <w:sz w:val="22"/>
          <w:szCs w:val="22"/>
        </w:rPr>
        <w:t>aa</w:t>
      </w:r>
      <w:r>
        <w:rPr>
          <w:rFonts w:ascii="Calibri" w:hAnsi="Calibri" w:cs="Calibri"/>
          <w:spacing w:val="-3"/>
          <w:sz w:val="22"/>
          <w:szCs w:val="22"/>
        </w:rPr>
        <w:t>r</w:t>
      </w:r>
      <w:r>
        <w:rPr>
          <w:rFonts w:ascii="Calibri" w:hAnsi="Calibri" w:cs="Calibri"/>
          <w:spacing w:val="-2"/>
          <w:sz w:val="22"/>
          <w:szCs w:val="22"/>
        </w:rPr>
        <w:t>m</w:t>
      </w:r>
      <w:r>
        <w:rPr>
          <w:rFonts w:ascii="Calibri" w:hAnsi="Calibri" w:cs="Calibri"/>
          <w:spacing w:val="1"/>
          <w:sz w:val="22"/>
          <w:szCs w:val="22"/>
        </w:rPr>
        <w:t>o</w:t>
      </w:r>
      <w:r>
        <w:rPr>
          <w:rFonts w:ascii="Calibri" w:hAnsi="Calibri" w:cs="Calibri"/>
          <w:sz w:val="22"/>
          <w:szCs w:val="22"/>
        </w:rPr>
        <w:t>eder</w:t>
      </w:r>
      <w:r>
        <w:rPr>
          <w:rFonts w:ascii="Calibri" w:hAnsi="Calibri" w:cs="Calibri"/>
          <w:spacing w:val="-3"/>
          <w:sz w:val="22"/>
          <w:szCs w:val="22"/>
        </w:rPr>
        <w:t xml:space="preserve"> </w:t>
      </w:r>
      <w:r>
        <w:rPr>
          <w:rFonts w:ascii="Calibri" w:hAnsi="Calibri" w:cs="Calibri"/>
          <w:spacing w:val="-2"/>
          <w:sz w:val="22"/>
          <w:szCs w:val="22"/>
        </w:rPr>
        <w:t>w</w:t>
      </w:r>
      <w:r>
        <w:rPr>
          <w:rFonts w:ascii="Calibri" w:hAnsi="Calibri" w:cs="Calibri"/>
          <w:spacing w:val="1"/>
          <w:sz w:val="22"/>
          <w:szCs w:val="22"/>
        </w:rPr>
        <w:t>o</w:t>
      </w:r>
      <w:r>
        <w:rPr>
          <w:rFonts w:ascii="Calibri" w:hAnsi="Calibri" w:cs="Calibri"/>
          <w:sz w:val="22"/>
          <w:szCs w:val="22"/>
        </w:rPr>
        <w:t>r</w:t>
      </w:r>
      <w:r>
        <w:rPr>
          <w:rFonts w:ascii="Calibri" w:hAnsi="Calibri" w:cs="Calibri"/>
          <w:spacing w:val="-1"/>
          <w:sz w:val="22"/>
          <w:szCs w:val="22"/>
        </w:rPr>
        <w:t>d</w:t>
      </w:r>
      <w:r>
        <w:rPr>
          <w:rFonts w:ascii="Calibri" w:hAnsi="Calibri" w:cs="Calibri"/>
          <w:sz w:val="22"/>
          <w:szCs w:val="22"/>
        </w:rPr>
        <w:t>t</w:t>
      </w:r>
      <w:r>
        <w:rPr>
          <w:rFonts w:ascii="Calibri" w:hAnsi="Calibri" w:cs="Calibri"/>
          <w:spacing w:val="2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al</w:t>
      </w:r>
      <w:r>
        <w:rPr>
          <w:rFonts w:ascii="Calibri" w:hAnsi="Calibri" w:cs="Calibri"/>
          <w:spacing w:val="-4"/>
          <w:sz w:val="22"/>
          <w:szCs w:val="22"/>
        </w:rPr>
        <w:t>l</w:t>
      </w:r>
      <w:r>
        <w:rPr>
          <w:rFonts w:ascii="Calibri" w:hAnsi="Calibri" w:cs="Calibri"/>
          <w:spacing w:val="-2"/>
          <w:sz w:val="22"/>
          <w:szCs w:val="22"/>
        </w:rPr>
        <w:t>e</w:t>
      </w:r>
      <w:r>
        <w:rPr>
          <w:rFonts w:ascii="Calibri" w:hAnsi="Calibri" w:cs="Calibri"/>
          <w:sz w:val="22"/>
          <w:szCs w:val="22"/>
        </w:rPr>
        <w:t xml:space="preserve">en </w:t>
      </w:r>
      <w:r>
        <w:rPr>
          <w:rFonts w:ascii="Calibri" w:hAnsi="Calibri" w:cs="Calibri"/>
          <w:spacing w:val="1"/>
          <w:sz w:val="22"/>
          <w:szCs w:val="22"/>
        </w:rPr>
        <w:t>v</w:t>
      </w:r>
      <w:r>
        <w:rPr>
          <w:rFonts w:ascii="Calibri" w:hAnsi="Calibri" w:cs="Calibri"/>
          <w:spacing w:val="-2"/>
          <w:sz w:val="22"/>
          <w:szCs w:val="22"/>
        </w:rPr>
        <w:t>e</w:t>
      </w:r>
      <w:r>
        <w:rPr>
          <w:rFonts w:ascii="Calibri" w:hAnsi="Calibri" w:cs="Calibri"/>
          <w:sz w:val="22"/>
          <w:szCs w:val="22"/>
        </w:rPr>
        <w:t>rwij</w:t>
      </w:r>
      <w:r>
        <w:rPr>
          <w:rFonts w:ascii="Calibri" w:hAnsi="Calibri" w:cs="Calibri"/>
          <w:spacing w:val="-1"/>
          <w:sz w:val="22"/>
          <w:szCs w:val="22"/>
        </w:rPr>
        <w:t>d</w:t>
      </w:r>
      <w:r>
        <w:rPr>
          <w:rFonts w:ascii="Calibri" w:hAnsi="Calibri" w:cs="Calibri"/>
          <w:sz w:val="22"/>
          <w:szCs w:val="22"/>
        </w:rPr>
        <w:t>erd a</w:t>
      </w:r>
      <w:r>
        <w:rPr>
          <w:rFonts w:ascii="Calibri" w:hAnsi="Calibri" w:cs="Calibri"/>
          <w:spacing w:val="-3"/>
          <w:sz w:val="22"/>
          <w:szCs w:val="22"/>
        </w:rPr>
        <w:t>l</w:t>
      </w:r>
      <w:r>
        <w:rPr>
          <w:rFonts w:ascii="Calibri" w:hAnsi="Calibri" w:cs="Calibri"/>
          <w:sz w:val="22"/>
          <w:szCs w:val="22"/>
        </w:rPr>
        <w:t xml:space="preserve">s de </w:t>
      </w:r>
      <w:r>
        <w:rPr>
          <w:rFonts w:ascii="Calibri" w:hAnsi="Calibri" w:cs="Calibri"/>
          <w:spacing w:val="-1"/>
          <w:sz w:val="22"/>
          <w:szCs w:val="22"/>
        </w:rPr>
        <w:t>b</w:t>
      </w:r>
      <w:r>
        <w:rPr>
          <w:rFonts w:ascii="Calibri" w:hAnsi="Calibri" w:cs="Calibri"/>
          <w:sz w:val="22"/>
          <w:szCs w:val="22"/>
        </w:rPr>
        <w:t>aa</w:t>
      </w:r>
      <w:r>
        <w:rPr>
          <w:rFonts w:ascii="Calibri" w:hAnsi="Calibri" w:cs="Calibri"/>
          <w:spacing w:val="-3"/>
          <w:sz w:val="22"/>
          <w:szCs w:val="22"/>
        </w:rPr>
        <w:t>r</w:t>
      </w:r>
      <w:r>
        <w:rPr>
          <w:rFonts w:ascii="Calibri" w:hAnsi="Calibri" w:cs="Calibri"/>
          <w:spacing w:val="-2"/>
          <w:sz w:val="22"/>
          <w:szCs w:val="22"/>
        </w:rPr>
        <w:t>m</w:t>
      </w:r>
      <w:r>
        <w:rPr>
          <w:rFonts w:ascii="Calibri" w:hAnsi="Calibri" w:cs="Calibri"/>
          <w:spacing w:val="1"/>
          <w:sz w:val="22"/>
          <w:szCs w:val="22"/>
        </w:rPr>
        <w:t>o</w:t>
      </w:r>
      <w:r>
        <w:rPr>
          <w:rFonts w:ascii="Calibri" w:hAnsi="Calibri" w:cs="Calibri"/>
          <w:sz w:val="22"/>
          <w:szCs w:val="22"/>
        </w:rPr>
        <w:t>eder</w:t>
      </w:r>
      <w:r>
        <w:rPr>
          <w:rFonts w:ascii="Calibri" w:hAnsi="Calibri" w:cs="Calibri"/>
          <w:spacing w:val="-3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afwi</w:t>
      </w:r>
      <w:r>
        <w:rPr>
          <w:rFonts w:ascii="Calibri" w:hAnsi="Calibri" w:cs="Calibri"/>
          <w:spacing w:val="-3"/>
          <w:sz w:val="22"/>
          <w:szCs w:val="22"/>
        </w:rPr>
        <w:t>j</w:t>
      </w:r>
      <w:r>
        <w:rPr>
          <w:rFonts w:ascii="Calibri" w:hAnsi="Calibri" w:cs="Calibri"/>
          <w:sz w:val="22"/>
          <w:szCs w:val="22"/>
        </w:rPr>
        <w:t>ke</w:t>
      </w:r>
      <w:r>
        <w:rPr>
          <w:rFonts w:ascii="Calibri" w:hAnsi="Calibri" w:cs="Calibri"/>
          <w:spacing w:val="-1"/>
          <w:sz w:val="22"/>
          <w:szCs w:val="22"/>
        </w:rPr>
        <w:t>n</w:t>
      </w:r>
      <w:r>
        <w:rPr>
          <w:rFonts w:ascii="Calibri" w:hAnsi="Calibri" w:cs="Calibri"/>
          <w:sz w:val="22"/>
          <w:szCs w:val="22"/>
        </w:rPr>
        <w:t>d</w:t>
      </w:r>
      <w:r>
        <w:rPr>
          <w:rFonts w:ascii="Calibri" w:hAnsi="Calibri" w:cs="Calibri"/>
          <w:spacing w:val="-1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is.</w:t>
      </w:r>
    </w:p>
    <w:p w:rsidR="00447E00" w:rsidRDefault="00447E00">
      <w:pPr>
        <w:numPr>
          <w:ilvl w:val="2"/>
          <w:numId w:val="27"/>
        </w:numPr>
        <w:tabs>
          <w:tab w:val="left" w:pos="836"/>
        </w:tabs>
        <w:kinsoku w:val="0"/>
        <w:overflowPunct w:val="0"/>
        <w:spacing w:before="34" w:line="273" w:lineRule="auto"/>
        <w:ind w:left="836" w:right="1491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pacing w:val="-1"/>
          <w:sz w:val="22"/>
          <w:szCs w:val="22"/>
        </w:rPr>
        <w:t>N</w:t>
      </w:r>
      <w:r>
        <w:rPr>
          <w:rFonts w:ascii="Calibri" w:hAnsi="Calibri" w:cs="Calibri"/>
          <w:sz w:val="22"/>
          <w:szCs w:val="22"/>
        </w:rPr>
        <w:t xml:space="preserve">a de </w:t>
      </w:r>
      <w:r>
        <w:rPr>
          <w:rFonts w:ascii="Calibri" w:hAnsi="Calibri" w:cs="Calibri"/>
          <w:spacing w:val="1"/>
          <w:sz w:val="22"/>
          <w:szCs w:val="22"/>
        </w:rPr>
        <w:t>o</w:t>
      </w:r>
      <w:r>
        <w:rPr>
          <w:rFonts w:ascii="Calibri" w:hAnsi="Calibri" w:cs="Calibri"/>
          <w:spacing w:val="-4"/>
          <w:sz w:val="22"/>
          <w:szCs w:val="22"/>
        </w:rPr>
        <w:t>p</w:t>
      </w:r>
      <w:r>
        <w:rPr>
          <w:rFonts w:ascii="Calibri" w:hAnsi="Calibri" w:cs="Calibri"/>
          <w:sz w:val="22"/>
          <w:szCs w:val="22"/>
        </w:rPr>
        <w:t>eratie</w:t>
      </w:r>
      <w:r>
        <w:rPr>
          <w:rFonts w:ascii="Calibri" w:hAnsi="Calibri" w:cs="Calibri"/>
          <w:spacing w:val="-2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krij</w:t>
      </w:r>
      <w:r>
        <w:rPr>
          <w:rFonts w:ascii="Calibri" w:hAnsi="Calibri" w:cs="Calibri"/>
          <w:spacing w:val="-2"/>
          <w:sz w:val="22"/>
          <w:szCs w:val="22"/>
        </w:rPr>
        <w:t>g</w:t>
      </w:r>
      <w:r>
        <w:rPr>
          <w:rFonts w:ascii="Calibri" w:hAnsi="Calibri" w:cs="Calibri"/>
          <w:sz w:val="22"/>
          <w:szCs w:val="22"/>
        </w:rPr>
        <w:t>t u</w:t>
      </w:r>
      <w:r>
        <w:rPr>
          <w:rFonts w:ascii="Calibri" w:hAnsi="Calibri" w:cs="Calibri"/>
          <w:spacing w:val="-3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na</w:t>
      </w:r>
      <w:r>
        <w:rPr>
          <w:rFonts w:ascii="Calibri" w:hAnsi="Calibri" w:cs="Calibri"/>
          <w:spacing w:val="-2"/>
          <w:sz w:val="22"/>
          <w:szCs w:val="22"/>
        </w:rPr>
        <w:t>z</w:t>
      </w:r>
      <w:r>
        <w:rPr>
          <w:rFonts w:ascii="Calibri" w:hAnsi="Calibri" w:cs="Calibri"/>
          <w:spacing w:val="1"/>
          <w:sz w:val="22"/>
          <w:szCs w:val="22"/>
        </w:rPr>
        <w:t>o</w:t>
      </w:r>
      <w:r>
        <w:rPr>
          <w:rFonts w:ascii="Calibri" w:hAnsi="Calibri" w:cs="Calibri"/>
          <w:sz w:val="22"/>
          <w:szCs w:val="22"/>
        </w:rPr>
        <w:t>rg</w:t>
      </w:r>
      <w:r>
        <w:rPr>
          <w:rFonts w:ascii="Calibri" w:hAnsi="Calibri" w:cs="Calibri"/>
          <w:spacing w:val="-1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br</w:t>
      </w:r>
      <w:r>
        <w:rPr>
          <w:rFonts w:ascii="Calibri" w:hAnsi="Calibri" w:cs="Calibri"/>
          <w:spacing w:val="-1"/>
          <w:sz w:val="22"/>
          <w:szCs w:val="22"/>
        </w:rPr>
        <w:t>i</w:t>
      </w:r>
      <w:r>
        <w:rPr>
          <w:rFonts w:ascii="Calibri" w:hAnsi="Calibri" w:cs="Calibri"/>
          <w:sz w:val="22"/>
          <w:szCs w:val="22"/>
        </w:rPr>
        <w:t>ef</w:t>
      </w:r>
      <w:r>
        <w:rPr>
          <w:rFonts w:ascii="Calibri" w:hAnsi="Calibri" w:cs="Calibri"/>
          <w:spacing w:val="-2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waarin</w:t>
      </w:r>
      <w:r>
        <w:rPr>
          <w:rFonts w:ascii="Calibri" w:hAnsi="Calibri" w:cs="Calibri"/>
          <w:spacing w:val="-3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we pr</w:t>
      </w:r>
      <w:r>
        <w:rPr>
          <w:rFonts w:ascii="Calibri" w:hAnsi="Calibri" w:cs="Calibri"/>
          <w:spacing w:val="-3"/>
          <w:sz w:val="22"/>
          <w:szCs w:val="22"/>
        </w:rPr>
        <w:t>e</w:t>
      </w:r>
      <w:r>
        <w:rPr>
          <w:rFonts w:ascii="Calibri" w:hAnsi="Calibri" w:cs="Calibri"/>
          <w:sz w:val="22"/>
          <w:szCs w:val="22"/>
        </w:rPr>
        <w:t>cies</w:t>
      </w:r>
      <w:r>
        <w:rPr>
          <w:rFonts w:ascii="Calibri" w:hAnsi="Calibri" w:cs="Calibri"/>
          <w:spacing w:val="-2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aan</w:t>
      </w:r>
      <w:r>
        <w:rPr>
          <w:rFonts w:ascii="Calibri" w:hAnsi="Calibri" w:cs="Calibri"/>
          <w:spacing w:val="-2"/>
          <w:sz w:val="22"/>
          <w:szCs w:val="22"/>
        </w:rPr>
        <w:t>g</w:t>
      </w:r>
      <w:r>
        <w:rPr>
          <w:rFonts w:ascii="Calibri" w:hAnsi="Calibri" w:cs="Calibri"/>
          <w:sz w:val="22"/>
          <w:szCs w:val="22"/>
        </w:rPr>
        <w:t>e</w:t>
      </w:r>
      <w:r>
        <w:rPr>
          <w:rFonts w:ascii="Calibri" w:hAnsi="Calibri" w:cs="Calibri"/>
          <w:spacing w:val="-1"/>
          <w:sz w:val="22"/>
          <w:szCs w:val="22"/>
        </w:rPr>
        <w:t>v</w:t>
      </w:r>
      <w:r>
        <w:rPr>
          <w:rFonts w:ascii="Calibri" w:hAnsi="Calibri" w:cs="Calibri"/>
          <w:sz w:val="22"/>
          <w:szCs w:val="22"/>
        </w:rPr>
        <w:t>en waar</w:t>
      </w:r>
      <w:r>
        <w:rPr>
          <w:rFonts w:ascii="Calibri" w:hAnsi="Calibri" w:cs="Calibri"/>
          <w:spacing w:val="-3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 xml:space="preserve">u </w:t>
      </w:r>
      <w:r>
        <w:rPr>
          <w:rFonts w:ascii="Calibri" w:hAnsi="Calibri" w:cs="Calibri"/>
          <w:spacing w:val="1"/>
          <w:sz w:val="22"/>
          <w:szCs w:val="22"/>
        </w:rPr>
        <w:t>o</w:t>
      </w:r>
      <w:r>
        <w:rPr>
          <w:rFonts w:ascii="Calibri" w:hAnsi="Calibri" w:cs="Calibri"/>
          <w:sz w:val="22"/>
          <w:szCs w:val="22"/>
        </w:rPr>
        <w:t>p</w:t>
      </w:r>
      <w:r>
        <w:rPr>
          <w:rFonts w:ascii="Calibri" w:hAnsi="Calibri" w:cs="Calibri"/>
          <w:spacing w:val="-3"/>
          <w:sz w:val="22"/>
          <w:szCs w:val="22"/>
        </w:rPr>
        <w:t xml:space="preserve"> </w:t>
      </w:r>
      <w:r>
        <w:rPr>
          <w:rFonts w:ascii="Calibri" w:hAnsi="Calibri" w:cs="Calibri"/>
          <w:spacing w:val="-2"/>
          <w:sz w:val="22"/>
          <w:szCs w:val="22"/>
        </w:rPr>
        <w:t>m</w:t>
      </w:r>
      <w:r>
        <w:rPr>
          <w:rFonts w:ascii="Calibri" w:hAnsi="Calibri" w:cs="Calibri"/>
          <w:spacing w:val="1"/>
          <w:sz w:val="22"/>
          <w:szCs w:val="22"/>
        </w:rPr>
        <w:t>o</w:t>
      </w:r>
      <w:r>
        <w:rPr>
          <w:rFonts w:ascii="Calibri" w:hAnsi="Calibri" w:cs="Calibri"/>
          <w:spacing w:val="-2"/>
          <w:sz w:val="22"/>
          <w:szCs w:val="22"/>
        </w:rPr>
        <w:t>e</w:t>
      </w:r>
      <w:r>
        <w:rPr>
          <w:rFonts w:ascii="Calibri" w:hAnsi="Calibri" w:cs="Calibri"/>
          <w:sz w:val="22"/>
          <w:szCs w:val="22"/>
        </w:rPr>
        <w:t>t</w:t>
      </w:r>
      <w:r>
        <w:rPr>
          <w:rFonts w:ascii="Calibri" w:hAnsi="Calibri" w:cs="Calibri"/>
          <w:spacing w:val="-2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letten</w:t>
      </w:r>
      <w:r>
        <w:rPr>
          <w:rFonts w:ascii="Calibri" w:hAnsi="Calibri" w:cs="Calibri"/>
          <w:spacing w:val="47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 xml:space="preserve">de </w:t>
      </w:r>
      <w:r>
        <w:rPr>
          <w:rFonts w:ascii="Calibri" w:hAnsi="Calibri" w:cs="Calibri"/>
          <w:spacing w:val="-1"/>
          <w:sz w:val="22"/>
          <w:szCs w:val="22"/>
        </w:rPr>
        <w:t>d</w:t>
      </w:r>
      <w:r>
        <w:rPr>
          <w:rFonts w:ascii="Calibri" w:hAnsi="Calibri" w:cs="Calibri"/>
          <w:sz w:val="22"/>
          <w:szCs w:val="22"/>
        </w:rPr>
        <w:t>a</w:t>
      </w:r>
      <w:r>
        <w:rPr>
          <w:rFonts w:ascii="Calibri" w:hAnsi="Calibri" w:cs="Calibri"/>
          <w:spacing w:val="-1"/>
          <w:sz w:val="22"/>
          <w:szCs w:val="22"/>
        </w:rPr>
        <w:t>g</w:t>
      </w:r>
      <w:r>
        <w:rPr>
          <w:rFonts w:ascii="Calibri" w:hAnsi="Calibri" w:cs="Calibri"/>
          <w:sz w:val="22"/>
          <w:szCs w:val="22"/>
        </w:rPr>
        <w:t>en na</w:t>
      </w:r>
      <w:r>
        <w:rPr>
          <w:rFonts w:ascii="Calibri" w:hAnsi="Calibri" w:cs="Calibri"/>
          <w:spacing w:val="-1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de</w:t>
      </w:r>
      <w:r>
        <w:rPr>
          <w:rFonts w:ascii="Calibri" w:hAnsi="Calibri" w:cs="Calibri"/>
          <w:spacing w:val="-2"/>
          <w:sz w:val="22"/>
          <w:szCs w:val="22"/>
        </w:rPr>
        <w:t xml:space="preserve"> </w:t>
      </w:r>
      <w:r>
        <w:rPr>
          <w:rFonts w:ascii="Calibri" w:hAnsi="Calibri" w:cs="Calibri"/>
          <w:spacing w:val="1"/>
          <w:sz w:val="22"/>
          <w:szCs w:val="22"/>
        </w:rPr>
        <w:t>o</w:t>
      </w:r>
      <w:r>
        <w:rPr>
          <w:rFonts w:ascii="Calibri" w:hAnsi="Calibri" w:cs="Calibri"/>
          <w:spacing w:val="-1"/>
          <w:sz w:val="22"/>
          <w:szCs w:val="22"/>
        </w:rPr>
        <w:t>p</w:t>
      </w:r>
      <w:r>
        <w:rPr>
          <w:rFonts w:ascii="Calibri" w:hAnsi="Calibri" w:cs="Calibri"/>
          <w:sz w:val="22"/>
          <w:szCs w:val="22"/>
        </w:rPr>
        <w:t>erat</w:t>
      </w:r>
      <w:r>
        <w:rPr>
          <w:rFonts w:ascii="Calibri" w:hAnsi="Calibri" w:cs="Calibri"/>
          <w:spacing w:val="-3"/>
          <w:sz w:val="22"/>
          <w:szCs w:val="22"/>
        </w:rPr>
        <w:t>i</w:t>
      </w:r>
      <w:r>
        <w:rPr>
          <w:rFonts w:ascii="Calibri" w:hAnsi="Calibri" w:cs="Calibri"/>
          <w:sz w:val="22"/>
          <w:szCs w:val="22"/>
        </w:rPr>
        <w:t>e.</w:t>
      </w:r>
    </w:p>
    <w:p w:rsidR="00447E00" w:rsidRDefault="00447E00">
      <w:pPr>
        <w:numPr>
          <w:ilvl w:val="2"/>
          <w:numId w:val="27"/>
        </w:numPr>
        <w:tabs>
          <w:tab w:val="left" w:pos="836"/>
        </w:tabs>
        <w:kinsoku w:val="0"/>
        <w:overflowPunct w:val="0"/>
        <w:spacing w:before="4" w:line="277" w:lineRule="auto"/>
        <w:ind w:left="836" w:right="1937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Daar</w:t>
      </w:r>
      <w:r>
        <w:rPr>
          <w:rFonts w:ascii="Calibri" w:hAnsi="Calibri" w:cs="Calibri"/>
          <w:spacing w:val="-2"/>
          <w:sz w:val="22"/>
          <w:szCs w:val="22"/>
        </w:rPr>
        <w:t>b</w:t>
      </w:r>
      <w:r>
        <w:rPr>
          <w:rFonts w:ascii="Calibri" w:hAnsi="Calibri" w:cs="Calibri"/>
          <w:sz w:val="22"/>
          <w:szCs w:val="22"/>
        </w:rPr>
        <w:t>ij kan u</w:t>
      </w:r>
      <w:r>
        <w:rPr>
          <w:rFonts w:ascii="Calibri" w:hAnsi="Calibri" w:cs="Calibri"/>
          <w:spacing w:val="-3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nat</w:t>
      </w:r>
      <w:r>
        <w:rPr>
          <w:rFonts w:ascii="Calibri" w:hAnsi="Calibri" w:cs="Calibri"/>
          <w:spacing w:val="-1"/>
          <w:sz w:val="22"/>
          <w:szCs w:val="22"/>
        </w:rPr>
        <w:t>uu</w:t>
      </w:r>
      <w:r>
        <w:rPr>
          <w:rFonts w:ascii="Calibri" w:hAnsi="Calibri" w:cs="Calibri"/>
          <w:sz w:val="22"/>
          <w:szCs w:val="22"/>
        </w:rPr>
        <w:t>rl</w:t>
      </w:r>
      <w:r>
        <w:rPr>
          <w:rFonts w:ascii="Calibri" w:hAnsi="Calibri" w:cs="Calibri"/>
          <w:spacing w:val="-1"/>
          <w:sz w:val="22"/>
          <w:szCs w:val="22"/>
        </w:rPr>
        <w:t>i</w:t>
      </w:r>
      <w:r>
        <w:rPr>
          <w:rFonts w:ascii="Calibri" w:hAnsi="Calibri" w:cs="Calibri"/>
          <w:sz w:val="22"/>
          <w:szCs w:val="22"/>
        </w:rPr>
        <w:t xml:space="preserve">jk </w:t>
      </w:r>
      <w:r>
        <w:rPr>
          <w:rFonts w:ascii="Calibri" w:hAnsi="Calibri" w:cs="Calibri"/>
          <w:spacing w:val="-1"/>
          <w:sz w:val="22"/>
          <w:szCs w:val="22"/>
        </w:rPr>
        <w:t>n</w:t>
      </w:r>
      <w:r>
        <w:rPr>
          <w:rFonts w:ascii="Calibri" w:hAnsi="Calibri" w:cs="Calibri"/>
          <w:sz w:val="22"/>
          <w:szCs w:val="22"/>
        </w:rPr>
        <w:t>a</w:t>
      </w:r>
      <w:r>
        <w:rPr>
          <w:rFonts w:ascii="Calibri" w:hAnsi="Calibri" w:cs="Calibri"/>
          <w:spacing w:val="-2"/>
          <w:sz w:val="22"/>
          <w:szCs w:val="22"/>
        </w:rPr>
        <w:t xml:space="preserve"> </w:t>
      </w:r>
      <w:r>
        <w:rPr>
          <w:rFonts w:ascii="Calibri" w:hAnsi="Calibri" w:cs="Calibri"/>
          <w:spacing w:val="-1"/>
          <w:sz w:val="22"/>
          <w:szCs w:val="22"/>
        </w:rPr>
        <w:t>d</w:t>
      </w:r>
      <w:r>
        <w:rPr>
          <w:rFonts w:ascii="Calibri" w:hAnsi="Calibri" w:cs="Calibri"/>
          <w:sz w:val="22"/>
          <w:szCs w:val="22"/>
        </w:rPr>
        <w:t xml:space="preserve">e </w:t>
      </w:r>
      <w:r>
        <w:rPr>
          <w:rFonts w:ascii="Calibri" w:hAnsi="Calibri" w:cs="Calibri"/>
          <w:spacing w:val="1"/>
          <w:sz w:val="22"/>
          <w:szCs w:val="22"/>
        </w:rPr>
        <w:t>o</w:t>
      </w:r>
      <w:r>
        <w:rPr>
          <w:rFonts w:ascii="Calibri" w:hAnsi="Calibri" w:cs="Calibri"/>
          <w:spacing w:val="-1"/>
          <w:sz w:val="22"/>
          <w:szCs w:val="22"/>
        </w:rPr>
        <w:t>p</w:t>
      </w:r>
      <w:r>
        <w:rPr>
          <w:rFonts w:ascii="Calibri" w:hAnsi="Calibri" w:cs="Calibri"/>
          <w:sz w:val="22"/>
          <w:szCs w:val="22"/>
        </w:rPr>
        <w:t>e</w:t>
      </w:r>
      <w:r>
        <w:rPr>
          <w:rFonts w:ascii="Calibri" w:hAnsi="Calibri" w:cs="Calibri"/>
          <w:spacing w:val="-3"/>
          <w:sz w:val="22"/>
          <w:szCs w:val="22"/>
        </w:rPr>
        <w:t>r</w:t>
      </w:r>
      <w:r>
        <w:rPr>
          <w:rFonts w:ascii="Calibri" w:hAnsi="Calibri" w:cs="Calibri"/>
          <w:sz w:val="22"/>
          <w:szCs w:val="22"/>
        </w:rPr>
        <w:t>atie</w:t>
      </w:r>
      <w:r>
        <w:rPr>
          <w:rFonts w:ascii="Calibri" w:hAnsi="Calibri" w:cs="Calibri"/>
          <w:spacing w:val="-2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altijd</w:t>
      </w:r>
      <w:r>
        <w:rPr>
          <w:rFonts w:ascii="Calibri" w:hAnsi="Calibri" w:cs="Calibri"/>
          <w:spacing w:val="-1"/>
          <w:sz w:val="22"/>
          <w:szCs w:val="22"/>
        </w:rPr>
        <w:t xml:space="preserve"> </w:t>
      </w:r>
      <w:r>
        <w:rPr>
          <w:rFonts w:ascii="Calibri" w:hAnsi="Calibri" w:cs="Calibri"/>
          <w:spacing w:val="-2"/>
          <w:sz w:val="22"/>
          <w:szCs w:val="22"/>
        </w:rPr>
        <w:t>c</w:t>
      </w:r>
      <w:r>
        <w:rPr>
          <w:rFonts w:ascii="Calibri" w:hAnsi="Calibri" w:cs="Calibri"/>
          <w:spacing w:val="1"/>
          <w:sz w:val="22"/>
          <w:szCs w:val="22"/>
        </w:rPr>
        <w:t>o</w:t>
      </w:r>
      <w:r>
        <w:rPr>
          <w:rFonts w:ascii="Calibri" w:hAnsi="Calibri" w:cs="Calibri"/>
          <w:spacing w:val="-1"/>
          <w:sz w:val="22"/>
          <w:szCs w:val="22"/>
        </w:rPr>
        <w:t>n</w:t>
      </w:r>
      <w:r>
        <w:rPr>
          <w:rFonts w:ascii="Calibri" w:hAnsi="Calibri" w:cs="Calibri"/>
          <w:sz w:val="22"/>
          <w:szCs w:val="22"/>
        </w:rPr>
        <w:t>ta</w:t>
      </w:r>
      <w:r>
        <w:rPr>
          <w:rFonts w:ascii="Calibri" w:hAnsi="Calibri" w:cs="Calibri"/>
          <w:spacing w:val="-2"/>
          <w:sz w:val="22"/>
          <w:szCs w:val="22"/>
        </w:rPr>
        <w:t>c</w:t>
      </w:r>
      <w:r>
        <w:rPr>
          <w:rFonts w:ascii="Calibri" w:hAnsi="Calibri" w:cs="Calibri"/>
          <w:sz w:val="22"/>
          <w:szCs w:val="22"/>
        </w:rPr>
        <w:t xml:space="preserve">t </w:t>
      </w:r>
      <w:r>
        <w:rPr>
          <w:rFonts w:ascii="Calibri" w:hAnsi="Calibri" w:cs="Calibri"/>
          <w:spacing w:val="-2"/>
          <w:sz w:val="22"/>
          <w:szCs w:val="22"/>
        </w:rPr>
        <w:t>o</w:t>
      </w:r>
      <w:r>
        <w:rPr>
          <w:rFonts w:ascii="Calibri" w:hAnsi="Calibri" w:cs="Calibri"/>
          <w:spacing w:val="-1"/>
          <w:sz w:val="22"/>
          <w:szCs w:val="22"/>
        </w:rPr>
        <w:t>pn</w:t>
      </w:r>
      <w:r>
        <w:rPr>
          <w:rFonts w:ascii="Calibri" w:hAnsi="Calibri" w:cs="Calibri"/>
          <w:sz w:val="22"/>
          <w:szCs w:val="22"/>
        </w:rPr>
        <w:t>e</w:t>
      </w:r>
      <w:r>
        <w:rPr>
          <w:rFonts w:ascii="Calibri" w:hAnsi="Calibri" w:cs="Calibri"/>
          <w:spacing w:val="1"/>
          <w:sz w:val="22"/>
          <w:szCs w:val="22"/>
        </w:rPr>
        <w:t>m</w:t>
      </w:r>
      <w:r>
        <w:rPr>
          <w:rFonts w:ascii="Calibri" w:hAnsi="Calibri" w:cs="Calibri"/>
          <w:sz w:val="22"/>
          <w:szCs w:val="22"/>
        </w:rPr>
        <w:t>en</w:t>
      </w:r>
      <w:r>
        <w:rPr>
          <w:rFonts w:ascii="Calibri" w:hAnsi="Calibri" w:cs="Calibri"/>
          <w:spacing w:val="-2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m</w:t>
      </w:r>
      <w:r>
        <w:rPr>
          <w:rFonts w:ascii="Calibri" w:hAnsi="Calibri" w:cs="Calibri"/>
          <w:spacing w:val="-2"/>
          <w:sz w:val="22"/>
          <w:szCs w:val="22"/>
        </w:rPr>
        <w:t>e</w:t>
      </w:r>
      <w:r>
        <w:rPr>
          <w:rFonts w:ascii="Calibri" w:hAnsi="Calibri" w:cs="Calibri"/>
          <w:sz w:val="22"/>
          <w:szCs w:val="22"/>
        </w:rPr>
        <w:t>t</w:t>
      </w:r>
      <w:r>
        <w:rPr>
          <w:rFonts w:ascii="Calibri" w:hAnsi="Calibri" w:cs="Calibri"/>
          <w:spacing w:val="-2"/>
          <w:sz w:val="22"/>
          <w:szCs w:val="22"/>
        </w:rPr>
        <w:t xml:space="preserve"> </w:t>
      </w:r>
      <w:r>
        <w:rPr>
          <w:rFonts w:ascii="Calibri" w:hAnsi="Calibri" w:cs="Calibri"/>
          <w:spacing w:val="1"/>
          <w:sz w:val="22"/>
          <w:szCs w:val="22"/>
        </w:rPr>
        <w:t>o</w:t>
      </w:r>
      <w:r>
        <w:rPr>
          <w:rFonts w:ascii="Calibri" w:hAnsi="Calibri" w:cs="Calibri"/>
          <w:spacing w:val="-1"/>
          <w:sz w:val="22"/>
          <w:szCs w:val="22"/>
        </w:rPr>
        <w:t>nz</w:t>
      </w:r>
      <w:r>
        <w:rPr>
          <w:rFonts w:ascii="Calibri" w:hAnsi="Calibri" w:cs="Calibri"/>
          <w:sz w:val="22"/>
          <w:szCs w:val="22"/>
        </w:rPr>
        <w:t xml:space="preserve">e </w:t>
      </w:r>
      <w:r>
        <w:rPr>
          <w:rFonts w:ascii="Calibri" w:hAnsi="Calibri" w:cs="Calibri"/>
          <w:spacing w:val="-1"/>
          <w:sz w:val="22"/>
          <w:szCs w:val="22"/>
        </w:rPr>
        <w:t>p</w:t>
      </w:r>
      <w:r>
        <w:rPr>
          <w:rFonts w:ascii="Calibri" w:hAnsi="Calibri" w:cs="Calibri"/>
          <w:sz w:val="22"/>
          <w:szCs w:val="22"/>
        </w:rPr>
        <w:t>ra</w:t>
      </w:r>
      <w:r>
        <w:rPr>
          <w:rFonts w:ascii="Calibri" w:hAnsi="Calibri" w:cs="Calibri"/>
          <w:spacing w:val="-3"/>
          <w:sz w:val="22"/>
          <w:szCs w:val="22"/>
        </w:rPr>
        <w:t>k</w:t>
      </w:r>
      <w:r>
        <w:rPr>
          <w:rFonts w:ascii="Calibri" w:hAnsi="Calibri" w:cs="Calibri"/>
          <w:sz w:val="22"/>
          <w:szCs w:val="22"/>
        </w:rPr>
        <w:t>tijk</w:t>
      </w:r>
      <w:r>
        <w:rPr>
          <w:rFonts w:ascii="Calibri" w:hAnsi="Calibri" w:cs="Calibri"/>
          <w:spacing w:val="-2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v</w:t>
      </w:r>
      <w:r>
        <w:rPr>
          <w:rFonts w:ascii="Calibri" w:hAnsi="Calibri" w:cs="Calibri"/>
          <w:spacing w:val="-2"/>
          <w:sz w:val="22"/>
          <w:szCs w:val="22"/>
        </w:rPr>
        <w:t>o</w:t>
      </w:r>
      <w:r>
        <w:rPr>
          <w:rFonts w:ascii="Calibri" w:hAnsi="Calibri" w:cs="Calibri"/>
          <w:spacing w:val="1"/>
          <w:sz w:val="22"/>
          <w:szCs w:val="22"/>
        </w:rPr>
        <w:t>o</w:t>
      </w:r>
      <w:r>
        <w:rPr>
          <w:rFonts w:ascii="Calibri" w:hAnsi="Calibri" w:cs="Calibri"/>
          <w:sz w:val="22"/>
          <w:szCs w:val="22"/>
        </w:rPr>
        <w:t>r e</w:t>
      </w:r>
      <w:r>
        <w:rPr>
          <w:rFonts w:ascii="Calibri" w:hAnsi="Calibri" w:cs="Calibri"/>
          <w:spacing w:val="1"/>
          <w:sz w:val="22"/>
          <w:szCs w:val="22"/>
        </w:rPr>
        <w:t>v</w:t>
      </w:r>
      <w:r>
        <w:rPr>
          <w:rFonts w:ascii="Calibri" w:hAnsi="Calibri" w:cs="Calibri"/>
          <w:sz w:val="22"/>
          <w:szCs w:val="22"/>
        </w:rPr>
        <w:t>ent</w:t>
      </w:r>
      <w:r>
        <w:rPr>
          <w:rFonts w:ascii="Calibri" w:hAnsi="Calibri" w:cs="Calibri"/>
          <w:spacing w:val="-4"/>
          <w:sz w:val="22"/>
          <w:szCs w:val="22"/>
        </w:rPr>
        <w:t>u</w:t>
      </w:r>
      <w:r>
        <w:rPr>
          <w:rFonts w:ascii="Calibri" w:hAnsi="Calibri" w:cs="Calibri"/>
          <w:sz w:val="22"/>
          <w:szCs w:val="22"/>
        </w:rPr>
        <w:t>ele</w:t>
      </w:r>
      <w:r>
        <w:rPr>
          <w:rFonts w:ascii="Calibri" w:hAnsi="Calibri" w:cs="Calibri"/>
          <w:spacing w:val="-1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vra</w:t>
      </w:r>
      <w:r>
        <w:rPr>
          <w:rFonts w:ascii="Calibri" w:hAnsi="Calibri" w:cs="Calibri"/>
          <w:spacing w:val="-2"/>
          <w:sz w:val="22"/>
          <w:szCs w:val="22"/>
        </w:rPr>
        <w:t>g</w:t>
      </w:r>
      <w:r>
        <w:rPr>
          <w:rFonts w:ascii="Calibri" w:hAnsi="Calibri" w:cs="Calibri"/>
          <w:sz w:val="22"/>
          <w:szCs w:val="22"/>
        </w:rPr>
        <w:t>en.</w:t>
      </w:r>
    </w:p>
    <w:p w:rsidR="00447E00" w:rsidRDefault="00447E00">
      <w:pPr>
        <w:kinsoku w:val="0"/>
        <w:overflowPunct w:val="0"/>
        <w:spacing w:before="6" w:line="190" w:lineRule="exact"/>
        <w:rPr>
          <w:sz w:val="19"/>
          <w:szCs w:val="19"/>
        </w:rPr>
      </w:pPr>
    </w:p>
    <w:p w:rsidR="00447E00" w:rsidRDefault="00B5296E">
      <w:pPr>
        <w:kinsoku w:val="0"/>
        <w:overflowPunct w:val="0"/>
        <w:spacing w:line="274" w:lineRule="auto"/>
        <w:ind w:left="116" w:right="4820"/>
        <w:rPr>
          <w:rFonts w:ascii="Calibri" w:hAnsi="Calibri" w:cs="Calibri"/>
          <w:sz w:val="22"/>
          <w:szCs w:val="2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4112" behindDoc="1" locked="0" layoutInCell="0" allowOverlap="1">
                <wp:simplePos x="0" y="0"/>
                <wp:positionH relativeFrom="page">
                  <wp:posOffset>4648835</wp:posOffset>
                </wp:positionH>
                <wp:positionV relativeFrom="paragraph">
                  <wp:posOffset>-30480</wp:posOffset>
                </wp:positionV>
                <wp:extent cx="2705100" cy="2032000"/>
                <wp:effectExtent l="0" t="0" r="0" b="0"/>
                <wp:wrapNone/>
                <wp:docPr id="127" name="Rectangle 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05100" cy="2032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47E00" w:rsidRDefault="00B5296E">
                            <w:pPr>
                              <w:widowControl/>
                              <w:autoSpaceDE/>
                              <w:autoSpaceDN/>
                              <w:adjustRightInd/>
                              <w:spacing w:line="3200" w:lineRule="atLeast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2717800" cy="2038350"/>
                                  <wp:effectExtent l="0" t="0" r="0" b="0"/>
                                  <wp:docPr id="80" name="Afbeelding 7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717800" cy="20383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447E00" w:rsidRDefault="00447E00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32" o:spid="_x0000_s1079" style="position:absolute;left:0;text-align:left;margin-left:366.05pt;margin-top:-2.4pt;width:213pt;height:160pt;z-index:-251642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" o:allowincell="f" filled="f" stroked="f">
                <v:textbox inset="0,0,0,0">
                  <w:txbxContent>
                    <w:p w:rsidR="00447E00" w:rsidRDefault="00B5296E">
                      <w:pPr>
                        <w:widowControl/>
                        <w:autoSpaceDE/>
                        <w:autoSpaceDN/>
                        <w:adjustRightInd/>
                        <w:spacing w:line="3200" w:lineRule="atLeast"/>
                      </w:pPr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2717800" cy="2038350"/>
                            <wp:effectExtent l="0" t="0" r="0" b="0"/>
                            <wp:docPr id="80" name="Afbeelding 7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717800" cy="20383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447E00" w:rsidRDefault="00447E00"/>
                  </w:txbxContent>
                </v:textbox>
                <w10:wrap anchorx="page"/>
              </v:rect>
            </w:pict>
          </mc:Fallback>
        </mc:AlternateContent>
      </w:r>
      <w:r w:rsidR="00447E00">
        <w:rPr>
          <w:rFonts w:ascii="Calibri" w:hAnsi="Calibri" w:cs="Calibri"/>
          <w:sz w:val="22"/>
          <w:szCs w:val="22"/>
        </w:rPr>
        <w:t xml:space="preserve">We </w:t>
      </w:r>
      <w:r w:rsidR="00447E00">
        <w:rPr>
          <w:rFonts w:ascii="Calibri" w:hAnsi="Calibri" w:cs="Calibri"/>
          <w:spacing w:val="-3"/>
          <w:sz w:val="22"/>
          <w:szCs w:val="22"/>
        </w:rPr>
        <w:t>h</w:t>
      </w:r>
      <w:r w:rsidR="00447E00">
        <w:rPr>
          <w:rFonts w:ascii="Calibri" w:hAnsi="Calibri" w:cs="Calibri"/>
          <w:spacing w:val="1"/>
          <w:sz w:val="22"/>
          <w:szCs w:val="22"/>
        </w:rPr>
        <w:t>o</w:t>
      </w:r>
      <w:r w:rsidR="00447E00">
        <w:rPr>
          <w:rFonts w:ascii="Calibri" w:hAnsi="Calibri" w:cs="Calibri"/>
          <w:spacing w:val="-1"/>
          <w:sz w:val="22"/>
          <w:szCs w:val="22"/>
        </w:rPr>
        <w:t>p</w:t>
      </w:r>
      <w:r w:rsidR="00447E00">
        <w:rPr>
          <w:rFonts w:ascii="Calibri" w:hAnsi="Calibri" w:cs="Calibri"/>
          <w:sz w:val="22"/>
          <w:szCs w:val="22"/>
        </w:rPr>
        <w:t>en d</w:t>
      </w:r>
      <w:r w:rsidR="00447E00">
        <w:rPr>
          <w:rFonts w:ascii="Calibri" w:hAnsi="Calibri" w:cs="Calibri"/>
          <w:spacing w:val="-1"/>
          <w:sz w:val="22"/>
          <w:szCs w:val="22"/>
        </w:rPr>
        <w:t>a</w:t>
      </w:r>
      <w:r w:rsidR="00447E00">
        <w:rPr>
          <w:rFonts w:ascii="Calibri" w:hAnsi="Calibri" w:cs="Calibri"/>
          <w:sz w:val="22"/>
          <w:szCs w:val="22"/>
        </w:rPr>
        <w:t>t u</w:t>
      </w:r>
      <w:r w:rsidR="00447E00">
        <w:rPr>
          <w:rFonts w:ascii="Calibri" w:hAnsi="Calibri" w:cs="Calibri"/>
          <w:spacing w:val="-3"/>
          <w:sz w:val="22"/>
          <w:szCs w:val="22"/>
        </w:rPr>
        <w:t xml:space="preserve"> </w:t>
      </w:r>
      <w:r w:rsidR="00447E00">
        <w:rPr>
          <w:rFonts w:ascii="Calibri" w:hAnsi="Calibri" w:cs="Calibri"/>
          <w:sz w:val="22"/>
          <w:szCs w:val="22"/>
        </w:rPr>
        <w:t xml:space="preserve">zo </w:t>
      </w:r>
      <w:r w:rsidR="00447E00">
        <w:rPr>
          <w:rFonts w:ascii="Calibri" w:hAnsi="Calibri" w:cs="Calibri"/>
          <w:spacing w:val="-3"/>
          <w:sz w:val="22"/>
          <w:szCs w:val="22"/>
        </w:rPr>
        <w:t>g</w:t>
      </w:r>
      <w:r w:rsidR="00447E00">
        <w:rPr>
          <w:rFonts w:ascii="Calibri" w:hAnsi="Calibri" w:cs="Calibri"/>
          <w:spacing w:val="1"/>
          <w:sz w:val="22"/>
          <w:szCs w:val="22"/>
        </w:rPr>
        <w:t>o</w:t>
      </w:r>
      <w:r w:rsidR="00447E00">
        <w:rPr>
          <w:rFonts w:ascii="Calibri" w:hAnsi="Calibri" w:cs="Calibri"/>
          <w:sz w:val="22"/>
          <w:szCs w:val="22"/>
        </w:rPr>
        <w:t xml:space="preserve">ed </w:t>
      </w:r>
      <w:r w:rsidR="00447E00">
        <w:rPr>
          <w:rFonts w:ascii="Calibri" w:hAnsi="Calibri" w:cs="Calibri"/>
          <w:spacing w:val="-3"/>
          <w:sz w:val="22"/>
          <w:szCs w:val="22"/>
        </w:rPr>
        <w:t>b</w:t>
      </w:r>
      <w:r w:rsidR="00447E00">
        <w:rPr>
          <w:rFonts w:ascii="Calibri" w:hAnsi="Calibri" w:cs="Calibri"/>
          <w:sz w:val="22"/>
          <w:szCs w:val="22"/>
        </w:rPr>
        <w:t>ent geï</w:t>
      </w:r>
      <w:r w:rsidR="00447E00">
        <w:rPr>
          <w:rFonts w:ascii="Calibri" w:hAnsi="Calibri" w:cs="Calibri"/>
          <w:spacing w:val="-1"/>
          <w:sz w:val="22"/>
          <w:szCs w:val="22"/>
        </w:rPr>
        <w:t>n</w:t>
      </w:r>
      <w:r w:rsidR="00447E00">
        <w:rPr>
          <w:rFonts w:ascii="Calibri" w:hAnsi="Calibri" w:cs="Calibri"/>
          <w:spacing w:val="-3"/>
          <w:sz w:val="22"/>
          <w:szCs w:val="22"/>
        </w:rPr>
        <w:t>f</w:t>
      </w:r>
      <w:r w:rsidR="00447E00">
        <w:rPr>
          <w:rFonts w:ascii="Calibri" w:hAnsi="Calibri" w:cs="Calibri"/>
          <w:spacing w:val="1"/>
          <w:sz w:val="22"/>
          <w:szCs w:val="22"/>
        </w:rPr>
        <w:t>o</w:t>
      </w:r>
      <w:r w:rsidR="00447E00">
        <w:rPr>
          <w:rFonts w:ascii="Calibri" w:hAnsi="Calibri" w:cs="Calibri"/>
          <w:sz w:val="22"/>
          <w:szCs w:val="22"/>
        </w:rPr>
        <w:t>r</w:t>
      </w:r>
      <w:r w:rsidR="00447E00">
        <w:rPr>
          <w:rFonts w:ascii="Calibri" w:hAnsi="Calibri" w:cs="Calibri"/>
          <w:spacing w:val="-2"/>
          <w:sz w:val="22"/>
          <w:szCs w:val="22"/>
        </w:rPr>
        <w:t>m</w:t>
      </w:r>
      <w:r w:rsidR="00447E00">
        <w:rPr>
          <w:rFonts w:ascii="Calibri" w:hAnsi="Calibri" w:cs="Calibri"/>
          <w:sz w:val="22"/>
          <w:szCs w:val="22"/>
        </w:rPr>
        <w:t>eerd</w:t>
      </w:r>
      <w:r w:rsidR="00447E00">
        <w:rPr>
          <w:rFonts w:ascii="Calibri" w:hAnsi="Calibri" w:cs="Calibri"/>
          <w:spacing w:val="-3"/>
          <w:sz w:val="22"/>
          <w:szCs w:val="22"/>
        </w:rPr>
        <w:t xml:space="preserve"> </w:t>
      </w:r>
      <w:r w:rsidR="00447E00">
        <w:rPr>
          <w:rFonts w:ascii="Calibri" w:hAnsi="Calibri" w:cs="Calibri"/>
          <w:sz w:val="22"/>
          <w:szCs w:val="22"/>
        </w:rPr>
        <w:t>en nu</w:t>
      </w:r>
      <w:r w:rsidR="00447E00">
        <w:rPr>
          <w:rFonts w:ascii="Calibri" w:hAnsi="Calibri" w:cs="Calibri"/>
          <w:spacing w:val="-2"/>
          <w:sz w:val="22"/>
          <w:szCs w:val="22"/>
        </w:rPr>
        <w:t xml:space="preserve"> </w:t>
      </w:r>
      <w:r w:rsidR="00447E00">
        <w:rPr>
          <w:rFonts w:ascii="Calibri" w:hAnsi="Calibri" w:cs="Calibri"/>
          <w:sz w:val="22"/>
          <w:szCs w:val="22"/>
        </w:rPr>
        <w:t>e</w:t>
      </w:r>
      <w:r w:rsidR="00447E00">
        <w:rPr>
          <w:rFonts w:ascii="Calibri" w:hAnsi="Calibri" w:cs="Calibri"/>
          <w:spacing w:val="-2"/>
          <w:sz w:val="22"/>
          <w:szCs w:val="22"/>
        </w:rPr>
        <w:t>e</w:t>
      </w:r>
      <w:r w:rsidR="00447E00">
        <w:rPr>
          <w:rFonts w:ascii="Calibri" w:hAnsi="Calibri" w:cs="Calibri"/>
          <w:sz w:val="22"/>
          <w:szCs w:val="22"/>
        </w:rPr>
        <w:t>n</w:t>
      </w:r>
      <w:r w:rsidR="00447E00">
        <w:rPr>
          <w:rFonts w:ascii="Calibri" w:hAnsi="Calibri" w:cs="Calibri"/>
          <w:spacing w:val="-1"/>
          <w:sz w:val="22"/>
          <w:szCs w:val="22"/>
        </w:rPr>
        <w:t xml:space="preserve"> </w:t>
      </w:r>
      <w:r w:rsidR="00447E00">
        <w:rPr>
          <w:rFonts w:ascii="Calibri" w:hAnsi="Calibri" w:cs="Calibri"/>
          <w:sz w:val="22"/>
          <w:szCs w:val="22"/>
        </w:rPr>
        <w:t xml:space="preserve">goede </w:t>
      </w:r>
      <w:r w:rsidR="00447E00">
        <w:rPr>
          <w:rFonts w:ascii="Calibri" w:hAnsi="Calibri" w:cs="Calibri"/>
          <w:spacing w:val="-1"/>
          <w:sz w:val="22"/>
          <w:szCs w:val="22"/>
        </w:rPr>
        <w:t>b</w:t>
      </w:r>
      <w:r w:rsidR="00447E00">
        <w:rPr>
          <w:rFonts w:ascii="Calibri" w:hAnsi="Calibri" w:cs="Calibri"/>
          <w:sz w:val="22"/>
          <w:szCs w:val="22"/>
        </w:rPr>
        <w:t>eslissi</w:t>
      </w:r>
      <w:r w:rsidR="00447E00">
        <w:rPr>
          <w:rFonts w:ascii="Calibri" w:hAnsi="Calibri" w:cs="Calibri"/>
          <w:spacing w:val="-2"/>
          <w:sz w:val="22"/>
          <w:szCs w:val="22"/>
        </w:rPr>
        <w:t>n</w:t>
      </w:r>
      <w:r w:rsidR="00447E00">
        <w:rPr>
          <w:rFonts w:ascii="Calibri" w:hAnsi="Calibri" w:cs="Calibri"/>
          <w:sz w:val="22"/>
          <w:szCs w:val="22"/>
        </w:rPr>
        <w:t>g</w:t>
      </w:r>
      <w:r w:rsidR="00447E00">
        <w:rPr>
          <w:rFonts w:ascii="Calibri" w:hAnsi="Calibri" w:cs="Calibri"/>
          <w:spacing w:val="-1"/>
          <w:sz w:val="22"/>
          <w:szCs w:val="22"/>
        </w:rPr>
        <w:t xml:space="preserve"> </w:t>
      </w:r>
      <w:r w:rsidR="00447E00">
        <w:rPr>
          <w:rFonts w:ascii="Calibri" w:hAnsi="Calibri" w:cs="Calibri"/>
          <w:sz w:val="22"/>
          <w:szCs w:val="22"/>
        </w:rPr>
        <w:t>k</w:t>
      </w:r>
      <w:r w:rsidR="00447E00">
        <w:rPr>
          <w:rFonts w:ascii="Calibri" w:hAnsi="Calibri" w:cs="Calibri"/>
          <w:spacing w:val="-1"/>
          <w:sz w:val="22"/>
          <w:szCs w:val="22"/>
        </w:rPr>
        <w:t>un</w:t>
      </w:r>
      <w:r w:rsidR="00447E00">
        <w:rPr>
          <w:rFonts w:ascii="Calibri" w:hAnsi="Calibri" w:cs="Calibri"/>
          <w:sz w:val="22"/>
          <w:szCs w:val="22"/>
        </w:rPr>
        <w:t>t</w:t>
      </w:r>
      <w:r w:rsidR="00447E00">
        <w:rPr>
          <w:rFonts w:ascii="Calibri" w:hAnsi="Calibri" w:cs="Calibri"/>
          <w:spacing w:val="-2"/>
          <w:sz w:val="22"/>
          <w:szCs w:val="22"/>
        </w:rPr>
        <w:t xml:space="preserve"> </w:t>
      </w:r>
      <w:r w:rsidR="00447E00">
        <w:rPr>
          <w:rFonts w:ascii="Calibri" w:hAnsi="Calibri" w:cs="Calibri"/>
          <w:sz w:val="22"/>
          <w:szCs w:val="22"/>
        </w:rPr>
        <w:t>ma</w:t>
      </w:r>
      <w:r w:rsidR="00447E00">
        <w:rPr>
          <w:rFonts w:ascii="Calibri" w:hAnsi="Calibri" w:cs="Calibri"/>
          <w:spacing w:val="-3"/>
          <w:sz w:val="22"/>
          <w:szCs w:val="22"/>
        </w:rPr>
        <w:t>k</w:t>
      </w:r>
      <w:r w:rsidR="00447E00">
        <w:rPr>
          <w:rFonts w:ascii="Calibri" w:hAnsi="Calibri" w:cs="Calibri"/>
          <w:sz w:val="22"/>
          <w:szCs w:val="22"/>
        </w:rPr>
        <w:t>en.</w:t>
      </w:r>
    </w:p>
    <w:p w:rsidR="00447E00" w:rsidRDefault="00447E00">
      <w:pPr>
        <w:kinsoku w:val="0"/>
        <w:overflowPunct w:val="0"/>
        <w:spacing w:before="2" w:line="276" w:lineRule="auto"/>
        <w:ind w:left="116" w:right="4844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pacing w:val="-1"/>
          <w:sz w:val="22"/>
          <w:szCs w:val="22"/>
        </w:rPr>
        <w:t>N</w:t>
      </w:r>
      <w:r>
        <w:rPr>
          <w:rFonts w:ascii="Calibri" w:hAnsi="Calibri" w:cs="Calibri"/>
          <w:sz w:val="22"/>
          <w:szCs w:val="22"/>
        </w:rPr>
        <w:t>atu</w:t>
      </w:r>
      <w:r>
        <w:rPr>
          <w:rFonts w:ascii="Calibri" w:hAnsi="Calibri" w:cs="Calibri"/>
          <w:spacing w:val="-2"/>
          <w:sz w:val="22"/>
          <w:szCs w:val="22"/>
        </w:rPr>
        <w:t>u</w:t>
      </w:r>
      <w:r>
        <w:rPr>
          <w:rFonts w:ascii="Calibri" w:hAnsi="Calibri" w:cs="Calibri"/>
          <w:sz w:val="22"/>
          <w:szCs w:val="22"/>
        </w:rPr>
        <w:t>rl</w:t>
      </w:r>
      <w:r>
        <w:rPr>
          <w:rFonts w:ascii="Calibri" w:hAnsi="Calibri" w:cs="Calibri"/>
          <w:spacing w:val="-1"/>
          <w:sz w:val="22"/>
          <w:szCs w:val="22"/>
        </w:rPr>
        <w:t>i</w:t>
      </w:r>
      <w:r>
        <w:rPr>
          <w:rFonts w:ascii="Calibri" w:hAnsi="Calibri" w:cs="Calibri"/>
          <w:sz w:val="22"/>
          <w:szCs w:val="22"/>
        </w:rPr>
        <w:t>jk staan</w:t>
      </w:r>
      <w:r>
        <w:rPr>
          <w:rFonts w:ascii="Calibri" w:hAnsi="Calibri" w:cs="Calibri"/>
          <w:spacing w:val="-3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we a</w:t>
      </w:r>
      <w:r>
        <w:rPr>
          <w:rFonts w:ascii="Calibri" w:hAnsi="Calibri" w:cs="Calibri"/>
          <w:spacing w:val="-3"/>
          <w:sz w:val="22"/>
          <w:szCs w:val="22"/>
        </w:rPr>
        <w:t>l</w:t>
      </w:r>
      <w:r>
        <w:rPr>
          <w:rFonts w:ascii="Calibri" w:hAnsi="Calibri" w:cs="Calibri"/>
          <w:sz w:val="22"/>
          <w:szCs w:val="22"/>
        </w:rPr>
        <w:t xml:space="preserve">tijd </w:t>
      </w:r>
      <w:r>
        <w:rPr>
          <w:rFonts w:ascii="Calibri" w:hAnsi="Calibri" w:cs="Calibri"/>
          <w:spacing w:val="-2"/>
          <w:sz w:val="22"/>
          <w:szCs w:val="22"/>
        </w:rPr>
        <w:t>o</w:t>
      </w:r>
      <w:r>
        <w:rPr>
          <w:rFonts w:ascii="Calibri" w:hAnsi="Calibri" w:cs="Calibri"/>
          <w:spacing w:val="-1"/>
          <w:sz w:val="22"/>
          <w:szCs w:val="22"/>
        </w:rPr>
        <w:t>p</w:t>
      </w:r>
      <w:r>
        <w:rPr>
          <w:rFonts w:ascii="Calibri" w:hAnsi="Calibri" w:cs="Calibri"/>
          <w:sz w:val="22"/>
          <w:szCs w:val="22"/>
        </w:rPr>
        <w:t xml:space="preserve">en </w:t>
      </w:r>
      <w:r>
        <w:rPr>
          <w:rFonts w:ascii="Calibri" w:hAnsi="Calibri" w:cs="Calibri"/>
          <w:spacing w:val="-2"/>
          <w:sz w:val="22"/>
          <w:szCs w:val="22"/>
        </w:rPr>
        <w:t>v</w:t>
      </w:r>
      <w:r>
        <w:rPr>
          <w:rFonts w:ascii="Calibri" w:hAnsi="Calibri" w:cs="Calibri"/>
          <w:spacing w:val="1"/>
          <w:sz w:val="22"/>
          <w:szCs w:val="22"/>
        </w:rPr>
        <w:t>oo</w:t>
      </w:r>
      <w:r>
        <w:rPr>
          <w:rFonts w:ascii="Calibri" w:hAnsi="Calibri" w:cs="Calibri"/>
          <w:sz w:val="22"/>
          <w:szCs w:val="22"/>
        </w:rPr>
        <w:t>r</w:t>
      </w:r>
      <w:r>
        <w:rPr>
          <w:rFonts w:ascii="Calibri" w:hAnsi="Calibri" w:cs="Calibri"/>
          <w:spacing w:val="-3"/>
          <w:sz w:val="22"/>
          <w:szCs w:val="22"/>
        </w:rPr>
        <w:t xml:space="preserve"> </w:t>
      </w:r>
      <w:r>
        <w:rPr>
          <w:rFonts w:ascii="Calibri" w:hAnsi="Calibri" w:cs="Calibri"/>
          <w:spacing w:val="1"/>
          <w:sz w:val="22"/>
          <w:szCs w:val="22"/>
        </w:rPr>
        <w:t>v</w:t>
      </w:r>
      <w:r>
        <w:rPr>
          <w:rFonts w:ascii="Calibri" w:hAnsi="Calibri" w:cs="Calibri"/>
          <w:sz w:val="22"/>
          <w:szCs w:val="22"/>
        </w:rPr>
        <w:t>ra</w:t>
      </w:r>
      <w:r>
        <w:rPr>
          <w:rFonts w:ascii="Calibri" w:hAnsi="Calibri" w:cs="Calibri"/>
          <w:spacing w:val="-4"/>
          <w:sz w:val="22"/>
          <w:szCs w:val="22"/>
        </w:rPr>
        <w:t>g</w:t>
      </w:r>
      <w:r>
        <w:rPr>
          <w:rFonts w:ascii="Calibri" w:hAnsi="Calibri" w:cs="Calibri"/>
          <w:sz w:val="22"/>
          <w:szCs w:val="22"/>
        </w:rPr>
        <w:t>en.</w:t>
      </w:r>
      <w:r>
        <w:rPr>
          <w:rFonts w:ascii="Calibri" w:hAnsi="Calibri" w:cs="Calibri"/>
          <w:spacing w:val="-1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Heeft</w:t>
      </w:r>
      <w:r>
        <w:rPr>
          <w:rFonts w:ascii="Calibri" w:hAnsi="Calibri" w:cs="Calibri"/>
          <w:spacing w:val="-2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 xml:space="preserve">u </w:t>
      </w:r>
      <w:r>
        <w:rPr>
          <w:rFonts w:ascii="Calibri" w:hAnsi="Calibri" w:cs="Calibri"/>
          <w:spacing w:val="-3"/>
          <w:sz w:val="22"/>
          <w:szCs w:val="22"/>
        </w:rPr>
        <w:t>n</w:t>
      </w:r>
      <w:r>
        <w:rPr>
          <w:rFonts w:ascii="Calibri" w:hAnsi="Calibri" w:cs="Calibri"/>
          <w:sz w:val="22"/>
          <w:szCs w:val="22"/>
        </w:rPr>
        <w:t>a het le</w:t>
      </w:r>
      <w:r>
        <w:rPr>
          <w:rFonts w:ascii="Calibri" w:hAnsi="Calibri" w:cs="Calibri"/>
          <w:spacing w:val="-1"/>
          <w:sz w:val="22"/>
          <w:szCs w:val="22"/>
        </w:rPr>
        <w:t>z</w:t>
      </w:r>
      <w:r>
        <w:rPr>
          <w:rFonts w:ascii="Calibri" w:hAnsi="Calibri" w:cs="Calibri"/>
          <w:sz w:val="22"/>
          <w:szCs w:val="22"/>
        </w:rPr>
        <w:t xml:space="preserve">en </w:t>
      </w:r>
      <w:r>
        <w:rPr>
          <w:rFonts w:ascii="Calibri" w:hAnsi="Calibri" w:cs="Calibri"/>
          <w:spacing w:val="1"/>
          <w:sz w:val="22"/>
          <w:szCs w:val="22"/>
        </w:rPr>
        <w:t>v</w:t>
      </w:r>
      <w:r>
        <w:rPr>
          <w:rFonts w:ascii="Calibri" w:hAnsi="Calibri" w:cs="Calibri"/>
          <w:sz w:val="22"/>
          <w:szCs w:val="22"/>
        </w:rPr>
        <w:t>an</w:t>
      </w:r>
      <w:r>
        <w:rPr>
          <w:rFonts w:ascii="Calibri" w:hAnsi="Calibri" w:cs="Calibri"/>
          <w:spacing w:val="-1"/>
          <w:sz w:val="22"/>
          <w:szCs w:val="22"/>
        </w:rPr>
        <w:t xml:space="preserve"> </w:t>
      </w:r>
      <w:r>
        <w:rPr>
          <w:rFonts w:ascii="Calibri" w:hAnsi="Calibri" w:cs="Calibri"/>
          <w:spacing w:val="-3"/>
          <w:sz w:val="22"/>
          <w:szCs w:val="22"/>
        </w:rPr>
        <w:t>d</w:t>
      </w:r>
      <w:r>
        <w:rPr>
          <w:rFonts w:ascii="Calibri" w:hAnsi="Calibri" w:cs="Calibri"/>
          <w:sz w:val="22"/>
          <w:szCs w:val="22"/>
        </w:rPr>
        <w:t>eze br</w:t>
      </w:r>
      <w:r>
        <w:rPr>
          <w:rFonts w:ascii="Calibri" w:hAnsi="Calibri" w:cs="Calibri"/>
          <w:spacing w:val="-1"/>
          <w:sz w:val="22"/>
          <w:szCs w:val="22"/>
        </w:rPr>
        <w:t>i</w:t>
      </w:r>
      <w:r>
        <w:rPr>
          <w:rFonts w:ascii="Calibri" w:hAnsi="Calibri" w:cs="Calibri"/>
          <w:sz w:val="22"/>
          <w:szCs w:val="22"/>
        </w:rPr>
        <w:t>ef</w:t>
      </w:r>
      <w:r>
        <w:rPr>
          <w:rFonts w:ascii="Calibri" w:hAnsi="Calibri" w:cs="Calibri"/>
          <w:spacing w:val="-2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nog</w:t>
      </w:r>
      <w:r>
        <w:rPr>
          <w:rFonts w:ascii="Calibri" w:hAnsi="Calibri" w:cs="Calibri"/>
          <w:spacing w:val="-3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v</w:t>
      </w:r>
      <w:r>
        <w:rPr>
          <w:rFonts w:ascii="Calibri" w:hAnsi="Calibri" w:cs="Calibri"/>
          <w:spacing w:val="-3"/>
          <w:sz w:val="22"/>
          <w:szCs w:val="22"/>
        </w:rPr>
        <w:t>r</w:t>
      </w:r>
      <w:r>
        <w:rPr>
          <w:rFonts w:ascii="Calibri" w:hAnsi="Calibri" w:cs="Calibri"/>
          <w:sz w:val="22"/>
          <w:szCs w:val="22"/>
        </w:rPr>
        <w:t>a</w:t>
      </w:r>
      <w:r>
        <w:rPr>
          <w:rFonts w:ascii="Calibri" w:hAnsi="Calibri" w:cs="Calibri"/>
          <w:spacing w:val="-1"/>
          <w:sz w:val="22"/>
          <w:szCs w:val="22"/>
        </w:rPr>
        <w:t>g</w:t>
      </w:r>
      <w:r>
        <w:rPr>
          <w:rFonts w:ascii="Calibri" w:hAnsi="Calibri" w:cs="Calibri"/>
          <w:sz w:val="22"/>
          <w:szCs w:val="22"/>
        </w:rPr>
        <w:t>en, ne</w:t>
      </w:r>
      <w:r>
        <w:rPr>
          <w:rFonts w:ascii="Calibri" w:hAnsi="Calibri" w:cs="Calibri"/>
          <w:spacing w:val="-2"/>
          <w:sz w:val="22"/>
          <w:szCs w:val="22"/>
        </w:rPr>
        <w:t>e</w:t>
      </w:r>
      <w:r>
        <w:rPr>
          <w:rFonts w:ascii="Calibri" w:hAnsi="Calibri" w:cs="Calibri"/>
          <w:sz w:val="22"/>
          <w:szCs w:val="22"/>
        </w:rPr>
        <w:t>m</w:t>
      </w:r>
      <w:r>
        <w:rPr>
          <w:rFonts w:ascii="Calibri" w:hAnsi="Calibri" w:cs="Calibri"/>
          <w:spacing w:val="1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dan</w:t>
      </w:r>
      <w:r>
        <w:rPr>
          <w:rFonts w:ascii="Calibri" w:hAnsi="Calibri" w:cs="Calibri"/>
          <w:spacing w:val="-2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g</w:t>
      </w:r>
      <w:r>
        <w:rPr>
          <w:rFonts w:ascii="Calibri" w:hAnsi="Calibri" w:cs="Calibri"/>
          <w:spacing w:val="-3"/>
          <w:sz w:val="22"/>
          <w:szCs w:val="22"/>
        </w:rPr>
        <w:t>e</w:t>
      </w:r>
      <w:r>
        <w:rPr>
          <w:rFonts w:ascii="Calibri" w:hAnsi="Calibri" w:cs="Calibri"/>
          <w:sz w:val="22"/>
          <w:szCs w:val="22"/>
        </w:rPr>
        <w:t>r</w:t>
      </w:r>
      <w:r>
        <w:rPr>
          <w:rFonts w:ascii="Calibri" w:hAnsi="Calibri" w:cs="Calibri"/>
          <w:spacing w:val="-1"/>
          <w:sz w:val="22"/>
          <w:szCs w:val="22"/>
        </w:rPr>
        <w:t>u</w:t>
      </w:r>
      <w:r>
        <w:rPr>
          <w:rFonts w:ascii="Calibri" w:hAnsi="Calibri" w:cs="Calibri"/>
          <w:sz w:val="22"/>
          <w:szCs w:val="22"/>
        </w:rPr>
        <w:t>st</w:t>
      </w:r>
      <w:r>
        <w:rPr>
          <w:rFonts w:ascii="Calibri" w:hAnsi="Calibri" w:cs="Calibri"/>
          <w:spacing w:val="1"/>
          <w:sz w:val="22"/>
          <w:szCs w:val="22"/>
        </w:rPr>
        <w:t xml:space="preserve"> </w:t>
      </w:r>
      <w:r>
        <w:rPr>
          <w:rFonts w:ascii="Calibri" w:hAnsi="Calibri" w:cs="Calibri"/>
          <w:spacing w:val="-3"/>
          <w:sz w:val="22"/>
          <w:szCs w:val="22"/>
        </w:rPr>
        <w:t>c</w:t>
      </w:r>
      <w:r>
        <w:rPr>
          <w:rFonts w:ascii="Calibri" w:hAnsi="Calibri" w:cs="Calibri"/>
          <w:spacing w:val="1"/>
          <w:sz w:val="22"/>
          <w:szCs w:val="22"/>
        </w:rPr>
        <w:t>o</w:t>
      </w:r>
      <w:r>
        <w:rPr>
          <w:rFonts w:ascii="Calibri" w:hAnsi="Calibri" w:cs="Calibri"/>
          <w:spacing w:val="-4"/>
          <w:sz w:val="22"/>
          <w:szCs w:val="22"/>
        </w:rPr>
        <w:t>n</w:t>
      </w:r>
      <w:r>
        <w:rPr>
          <w:rFonts w:ascii="Calibri" w:hAnsi="Calibri" w:cs="Calibri"/>
          <w:sz w:val="22"/>
          <w:szCs w:val="22"/>
        </w:rPr>
        <w:t>tact</w:t>
      </w:r>
      <w:r>
        <w:rPr>
          <w:rFonts w:ascii="Calibri" w:hAnsi="Calibri" w:cs="Calibri"/>
          <w:spacing w:val="-2"/>
          <w:sz w:val="22"/>
          <w:szCs w:val="22"/>
        </w:rPr>
        <w:t xml:space="preserve"> </w:t>
      </w:r>
      <w:r>
        <w:rPr>
          <w:rFonts w:ascii="Calibri" w:hAnsi="Calibri" w:cs="Calibri"/>
          <w:spacing w:val="1"/>
          <w:sz w:val="22"/>
          <w:szCs w:val="22"/>
        </w:rPr>
        <w:t>o</w:t>
      </w:r>
      <w:r>
        <w:rPr>
          <w:rFonts w:ascii="Calibri" w:hAnsi="Calibri" w:cs="Calibri"/>
          <w:sz w:val="22"/>
          <w:szCs w:val="22"/>
        </w:rPr>
        <w:t>p met</w:t>
      </w:r>
      <w:r>
        <w:rPr>
          <w:rFonts w:ascii="Calibri" w:hAnsi="Calibri" w:cs="Calibri"/>
          <w:spacing w:val="-2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diere</w:t>
      </w:r>
      <w:r>
        <w:rPr>
          <w:rFonts w:ascii="Calibri" w:hAnsi="Calibri" w:cs="Calibri"/>
          <w:spacing w:val="-1"/>
          <w:sz w:val="22"/>
          <w:szCs w:val="22"/>
        </w:rPr>
        <w:t>n</w:t>
      </w:r>
      <w:r>
        <w:rPr>
          <w:rFonts w:ascii="Calibri" w:hAnsi="Calibri" w:cs="Calibri"/>
          <w:sz w:val="22"/>
          <w:szCs w:val="22"/>
        </w:rPr>
        <w:t>kli</w:t>
      </w:r>
      <w:r>
        <w:rPr>
          <w:rFonts w:ascii="Calibri" w:hAnsi="Calibri" w:cs="Calibri"/>
          <w:spacing w:val="-2"/>
          <w:sz w:val="22"/>
          <w:szCs w:val="22"/>
        </w:rPr>
        <w:t>n</w:t>
      </w:r>
      <w:r>
        <w:rPr>
          <w:rFonts w:ascii="Calibri" w:hAnsi="Calibri" w:cs="Calibri"/>
          <w:spacing w:val="-3"/>
          <w:sz w:val="22"/>
          <w:szCs w:val="22"/>
        </w:rPr>
        <w:t>i</w:t>
      </w:r>
      <w:r>
        <w:rPr>
          <w:rFonts w:ascii="Calibri" w:hAnsi="Calibri" w:cs="Calibri"/>
          <w:sz w:val="22"/>
          <w:szCs w:val="22"/>
        </w:rPr>
        <w:t>ek</w:t>
      </w:r>
      <w:r>
        <w:rPr>
          <w:rFonts w:ascii="Calibri" w:hAnsi="Calibri" w:cs="Calibri"/>
          <w:spacing w:val="-2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“</w:t>
      </w:r>
      <w:r>
        <w:rPr>
          <w:rFonts w:ascii="Calibri" w:hAnsi="Calibri" w:cs="Calibri"/>
          <w:spacing w:val="-1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De</w:t>
      </w:r>
      <w:r>
        <w:rPr>
          <w:rFonts w:ascii="Calibri" w:hAnsi="Calibri" w:cs="Calibri"/>
          <w:spacing w:val="-2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Gr</w:t>
      </w:r>
      <w:r>
        <w:rPr>
          <w:rFonts w:ascii="Calibri" w:hAnsi="Calibri" w:cs="Calibri"/>
          <w:spacing w:val="-2"/>
          <w:sz w:val="22"/>
          <w:szCs w:val="22"/>
        </w:rPr>
        <w:t>o</w:t>
      </w:r>
      <w:r>
        <w:rPr>
          <w:rFonts w:ascii="Calibri" w:hAnsi="Calibri" w:cs="Calibri"/>
          <w:spacing w:val="1"/>
          <w:sz w:val="22"/>
          <w:szCs w:val="22"/>
        </w:rPr>
        <w:t>o</w:t>
      </w:r>
      <w:r>
        <w:rPr>
          <w:rFonts w:ascii="Calibri" w:hAnsi="Calibri" w:cs="Calibri"/>
          <w:sz w:val="22"/>
          <w:szCs w:val="22"/>
        </w:rPr>
        <w:t>te</w:t>
      </w:r>
      <w:r>
        <w:rPr>
          <w:rFonts w:ascii="Calibri" w:hAnsi="Calibri" w:cs="Calibri"/>
          <w:spacing w:val="-2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B</w:t>
      </w:r>
      <w:r>
        <w:rPr>
          <w:rFonts w:ascii="Calibri" w:hAnsi="Calibri" w:cs="Calibri"/>
          <w:spacing w:val="-2"/>
          <w:sz w:val="22"/>
          <w:szCs w:val="22"/>
        </w:rPr>
        <w:t>e</w:t>
      </w:r>
      <w:r>
        <w:rPr>
          <w:rFonts w:ascii="Calibri" w:hAnsi="Calibri" w:cs="Calibri"/>
          <w:sz w:val="22"/>
          <w:szCs w:val="22"/>
        </w:rPr>
        <w:t>ek</w:t>
      </w:r>
      <w:r>
        <w:rPr>
          <w:rFonts w:ascii="Calibri" w:hAnsi="Calibri" w:cs="Calibri"/>
          <w:spacing w:val="1"/>
          <w:sz w:val="22"/>
          <w:szCs w:val="22"/>
        </w:rPr>
        <w:t>”</w:t>
      </w:r>
      <w:r>
        <w:rPr>
          <w:rFonts w:ascii="Calibri" w:hAnsi="Calibri" w:cs="Calibri"/>
          <w:sz w:val="22"/>
          <w:szCs w:val="22"/>
        </w:rPr>
        <w:t>.</w:t>
      </w:r>
    </w:p>
    <w:p w:rsidR="00447E00" w:rsidRDefault="00447E00">
      <w:pPr>
        <w:kinsoku w:val="0"/>
        <w:overflowPunct w:val="0"/>
        <w:spacing w:before="2" w:line="276" w:lineRule="auto"/>
        <w:ind w:left="116" w:right="4844"/>
        <w:rPr>
          <w:rFonts w:ascii="Calibri" w:hAnsi="Calibri" w:cs="Calibri"/>
          <w:sz w:val="22"/>
          <w:szCs w:val="22"/>
        </w:rPr>
        <w:sectPr w:rsidR="00447E00">
          <w:pgSz w:w="11907" w:h="16840"/>
          <w:pgMar w:top="1780" w:right="200" w:bottom="980" w:left="1300" w:header="305" w:footer="780" w:gutter="0"/>
          <w:cols w:space="708" w:equalWidth="0">
            <w:col w:w="10407"/>
          </w:cols>
          <w:noEndnote/>
        </w:sectPr>
      </w:pPr>
    </w:p>
    <w:p w:rsidR="00447E00" w:rsidRDefault="00447E00">
      <w:pPr>
        <w:kinsoku w:val="0"/>
        <w:overflowPunct w:val="0"/>
        <w:spacing w:before="2" w:line="160" w:lineRule="exact"/>
        <w:rPr>
          <w:sz w:val="16"/>
          <w:szCs w:val="16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pStyle w:val="Kop4"/>
        <w:kinsoku w:val="0"/>
        <w:overflowPunct w:val="0"/>
        <w:spacing w:before="44"/>
        <w:rPr>
          <w:b w:val="0"/>
          <w:bCs w:val="0"/>
        </w:rPr>
      </w:pPr>
      <w:r>
        <w:t>Na</w:t>
      </w:r>
      <w:r>
        <w:rPr>
          <w:spacing w:val="1"/>
        </w:rPr>
        <w:t>z</w:t>
      </w:r>
      <w:r>
        <w:rPr>
          <w:spacing w:val="-3"/>
        </w:rPr>
        <w:t>o</w:t>
      </w:r>
      <w:r>
        <w:t>r</w:t>
      </w:r>
      <w:r>
        <w:rPr>
          <w:spacing w:val="-2"/>
        </w:rPr>
        <w:t>gb</w:t>
      </w:r>
      <w:r>
        <w:t xml:space="preserve">rief </w:t>
      </w:r>
      <w:r>
        <w:rPr>
          <w:spacing w:val="-2"/>
        </w:rPr>
        <w:t>s</w:t>
      </w:r>
      <w:r>
        <w:t>t</w:t>
      </w:r>
      <w:r>
        <w:rPr>
          <w:spacing w:val="-3"/>
        </w:rPr>
        <w:t>e</w:t>
      </w:r>
      <w:r>
        <w:t>ri</w:t>
      </w:r>
      <w:r>
        <w:rPr>
          <w:spacing w:val="-2"/>
        </w:rPr>
        <w:t>l</w:t>
      </w:r>
      <w:r>
        <w:t>i</w:t>
      </w:r>
      <w:r>
        <w:rPr>
          <w:spacing w:val="-1"/>
        </w:rPr>
        <w:t>s</w:t>
      </w:r>
      <w:r>
        <w:t>a</w:t>
      </w:r>
      <w:r>
        <w:rPr>
          <w:spacing w:val="-1"/>
        </w:rPr>
        <w:t>t</w:t>
      </w:r>
      <w:r>
        <w:t>ie</w:t>
      </w:r>
      <w:r>
        <w:rPr>
          <w:spacing w:val="-1"/>
        </w:rPr>
        <w:t xml:space="preserve"> </w:t>
      </w:r>
      <w:r>
        <w:t>teef</w:t>
      </w:r>
    </w:p>
    <w:p w:rsidR="00447E00" w:rsidRDefault="00447E00">
      <w:pPr>
        <w:kinsoku w:val="0"/>
        <w:overflowPunct w:val="0"/>
        <w:spacing w:before="8" w:line="240" w:lineRule="exact"/>
      </w:pPr>
    </w:p>
    <w:p w:rsidR="00447E00" w:rsidRDefault="00447E00">
      <w:pPr>
        <w:kinsoku w:val="0"/>
        <w:overflowPunct w:val="0"/>
        <w:ind w:left="116"/>
        <w:rPr>
          <w:rFonts w:ascii="Calibri" w:hAnsi="Calibri" w:cs="Calibri"/>
        </w:rPr>
      </w:pPr>
      <w:r>
        <w:rPr>
          <w:rFonts w:ascii="Calibri" w:hAnsi="Calibri" w:cs="Calibri"/>
        </w:rPr>
        <w:t>U</w:t>
      </w:r>
      <w:r>
        <w:rPr>
          <w:rFonts w:ascii="Calibri" w:hAnsi="Calibri" w:cs="Calibri"/>
          <w:spacing w:val="-3"/>
        </w:rPr>
        <w:t xml:space="preserve"> </w:t>
      </w:r>
      <w:r>
        <w:rPr>
          <w:rFonts w:ascii="Calibri" w:hAnsi="Calibri" w:cs="Calibri"/>
          <w:spacing w:val="1"/>
        </w:rPr>
        <w:t>h</w:t>
      </w:r>
      <w:r>
        <w:rPr>
          <w:rFonts w:ascii="Calibri" w:hAnsi="Calibri" w:cs="Calibri"/>
        </w:rPr>
        <w:t>e</w:t>
      </w:r>
      <w:r>
        <w:rPr>
          <w:rFonts w:ascii="Calibri" w:hAnsi="Calibri" w:cs="Calibri"/>
          <w:spacing w:val="-2"/>
        </w:rPr>
        <w:t>e</w:t>
      </w:r>
      <w:r>
        <w:rPr>
          <w:rFonts w:ascii="Calibri" w:hAnsi="Calibri" w:cs="Calibri"/>
        </w:rPr>
        <w:t>ft</w:t>
      </w:r>
      <w:r>
        <w:rPr>
          <w:rFonts w:ascii="Calibri" w:hAnsi="Calibri" w:cs="Calibri"/>
          <w:spacing w:val="-3"/>
        </w:rPr>
        <w:t xml:space="preserve"> </w:t>
      </w:r>
      <w:r>
        <w:rPr>
          <w:rFonts w:ascii="Calibri" w:hAnsi="Calibri" w:cs="Calibri"/>
        </w:rPr>
        <w:t>uw</w:t>
      </w:r>
      <w:r>
        <w:rPr>
          <w:rFonts w:ascii="Calibri" w:hAnsi="Calibri" w:cs="Calibri"/>
          <w:spacing w:val="-4"/>
        </w:rPr>
        <w:t xml:space="preserve"> </w:t>
      </w:r>
      <w:r>
        <w:rPr>
          <w:rFonts w:ascii="Calibri" w:hAnsi="Calibri" w:cs="Calibri"/>
          <w:spacing w:val="-2"/>
        </w:rPr>
        <w:t>h</w:t>
      </w:r>
      <w:r>
        <w:rPr>
          <w:rFonts w:ascii="Calibri" w:hAnsi="Calibri" w:cs="Calibri"/>
        </w:rPr>
        <w:t>o</w:t>
      </w:r>
      <w:r>
        <w:rPr>
          <w:rFonts w:ascii="Calibri" w:hAnsi="Calibri" w:cs="Calibri"/>
          <w:spacing w:val="-2"/>
        </w:rPr>
        <w:t>n</w:t>
      </w:r>
      <w:r>
        <w:rPr>
          <w:rFonts w:ascii="Calibri" w:hAnsi="Calibri" w:cs="Calibri"/>
        </w:rPr>
        <w:t>d</w:t>
      </w:r>
      <w:r>
        <w:rPr>
          <w:rFonts w:ascii="Calibri" w:hAnsi="Calibri" w:cs="Calibri"/>
          <w:spacing w:val="-1"/>
        </w:rPr>
        <w:t xml:space="preserve"> </w:t>
      </w:r>
      <w:r>
        <w:rPr>
          <w:rFonts w:ascii="Calibri" w:hAnsi="Calibri" w:cs="Calibri"/>
        </w:rPr>
        <w:t>va</w:t>
      </w:r>
      <w:r>
        <w:rPr>
          <w:rFonts w:ascii="Calibri" w:hAnsi="Calibri" w:cs="Calibri"/>
          <w:spacing w:val="-2"/>
        </w:rPr>
        <w:t>n</w:t>
      </w:r>
      <w:r>
        <w:rPr>
          <w:rFonts w:ascii="Calibri" w:hAnsi="Calibri" w:cs="Calibri"/>
        </w:rPr>
        <w:t>o</w:t>
      </w:r>
      <w:r>
        <w:rPr>
          <w:rFonts w:ascii="Calibri" w:hAnsi="Calibri" w:cs="Calibri"/>
          <w:spacing w:val="-1"/>
        </w:rPr>
        <w:t>c</w:t>
      </w:r>
      <w:r>
        <w:rPr>
          <w:rFonts w:ascii="Calibri" w:hAnsi="Calibri" w:cs="Calibri"/>
          <w:spacing w:val="-2"/>
        </w:rPr>
        <w:t>h</w:t>
      </w:r>
      <w:r>
        <w:rPr>
          <w:rFonts w:ascii="Calibri" w:hAnsi="Calibri" w:cs="Calibri"/>
        </w:rPr>
        <w:t>te</w:t>
      </w:r>
      <w:r>
        <w:rPr>
          <w:rFonts w:ascii="Calibri" w:hAnsi="Calibri" w:cs="Calibri"/>
          <w:spacing w:val="-1"/>
        </w:rPr>
        <w:t>n</w:t>
      </w:r>
      <w:r>
        <w:rPr>
          <w:rFonts w:ascii="Calibri" w:hAnsi="Calibri" w:cs="Calibri"/>
        </w:rPr>
        <w:t>d</w:t>
      </w:r>
      <w:r>
        <w:rPr>
          <w:rFonts w:ascii="Calibri" w:hAnsi="Calibri" w:cs="Calibri"/>
          <w:spacing w:val="-2"/>
        </w:rPr>
        <w:t xml:space="preserve"> </w:t>
      </w:r>
      <w:r>
        <w:rPr>
          <w:rFonts w:ascii="Calibri" w:hAnsi="Calibri" w:cs="Calibri"/>
        </w:rPr>
        <w:t>g</w:t>
      </w:r>
      <w:r>
        <w:rPr>
          <w:rFonts w:ascii="Calibri" w:hAnsi="Calibri" w:cs="Calibri"/>
          <w:spacing w:val="-2"/>
        </w:rPr>
        <w:t>e</w:t>
      </w:r>
      <w:r>
        <w:rPr>
          <w:rFonts w:ascii="Calibri" w:hAnsi="Calibri" w:cs="Calibri"/>
        </w:rPr>
        <w:t>brac</w:t>
      </w:r>
      <w:r>
        <w:rPr>
          <w:rFonts w:ascii="Calibri" w:hAnsi="Calibri" w:cs="Calibri"/>
          <w:spacing w:val="-2"/>
        </w:rPr>
        <w:t>h</w:t>
      </w:r>
      <w:r>
        <w:rPr>
          <w:rFonts w:ascii="Calibri" w:hAnsi="Calibri" w:cs="Calibri"/>
        </w:rPr>
        <w:t>t</w:t>
      </w:r>
      <w:r>
        <w:rPr>
          <w:rFonts w:ascii="Calibri" w:hAnsi="Calibri" w:cs="Calibri"/>
          <w:spacing w:val="-1"/>
        </w:rPr>
        <w:t xml:space="preserve"> </w:t>
      </w:r>
      <w:r>
        <w:rPr>
          <w:rFonts w:ascii="Calibri" w:hAnsi="Calibri" w:cs="Calibri"/>
        </w:rPr>
        <w:t>voor</w:t>
      </w:r>
      <w:r>
        <w:rPr>
          <w:rFonts w:ascii="Calibri" w:hAnsi="Calibri" w:cs="Calibri"/>
          <w:spacing w:val="-4"/>
        </w:rPr>
        <w:t xml:space="preserve"> </w:t>
      </w:r>
      <w:r>
        <w:rPr>
          <w:rFonts w:ascii="Calibri" w:hAnsi="Calibri" w:cs="Calibri"/>
        </w:rPr>
        <w:t>ha</w:t>
      </w:r>
      <w:r>
        <w:rPr>
          <w:rFonts w:ascii="Calibri" w:hAnsi="Calibri" w:cs="Calibri"/>
          <w:spacing w:val="-2"/>
        </w:rPr>
        <w:t>a</w:t>
      </w:r>
      <w:r>
        <w:rPr>
          <w:rFonts w:ascii="Calibri" w:hAnsi="Calibri" w:cs="Calibri"/>
        </w:rPr>
        <w:t>r</w:t>
      </w:r>
      <w:r>
        <w:rPr>
          <w:rFonts w:ascii="Calibri" w:hAnsi="Calibri" w:cs="Calibri"/>
          <w:spacing w:val="-5"/>
        </w:rPr>
        <w:t xml:space="preserve"> </w:t>
      </w:r>
      <w:r>
        <w:rPr>
          <w:rFonts w:ascii="Calibri" w:hAnsi="Calibri" w:cs="Calibri"/>
        </w:rPr>
        <w:t>sterilisa</w:t>
      </w:r>
      <w:r>
        <w:rPr>
          <w:rFonts w:ascii="Calibri" w:hAnsi="Calibri" w:cs="Calibri"/>
          <w:spacing w:val="2"/>
        </w:rPr>
        <w:t>t</w:t>
      </w:r>
      <w:r>
        <w:rPr>
          <w:rFonts w:ascii="Calibri" w:hAnsi="Calibri" w:cs="Calibri"/>
          <w:spacing w:val="-3"/>
        </w:rPr>
        <w:t>i</w:t>
      </w:r>
      <w:r>
        <w:rPr>
          <w:rFonts w:ascii="Calibri" w:hAnsi="Calibri" w:cs="Calibri"/>
        </w:rPr>
        <w:t>e</w:t>
      </w:r>
      <w:r>
        <w:rPr>
          <w:rFonts w:ascii="Calibri" w:hAnsi="Calibri" w:cs="Calibri"/>
          <w:spacing w:val="1"/>
        </w:rPr>
        <w:t>/</w:t>
      </w:r>
      <w:r>
        <w:rPr>
          <w:rFonts w:ascii="Calibri" w:hAnsi="Calibri" w:cs="Calibri"/>
          <w:spacing w:val="-1"/>
        </w:rPr>
        <w:t>c</w:t>
      </w:r>
      <w:r>
        <w:rPr>
          <w:rFonts w:ascii="Calibri" w:hAnsi="Calibri" w:cs="Calibri"/>
        </w:rPr>
        <w:t>astr</w:t>
      </w:r>
      <w:r>
        <w:rPr>
          <w:rFonts w:ascii="Calibri" w:hAnsi="Calibri" w:cs="Calibri"/>
          <w:spacing w:val="-2"/>
        </w:rPr>
        <w:t>a</w:t>
      </w:r>
      <w:r>
        <w:rPr>
          <w:rFonts w:ascii="Calibri" w:hAnsi="Calibri" w:cs="Calibri"/>
        </w:rPr>
        <w:t>tie.</w:t>
      </w:r>
      <w:r>
        <w:rPr>
          <w:rFonts w:ascii="Calibri" w:hAnsi="Calibri" w:cs="Calibri"/>
          <w:spacing w:val="-2"/>
        </w:rPr>
        <w:t xml:space="preserve"> </w:t>
      </w:r>
      <w:r>
        <w:rPr>
          <w:rFonts w:ascii="Calibri" w:hAnsi="Calibri" w:cs="Calibri"/>
          <w:spacing w:val="-1"/>
        </w:rPr>
        <w:t>H</w:t>
      </w:r>
      <w:r>
        <w:rPr>
          <w:rFonts w:ascii="Calibri" w:hAnsi="Calibri" w:cs="Calibri"/>
        </w:rPr>
        <w:t>i</w:t>
      </w:r>
      <w:r>
        <w:rPr>
          <w:rFonts w:ascii="Calibri" w:hAnsi="Calibri" w:cs="Calibri"/>
          <w:spacing w:val="-2"/>
        </w:rPr>
        <w:t>e</w:t>
      </w:r>
      <w:r>
        <w:rPr>
          <w:rFonts w:ascii="Calibri" w:hAnsi="Calibri" w:cs="Calibri"/>
        </w:rPr>
        <w:t>r</w:t>
      </w:r>
      <w:r>
        <w:rPr>
          <w:rFonts w:ascii="Calibri" w:hAnsi="Calibri" w:cs="Calibri"/>
          <w:spacing w:val="1"/>
        </w:rPr>
        <w:t>b</w:t>
      </w:r>
      <w:r>
        <w:rPr>
          <w:rFonts w:ascii="Calibri" w:hAnsi="Calibri" w:cs="Calibri"/>
        </w:rPr>
        <w:t>ij</w:t>
      </w:r>
      <w:r>
        <w:rPr>
          <w:rFonts w:ascii="Calibri" w:hAnsi="Calibri" w:cs="Calibri"/>
          <w:spacing w:val="-5"/>
        </w:rPr>
        <w:t xml:space="preserve"> </w:t>
      </w:r>
      <w:r>
        <w:rPr>
          <w:rFonts w:ascii="Calibri" w:hAnsi="Calibri" w:cs="Calibri"/>
        </w:rPr>
        <w:t>zijn</w:t>
      </w:r>
      <w:r>
        <w:rPr>
          <w:rFonts w:ascii="Calibri" w:hAnsi="Calibri" w:cs="Calibri"/>
          <w:spacing w:val="-3"/>
        </w:rPr>
        <w:t xml:space="preserve"> </w:t>
      </w:r>
      <w:r>
        <w:rPr>
          <w:rFonts w:ascii="Calibri" w:hAnsi="Calibri" w:cs="Calibri"/>
        </w:rPr>
        <w:t>er</w:t>
      </w:r>
      <w:r>
        <w:rPr>
          <w:rFonts w:ascii="Calibri" w:hAnsi="Calibri" w:cs="Calibri"/>
          <w:spacing w:val="-3"/>
        </w:rPr>
        <w:t xml:space="preserve"> </w:t>
      </w:r>
      <w:r>
        <w:rPr>
          <w:rFonts w:ascii="Calibri" w:hAnsi="Calibri" w:cs="Calibri"/>
        </w:rPr>
        <w:t>nog</w:t>
      </w:r>
      <w:r>
        <w:rPr>
          <w:rFonts w:ascii="Calibri" w:hAnsi="Calibri" w:cs="Calibri"/>
          <w:spacing w:val="-5"/>
        </w:rPr>
        <w:t xml:space="preserve"> </w:t>
      </w:r>
      <w:r>
        <w:rPr>
          <w:rFonts w:ascii="Calibri" w:hAnsi="Calibri" w:cs="Calibri"/>
        </w:rPr>
        <w:t>een aa</w:t>
      </w:r>
      <w:r>
        <w:rPr>
          <w:rFonts w:ascii="Calibri" w:hAnsi="Calibri" w:cs="Calibri"/>
          <w:spacing w:val="1"/>
        </w:rPr>
        <w:t>n</w:t>
      </w:r>
      <w:r>
        <w:rPr>
          <w:rFonts w:ascii="Calibri" w:hAnsi="Calibri" w:cs="Calibri"/>
        </w:rPr>
        <w:t>tal</w:t>
      </w:r>
      <w:r>
        <w:rPr>
          <w:rFonts w:ascii="Calibri" w:hAnsi="Calibri" w:cs="Calibri"/>
          <w:spacing w:val="-5"/>
        </w:rPr>
        <w:t xml:space="preserve"> </w:t>
      </w:r>
      <w:r>
        <w:rPr>
          <w:rFonts w:ascii="Calibri" w:hAnsi="Calibri" w:cs="Calibri"/>
        </w:rPr>
        <w:t>n</w:t>
      </w:r>
      <w:r>
        <w:rPr>
          <w:rFonts w:ascii="Calibri" w:hAnsi="Calibri" w:cs="Calibri"/>
          <w:spacing w:val="-3"/>
        </w:rPr>
        <w:t>a</w:t>
      </w:r>
      <w:r>
        <w:rPr>
          <w:rFonts w:ascii="Calibri" w:hAnsi="Calibri" w:cs="Calibri"/>
        </w:rPr>
        <w:t>zorg</w:t>
      </w:r>
      <w:r>
        <w:rPr>
          <w:rFonts w:ascii="Calibri" w:hAnsi="Calibri" w:cs="Calibri"/>
          <w:spacing w:val="-4"/>
        </w:rPr>
        <w:t xml:space="preserve"> </w:t>
      </w:r>
      <w:r>
        <w:rPr>
          <w:rFonts w:ascii="Calibri" w:hAnsi="Calibri" w:cs="Calibri"/>
        </w:rPr>
        <w:t>p</w:t>
      </w:r>
      <w:r>
        <w:rPr>
          <w:rFonts w:ascii="Calibri" w:hAnsi="Calibri" w:cs="Calibri"/>
          <w:spacing w:val="-2"/>
        </w:rPr>
        <w:t>u</w:t>
      </w:r>
      <w:r>
        <w:rPr>
          <w:rFonts w:ascii="Calibri" w:hAnsi="Calibri" w:cs="Calibri"/>
        </w:rPr>
        <w:t>nt</w:t>
      </w:r>
      <w:r>
        <w:rPr>
          <w:rFonts w:ascii="Calibri" w:hAnsi="Calibri" w:cs="Calibri"/>
          <w:spacing w:val="-3"/>
        </w:rPr>
        <w:t>j</w:t>
      </w:r>
      <w:r>
        <w:rPr>
          <w:rFonts w:ascii="Calibri" w:hAnsi="Calibri" w:cs="Calibri"/>
        </w:rPr>
        <w:t>es</w:t>
      </w:r>
      <w:r>
        <w:rPr>
          <w:rFonts w:ascii="Calibri" w:hAnsi="Calibri" w:cs="Calibri"/>
          <w:spacing w:val="-1"/>
        </w:rPr>
        <w:t xml:space="preserve"> </w:t>
      </w:r>
      <w:r>
        <w:rPr>
          <w:rFonts w:ascii="Calibri" w:hAnsi="Calibri" w:cs="Calibri"/>
        </w:rPr>
        <w:t>d</w:t>
      </w:r>
      <w:r>
        <w:rPr>
          <w:rFonts w:ascii="Calibri" w:hAnsi="Calibri" w:cs="Calibri"/>
          <w:spacing w:val="-3"/>
        </w:rPr>
        <w:t>i</w:t>
      </w:r>
      <w:r>
        <w:rPr>
          <w:rFonts w:ascii="Calibri" w:hAnsi="Calibri" w:cs="Calibri"/>
        </w:rPr>
        <w:t>e</w:t>
      </w:r>
      <w:r>
        <w:rPr>
          <w:rFonts w:ascii="Calibri" w:hAnsi="Calibri" w:cs="Calibri"/>
          <w:spacing w:val="-1"/>
        </w:rPr>
        <w:t xml:space="preserve"> </w:t>
      </w:r>
      <w:r>
        <w:rPr>
          <w:rFonts w:ascii="Calibri" w:hAnsi="Calibri" w:cs="Calibri"/>
        </w:rPr>
        <w:t>bel</w:t>
      </w:r>
      <w:r>
        <w:rPr>
          <w:rFonts w:ascii="Calibri" w:hAnsi="Calibri" w:cs="Calibri"/>
          <w:spacing w:val="-2"/>
        </w:rPr>
        <w:t>a</w:t>
      </w:r>
      <w:r>
        <w:rPr>
          <w:rFonts w:ascii="Calibri" w:hAnsi="Calibri" w:cs="Calibri"/>
        </w:rPr>
        <w:t>ngrijk</w:t>
      </w:r>
      <w:r>
        <w:rPr>
          <w:rFonts w:ascii="Calibri" w:hAnsi="Calibri" w:cs="Calibri"/>
          <w:spacing w:val="-5"/>
        </w:rPr>
        <w:t xml:space="preserve"> </w:t>
      </w:r>
      <w:r>
        <w:rPr>
          <w:rFonts w:ascii="Calibri" w:hAnsi="Calibri" w:cs="Calibri"/>
        </w:rPr>
        <w:t>zijn</w:t>
      </w:r>
      <w:r>
        <w:rPr>
          <w:rFonts w:ascii="Calibri" w:hAnsi="Calibri" w:cs="Calibri"/>
          <w:spacing w:val="-3"/>
        </w:rPr>
        <w:t xml:space="preserve"> </w:t>
      </w:r>
      <w:r>
        <w:rPr>
          <w:rFonts w:ascii="Calibri" w:hAnsi="Calibri" w:cs="Calibri"/>
        </w:rPr>
        <w:t>om</w:t>
      </w:r>
      <w:r>
        <w:rPr>
          <w:rFonts w:ascii="Calibri" w:hAnsi="Calibri" w:cs="Calibri"/>
          <w:spacing w:val="-4"/>
        </w:rPr>
        <w:t xml:space="preserve"> </w:t>
      </w:r>
      <w:r>
        <w:rPr>
          <w:rFonts w:ascii="Calibri" w:hAnsi="Calibri" w:cs="Calibri"/>
        </w:rPr>
        <w:t>te</w:t>
      </w:r>
      <w:r>
        <w:rPr>
          <w:rFonts w:ascii="Calibri" w:hAnsi="Calibri" w:cs="Calibri"/>
          <w:spacing w:val="-3"/>
        </w:rPr>
        <w:t xml:space="preserve"> </w:t>
      </w:r>
      <w:r>
        <w:rPr>
          <w:rFonts w:ascii="Calibri" w:hAnsi="Calibri" w:cs="Calibri"/>
        </w:rPr>
        <w:t>o</w:t>
      </w:r>
      <w:r>
        <w:rPr>
          <w:rFonts w:ascii="Calibri" w:hAnsi="Calibri" w:cs="Calibri"/>
          <w:spacing w:val="-2"/>
        </w:rPr>
        <w:t>n</w:t>
      </w:r>
      <w:r>
        <w:rPr>
          <w:rFonts w:ascii="Calibri" w:hAnsi="Calibri" w:cs="Calibri"/>
        </w:rPr>
        <w:t>th</w:t>
      </w:r>
      <w:r>
        <w:rPr>
          <w:rFonts w:ascii="Calibri" w:hAnsi="Calibri" w:cs="Calibri"/>
          <w:spacing w:val="-2"/>
        </w:rPr>
        <w:t>o</w:t>
      </w:r>
      <w:r>
        <w:rPr>
          <w:rFonts w:ascii="Calibri" w:hAnsi="Calibri" w:cs="Calibri"/>
        </w:rPr>
        <w:t>ud</w:t>
      </w:r>
      <w:r>
        <w:rPr>
          <w:rFonts w:ascii="Calibri" w:hAnsi="Calibri" w:cs="Calibri"/>
          <w:spacing w:val="-2"/>
        </w:rPr>
        <w:t>e</w:t>
      </w:r>
      <w:r>
        <w:rPr>
          <w:rFonts w:ascii="Calibri" w:hAnsi="Calibri" w:cs="Calibri"/>
        </w:rPr>
        <w:t>n.</w:t>
      </w:r>
    </w:p>
    <w:p w:rsidR="00447E00" w:rsidRDefault="00447E00">
      <w:pPr>
        <w:kinsoku w:val="0"/>
        <w:overflowPunct w:val="0"/>
        <w:spacing w:before="12" w:line="280" w:lineRule="exact"/>
        <w:rPr>
          <w:sz w:val="28"/>
          <w:szCs w:val="28"/>
        </w:rPr>
      </w:pPr>
    </w:p>
    <w:p w:rsidR="00447E00" w:rsidRDefault="00447E00">
      <w:pPr>
        <w:numPr>
          <w:ilvl w:val="0"/>
          <w:numId w:val="26"/>
        </w:numPr>
        <w:tabs>
          <w:tab w:val="left" w:pos="836"/>
        </w:tabs>
        <w:kinsoku w:val="0"/>
        <w:overflowPunct w:val="0"/>
        <w:spacing w:line="241" w:lineRule="auto"/>
        <w:ind w:left="836" w:right="731"/>
        <w:rPr>
          <w:rFonts w:ascii="Calibri" w:hAnsi="Calibri" w:cs="Calibri"/>
        </w:rPr>
      </w:pPr>
      <w:r>
        <w:rPr>
          <w:rFonts w:ascii="Calibri" w:hAnsi="Calibri" w:cs="Calibri"/>
        </w:rPr>
        <w:t>Uw</w:t>
      </w:r>
      <w:r>
        <w:rPr>
          <w:rFonts w:ascii="Calibri" w:hAnsi="Calibri" w:cs="Calibri"/>
          <w:spacing w:val="-4"/>
        </w:rPr>
        <w:t xml:space="preserve"> </w:t>
      </w:r>
      <w:r>
        <w:rPr>
          <w:rFonts w:ascii="Calibri" w:hAnsi="Calibri" w:cs="Calibri"/>
        </w:rPr>
        <w:t>hond</w:t>
      </w:r>
      <w:r>
        <w:rPr>
          <w:rFonts w:ascii="Calibri" w:hAnsi="Calibri" w:cs="Calibri"/>
          <w:spacing w:val="-4"/>
        </w:rPr>
        <w:t xml:space="preserve"> </w:t>
      </w:r>
      <w:r>
        <w:rPr>
          <w:rFonts w:ascii="Calibri" w:hAnsi="Calibri" w:cs="Calibri"/>
        </w:rPr>
        <w:t>is</w:t>
      </w:r>
      <w:r>
        <w:rPr>
          <w:rFonts w:ascii="Calibri" w:hAnsi="Calibri" w:cs="Calibri"/>
          <w:spacing w:val="-5"/>
        </w:rPr>
        <w:t xml:space="preserve"> </w:t>
      </w:r>
      <w:r>
        <w:rPr>
          <w:rFonts w:ascii="Calibri" w:hAnsi="Calibri" w:cs="Calibri"/>
        </w:rPr>
        <w:t>nog</w:t>
      </w:r>
      <w:r>
        <w:rPr>
          <w:rFonts w:ascii="Calibri" w:hAnsi="Calibri" w:cs="Calibri"/>
          <w:spacing w:val="-3"/>
        </w:rPr>
        <w:t xml:space="preserve"> </w:t>
      </w:r>
      <w:r>
        <w:rPr>
          <w:rFonts w:ascii="Calibri" w:hAnsi="Calibri" w:cs="Calibri"/>
        </w:rPr>
        <w:t>erg</w:t>
      </w:r>
      <w:r>
        <w:rPr>
          <w:rFonts w:ascii="Calibri" w:hAnsi="Calibri" w:cs="Calibri"/>
          <w:spacing w:val="-4"/>
        </w:rPr>
        <w:t xml:space="preserve"> </w:t>
      </w:r>
      <w:r>
        <w:rPr>
          <w:rFonts w:ascii="Calibri" w:hAnsi="Calibri" w:cs="Calibri"/>
        </w:rPr>
        <w:t>sla</w:t>
      </w:r>
      <w:r>
        <w:rPr>
          <w:rFonts w:ascii="Calibri" w:hAnsi="Calibri" w:cs="Calibri"/>
          <w:spacing w:val="-2"/>
        </w:rPr>
        <w:t>pe</w:t>
      </w:r>
      <w:r>
        <w:rPr>
          <w:rFonts w:ascii="Calibri" w:hAnsi="Calibri" w:cs="Calibri"/>
        </w:rPr>
        <w:t>rig,</w:t>
      </w:r>
      <w:r>
        <w:rPr>
          <w:rFonts w:ascii="Calibri" w:hAnsi="Calibri" w:cs="Calibri"/>
          <w:spacing w:val="-2"/>
        </w:rPr>
        <w:t xml:space="preserve"> </w:t>
      </w:r>
      <w:r>
        <w:rPr>
          <w:rFonts w:ascii="Calibri" w:hAnsi="Calibri" w:cs="Calibri"/>
        </w:rPr>
        <w:t>leg</w:t>
      </w:r>
      <w:r>
        <w:rPr>
          <w:rFonts w:ascii="Calibri" w:hAnsi="Calibri" w:cs="Calibri"/>
          <w:spacing w:val="-4"/>
        </w:rPr>
        <w:t xml:space="preserve"> </w:t>
      </w:r>
      <w:r>
        <w:rPr>
          <w:rFonts w:ascii="Calibri" w:hAnsi="Calibri" w:cs="Calibri"/>
        </w:rPr>
        <w:t>haar</w:t>
      </w:r>
      <w:r>
        <w:rPr>
          <w:rFonts w:ascii="Calibri" w:hAnsi="Calibri" w:cs="Calibri"/>
          <w:spacing w:val="-3"/>
        </w:rPr>
        <w:t xml:space="preserve"> </w:t>
      </w:r>
      <w:r>
        <w:rPr>
          <w:rFonts w:ascii="Calibri" w:hAnsi="Calibri" w:cs="Calibri"/>
        </w:rPr>
        <w:t>op</w:t>
      </w:r>
      <w:r>
        <w:rPr>
          <w:rFonts w:ascii="Calibri" w:hAnsi="Calibri" w:cs="Calibri"/>
          <w:spacing w:val="-4"/>
        </w:rPr>
        <w:t xml:space="preserve"> </w:t>
      </w:r>
      <w:r>
        <w:rPr>
          <w:rFonts w:ascii="Calibri" w:hAnsi="Calibri" w:cs="Calibri"/>
        </w:rPr>
        <w:t>een</w:t>
      </w:r>
      <w:r>
        <w:rPr>
          <w:rFonts w:ascii="Calibri" w:hAnsi="Calibri" w:cs="Calibri"/>
          <w:spacing w:val="-4"/>
        </w:rPr>
        <w:t xml:space="preserve"> </w:t>
      </w:r>
      <w:r>
        <w:rPr>
          <w:rFonts w:ascii="Calibri" w:hAnsi="Calibri" w:cs="Calibri"/>
        </w:rPr>
        <w:t>ver</w:t>
      </w:r>
      <w:r>
        <w:rPr>
          <w:rFonts w:ascii="Calibri" w:hAnsi="Calibri" w:cs="Calibri"/>
          <w:spacing w:val="-1"/>
        </w:rPr>
        <w:t>t</w:t>
      </w:r>
      <w:r>
        <w:rPr>
          <w:rFonts w:ascii="Calibri" w:hAnsi="Calibri" w:cs="Calibri"/>
          <w:spacing w:val="-3"/>
        </w:rPr>
        <w:t>r</w:t>
      </w:r>
      <w:r>
        <w:rPr>
          <w:rFonts w:ascii="Calibri" w:hAnsi="Calibri" w:cs="Calibri"/>
        </w:rPr>
        <w:t>ou</w:t>
      </w:r>
      <w:r>
        <w:rPr>
          <w:rFonts w:ascii="Calibri" w:hAnsi="Calibri" w:cs="Calibri"/>
          <w:spacing w:val="-2"/>
        </w:rPr>
        <w:t>w</w:t>
      </w:r>
      <w:r>
        <w:rPr>
          <w:rFonts w:ascii="Calibri" w:hAnsi="Calibri" w:cs="Calibri"/>
        </w:rPr>
        <w:t>de</w:t>
      </w:r>
      <w:r>
        <w:rPr>
          <w:rFonts w:ascii="Calibri" w:hAnsi="Calibri" w:cs="Calibri"/>
          <w:spacing w:val="-2"/>
        </w:rPr>
        <w:t xml:space="preserve"> w</w:t>
      </w:r>
      <w:r>
        <w:rPr>
          <w:rFonts w:ascii="Calibri" w:hAnsi="Calibri" w:cs="Calibri"/>
        </w:rPr>
        <w:t>arme</w:t>
      </w:r>
      <w:r>
        <w:rPr>
          <w:rFonts w:ascii="Calibri" w:hAnsi="Calibri" w:cs="Calibri"/>
          <w:spacing w:val="-4"/>
        </w:rPr>
        <w:t xml:space="preserve"> </w:t>
      </w:r>
      <w:r>
        <w:rPr>
          <w:rFonts w:ascii="Calibri" w:hAnsi="Calibri" w:cs="Calibri"/>
        </w:rPr>
        <w:t>p</w:t>
      </w:r>
      <w:r>
        <w:rPr>
          <w:rFonts w:ascii="Calibri" w:hAnsi="Calibri" w:cs="Calibri"/>
          <w:spacing w:val="-3"/>
        </w:rPr>
        <w:t>l</w:t>
      </w:r>
      <w:r>
        <w:rPr>
          <w:rFonts w:ascii="Calibri" w:hAnsi="Calibri" w:cs="Calibri"/>
        </w:rPr>
        <w:t>e</w:t>
      </w:r>
      <w:r>
        <w:rPr>
          <w:rFonts w:ascii="Calibri" w:hAnsi="Calibri" w:cs="Calibri"/>
          <w:spacing w:val="-1"/>
        </w:rPr>
        <w:t>k</w:t>
      </w:r>
      <w:r>
        <w:rPr>
          <w:rFonts w:ascii="Calibri" w:hAnsi="Calibri" w:cs="Calibri"/>
        </w:rPr>
        <w:t>.</w:t>
      </w:r>
      <w:r>
        <w:rPr>
          <w:rFonts w:ascii="Calibri" w:hAnsi="Calibri" w:cs="Calibri"/>
          <w:spacing w:val="-4"/>
        </w:rPr>
        <w:t xml:space="preserve"> </w:t>
      </w:r>
      <w:r>
        <w:rPr>
          <w:rFonts w:ascii="Calibri" w:hAnsi="Calibri" w:cs="Calibri"/>
        </w:rPr>
        <w:t>Waar</w:t>
      </w:r>
      <w:r>
        <w:rPr>
          <w:rFonts w:ascii="Calibri" w:hAnsi="Calibri" w:cs="Calibri"/>
          <w:spacing w:val="5"/>
        </w:rPr>
        <w:t xml:space="preserve"> </w:t>
      </w:r>
      <w:r>
        <w:rPr>
          <w:rFonts w:ascii="Calibri" w:hAnsi="Calibri" w:cs="Calibri"/>
        </w:rPr>
        <w:t>ze</w:t>
      </w:r>
      <w:r>
        <w:rPr>
          <w:rFonts w:ascii="Calibri" w:hAnsi="Calibri" w:cs="Calibri"/>
          <w:spacing w:val="-5"/>
        </w:rPr>
        <w:t xml:space="preserve"> </w:t>
      </w:r>
      <w:r>
        <w:rPr>
          <w:rFonts w:ascii="Calibri" w:hAnsi="Calibri" w:cs="Calibri"/>
        </w:rPr>
        <w:t>zi</w:t>
      </w:r>
      <w:r>
        <w:rPr>
          <w:rFonts w:ascii="Calibri" w:hAnsi="Calibri" w:cs="Calibri"/>
          <w:spacing w:val="-1"/>
        </w:rPr>
        <w:t>c</w:t>
      </w:r>
      <w:r>
        <w:rPr>
          <w:rFonts w:ascii="Calibri" w:hAnsi="Calibri" w:cs="Calibri"/>
        </w:rPr>
        <w:t>h niet</w:t>
      </w:r>
      <w:r>
        <w:rPr>
          <w:rFonts w:ascii="Calibri" w:hAnsi="Calibri" w:cs="Calibri"/>
          <w:spacing w:val="-4"/>
        </w:rPr>
        <w:t xml:space="preserve"> </w:t>
      </w:r>
      <w:r>
        <w:rPr>
          <w:rFonts w:ascii="Calibri" w:hAnsi="Calibri" w:cs="Calibri"/>
          <w:spacing w:val="-1"/>
        </w:rPr>
        <w:t>k</w:t>
      </w:r>
      <w:r>
        <w:rPr>
          <w:rFonts w:ascii="Calibri" w:hAnsi="Calibri" w:cs="Calibri"/>
        </w:rPr>
        <w:t>an</w:t>
      </w:r>
      <w:r>
        <w:rPr>
          <w:rFonts w:ascii="Calibri" w:hAnsi="Calibri" w:cs="Calibri"/>
          <w:spacing w:val="-4"/>
        </w:rPr>
        <w:t xml:space="preserve"> </w:t>
      </w:r>
      <w:r>
        <w:rPr>
          <w:rFonts w:ascii="Calibri" w:hAnsi="Calibri" w:cs="Calibri"/>
        </w:rPr>
        <w:t>be</w:t>
      </w:r>
      <w:r>
        <w:rPr>
          <w:rFonts w:ascii="Calibri" w:hAnsi="Calibri" w:cs="Calibri"/>
          <w:spacing w:val="-1"/>
        </w:rPr>
        <w:t>z</w:t>
      </w:r>
      <w:r>
        <w:rPr>
          <w:rFonts w:ascii="Calibri" w:hAnsi="Calibri" w:cs="Calibri"/>
        </w:rPr>
        <w:t>er</w:t>
      </w:r>
      <w:r>
        <w:rPr>
          <w:rFonts w:ascii="Calibri" w:hAnsi="Calibri" w:cs="Calibri"/>
          <w:spacing w:val="1"/>
        </w:rPr>
        <w:t>e</w:t>
      </w:r>
      <w:r>
        <w:rPr>
          <w:rFonts w:ascii="Calibri" w:hAnsi="Calibri" w:cs="Calibri"/>
        </w:rPr>
        <w:t>n</w:t>
      </w:r>
    </w:p>
    <w:p w:rsidR="00447E00" w:rsidRDefault="00447E00">
      <w:pPr>
        <w:kinsoku w:val="0"/>
        <w:overflowPunct w:val="0"/>
        <w:spacing w:before="10" w:line="280" w:lineRule="exact"/>
        <w:rPr>
          <w:sz w:val="28"/>
          <w:szCs w:val="28"/>
        </w:rPr>
      </w:pPr>
    </w:p>
    <w:p w:rsidR="00447E00" w:rsidRDefault="00447E00">
      <w:pPr>
        <w:numPr>
          <w:ilvl w:val="0"/>
          <w:numId w:val="26"/>
        </w:numPr>
        <w:tabs>
          <w:tab w:val="left" w:pos="836"/>
        </w:tabs>
        <w:kinsoku w:val="0"/>
        <w:overflowPunct w:val="0"/>
        <w:ind w:left="836"/>
        <w:rPr>
          <w:rFonts w:ascii="Calibri" w:hAnsi="Calibri" w:cs="Calibri"/>
        </w:rPr>
      </w:pPr>
      <w:r>
        <w:rPr>
          <w:rFonts w:ascii="Calibri" w:hAnsi="Calibri" w:cs="Calibri"/>
        </w:rPr>
        <w:t>Als</w:t>
      </w:r>
      <w:r>
        <w:rPr>
          <w:rFonts w:ascii="Calibri" w:hAnsi="Calibri" w:cs="Calibri"/>
          <w:spacing w:val="-3"/>
        </w:rPr>
        <w:t xml:space="preserve"> </w:t>
      </w:r>
      <w:r>
        <w:rPr>
          <w:rFonts w:ascii="Calibri" w:hAnsi="Calibri" w:cs="Calibri"/>
        </w:rPr>
        <w:t>ze</w:t>
      </w:r>
      <w:r>
        <w:rPr>
          <w:rFonts w:ascii="Calibri" w:hAnsi="Calibri" w:cs="Calibri"/>
          <w:spacing w:val="-4"/>
        </w:rPr>
        <w:t xml:space="preserve"> </w:t>
      </w:r>
      <w:r>
        <w:rPr>
          <w:rFonts w:ascii="Calibri" w:hAnsi="Calibri" w:cs="Calibri"/>
        </w:rPr>
        <w:t>er</w:t>
      </w:r>
      <w:r>
        <w:rPr>
          <w:rFonts w:ascii="Calibri" w:hAnsi="Calibri" w:cs="Calibri"/>
          <w:spacing w:val="-1"/>
        </w:rPr>
        <w:t xml:space="preserve"> </w:t>
      </w:r>
      <w:r>
        <w:rPr>
          <w:rFonts w:ascii="Calibri" w:hAnsi="Calibri" w:cs="Calibri"/>
          <w:spacing w:val="-3"/>
        </w:rPr>
        <w:t>a</w:t>
      </w:r>
      <w:r>
        <w:rPr>
          <w:rFonts w:ascii="Calibri" w:hAnsi="Calibri" w:cs="Calibri"/>
        </w:rPr>
        <w:t>an</w:t>
      </w:r>
      <w:r>
        <w:rPr>
          <w:rFonts w:ascii="Calibri" w:hAnsi="Calibri" w:cs="Calibri"/>
          <w:spacing w:val="-3"/>
        </w:rPr>
        <w:t xml:space="preserve"> </w:t>
      </w:r>
      <w:r>
        <w:rPr>
          <w:rFonts w:ascii="Calibri" w:hAnsi="Calibri" w:cs="Calibri"/>
        </w:rPr>
        <w:t>toe</w:t>
      </w:r>
      <w:r>
        <w:rPr>
          <w:rFonts w:ascii="Calibri" w:hAnsi="Calibri" w:cs="Calibri"/>
          <w:spacing w:val="-4"/>
        </w:rPr>
        <w:t xml:space="preserve"> </w:t>
      </w:r>
      <w:r>
        <w:rPr>
          <w:rFonts w:ascii="Calibri" w:hAnsi="Calibri" w:cs="Calibri"/>
        </w:rPr>
        <w:t>is</w:t>
      </w:r>
      <w:r>
        <w:rPr>
          <w:rFonts w:ascii="Calibri" w:hAnsi="Calibri" w:cs="Calibri"/>
          <w:spacing w:val="-2"/>
        </w:rPr>
        <w:t xml:space="preserve"> </w:t>
      </w:r>
      <w:r>
        <w:rPr>
          <w:rFonts w:ascii="Calibri" w:hAnsi="Calibri" w:cs="Calibri"/>
        </w:rPr>
        <w:t>mag</w:t>
      </w:r>
      <w:r>
        <w:rPr>
          <w:rFonts w:ascii="Calibri" w:hAnsi="Calibri" w:cs="Calibri"/>
          <w:spacing w:val="-4"/>
        </w:rPr>
        <w:t xml:space="preserve"> </w:t>
      </w:r>
      <w:r>
        <w:rPr>
          <w:rFonts w:ascii="Calibri" w:hAnsi="Calibri" w:cs="Calibri"/>
          <w:spacing w:val="-2"/>
        </w:rPr>
        <w:t>z</w:t>
      </w:r>
      <w:r>
        <w:rPr>
          <w:rFonts w:ascii="Calibri" w:hAnsi="Calibri" w:cs="Calibri"/>
        </w:rPr>
        <w:t>e</w:t>
      </w:r>
      <w:r>
        <w:rPr>
          <w:rFonts w:ascii="Calibri" w:hAnsi="Calibri" w:cs="Calibri"/>
          <w:spacing w:val="-1"/>
        </w:rPr>
        <w:t xml:space="preserve"> </w:t>
      </w:r>
      <w:r>
        <w:rPr>
          <w:rFonts w:ascii="Calibri" w:hAnsi="Calibri" w:cs="Calibri"/>
        </w:rPr>
        <w:t>h</w:t>
      </w:r>
      <w:r>
        <w:rPr>
          <w:rFonts w:ascii="Calibri" w:hAnsi="Calibri" w:cs="Calibri"/>
          <w:spacing w:val="-2"/>
        </w:rPr>
        <w:t>e</w:t>
      </w:r>
      <w:r>
        <w:rPr>
          <w:rFonts w:ascii="Calibri" w:hAnsi="Calibri" w:cs="Calibri"/>
        </w:rPr>
        <w:t>el</w:t>
      </w:r>
      <w:r>
        <w:rPr>
          <w:rFonts w:ascii="Calibri" w:hAnsi="Calibri" w:cs="Calibri"/>
          <w:spacing w:val="-2"/>
        </w:rPr>
        <w:t xml:space="preserve"> </w:t>
      </w:r>
      <w:r>
        <w:rPr>
          <w:rFonts w:ascii="Calibri" w:hAnsi="Calibri" w:cs="Calibri"/>
        </w:rPr>
        <w:t>ev</w:t>
      </w:r>
      <w:r>
        <w:rPr>
          <w:rFonts w:ascii="Calibri" w:hAnsi="Calibri" w:cs="Calibri"/>
          <w:spacing w:val="-2"/>
        </w:rPr>
        <w:t>e</w:t>
      </w:r>
      <w:r>
        <w:rPr>
          <w:rFonts w:ascii="Calibri" w:hAnsi="Calibri" w:cs="Calibri"/>
        </w:rPr>
        <w:t>n</w:t>
      </w:r>
      <w:r>
        <w:rPr>
          <w:rFonts w:ascii="Calibri" w:hAnsi="Calibri" w:cs="Calibri"/>
          <w:spacing w:val="-3"/>
        </w:rPr>
        <w:t xml:space="preserve"> </w:t>
      </w:r>
      <w:r>
        <w:rPr>
          <w:rFonts w:ascii="Calibri" w:hAnsi="Calibri" w:cs="Calibri"/>
        </w:rPr>
        <w:t>naar</w:t>
      </w:r>
      <w:r>
        <w:rPr>
          <w:rFonts w:ascii="Calibri" w:hAnsi="Calibri" w:cs="Calibri"/>
          <w:spacing w:val="-3"/>
        </w:rPr>
        <w:t xml:space="preserve"> </w:t>
      </w:r>
      <w:r>
        <w:rPr>
          <w:rFonts w:ascii="Calibri" w:hAnsi="Calibri" w:cs="Calibri"/>
        </w:rPr>
        <w:t>bu</w:t>
      </w:r>
      <w:r>
        <w:rPr>
          <w:rFonts w:ascii="Calibri" w:hAnsi="Calibri" w:cs="Calibri"/>
          <w:spacing w:val="-3"/>
        </w:rPr>
        <w:t>i</w:t>
      </w:r>
      <w:r>
        <w:rPr>
          <w:rFonts w:ascii="Calibri" w:hAnsi="Calibri" w:cs="Calibri"/>
        </w:rPr>
        <w:t>t</w:t>
      </w:r>
      <w:r>
        <w:rPr>
          <w:rFonts w:ascii="Calibri" w:hAnsi="Calibri" w:cs="Calibri"/>
          <w:spacing w:val="-2"/>
        </w:rPr>
        <w:t>e</w:t>
      </w:r>
      <w:r>
        <w:rPr>
          <w:rFonts w:ascii="Calibri" w:hAnsi="Calibri" w:cs="Calibri"/>
        </w:rPr>
        <w:t>n</w:t>
      </w:r>
      <w:r>
        <w:rPr>
          <w:rFonts w:ascii="Calibri" w:hAnsi="Calibri" w:cs="Calibri"/>
          <w:spacing w:val="-3"/>
        </w:rPr>
        <w:t xml:space="preserve"> </w:t>
      </w:r>
      <w:r>
        <w:rPr>
          <w:rFonts w:ascii="Calibri" w:hAnsi="Calibri" w:cs="Calibri"/>
        </w:rPr>
        <w:t>om</w:t>
      </w:r>
      <w:r>
        <w:rPr>
          <w:rFonts w:ascii="Calibri" w:hAnsi="Calibri" w:cs="Calibri"/>
          <w:spacing w:val="-1"/>
        </w:rPr>
        <w:t xml:space="preserve"> </w:t>
      </w:r>
      <w:r>
        <w:rPr>
          <w:rFonts w:ascii="Calibri" w:hAnsi="Calibri" w:cs="Calibri"/>
        </w:rPr>
        <w:t>ha</w:t>
      </w:r>
      <w:r>
        <w:rPr>
          <w:rFonts w:ascii="Calibri" w:hAnsi="Calibri" w:cs="Calibri"/>
          <w:spacing w:val="-2"/>
        </w:rPr>
        <w:t>a</w:t>
      </w:r>
      <w:r>
        <w:rPr>
          <w:rFonts w:ascii="Calibri" w:hAnsi="Calibri" w:cs="Calibri"/>
        </w:rPr>
        <w:t>r</w:t>
      </w:r>
      <w:r>
        <w:rPr>
          <w:rFonts w:ascii="Calibri" w:hAnsi="Calibri" w:cs="Calibri"/>
          <w:spacing w:val="-1"/>
        </w:rPr>
        <w:t xml:space="preserve"> </w:t>
      </w:r>
      <w:r>
        <w:rPr>
          <w:rFonts w:ascii="Calibri" w:hAnsi="Calibri" w:cs="Calibri"/>
          <w:spacing w:val="-2"/>
        </w:rPr>
        <w:t>b</w:t>
      </w:r>
      <w:r>
        <w:rPr>
          <w:rFonts w:ascii="Calibri" w:hAnsi="Calibri" w:cs="Calibri"/>
        </w:rPr>
        <w:t>e</w:t>
      </w:r>
      <w:r>
        <w:rPr>
          <w:rFonts w:ascii="Calibri" w:hAnsi="Calibri" w:cs="Calibri"/>
          <w:spacing w:val="1"/>
        </w:rPr>
        <w:t>h</w:t>
      </w:r>
      <w:r>
        <w:rPr>
          <w:rFonts w:ascii="Calibri" w:hAnsi="Calibri" w:cs="Calibri"/>
          <w:spacing w:val="-2"/>
        </w:rPr>
        <w:t>o</w:t>
      </w:r>
      <w:r>
        <w:rPr>
          <w:rFonts w:ascii="Calibri" w:hAnsi="Calibri" w:cs="Calibri"/>
        </w:rPr>
        <w:t>eftes</w:t>
      </w:r>
      <w:r>
        <w:rPr>
          <w:rFonts w:ascii="Calibri" w:hAnsi="Calibri" w:cs="Calibri"/>
          <w:spacing w:val="-4"/>
        </w:rPr>
        <w:t xml:space="preserve"> </w:t>
      </w:r>
      <w:r>
        <w:rPr>
          <w:rFonts w:ascii="Calibri" w:hAnsi="Calibri" w:cs="Calibri"/>
        </w:rPr>
        <w:t>te</w:t>
      </w:r>
      <w:r>
        <w:rPr>
          <w:rFonts w:ascii="Calibri" w:hAnsi="Calibri" w:cs="Calibri"/>
          <w:spacing w:val="-3"/>
        </w:rPr>
        <w:t xml:space="preserve"> </w:t>
      </w:r>
      <w:r>
        <w:rPr>
          <w:rFonts w:ascii="Calibri" w:hAnsi="Calibri" w:cs="Calibri"/>
        </w:rPr>
        <w:t>d</w:t>
      </w:r>
      <w:r>
        <w:rPr>
          <w:rFonts w:ascii="Calibri" w:hAnsi="Calibri" w:cs="Calibri"/>
          <w:spacing w:val="-2"/>
        </w:rPr>
        <w:t>o</w:t>
      </w:r>
      <w:r>
        <w:rPr>
          <w:rFonts w:ascii="Calibri" w:hAnsi="Calibri" w:cs="Calibri"/>
        </w:rPr>
        <w:t>e</w:t>
      </w:r>
      <w:r>
        <w:rPr>
          <w:rFonts w:ascii="Calibri" w:hAnsi="Calibri" w:cs="Calibri"/>
          <w:spacing w:val="1"/>
        </w:rPr>
        <w:t>n</w:t>
      </w:r>
      <w:r>
        <w:rPr>
          <w:rFonts w:ascii="Calibri" w:hAnsi="Calibri" w:cs="Calibri"/>
        </w:rPr>
        <w:t>.</w:t>
      </w:r>
    </w:p>
    <w:p w:rsidR="00447E00" w:rsidRDefault="00447E00">
      <w:pPr>
        <w:kinsoku w:val="0"/>
        <w:overflowPunct w:val="0"/>
        <w:spacing w:before="12" w:line="280" w:lineRule="exact"/>
        <w:rPr>
          <w:sz w:val="28"/>
          <w:szCs w:val="28"/>
        </w:rPr>
      </w:pPr>
    </w:p>
    <w:p w:rsidR="00447E00" w:rsidRDefault="00447E00">
      <w:pPr>
        <w:numPr>
          <w:ilvl w:val="0"/>
          <w:numId w:val="26"/>
        </w:numPr>
        <w:tabs>
          <w:tab w:val="left" w:pos="836"/>
        </w:tabs>
        <w:kinsoku w:val="0"/>
        <w:overflowPunct w:val="0"/>
        <w:spacing w:line="242" w:lineRule="auto"/>
        <w:ind w:left="836" w:right="941"/>
        <w:rPr>
          <w:rFonts w:ascii="Calibri" w:hAnsi="Calibri" w:cs="Calibri"/>
        </w:rPr>
      </w:pPr>
      <w:r>
        <w:rPr>
          <w:rFonts w:ascii="Calibri" w:hAnsi="Calibri" w:cs="Calibri"/>
        </w:rPr>
        <w:t>Ze</w:t>
      </w:r>
      <w:r>
        <w:rPr>
          <w:rFonts w:ascii="Calibri" w:hAnsi="Calibri" w:cs="Calibri"/>
          <w:spacing w:val="-2"/>
        </w:rPr>
        <w:t xml:space="preserve"> </w:t>
      </w:r>
      <w:r>
        <w:rPr>
          <w:rFonts w:ascii="Calibri" w:hAnsi="Calibri" w:cs="Calibri"/>
        </w:rPr>
        <w:t>mag</w:t>
      </w:r>
      <w:r>
        <w:rPr>
          <w:rFonts w:ascii="Calibri" w:hAnsi="Calibri" w:cs="Calibri"/>
          <w:spacing w:val="-4"/>
        </w:rPr>
        <w:t xml:space="preserve"> </w:t>
      </w:r>
      <w:r>
        <w:rPr>
          <w:rFonts w:ascii="Calibri" w:hAnsi="Calibri" w:cs="Calibri"/>
        </w:rPr>
        <w:t>een</w:t>
      </w:r>
      <w:r>
        <w:rPr>
          <w:rFonts w:ascii="Calibri" w:hAnsi="Calibri" w:cs="Calibri"/>
          <w:spacing w:val="-4"/>
        </w:rPr>
        <w:t xml:space="preserve"> </w:t>
      </w:r>
      <w:r>
        <w:rPr>
          <w:rFonts w:ascii="Calibri" w:hAnsi="Calibri" w:cs="Calibri"/>
          <w:spacing w:val="-2"/>
        </w:rPr>
        <w:t>k</w:t>
      </w:r>
      <w:r>
        <w:rPr>
          <w:rFonts w:ascii="Calibri" w:hAnsi="Calibri" w:cs="Calibri"/>
        </w:rPr>
        <w:t>lein</w:t>
      </w:r>
      <w:r>
        <w:rPr>
          <w:rFonts w:ascii="Calibri" w:hAnsi="Calibri" w:cs="Calibri"/>
          <w:spacing w:val="-2"/>
        </w:rPr>
        <w:t xml:space="preserve"> </w:t>
      </w:r>
      <w:r>
        <w:rPr>
          <w:rFonts w:ascii="Calibri" w:hAnsi="Calibri" w:cs="Calibri"/>
        </w:rPr>
        <w:t>be</w:t>
      </w:r>
      <w:r>
        <w:rPr>
          <w:rFonts w:ascii="Calibri" w:hAnsi="Calibri" w:cs="Calibri"/>
          <w:spacing w:val="-2"/>
        </w:rPr>
        <w:t>e</w:t>
      </w:r>
      <w:r>
        <w:rPr>
          <w:rFonts w:ascii="Calibri" w:hAnsi="Calibri" w:cs="Calibri"/>
        </w:rPr>
        <w:t>tje</w:t>
      </w:r>
      <w:r>
        <w:rPr>
          <w:rFonts w:ascii="Calibri" w:hAnsi="Calibri" w:cs="Calibri"/>
          <w:spacing w:val="-6"/>
        </w:rPr>
        <w:t xml:space="preserve"> </w:t>
      </w:r>
      <w:r>
        <w:rPr>
          <w:rFonts w:ascii="Calibri" w:hAnsi="Calibri" w:cs="Calibri"/>
        </w:rPr>
        <w:t>dri</w:t>
      </w:r>
      <w:r>
        <w:rPr>
          <w:rFonts w:ascii="Calibri" w:hAnsi="Calibri" w:cs="Calibri"/>
          <w:spacing w:val="1"/>
        </w:rPr>
        <w:t>n</w:t>
      </w:r>
      <w:r>
        <w:rPr>
          <w:rFonts w:ascii="Calibri" w:hAnsi="Calibri" w:cs="Calibri"/>
          <w:spacing w:val="-2"/>
        </w:rPr>
        <w:t>k</w:t>
      </w:r>
      <w:r>
        <w:rPr>
          <w:rFonts w:ascii="Calibri" w:hAnsi="Calibri" w:cs="Calibri"/>
        </w:rPr>
        <w:t>en</w:t>
      </w:r>
      <w:r>
        <w:rPr>
          <w:rFonts w:ascii="Calibri" w:hAnsi="Calibri" w:cs="Calibri"/>
          <w:spacing w:val="-3"/>
        </w:rPr>
        <w:t xml:space="preserve"> </w:t>
      </w:r>
      <w:r>
        <w:rPr>
          <w:rFonts w:ascii="Calibri" w:hAnsi="Calibri" w:cs="Calibri"/>
        </w:rPr>
        <w:t>op</w:t>
      </w:r>
      <w:r>
        <w:rPr>
          <w:rFonts w:ascii="Calibri" w:hAnsi="Calibri" w:cs="Calibri"/>
          <w:spacing w:val="-3"/>
        </w:rPr>
        <w:t xml:space="preserve"> </w:t>
      </w:r>
      <w:r>
        <w:rPr>
          <w:rFonts w:ascii="Calibri" w:hAnsi="Calibri" w:cs="Calibri"/>
          <w:spacing w:val="-2"/>
        </w:rPr>
        <w:t>d</w:t>
      </w:r>
      <w:r>
        <w:rPr>
          <w:rFonts w:ascii="Calibri" w:hAnsi="Calibri" w:cs="Calibri"/>
        </w:rPr>
        <w:t>e</w:t>
      </w:r>
      <w:r>
        <w:rPr>
          <w:rFonts w:ascii="Calibri" w:hAnsi="Calibri" w:cs="Calibri"/>
          <w:spacing w:val="-1"/>
        </w:rPr>
        <w:t xml:space="preserve"> </w:t>
      </w:r>
      <w:r>
        <w:rPr>
          <w:rFonts w:ascii="Calibri" w:hAnsi="Calibri" w:cs="Calibri"/>
        </w:rPr>
        <w:t>av</w:t>
      </w:r>
      <w:r>
        <w:rPr>
          <w:rFonts w:ascii="Calibri" w:hAnsi="Calibri" w:cs="Calibri"/>
          <w:spacing w:val="-2"/>
        </w:rPr>
        <w:t>o</w:t>
      </w:r>
      <w:r>
        <w:rPr>
          <w:rFonts w:ascii="Calibri" w:hAnsi="Calibri" w:cs="Calibri"/>
        </w:rPr>
        <w:t>nd</w:t>
      </w:r>
      <w:r>
        <w:rPr>
          <w:rFonts w:ascii="Calibri" w:hAnsi="Calibri" w:cs="Calibri"/>
          <w:spacing w:val="-4"/>
        </w:rPr>
        <w:t xml:space="preserve"> </w:t>
      </w:r>
      <w:r>
        <w:rPr>
          <w:rFonts w:ascii="Calibri" w:hAnsi="Calibri" w:cs="Calibri"/>
        </w:rPr>
        <w:t>en</w:t>
      </w:r>
      <w:r>
        <w:rPr>
          <w:rFonts w:ascii="Calibri" w:hAnsi="Calibri" w:cs="Calibri"/>
          <w:spacing w:val="-2"/>
        </w:rPr>
        <w:t xml:space="preserve"> </w:t>
      </w:r>
      <w:r>
        <w:rPr>
          <w:rFonts w:ascii="Calibri" w:hAnsi="Calibri" w:cs="Calibri"/>
        </w:rPr>
        <w:t>een</w:t>
      </w:r>
      <w:r>
        <w:rPr>
          <w:rFonts w:ascii="Calibri" w:hAnsi="Calibri" w:cs="Calibri"/>
          <w:spacing w:val="-2"/>
        </w:rPr>
        <w:t xml:space="preserve"> k</w:t>
      </w:r>
      <w:r>
        <w:rPr>
          <w:rFonts w:ascii="Calibri" w:hAnsi="Calibri" w:cs="Calibri"/>
        </w:rPr>
        <w:t>le</w:t>
      </w:r>
      <w:r>
        <w:rPr>
          <w:rFonts w:ascii="Calibri" w:hAnsi="Calibri" w:cs="Calibri"/>
          <w:spacing w:val="-2"/>
        </w:rPr>
        <w:t>i</w:t>
      </w:r>
      <w:r>
        <w:rPr>
          <w:rFonts w:ascii="Calibri" w:hAnsi="Calibri" w:cs="Calibri"/>
        </w:rPr>
        <w:t>n</w:t>
      </w:r>
      <w:r>
        <w:rPr>
          <w:rFonts w:ascii="Calibri" w:hAnsi="Calibri" w:cs="Calibri"/>
          <w:spacing w:val="-3"/>
        </w:rPr>
        <w:t xml:space="preserve"> </w:t>
      </w:r>
      <w:r>
        <w:rPr>
          <w:rFonts w:ascii="Calibri" w:hAnsi="Calibri" w:cs="Calibri"/>
        </w:rPr>
        <w:t>ha</w:t>
      </w:r>
      <w:r>
        <w:rPr>
          <w:rFonts w:ascii="Calibri" w:hAnsi="Calibri" w:cs="Calibri"/>
          <w:spacing w:val="1"/>
        </w:rPr>
        <w:t>p</w:t>
      </w:r>
      <w:r>
        <w:rPr>
          <w:rFonts w:ascii="Calibri" w:hAnsi="Calibri" w:cs="Calibri"/>
        </w:rPr>
        <w:t>je</w:t>
      </w:r>
      <w:r>
        <w:rPr>
          <w:rFonts w:ascii="Calibri" w:hAnsi="Calibri" w:cs="Calibri"/>
          <w:spacing w:val="-3"/>
        </w:rPr>
        <w:t xml:space="preserve"> </w:t>
      </w:r>
      <w:r>
        <w:rPr>
          <w:rFonts w:ascii="Calibri" w:hAnsi="Calibri" w:cs="Calibri"/>
          <w:spacing w:val="-2"/>
        </w:rPr>
        <w:t>e</w:t>
      </w:r>
      <w:r>
        <w:rPr>
          <w:rFonts w:ascii="Calibri" w:hAnsi="Calibri" w:cs="Calibri"/>
        </w:rPr>
        <w:t>ten</w:t>
      </w:r>
      <w:r>
        <w:rPr>
          <w:rFonts w:ascii="Calibri" w:hAnsi="Calibri" w:cs="Calibri"/>
          <w:spacing w:val="-3"/>
        </w:rPr>
        <w:t xml:space="preserve"> </w:t>
      </w:r>
      <w:r>
        <w:rPr>
          <w:rFonts w:ascii="Calibri" w:hAnsi="Calibri" w:cs="Calibri"/>
        </w:rPr>
        <w:t>als</w:t>
      </w:r>
      <w:r>
        <w:rPr>
          <w:rFonts w:ascii="Calibri" w:hAnsi="Calibri" w:cs="Calibri"/>
          <w:spacing w:val="-4"/>
        </w:rPr>
        <w:t xml:space="preserve"> </w:t>
      </w:r>
      <w:r>
        <w:rPr>
          <w:rFonts w:ascii="Calibri" w:hAnsi="Calibri" w:cs="Calibri"/>
          <w:spacing w:val="-2"/>
        </w:rPr>
        <w:t>z</w:t>
      </w:r>
      <w:r>
        <w:rPr>
          <w:rFonts w:ascii="Calibri" w:hAnsi="Calibri" w:cs="Calibri"/>
        </w:rPr>
        <w:t>e</w:t>
      </w:r>
      <w:r>
        <w:rPr>
          <w:rFonts w:ascii="Calibri" w:hAnsi="Calibri" w:cs="Calibri"/>
          <w:spacing w:val="-1"/>
        </w:rPr>
        <w:t xml:space="preserve"> </w:t>
      </w:r>
      <w:r>
        <w:rPr>
          <w:rFonts w:ascii="Calibri" w:hAnsi="Calibri" w:cs="Calibri"/>
          <w:spacing w:val="-2"/>
        </w:rPr>
        <w:t>w</w:t>
      </w:r>
      <w:r>
        <w:rPr>
          <w:rFonts w:ascii="Calibri" w:hAnsi="Calibri" w:cs="Calibri"/>
        </w:rPr>
        <w:t>eer</w:t>
      </w:r>
      <w:r>
        <w:rPr>
          <w:rFonts w:ascii="Calibri" w:hAnsi="Calibri" w:cs="Calibri"/>
          <w:w w:val="99"/>
        </w:rPr>
        <w:t xml:space="preserve"> </w:t>
      </w:r>
      <w:r>
        <w:rPr>
          <w:rFonts w:ascii="Calibri" w:hAnsi="Calibri" w:cs="Calibri"/>
        </w:rPr>
        <w:t>goed</w:t>
      </w:r>
      <w:r>
        <w:rPr>
          <w:rFonts w:ascii="Calibri" w:hAnsi="Calibri" w:cs="Calibri"/>
          <w:spacing w:val="-5"/>
        </w:rPr>
        <w:t xml:space="preserve"> </w:t>
      </w:r>
      <w:r>
        <w:rPr>
          <w:rFonts w:ascii="Calibri" w:hAnsi="Calibri" w:cs="Calibri"/>
          <w:spacing w:val="-2"/>
        </w:rPr>
        <w:t>w</w:t>
      </w:r>
      <w:r>
        <w:rPr>
          <w:rFonts w:ascii="Calibri" w:hAnsi="Calibri" w:cs="Calibri"/>
        </w:rPr>
        <w:t>a</w:t>
      </w:r>
      <w:r>
        <w:rPr>
          <w:rFonts w:ascii="Calibri" w:hAnsi="Calibri" w:cs="Calibri"/>
          <w:spacing w:val="-1"/>
        </w:rPr>
        <w:t>k</w:t>
      </w:r>
      <w:r>
        <w:rPr>
          <w:rFonts w:ascii="Calibri" w:hAnsi="Calibri" w:cs="Calibri"/>
          <w:spacing w:val="-2"/>
        </w:rPr>
        <w:t>k</w:t>
      </w:r>
      <w:r>
        <w:rPr>
          <w:rFonts w:ascii="Calibri" w:hAnsi="Calibri" w:cs="Calibri"/>
        </w:rPr>
        <w:t>er</w:t>
      </w:r>
      <w:r>
        <w:rPr>
          <w:rFonts w:ascii="Calibri" w:hAnsi="Calibri" w:cs="Calibri"/>
          <w:spacing w:val="-4"/>
        </w:rPr>
        <w:t xml:space="preserve"> </w:t>
      </w:r>
      <w:r>
        <w:rPr>
          <w:rFonts w:ascii="Calibri" w:hAnsi="Calibri" w:cs="Calibri"/>
        </w:rPr>
        <w:t>is.</w:t>
      </w:r>
    </w:p>
    <w:p w:rsidR="00447E00" w:rsidRDefault="00447E00">
      <w:pPr>
        <w:kinsoku w:val="0"/>
        <w:overflowPunct w:val="0"/>
        <w:spacing w:before="9" w:line="280" w:lineRule="exact"/>
        <w:rPr>
          <w:sz w:val="28"/>
          <w:szCs w:val="28"/>
        </w:rPr>
      </w:pPr>
    </w:p>
    <w:p w:rsidR="00447E00" w:rsidRDefault="00447E00">
      <w:pPr>
        <w:numPr>
          <w:ilvl w:val="0"/>
          <w:numId w:val="26"/>
        </w:numPr>
        <w:tabs>
          <w:tab w:val="left" w:pos="836"/>
        </w:tabs>
        <w:kinsoku w:val="0"/>
        <w:overflowPunct w:val="0"/>
        <w:ind w:left="836" w:right="496"/>
        <w:rPr>
          <w:rFonts w:ascii="Calibri" w:hAnsi="Calibri" w:cs="Calibri"/>
        </w:rPr>
      </w:pPr>
      <w:r>
        <w:rPr>
          <w:rFonts w:ascii="Calibri" w:hAnsi="Calibri" w:cs="Calibri"/>
        </w:rPr>
        <w:t>Ze</w:t>
      </w:r>
      <w:r>
        <w:rPr>
          <w:rFonts w:ascii="Calibri" w:hAnsi="Calibri" w:cs="Calibri"/>
          <w:spacing w:val="-2"/>
        </w:rPr>
        <w:t xml:space="preserve"> </w:t>
      </w:r>
      <w:r>
        <w:rPr>
          <w:rFonts w:ascii="Calibri" w:hAnsi="Calibri" w:cs="Calibri"/>
        </w:rPr>
        <w:t>mag</w:t>
      </w:r>
      <w:r>
        <w:rPr>
          <w:rFonts w:ascii="Calibri" w:hAnsi="Calibri" w:cs="Calibri"/>
          <w:spacing w:val="-4"/>
        </w:rPr>
        <w:t xml:space="preserve"> </w:t>
      </w:r>
      <w:r>
        <w:rPr>
          <w:rFonts w:ascii="Calibri" w:hAnsi="Calibri" w:cs="Calibri"/>
        </w:rPr>
        <w:t>een</w:t>
      </w:r>
      <w:r>
        <w:rPr>
          <w:rFonts w:ascii="Calibri" w:hAnsi="Calibri" w:cs="Calibri"/>
          <w:spacing w:val="-4"/>
        </w:rPr>
        <w:t xml:space="preserve"> </w:t>
      </w:r>
      <w:r>
        <w:rPr>
          <w:rFonts w:ascii="Calibri" w:hAnsi="Calibri" w:cs="Calibri"/>
          <w:spacing w:val="-2"/>
        </w:rPr>
        <w:t>k</w:t>
      </w:r>
      <w:r>
        <w:rPr>
          <w:rFonts w:ascii="Calibri" w:hAnsi="Calibri" w:cs="Calibri"/>
        </w:rPr>
        <w:t>lein</w:t>
      </w:r>
      <w:r>
        <w:rPr>
          <w:rFonts w:ascii="Calibri" w:hAnsi="Calibri" w:cs="Calibri"/>
          <w:spacing w:val="-2"/>
        </w:rPr>
        <w:t xml:space="preserve"> </w:t>
      </w:r>
      <w:r>
        <w:rPr>
          <w:rFonts w:ascii="Calibri" w:hAnsi="Calibri" w:cs="Calibri"/>
        </w:rPr>
        <w:t>be</w:t>
      </w:r>
      <w:r>
        <w:rPr>
          <w:rFonts w:ascii="Calibri" w:hAnsi="Calibri" w:cs="Calibri"/>
          <w:spacing w:val="-2"/>
        </w:rPr>
        <w:t>e</w:t>
      </w:r>
      <w:r>
        <w:rPr>
          <w:rFonts w:ascii="Calibri" w:hAnsi="Calibri" w:cs="Calibri"/>
        </w:rPr>
        <w:t>tje</w:t>
      </w:r>
      <w:r>
        <w:rPr>
          <w:rFonts w:ascii="Calibri" w:hAnsi="Calibri" w:cs="Calibri"/>
          <w:spacing w:val="-4"/>
        </w:rPr>
        <w:t xml:space="preserve"> </w:t>
      </w:r>
      <w:r>
        <w:rPr>
          <w:rFonts w:ascii="Calibri" w:hAnsi="Calibri" w:cs="Calibri"/>
          <w:spacing w:val="-3"/>
        </w:rPr>
        <w:t>l</w:t>
      </w:r>
      <w:r>
        <w:rPr>
          <w:rFonts w:ascii="Calibri" w:hAnsi="Calibri" w:cs="Calibri"/>
        </w:rPr>
        <w:t>i</w:t>
      </w:r>
      <w:r>
        <w:rPr>
          <w:rFonts w:ascii="Calibri" w:hAnsi="Calibri" w:cs="Calibri"/>
          <w:spacing w:val="-1"/>
        </w:rPr>
        <w:t>k</w:t>
      </w:r>
      <w:r>
        <w:rPr>
          <w:rFonts w:ascii="Calibri" w:hAnsi="Calibri" w:cs="Calibri"/>
          <w:spacing w:val="-2"/>
        </w:rPr>
        <w:t>k</w:t>
      </w:r>
      <w:r>
        <w:rPr>
          <w:rFonts w:ascii="Calibri" w:hAnsi="Calibri" w:cs="Calibri"/>
        </w:rPr>
        <w:t>en</w:t>
      </w:r>
      <w:r>
        <w:rPr>
          <w:rFonts w:ascii="Calibri" w:hAnsi="Calibri" w:cs="Calibri"/>
          <w:spacing w:val="-1"/>
        </w:rPr>
        <w:t xml:space="preserve"> </w:t>
      </w:r>
      <w:r>
        <w:rPr>
          <w:rFonts w:ascii="Calibri" w:hAnsi="Calibri" w:cs="Calibri"/>
        </w:rPr>
        <w:t>aan</w:t>
      </w:r>
      <w:r>
        <w:rPr>
          <w:rFonts w:ascii="Calibri" w:hAnsi="Calibri" w:cs="Calibri"/>
          <w:spacing w:val="-3"/>
        </w:rPr>
        <w:t xml:space="preserve"> </w:t>
      </w:r>
      <w:r>
        <w:rPr>
          <w:rFonts w:ascii="Calibri" w:hAnsi="Calibri" w:cs="Calibri"/>
        </w:rPr>
        <w:t>de</w:t>
      </w:r>
      <w:r>
        <w:rPr>
          <w:rFonts w:ascii="Calibri" w:hAnsi="Calibri" w:cs="Calibri"/>
          <w:spacing w:val="-2"/>
        </w:rPr>
        <w:t xml:space="preserve"> wo</w:t>
      </w:r>
      <w:r>
        <w:rPr>
          <w:rFonts w:ascii="Calibri" w:hAnsi="Calibri" w:cs="Calibri"/>
        </w:rPr>
        <w:t>nd</w:t>
      </w:r>
      <w:r>
        <w:rPr>
          <w:rFonts w:ascii="Calibri" w:hAnsi="Calibri" w:cs="Calibri"/>
          <w:spacing w:val="-3"/>
        </w:rPr>
        <w:t xml:space="preserve"> </w:t>
      </w:r>
      <w:r>
        <w:rPr>
          <w:rFonts w:ascii="Calibri" w:hAnsi="Calibri" w:cs="Calibri"/>
        </w:rPr>
        <w:t>om</w:t>
      </w:r>
      <w:r>
        <w:rPr>
          <w:rFonts w:ascii="Calibri" w:hAnsi="Calibri" w:cs="Calibri"/>
          <w:spacing w:val="-5"/>
        </w:rPr>
        <w:t xml:space="preserve"> </w:t>
      </w:r>
      <w:r>
        <w:rPr>
          <w:rFonts w:ascii="Calibri" w:hAnsi="Calibri" w:cs="Calibri"/>
          <w:spacing w:val="-2"/>
        </w:rPr>
        <w:t>h</w:t>
      </w:r>
      <w:r>
        <w:rPr>
          <w:rFonts w:ascii="Calibri" w:hAnsi="Calibri" w:cs="Calibri"/>
        </w:rPr>
        <w:t>et s</w:t>
      </w:r>
      <w:r>
        <w:rPr>
          <w:rFonts w:ascii="Calibri" w:hAnsi="Calibri" w:cs="Calibri"/>
          <w:spacing w:val="-1"/>
        </w:rPr>
        <w:t>c</w:t>
      </w:r>
      <w:r>
        <w:rPr>
          <w:rFonts w:ascii="Calibri" w:hAnsi="Calibri" w:cs="Calibri"/>
          <w:spacing w:val="6"/>
        </w:rPr>
        <w:t>h</w:t>
      </w:r>
      <w:r>
        <w:rPr>
          <w:rFonts w:ascii="Calibri" w:hAnsi="Calibri" w:cs="Calibri"/>
          <w:spacing w:val="-2"/>
        </w:rPr>
        <w:t>o</w:t>
      </w:r>
      <w:r>
        <w:rPr>
          <w:rFonts w:ascii="Calibri" w:hAnsi="Calibri" w:cs="Calibri"/>
        </w:rPr>
        <w:t>on</w:t>
      </w:r>
      <w:r>
        <w:rPr>
          <w:rFonts w:ascii="Calibri" w:hAnsi="Calibri" w:cs="Calibri"/>
          <w:spacing w:val="-4"/>
        </w:rPr>
        <w:t xml:space="preserve"> </w:t>
      </w:r>
      <w:r>
        <w:rPr>
          <w:rFonts w:ascii="Calibri" w:hAnsi="Calibri" w:cs="Calibri"/>
        </w:rPr>
        <w:t>te</w:t>
      </w:r>
      <w:r>
        <w:rPr>
          <w:rFonts w:ascii="Calibri" w:hAnsi="Calibri" w:cs="Calibri"/>
          <w:spacing w:val="-4"/>
        </w:rPr>
        <w:t xml:space="preserve"> </w:t>
      </w:r>
      <w:r>
        <w:rPr>
          <w:rFonts w:ascii="Calibri" w:hAnsi="Calibri" w:cs="Calibri"/>
        </w:rPr>
        <w:t>h</w:t>
      </w:r>
      <w:r>
        <w:rPr>
          <w:rFonts w:ascii="Calibri" w:hAnsi="Calibri" w:cs="Calibri"/>
          <w:spacing w:val="-2"/>
        </w:rPr>
        <w:t>o</w:t>
      </w:r>
      <w:r>
        <w:rPr>
          <w:rFonts w:ascii="Calibri" w:hAnsi="Calibri" w:cs="Calibri"/>
        </w:rPr>
        <w:t>u</w:t>
      </w:r>
      <w:r>
        <w:rPr>
          <w:rFonts w:ascii="Calibri" w:hAnsi="Calibri" w:cs="Calibri"/>
          <w:spacing w:val="-2"/>
        </w:rPr>
        <w:t>d</w:t>
      </w:r>
      <w:r>
        <w:rPr>
          <w:rFonts w:ascii="Calibri" w:hAnsi="Calibri" w:cs="Calibri"/>
        </w:rPr>
        <w:t>e</w:t>
      </w:r>
      <w:r>
        <w:rPr>
          <w:rFonts w:ascii="Calibri" w:hAnsi="Calibri" w:cs="Calibri"/>
          <w:spacing w:val="1"/>
        </w:rPr>
        <w:t>n</w:t>
      </w:r>
      <w:r>
        <w:rPr>
          <w:rFonts w:ascii="Calibri" w:hAnsi="Calibri" w:cs="Calibri"/>
        </w:rPr>
        <w:t>,</w:t>
      </w:r>
      <w:r>
        <w:rPr>
          <w:rFonts w:ascii="Calibri" w:hAnsi="Calibri" w:cs="Calibri"/>
          <w:spacing w:val="-5"/>
        </w:rPr>
        <w:t xml:space="preserve"> </w:t>
      </w:r>
      <w:r>
        <w:rPr>
          <w:rFonts w:ascii="Calibri" w:hAnsi="Calibri" w:cs="Calibri"/>
        </w:rPr>
        <w:t>m</w:t>
      </w:r>
      <w:r>
        <w:rPr>
          <w:rFonts w:ascii="Calibri" w:hAnsi="Calibri" w:cs="Calibri"/>
          <w:spacing w:val="-2"/>
        </w:rPr>
        <w:t>a</w:t>
      </w:r>
      <w:r>
        <w:rPr>
          <w:rFonts w:ascii="Calibri" w:hAnsi="Calibri" w:cs="Calibri"/>
        </w:rPr>
        <w:t>ar</w:t>
      </w:r>
      <w:r>
        <w:rPr>
          <w:rFonts w:ascii="Calibri" w:hAnsi="Calibri" w:cs="Calibri"/>
          <w:spacing w:val="-1"/>
        </w:rPr>
        <w:t xml:space="preserve"> </w:t>
      </w:r>
      <w:r>
        <w:rPr>
          <w:rFonts w:ascii="Calibri" w:hAnsi="Calibri" w:cs="Calibri"/>
        </w:rPr>
        <w:t>z</w:t>
      </w:r>
      <w:r>
        <w:rPr>
          <w:rFonts w:ascii="Calibri" w:hAnsi="Calibri" w:cs="Calibri"/>
          <w:spacing w:val="-2"/>
        </w:rPr>
        <w:t>o</w:t>
      </w:r>
      <w:r>
        <w:rPr>
          <w:rFonts w:ascii="Calibri" w:hAnsi="Calibri" w:cs="Calibri"/>
        </w:rPr>
        <w:t>rg</w:t>
      </w:r>
      <w:r>
        <w:rPr>
          <w:rFonts w:ascii="Calibri" w:hAnsi="Calibri" w:cs="Calibri"/>
          <w:spacing w:val="-3"/>
        </w:rPr>
        <w:t xml:space="preserve"> </w:t>
      </w:r>
      <w:r>
        <w:rPr>
          <w:rFonts w:ascii="Calibri" w:hAnsi="Calibri" w:cs="Calibri"/>
        </w:rPr>
        <w:t>d</w:t>
      </w:r>
      <w:r>
        <w:rPr>
          <w:rFonts w:ascii="Calibri" w:hAnsi="Calibri" w:cs="Calibri"/>
          <w:spacing w:val="-3"/>
        </w:rPr>
        <w:t>a</w:t>
      </w:r>
      <w:r>
        <w:rPr>
          <w:rFonts w:ascii="Calibri" w:hAnsi="Calibri" w:cs="Calibri"/>
        </w:rPr>
        <w:t>t</w:t>
      </w:r>
      <w:r>
        <w:rPr>
          <w:rFonts w:ascii="Calibri" w:hAnsi="Calibri" w:cs="Calibri"/>
          <w:w w:val="99"/>
        </w:rPr>
        <w:t xml:space="preserve"> </w:t>
      </w:r>
      <w:r>
        <w:rPr>
          <w:rFonts w:ascii="Calibri" w:hAnsi="Calibri" w:cs="Calibri"/>
        </w:rPr>
        <w:t>ze</w:t>
      </w:r>
      <w:r>
        <w:rPr>
          <w:rFonts w:ascii="Calibri" w:hAnsi="Calibri" w:cs="Calibri"/>
          <w:spacing w:val="-3"/>
        </w:rPr>
        <w:t xml:space="preserve"> </w:t>
      </w:r>
      <w:r>
        <w:rPr>
          <w:rFonts w:ascii="Calibri" w:hAnsi="Calibri" w:cs="Calibri"/>
        </w:rPr>
        <w:t>dat</w:t>
      </w:r>
      <w:r>
        <w:rPr>
          <w:rFonts w:ascii="Calibri" w:hAnsi="Calibri" w:cs="Calibri"/>
          <w:spacing w:val="-3"/>
        </w:rPr>
        <w:t xml:space="preserve"> </w:t>
      </w:r>
      <w:r>
        <w:rPr>
          <w:rFonts w:ascii="Calibri" w:hAnsi="Calibri" w:cs="Calibri"/>
        </w:rPr>
        <w:t>ni</w:t>
      </w:r>
      <w:r>
        <w:rPr>
          <w:rFonts w:ascii="Calibri" w:hAnsi="Calibri" w:cs="Calibri"/>
          <w:spacing w:val="-2"/>
        </w:rPr>
        <w:t>e</w:t>
      </w:r>
      <w:r>
        <w:rPr>
          <w:rFonts w:ascii="Calibri" w:hAnsi="Calibri" w:cs="Calibri"/>
        </w:rPr>
        <w:t>t</w:t>
      </w:r>
      <w:r>
        <w:rPr>
          <w:rFonts w:ascii="Calibri" w:hAnsi="Calibri" w:cs="Calibri"/>
          <w:spacing w:val="-2"/>
        </w:rPr>
        <w:t xml:space="preserve"> </w:t>
      </w:r>
      <w:r>
        <w:rPr>
          <w:rFonts w:ascii="Calibri" w:hAnsi="Calibri" w:cs="Calibri"/>
        </w:rPr>
        <w:t>blij</w:t>
      </w:r>
      <w:r>
        <w:rPr>
          <w:rFonts w:ascii="Calibri" w:hAnsi="Calibri" w:cs="Calibri"/>
          <w:spacing w:val="-1"/>
        </w:rPr>
        <w:t>f</w:t>
      </w:r>
      <w:r>
        <w:rPr>
          <w:rFonts w:ascii="Calibri" w:hAnsi="Calibri" w:cs="Calibri"/>
        </w:rPr>
        <w:t>t</w:t>
      </w:r>
      <w:r>
        <w:rPr>
          <w:rFonts w:ascii="Calibri" w:hAnsi="Calibri" w:cs="Calibri"/>
          <w:spacing w:val="-3"/>
        </w:rPr>
        <w:t xml:space="preserve"> </w:t>
      </w:r>
      <w:r>
        <w:rPr>
          <w:rFonts w:ascii="Calibri" w:hAnsi="Calibri" w:cs="Calibri"/>
        </w:rPr>
        <w:t>do</w:t>
      </w:r>
      <w:r>
        <w:rPr>
          <w:rFonts w:ascii="Calibri" w:hAnsi="Calibri" w:cs="Calibri"/>
          <w:spacing w:val="-2"/>
        </w:rPr>
        <w:t>e</w:t>
      </w:r>
      <w:r>
        <w:rPr>
          <w:rFonts w:ascii="Calibri" w:hAnsi="Calibri" w:cs="Calibri"/>
        </w:rPr>
        <w:t>n.</w:t>
      </w:r>
      <w:r>
        <w:rPr>
          <w:rFonts w:ascii="Calibri" w:hAnsi="Calibri" w:cs="Calibri"/>
          <w:spacing w:val="-2"/>
        </w:rPr>
        <w:t xml:space="preserve"> </w:t>
      </w:r>
      <w:r>
        <w:rPr>
          <w:rFonts w:ascii="Calibri" w:hAnsi="Calibri" w:cs="Calibri"/>
        </w:rPr>
        <w:t>H</w:t>
      </w:r>
      <w:r>
        <w:rPr>
          <w:rFonts w:ascii="Calibri" w:hAnsi="Calibri" w:cs="Calibri"/>
          <w:spacing w:val="-3"/>
        </w:rPr>
        <w:t>i</w:t>
      </w:r>
      <w:r>
        <w:rPr>
          <w:rFonts w:ascii="Calibri" w:hAnsi="Calibri" w:cs="Calibri"/>
        </w:rPr>
        <w:t>er</w:t>
      </w:r>
      <w:r>
        <w:rPr>
          <w:rFonts w:ascii="Calibri" w:hAnsi="Calibri" w:cs="Calibri"/>
          <w:spacing w:val="1"/>
        </w:rPr>
        <w:t>d</w:t>
      </w:r>
      <w:r>
        <w:rPr>
          <w:rFonts w:ascii="Calibri" w:hAnsi="Calibri" w:cs="Calibri"/>
        </w:rPr>
        <w:t>oor</w:t>
      </w:r>
      <w:r>
        <w:rPr>
          <w:rFonts w:ascii="Calibri" w:hAnsi="Calibri" w:cs="Calibri"/>
          <w:spacing w:val="-4"/>
        </w:rPr>
        <w:t xml:space="preserve"> </w:t>
      </w:r>
      <w:r>
        <w:rPr>
          <w:rFonts w:ascii="Calibri" w:hAnsi="Calibri" w:cs="Calibri"/>
          <w:spacing w:val="-2"/>
        </w:rPr>
        <w:t>k</w:t>
      </w:r>
      <w:r>
        <w:rPr>
          <w:rFonts w:ascii="Calibri" w:hAnsi="Calibri" w:cs="Calibri"/>
        </w:rPr>
        <w:t>an</w:t>
      </w:r>
      <w:r>
        <w:rPr>
          <w:rFonts w:ascii="Calibri" w:hAnsi="Calibri" w:cs="Calibri"/>
          <w:spacing w:val="-2"/>
        </w:rPr>
        <w:t xml:space="preserve"> </w:t>
      </w:r>
      <w:r>
        <w:rPr>
          <w:rFonts w:ascii="Calibri" w:hAnsi="Calibri" w:cs="Calibri"/>
        </w:rPr>
        <w:t>de</w:t>
      </w:r>
      <w:r>
        <w:rPr>
          <w:rFonts w:ascii="Calibri" w:hAnsi="Calibri" w:cs="Calibri"/>
          <w:spacing w:val="-1"/>
        </w:rPr>
        <w:t xml:space="preserve"> </w:t>
      </w:r>
      <w:r>
        <w:rPr>
          <w:rFonts w:ascii="Calibri" w:hAnsi="Calibri" w:cs="Calibri"/>
          <w:spacing w:val="-2"/>
        </w:rPr>
        <w:t>wo</w:t>
      </w:r>
      <w:r>
        <w:rPr>
          <w:rFonts w:ascii="Calibri" w:hAnsi="Calibri" w:cs="Calibri"/>
        </w:rPr>
        <w:t>nd</w:t>
      </w:r>
      <w:r>
        <w:rPr>
          <w:rFonts w:ascii="Calibri" w:hAnsi="Calibri" w:cs="Calibri"/>
          <w:spacing w:val="-2"/>
        </w:rPr>
        <w:t xml:space="preserve"> </w:t>
      </w:r>
      <w:r>
        <w:rPr>
          <w:rFonts w:ascii="Calibri" w:hAnsi="Calibri" w:cs="Calibri"/>
        </w:rPr>
        <w:t>op</w:t>
      </w:r>
      <w:r>
        <w:rPr>
          <w:rFonts w:ascii="Calibri" w:hAnsi="Calibri" w:cs="Calibri"/>
          <w:spacing w:val="-2"/>
        </w:rPr>
        <w:t>e</w:t>
      </w:r>
      <w:r>
        <w:rPr>
          <w:rFonts w:ascii="Calibri" w:hAnsi="Calibri" w:cs="Calibri"/>
        </w:rPr>
        <w:t>n</w:t>
      </w:r>
      <w:r>
        <w:rPr>
          <w:rFonts w:ascii="Calibri" w:hAnsi="Calibri" w:cs="Calibri"/>
          <w:spacing w:val="-1"/>
        </w:rPr>
        <w:t xml:space="preserve"> </w:t>
      </w:r>
      <w:r>
        <w:rPr>
          <w:rFonts w:ascii="Calibri" w:hAnsi="Calibri" w:cs="Calibri"/>
        </w:rPr>
        <w:t>gaa</w:t>
      </w:r>
      <w:r>
        <w:rPr>
          <w:rFonts w:ascii="Calibri" w:hAnsi="Calibri" w:cs="Calibri"/>
          <w:spacing w:val="1"/>
        </w:rPr>
        <w:t>n</w:t>
      </w:r>
      <w:r>
        <w:rPr>
          <w:rFonts w:ascii="Calibri" w:hAnsi="Calibri" w:cs="Calibri"/>
        </w:rPr>
        <w:t>.</w:t>
      </w:r>
    </w:p>
    <w:p w:rsidR="00447E00" w:rsidRDefault="00447E00">
      <w:pPr>
        <w:kinsoku w:val="0"/>
        <w:overflowPunct w:val="0"/>
        <w:spacing w:before="12" w:line="280" w:lineRule="exact"/>
        <w:rPr>
          <w:sz w:val="28"/>
          <w:szCs w:val="28"/>
        </w:rPr>
      </w:pPr>
    </w:p>
    <w:p w:rsidR="00447E00" w:rsidRDefault="00447E00">
      <w:pPr>
        <w:numPr>
          <w:ilvl w:val="0"/>
          <w:numId w:val="26"/>
        </w:numPr>
        <w:tabs>
          <w:tab w:val="left" w:pos="836"/>
        </w:tabs>
        <w:kinsoku w:val="0"/>
        <w:overflowPunct w:val="0"/>
        <w:spacing w:line="241" w:lineRule="auto"/>
        <w:ind w:left="836" w:right="600"/>
        <w:rPr>
          <w:rFonts w:ascii="Calibri" w:hAnsi="Calibri" w:cs="Calibri"/>
        </w:rPr>
      </w:pPr>
      <w:r>
        <w:rPr>
          <w:rFonts w:ascii="Calibri" w:hAnsi="Calibri" w:cs="Calibri"/>
        </w:rPr>
        <w:t>Kijk</w:t>
      </w:r>
      <w:r>
        <w:rPr>
          <w:rFonts w:ascii="Calibri" w:hAnsi="Calibri" w:cs="Calibri"/>
          <w:spacing w:val="-3"/>
        </w:rPr>
        <w:t xml:space="preserve"> </w:t>
      </w:r>
      <w:r>
        <w:rPr>
          <w:rFonts w:ascii="Calibri" w:hAnsi="Calibri" w:cs="Calibri"/>
        </w:rPr>
        <w:t>de</w:t>
      </w:r>
      <w:r>
        <w:rPr>
          <w:rFonts w:ascii="Calibri" w:hAnsi="Calibri" w:cs="Calibri"/>
          <w:spacing w:val="-2"/>
        </w:rPr>
        <w:t xml:space="preserve"> o</w:t>
      </w:r>
      <w:r>
        <w:rPr>
          <w:rFonts w:ascii="Calibri" w:hAnsi="Calibri" w:cs="Calibri"/>
        </w:rPr>
        <w:t>per</w:t>
      </w:r>
      <w:r>
        <w:rPr>
          <w:rFonts w:ascii="Calibri" w:hAnsi="Calibri" w:cs="Calibri"/>
          <w:spacing w:val="-2"/>
        </w:rPr>
        <w:t>a</w:t>
      </w:r>
      <w:r>
        <w:rPr>
          <w:rFonts w:ascii="Calibri" w:hAnsi="Calibri" w:cs="Calibri"/>
        </w:rPr>
        <w:t>tiewo</w:t>
      </w:r>
      <w:r>
        <w:rPr>
          <w:rFonts w:ascii="Calibri" w:hAnsi="Calibri" w:cs="Calibri"/>
          <w:spacing w:val="-2"/>
        </w:rPr>
        <w:t>n</w:t>
      </w:r>
      <w:r>
        <w:rPr>
          <w:rFonts w:ascii="Calibri" w:hAnsi="Calibri" w:cs="Calibri"/>
        </w:rPr>
        <w:t>d</w:t>
      </w:r>
      <w:r>
        <w:rPr>
          <w:rFonts w:ascii="Calibri" w:hAnsi="Calibri" w:cs="Calibri"/>
          <w:spacing w:val="-1"/>
        </w:rPr>
        <w:t xml:space="preserve"> </w:t>
      </w:r>
      <w:r>
        <w:rPr>
          <w:rFonts w:ascii="Calibri" w:hAnsi="Calibri" w:cs="Calibri"/>
          <w:spacing w:val="-3"/>
        </w:rPr>
        <w:t>i</w:t>
      </w:r>
      <w:r>
        <w:rPr>
          <w:rFonts w:ascii="Calibri" w:hAnsi="Calibri" w:cs="Calibri"/>
        </w:rPr>
        <w:t>e</w:t>
      </w:r>
      <w:r>
        <w:rPr>
          <w:rFonts w:ascii="Calibri" w:hAnsi="Calibri" w:cs="Calibri"/>
          <w:spacing w:val="-1"/>
        </w:rPr>
        <w:t>d</w:t>
      </w:r>
      <w:r>
        <w:rPr>
          <w:rFonts w:ascii="Calibri" w:hAnsi="Calibri" w:cs="Calibri"/>
        </w:rPr>
        <w:t>ere</w:t>
      </w:r>
      <w:r>
        <w:rPr>
          <w:rFonts w:ascii="Calibri" w:hAnsi="Calibri" w:cs="Calibri"/>
          <w:spacing w:val="-2"/>
        </w:rPr>
        <w:t xml:space="preserve"> d</w:t>
      </w:r>
      <w:r>
        <w:rPr>
          <w:rFonts w:ascii="Calibri" w:hAnsi="Calibri" w:cs="Calibri"/>
        </w:rPr>
        <w:t>ag</w:t>
      </w:r>
      <w:r>
        <w:rPr>
          <w:rFonts w:ascii="Calibri" w:hAnsi="Calibri" w:cs="Calibri"/>
          <w:spacing w:val="-2"/>
        </w:rPr>
        <w:t xml:space="preserve"> </w:t>
      </w:r>
      <w:r>
        <w:rPr>
          <w:rFonts w:ascii="Calibri" w:hAnsi="Calibri" w:cs="Calibri"/>
        </w:rPr>
        <w:t>ev</w:t>
      </w:r>
      <w:r>
        <w:rPr>
          <w:rFonts w:ascii="Calibri" w:hAnsi="Calibri" w:cs="Calibri"/>
          <w:spacing w:val="-2"/>
        </w:rPr>
        <w:t>e</w:t>
      </w:r>
      <w:r>
        <w:rPr>
          <w:rFonts w:ascii="Calibri" w:hAnsi="Calibri" w:cs="Calibri"/>
        </w:rPr>
        <w:t>n</w:t>
      </w:r>
      <w:r>
        <w:rPr>
          <w:rFonts w:ascii="Calibri" w:hAnsi="Calibri" w:cs="Calibri"/>
          <w:spacing w:val="-2"/>
        </w:rPr>
        <w:t xml:space="preserve"> n</w:t>
      </w:r>
      <w:r>
        <w:rPr>
          <w:rFonts w:ascii="Calibri" w:hAnsi="Calibri" w:cs="Calibri"/>
        </w:rPr>
        <w:t>a,</w:t>
      </w:r>
      <w:r>
        <w:rPr>
          <w:rFonts w:ascii="Calibri" w:hAnsi="Calibri" w:cs="Calibri"/>
          <w:spacing w:val="-1"/>
        </w:rPr>
        <w:t xml:space="preserve"> </w:t>
      </w:r>
      <w:r>
        <w:rPr>
          <w:rFonts w:ascii="Calibri" w:hAnsi="Calibri" w:cs="Calibri"/>
          <w:spacing w:val="-2"/>
        </w:rPr>
        <w:t>o</w:t>
      </w:r>
      <w:r>
        <w:rPr>
          <w:rFonts w:ascii="Calibri" w:hAnsi="Calibri" w:cs="Calibri"/>
        </w:rPr>
        <w:t>f</w:t>
      </w:r>
      <w:r>
        <w:rPr>
          <w:rFonts w:ascii="Calibri" w:hAnsi="Calibri" w:cs="Calibri"/>
          <w:spacing w:val="-4"/>
        </w:rPr>
        <w:t xml:space="preserve"> </w:t>
      </w:r>
      <w:r>
        <w:rPr>
          <w:rFonts w:ascii="Calibri" w:hAnsi="Calibri" w:cs="Calibri"/>
        </w:rPr>
        <w:t>het</w:t>
      </w:r>
      <w:r>
        <w:rPr>
          <w:rFonts w:ascii="Calibri" w:hAnsi="Calibri" w:cs="Calibri"/>
          <w:spacing w:val="-2"/>
        </w:rPr>
        <w:t xml:space="preserve"> n</w:t>
      </w:r>
      <w:r>
        <w:rPr>
          <w:rFonts w:ascii="Calibri" w:hAnsi="Calibri" w:cs="Calibri"/>
        </w:rPr>
        <w:t>iet</w:t>
      </w:r>
      <w:r>
        <w:rPr>
          <w:rFonts w:ascii="Calibri" w:hAnsi="Calibri" w:cs="Calibri"/>
          <w:spacing w:val="-1"/>
        </w:rPr>
        <w:t xml:space="preserve"> </w:t>
      </w:r>
      <w:r>
        <w:rPr>
          <w:rFonts w:ascii="Calibri" w:hAnsi="Calibri" w:cs="Calibri"/>
          <w:spacing w:val="-3"/>
        </w:rPr>
        <w:t>r</w:t>
      </w:r>
      <w:r>
        <w:rPr>
          <w:rFonts w:ascii="Calibri" w:hAnsi="Calibri" w:cs="Calibri"/>
        </w:rPr>
        <w:t>ood</w:t>
      </w:r>
      <w:r>
        <w:rPr>
          <w:rFonts w:ascii="Calibri" w:hAnsi="Calibri" w:cs="Calibri"/>
          <w:spacing w:val="-3"/>
        </w:rPr>
        <w:t xml:space="preserve"> </w:t>
      </w:r>
      <w:r>
        <w:rPr>
          <w:rFonts w:ascii="Calibri" w:hAnsi="Calibri" w:cs="Calibri"/>
          <w:spacing w:val="-2"/>
        </w:rPr>
        <w:t>w</w:t>
      </w:r>
      <w:r>
        <w:rPr>
          <w:rFonts w:ascii="Calibri" w:hAnsi="Calibri" w:cs="Calibri"/>
        </w:rPr>
        <w:t>ord</w:t>
      </w:r>
      <w:r>
        <w:rPr>
          <w:rFonts w:ascii="Calibri" w:hAnsi="Calibri" w:cs="Calibri"/>
          <w:spacing w:val="-4"/>
        </w:rPr>
        <w:t xml:space="preserve"> </w:t>
      </w:r>
      <w:r>
        <w:rPr>
          <w:rFonts w:ascii="Calibri" w:hAnsi="Calibri" w:cs="Calibri"/>
        </w:rPr>
        <w:t>en</w:t>
      </w:r>
      <w:r>
        <w:rPr>
          <w:rFonts w:ascii="Calibri" w:hAnsi="Calibri" w:cs="Calibri"/>
          <w:spacing w:val="-2"/>
        </w:rPr>
        <w:t xml:space="preserve"> </w:t>
      </w:r>
      <w:r>
        <w:rPr>
          <w:rFonts w:ascii="Calibri" w:hAnsi="Calibri" w:cs="Calibri"/>
        </w:rPr>
        <w:t>of</w:t>
      </w:r>
      <w:r>
        <w:rPr>
          <w:rFonts w:ascii="Calibri" w:hAnsi="Calibri" w:cs="Calibri"/>
          <w:spacing w:val="-4"/>
        </w:rPr>
        <w:t xml:space="preserve"> </w:t>
      </w:r>
      <w:r>
        <w:rPr>
          <w:rFonts w:ascii="Calibri" w:hAnsi="Calibri" w:cs="Calibri"/>
        </w:rPr>
        <w:t>de</w:t>
      </w:r>
      <w:r>
        <w:rPr>
          <w:rFonts w:ascii="Calibri" w:hAnsi="Calibri" w:cs="Calibri"/>
          <w:spacing w:val="-4"/>
        </w:rPr>
        <w:t xml:space="preserve"> </w:t>
      </w:r>
      <w:r>
        <w:rPr>
          <w:rFonts w:ascii="Calibri" w:hAnsi="Calibri" w:cs="Calibri"/>
          <w:spacing w:val="-2"/>
        </w:rPr>
        <w:t>h</w:t>
      </w:r>
      <w:r>
        <w:rPr>
          <w:rFonts w:ascii="Calibri" w:hAnsi="Calibri" w:cs="Calibri"/>
        </w:rPr>
        <w:t>echti</w:t>
      </w:r>
      <w:r>
        <w:rPr>
          <w:rFonts w:ascii="Calibri" w:hAnsi="Calibri" w:cs="Calibri"/>
          <w:spacing w:val="1"/>
        </w:rPr>
        <w:t>n</w:t>
      </w:r>
      <w:r>
        <w:rPr>
          <w:rFonts w:ascii="Calibri" w:hAnsi="Calibri" w:cs="Calibri"/>
          <w:spacing w:val="-3"/>
        </w:rPr>
        <w:t>g</w:t>
      </w:r>
      <w:r>
        <w:rPr>
          <w:rFonts w:ascii="Calibri" w:hAnsi="Calibri" w:cs="Calibri"/>
        </w:rPr>
        <w:t>en</w:t>
      </w:r>
      <w:r>
        <w:rPr>
          <w:rFonts w:ascii="Calibri" w:hAnsi="Calibri" w:cs="Calibri"/>
          <w:w w:val="99"/>
        </w:rPr>
        <w:t xml:space="preserve"> </w:t>
      </w:r>
      <w:r>
        <w:rPr>
          <w:rFonts w:ascii="Calibri" w:hAnsi="Calibri" w:cs="Calibri"/>
        </w:rPr>
        <w:t>er</w:t>
      </w:r>
      <w:r>
        <w:rPr>
          <w:rFonts w:ascii="Calibri" w:hAnsi="Calibri" w:cs="Calibri"/>
          <w:spacing w:val="-2"/>
        </w:rPr>
        <w:t xml:space="preserve"> </w:t>
      </w:r>
      <w:r>
        <w:rPr>
          <w:rFonts w:ascii="Calibri" w:hAnsi="Calibri" w:cs="Calibri"/>
        </w:rPr>
        <w:t>nog</w:t>
      </w:r>
      <w:r>
        <w:rPr>
          <w:rFonts w:ascii="Calibri" w:hAnsi="Calibri" w:cs="Calibri"/>
          <w:spacing w:val="-3"/>
        </w:rPr>
        <w:t xml:space="preserve"> </w:t>
      </w:r>
      <w:r>
        <w:rPr>
          <w:rFonts w:ascii="Calibri" w:hAnsi="Calibri" w:cs="Calibri"/>
        </w:rPr>
        <w:t>in</w:t>
      </w:r>
      <w:r>
        <w:rPr>
          <w:rFonts w:ascii="Calibri" w:hAnsi="Calibri" w:cs="Calibri"/>
          <w:spacing w:val="-3"/>
        </w:rPr>
        <w:t xml:space="preserve"> </w:t>
      </w:r>
      <w:r>
        <w:rPr>
          <w:rFonts w:ascii="Calibri" w:hAnsi="Calibri" w:cs="Calibri"/>
        </w:rPr>
        <w:t>z</w:t>
      </w:r>
      <w:r>
        <w:rPr>
          <w:rFonts w:ascii="Calibri" w:hAnsi="Calibri" w:cs="Calibri"/>
          <w:spacing w:val="-3"/>
        </w:rPr>
        <w:t>i</w:t>
      </w:r>
      <w:r>
        <w:rPr>
          <w:rFonts w:ascii="Calibri" w:hAnsi="Calibri" w:cs="Calibri"/>
        </w:rPr>
        <w:t>tt</w:t>
      </w:r>
      <w:r>
        <w:rPr>
          <w:rFonts w:ascii="Calibri" w:hAnsi="Calibri" w:cs="Calibri"/>
          <w:spacing w:val="-2"/>
        </w:rPr>
        <w:t>e</w:t>
      </w:r>
      <w:r>
        <w:rPr>
          <w:rFonts w:ascii="Calibri" w:hAnsi="Calibri" w:cs="Calibri"/>
        </w:rPr>
        <w:t>n.</w:t>
      </w:r>
    </w:p>
    <w:p w:rsidR="00447E00" w:rsidRDefault="00447E00">
      <w:pPr>
        <w:kinsoku w:val="0"/>
        <w:overflowPunct w:val="0"/>
        <w:spacing w:before="10" w:line="280" w:lineRule="exact"/>
        <w:rPr>
          <w:sz w:val="28"/>
          <w:szCs w:val="28"/>
        </w:rPr>
      </w:pPr>
    </w:p>
    <w:p w:rsidR="00447E00" w:rsidRDefault="00447E00">
      <w:pPr>
        <w:numPr>
          <w:ilvl w:val="0"/>
          <w:numId w:val="26"/>
        </w:numPr>
        <w:tabs>
          <w:tab w:val="left" w:pos="836"/>
        </w:tabs>
        <w:kinsoku w:val="0"/>
        <w:overflowPunct w:val="0"/>
        <w:ind w:left="836" w:right="1038"/>
        <w:rPr>
          <w:rFonts w:ascii="Calibri" w:hAnsi="Calibri" w:cs="Calibri"/>
        </w:rPr>
      </w:pPr>
      <w:r>
        <w:rPr>
          <w:rFonts w:ascii="Calibri" w:hAnsi="Calibri" w:cs="Calibri"/>
        </w:rPr>
        <w:t>Als</w:t>
      </w:r>
      <w:r>
        <w:rPr>
          <w:rFonts w:ascii="Calibri" w:hAnsi="Calibri" w:cs="Calibri"/>
          <w:spacing w:val="-3"/>
        </w:rPr>
        <w:t xml:space="preserve"> </w:t>
      </w:r>
      <w:r>
        <w:rPr>
          <w:rFonts w:ascii="Calibri" w:hAnsi="Calibri" w:cs="Calibri"/>
        </w:rPr>
        <w:t>de</w:t>
      </w:r>
      <w:r>
        <w:rPr>
          <w:rFonts w:ascii="Calibri" w:hAnsi="Calibri" w:cs="Calibri"/>
          <w:spacing w:val="-4"/>
        </w:rPr>
        <w:t xml:space="preserve"> </w:t>
      </w:r>
      <w:r>
        <w:rPr>
          <w:rFonts w:ascii="Calibri" w:hAnsi="Calibri" w:cs="Calibri"/>
          <w:spacing w:val="-2"/>
        </w:rPr>
        <w:t>w</w:t>
      </w:r>
      <w:r>
        <w:rPr>
          <w:rFonts w:ascii="Calibri" w:hAnsi="Calibri" w:cs="Calibri"/>
        </w:rPr>
        <w:t>ond</w:t>
      </w:r>
      <w:r>
        <w:rPr>
          <w:rFonts w:ascii="Calibri" w:hAnsi="Calibri" w:cs="Calibri"/>
          <w:spacing w:val="-3"/>
        </w:rPr>
        <w:t xml:space="preserve"> </w:t>
      </w:r>
      <w:r>
        <w:rPr>
          <w:rFonts w:ascii="Calibri" w:hAnsi="Calibri" w:cs="Calibri"/>
        </w:rPr>
        <w:t>ro</w:t>
      </w:r>
      <w:r>
        <w:rPr>
          <w:rFonts w:ascii="Calibri" w:hAnsi="Calibri" w:cs="Calibri"/>
          <w:spacing w:val="-2"/>
        </w:rPr>
        <w:t>o</w:t>
      </w:r>
      <w:r>
        <w:rPr>
          <w:rFonts w:ascii="Calibri" w:hAnsi="Calibri" w:cs="Calibri"/>
        </w:rPr>
        <w:t>d</w:t>
      </w:r>
      <w:r>
        <w:rPr>
          <w:rFonts w:ascii="Calibri" w:hAnsi="Calibri" w:cs="Calibri"/>
          <w:spacing w:val="-2"/>
        </w:rPr>
        <w:t xml:space="preserve"> </w:t>
      </w:r>
      <w:r>
        <w:rPr>
          <w:rFonts w:ascii="Calibri" w:hAnsi="Calibri" w:cs="Calibri"/>
        </w:rPr>
        <w:t>is,</w:t>
      </w:r>
      <w:r>
        <w:rPr>
          <w:rFonts w:ascii="Calibri" w:hAnsi="Calibri" w:cs="Calibri"/>
          <w:spacing w:val="-4"/>
        </w:rPr>
        <w:t xml:space="preserve"> </w:t>
      </w:r>
      <w:r>
        <w:rPr>
          <w:rFonts w:ascii="Calibri" w:hAnsi="Calibri" w:cs="Calibri"/>
        </w:rPr>
        <w:t>op</w:t>
      </w:r>
      <w:r>
        <w:rPr>
          <w:rFonts w:ascii="Calibri" w:hAnsi="Calibri" w:cs="Calibri"/>
          <w:spacing w:val="-3"/>
        </w:rPr>
        <w:t>g</w:t>
      </w:r>
      <w:r>
        <w:rPr>
          <w:rFonts w:ascii="Calibri" w:hAnsi="Calibri" w:cs="Calibri"/>
        </w:rPr>
        <w:t>e</w:t>
      </w:r>
      <w:r>
        <w:rPr>
          <w:rFonts w:ascii="Calibri" w:hAnsi="Calibri" w:cs="Calibri"/>
          <w:spacing w:val="1"/>
        </w:rPr>
        <w:t>z</w:t>
      </w:r>
      <w:r>
        <w:rPr>
          <w:rFonts w:ascii="Calibri" w:hAnsi="Calibri" w:cs="Calibri"/>
          <w:spacing w:val="-2"/>
        </w:rPr>
        <w:t>w</w:t>
      </w:r>
      <w:r>
        <w:rPr>
          <w:rFonts w:ascii="Calibri" w:hAnsi="Calibri" w:cs="Calibri"/>
        </w:rPr>
        <w:t>ollen</w:t>
      </w:r>
      <w:r>
        <w:rPr>
          <w:rFonts w:ascii="Calibri" w:hAnsi="Calibri" w:cs="Calibri"/>
          <w:spacing w:val="-2"/>
        </w:rPr>
        <w:t xml:space="preserve"> </w:t>
      </w:r>
      <w:r>
        <w:rPr>
          <w:rFonts w:ascii="Calibri" w:hAnsi="Calibri" w:cs="Calibri"/>
        </w:rPr>
        <w:t>en</w:t>
      </w:r>
      <w:r>
        <w:rPr>
          <w:rFonts w:ascii="Calibri" w:hAnsi="Calibri" w:cs="Calibri"/>
          <w:spacing w:val="-3"/>
        </w:rPr>
        <w:t xml:space="preserve"> </w:t>
      </w:r>
      <w:r>
        <w:rPr>
          <w:rFonts w:ascii="Calibri" w:hAnsi="Calibri" w:cs="Calibri"/>
          <w:spacing w:val="-2"/>
        </w:rPr>
        <w:t>o</w:t>
      </w:r>
      <w:r>
        <w:rPr>
          <w:rFonts w:ascii="Calibri" w:hAnsi="Calibri" w:cs="Calibri"/>
        </w:rPr>
        <w:t>f</w:t>
      </w:r>
      <w:r>
        <w:rPr>
          <w:rFonts w:ascii="Calibri" w:hAnsi="Calibri" w:cs="Calibri"/>
          <w:spacing w:val="-1"/>
        </w:rPr>
        <w:t xml:space="preserve"> </w:t>
      </w:r>
      <w:r>
        <w:rPr>
          <w:rFonts w:ascii="Calibri" w:hAnsi="Calibri" w:cs="Calibri"/>
          <w:spacing w:val="-2"/>
        </w:rPr>
        <w:t>d</w:t>
      </w:r>
      <w:r>
        <w:rPr>
          <w:rFonts w:ascii="Calibri" w:hAnsi="Calibri" w:cs="Calibri"/>
        </w:rPr>
        <w:t>e</w:t>
      </w:r>
      <w:r>
        <w:rPr>
          <w:rFonts w:ascii="Calibri" w:hAnsi="Calibri" w:cs="Calibri"/>
          <w:spacing w:val="-2"/>
        </w:rPr>
        <w:t xml:space="preserve"> h</w:t>
      </w:r>
      <w:r>
        <w:rPr>
          <w:rFonts w:ascii="Calibri" w:hAnsi="Calibri" w:cs="Calibri"/>
        </w:rPr>
        <w:t>echt</w:t>
      </w:r>
      <w:r>
        <w:rPr>
          <w:rFonts w:ascii="Calibri" w:hAnsi="Calibri" w:cs="Calibri"/>
          <w:spacing w:val="-3"/>
        </w:rPr>
        <w:t>i</w:t>
      </w:r>
      <w:r>
        <w:rPr>
          <w:rFonts w:ascii="Calibri" w:hAnsi="Calibri" w:cs="Calibri"/>
        </w:rPr>
        <w:t>ngen</w:t>
      </w:r>
      <w:r>
        <w:rPr>
          <w:rFonts w:ascii="Calibri" w:hAnsi="Calibri" w:cs="Calibri"/>
          <w:spacing w:val="-3"/>
        </w:rPr>
        <w:t xml:space="preserve"> </w:t>
      </w:r>
      <w:r>
        <w:rPr>
          <w:rFonts w:ascii="Calibri" w:hAnsi="Calibri" w:cs="Calibri"/>
        </w:rPr>
        <w:t>zi</w:t>
      </w:r>
      <w:r>
        <w:rPr>
          <w:rFonts w:ascii="Calibri" w:hAnsi="Calibri" w:cs="Calibri"/>
          <w:spacing w:val="-3"/>
        </w:rPr>
        <w:t>j</w:t>
      </w:r>
      <w:r>
        <w:rPr>
          <w:rFonts w:ascii="Calibri" w:hAnsi="Calibri" w:cs="Calibri"/>
        </w:rPr>
        <w:t>n</w:t>
      </w:r>
      <w:r>
        <w:rPr>
          <w:rFonts w:ascii="Calibri" w:hAnsi="Calibri" w:cs="Calibri"/>
          <w:spacing w:val="-1"/>
        </w:rPr>
        <w:t xml:space="preserve"> </w:t>
      </w:r>
      <w:r>
        <w:rPr>
          <w:rFonts w:ascii="Calibri" w:hAnsi="Calibri" w:cs="Calibri"/>
        </w:rPr>
        <w:t>e</w:t>
      </w:r>
      <w:r>
        <w:rPr>
          <w:rFonts w:ascii="Calibri" w:hAnsi="Calibri" w:cs="Calibri"/>
          <w:spacing w:val="-2"/>
        </w:rPr>
        <w:t>r</w:t>
      </w:r>
      <w:r>
        <w:rPr>
          <w:rFonts w:ascii="Calibri" w:hAnsi="Calibri" w:cs="Calibri"/>
        </w:rPr>
        <w:t>uit</w:t>
      </w:r>
      <w:r>
        <w:rPr>
          <w:rFonts w:ascii="Calibri" w:hAnsi="Calibri" w:cs="Calibri"/>
          <w:spacing w:val="-4"/>
        </w:rPr>
        <w:t xml:space="preserve"> </w:t>
      </w:r>
      <w:r>
        <w:rPr>
          <w:rFonts w:ascii="Calibri" w:hAnsi="Calibri" w:cs="Calibri"/>
        </w:rPr>
        <w:t>n</w:t>
      </w:r>
      <w:r>
        <w:rPr>
          <w:rFonts w:ascii="Calibri" w:hAnsi="Calibri" w:cs="Calibri"/>
          <w:spacing w:val="6"/>
        </w:rPr>
        <w:t>e</w:t>
      </w:r>
      <w:r>
        <w:rPr>
          <w:rFonts w:ascii="Calibri" w:hAnsi="Calibri" w:cs="Calibri"/>
        </w:rPr>
        <w:t>em</w:t>
      </w:r>
      <w:r>
        <w:rPr>
          <w:rFonts w:ascii="Calibri" w:hAnsi="Calibri" w:cs="Calibri"/>
          <w:spacing w:val="-3"/>
        </w:rPr>
        <w:t xml:space="preserve"> </w:t>
      </w:r>
      <w:r>
        <w:rPr>
          <w:rFonts w:ascii="Calibri" w:hAnsi="Calibri" w:cs="Calibri"/>
        </w:rPr>
        <w:t>dan</w:t>
      </w:r>
      <w:r>
        <w:rPr>
          <w:rFonts w:ascii="Calibri" w:hAnsi="Calibri" w:cs="Calibri"/>
          <w:spacing w:val="-3"/>
        </w:rPr>
        <w:t xml:space="preserve"> </w:t>
      </w:r>
      <w:r>
        <w:rPr>
          <w:rFonts w:ascii="Calibri" w:hAnsi="Calibri" w:cs="Calibri"/>
          <w:spacing w:val="-2"/>
        </w:rPr>
        <w:t>w</w:t>
      </w:r>
      <w:r>
        <w:rPr>
          <w:rFonts w:ascii="Calibri" w:hAnsi="Calibri" w:cs="Calibri"/>
        </w:rPr>
        <w:t>eer</w:t>
      </w:r>
      <w:r>
        <w:rPr>
          <w:rFonts w:ascii="Calibri" w:hAnsi="Calibri" w:cs="Calibri"/>
          <w:w w:val="99"/>
        </w:rPr>
        <w:t xml:space="preserve"> </w:t>
      </w:r>
      <w:r>
        <w:rPr>
          <w:rFonts w:ascii="Calibri" w:hAnsi="Calibri" w:cs="Calibri"/>
          <w:spacing w:val="-1"/>
        </w:rPr>
        <w:t>c</w:t>
      </w:r>
      <w:r>
        <w:rPr>
          <w:rFonts w:ascii="Calibri" w:hAnsi="Calibri" w:cs="Calibri"/>
        </w:rPr>
        <w:t>ontact</w:t>
      </w:r>
      <w:r>
        <w:rPr>
          <w:rFonts w:ascii="Calibri" w:hAnsi="Calibri" w:cs="Calibri"/>
          <w:spacing w:val="-4"/>
        </w:rPr>
        <w:t xml:space="preserve"> </w:t>
      </w:r>
      <w:r>
        <w:rPr>
          <w:rFonts w:ascii="Calibri" w:hAnsi="Calibri" w:cs="Calibri"/>
        </w:rPr>
        <w:t>met</w:t>
      </w:r>
      <w:r>
        <w:rPr>
          <w:rFonts w:ascii="Calibri" w:hAnsi="Calibri" w:cs="Calibri"/>
          <w:spacing w:val="-3"/>
        </w:rPr>
        <w:t xml:space="preserve"> </w:t>
      </w:r>
      <w:r>
        <w:rPr>
          <w:rFonts w:ascii="Calibri" w:hAnsi="Calibri" w:cs="Calibri"/>
          <w:spacing w:val="-2"/>
        </w:rPr>
        <w:t>o</w:t>
      </w:r>
      <w:r>
        <w:rPr>
          <w:rFonts w:ascii="Calibri" w:hAnsi="Calibri" w:cs="Calibri"/>
        </w:rPr>
        <w:t>ns</w:t>
      </w:r>
      <w:r>
        <w:rPr>
          <w:rFonts w:ascii="Calibri" w:hAnsi="Calibri" w:cs="Calibri"/>
          <w:spacing w:val="-3"/>
        </w:rPr>
        <w:t xml:space="preserve"> </w:t>
      </w:r>
      <w:r>
        <w:rPr>
          <w:rFonts w:ascii="Calibri" w:hAnsi="Calibri" w:cs="Calibri"/>
          <w:spacing w:val="-2"/>
        </w:rPr>
        <w:t>o</w:t>
      </w:r>
      <w:r>
        <w:rPr>
          <w:rFonts w:ascii="Calibri" w:hAnsi="Calibri" w:cs="Calibri"/>
        </w:rPr>
        <w:t>p.</w:t>
      </w:r>
    </w:p>
    <w:p w:rsidR="00447E00" w:rsidRDefault="00447E00">
      <w:pPr>
        <w:kinsoku w:val="0"/>
        <w:overflowPunct w:val="0"/>
        <w:spacing w:before="12" w:line="280" w:lineRule="exact"/>
        <w:rPr>
          <w:sz w:val="28"/>
          <w:szCs w:val="28"/>
        </w:rPr>
      </w:pPr>
    </w:p>
    <w:p w:rsidR="00447E00" w:rsidRDefault="00447E00">
      <w:pPr>
        <w:numPr>
          <w:ilvl w:val="0"/>
          <w:numId w:val="26"/>
        </w:numPr>
        <w:tabs>
          <w:tab w:val="left" w:pos="836"/>
        </w:tabs>
        <w:kinsoku w:val="0"/>
        <w:overflowPunct w:val="0"/>
        <w:ind w:left="836"/>
        <w:rPr>
          <w:rFonts w:ascii="Calibri" w:hAnsi="Calibri" w:cs="Calibri"/>
        </w:rPr>
      </w:pPr>
      <w:r>
        <w:rPr>
          <w:rFonts w:ascii="Calibri" w:hAnsi="Calibri" w:cs="Calibri"/>
        </w:rPr>
        <w:t>De</w:t>
      </w:r>
      <w:r>
        <w:rPr>
          <w:rFonts w:ascii="Calibri" w:hAnsi="Calibri" w:cs="Calibri"/>
          <w:spacing w:val="-2"/>
        </w:rPr>
        <w:t xml:space="preserve"> </w:t>
      </w:r>
      <w:r>
        <w:rPr>
          <w:rFonts w:ascii="Calibri" w:hAnsi="Calibri" w:cs="Calibri"/>
        </w:rPr>
        <w:t>volg</w:t>
      </w:r>
      <w:r>
        <w:rPr>
          <w:rFonts w:ascii="Calibri" w:hAnsi="Calibri" w:cs="Calibri"/>
          <w:spacing w:val="-2"/>
        </w:rPr>
        <w:t>e</w:t>
      </w:r>
      <w:r>
        <w:rPr>
          <w:rFonts w:ascii="Calibri" w:hAnsi="Calibri" w:cs="Calibri"/>
        </w:rPr>
        <w:t>n</w:t>
      </w:r>
      <w:r>
        <w:rPr>
          <w:rFonts w:ascii="Calibri" w:hAnsi="Calibri" w:cs="Calibri"/>
          <w:spacing w:val="-2"/>
        </w:rPr>
        <w:t>d</w:t>
      </w:r>
      <w:r>
        <w:rPr>
          <w:rFonts w:ascii="Calibri" w:hAnsi="Calibri" w:cs="Calibri"/>
        </w:rPr>
        <w:t>e</w:t>
      </w:r>
      <w:r>
        <w:rPr>
          <w:rFonts w:ascii="Calibri" w:hAnsi="Calibri" w:cs="Calibri"/>
          <w:spacing w:val="-1"/>
        </w:rPr>
        <w:t xml:space="preserve"> </w:t>
      </w:r>
      <w:r>
        <w:rPr>
          <w:rFonts w:ascii="Calibri" w:hAnsi="Calibri" w:cs="Calibri"/>
          <w:spacing w:val="-2"/>
        </w:rPr>
        <w:t>d</w:t>
      </w:r>
      <w:r>
        <w:rPr>
          <w:rFonts w:ascii="Calibri" w:hAnsi="Calibri" w:cs="Calibri"/>
        </w:rPr>
        <w:t>ag</w:t>
      </w:r>
      <w:r>
        <w:rPr>
          <w:rFonts w:ascii="Calibri" w:hAnsi="Calibri" w:cs="Calibri"/>
          <w:spacing w:val="-3"/>
        </w:rPr>
        <w:t xml:space="preserve"> </w:t>
      </w:r>
      <w:r>
        <w:rPr>
          <w:rFonts w:ascii="Calibri" w:hAnsi="Calibri" w:cs="Calibri"/>
        </w:rPr>
        <w:t>mo</w:t>
      </w:r>
      <w:r>
        <w:rPr>
          <w:rFonts w:ascii="Calibri" w:hAnsi="Calibri" w:cs="Calibri"/>
          <w:spacing w:val="-2"/>
        </w:rPr>
        <w:t>e</w:t>
      </w:r>
      <w:r>
        <w:rPr>
          <w:rFonts w:ascii="Calibri" w:hAnsi="Calibri" w:cs="Calibri"/>
        </w:rPr>
        <w:t>t</w:t>
      </w:r>
      <w:r>
        <w:rPr>
          <w:rFonts w:ascii="Calibri" w:hAnsi="Calibri" w:cs="Calibri"/>
          <w:spacing w:val="-3"/>
        </w:rPr>
        <w:t xml:space="preserve"> </w:t>
      </w:r>
      <w:r>
        <w:rPr>
          <w:rFonts w:ascii="Calibri" w:hAnsi="Calibri" w:cs="Calibri"/>
          <w:spacing w:val="1"/>
        </w:rPr>
        <w:t>u</w:t>
      </w:r>
      <w:r>
        <w:rPr>
          <w:rFonts w:ascii="Calibri" w:hAnsi="Calibri" w:cs="Calibri"/>
        </w:rPr>
        <w:t>w</w:t>
      </w:r>
      <w:r>
        <w:rPr>
          <w:rFonts w:ascii="Calibri" w:hAnsi="Calibri" w:cs="Calibri"/>
          <w:spacing w:val="-3"/>
        </w:rPr>
        <w:t xml:space="preserve"> </w:t>
      </w:r>
      <w:r>
        <w:rPr>
          <w:rFonts w:ascii="Calibri" w:hAnsi="Calibri" w:cs="Calibri"/>
        </w:rPr>
        <w:t>ho</w:t>
      </w:r>
      <w:r>
        <w:rPr>
          <w:rFonts w:ascii="Calibri" w:hAnsi="Calibri" w:cs="Calibri"/>
          <w:spacing w:val="-2"/>
        </w:rPr>
        <w:t>n</w:t>
      </w:r>
      <w:r>
        <w:rPr>
          <w:rFonts w:ascii="Calibri" w:hAnsi="Calibri" w:cs="Calibri"/>
        </w:rPr>
        <w:t>d</w:t>
      </w:r>
      <w:r>
        <w:rPr>
          <w:rFonts w:ascii="Calibri" w:hAnsi="Calibri" w:cs="Calibri"/>
          <w:spacing w:val="-2"/>
        </w:rPr>
        <w:t xml:space="preserve"> w</w:t>
      </w:r>
      <w:r>
        <w:rPr>
          <w:rFonts w:ascii="Calibri" w:hAnsi="Calibri" w:cs="Calibri"/>
        </w:rPr>
        <w:t>eer</w:t>
      </w:r>
      <w:r>
        <w:rPr>
          <w:rFonts w:ascii="Calibri" w:hAnsi="Calibri" w:cs="Calibri"/>
          <w:spacing w:val="-4"/>
        </w:rPr>
        <w:t xml:space="preserve"> </w:t>
      </w:r>
      <w:r>
        <w:rPr>
          <w:rFonts w:ascii="Calibri" w:hAnsi="Calibri" w:cs="Calibri"/>
        </w:rPr>
        <w:t>de</w:t>
      </w:r>
      <w:r>
        <w:rPr>
          <w:rFonts w:ascii="Calibri" w:hAnsi="Calibri" w:cs="Calibri"/>
          <w:spacing w:val="-4"/>
        </w:rPr>
        <w:t xml:space="preserve"> </w:t>
      </w:r>
      <w:r>
        <w:rPr>
          <w:rFonts w:ascii="Calibri" w:hAnsi="Calibri" w:cs="Calibri"/>
        </w:rPr>
        <w:t>o</w:t>
      </w:r>
      <w:r>
        <w:rPr>
          <w:rFonts w:ascii="Calibri" w:hAnsi="Calibri" w:cs="Calibri"/>
          <w:spacing w:val="-2"/>
        </w:rPr>
        <w:t>u</w:t>
      </w:r>
      <w:r>
        <w:rPr>
          <w:rFonts w:ascii="Calibri" w:hAnsi="Calibri" w:cs="Calibri"/>
        </w:rPr>
        <w:t>de</w:t>
      </w:r>
      <w:r>
        <w:rPr>
          <w:rFonts w:ascii="Calibri" w:hAnsi="Calibri" w:cs="Calibri"/>
          <w:spacing w:val="-3"/>
        </w:rPr>
        <w:t xml:space="preserve"> </w:t>
      </w:r>
      <w:r>
        <w:rPr>
          <w:rFonts w:ascii="Calibri" w:hAnsi="Calibri" w:cs="Calibri"/>
        </w:rPr>
        <w:t>zi</w:t>
      </w:r>
      <w:r>
        <w:rPr>
          <w:rFonts w:ascii="Calibri" w:hAnsi="Calibri" w:cs="Calibri"/>
          <w:spacing w:val="-3"/>
        </w:rPr>
        <w:t>j</w:t>
      </w:r>
      <w:r>
        <w:rPr>
          <w:rFonts w:ascii="Calibri" w:hAnsi="Calibri" w:cs="Calibri"/>
        </w:rPr>
        <w:t>n.</w:t>
      </w:r>
    </w:p>
    <w:p w:rsidR="00447E00" w:rsidRDefault="00447E00">
      <w:pPr>
        <w:kinsoku w:val="0"/>
        <w:overflowPunct w:val="0"/>
        <w:spacing w:before="15" w:line="280" w:lineRule="exact"/>
        <w:rPr>
          <w:sz w:val="28"/>
          <w:szCs w:val="28"/>
        </w:rPr>
      </w:pPr>
    </w:p>
    <w:p w:rsidR="00447E00" w:rsidRDefault="00447E00">
      <w:pPr>
        <w:numPr>
          <w:ilvl w:val="0"/>
          <w:numId w:val="26"/>
        </w:numPr>
        <w:tabs>
          <w:tab w:val="left" w:pos="836"/>
        </w:tabs>
        <w:kinsoku w:val="0"/>
        <w:overflowPunct w:val="0"/>
        <w:ind w:left="836"/>
        <w:rPr>
          <w:rFonts w:ascii="Calibri" w:hAnsi="Calibri" w:cs="Calibri"/>
        </w:rPr>
      </w:pPr>
      <w:r>
        <w:rPr>
          <w:rFonts w:ascii="Calibri" w:hAnsi="Calibri" w:cs="Calibri"/>
          <w:spacing w:val="-1"/>
        </w:rPr>
        <w:t>H</w:t>
      </w:r>
      <w:r>
        <w:rPr>
          <w:rFonts w:ascii="Calibri" w:hAnsi="Calibri" w:cs="Calibri"/>
        </w:rPr>
        <w:t>oudt</w:t>
      </w:r>
      <w:r>
        <w:rPr>
          <w:rFonts w:ascii="Calibri" w:hAnsi="Calibri" w:cs="Calibri"/>
          <w:spacing w:val="-4"/>
        </w:rPr>
        <w:t xml:space="preserve"> </w:t>
      </w:r>
      <w:r>
        <w:rPr>
          <w:rFonts w:ascii="Calibri" w:hAnsi="Calibri" w:cs="Calibri"/>
        </w:rPr>
        <w:t>ha</w:t>
      </w:r>
      <w:r>
        <w:rPr>
          <w:rFonts w:ascii="Calibri" w:hAnsi="Calibri" w:cs="Calibri"/>
          <w:spacing w:val="-2"/>
        </w:rPr>
        <w:t>a</w:t>
      </w:r>
      <w:r>
        <w:rPr>
          <w:rFonts w:ascii="Calibri" w:hAnsi="Calibri" w:cs="Calibri"/>
        </w:rPr>
        <w:t>r</w:t>
      </w:r>
      <w:r>
        <w:rPr>
          <w:rFonts w:ascii="Calibri" w:hAnsi="Calibri" w:cs="Calibri"/>
          <w:spacing w:val="-1"/>
        </w:rPr>
        <w:t xml:space="preserve"> </w:t>
      </w:r>
      <w:r>
        <w:rPr>
          <w:rFonts w:ascii="Calibri" w:hAnsi="Calibri" w:cs="Calibri"/>
          <w:spacing w:val="-2"/>
        </w:rPr>
        <w:t>d</w:t>
      </w:r>
      <w:r>
        <w:rPr>
          <w:rFonts w:ascii="Calibri" w:hAnsi="Calibri" w:cs="Calibri"/>
        </w:rPr>
        <w:t>e</w:t>
      </w:r>
      <w:r>
        <w:rPr>
          <w:rFonts w:ascii="Calibri" w:hAnsi="Calibri" w:cs="Calibri"/>
          <w:spacing w:val="-1"/>
        </w:rPr>
        <w:t xml:space="preserve"> </w:t>
      </w:r>
      <w:r>
        <w:rPr>
          <w:rFonts w:ascii="Calibri" w:hAnsi="Calibri" w:cs="Calibri"/>
        </w:rPr>
        <w:t>e</w:t>
      </w:r>
      <w:r>
        <w:rPr>
          <w:rFonts w:ascii="Calibri" w:hAnsi="Calibri" w:cs="Calibri"/>
          <w:spacing w:val="-2"/>
        </w:rPr>
        <w:t>e</w:t>
      </w:r>
      <w:r>
        <w:rPr>
          <w:rFonts w:ascii="Calibri" w:hAnsi="Calibri" w:cs="Calibri"/>
        </w:rPr>
        <w:t>rs</w:t>
      </w:r>
      <w:r>
        <w:rPr>
          <w:rFonts w:ascii="Calibri" w:hAnsi="Calibri" w:cs="Calibri"/>
          <w:spacing w:val="1"/>
        </w:rPr>
        <w:t>t</w:t>
      </w:r>
      <w:r>
        <w:rPr>
          <w:rFonts w:ascii="Calibri" w:hAnsi="Calibri" w:cs="Calibri"/>
        </w:rPr>
        <w:t>e</w:t>
      </w:r>
      <w:r>
        <w:rPr>
          <w:rFonts w:ascii="Calibri" w:hAnsi="Calibri" w:cs="Calibri"/>
          <w:spacing w:val="-4"/>
        </w:rPr>
        <w:t xml:space="preserve"> </w:t>
      </w:r>
      <w:r>
        <w:rPr>
          <w:rFonts w:ascii="Calibri" w:hAnsi="Calibri" w:cs="Calibri"/>
          <w:spacing w:val="-2"/>
        </w:rPr>
        <w:t>w</w:t>
      </w:r>
      <w:r>
        <w:rPr>
          <w:rFonts w:ascii="Calibri" w:hAnsi="Calibri" w:cs="Calibri"/>
        </w:rPr>
        <w:t>eek</w:t>
      </w:r>
      <w:r>
        <w:rPr>
          <w:rFonts w:ascii="Calibri" w:hAnsi="Calibri" w:cs="Calibri"/>
          <w:spacing w:val="-3"/>
        </w:rPr>
        <w:t xml:space="preserve"> </w:t>
      </w:r>
      <w:r>
        <w:rPr>
          <w:rFonts w:ascii="Calibri" w:hAnsi="Calibri" w:cs="Calibri"/>
        </w:rPr>
        <w:t>nog</w:t>
      </w:r>
      <w:r>
        <w:rPr>
          <w:rFonts w:ascii="Calibri" w:hAnsi="Calibri" w:cs="Calibri"/>
          <w:spacing w:val="-2"/>
        </w:rPr>
        <w:t xml:space="preserve"> </w:t>
      </w:r>
      <w:r>
        <w:rPr>
          <w:rFonts w:ascii="Calibri" w:hAnsi="Calibri" w:cs="Calibri"/>
        </w:rPr>
        <w:t>a</w:t>
      </w:r>
      <w:r>
        <w:rPr>
          <w:rFonts w:ascii="Calibri" w:hAnsi="Calibri" w:cs="Calibri"/>
          <w:spacing w:val="-2"/>
        </w:rPr>
        <w:t>a</w:t>
      </w:r>
      <w:r>
        <w:rPr>
          <w:rFonts w:ascii="Calibri" w:hAnsi="Calibri" w:cs="Calibri"/>
        </w:rPr>
        <w:t>n</w:t>
      </w:r>
      <w:r>
        <w:rPr>
          <w:rFonts w:ascii="Calibri" w:hAnsi="Calibri" w:cs="Calibri"/>
          <w:spacing w:val="-3"/>
        </w:rPr>
        <w:t xml:space="preserve"> </w:t>
      </w:r>
      <w:r>
        <w:rPr>
          <w:rFonts w:ascii="Calibri" w:hAnsi="Calibri" w:cs="Calibri"/>
        </w:rPr>
        <w:t>de</w:t>
      </w:r>
      <w:r>
        <w:rPr>
          <w:rFonts w:ascii="Calibri" w:hAnsi="Calibri" w:cs="Calibri"/>
          <w:spacing w:val="-1"/>
        </w:rPr>
        <w:t xml:space="preserve"> </w:t>
      </w:r>
      <w:r>
        <w:rPr>
          <w:rFonts w:ascii="Calibri" w:hAnsi="Calibri" w:cs="Calibri"/>
        </w:rPr>
        <w:t>l</w:t>
      </w:r>
      <w:r>
        <w:rPr>
          <w:rFonts w:ascii="Calibri" w:hAnsi="Calibri" w:cs="Calibri"/>
          <w:spacing w:val="-3"/>
        </w:rPr>
        <w:t>i</w:t>
      </w:r>
      <w:r>
        <w:rPr>
          <w:rFonts w:ascii="Calibri" w:hAnsi="Calibri" w:cs="Calibri"/>
        </w:rPr>
        <w:t>jn</w:t>
      </w:r>
    </w:p>
    <w:p w:rsidR="00447E00" w:rsidRDefault="00447E00">
      <w:pPr>
        <w:kinsoku w:val="0"/>
        <w:overflowPunct w:val="0"/>
        <w:spacing w:before="12" w:line="280" w:lineRule="exact"/>
        <w:rPr>
          <w:sz w:val="28"/>
          <w:szCs w:val="28"/>
        </w:rPr>
      </w:pPr>
    </w:p>
    <w:p w:rsidR="00447E00" w:rsidRDefault="00447E00">
      <w:pPr>
        <w:numPr>
          <w:ilvl w:val="0"/>
          <w:numId w:val="26"/>
        </w:numPr>
        <w:tabs>
          <w:tab w:val="left" w:pos="836"/>
        </w:tabs>
        <w:kinsoku w:val="0"/>
        <w:overflowPunct w:val="0"/>
        <w:ind w:left="836"/>
        <w:rPr>
          <w:rFonts w:ascii="Calibri" w:hAnsi="Calibri" w:cs="Calibri"/>
        </w:rPr>
      </w:pPr>
      <w:r>
        <w:rPr>
          <w:rFonts w:ascii="Calibri" w:hAnsi="Calibri" w:cs="Calibri"/>
        </w:rPr>
        <w:t>Zorg</w:t>
      </w:r>
      <w:r>
        <w:rPr>
          <w:rFonts w:ascii="Calibri" w:hAnsi="Calibri" w:cs="Calibri"/>
          <w:spacing w:val="-3"/>
        </w:rPr>
        <w:t xml:space="preserve"> </w:t>
      </w:r>
      <w:r>
        <w:rPr>
          <w:rFonts w:ascii="Calibri" w:hAnsi="Calibri" w:cs="Calibri"/>
        </w:rPr>
        <w:t>d</w:t>
      </w:r>
      <w:r>
        <w:rPr>
          <w:rFonts w:ascii="Calibri" w:hAnsi="Calibri" w:cs="Calibri"/>
          <w:spacing w:val="-3"/>
        </w:rPr>
        <w:t>a</w:t>
      </w:r>
      <w:r>
        <w:rPr>
          <w:rFonts w:ascii="Calibri" w:hAnsi="Calibri" w:cs="Calibri"/>
        </w:rPr>
        <w:t>t</w:t>
      </w:r>
      <w:r>
        <w:rPr>
          <w:rFonts w:ascii="Calibri" w:hAnsi="Calibri" w:cs="Calibri"/>
          <w:spacing w:val="-3"/>
        </w:rPr>
        <w:t xml:space="preserve"> </w:t>
      </w:r>
      <w:r>
        <w:rPr>
          <w:rFonts w:ascii="Calibri" w:hAnsi="Calibri" w:cs="Calibri"/>
        </w:rPr>
        <w:t>ze</w:t>
      </w:r>
      <w:r>
        <w:rPr>
          <w:rFonts w:ascii="Calibri" w:hAnsi="Calibri" w:cs="Calibri"/>
          <w:spacing w:val="-3"/>
        </w:rPr>
        <w:t xml:space="preserve"> </w:t>
      </w:r>
      <w:r>
        <w:rPr>
          <w:rFonts w:ascii="Calibri" w:hAnsi="Calibri" w:cs="Calibri"/>
        </w:rPr>
        <w:t>ni</w:t>
      </w:r>
      <w:r>
        <w:rPr>
          <w:rFonts w:ascii="Calibri" w:hAnsi="Calibri" w:cs="Calibri"/>
          <w:spacing w:val="-2"/>
        </w:rPr>
        <w:t>e</w:t>
      </w:r>
      <w:r>
        <w:rPr>
          <w:rFonts w:ascii="Calibri" w:hAnsi="Calibri" w:cs="Calibri"/>
        </w:rPr>
        <w:t>t</w:t>
      </w:r>
      <w:r>
        <w:rPr>
          <w:rFonts w:ascii="Calibri" w:hAnsi="Calibri" w:cs="Calibri"/>
          <w:spacing w:val="-1"/>
        </w:rPr>
        <w:t xml:space="preserve"> </w:t>
      </w:r>
      <w:r>
        <w:rPr>
          <w:rFonts w:ascii="Calibri" w:hAnsi="Calibri" w:cs="Calibri"/>
        </w:rPr>
        <w:t>s</w:t>
      </w:r>
      <w:r>
        <w:rPr>
          <w:rFonts w:ascii="Calibri" w:hAnsi="Calibri" w:cs="Calibri"/>
          <w:spacing w:val="-2"/>
        </w:rPr>
        <w:t>p</w:t>
      </w:r>
      <w:r>
        <w:rPr>
          <w:rFonts w:ascii="Calibri" w:hAnsi="Calibri" w:cs="Calibri"/>
        </w:rPr>
        <w:t>eelt</w:t>
      </w:r>
      <w:r>
        <w:rPr>
          <w:rFonts w:ascii="Calibri" w:hAnsi="Calibri" w:cs="Calibri"/>
          <w:spacing w:val="-3"/>
        </w:rPr>
        <w:t xml:space="preserve"> </w:t>
      </w:r>
      <w:r>
        <w:rPr>
          <w:rFonts w:ascii="Calibri" w:hAnsi="Calibri" w:cs="Calibri"/>
          <w:spacing w:val="-2"/>
        </w:rPr>
        <w:t>e</w:t>
      </w:r>
      <w:r>
        <w:rPr>
          <w:rFonts w:ascii="Calibri" w:hAnsi="Calibri" w:cs="Calibri"/>
        </w:rPr>
        <w:t>n</w:t>
      </w:r>
      <w:r>
        <w:rPr>
          <w:rFonts w:ascii="Calibri" w:hAnsi="Calibri" w:cs="Calibri"/>
          <w:spacing w:val="-1"/>
        </w:rPr>
        <w:t xml:space="preserve"> </w:t>
      </w:r>
      <w:r>
        <w:rPr>
          <w:rFonts w:ascii="Calibri" w:hAnsi="Calibri" w:cs="Calibri"/>
        </w:rPr>
        <w:t>spr</w:t>
      </w:r>
      <w:r>
        <w:rPr>
          <w:rFonts w:ascii="Calibri" w:hAnsi="Calibri" w:cs="Calibri"/>
          <w:spacing w:val="-2"/>
        </w:rPr>
        <w:t>i</w:t>
      </w:r>
      <w:r>
        <w:rPr>
          <w:rFonts w:ascii="Calibri" w:hAnsi="Calibri" w:cs="Calibri"/>
        </w:rPr>
        <w:t>ngt</w:t>
      </w:r>
      <w:r>
        <w:rPr>
          <w:rFonts w:ascii="Calibri" w:hAnsi="Calibri" w:cs="Calibri"/>
          <w:spacing w:val="-4"/>
        </w:rPr>
        <w:t xml:space="preserve"> </w:t>
      </w:r>
      <w:r>
        <w:rPr>
          <w:rFonts w:ascii="Calibri" w:hAnsi="Calibri" w:cs="Calibri"/>
        </w:rPr>
        <w:t>de</w:t>
      </w:r>
      <w:r>
        <w:rPr>
          <w:rFonts w:ascii="Calibri" w:hAnsi="Calibri" w:cs="Calibri"/>
          <w:spacing w:val="-4"/>
        </w:rPr>
        <w:t xml:space="preserve"> </w:t>
      </w:r>
      <w:r>
        <w:rPr>
          <w:rFonts w:ascii="Calibri" w:hAnsi="Calibri" w:cs="Calibri"/>
        </w:rPr>
        <w:t>eer</w:t>
      </w:r>
      <w:r>
        <w:rPr>
          <w:rFonts w:ascii="Calibri" w:hAnsi="Calibri" w:cs="Calibri"/>
          <w:spacing w:val="-3"/>
        </w:rPr>
        <w:t>s</w:t>
      </w:r>
      <w:r>
        <w:rPr>
          <w:rFonts w:ascii="Calibri" w:hAnsi="Calibri" w:cs="Calibri"/>
        </w:rPr>
        <w:t>te</w:t>
      </w:r>
      <w:r>
        <w:rPr>
          <w:rFonts w:ascii="Calibri" w:hAnsi="Calibri" w:cs="Calibri"/>
          <w:spacing w:val="-1"/>
        </w:rPr>
        <w:t xml:space="preserve"> </w:t>
      </w:r>
      <w:r>
        <w:rPr>
          <w:rFonts w:ascii="Calibri" w:hAnsi="Calibri" w:cs="Calibri"/>
          <w:spacing w:val="-2"/>
        </w:rPr>
        <w:t>w</w:t>
      </w:r>
      <w:r>
        <w:rPr>
          <w:rFonts w:ascii="Calibri" w:hAnsi="Calibri" w:cs="Calibri"/>
        </w:rPr>
        <w:t>ee</w:t>
      </w:r>
      <w:r>
        <w:rPr>
          <w:rFonts w:ascii="Calibri" w:hAnsi="Calibri" w:cs="Calibri"/>
          <w:spacing w:val="-5"/>
        </w:rPr>
        <w:t>k</w:t>
      </w:r>
      <w:r>
        <w:rPr>
          <w:rFonts w:ascii="Calibri" w:hAnsi="Calibri" w:cs="Calibri"/>
        </w:rPr>
        <w:t>,</w:t>
      </w:r>
      <w:r>
        <w:rPr>
          <w:rFonts w:ascii="Calibri" w:hAnsi="Calibri" w:cs="Calibri"/>
          <w:spacing w:val="-2"/>
        </w:rPr>
        <w:t xml:space="preserve"> </w:t>
      </w:r>
      <w:r>
        <w:rPr>
          <w:rFonts w:ascii="Calibri" w:hAnsi="Calibri" w:cs="Calibri"/>
        </w:rPr>
        <w:t>hie</w:t>
      </w:r>
      <w:r>
        <w:rPr>
          <w:rFonts w:ascii="Calibri" w:hAnsi="Calibri" w:cs="Calibri"/>
          <w:spacing w:val="-2"/>
        </w:rPr>
        <w:t>r</w:t>
      </w:r>
      <w:r>
        <w:rPr>
          <w:rFonts w:ascii="Calibri" w:hAnsi="Calibri" w:cs="Calibri"/>
        </w:rPr>
        <w:t>door</w:t>
      </w:r>
      <w:r>
        <w:rPr>
          <w:rFonts w:ascii="Calibri" w:hAnsi="Calibri" w:cs="Calibri"/>
          <w:spacing w:val="-4"/>
        </w:rPr>
        <w:t xml:space="preserve"> </w:t>
      </w:r>
      <w:r>
        <w:rPr>
          <w:rFonts w:ascii="Calibri" w:hAnsi="Calibri" w:cs="Calibri"/>
          <w:spacing w:val="-2"/>
        </w:rPr>
        <w:t>k</w:t>
      </w:r>
      <w:r>
        <w:rPr>
          <w:rFonts w:ascii="Calibri" w:hAnsi="Calibri" w:cs="Calibri"/>
        </w:rPr>
        <w:t>an</w:t>
      </w:r>
      <w:r>
        <w:rPr>
          <w:rFonts w:ascii="Calibri" w:hAnsi="Calibri" w:cs="Calibri"/>
          <w:spacing w:val="-3"/>
        </w:rPr>
        <w:t xml:space="preserve"> </w:t>
      </w:r>
      <w:r>
        <w:rPr>
          <w:rFonts w:ascii="Calibri" w:hAnsi="Calibri" w:cs="Calibri"/>
        </w:rPr>
        <w:t>de</w:t>
      </w:r>
      <w:r>
        <w:rPr>
          <w:rFonts w:ascii="Calibri" w:hAnsi="Calibri" w:cs="Calibri"/>
          <w:spacing w:val="-2"/>
        </w:rPr>
        <w:t xml:space="preserve"> wo</w:t>
      </w:r>
      <w:r>
        <w:rPr>
          <w:rFonts w:ascii="Calibri" w:hAnsi="Calibri" w:cs="Calibri"/>
        </w:rPr>
        <w:t>nd</w:t>
      </w:r>
      <w:r>
        <w:rPr>
          <w:rFonts w:ascii="Calibri" w:hAnsi="Calibri" w:cs="Calibri"/>
          <w:spacing w:val="-3"/>
        </w:rPr>
        <w:t xml:space="preserve"> </w:t>
      </w:r>
      <w:r>
        <w:rPr>
          <w:rFonts w:ascii="Calibri" w:hAnsi="Calibri" w:cs="Calibri"/>
          <w:spacing w:val="-2"/>
        </w:rPr>
        <w:t>o</w:t>
      </w:r>
      <w:r>
        <w:rPr>
          <w:rFonts w:ascii="Calibri" w:hAnsi="Calibri" w:cs="Calibri"/>
        </w:rPr>
        <w:t>pen</w:t>
      </w:r>
      <w:r>
        <w:rPr>
          <w:rFonts w:ascii="Calibri" w:hAnsi="Calibri" w:cs="Calibri"/>
          <w:spacing w:val="-2"/>
        </w:rPr>
        <w:t xml:space="preserve"> </w:t>
      </w:r>
      <w:r>
        <w:rPr>
          <w:rFonts w:ascii="Calibri" w:hAnsi="Calibri" w:cs="Calibri"/>
        </w:rPr>
        <w:t>gaa</w:t>
      </w:r>
      <w:r>
        <w:rPr>
          <w:rFonts w:ascii="Calibri" w:hAnsi="Calibri" w:cs="Calibri"/>
          <w:spacing w:val="1"/>
        </w:rPr>
        <w:t>n</w:t>
      </w:r>
      <w:r>
        <w:rPr>
          <w:rFonts w:ascii="Calibri" w:hAnsi="Calibri" w:cs="Calibri"/>
        </w:rPr>
        <w:t>.</w:t>
      </w:r>
    </w:p>
    <w:p w:rsidR="00447E00" w:rsidRDefault="00447E00">
      <w:pPr>
        <w:kinsoku w:val="0"/>
        <w:overflowPunct w:val="0"/>
        <w:spacing w:before="14" w:line="280" w:lineRule="exact"/>
        <w:rPr>
          <w:sz w:val="28"/>
          <w:szCs w:val="28"/>
        </w:rPr>
      </w:pPr>
    </w:p>
    <w:p w:rsidR="00447E00" w:rsidRDefault="00447E00">
      <w:pPr>
        <w:numPr>
          <w:ilvl w:val="0"/>
          <w:numId w:val="26"/>
        </w:numPr>
        <w:tabs>
          <w:tab w:val="left" w:pos="836"/>
        </w:tabs>
        <w:kinsoku w:val="0"/>
        <w:overflowPunct w:val="0"/>
        <w:ind w:left="836"/>
        <w:rPr>
          <w:rFonts w:ascii="Calibri" w:hAnsi="Calibri" w:cs="Calibri"/>
        </w:rPr>
      </w:pPr>
      <w:r>
        <w:rPr>
          <w:rFonts w:ascii="Calibri" w:hAnsi="Calibri" w:cs="Calibri"/>
        </w:rPr>
        <w:t>Als</w:t>
      </w:r>
      <w:r>
        <w:rPr>
          <w:rFonts w:ascii="Calibri" w:hAnsi="Calibri" w:cs="Calibri"/>
          <w:spacing w:val="-4"/>
        </w:rPr>
        <w:t xml:space="preserve"> </w:t>
      </w:r>
      <w:r>
        <w:rPr>
          <w:rFonts w:ascii="Calibri" w:hAnsi="Calibri" w:cs="Calibri"/>
        </w:rPr>
        <w:t>ze</w:t>
      </w:r>
      <w:r>
        <w:rPr>
          <w:rFonts w:ascii="Calibri" w:hAnsi="Calibri" w:cs="Calibri"/>
          <w:spacing w:val="-6"/>
        </w:rPr>
        <w:t xml:space="preserve"> </w:t>
      </w:r>
      <w:r>
        <w:rPr>
          <w:rFonts w:ascii="Calibri" w:hAnsi="Calibri" w:cs="Calibri"/>
        </w:rPr>
        <w:t>me</w:t>
      </w:r>
      <w:r>
        <w:rPr>
          <w:rFonts w:ascii="Calibri" w:hAnsi="Calibri" w:cs="Calibri"/>
          <w:spacing w:val="1"/>
        </w:rPr>
        <w:t>d</w:t>
      </w:r>
      <w:r>
        <w:rPr>
          <w:rFonts w:ascii="Calibri" w:hAnsi="Calibri" w:cs="Calibri"/>
        </w:rPr>
        <w:t>i</w:t>
      </w:r>
      <w:r>
        <w:rPr>
          <w:rFonts w:ascii="Calibri" w:hAnsi="Calibri" w:cs="Calibri"/>
          <w:spacing w:val="-1"/>
        </w:rPr>
        <w:t>c</w:t>
      </w:r>
      <w:r>
        <w:rPr>
          <w:rFonts w:ascii="Calibri" w:hAnsi="Calibri" w:cs="Calibri"/>
          <w:spacing w:val="-3"/>
        </w:rPr>
        <w:t>a</w:t>
      </w:r>
      <w:r>
        <w:rPr>
          <w:rFonts w:ascii="Calibri" w:hAnsi="Calibri" w:cs="Calibri"/>
        </w:rPr>
        <w:t>tie</w:t>
      </w:r>
      <w:r>
        <w:rPr>
          <w:rFonts w:ascii="Calibri" w:hAnsi="Calibri" w:cs="Calibri"/>
          <w:spacing w:val="-4"/>
        </w:rPr>
        <w:t xml:space="preserve"> </w:t>
      </w:r>
      <w:r>
        <w:rPr>
          <w:rFonts w:ascii="Calibri" w:hAnsi="Calibri" w:cs="Calibri"/>
        </w:rPr>
        <w:t>he</w:t>
      </w:r>
      <w:r>
        <w:rPr>
          <w:rFonts w:ascii="Calibri" w:hAnsi="Calibri" w:cs="Calibri"/>
          <w:spacing w:val="-2"/>
        </w:rPr>
        <w:t>e</w:t>
      </w:r>
      <w:r>
        <w:rPr>
          <w:rFonts w:ascii="Calibri" w:hAnsi="Calibri" w:cs="Calibri"/>
        </w:rPr>
        <w:t>ft</w:t>
      </w:r>
      <w:r>
        <w:rPr>
          <w:rFonts w:ascii="Calibri" w:hAnsi="Calibri" w:cs="Calibri"/>
          <w:spacing w:val="-5"/>
        </w:rPr>
        <w:t xml:space="preserve"> </w:t>
      </w:r>
      <w:r>
        <w:rPr>
          <w:rFonts w:ascii="Calibri" w:hAnsi="Calibri" w:cs="Calibri"/>
          <w:spacing w:val="-3"/>
        </w:rPr>
        <w:t>m</w:t>
      </w:r>
      <w:r>
        <w:rPr>
          <w:rFonts w:ascii="Calibri" w:hAnsi="Calibri" w:cs="Calibri"/>
        </w:rPr>
        <w:t>eege</w:t>
      </w:r>
      <w:r>
        <w:rPr>
          <w:rFonts w:ascii="Calibri" w:hAnsi="Calibri" w:cs="Calibri"/>
          <w:spacing w:val="-1"/>
        </w:rPr>
        <w:t>k</w:t>
      </w:r>
      <w:r>
        <w:rPr>
          <w:rFonts w:ascii="Calibri" w:hAnsi="Calibri" w:cs="Calibri"/>
        </w:rPr>
        <w:t>regen</w:t>
      </w:r>
      <w:r>
        <w:rPr>
          <w:rFonts w:ascii="Calibri" w:hAnsi="Calibri" w:cs="Calibri"/>
          <w:spacing w:val="-5"/>
        </w:rPr>
        <w:t xml:space="preserve"> </w:t>
      </w:r>
      <w:r>
        <w:rPr>
          <w:rFonts w:ascii="Calibri" w:hAnsi="Calibri" w:cs="Calibri"/>
        </w:rPr>
        <w:t>maar</w:t>
      </w:r>
      <w:r>
        <w:rPr>
          <w:rFonts w:ascii="Calibri" w:hAnsi="Calibri" w:cs="Calibri"/>
          <w:spacing w:val="-6"/>
        </w:rPr>
        <w:t xml:space="preserve"> </w:t>
      </w:r>
      <w:r>
        <w:rPr>
          <w:rFonts w:ascii="Calibri" w:hAnsi="Calibri" w:cs="Calibri"/>
        </w:rPr>
        <w:t>d</w:t>
      </w:r>
      <w:r>
        <w:rPr>
          <w:rFonts w:ascii="Calibri" w:hAnsi="Calibri" w:cs="Calibri"/>
          <w:spacing w:val="-2"/>
        </w:rPr>
        <w:t>e</w:t>
      </w:r>
      <w:r>
        <w:rPr>
          <w:rFonts w:ascii="Calibri" w:hAnsi="Calibri" w:cs="Calibri"/>
        </w:rPr>
        <w:t>ze</w:t>
      </w:r>
      <w:r>
        <w:rPr>
          <w:rFonts w:ascii="Calibri" w:hAnsi="Calibri" w:cs="Calibri"/>
          <w:spacing w:val="-5"/>
        </w:rPr>
        <w:t xml:space="preserve"> </w:t>
      </w:r>
      <w:r>
        <w:rPr>
          <w:rFonts w:ascii="Calibri" w:hAnsi="Calibri" w:cs="Calibri"/>
          <w:spacing w:val="1"/>
        </w:rPr>
        <w:t>d</w:t>
      </w:r>
      <w:r>
        <w:rPr>
          <w:rFonts w:ascii="Calibri" w:hAnsi="Calibri" w:cs="Calibri"/>
        </w:rPr>
        <w:t>an</w:t>
      </w:r>
      <w:r>
        <w:rPr>
          <w:rFonts w:ascii="Calibri" w:hAnsi="Calibri" w:cs="Calibri"/>
          <w:spacing w:val="-3"/>
        </w:rPr>
        <w:t xml:space="preserve"> </w:t>
      </w:r>
      <w:r>
        <w:rPr>
          <w:rFonts w:ascii="Calibri" w:hAnsi="Calibri" w:cs="Calibri"/>
        </w:rPr>
        <w:t>g</w:t>
      </w:r>
      <w:r>
        <w:rPr>
          <w:rFonts w:ascii="Calibri" w:hAnsi="Calibri" w:cs="Calibri"/>
          <w:spacing w:val="-2"/>
        </w:rPr>
        <w:t>e</w:t>
      </w:r>
      <w:r>
        <w:rPr>
          <w:rFonts w:ascii="Calibri" w:hAnsi="Calibri" w:cs="Calibri"/>
        </w:rPr>
        <w:t>heel</w:t>
      </w:r>
      <w:r>
        <w:rPr>
          <w:rFonts w:ascii="Calibri" w:hAnsi="Calibri" w:cs="Calibri"/>
          <w:spacing w:val="-6"/>
        </w:rPr>
        <w:t xml:space="preserve"> </w:t>
      </w:r>
      <w:r>
        <w:rPr>
          <w:rFonts w:ascii="Calibri" w:hAnsi="Calibri" w:cs="Calibri"/>
        </w:rPr>
        <w:t>a</w:t>
      </w:r>
      <w:r>
        <w:rPr>
          <w:rFonts w:ascii="Calibri" w:hAnsi="Calibri" w:cs="Calibri"/>
          <w:spacing w:val="1"/>
        </w:rPr>
        <w:t>f</w:t>
      </w:r>
      <w:r>
        <w:rPr>
          <w:rFonts w:ascii="Calibri" w:hAnsi="Calibri" w:cs="Calibri"/>
        </w:rPr>
        <w:t>.</w:t>
      </w:r>
    </w:p>
    <w:p w:rsidR="00447E00" w:rsidRDefault="00447E00">
      <w:pPr>
        <w:kinsoku w:val="0"/>
        <w:overflowPunct w:val="0"/>
        <w:spacing w:before="12" w:line="280" w:lineRule="exact"/>
        <w:rPr>
          <w:sz w:val="28"/>
          <w:szCs w:val="28"/>
        </w:rPr>
      </w:pPr>
    </w:p>
    <w:p w:rsidR="00447E00" w:rsidRDefault="00447E00">
      <w:pPr>
        <w:numPr>
          <w:ilvl w:val="0"/>
          <w:numId w:val="26"/>
        </w:numPr>
        <w:tabs>
          <w:tab w:val="left" w:pos="836"/>
        </w:tabs>
        <w:kinsoku w:val="0"/>
        <w:overflowPunct w:val="0"/>
        <w:ind w:left="836" w:right="1041"/>
        <w:rPr>
          <w:rFonts w:ascii="Calibri" w:hAnsi="Calibri" w:cs="Calibri"/>
        </w:rPr>
      </w:pPr>
      <w:r>
        <w:rPr>
          <w:rFonts w:ascii="Calibri" w:hAnsi="Calibri" w:cs="Calibri"/>
        </w:rPr>
        <w:t>De</w:t>
      </w:r>
      <w:r>
        <w:rPr>
          <w:rFonts w:ascii="Calibri" w:hAnsi="Calibri" w:cs="Calibri"/>
          <w:spacing w:val="-4"/>
        </w:rPr>
        <w:t xml:space="preserve"> </w:t>
      </w:r>
      <w:r>
        <w:rPr>
          <w:rFonts w:ascii="Calibri" w:hAnsi="Calibri" w:cs="Calibri"/>
        </w:rPr>
        <w:t>hech</w:t>
      </w:r>
      <w:r>
        <w:rPr>
          <w:rFonts w:ascii="Calibri" w:hAnsi="Calibri" w:cs="Calibri"/>
          <w:spacing w:val="-2"/>
        </w:rPr>
        <w:t>t</w:t>
      </w:r>
      <w:r>
        <w:rPr>
          <w:rFonts w:ascii="Calibri" w:hAnsi="Calibri" w:cs="Calibri"/>
        </w:rPr>
        <w:t>i</w:t>
      </w:r>
      <w:r>
        <w:rPr>
          <w:rFonts w:ascii="Calibri" w:hAnsi="Calibri" w:cs="Calibri"/>
          <w:spacing w:val="1"/>
        </w:rPr>
        <w:t>n</w:t>
      </w:r>
      <w:r>
        <w:rPr>
          <w:rFonts w:ascii="Calibri" w:hAnsi="Calibri" w:cs="Calibri"/>
        </w:rPr>
        <w:t>g</w:t>
      </w:r>
      <w:r>
        <w:rPr>
          <w:rFonts w:ascii="Calibri" w:hAnsi="Calibri" w:cs="Calibri"/>
          <w:spacing w:val="-2"/>
        </w:rPr>
        <w:t>e</w:t>
      </w:r>
      <w:r>
        <w:rPr>
          <w:rFonts w:ascii="Calibri" w:hAnsi="Calibri" w:cs="Calibri"/>
        </w:rPr>
        <w:t>n</w:t>
      </w:r>
      <w:r>
        <w:rPr>
          <w:rFonts w:ascii="Calibri" w:hAnsi="Calibri" w:cs="Calibri"/>
          <w:spacing w:val="-1"/>
        </w:rPr>
        <w:t xml:space="preserve"> </w:t>
      </w:r>
      <w:r>
        <w:rPr>
          <w:rFonts w:ascii="Calibri" w:hAnsi="Calibri" w:cs="Calibri"/>
        </w:rPr>
        <w:t>d</w:t>
      </w:r>
      <w:r>
        <w:rPr>
          <w:rFonts w:ascii="Calibri" w:hAnsi="Calibri" w:cs="Calibri"/>
          <w:spacing w:val="-3"/>
        </w:rPr>
        <w:t>i</w:t>
      </w:r>
      <w:r>
        <w:rPr>
          <w:rFonts w:ascii="Calibri" w:hAnsi="Calibri" w:cs="Calibri"/>
        </w:rPr>
        <w:t>e</w:t>
      </w:r>
      <w:r>
        <w:rPr>
          <w:rFonts w:ascii="Calibri" w:hAnsi="Calibri" w:cs="Calibri"/>
          <w:spacing w:val="-3"/>
        </w:rPr>
        <w:t xml:space="preserve"> </w:t>
      </w:r>
      <w:r>
        <w:rPr>
          <w:rFonts w:ascii="Calibri" w:hAnsi="Calibri" w:cs="Calibri"/>
        </w:rPr>
        <w:t>ze</w:t>
      </w:r>
      <w:r>
        <w:rPr>
          <w:rFonts w:ascii="Calibri" w:hAnsi="Calibri" w:cs="Calibri"/>
          <w:spacing w:val="-1"/>
        </w:rPr>
        <w:t xml:space="preserve"> </w:t>
      </w:r>
      <w:r>
        <w:rPr>
          <w:rFonts w:ascii="Calibri" w:hAnsi="Calibri" w:cs="Calibri"/>
          <w:spacing w:val="-3"/>
        </w:rPr>
        <w:t>i</w:t>
      </w:r>
      <w:r>
        <w:rPr>
          <w:rFonts w:ascii="Calibri" w:hAnsi="Calibri" w:cs="Calibri"/>
        </w:rPr>
        <w:t>n</w:t>
      </w:r>
      <w:r>
        <w:rPr>
          <w:rFonts w:ascii="Calibri" w:hAnsi="Calibri" w:cs="Calibri"/>
          <w:spacing w:val="-4"/>
        </w:rPr>
        <w:t xml:space="preserve"> </w:t>
      </w:r>
      <w:r>
        <w:rPr>
          <w:rFonts w:ascii="Calibri" w:hAnsi="Calibri" w:cs="Calibri"/>
          <w:spacing w:val="-2"/>
        </w:rPr>
        <w:t>d</w:t>
      </w:r>
      <w:r>
        <w:rPr>
          <w:rFonts w:ascii="Calibri" w:hAnsi="Calibri" w:cs="Calibri"/>
        </w:rPr>
        <w:t>e</w:t>
      </w:r>
      <w:r>
        <w:rPr>
          <w:rFonts w:ascii="Calibri" w:hAnsi="Calibri" w:cs="Calibri"/>
          <w:spacing w:val="-1"/>
        </w:rPr>
        <w:t xml:space="preserve"> </w:t>
      </w:r>
      <w:r>
        <w:rPr>
          <w:rFonts w:ascii="Calibri" w:hAnsi="Calibri" w:cs="Calibri"/>
          <w:spacing w:val="-2"/>
        </w:rPr>
        <w:t>b</w:t>
      </w:r>
      <w:r>
        <w:rPr>
          <w:rFonts w:ascii="Calibri" w:hAnsi="Calibri" w:cs="Calibri"/>
        </w:rPr>
        <w:t>uik</w:t>
      </w:r>
      <w:r>
        <w:rPr>
          <w:rFonts w:ascii="Calibri" w:hAnsi="Calibri" w:cs="Calibri"/>
          <w:spacing w:val="-3"/>
        </w:rPr>
        <w:t xml:space="preserve"> </w:t>
      </w:r>
      <w:r>
        <w:rPr>
          <w:rFonts w:ascii="Calibri" w:hAnsi="Calibri" w:cs="Calibri"/>
        </w:rPr>
        <w:t>he</w:t>
      </w:r>
      <w:r>
        <w:rPr>
          <w:rFonts w:ascii="Calibri" w:hAnsi="Calibri" w:cs="Calibri"/>
          <w:spacing w:val="-2"/>
        </w:rPr>
        <w:t>e</w:t>
      </w:r>
      <w:r>
        <w:rPr>
          <w:rFonts w:ascii="Calibri" w:hAnsi="Calibri" w:cs="Calibri"/>
        </w:rPr>
        <w:t>ft</w:t>
      </w:r>
      <w:r>
        <w:rPr>
          <w:rFonts w:ascii="Calibri" w:hAnsi="Calibri" w:cs="Calibri"/>
          <w:spacing w:val="-3"/>
        </w:rPr>
        <w:t xml:space="preserve"> </w:t>
      </w:r>
      <w:r>
        <w:rPr>
          <w:rFonts w:ascii="Calibri" w:hAnsi="Calibri" w:cs="Calibri"/>
        </w:rPr>
        <w:t>z</w:t>
      </w:r>
      <w:r>
        <w:rPr>
          <w:rFonts w:ascii="Calibri" w:hAnsi="Calibri" w:cs="Calibri"/>
          <w:spacing w:val="-3"/>
        </w:rPr>
        <w:t>i</w:t>
      </w:r>
      <w:r>
        <w:rPr>
          <w:rFonts w:ascii="Calibri" w:hAnsi="Calibri" w:cs="Calibri"/>
        </w:rPr>
        <w:t>t</w:t>
      </w:r>
      <w:r>
        <w:rPr>
          <w:rFonts w:ascii="Calibri" w:hAnsi="Calibri" w:cs="Calibri"/>
          <w:spacing w:val="-2"/>
        </w:rPr>
        <w:t>t</w:t>
      </w:r>
      <w:r>
        <w:rPr>
          <w:rFonts w:ascii="Calibri" w:hAnsi="Calibri" w:cs="Calibri"/>
        </w:rPr>
        <w:t>en</w:t>
      </w:r>
      <w:r>
        <w:rPr>
          <w:rFonts w:ascii="Calibri" w:hAnsi="Calibri" w:cs="Calibri"/>
          <w:spacing w:val="-3"/>
        </w:rPr>
        <w:t xml:space="preserve"> </w:t>
      </w:r>
      <w:r>
        <w:rPr>
          <w:rFonts w:ascii="Calibri" w:hAnsi="Calibri" w:cs="Calibri"/>
        </w:rPr>
        <w:t>zi</w:t>
      </w:r>
      <w:r>
        <w:rPr>
          <w:rFonts w:ascii="Calibri" w:hAnsi="Calibri" w:cs="Calibri"/>
          <w:spacing w:val="-3"/>
        </w:rPr>
        <w:t>j</w:t>
      </w:r>
      <w:r>
        <w:rPr>
          <w:rFonts w:ascii="Calibri" w:hAnsi="Calibri" w:cs="Calibri"/>
        </w:rPr>
        <w:t>n</w:t>
      </w:r>
      <w:r>
        <w:rPr>
          <w:rFonts w:ascii="Calibri" w:hAnsi="Calibri" w:cs="Calibri"/>
          <w:spacing w:val="-1"/>
        </w:rPr>
        <w:t xml:space="preserve"> </w:t>
      </w:r>
      <w:r>
        <w:rPr>
          <w:rFonts w:ascii="Calibri" w:hAnsi="Calibri" w:cs="Calibri"/>
          <w:spacing w:val="-2"/>
        </w:rPr>
        <w:t>o</w:t>
      </w:r>
      <w:r>
        <w:rPr>
          <w:rFonts w:ascii="Calibri" w:hAnsi="Calibri" w:cs="Calibri"/>
        </w:rPr>
        <w:t>plos</w:t>
      </w:r>
      <w:r>
        <w:rPr>
          <w:rFonts w:ascii="Calibri" w:hAnsi="Calibri" w:cs="Calibri"/>
          <w:spacing w:val="1"/>
        </w:rPr>
        <w:t>b</w:t>
      </w:r>
      <w:r>
        <w:rPr>
          <w:rFonts w:ascii="Calibri" w:hAnsi="Calibri" w:cs="Calibri"/>
        </w:rPr>
        <w:t>aar.</w:t>
      </w:r>
      <w:r>
        <w:rPr>
          <w:rFonts w:ascii="Calibri" w:hAnsi="Calibri" w:cs="Calibri"/>
          <w:spacing w:val="-5"/>
        </w:rPr>
        <w:t xml:space="preserve"> </w:t>
      </w:r>
      <w:r>
        <w:rPr>
          <w:rFonts w:ascii="Calibri" w:hAnsi="Calibri" w:cs="Calibri"/>
        </w:rPr>
        <w:t>D</w:t>
      </w:r>
      <w:r>
        <w:rPr>
          <w:rFonts w:ascii="Calibri" w:hAnsi="Calibri" w:cs="Calibri"/>
          <w:spacing w:val="-3"/>
        </w:rPr>
        <w:t>i</w:t>
      </w:r>
      <w:r>
        <w:rPr>
          <w:rFonts w:ascii="Calibri" w:hAnsi="Calibri" w:cs="Calibri"/>
        </w:rPr>
        <w:t>t</w:t>
      </w:r>
      <w:r>
        <w:rPr>
          <w:rFonts w:ascii="Calibri" w:hAnsi="Calibri" w:cs="Calibri"/>
          <w:spacing w:val="-1"/>
        </w:rPr>
        <w:t xml:space="preserve"> </w:t>
      </w:r>
      <w:r>
        <w:rPr>
          <w:rFonts w:ascii="Calibri" w:hAnsi="Calibri" w:cs="Calibri"/>
          <w:spacing w:val="-2"/>
        </w:rPr>
        <w:t>w</w:t>
      </w:r>
      <w:r>
        <w:rPr>
          <w:rFonts w:ascii="Calibri" w:hAnsi="Calibri" w:cs="Calibri"/>
        </w:rPr>
        <w:t>il</w:t>
      </w:r>
      <w:r>
        <w:rPr>
          <w:rFonts w:ascii="Calibri" w:hAnsi="Calibri" w:cs="Calibri"/>
          <w:spacing w:val="-2"/>
        </w:rPr>
        <w:t xml:space="preserve"> z</w:t>
      </w:r>
      <w:r>
        <w:rPr>
          <w:rFonts w:ascii="Calibri" w:hAnsi="Calibri" w:cs="Calibri"/>
        </w:rPr>
        <w:t>eggen</w:t>
      </w:r>
      <w:r>
        <w:rPr>
          <w:rFonts w:ascii="Calibri" w:hAnsi="Calibri" w:cs="Calibri"/>
          <w:spacing w:val="-5"/>
        </w:rPr>
        <w:t xml:space="preserve"> </w:t>
      </w:r>
      <w:r>
        <w:rPr>
          <w:rFonts w:ascii="Calibri" w:hAnsi="Calibri" w:cs="Calibri"/>
        </w:rPr>
        <w:t>dat</w:t>
      </w:r>
      <w:r>
        <w:rPr>
          <w:rFonts w:ascii="Calibri" w:hAnsi="Calibri" w:cs="Calibri"/>
          <w:spacing w:val="-3"/>
        </w:rPr>
        <w:t xml:space="preserve"> </w:t>
      </w:r>
      <w:r>
        <w:rPr>
          <w:rFonts w:ascii="Calibri" w:hAnsi="Calibri" w:cs="Calibri"/>
        </w:rPr>
        <w:t>ze</w:t>
      </w:r>
      <w:r>
        <w:rPr>
          <w:rFonts w:ascii="Calibri" w:hAnsi="Calibri" w:cs="Calibri"/>
          <w:w w:val="99"/>
        </w:rPr>
        <w:t xml:space="preserve"> </w:t>
      </w:r>
      <w:r>
        <w:rPr>
          <w:rFonts w:ascii="Calibri" w:hAnsi="Calibri" w:cs="Calibri"/>
        </w:rPr>
        <w:t>vanze</w:t>
      </w:r>
      <w:r>
        <w:rPr>
          <w:rFonts w:ascii="Calibri" w:hAnsi="Calibri" w:cs="Calibri"/>
          <w:spacing w:val="-2"/>
        </w:rPr>
        <w:t>l</w:t>
      </w:r>
      <w:r>
        <w:rPr>
          <w:rFonts w:ascii="Calibri" w:hAnsi="Calibri" w:cs="Calibri"/>
        </w:rPr>
        <w:t>f</w:t>
      </w:r>
      <w:r>
        <w:rPr>
          <w:rFonts w:ascii="Calibri" w:hAnsi="Calibri" w:cs="Calibri"/>
          <w:spacing w:val="-3"/>
        </w:rPr>
        <w:t xml:space="preserve"> </w:t>
      </w:r>
      <w:r>
        <w:rPr>
          <w:rFonts w:ascii="Calibri" w:hAnsi="Calibri" w:cs="Calibri"/>
        </w:rPr>
        <w:t>ve</w:t>
      </w:r>
      <w:r>
        <w:rPr>
          <w:rFonts w:ascii="Calibri" w:hAnsi="Calibri" w:cs="Calibri"/>
          <w:spacing w:val="-2"/>
        </w:rPr>
        <w:t>r</w:t>
      </w:r>
      <w:r>
        <w:rPr>
          <w:rFonts w:ascii="Calibri" w:hAnsi="Calibri" w:cs="Calibri"/>
        </w:rPr>
        <w:t>d</w:t>
      </w:r>
      <w:r>
        <w:rPr>
          <w:rFonts w:ascii="Calibri" w:hAnsi="Calibri" w:cs="Calibri"/>
          <w:spacing w:val="-2"/>
        </w:rPr>
        <w:t>w</w:t>
      </w:r>
      <w:r>
        <w:rPr>
          <w:rFonts w:ascii="Calibri" w:hAnsi="Calibri" w:cs="Calibri"/>
        </w:rPr>
        <w:t>ij</w:t>
      </w:r>
      <w:r>
        <w:rPr>
          <w:rFonts w:ascii="Calibri" w:hAnsi="Calibri" w:cs="Calibri"/>
          <w:spacing w:val="1"/>
        </w:rPr>
        <w:t>n</w:t>
      </w:r>
      <w:r>
        <w:rPr>
          <w:rFonts w:ascii="Calibri" w:hAnsi="Calibri" w:cs="Calibri"/>
        </w:rPr>
        <w:t>e</w:t>
      </w:r>
      <w:r>
        <w:rPr>
          <w:rFonts w:ascii="Calibri" w:hAnsi="Calibri" w:cs="Calibri"/>
          <w:spacing w:val="1"/>
        </w:rPr>
        <w:t>n</w:t>
      </w:r>
      <w:r>
        <w:rPr>
          <w:rFonts w:ascii="Calibri" w:hAnsi="Calibri" w:cs="Calibri"/>
        </w:rPr>
        <w:t>.</w:t>
      </w:r>
      <w:r>
        <w:rPr>
          <w:rFonts w:ascii="Calibri" w:hAnsi="Calibri" w:cs="Calibri"/>
          <w:spacing w:val="-6"/>
        </w:rPr>
        <w:t xml:space="preserve"> </w:t>
      </w:r>
      <w:r>
        <w:rPr>
          <w:rFonts w:ascii="Calibri" w:hAnsi="Calibri" w:cs="Calibri"/>
        </w:rPr>
        <w:t>U</w:t>
      </w:r>
      <w:r>
        <w:rPr>
          <w:rFonts w:ascii="Calibri" w:hAnsi="Calibri" w:cs="Calibri"/>
          <w:spacing w:val="-3"/>
        </w:rPr>
        <w:t xml:space="preserve"> </w:t>
      </w:r>
      <w:r>
        <w:rPr>
          <w:rFonts w:ascii="Calibri" w:hAnsi="Calibri" w:cs="Calibri"/>
          <w:spacing w:val="-1"/>
        </w:rPr>
        <w:t>h</w:t>
      </w:r>
      <w:r>
        <w:rPr>
          <w:rFonts w:ascii="Calibri" w:hAnsi="Calibri" w:cs="Calibri"/>
          <w:spacing w:val="-2"/>
        </w:rPr>
        <w:t>o</w:t>
      </w:r>
      <w:r>
        <w:rPr>
          <w:rFonts w:ascii="Calibri" w:hAnsi="Calibri" w:cs="Calibri"/>
        </w:rPr>
        <w:t>e</w:t>
      </w:r>
      <w:r>
        <w:rPr>
          <w:rFonts w:ascii="Calibri" w:hAnsi="Calibri" w:cs="Calibri"/>
          <w:spacing w:val="1"/>
        </w:rPr>
        <w:t>f</w:t>
      </w:r>
      <w:r>
        <w:rPr>
          <w:rFonts w:ascii="Calibri" w:hAnsi="Calibri" w:cs="Calibri"/>
        </w:rPr>
        <w:t>t</w:t>
      </w:r>
      <w:r>
        <w:rPr>
          <w:rFonts w:ascii="Calibri" w:hAnsi="Calibri" w:cs="Calibri"/>
          <w:spacing w:val="-4"/>
        </w:rPr>
        <w:t xml:space="preserve"> </w:t>
      </w:r>
      <w:r>
        <w:rPr>
          <w:rFonts w:ascii="Calibri" w:hAnsi="Calibri" w:cs="Calibri"/>
        </w:rPr>
        <w:t>hier</w:t>
      </w:r>
      <w:r>
        <w:rPr>
          <w:rFonts w:ascii="Calibri" w:hAnsi="Calibri" w:cs="Calibri"/>
          <w:spacing w:val="-4"/>
        </w:rPr>
        <w:t xml:space="preserve"> </w:t>
      </w:r>
      <w:r>
        <w:rPr>
          <w:rFonts w:ascii="Calibri" w:hAnsi="Calibri" w:cs="Calibri"/>
        </w:rPr>
        <w:t>n</w:t>
      </w:r>
      <w:r>
        <w:rPr>
          <w:rFonts w:ascii="Calibri" w:hAnsi="Calibri" w:cs="Calibri"/>
          <w:spacing w:val="-3"/>
        </w:rPr>
        <w:t>i</w:t>
      </w:r>
      <w:r>
        <w:rPr>
          <w:rFonts w:ascii="Calibri" w:hAnsi="Calibri" w:cs="Calibri"/>
        </w:rPr>
        <w:t>et</w:t>
      </w:r>
      <w:r>
        <w:rPr>
          <w:rFonts w:ascii="Calibri" w:hAnsi="Calibri" w:cs="Calibri"/>
          <w:spacing w:val="-3"/>
        </w:rPr>
        <w:t xml:space="preserve"> </w:t>
      </w:r>
      <w:r>
        <w:rPr>
          <w:rFonts w:ascii="Calibri" w:hAnsi="Calibri" w:cs="Calibri"/>
        </w:rPr>
        <w:t>te</w:t>
      </w:r>
      <w:r>
        <w:rPr>
          <w:rFonts w:ascii="Calibri" w:hAnsi="Calibri" w:cs="Calibri"/>
          <w:spacing w:val="-2"/>
        </w:rPr>
        <w:t>r</w:t>
      </w:r>
      <w:r>
        <w:rPr>
          <w:rFonts w:ascii="Calibri" w:hAnsi="Calibri" w:cs="Calibri"/>
        </w:rPr>
        <w:t>ug</w:t>
      </w:r>
      <w:r>
        <w:rPr>
          <w:rFonts w:ascii="Calibri" w:hAnsi="Calibri" w:cs="Calibri"/>
          <w:spacing w:val="-6"/>
        </w:rPr>
        <w:t xml:space="preserve"> </w:t>
      </w:r>
      <w:r>
        <w:rPr>
          <w:rFonts w:ascii="Calibri" w:hAnsi="Calibri" w:cs="Calibri"/>
        </w:rPr>
        <w:t>te</w:t>
      </w:r>
      <w:r>
        <w:rPr>
          <w:rFonts w:ascii="Calibri" w:hAnsi="Calibri" w:cs="Calibri"/>
          <w:spacing w:val="-2"/>
        </w:rPr>
        <w:t xml:space="preserve"> ko</w:t>
      </w:r>
      <w:r>
        <w:rPr>
          <w:rFonts w:ascii="Calibri" w:hAnsi="Calibri" w:cs="Calibri"/>
        </w:rPr>
        <w:t>men</w:t>
      </w:r>
      <w:r>
        <w:rPr>
          <w:rFonts w:ascii="Calibri" w:hAnsi="Calibri" w:cs="Calibri"/>
          <w:spacing w:val="-3"/>
        </w:rPr>
        <w:t xml:space="preserve"> </w:t>
      </w:r>
      <w:r>
        <w:rPr>
          <w:rFonts w:ascii="Calibri" w:hAnsi="Calibri" w:cs="Calibri"/>
        </w:rPr>
        <w:t>naar</w:t>
      </w:r>
      <w:r>
        <w:rPr>
          <w:rFonts w:ascii="Calibri" w:hAnsi="Calibri" w:cs="Calibri"/>
          <w:spacing w:val="-4"/>
        </w:rPr>
        <w:t xml:space="preserve"> </w:t>
      </w:r>
      <w:r>
        <w:rPr>
          <w:rFonts w:ascii="Calibri" w:hAnsi="Calibri" w:cs="Calibri"/>
        </w:rPr>
        <w:t>de</w:t>
      </w:r>
      <w:r>
        <w:rPr>
          <w:rFonts w:ascii="Calibri" w:hAnsi="Calibri" w:cs="Calibri"/>
          <w:spacing w:val="-4"/>
        </w:rPr>
        <w:t xml:space="preserve"> </w:t>
      </w:r>
      <w:r>
        <w:rPr>
          <w:rFonts w:ascii="Calibri" w:hAnsi="Calibri" w:cs="Calibri"/>
        </w:rPr>
        <w:t>praktijk</w:t>
      </w:r>
      <w:r>
        <w:rPr>
          <w:rFonts w:ascii="Calibri" w:hAnsi="Calibri" w:cs="Calibri"/>
          <w:spacing w:val="-5"/>
        </w:rPr>
        <w:t xml:space="preserve"> </w:t>
      </w:r>
      <w:r>
        <w:rPr>
          <w:rFonts w:ascii="Calibri" w:hAnsi="Calibri" w:cs="Calibri"/>
          <w:spacing w:val="-2"/>
        </w:rPr>
        <w:t>o</w:t>
      </w:r>
      <w:r>
        <w:rPr>
          <w:rFonts w:ascii="Calibri" w:hAnsi="Calibri" w:cs="Calibri"/>
        </w:rPr>
        <w:t>m</w:t>
      </w:r>
      <w:r>
        <w:rPr>
          <w:rFonts w:ascii="Calibri" w:hAnsi="Calibri" w:cs="Calibri"/>
          <w:spacing w:val="-5"/>
        </w:rPr>
        <w:t xml:space="preserve"> </w:t>
      </w:r>
      <w:r>
        <w:rPr>
          <w:rFonts w:ascii="Calibri" w:hAnsi="Calibri" w:cs="Calibri"/>
        </w:rPr>
        <w:t>de</w:t>
      </w:r>
      <w:r>
        <w:rPr>
          <w:rFonts w:ascii="Calibri" w:hAnsi="Calibri" w:cs="Calibri"/>
          <w:w w:val="99"/>
        </w:rPr>
        <w:t xml:space="preserve"> </w:t>
      </w:r>
      <w:r>
        <w:rPr>
          <w:rFonts w:ascii="Calibri" w:hAnsi="Calibri" w:cs="Calibri"/>
        </w:rPr>
        <w:t>hecht</w:t>
      </w:r>
      <w:r>
        <w:rPr>
          <w:rFonts w:ascii="Calibri" w:hAnsi="Calibri" w:cs="Calibri"/>
          <w:spacing w:val="-3"/>
        </w:rPr>
        <w:t>i</w:t>
      </w:r>
      <w:r>
        <w:rPr>
          <w:rFonts w:ascii="Calibri" w:hAnsi="Calibri" w:cs="Calibri"/>
        </w:rPr>
        <w:t>ngen</w:t>
      </w:r>
      <w:r>
        <w:rPr>
          <w:rFonts w:ascii="Calibri" w:hAnsi="Calibri" w:cs="Calibri"/>
          <w:spacing w:val="-10"/>
        </w:rPr>
        <w:t xml:space="preserve"> </w:t>
      </w:r>
      <w:r>
        <w:rPr>
          <w:rFonts w:ascii="Calibri" w:hAnsi="Calibri" w:cs="Calibri"/>
          <w:spacing w:val="-2"/>
        </w:rPr>
        <w:t>t</w:t>
      </w:r>
      <w:r>
        <w:rPr>
          <w:rFonts w:ascii="Calibri" w:hAnsi="Calibri" w:cs="Calibri"/>
        </w:rPr>
        <w:t>e</w:t>
      </w:r>
      <w:r>
        <w:rPr>
          <w:rFonts w:ascii="Calibri" w:hAnsi="Calibri" w:cs="Calibri"/>
          <w:spacing w:val="-8"/>
        </w:rPr>
        <w:t xml:space="preserve"> </w:t>
      </w:r>
      <w:r>
        <w:rPr>
          <w:rFonts w:ascii="Calibri" w:hAnsi="Calibri" w:cs="Calibri"/>
        </w:rPr>
        <w:t>ver</w:t>
      </w:r>
      <w:r>
        <w:rPr>
          <w:rFonts w:ascii="Calibri" w:hAnsi="Calibri" w:cs="Calibri"/>
          <w:spacing w:val="-1"/>
        </w:rPr>
        <w:t>w</w:t>
      </w:r>
      <w:r>
        <w:rPr>
          <w:rFonts w:ascii="Calibri" w:hAnsi="Calibri" w:cs="Calibri"/>
        </w:rPr>
        <w:t>ij</w:t>
      </w:r>
      <w:r>
        <w:rPr>
          <w:rFonts w:ascii="Calibri" w:hAnsi="Calibri" w:cs="Calibri"/>
          <w:spacing w:val="-1"/>
        </w:rPr>
        <w:t>d</w:t>
      </w:r>
      <w:r>
        <w:rPr>
          <w:rFonts w:ascii="Calibri" w:hAnsi="Calibri" w:cs="Calibri"/>
        </w:rPr>
        <w:t>er</w:t>
      </w:r>
      <w:r>
        <w:rPr>
          <w:rFonts w:ascii="Calibri" w:hAnsi="Calibri" w:cs="Calibri"/>
          <w:spacing w:val="-1"/>
        </w:rPr>
        <w:t>e</w:t>
      </w:r>
      <w:r>
        <w:rPr>
          <w:rFonts w:ascii="Calibri" w:hAnsi="Calibri" w:cs="Calibri"/>
        </w:rPr>
        <w:t>n.</w:t>
      </w: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before="10" w:line="220" w:lineRule="exact"/>
        <w:rPr>
          <w:sz w:val="22"/>
          <w:szCs w:val="22"/>
        </w:rPr>
      </w:pPr>
    </w:p>
    <w:p w:rsidR="00447E00" w:rsidRDefault="00447E00">
      <w:pPr>
        <w:kinsoku w:val="0"/>
        <w:overflowPunct w:val="0"/>
        <w:ind w:left="116"/>
        <w:rPr>
          <w:rFonts w:ascii="Calibri" w:hAnsi="Calibri" w:cs="Calibri"/>
        </w:rPr>
      </w:pPr>
      <w:r>
        <w:rPr>
          <w:rFonts w:ascii="Calibri" w:hAnsi="Calibri" w:cs="Calibri"/>
          <w:spacing w:val="-1"/>
        </w:rPr>
        <w:t>H</w:t>
      </w:r>
      <w:r>
        <w:rPr>
          <w:rFonts w:ascii="Calibri" w:hAnsi="Calibri" w:cs="Calibri"/>
        </w:rPr>
        <w:t>eeft</w:t>
      </w:r>
      <w:r>
        <w:rPr>
          <w:rFonts w:ascii="Calibri" w:hAnsi="Calibri" w:cs="Calibri"/>
          <w:spacing w:val="-4"/>
        </w:rPr>
        <w:t xml:space="preserve"> </w:t>
      </w:r>
      <w:r>
        <w:rPr>
          <w:rFonts w:ascii="Calibri" w:hAnsi="Calibri" w:cs="Calibri"/>
        </w:rPr>
        <w:t>u</w:t>
      </w:r>
      <w:r>
        <w:rPr>
          <w:rFonts w:ascii="Calibri" w:hAnsi="Calibri" w:cs="Calibri"/>
          <w:spacing w:val="-1"/>
        </w:rPr>
        <w:t xml:space="preserve"> </w:t>
      </w:r>
      <w:r>
        <w:rPr>
          <w:rFonts w:ascii="Calibri" w:hAnsi="Calibri" w:cs="Calibri"/>
        </w:rPr>
        <w:t>v</w:t>
      </w:r>
      <w:r>
        <w:rPr>
          <w:rFonts w:ascii="Calibri" w:hAnsi="Calibri" w:cs="Calibri"/>
          <w:spacing w:val="-3"/>
        </w:rPr>
        <w:t>e</w:t>
      </w:r>
      <w:r>
        <w:rPr>
          <w:rFonts w:ascii="Calibri" w:hAnsi="Calibri" w:cs="Calibri"/>
        </w:rPr>
        <w:t>r</w:t>
      </w:r>
      <w:r>
        <w:rPr>
          <w:rFonts w:ascii="Calibri" w:hAnsi="Calibri" w:cs="Calibri"/>
          <w:spacing w:val="1"/>
        </w:rPr>
        <w:t>d</w:t>
      </w:r>
      <w:r>
        <w:rPr>
          <w:rFonts w:ascii="Calibri" w:hAnsi="Calibri" w:cs="Calibri"/>
        </w:rPr>
        <w:t>er</w:t>
      </w:r>
      <w:r>
        <w:rPr>
          <w:rFonts w:ascii="Calibri" w:hAnsi="Calibri" w:cs="Calibri"/>
          <w:spacing w:val="-3"/>
        </w:rPr>
        <w:t xml:space="preserve"> </w:t>
      </w:r>
      <w:r>
        <w:rPr>
          <w:rFonts w:ascii="Calibri" w:hAnsi="Calibri" w:cs="Calibri"/>
          <w:spacing w:val="-2"/>
        </w:rPr>
        <w:t>n</w:t>
      </w:r>
      <w:r>
        <w:rPr>
          <w:rFonts w:ascii="Calibri" w:hAnsi="Calibri" w:cs="Calibri"/>
        </w:rPr>
        <w:t>og</w:t>
      </w:r>
      <w:r>
        <w:rPr>
          <w:rFonts w:ascii="Calibri" w:hAnsi="Calibri" w:cs="Calibri"/>
          <w:spacing w:val="-2"/>
        </w:rPr>
        <w:t xml:space="preserve"> </w:t>
      </w:r>
      <w:r>
        <w:rPr>
          <w:rFonts w:ascii="Calibri" w:hAnsi="Calibri" w:cs="Calibri"/>
        </w:rPr>
        <w:t>vrag</w:t>
      </w:r>
      <w:r>
        <w:rPr>
          <w:rFonts w:ascii="Calibri" w:hAnsi="Calibri" w:cs="Calibri"/>
          <w:spacing w:val="-2"/>
        </w:rPr>
        <w:t>e</w:t>
      </w:r>
      <w:r>
        <w:rPr>
          <w:rFonts w:ascii="Calibri" w:hAnsi="Calibri" w:cs="Calibri"/>
        </w:rPr>
        <w:t>n</w:t>
      </w:r>
      <w:r>
        <w:rPr>
          <w:rFonts w:ascii="Calibri" w:hAnsi="Calibri" w:cs="Calibri"/>
          <w:spacing w:val="-1"/>
        </w:rPr>
        <w:t xml:space="preserve"> </w:t>
      </w:r>
      <w:r>
        <w:rPr>
          <w:rFonts w:ascii="Calibri" w:hAnsi="Calibri" w:cs="Calibri"/>
          <w:spacing w:val="-2"/>
        </w:rPr>
        <w:t>o</w:t>
      </w:r>
      <w:r>
        <w:rPr>
          <w:rFonts w:ascii="Calibri" w:hAnsi="Calibri" w:cs="Calibri"/>
        </w:rPr>
        <w:t>f</w:t>
      </w:r>
      <w:r>
        <w:rPr>
          <w:rFonts w:ascii="Calibri" w:hAnsi="Calibri" w:cs="Calibri"/>
          <w:spacing w:val="-2"/>
        </w:rPr>
        <w:t xml:space="preserve"> </w:t>
      </w:r>
      <w:r>
        <w:rPr>
          <w:rFonts w:ascii="Calibri" w:hAnsi="Calibri" w:cs="Calibri"/>
        </w:rPr>
        <w:t>t</w:t>
      </w:r>
      <w:r>
        <w:rPr>
          <w:rFonts w:ascii="Calibri" w:hAnsi="Calibri" w:cs="Calibri"/>
          <w:spacing w:val="-2"/>
        </w:rPr>
        <w:t>w</w:t>
      </w:r>
      <w:r>
        <w:rPr>
          <w:rFonts w:ascii="Calibri" w:hAnsi="Calibri" w:cs="Calibri"/>
        </w:rPr>
        <w:t>i</w:t>
      </w:r>
      <w:r>
        <w:rPr>
          <w:rFonts w:ascii="Calibri" w:hAnsi="Calibri" w:cs="Calibri"/>
          <w:spacing w:val="-3"/>
        </w:rPr>
        <w:t>j</w:t>
      </w:r>
      <w:r>
        <w:rPr>
          <w:rFonts w:ascii="Calibri" w:hAnsi="Calibri" w:cs="Calibri"/>
        </w:rPr>
        <w:t>felt</w:t>
      </w:r>
      <w:r>
        <w:rPr>
          <w:rFonts w:ascii="Calibri" w:hAnsi="Calibri" w:cs="Calibri"/>
          <w:spacing w:val="-2"/>
        </w:rPr>
        <w:t xml:space="preserve"> </w:t>
      </w:r>
      <w:r>
        <w:rPr>
          <w:rFonts w:ascii="Calibri" w:hAnsi="Calibri" w:cs="Calibri"/>
        </w:rPr>
        <w:t>u</w:t>
      </w:r>
      <w:r>
        <w:rPr>
          <w:rFonts w:ascii="Calibri" w:hAnsi="Calibri" w:cs="Calibri"/>
          <w:spacing w:val="-3"/>
        </w:rPr>
        <w:t xml:space="preserve"> </w:t>
      </w:r>
      <w:r>
        <w:rPr>
          <w:rFonts w:ascii="Calibri" w:hAnsi="Calibri" w:cs="Calibri"/>
        </w:rPr>
        <w:t>of</w:t>
      </w:r>
      <w:r>
        <w:rPr>
          <w:rFonts w:ascii="Calibri" w:hAnsi="Calibri" w:cs="Calibri"/>
          <w:spacing w:val="-3"/>
        </w:rPr>
        <w:t xml:space="preserve"> </w:t>
      </w:r>
      <w:r>
        <w:rPr>
          <w:rFonts w:ascii="Calibri" w:hAnsi="Calibri" w:cs="Calibri"/>
        </w:rPr>
        <w:t>h</w:t>
      </w:r>
      <w:r>
        <w:rPr>
          <w:rFonts w:ascii="Calibri" w:hAnsi="Calibri" w:cs="Calibri"/>
          <w:spacing w:val="-2"/>
        </w:rPr>
        <w:t>e</w:t>
      </w:r>
      <w:r>
        <w:rPr>
          <w:rFonts w:ascii="Calibri" w:hAnsi="Calibri" w:cs="Calibri"/>
        </w:rPr>
        <w:t>t</w:t>
      </w:r>
      <w:r>
        <w:rPr>
          <w:rFonts w:ascii="Calibri" w:hAnsi="Calibri" w:cs="Calibri"/>
          <w:spacing w:val="-3"/>
        </w:rPr>
        <w:t xml:space="preserve"> </w:t>
      </w:r>
      <w:r>
        <w:rPr>
          <w:rFonts w:ascii="Calibri" w:hAnsi="Calibri" w:cs="Calibri"/>
        </w:rPr>
        <w:t>nog</w:t>
      </w:r>
      <w:r>
        <w:rPr>
          <w:rFonts w:ascii="Calibri" w:hAnsi="Calibri" w:cs="Calibri"/>
          <w:spacing w:val="-4"/>
        </w:rPr>
        <w:t xml:space="preserve"> </w:t>
      </w:r>
      <w:r>
        <w:rPr>
          <w:rFonts w:ascii="Calibri" w:hAnsi="Calibri" w:cs="Calibri"/>
        </w:rPr>
        <w:t>goed</w:t>
      </w:r>
      <w:r>
        <w:rPr>
          <w:rFonts w:ascii="Calibri" w:hAnsi="Calibri" w:cs="Calibri"/>
          <w:spacing w:val="-2"/>
        </w:rPr>
        <w:t xml:space="preserve"> </w:t>
      </w:r>
      <w:r>
        <w:rPr>
          <w:rFonts w:ascii="Calibri" w:hAnsi="Calibri" w:cs="Calibri"/>
        </w:rPr>
        <w:t>ga</w:t>
      </w:r>
      <w:r>
        <w:rPr>
          <w:rFonts w:ascii="Calibri" w:hAnsi="Calibri" w:cs="Calibri"/>
          <w:spacing w:val="-3"/>
        </w:rPr>
        <w:t>a</w:t>
      </w:r>
      <w:r>
        <w:rPr>
          <w:rFonts w:ascii="Calibri" w:hAnsi="Calibri" w:cs="Calibri"/>
        </w:rPr>
        <w:t>t</w:t>
      </w:r>
      <w:r>
        <w:rPr>
          <w:rFonts w:ascii="Calibri" w:hAnsi="Calibri" w:cs="Calibri"/>
          <w:spacing w:val="-3"/>
        </w:rPr>
        <w:t xml:space="preserve"> </w:t>
      </w:r>
      <w:r>
        <w:rPr>
          <w:rFonts w:ascii="Calibri" w:hAnsi="Calibri" w:cs="Calibri"/>
        </w:rPr>
        <w:t>neem</w:t>
      </w:r>
      <w:r>
        <w:rPr>
          <w:rFonts w:ascii="Calibri" w:hAnsi="Calibri" w:cs="Calibri"/>
          <w:spacing w:val="-4"/>
        </w:rPr>
        <w:t xml:space="preserve"> </w:t>
      </w:r>
      <w:r>
        <w:rPr>
          <w:rFonts w:ascii="Calibri" w:hAnsi="Calibri" w:cs="Calibri"/>
        </w:rPr>
        <w:t>d</w:t>
      </w:r>
      <w:r>
        <w:rPr>
          <w:rFonts w:ascii="Calibri" w:hAnsi="Calibri" w:cs="Calibri"/>
          <w:spacing w:val="-3"/>
        </w:rPr>
        <w:t>a</w:t>
      </w:r>
      <w:r>
        <w:rPr>
          <w:rFonts w:ascii="Calibri" w:hAnsi="Calibri" w:cs="Calibri"/>
        </w:rPr>
        <w:t>n</w:t>
      </w:r>
      <w:r>
        <w:rPr>
          <w:rFonts w:ascii="Calibri" w:hAnsi="Calibri" w:cs="Calibri"/>
          <w:spacing w:val="-1"/>
        </w:rPr>
        <w:t xml:space="preserve"> c</w:t>
      </w:r>
      <w:r>
        <w:rPr>
          <w:rFonts w:ascii="Calibri" w:hAnsi="Calibri" w:cs="Calibri"/>
          <w:spacing w:val="-2"/>
        </w:rPr>
        <w:t>on</w:t>
      </w:r>
      <w:r>
        <w:rPr>
          <w:rFonts w:ascii="Calibri" w:hAnsi="Calibri" w:cs="Calibri"/>
        </w:rPr>
        <w:t>tact</w:t>
      </w:r>
      <w:r>
        <w:rPr>
          <w:rFonts w:ascii="Calibri" w:hAnsi="Calibri" w:cs="Calibri"/>
          <w:spacing w:val="-1"/>
        </w:rPr>
        <w:t xml:space="preserve"> </w:t>
      </w:r>
      <w:r>
        <w:rPr>
          <w:rFonts w:ascii="Calibri" w:hAnsi="Calibri" w:cs="Calibri"/>
          <w:spacing w:val="-3"/>
        </w:rPr>
        <w:t>m</w:t>
      </w:r>
      <w:r>
        <w:rPr>
          <w:rFonts w:ascii="Calibri" w:hAnsi="Calibri" w:cs="Calibri"/>
        </w:rPr>
        <w:t>et</w:t>
      </w:r>
      <w:r>
        <w:rPr>
          <w:rFonts w:ascii="Calibri" w:hAnsi="Calibri" w:cs="Calibri"/>
          <w:spacing w:val="-2"/>
        </w:rPr>
        <w:t xml:space="preserve"> </w:t>
      </w:r>
      <w:r>
        <w:rPr>
          <w:rFonts w:ascii="Calibri" w:hAnsi="Calibri" w:cs="Calibri"/>
        </w:rPr>
        <w:t>ons</w:t>
      </w:r>
      <w:r>
        <w:rPr>
          <w:rFonts w:ascii="Calibri" w:hAnsi="Calibri" w:cs="Calibri"/>
          <w:spacing w:val="-5"/>
        </w:rPr>
        <w:t xml:space="preserve"> </w:t>
      </w:r>
      <w:r>
        <w:rPr>
          <w:rFonts w:ascii="Calibri" w:hAnsi="Calibri" w:cs="Calibri"/>
        </w:rPr>
        <w:t>op</w:t>
      </w:r>
      <w:r>
        <w:rPr>
          <w:rFonts w:ascii="Calibri" w:hAnsi="Calibri" w:cs="Calibri"/>
          <w:spacing w:val="-3"/>
        </w:rPr>
        <w:t xml:space="preserve"> </w:t>
      </w:r>
      <w:r>
        <w:rPr>
          <w:rFonts w:ascii="Calibri" w:hAnsi="Calibri" w:cs="Calibri"/>
        </w:rPr>
        <w:t>:</w:t>
      </w:r>
    </w:p>
    <w:p w:rsidR="00447E00" w:rsidRDefault="00447E00">
      <w:pPr>
        <w:kinsoku w:val="0"/>
        <w:overflowPunct w:val="0"/>
        <w:ind w:left="116"/>
        <w:rPr>
          <w:rFonts w:ascii="Calibri" w:hAnsi="Calibri" w:cs="Calibri"/>
        </w:rPr>
      </w:pPr>
      <w:r>
        <w:rPr>
          <w:rFonts w:ascii="Calibri" w:hAnsi="Calibri" w:cs="Calibri"/>
          <w:b/>
          <w:bCs/>
        </w:rPr>
        <w:t>031</w:t>
      </w:r>
      <w:r>
        <w:rPr>
          <w:rFonts w:ascii="Calibri" w:hAnsi="Calibri" w:cs="Calibri"/>
          <w:b/>
          <w:bCs/>
          <w:spacing w:val="-2"/>
        </w:rPr>
        <w:t>4</w:t>
      </w:r>
      <w:r>
        <w:rPr>
          <w:rFonts w:ascii="Calibri" w:hAnsi="Calibri" w:cs="Calibri"/>
          <w:b/>
          <w:bCs/>
        </w:rPr>
        <w:t>-3</w:t>
      </w:r>
      <w:r>
        <w:rPr>
          <w:rFonts w:ascii="Calibri" w:hAnsi="Calibri" w:cs="Calibri"/>
          <w:b/>
          <w:bCs/>
          <w:spacing w:val="-1"/>
        </w:rPr>
        <w:t>8</w:t>
      </w:r>
      <w:r>
        <w:rPr>
          <w:rFonts w:ascii="Calibri" w:hAnsi="Calibri" w:cs="Calibri"/>
          <w:b/>
          <w:bCs/>
        </w:rPr>
        <w:t>6</w:t>
      </w:r>
      <w:r>
        <w:rPr>
          <w:rFonts w:ascii="Calibri" w:hAnsi="Calibri" w:cs="Calibri"/>
          <w:b/>
          <w:bCs/>
          <w:spacing w:val="1"/>
        </w:rPr>
        <w:t>1</w:t>
      </w:r>
      <w:r>
        <w:rPr>
          <w:rFonts w:ascii="Calibri" w:hAnsi="Calibri" w:cs="Calibri"/>
          <w:b/>
          <w:bCs/>
          <w:spacing w:val="-2"/>
        </w:rPr>
        <w:t>4</w:t>
      </w:r>
      <w:r>
        <w:rPr>
          <w:rFonts w:ascii="Calibri" w:hAnsi="Calibri" w:cs="Calibri"/>
          <w:b/>
          <w:bCs/>
        </w:rPr>
        <w:t>1</w:t>
      </w:r>
    </w:p>
    <w:p w:rsidR="00447E00" w:rsidRDefault="00447E00">
      <w:pPr>
        <w:kinsoku w:val="0"/>
        <w:overflowPunct w:val="0"/>
        <w:ind w:left="116"/>
        <w:rPr>
          <w:rFonts w:ascii="Calibri" w:hAnsi="Calibri" w:cs="Calibri"/>
        </w:rPr>
        <w:sectPr w:rsidR="00447E00">
          <w:pgSz w:w="11907" w:h="16840"/>
          <w:pgMar w:top="1780" w:right="980" w:bottom="980" w:left="1300" w:header="305" w:footer="780" w:gutter="0"/>
          <w:cols w:space="708" w:equalWidth="0">
            <w:col w:w="9627"/>
          </w:cols>
          <w:noEndnote/>
        </w:sectPr>
      </w:pPr>
    </w:p>
    <w:p w:rsidR="00447E00" w:rsidRDefault="00447E00">
      <w:pPr>
        <w:kinsoku w:val="0"/>
        <w:overflowPunct w:val="0"/>
        <w:spacing w:before="7" w:line="100" w:lineRule="exact"/>
        <w:rPr>
          <w:sz w:val="10"/>
          <w:szCs w:val="1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before="44"/>
        <w:ind w:left="116"/>
        <w:rPr>
          <w:rFonts w:ascii="Calibri" w:hAnsi="Calibri" w:cs="Calibri"/>
          <w:color w:val="000000"/>
          <w:sz w:val="28"/>
          <w:szCs w:val="28"/>
        </w:rPr>
      </w:pPr>
      <w:r>
        <w:rPr>
          <w:rFonts w:ascii="Calibri" w:hAnsi="Calibri" w:cs="Calibri"/>
          <w:b/>
          <w:bCs/>
          <w:i/>
          <w:iCs/>
          <w:color w:val="76923B"/>
          <w:sz w:val="28"/>
          <w:szCs w:val="28"/>
        </w:rPr>
        <w:t>1</w:t>
      </w:r>
      <w:r>
        <w:rPr>
          <w:rFonts w:ascii="Calibri" w:hAnsi="Calibri" w:cs="Calibri"/>
          <w:b/>
          <w:bCs/>
          <w:i/>
          <w:iCs/>
          <w:color w:val="76923B"/>
          <w:spacing w:val="-2"/>
          <w:sz w:val="28"/>
          <w:szCs w:val="28"/>
        </w:rPr>
        <w:t>0</w:t>
      </w:r>
      <w:r>
        <w:rPr>
          <w:rFonts w:ascii="Calibri" w:hAnsi="Calibri" w:cs="Calibri"/>
          <w:b/>
          <w:bCs/>
          <w:i/>
          <w:iCs/>
          <w:color w:val="76923B"/>
          <w:sz w:val="28"/>
          <w:szCs w:val="28"/>
        </w:rPr>
        <w:t>.6</w:t>
      </w:r>
      <w:r>
        <w:rPr>
          <w:rFonts w:ascii="Calibri" w:hAnsi="Calibri" w:cs="Calibri"/>
          <w:b/>
          <w:bCs/>
          <w:i/>
          <w:iCs/>
          <w:color w:val="76923B"/>
          <w:spacing w:val="-3"/>
          <w:sz w:val="28"/>
          <w:szCs w:val="28"/>
        </w:rPr>
        <w:t xml:space="preserve"> </w:t>
      </w:r>
      <w:r>
        <w:rPr>
          <w:rFonts w:ascii="Calibri" w:hAnsi="Calibri" w:cs="Calibri"/>
          <w:b/>
          <w:bCs/>
          <w:i/>
          <w:iCs/>
          <w:color w:val="76923B"/>
          <w:sz w:val="28"/>
          <w:szCs w:val="28"/>
        </w:rPr>
        <w:t xml:space="preserve">| </w:t>
      </w:r>
      <w:r>
        <w:rPr>
          <w:rFonts w:ascii="Calibri" w:hAnsi="Calibri" w:cs="Calibri"/>
          <w:b/>
          <w:bCs/>
          <w:i/>
          <w:iCs/>
          <w:color w:val="76923B"/>
          <w:spacing w:val="63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color w:val="000000"/>
          <w:spacing w:val="1"/>
          <w:sz w:val="28"/>
          <w:szCs w:val="28"/>
        </w:rPr>
        <w:t>O</w:t>
      </w:r>
      <w:r>
        <w:rPr>
          <w:rFonts w:ascii="Calibri" w:hAnsi="Calibri" w:cs="Calibri"/>
          <w:i/>
          <w:iCs/>
          <w:color w:val="000000"/>
          <w:sz w:val="28"/>
          <w:szCs w:val="28"/>
        </w:rPr>
        <w:t>pera</w:t>
      </w:r>
      <w:r>
        <w:rPr>
          <w:rFonts w:ascii="Calibri" w:hAnsi="Calibri" w:cs="Calibri"/>
          <w:i/>
          <w:iCs/>
          <w:color w:val="000000"/>
          <w:spacing w:val="-2"/>
          <w:sz w:val="28"/>
          <w:szCs w:val="28"/>
        </w:rPr>
        <w:t>t</w:t>
      </w:r>
      <w:r>
        <w:rPr>
          <w:rFonts w:ascii="Calibri" w:hAnsi="Calibri" w:cs="Calibri"/>
          <w:i/>
          <w:iCs/>
          <w:color w:val="000000"/>
          <w:sz w:val="28"/>
          <w:szCs w:val="28"/>
        </w:rPr>
        <w:t>iese</w:t>
      </w:r>
      <w:r>
        <w:rPr>
          <w:rFonts w:ascii="Calibri" w:hAnsi="Calibri" w:cs="Calibri"/>
          <w:i/>
          <w:iCs/>
          <w:color w:val="000000"/>
          <w:spacing w:val="-1"/>
          <w:sz w:val="28"/>
          <w:szCs w:val="28"/>
        </w:rPr>
        <w:t>t</w:t>
      </w:r>
      <w:r>
        <w:rPr>
          <w:rFonts w:ascii="Calibri" w:hAnsi="Calibri" w:cs="Calibri"/>
          <w:i/>
          <w:iCs/>
          <w:color w:val="000000"/>
          <w:sz w:val="28"/>
          <w:szCs w:val="28"/>
        </w:rPr>
        <w:t>j</w:t>
      </w:r>
      <w:r>
        <w:rPr>
          <w:rFonts w:ascii="Calibri" w:hAnsi="Calibri" w:cs="Calibri"/>
          <w:i/>
          <w:iCs/>
          <w:color w:val="000000"/>
          <w:spacing w:val="-3"/>
          <w:sz w:val="28"/>
          <w:szCs w:val="28"/>
        </w:rPr>
        <w:t>e</w:t>
      </w:r>
      <w:r>
        <w:rPr>
          <w:rFonts w:ascii="Calibri" w:hAnsi="Calibri" w:cs="Calibri"/>
          <w:i/>
          <w:iCs/>
          <w:color w:val="000000"/>
          <w:sz w:val="28"/>
          <w:szCs w:val="28"/>
        </w:rPr>
        <w:t>s</w:t>
      </w:r>
    </w:p>
    <w:p w:rsidR="00447E00" w:rsidRDefault="00447E00">
      <w:pPr>
        <w:kinsoku w:val="0"/>
        <w:overflowPunct w:val="0"/>
        <w:spacing w:before="10" w:line="260" w:lineRule="exact"/>
        <w:rPr>
          <w:sz w:val="26"/>
          <w:szCs w:val="26"/>
        </w:rPr>
      </w:pPr>
    </w:p>
    <w:p w:rsidR="00447E00" w:rsidRDefault="00447E00">
      <w:pPr>
        <w:pStyle w:val="Kop4"/>
        <w:tabs>
          <w:tab w:val="left" w:pos="5781"/>
        </w:tabs>
        <w:kinsoku w:val="0"/>
        <w:overflowPunct w:val="0"/>
        <w:rPr>
          <w:b w:val="0"/>
          <w:bCs w:val="0"/>
        </w:rPr>
      </w:pPr>
      <w:r>
        <w:t>Sectio</w:t>
      </w:r>
      <w:r>
        <w:rPr>
          <w:spacing w:val="-1"/>
        </w:rPr>
        <w:t xml:space="preserve"> (</w:t>
      </w:r>
      <w:r>
        <w:t>ke</w:t>
      </w:r>
      <w:r>
        <w:rPr>
          <w:spacing w:val="-2"/>
        </w:rPr>
        <w:t>i</w:t>
      </w:r>
      <w:r>
        <w:rPr>
          <w:spacing w:val="1"/>
        </w:rPr>
        <w:t>z</w:t>
      </w:r>
      <w:r>
        <w:rPr>
          <w:spacing w:val="-3"/>
        </w:rPr>
        <w:t>e</w:t>
      </w:r>
      <w:r>
        <w:t>r</w:t>
      </w:r>
      <w:r>
        <w:rPr>
          <w:spacing w:val="-2"/>
        </w:rPr>
        <w:t>s</w:t>
      </w:r>
      <w:r>
        <w:t>ne</w:t>
      </w:r>
      <w:r>
        <w:rPr>
          <w:spacing w:val="-2"/>
        </w:rPr>
        <w:t>d</w:t>
      </w:r>
      <w:r>
        <w:t>e)</w:t>
      </w:r>
      <w:r>
        <w:rPr>
          <w:spacing w:val="-2"/>
        </w:rPr>
        <w:t xml:space="preserve"> </w:t>
      </w:r>
      <w:r>
        <w:t>set.</w:t>
      </w:r>
      <w:r>
        <w:rPr>
          <w:spacing w:val="-2"/>
        </w:rPr>
        <w:t xml:space="preserve"> </w:t>
      </w:r>
      <w:r>
        <w:t>(</w:t>
      </w:r>
      <w:r>
        <w:rPr>
          <w:spacing w:val="-2"/>
        </w:rPr>
        <w:t xml:space="preserve"> </w:t>
      </w:r>
      <w:r>
        <w:t>1</w:t>
      </w:r>
      <w:r>
        <w:rPr>
          <w:spacing w:val="-2"/>
        </w:rPr>
        <w:t xml:space="preserve"> </w:t>
      </w:r>
      <w:r>
        <w:t>)</w:t>
      </w:r>
      <w:r>
        <w:tab/>
        <w:t>Sectie</w:t>
      </w:r>
      <w:r>
        <w:rPr>
          <w:spacing w:val="-4"/>
        </w:rPr>
        <w:t xml:space="preserve"> </w:t>
      </w:r>
      <w:r>
        <w:t>se</w:t>
      </w:r>
      <w:r>
        <w:rPr>
          <w:spacing w:val="-2"/>
        </w:rPr>
        <w:t>t</w:t>
      </w:r>
      <w:r>
        <w:t>je</w:t>
      </w:r>
      <w:r>
        <w:rPr>
          <w:spacing w:val="-1"/>
        </w:rPr>
        <w:t xml:space="preserve"> </w:t>
      </w:r>
      <w:r>
        <w:t>(</w:t>
      </w:r>
      <w:r>
        <w:rPr>
          <w:spacing w:val="-3"/>
        </w:rPr>
        <w:t xml:space="preserve"> </w:t>
      </w:r>
      <w:r>
        <w:t>Re</w:t>
      </w:r>
      <w:r>
        <w:rPr>
          <w:spacing w:val="1"/>
        </w:rPr>
        <w:t>s</w:t>
      </w:r>
      <w:r>
        <w:rPr>
          <w:spacing w:val="-3"/>
        </w:rPr>
        <w:t>e</w:t>
      </w:r>
      <w:r>
        <w:t>rves</w:t>
      </w:r>
      <w:r>
        <w:rPr>
          <w:spacing w:val="-2"/>
        </w:rPr>
        <w:t>e</w:t>
      </w:r>
      <w:r>
        <w:t>t</w:t>
      </w:r>
      <w:r>
        <w:rPr>
          <w:spacing w:val="-1"/>
        </w:rPr>
        <w:t>)</w:t>
      </w:r>
      <w:r>
        <w:t>:</w:t>
      </w:r>
    </w:p>
    <w:p w:rsidR="00447E00" w:rsidRDefault="00447E00">
      <w:pPr>
        <w:pStyle w:val="Plattetekst"/>
        <w:tabs>
          <w:tab w:val="left" w:pos="2302"/>
          <w:tab w:val="left" w:pos="5781"/>
        </w:tabs>
        <w:kinsoku w:val="0"/>
        <w:overflowPunct w:val="0"/>
        <w:spacing w:line="341" w:lineRule="exact"/>
      </w:pPr>
      <w:r>
        <w:t>1</w:t>
      </w:r>
      <w:r>
        <w:rPr>
          <w:spacing w:val="-2"/>
        </w:rPr>
        <w:t xml:space="preserve"> n</w:t>
      </w:r>
      <w:r>
        <w:t>aal</w:t>
      </w:r>
      <w:r>
        <w:rPr>
          <w:spacing w:val="-2"/>
        </w:rPr>
        <w:t>d</w:t>
      </w:r>
      <w:r>
        <w:t>voer</w:t>
      </w:r>
      <w:r>
        <w:rPr>
          <w:spacing w:val="-1"/>
        </w:rPr>
        <w:t>d</w:t>
      </w:r>
      <w:r>
        <w:t>er</w:t>
      </w:r>
      <w:r>
        <w:tab/>
      </w:r>
      <w:r>
        <w:rPr>
          <w:spacing w:val="-2"/>
        </w:rPr>
        <w:t>(</w:t>
      </w:r>
      <w:r>
        <w:t>sta</w:t>
      </w:r>
      <w:r>
        <w:rPr>
          <w:spacing w:val="-2"/>
        </w:rPr>
        <w:t>nd</w:t>
      </w:r>
      <w:r>
        <w:t>aard)</w:t>
      </w:r>
      <w:r>
        <w:tab/>
        <w:t>1</w:t>
      </w:r>
      <w:r>
        <w:rPr>
          <w:spacing w:val="-2"/>
        </w:rPr>
        <w:t xml:space="preserve"> </w:t>
      </w:r>
      <w:r>
        <w:rPr>
          <w:spacing w:val="-1"/>
        </w:rPr>
        <w:t>P</w:t>
      </w:r>
      <w:r>
        <w:t>in</w:t>
      </w:r>
      <w:r>
        <w:rPr>
          <w:spacing w:val="-2"/>
        </w:rPr>
        <w:t>c</w:t>
      </w:r>
      <w:r>
        <w:t>et</w:t>
      </w:r>
    </w:p>
    <w:p w:rsidR="00447E00" w:rsidRDefault="00447E00">
      <w:pPr>
        <w:pStyle w:val="Plattetekst"/>
        <w:tabs>
          <w:tab w:val="left" w:pos="5781"/>
        </w:tabs>
        <w:kinsoku w:val="0"/>
        <w:overflowPunct w:val="0"/>
        <w:spacing w:line="341" w:lineRule="exact"/>
      </w:pPr>
      <w:r>
        <w:t>1</w:t>
      </w:r>
      <w:r>
        <w:rPr>
          <w:spacing w:val="-2"/>
        </w:rPr>
        <w:t xml:space="preserve"> </w:t>
      </w:r>
      <w:r>
        <w:t>scal</w:t>
      </w:r>
      <w:r>
        <w:rPr>
          <w:spacing w:val="-2"/>
        </w:rPr>
        <w:t>p</w:t>
      </w:r>
      <w:r>
        <w:t>el</w:t>
      </w:r>
      <w:r>
        <w:rPr>
          <w:spacing w:val="-2"/>
        </w:rPr>
        <w:t>h</w:t>
      </w:r>
      <w:r>
        <w:t>eft</w:t>
      </w:r>
      <w:r>
        <w:tab/>
        <w:t>1</w:t>
      </w:r>
      <w:r>
        <w:rPr>
          <w:spacing w:val="-2"/>
        </w:rPr>
        <w:t xml:space="preserve"> </w:t>
      </w:r>
      <w:r>
        <w:t>Sc</w:t>
      </w:r>
      <w:r>
        <w:rPr>
          <w:spacing w:val="-2"/>
        </w:rPr>
        <w:t>h</w:t>
      </w:r>
      <w:r>
        <w:t>aar</w:t>
      </w:r>
    </w:p>
    <w:p w:rsidR="00447E00" w:rsidRDefault="00447E00">
      <w:pPr>
        <w:pStyle w:val="Plattetekst"/>
        <w:tabs>
          <w:tab w:val="left" w:pos="5781"/>
        </w:tabs>
        <w:kinsoku w:val="0"/>
        <w:overflowPunct w:val="0"/>
        <w:spacing w:before="1"/>
      </w:pPr>
      <w:r>
        <w:t>1</w:t>
      </w:r>
      <w:r>
        <w:rPr>
          <w:spacing w:val="-2"/>
        </w:rPr>
        <w:t xml:space="preserve"> </w:t>
      </w:r>
      <w:r>
        <w:t>sc</w:t>
      </w:r>
      <w:r>
        <w:rPr>
          <w:spacing w:val="-2"/>
        </w:rPr>
        <w:t>h</w:t>
      </w:r>
      <w:r>
        <w:t>aar</w:t>
      </w:r>
      <w:r>
        <w:rPr>
          <w:spacing w:val="-1"/>
        </w:rPr>
        <w:t xml:space="preserve"> </w:t>
      </w:r>
      <w:r>
        <w:rPr>
          <w:spacing w:val="-2"/>
        </w:rPr>
        <w:t>(</w:t>
      </w:r>
      <w:r>
        <w:t>sc</w:t>
      </w:r>
      <w:r>
        <w:rPr>
          <w:spacing w:val="-2"/>
        </w:rPr>
        <w:t>h</w:t>
      </w:r>
      <w:r>
        <w:t>er</w:t>
      </w:r>
      <w:r>
        <w:rPr>
          <w:spacing w:val="-1"/>
        </w:rPr>
        <w:t>p</w:t>
      </w:r>
      <w:r>
        <w:t>/st</w:t>
      </w:r>
      <w:r>
        <w:rPr>
          <w:spacing w:val="2"/>
        </w:rPr>
        <w:t>o</w:t>
      </w:r>
      <w:r>
        <w:rPr>
          <w:spacing w:val="-2"/>
        </w:rPr>
        <w:t>mp</w:t>
      </w:r>
      <w:r>
        <w:t xml:space="preserve">) </w:t>
      </w:r>
      <w:r>
        <w:rPr>
          <w:spacing w:val="-2"/>
        </w:rPr>
        <w:t>(</w:t>
      </w:r>
      <w:r>
        <w:t>re</w:t>
      </w:r>
      <w:r>
        <w:rPr>
          <w:spacing w:val="-2"/>
        </w:rPr>
        <w:t>ch</w:t>
      </w:r>
      <w:r>
        <w:t>t)</w:t>
      </w:r>
      <w:r>
        <w:tab/>
        <w:t>1Naaldvo</w:t>
      </w:r>
      <w:r>
        <w:rPr>
          <w:spacing w:val="-3"/>
        </w:rPr>
        <w:t>e</w:t>
      </w:r>
      <w:r>
        <w:t>rd</w:t>
      </w:r>
      <w:r>
        <w:rPr>
          <w:spacing w:val="-1"/>
        </w:rPr>
        <w:t>e</w:t>
      </w:r>
      <w:r>
        <w:t>r</w:t>
      </w:r>
    </w:p>
    <w:p w:rsidR="00447E00" w:rsidRDefault="00447E00">
      <w:pPr>
        <w:pStyle w:val="Plattetekst"/>
        <w:tabs>
          <w:tab w:val="left" w:pos="5781"/>
        </w:tabs>
        <w:kinsoku w:val="0"/>
        <w:overflowPunct w:val="0"/>
        <w:spacing w:line="341" w:lineRule="exact"/>
      </w:pPr>
      <w:r>
        <w:t>1</w:t>
      </w:r>
      <w:r>
        <w:rPr>
          <w:spacing w:val="-2"/>
        </w:rPr>
        <w:t xml:space="preserve"> b</w:t>
      </w:r>
      <w:r>
        <w:t>aar</w:t>
      </w:r>
      <w:r>
        <w:rPr>
          <w:spacing w:val="-1"/>
        </w:rPr>
        <w:t>m</w:t>
      </w:r>
      <w:r>
        <w:t>oed</w:t>
      </w:r>
      <w:r>
        <w:rPr>
          <w:spacing w:val="-2"/>
        </w:rPr>
        <w:t>e</w:t>
      </w:r>
      <w:r>
        <w:t>rta</w:t>
      </w:r>
      <w:r>
        <w:rPr>
          <w:spacing w:val="-2"/>
        </w:rPr>
        <w:t>n</w:t>
      </w:r>
      <w:r>
        <w:t>g</w:t>
      </w:r>
      <w:r>
        <w:tab/>
        <w:t>1</w:t>
      </w:r>
      <w:r>
        <w:rPr>
          <w:spacing w:val="-2"/>
        </w:rPr>
        <w:t xml:space="preserve"> n</w:t>
      </w:r>
      <w:r>
        <w:t>aal</w:t>
      </w:r>
      <w:r>
        <w:rPr>
          <w:spacing w:val="-2"/>
        </w:rPr>
        <w:t>d</w:t>
      </w:r>
      <w:r>
        <w:t>e</w:t>
      </w:r>
      <w:r>
        <w:rPr>
          <w:spacing w:val="-2"/>
        </w:rPr>
        <w:t>nd</w:t>
      </w:r>
      <w:r>
        <w:t>o</w:t>
      </w:r>
      <w:r>
        <w:rPr>
          <w:spacing w:val="1"/>
        </w:rPr>
        <w:t>o</w:t>
      </w:r>
      <w:r>
        <w:t>sje</w:t>
      </w:r>
      <w:r>
        <w:rPr>
          <w:spacing w:val="-1"/>
        </w:rPr>
        <w:t xml:space="preserve"> </w:t>
      </w:r>
      <w:r>
        <w:rPr>
          <w:spacing w:val="-2"/>
        </w:rPr>
        <w:t>m</w:t>
      </w:r>
      <w:r>
        <w:t xml:space="preserve">et </w:t>
      </w:r>
      <w:r>
        <w:rPr>
          <w:spacing w:val="-2"/>
        </w:rPr>
        <w:t>n</w:t>
      </w:r>
      <w:r>
        <w:t>aal</w:t>
      </w:r>
      <w:r>
        <w:rPr>
          <w:spacing w:val="-2"/>
        </w:rPr>
        <w:t>d</w:t>
      </w:r>
      <w:r>
        <w:t>en</w:t>
      </w:r>
    </w:p>
    <w:p w:rsidR="00447E00" w:rsidRDefault="00447E00">
      <w:pPr>
        <w:pStyle w:val="Plattetekst"/>
        <w:numPr>
          <w:ilvl w:val="0"/>
          <w:numId w:val="25"/>
        </w:numPr>
        <w:tabs>
          <w:tab w:val="left" w:pos="320"/>
          <w:tab w:val="left" w:pos="5781"/>
        </w:tabs>
        <w:kinsoku w:val="0"/>
        <w:overflowPunct w:val="0"/>
        <w:spacing w:before="1"/>
        <w:ind w:left="320"/>
      </w:pPr>
      <w:r>
        <w:rPr>
          <w:spacing w:val="-2"/>
        </w:rPr>
        <w:t>p</w:t>
      </w:r>
      <w:r>
        <w:t>ean</w:t>
      </w:r>
      <w:r>
        <w:tab/>
        <w:t>1</w:t>
      </w:r>
      <w:r>
        <w:rPr>
          <w:spacing w:val="-2"/>
        </w:rPr>
        <w:t xml:space="preserve"> </w:t>
      </w:r>
      <w:r>
        <w:t>Scal</w:t>
      </w:r>
      <w:r>
        <w:rPr>
          <w:spacing w:val="-2"/>
        </w:rPr>
        <w:t>p</w:t>
      </w:r>
      <w:r>
        <w:t>el</w:t>
      </w:r>
      <w:r>
        <w:rPr>
          <w:spacing w:val="-2"/>
        </w:rPr>
        <w:t>h</w:t>
      </w:r>
      <w:r>
        <w:t>eft.</w:t>
      </w:r>
    </w:p>
    <w:p w:rsidR="00447E00" w:rsidRDefault="00447E00">
      <w:pPr>
        <w:pStyle w:val="Plattetekst"/>
        <w:numPr>
          <w:ilvl w:val="0"/>
          <w:numId w:val="25"/>
        </w:numPr>
        <w:tabs>
          <w:tab w:val="left" w:pos="320"/>
        </w:tabs>
        <w:kinsoku w:val="0"/>
        <w:overflowPunct w:val="0"/>
        <w:spacing w:line="341" w:lineRule="exact"/>
        <w:ind w:left="320"/>
      </w:pPr>
      <w:r>
        <w:t>x kl</w:t>
      </w:r>
      <w:r>
        <w:rPr>
          <w:spacing w:val="-1"/>
        </w:rPr>
        <w:t>e</w:t>
      </w:r>
      <w:r>
        <w:t>ine</w:t>
      </w:r>
      <w:r>
        <w:rPr>
          <w:spacing w:val="-3"/>
        </w:rPr>
        <w:t xml:space="preserve"> </w:t>
      </w:r>
      <w:r>
        <w:t>sc</w:t>
      </w:r>
      <w:r>
        <w:rPr>
          <w:spacing w:val="-2"/>
        </w:rPr>
        <w:t>h</w:t>
      </w:r>
      <w:r>
        <w:t>er</w:t>
      </w:r>
      <w:r>
        <w:rPr>
          <w:spacing w:val="-1"/>
        </w:rPr>
        <w:t>p</w:t>
      </w:r>
      <w:r>
        <w:t xml:space="preserve">e </w:t>
      </w:r>
      <w:r>
        <w:rPr>
          <w:spacing w:val="-2"/>
        </w:rPr>
        <w:t>n</w:t>
      </w:r>
      <w:r>
        <w:rPr>
          <w:spacing w:val="1"/>
        </w:rPr>
        <w:t>a</w:t>
      </w:r>
      <w:r>
        <w:t>ald</w:t>
      </w:r>
    </w:p>
    <w:p w:rsidR="00447E00" w:rsidRDefault="00447E00">
      <w:pPr>
        <w:pStyle w:val="Plattetekst"/>
        <w:numPr>
          <w:ilvl w:val="0"/>
          <w:numId w:val="24"/>
        </w:numPr>
        <w:tabs>
          <w:tab w:val="left" w:pos="320"/>
        </w:tabs>
        <w:kinsoku w:val="0"/>
        <w:overflowPunct w:val="0"/>
        <w:spacing w:line="341" w:lineRule="exact"/>
        <w:ind w:firstLine="0"/>
      </w:pPr>
      <w:r>
        <w:rPr>
          <w:spacing w:val="-2"/>
        </w:rPr>
        <w:t>p</w:t>
      </w:r>
      <w:r>
        <w:t>in</w:t>
      </w:r>
      <w:r>
        <w:rPr>
          <w:spacing w:val="-2"/>
        </w:rPr>
        <w:t>c</w:t>
      </w:r>
      <w:r>
        <w:t xml:space="preserve">et </w:t>
      </w:r>
      <w:r>
        <w:rPr>
          <w:spacing w:val="-2"/>
        </w:rPr>
        <w:t>(</w:t>
      </w:r>
      <w:r>
        <w:t>c</w:t>
      </w:r>
      <w:r>
        <w:rPr>
          <w:spacing w:val="-2"/>
        </w:rPr>
        <w:t>h</w:t>
      </w:r>
      <w:r>
        <w:t>irurgisc</w:t>
      </w:r>
      <w:r>
        <w:rPr>
          <w:spacing w:val="-2"/>
        </w:rPr>
        <w:t>h</w:t>
      </w:r>
      <w:r>
        <w:t>)</w:t>
      </w:r>
    </w:p>
    <w:p w:rsidR="00447E00" w:rsidRDefault="00447E00">
      <w:pPr>
        <w:pStyle w:val="Plattetekst"/>
        <w:numPr>
          <w:ilvl w:val="0"/>
          <w:numId w:val="24"/>
        </w:numPr>
        <w:tabs>
          <w:tab w:val="left" w:pos="320"/>
        </w:tabs>
        <w:kinsoku w:val="0"/>
        <w:overflowPunct w:val="0"/>
        <w:spacing w:before="3" w:line="239" w:lineRule="auto"/>
        <w:ind w:right="7006" w:firstLine="0"/>
      </w:pPr>
      <w:r>
        <w:t>x grote</w:t>
      </w:r>
      <w:r>
        <w:rPr>
          <w:spacing w:val="-1"/>
        </w:rPr>
        <w:t xml:space="preserve"> </w:t>
      </w:r>
      <w:r>
        <w:t>ro</w:t>
      </w:r>
      <w:r>
        <w:rPr>
          <w:spacing w:val="-2"/>
        </w:rPr>
        <w:t>nd</w:t>
      </w:r>
      <w:r>
        <w:t>e</w:t>
      </w:r>
      <w:r>
        <w:rPr>
          <w:spacing w:val="-2"/>
        </w:rPr>
        <w:t xml:space="preserve"> n</w:t>
      </w:r>
      <w:r>
        <w:t>aald 2</w:t>
      </w:r>
      <w:r>
        <w:rPr>
          <w:spacing w:val="-2"/>
        </w:rPr>
        <w:t xml:space="preserve"> </w:t>
      </w:r>
      <w:r>
        <w:t>x kl</w:t>
      </w:r>
      <w:r>
        <w:rPr>
          <w:spacing w:val="-1"/>
        </w:rPr>
        <w:t>e</w:t>
      </w:r>
      <w:r>
        <w:t>ine</w:t>
      </w:r>
      <w:r>
        <w:rPr>
          <w:spacing w:val="-3"/>
        </w:rPr>
        <w:t xml:space="preserve"> </w:t>
      </w:r>
      <w:r>
        <w:t>ro</w:t>
      </w:r>
      <w:r>
        <w:rPr>
          <w:spacing w:val="-2"/>
        </w:rPr>
        <w:t>nd</w:t>
      </w:r>
      <w:r>
        <w:t>e</w:t>
      </w:r>
      <w:r>
        <w:rPr>
          <w:spacing w:val="-2"/>
        </w:rPr>
        <w:t xml:space="preserve"> n</w:t>
      </w:r>
      <w:r>
        <w:t>aa</w:t>
      </w:r>
      <w:r>
        <w:rPr>
          <w:spacing w:val="2"/>
        </w:rPr>
        <w:t>l</w:t>
      </w:r>
      <w:r>
        <w:t>d</w:t>
      </w:r>
    </w:p>
    <w:p w:rsidR="00447E00" w:rsidRDefault="00447E00">
      <w:pPr>
        <w:pStyle w:val="Plattetekst"/>
        <w:kinsoku w:val="0"/>
        <w:overflowPunct w:val="0"/>
        <w:spacing w:before="2" w:line="239" w:lineRule="auto"/>
        <w:ind w:right="6746"/>
      </w:pPr>
      <w:r>
        <w:t>2</w:t>
      </w:r>
      <w:r>
        <w:rPr>
          <w:spacing w:val="-2"/>
        </w:rPr>
        <w:t xml:space="preserve"> </w:t>
      </w:r>
      <w:r>
        <w:t>x grote</w:t>
      </w:r>
      <w:r>
        <w:rPr>
          <w:spacing w:val="-1"/>
        </w:rPr>
        <w:t xml:space="preserve"> </w:t>
      </w:r>
      <w:r>
        <w:t>sc</w:t>
      </w:r>
      <w:r>
        <w:rPr>
          <w:spacing w:val="-2"/>
        </w:rPr>
        <w:t>h</w:t>
      </w:r>
      <w:r>
        <w:t>er</w:t>
      </w:r>
      <w:r>
        <w:rPr>
          <w:spacing w:val="-1"/>
        </w:rPr>
        <w:t>p</w:t>
      </w:r>
      <w:r>
        <w:t>e</w:t>
      </w:r>
      <w:r>
        <w:rPr>
          <w:spacing w:val="-2"/>
        </w:rPr>
        <w:t xml:space="preserve"> n</w:t>
      </w:r>
      <w:r>
        <w:t>a</w:t>
      </w:r>
      <w:r>
        <w:rPr>
          <w:spacing w:val="1"/>
        </w:rPr>
        <w:t>a</w:t>
      </w:r>
      <w:r>
        <w:t>ld 1</w:t>
      </w:r>
      <w:r>
        <w:rPr>
          <w:spacing w:val="-2"/>
        </w:rPr>
        <w:t xml:space="preserve"> </w:t>
      </w:r>
      <w:r>
        <w:t>ko</w:t>
      </w:r>
      <w:r>
        <w:rPr>
          <w:spacing w:val="-1"/>
        </w:rPr>
        <w:t>c</w:t>
      </w:r>
      <w:r>
        <w:rPr>
          <w:spacing w:val="-2"/>
        </w:rPr>
        <w:t>h</w:t>
      </w:r>
      <w:r>
        <w:t>er</w:t>
      </w:r>
    </w:p>
    <w:p w:rsidR="00447E00" w:rsidRDefault="00447E00">
      <w:pPr>
        <w:pStyle w:val="Plattetekst"/>
        <w:kinsoku w:val="0"/>
        <w:overflowPunct w:val="0"/>
        <w:spacing w:line="341" w:lineRule="exact"/>
      </w:pPr>
      <w:r>
        <w:t>1</w:t>
      </w:r>
      <w:r>
        <w:rPr>
          <w:spacing w:val="-2"/>
        </w:rPr>
        <w:t xml:space="preserve"> </w:t>
      </w:r>
      <w:r>
        <w:t>w</w:t>
      </w:r>
      <w:r>
        <w:rPr>
          <w:spacing w:val="1"/>
        </w:rPr>
        <w:t>i</w:t>
      </w:r>
      <w:r>
        <w:t>t</w:t>
      </w:r>
      <w:r>
        <w:rPr>
          <w:spacing w:val="-2"/>
        </w:rPr>
        <w:t xml:space="preserve"> </w:t>
      </w:r>
      <w:r>
        <w:t>gaasje</w:t>
      </w:r>
    </w:p>
    <w:p w:rsidR="00447E00" w:rsidRDefault="00447E00">
      <w:pPr>
        <w:kinsoku w:val="0"/>
        <w:overflowPunct w:val="0"/>
        <w:spacing w:before="2" w:line="140" w:lineRule="exact"/>
        <w:rPr>
          <w:sz w:val="14"/>
          <w:szCs w:val="14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pStyle w:val="Kop4"/>
        <w:kinsoku w:val="0"/>
        <w:overflowPunct w:val="0"/>
        <w:rPr>
          <w:b w:val="0"/>
          <w:bCs w:val="0"/>
        </w:rPr>
      </w:pPr>
      <w:r>
        <w:t>Gr</w:t>
      </w:r>
      <w:r>
        <w:rPr>
          <w:spacing w:val="-3"/>
        </w:rPr>
        <w:t>o</w:t>
      </w:r>
      <w:r>
        <w:t xml:space="preserve">te </w:t>
      </w:r>
      <w:r>
        <w:rPr>
          <w:spacing w:val="-3"/>
        </w:rPr>
        <w:t>s</w:t>
      </w:r>
      <w:r>
        <w:t>e</w:t>
      </w:r>
      <w:r>
        <w:rPr>
          <w:spacing w:val="1"/>
        </w:rPr>
        <w:t>t</w:t>
      </w:r>
      <w:r>
        <w:t>.</w:t>
      </w:r>
      <w:r>
        <w:rPr>
          <w:spacing w:val="-2"/>
        </w:rPr>
        <w:t xml:space="preserve"> </w:t>
      </w:r>
      <w:r>
        <w:t>(</w:t>
      </w:r>
      <w:r>
        <w:rPr>
          <w:spacing w:val="-2"/>
        </w:rPr>
        <w:t xml:space="preserve"> </w:t>
      </w:r>
      <w:r>
        <w:t>s</w:t>
      </w:r>
      <w:r>
        <w:rPr>
          <w:spacing w:val="1"/>
        </w:rPr>
        <w:t>t</w:t>
      </w:r>
      <w:r>
        <w:rPr>
          <w:spacing w:val="-3"/>
        </w:rPr>
        <w:t>e</w:t>
      </w:r>
      <w:r>
        <w:t>ri</w:t>
      </w:r>
      <w:r>
        <w:rPr>
          <w:spacing w:val="-2"/>
        </w:rPr>
        <w:t>l</w:t>
      </w:r>
      <w:r>
        <w:t>i</w:t>
      </w:r>
      <w:r>
        <w:rPr>
          <w:spacing w:val="-1"/>
        </w:rPr>
        <w:t>s</w:t>
      </w:r>
      <w:r>
        <w:t>a</w:t>
      </w:r>
      <w:r>
        <w:rPr>
          <w:spacing w:val="1"/>
        </w:rPr>
        <w:t>t</w:t>
      </w:r>
      <w:r>
        <w:rPr>
          <w:spacing w:val="-2"/>
        </w:rPr>
        <w:t>i</w:t>
      </w:r>
      <w:r>
        <w:t xml:space="preserve">e </w:t>
      </w:r>
      <w:r>
        <w:rPr>
          <w:spacing w:val="-2"/>
        </w:rPr>
        <w:t>g</w:t>
      </w:r>
      <w:r>
        <w:t>ro</w:t>
      </w:r>
      <w:r>
        <w:rPr>
          <w:spacing w:val="1"/>
        </w:rPr>
        <w:t>t</w:t>
      </w:r>
      <w:r>
        <w:t xml:space="preserve">e </w:t>
      </w:r>
      <w:r>
        <w:rPr>
          <w:spacing w:val="-2"/>
        </w:rPr>
        <w:t>k</w:t>
      </w:r>
      <w:r>
        <w:t>l</w:t>
      </w:r>
      <w:r>
        <w:rPr>
          <w:spacing w:val="-2"/>
        </w:rPr>
        <w:t>e</w:t>
      </w:r>
      <w:r>
        <w:t xml:space="preserve">ine </w:t>
      </w:r>
      <w:r>
        <w:rPr>
          <w:spacing w:val="-3"/>
        </w:rPr>
        <w:t>h</w:t>
      </w:r>
      <w:r>
        <w:t>u</w:t>
      </w:r>
      <w:r>
        <w:rPr>
          <w:spacing w:val="-2"/>
        </w:rPr>
        <w:t>i</w:t>
      </w:r>
      <w:r>
        <w:t>sd</w:t>
      </w:r>
      <w:r>
        <w:rPr>
          <w:spacing w:val="-2"/>
        </w:rPr>
        <w:t>i</w:t>
      </w:r>
      <w:r>
        <w:t>eren)</w:t>
      </w:r>
      <w:r>
        <w:rPr>
          <w:spacing w:val="-2"/>
        </w:rPr>
        <w:t xml:space="preserve"> </w:t>
      </w:r>
      <w:r>
        <w:rPr>
          <w:spacing w:val="-1"/>
        </w:rPr>
        <w:t>(</w:t>
      </w:r>
      <w:r>
        <w:t>2)</w:t>
      </w:r>
    </w:p>
    <w:p w:rsidR="00447E00" w:rsidRDefault="00447E00">
      <w:pPr>
        <w:pStyle w:val="Plattetekst"/>
        <w:kinsoku w:val="0"/>
        <w:overflowPunct w:val="0"/>
        <w:spacing w:before="1"/>
      </w:pPr>
      <w:r>
        <w:t>1</w:t>
      </w:r>
      <w:r>
        <w:rPr>
          <w:spacing w:val="-2"/>
        </w:rPr>
        <w:t xml:space="preserve"> ch</w:t>
      </w:r>
      <w:r>
        <w:t>irurgisch</w:t>
      </w:r>
      <w:r>
        <w:rPr>
          <w:spacing w:val="-3"/>
        </w:rPr>
        <w:t xml:space="preserve"> </w:t>
      </w:r>
      <w:r>
        <w:rPr>
          <w:spacing w:val="-2"/>
        </w:rPr>
        <w:t>p</w:t>
      </w:r>
      <w:r>
        <w:t>i</w:t>
      </w:r>
      <w:r>
        <w:rPr>
          <w:spacing w:val="1"/>
        </w:rPr>
        <w:t>n</w:t>
      </w:r>
      <w:r>
        <w:rPr>
          <w:spacing w:val="-2"/>
        </w:rPr>
        <w:t>c</w:t>
      </w:r>
      <w:r>
        <w:t>et</w:t>
      </w:r>
    </w:p>
    <w:p w:rsidR="00447E00" w:rsidRDefault="00447E00">
      <w:pPr>
        <w:pStyle w:val="Plattetekst"/>
        <w:numPr>
          <w:ilvl w:val="0"/>
          <w:numId w:val="23"/>
        </w:numPr>
        <w:tabs>
          <w:tab w:val="left" w:pos="320"/>
        </w:tabs>
        <w:kinsoku w:val="0"/>
        <w:overflowPunct w:val="0"/>
        <w:spacing w:line="341" w:lineRule="exact"/>
        <w:ind w:firstLine="0"/>
      </w:pPr>
      <w:r>
        <w:t>sc</w:t>
      </w:r>
      <w:r>
        <w:rPr>
          <w:spacing w:val="-2"/>
        </w:rPr>
        <w:t>h</w:t>
      </w:r>
      <w:r>
        <w:t>aar,</w:t>
      </w:r>
      <w:r>
        <w:rPr>
          <w:spacing w:val="-1"/>
        </w:rPr>
        <w:t xml:space="preserve"> </w:t>
      </w:r>
      <w:r>
        <w:rPr>
          <w:spacing w:val="-2"/>
        </w:rPr>
        <w:t>ch</w:t>
      </w:r>
      <w:r>
        <w:t>irurgisc</w:t>
      </w:r>
      <w:r>
        <w:rPr>
          <w:spacing w:val="-2"/>
        </w:rPr>
        <w:t>h</w:t>
      </w:r>
      <w:r>
        <w:rPr>
          <w:spacing w:val="1"/>
        </w:rPr>
        <w:t>(</w:t>
      </w:r>
      <w:r>
        <w:t>sc</w:t>
      </w:r>
      <w:r>
        <w:rPr>
          <w:spacing w:val="-2"/>
        </w:rPr>
        <w:t>h</w:t>
      </w:r>
      <w:r>
        <w:t>er</w:t>
      </w:r>
      <w:r>
        <w:rPr>
          <w:spacing w:val="-1"/>
        </w:rPr>
        <w:t>p</w:t>
      </w:r>
      <w:r>
        <w:t>/stom</w:t>
      </w:r>
      <w:r>
        <w:rPr>
          <w:spacing w:val="-2"/>
        </w:rPr>
        <w:t>p</w:t>
      </w:r>
      <w:r>
        <w:t>)</w:t>
      </w:r>
    </w:p>
    <w:p w:rsidR="00447E00" w:rsidRDefault="00447E00">
      <w:pPr>
        <w:pStyle w:val="Plattetekst"/>
        <w:numPr>
          <w:ilvl w:val="0"/>
          <w:numId w:val="23"/>
        </w:numPr>
        <w:tabs>
          <w:tab w:val="left" w:pos="320"/>
        </w:tabs>
        <w:kinsoku w:val="0"/>
        <w:overflowPunct w:val="0"/>
        <w:spacing w:before="2" w:line="239" w:lineRule="auto"/>
        <w:ind w:right="7153" w:firstLine="0"/>
      </w:pPr>
      <w:r>
        <w:t xml:space="preserve">x </w:t>
      </w:r>
      <w:r>
        <w:rPr>
          <w:spacing w:val="-2"/>
        </w:rPr>
        <w:t>m</w:t>
      </w:r>
      <w:r>
        <w:t>o</w:t>
      </w:r>
      <w:r>
        <w:rPr>
          <w:spacing w:val="1"/>
        </w:rPr>
        <w:t>s</w:t>
      </w:r>
      <w:r>
        <w:rPr>
          <w:spacing w:val="-2"/>
        </w:rPr>
        <w:t>qu</w:t>
      </w:r>
      <w:r>
        <w:t>ito g</w:t>
      </w:r>
      <w:r>
        <w:rPr>
          <w:spacing w:val="-2"/>
        </w:rPr>
        <w:t>e</w:t>
      </w:r>
      <w:r>
        <w:t>ribd 6</w:t>
      </w:r>
      <w:r>
        <w:rPr>
          <w:spacing w:val="-2"/>
        </w:rPr>
        <w:t xml:space="preserve"> </w:t>
      </w:r>
      <w:r>
        <w:t xml:space="preserve">x </w:t>
      </w:r>
      <w:r>
        <w:rPr>
          <w:spacing w:val="-2"/>
        </w:rPr>
        <w:t>d</w:t>
      </w:r>
      <w:r>
        <w:t>oek</w:t>
      </w:r>
      <w:r>
        <w:rPr>
          <w:spacing w:val="-1"/>
        </w:rPr>
        <w:t>k</w:t>
      </w:r>
      <w:r>
        <w:t>lem</w:t>
      </w:r>
      <w:r>
        <w:rPr>
          <w:spacing w:val="-3"/>
        </w:rPr>
        <w:t xml:space="preserve"> </w:t>
      </w:r>
      <w:r>
        <w:rPr>
          <w:spacing w:val="-2"/>
        </w:rPr>
        <w:t>(</w:t>
      </w:r>
      <w:r>
        <w:t>groot) 1</w:t>
      </w:r>
      <w:r>
        <w:rPr>
          <w:spacing w:val="-2"/>
        </w:rPr>
        <w:t xml:space="preserve"> p</w:t>
      </w:r>
      <w:r>
        <w:t>ean</w:t>
      </w:r>
    </w:p>
    <w:p w:rsidR="00447E00" w:rsidRDefault="00447E00">
      <w:pPr>
        <w:pStyle w:val="Plattetekst"/>
        <w:numPr>
          <w:ilvl w:val="0"/>
          <w:numId w:val="22"/>
        </w:numPr>
        <w:tabs>
          <w:tab w:val="left" w:pos="320"/>
        </w:tabs>
        <w:kinsoku w:val="0"/>
        <w:overflowPunct w:val="0"/>
        <w:spacing w:before="1"/>
        <w:ind w:left="320"/>
      </w:pPr>
      <w:r>
        <w:rPr>
          <w:spacing w:val="-2"/>
        </w:rPr>
        <w:t>n</w:t>
      </w:r>
      <w:r>
        <w:t>aal</w:t>
      </w:r>
      <w:r>
        <w:rPr>
          <w:spacing w:val="-2"/>
        </w:rPr>
        <w:t>d</w:t>
      </w:r>
      <w:r>
        <w:t>voer</w:t>
      </w:r>
      <w:r>
        <w:rPr>
          <w:spacing w:val="-1"/>
        </w:rPr>
        <w:t>d</w:t>
      </w:r>
      <w:r>
        <w:t>er</w:t>
      </w:r>
    </w:p>
    <w:p w:rsidR="00447E00" w:rsidRDefault="00447E00">
      <w:pPr>
        <w:pStyle w:val="Plattetekst"/>
        <w:numPr>
          <w:ilvl w:val="0"/>
          <w:numId w:val="22"/>
        </w:numPr>
        <w:tabs>
          <w:tab w:val="left" w:pos="320"/>
        </w:tabs>
        <w:kinsoku w:val="0"/>
        <w:overflowPunct w:val="0"/>
        <w:spacing w:line="341" w:lineRule="exact"/>
        <w:ind w:left="320"/>
      </w:pPr>
      <w:r>
        <w:t xml:space="preserve">x </w:t>
      </w:r>
      <w:r>
        <w:rPr>
          <w:spacing w:val="-2"/>
        </w:rPr>
        <w:t>m</w:t>
      </w:r>
      <w:r>
        <w:t>o</w:t>
      </w:r>
      <w:r>
        <w:rPr>
          <w:spacing w:val="1"/>
        </w:rPr>
        <w:t>s</w:t>
      </w:r>
      <w:r>
        <w:rPr>
          <w:spacing w:val="-2"/>
        </w:rPr>
        <w:t>qu</w:t>
      </w:r>
      <w:r>
        <w:t>ito g</w:t>
      </w:r>
      <w:r>
        <w:rPr>
          <w:spacing w:val="-2"/>
        </w:rPr>
        <w:t>e</w:t>
      </w:r>
      <w:r>
        <w:t>ta</w:t>
      </w:r>
      <w:r>
        <w:rPr>
          <w:spacing w:val="-2"/>
        </w:rPr>
        <w:t>n</w:t>
      </w:r>
      <w:r>
        <w:t>d</w:t>
      </w:r>
    </w:p>
    <w:p w:rsidR="00447E00" w:rsidRDefault="00447E00">
      <w:pPr>
        <w:pStyle w:val="Plattetekst"/>
        <w:kinsoku w:val="0"/>
        <w:overflowPunct w:val="0"/>
        <w:spacing w:before="1"/>
      </w:pPr>
      <w:r>
        <w:t>1</w:t>
      </w:r>
      <w:r>
        <w:rPr>
          <w:spacing w:val="-2"/>
        </w:rPr>
        <w:t xml:space="preserve"> m</w:t>
      </w:r>
      <w:r>
        <w:t>o</w:t>
      </w:r>
      <w:r>
        <w:rPr>
          <w:spacing w:val="1"/>
        </w:rPr>
        <w:t>s</w:t>
      </w:r>
      <w:r>
        <w:rPr>
          <w:spacing w:val="-2"/>
        </w:rPr>
        <w:t>qu</w:t>
      </w:r>
      <w:r>
        <w:t>ito g</w:t>
      </w:r>
      <w:r>
        <w:rPr>
          <w:spacing w:val="-2"/>
        </w:rPr>
        <w:t>eb</w:t>
      </w:r>
      <w:r>
        <w:t>ogen</w:t>
      </w:r>
    </w:p>
    <w:p w:rsidR="00447E00" w:rsidRDefault="00447E00">
      <w:pPr>
        <w:pStyle w:val="Plattetekst"/>
        <w:kinsoku w:val="0"/>
        <w:overflowPunct w:val="0"/>
        <w:spacing w:line="341" w:lineRule="exact"/>
      </w:pPr>
      <w:r>
        <w:t>1</w:t>
      </w:r>
      <w:r>
        <w:rPr>
          <w:spacing w:val="-2"/>
        </w:rPr>
        <w:t xml:space="preserve"> p</w:t>
      </w:r>
      <w:r>
        <w:t>re</w:t>
      </w:r>
      <w:r>
        <w:rPr>
          <w:spacing w:val="-1"/>
        </w:rPr>
        <w:t>p</w:t>
      </w:r>
      <w:r>
        <w:t>are</w:t>
      </w:r>
      <w:r>
        <w:rPr>
          <w:spacing w:val="-1"/>
        </w:rPr>
        <w:t>e</w:t>
      </w:r>
      <w:r>
        <w:t>rs</w:t>
      </w:r>
      <w:r>
        <w:rPr>
          <w:spacing w:val="-2"/>
        </w:rPr>
        <w:t>ch</w:t>
      </w:r>
      <w:r>
        <w:t>aar</w:t>
      </w:r>
    </w:p>
    <w:p w:rsidR="00447E00" w:rsidRDefault="00447E00">
      <w:pPr>
        <w:pStyle w:val="Plattetekst"/>
        <w:kinsoku w:val="0"/>
        <w:overflowPunct w:val="0"/>
        <w:spacing w:line="341" w:lineRule="exact"/>
      </w:pPr>
      <w:r>
        <w:t>1</w:t>
      </w:r>
      <w:r>
        <w:rPr>
          <w:spacing w:val="-2"/>
        </w:rPr>
        <w:t xml:space="preserve"> </w:t>
      </w:r>
      <w:r>
        <w:t>ko</w:t>
      </w:r>
      <w:r>
        <w:rPr>
          <w:spacing w:val="-1"/>
        </w:rPr>
        <w:t>c</w:t>
      </w:r>
      <w:r>
        <w:rPr>
          <w:spacing w:val="-2"/>
        </w:rPr>
        <w:t>h</w:t>
      </w:r>
      <w:r>
        <w:t>er</w:t>
      </w:r>
    </w:p>
    <w:p w:rsidR="00447E00" w:rsidRDefault="00447E00">
      <w:pPr>
        <w:kinsoku w:val="0"/>
        <w:overflowPunct w:val="0"/>
        <w:spacing w:before="2" w:line="140" w:lineRule="exact"/>
        <w:rPr>
          <w:sz w:val="14"/>
          <w:szCs w:val="14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pStyle w:val="Kop4"/>
        <w:kinsoku w:val="0"/>
        <w:overflowPunct w:val="0"/>
        <w:rPr>
          <w:b w:val="0"/>
          <w:bCs w:val="0"/>
        </w:rPr>
      </w:pPr>
      <w:r>
        <w:t>Kle</w:t>
      </w:r>
      <w:r>
        <w:rPr>
          <w:spacing w:val="-2"/>
        </w:rPr>
        <w:t>i</w:t>
      </w:r>
      <w:r>
        <w:t>ne s</w:t>
      </w:r>
      <w:r>
        <w:rPr>
          <w:spacing w:val="-2"/>
        </w:rPr>
        <w:t>e</w:t>
      </w:r>
      <w:r>
        <w:t>t.</w:t>
      </w:r>
      <w:r>
        <w:rPr>
          <w:spacing w:val="-2"/>
        </w:rPr>
        <w:t xml:space="preserve"> </w:t>
      </w:r>
      <w:r>
        <w:rPr>
          <w:spacing w:val="-1"/>
        </w:rPr>
        <w:t>(</w:t>
      </w:r>
      <w:r>
        <w:t xml:space="preserve">kleien </w:t>
      </w:r>
      <w:r>
        <w:rPr>
          <w:spacing w:val="-3"/>
        </w:rPr>
        <w:t>h</w:t>
      </w:r>
      <w:r>
        <w:rPr>
          <w:spacing w:val="-2"/>
        </w:rPr>
        <w:t>u</w:t>
      </w:r>
      <w:r>
        <w:t>i</w:t>
      </w:r>
      <w:r>
        <w:rPr>
          <w:spacing w:val="1"/>
        </w:rPr>
        <w:t>s</w:t>
      </w:r>
      <w:r>
        <w:rPr>
          <w:spacing w:val="-2"/>
        </w:rPr>
        <w:t>d</w:t>
      </w:r>
      <w:r>
        <w:t>ie</w:t>
      </w:r>
      <w:r>
        <w:rPr>
          <w:spacing w:val="-2"/>
        </w:rPr>
        <w:t>r</w:t>
      </w:r>
      <w:r>
        <w:t>en)</w:t>
      </w:r>
      <w:r>
        <w:rPr>
          <w:spacing w:val="-2"/>
        </w:rPr>
        <w:t xml:space="preserve"> </w:t>
      </w:r>
      <w:r>
        <w:t xml:space="preserve">Poes en </w:t>
      </w:r>
      <w:r>
        <w:rPr>
          <w:spacing w:val="-2"/>
        </w:rPr>
        <w:t>kl</w:t>
      </w:r>
      <w:r>
        <w:rPr>
          <w:spacing w:val="-3"/>
        </w:rPr>
        <w:t>e</w:t>
      </w:r>
      <w:r>
        <w:t>ine h</w:t>
      </w:r>
      <w:r>
        <w:rPr>
          <w:spacing w:val="-3"/>
        </w:rPr>
        <w:t>o</w:t>
      </w:r>
      <w:r>
        <w:t>nd</w:t>
      </w:r>
      <w:r>
        <w:rPr>
          <w:spacing w:val="-2"/>
        </w:rPr>
        <w:t>e</w:t>
      </w:r>
      <w:r>
        <w:t>n.</w:t>
      </w:r>
      <w:r>
        <w:rPr>
          <w:spacing w:val="61"/>
        </w:rPr>
        <w:t xml:space="preserve"> </w:t>
      </w:r>
      <w:r>
        <w:rPr>
          <w:spacing w:val="-1"/>
        </w:rPr>
        <w:t>(</w:t>
      </w:r>
      <w:r>
        <w:t>3)</w:t>
      </w:r>
    </w:p>
    <w:p w:rsidR="00447E00" w:rsidRDefault="00447E00">
      <w:pPr>
        <w:pStyle w:val="Plattetekst"/>
        <w:kinsoku w:val="0"/>
        <w:overflowPunct w:val="0"/>
        <w:spacing w:before="1"/>
        <w:ind w:right="7286"/>
      </w:pPr>
      <w:r>
        <w:t>1</w:t>
      </w:r>
      <w:r>
        <w:rPr>
          <w:spacing w:val="-2"/>
        </w:rPr>
        <w:t xml:space="preserve"> ch</w:t>
      </w:r>
      <w:r>
        <w:t>irurgisch</w:t>
      </w:r>
      <w:r>
        <w:rPr>
          <w:spacing w:val="-3"/>
        </w:rPr>
        <w:t xml:space="preserve"> </w:t>
      </w:r>
      <w:r>
        <w:rPr>
          <w:spacing w:val="-2"/>
        </w:rPr>
        <w:t>p</w:t>
      </w:r>
      <w:r>
        <w:t>i</w:t>
      </w:r>
      <w:r>
        <w:rPr>
          <w:spacing w:val="1"/>
        </w:rPr>
        <w:t>n</w:t>
      </w:r>
      <w:r>
        <w:rPr>
          <w:spacing w:val="-2"/>
        </w:rPr>
        <w:t>c</w:t>
      </w:r>
      <w:r>
        <w:t>et 3</w:t>
      </w:r>
      <w:r>
        <w:rPr>
          <w:spacing w:val="-2"/>
        </w:rPr>
        <w:t xml:space="preserve"> </w:t>
      </w:r>
      <w:r>
        <w:t xml:space="preserve">x </w:t>
      </w:r>
      <w:r>
        <w:rPr>
          <w:spacing w:val="-2"/>
        </w:rPr>
        <w:t>d</w:t>
      </w:r>
      <w:r>
        <w:t>oek</w:t>
      </w:r>
      <w:r>
        <w:rPr>
          <w:spacing w:val="-1"/>
        </w:rPr>
        <w:t>k</w:t>
      </w:r>
      <w:r>
        <w:t>lem</w:t>
      </w:r>
      <w:r>
        <w:rPr>
          <w:spacing w:val="-3"/>
        </w:rPr>
        <w:t xml:space="preserve"> </w:t>
      </w:r>
      <w:r>
        <w:t>kl</w:t>
      </w:r>
      <w:r>
        <w:rPr>
          <w:spacing w:val="-1"/>
        </w:rPr>
        <w:t>e</w:t>
      </w:r>
      <w:r>
        <w:t>in 3</w:t>
      </w:r>
      <w:r>
        <w:rPr>
          <w:spacing w:val="-2"/>
        </w:rPr>
        <w:t xml:space="preserve"> </w:t>
      </w:r>
      <w:r>
        <w:t xml:space="preserve">x </w:t>
      </w:r>
      <w:r>
        <w:rPr>
          <w:spacing w:val="-2"/>
        </w:rPr>
        <w:t>d</w:t>
      </w:r>
      <w:r>
        <w:t>oek</w:t>
      </w:r>
      <w:r>
        <w:rPr>
          <w:spacing w:val="-1"/>
        </w:rPr>
        <w:t>k</w:t>
      </w:r>
      <w:r>
        <w:t>lem</w:t>
      </w:r>
      <w:r>
        <w:rPr>
          <w:spacing w:val="-3"/>
        </w:rPr>
        <w:t xml:space="preserve"> </w:t>
      </w:r>
      <w:r>
        <w:t>groot 1</w:t>
      </w:r>
      <w:r>
        <w:rPr>
          <w:spacing w:val="-2"/>
        </w:rPr>
        <w:t xml:space="preserve"> n</w:t>
      </w:r>
      <w:r>
        <w:t>aal</w:t>
      </w:r>
      <w:r>
        <w:rPr>
          <w:spacing w:val="-2"/>
        </w:rPr>
        <w:t>d</w:t>
      </w:r>
      <w:r>
        <w:t>voer</w:t>
      </w:r>
      <w:r>
        <w:rPr>
          <w:spacing w:val="-1"/>
        </w:rPr>
        <w:t>d</w:t>
      </w:r>
      <w:r>
        <w:t>er</w:t>
      </w:r>
    </w:p>
    <w:p w:rsidR="00447E00" w:rsidRDefault="00447E00">
      <w:pPr>
        <w:pStyle w:val="Plattetekst"/>
        <w:kinsoku w:val="0"/>
        <w:overflowPunct w:val="0"/>
        <w:spacing w:line="341" w:lineRule="exact"/>
      </w:pPr>
      <w:r>
        <w:t>1</w:t>
      </w:r>
      <w:r>
        <w:rPr>
          <w:spacing w:val="-2"/>
        </w:rPr>
        <w:t xml:space="preserve"> ch</w:t>
      </w:r>
      <w:r>
        <w:t>irurgisc</w:t>
      </w:r>
      <w:r>
        <w:rPr>
          <w:spacing w:val="-2"/>
        </w:rPr>
        <w:t>h</w:t>
      </w:r>
      <w:r>
        <w:t>e</w:t>
      </w:r>
      <w:r>
        <w:rPr>
          <w:spacing w:val="-2"/>
        </w:rPr>
        <w:t xml:space="preserve"> </w:t>
      </w:r>
      <w:r>
        <w:t>sc</w:t>
      </w:r>
      <w:r>
        <w:rPr>
          <w:spacing w:val="-2"/>
        </w:rPr>
        <w:t>h</w:t>
      </w:r>
      <w:r>
        <w:t>aar</w:t>
      </w:r>
      <w:r>
        <w:rPr>
          <w:spacing w:val="1"/>
        </w:rPr>
        <w:t xml:space="preserve"> </w:t>
      </w:r>
      <w:r>
        <w:rPr>
          <w:spacing w:val="-2"/>
        </w:rPr>
        <w:t>(</w:t>
      </w:r>
      <w:r>
        <w:t>sc</w:t>
      </w:r>
      <w:r>
        <w:rPr>
          <w:spacing w:val="-2"/>
        </w:rPr>
        <w:t>h</w:t>
      </w:r>
      <w:r>
        <w:t>er</w:t>
      </w:r>
      <w:r>
        <w:rPr>
          <w:spacing w:val="-1"/>
        </w:rPr>
        <w:t>p</w:t>
      </w:r>
      <w:r>
        <w:t>/stom</w:t>
      </w:r>
      <w:r>
        <w:rPr>
          <w:spacing w:val="-2"/>
        </w:rPr>
        <w:t>p</w:t>
      </w:r>
      <w:r>
        <w:t>)</w:t>
      </w:r>
    </w:p>
    <w:p w:rsidR="00447E00" w:rsidRDefault="00447E00">
      <w:pPr>
        <w:pStyle w:val="Plattetekst"/>
        <w:kinsoku w:val="0"/>
        <w:overflowPunct w:val="0"/>
        <w:spacing w:before="1"/>
      </w:pPr>
      <w:r>
        <w:t>1</w:t>
      </w:r>
      <w:r>
        <w:rPr>
          <w:spacing w:val="-2"/>
        </w:rPr>
        <w:t xml:space="preserve"> m</w:t>
      </w:r>
      <w:r>
        <w:t>o</w:t>
      </w:r>
      <w:r>
        <w:rPr>
          <w:spacing w:val="1"/>
        </w:rPr>
        <w:t>s</w:t>
      </w:r>
      <w:r>
        <w:rPr>
          <w:spacing w:val="-2"/>
        </w:rPr>
        <w:t>qu</w:t>
      </w:r>
      <w:r>
        <w:t>ito g</w:t>
      </w:r>
      <w:r>
        <w:rPr>
          <w:spacing w:val="-2"/>
        </w:rPr>
        <w:t>eb</w:t>
      </w:r>
      <w:r>
        <w:t>ogen</w:t>
      </w:r>
    </w:p>
    <w:p w:rsidR="00447E00" w:rsidRDefault="00447E00">
      <w:pPr>
        <w:pStyle w:val="Plattetekst"/>
        <w:numPr>
          <w:ilvl w:val="0"/>
          <w:numId w:val="21"/>
        </w:numPr>
        <w:tabs>
          <w:tab w:val="left" w:pos="320"/>
        </w:tabs>
        <w:kinsoku w:val="0"/>
        <w:overflowPunct w:val="0"/>
        <w:spacing w:line="341" w:lineRule="exact"/>
        <w:ind w:left="320"/>
      </w:pPr>
      <w:r>
        <w:rPr>
          <w:spacing w:val="-1"/>
        </w:rPr>
        <w:t>m</w:t>
      </w:r>
      <w:r>
        <w:t>o</w:t>
      </w:r>
      <w:r>
        <w:rPr>
          <w:spacing w:val="1"/>
        </w:rPr>
        <w:t>s</w:t>
      </w:r>
      <w:r>
        <w:rPr>
          <w:spacing w:val="-2"/>
        </w:rPr>
        <w:t>qu</w:t>
      </w:r>
      <w:r>
        <w:t>ito g</w:t>
      </w:r>
      <w:r>
        <w:rPr>
          <w:spacing w:val="-2"/>
        </w:rPr>
        <w:t>e</w:t>
      </w:r>
      <w:r>
        <w:t>ta</w:t>
      </w:r>
      <w:r>
        <w:rPr>
          <w:spacing w:val="-2"/>
        </w:rPr>
        <w:t>n</w:t>
      </w:r>
      <w:r>
        <w:t>d</w:t>
      </w:r>
    </w:p>
    <w:p w:rsidR="00447E00" w:rsidRDefault="00447E00">
      <w:pPr>
        <w:pStyle w:val="Plattetekst"/>
        <w:numPr>
          <w:ilvl w:val="0"/>
          <w:numId w:val="21"/>
        </w:numPr>
        <w:tabs>
          <w:tab w:val="left" w:pos="320"/>
        </w:tabs>
        <w:kinsoku w:val="0"/>
        <w:overflowPunct w:val="0"/>
        <w:spacing w:before="1"/>
        <w:ind w:left="320"/>
      </w:pPr>
      <w:r>
        <w:t xml:space="preserve">x </w:t>
      </w:r>
      <w:r>
        <w:rPr>
          <w:spacing w:val="-2"/>
        </w:rPr>
        <w:t>m</w:t>
      </w:r>
      <w:r>
        <w:t>o</w:t>
      </w:r>
      <w:r>
        <w:rPr>
          <w:spacing w:val="1"/>
        </w:rPr>
        <w:t>s</w:t>
      </w:r>
      <w:r>
        <w:rPr>
          <w:spacing w:val="-2"/>
        </w:rPr>
        <w:t>qu</w:t>
      </w:r>
      <w:r>
        <w:t>ito</w:t>
      </w:r>
    </w:p>
    <w:p w:rsidR="00447E00" w:rsidRDefault="00447E00">
      <w:pPr>
        <w:pStyle w:val="Plattetekst"/>
        <w:kinsoku w:val="0"/>
        <w:overflowPunct w:val="0"/>
        <w:spacing w:line="341" w:lineRule="exact"/>
      </w:pPr>
      <w:r>
        <w:t>2</w:t>
      </w:r>
      <w:r>
        <w:rPr>
          <w:spacing w:val="-2"/>
        </w:rPr>
        <w:t xml:space="preserve"> </w:t>
      </w:r>
      <w:r>
        <w:t>x ko</w:t>
      </w:r>
      <w:r>
        <w:rPr>
          <w:spacing w:val="-2"/>
        </w:rPr>
        <w:t>ch</w:t>
      </w:r>
      <w:r>
        <w:t>er</w:t>
      </w:r>
    </w:p>
    <w:p w:rsidR="00447E00" w:rsidRDefault="00447E00">
      <w:pPr>
        <w:pStyle w:val="Plattetekst"/>
        <w:kinsoku w:val="0"/>
        <w:overflowPunct w:val="0"/>
        <w:spacing w:line="341" w:lineRule="exact"/>
      </w:pPr>
      <w:r>
        <w:t>1</w:t>
      </w:r>
      <w:r>
        <w:rPr>
          <w:spacing w:val="-2"/>
        </w:rPr>
        <w:t xml:space="preserve"> p</w:t>
      </w:r>
      <w:r>
        <w:t>ean</w:t>
      </w:r>
    </w:p>
    <w:p w:rsidR="00447E00" w:rsidRDefault="00447E00">
      <w:pPr>
        <w:pStyle w:val="Plattetekst"/>
        <w:kinsoku w:val="0"/>
        <w:overflowPunct w:val="0"/>
        <w:spacing w:before="1"/>
      </w:pPr>
      <w:r>
        <w:t>1</w:t>
      </w:r>
      <w:r>
        <w:rPr>
          <w:spacing w:val="-2"/>
        </w:rPr>
        <w:t xml:space="preserve"> c</w:t>
      </w:r>
      <w:r>
        <w:t>astratie</w:t>
      </w:r>
      <w:r>
        <w:rPr>
          <w:spacing w:val="-2"/>
        </w:rPr>
        <w:t>h</w:t>
      </w:r>
      <w:r>
        <w:t>aakje</w:t>
      </w:r>
    </w:p>
    <w:p w:rsidR="00447E00" w:rsidRDefault="00447E00">
      <w:pPr>
        <w:pStyle w:val="Plattetekst"/>
        <w:kinsoku w:val="0"/>
        <w:overflowPunct w:val="0"/>
        <w:spacing w:before="1"/>
        <w:sectPr w:rsidR="00447E00">
          <w:pgSz w:w="11907" w:h="16840"/>
          <w:pgMar w:top="1780" w:right="980" w:bottom="980" w:left="1300" w:header="305" w:footer="780" w:gutter="0"/>
          <w:cols w:space="708"/>
          <w:noEndnote/>
        </w:sectPr>
      </w:pPr>
    </w:p>
    <w:p w:rsidR="00447E00" w:rsidRDefault="00B5296E">
      <w:pPr>
        <w:kinsoku w:val="0"/>
        <w:overflowPunct w:val="0"/>
        <w:spacing w:before="7" w:line="110" w:lineRule="exact"/>
        <w:rPr>
          <w:sz w:val="11"/>
          <w:szCs w:val="11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75136" behindDoc="1" locked="0" layoutInCell="0" allowOverlap="1">
                <wp:simplePos x="0" y="0"/>
                <wp:positionH relativeFrom="page">
                  <wp:posOffset>899160</wp:posOffset>
                </wp:positionH>
                <wp:positionV relativeFrom="page">
                  <wp:posOffset>10056495</wp:posOffset>
                </wp:positionV>
                <wp:extent cx="5971540" cy="92710"/>
                <wp:effectExtent l="0" t="0" r="0" b="0"/>
                <wp:wrapNone/>
                <wp:docPr id="124" name="Group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71540" cy="92710"/>
                          <a:chOff x="1416" y="15837"/>
                          <a:chExt cx="9404" cy="146"/>
                        </a:xfrm>
                      </wpg:grpSpPr>
                      <wps:wsp>
                        <wps:cNvPr id="125" name="Freeform 135"/>
                        <wps:cNvSpPr>
                          <a:spLocks/>
                        </wps:cNvSpPr>
                        <wps:spPr bwMode="auto">
                          <a:xfrm>
                            <a:off x="1446" y="15867"/>
                            <a:ext cx="9344" cy="86"/>
                          </a:xfrm>
                          <a:custGeom>
                            <a:avLst/>
                            <a:gdLst>
                              <a:gd name="T0" fmla="*/ 4672 w 9344"/>
                              <a:gd name="T1" fmla="*/ 0 h 86"/>
                              <a:gd name="T2" fmla="*/ 0 w 9344"/>
                              <a:gd name="T3" fmla="*/ 42 h 86"/>
                              <a:gd name="T4" fmla="*/ 4672 w 9344"/>
                              <a:gd name="T5" fmla="*/ 85 h 86"/>
                              <a:gd name="T6" fmla="*/ 9343 w 9344"/>
                              <a:gd name="T7" fmla="*/ 42 h 86"/>
                              <a:gd name="T8" fmla="*/ 4672 w 9344"/>
                              <a:gd name="T9" fmla="*/ 0 h 8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344" h="86">
                                <a:moveTo>
                                  <a:pt x="4672" y="0"/>
                                </a:moveTo>
                                <a:lnTo>
                                  <a:pt x="0" y="42"/>
                                </a:lnTo>
                                <a:lnTo>
                                  <a:pt x="4672" y="85"/>
                                </a:lnTo>
                                <a:lnTo>
                                  <a:pt x="9343" y="42"/>
                                </a:lnTo>
                                <a:lnTo>
                                  <a:pt x="467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2D05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6" name="Freeform 136"/>
                        <wps:cNvSpPr>
                          <a:spLocks/>
                        </wps:cNvSpPr>
                        <wps:spPr bwMode="auto">
                          <a:xfrm>
                            <a:off x="1446" y="15867"/>
                            <a:ext cx="9344" cy="86"/>
                          </a:xfrm>
                          <a:custGeom>
                            <a:avLst/>
                            <a:gdLst>
                              <a:gd name="T0" fmla="*/ 4672 w 9344"/>
                              <a:gd name="T1" fmla="*/ 0 h 86"/>
                              <a:gd name="T2" fmla="*/ 0 w 9344"/>
                              <a:gd name="T3" fmla="*/ 42 h 86"/>
                              <a:gd name="T4" fmla="*/ 4672 w 9344"/>
                              <a:gd name="T5" fmla="*/ 85 h 86"/>
                              <a:gd name="T6" fmla="*/ 9343 w 9344"/>
                              <a:gd name="T7" fmla="*/ 42 h 86"/>
                              <a:gd name="T8" fmla="*/ 4672 w 9344"/>
                              <a:gd name="T9" fmla="*/ 0 h 8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344" h="86">
                                <a:moveTo>
                                  <a:pt x="4672" y="0"/>
                                </a:moveTo>
                                <a:lnTo>
                                  <a:pt x="0" y="42"/>
                                </a:lnTo>
                                <a:lnTo>
                                  <a:pt x="4672" y="85"/>
                                </a:lnTo>
                                <a:lnTo>
                                  <a:pt x="9343" y="42"/>
                                </a:lnTo>
                                <a:lnTo>
                                  <a:pt x="4672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0">
                            <a:solidFill>
                              <a:srgbClr val="92D05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B2FB05F" id="Group 134" o:spid="_x0000_s1026" style="position:absolute;margin-left:70.8pt;margin-top:791.85pt;width:470.2pt;height:7.3pt;z-index:-251641344;mso-position-horizontal-relative:page;mso-position-vertical-relative:page" coordorigin="1416,15837" coordsize="9404,1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" o:allowincell="f">
                <v:shape id="Freeform 135" o:spid="_x0000_s1027" style="position:absolute;left:1446;top:15867;width:9344;height:86;visibility:visible;mso-wrap-style:square;v-text-anchor:top" coordsize="9344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" path="m4672,l,42,4672,85,9343,42,4672,xe" fillcolor="#92d050" stroked="f">
                  <v:path arrowok="t" o:connecttype="custom" o:connectlocs="4672,0;0,42;4672,85;9343,42;4672,0" o:connectangles="0,0,0,0,0"/>
                </v:shape>
                <v:shape id="Freeform 136" o:spid="_x0000_s1028" style="position:absolute;left:1446;top:15867;width:9344;height:86;visibility:visible;mso-wrap-style:square;v-text-anchor:top" coordsize="9344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" path="m4672,l,42,4672,85,9343,42,4672,xe" filled="f" strokecolor="#92d050" strokeweight="3pt">
                  <v:path arrowok="t" o:connecttype="custom" o:connectlocs="4672,0;0,42;4672,85;9343,42;4672,0" o:connectangles="0,0,0,0,0"/>
                </v:shape>
                <w10:wrap anchorx="page" anchory="page"/>
              </v:group>
            </w:pict>
          </mc:Fallback>
        </mc:AlternateContent>
      </w: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numPr>
          <w:ilvl w:val="1"/>
          <w:numId w:val="20"/>
        </w:numPr>
        <w:tabs>
          <w:tab w:val="left" w:pos="759"/>
          <w:tab w:val="left" w:pos="1532"/>
        </w:tabs>
        <w:kinsoku w:val="0"/>
        <w:overflowPunct w:val="0"/>
        <w:spacing w:before="34" w:line="399" w:lineRule="auto"/>
        <w:ind w:left="116" w:right="5025" w:firstLine="0"/>
        <w:rPr>
          <w:rFonts w:ascii="Calibri" w:hAnsi="Calibri" w:cs="Calibri"/>
          <w:color w:val="000000"/>
          <w:sz w:val="28"/>
          <w:szCs w:val="28"/>
        </w:rPr>
      </w:pPr>
      <w:r>
        <w:rPr>
          <w:rFonts w:ascii="Calibri" w:hAnsi="Calibri" w:cs="Calibri"/>
          <w:b/>
          <w:bCs/>
          <w:i/>
          <w:iCs/>
          <w:color w:val="76923B"/>
          <w:sz w:val="32"/>
          <w:szCs w:val="32"/>
        </w:rPr>
        <w:t>|</w:t>
      </w:r>
      <w:r>
        <w:rPr>
          <w:rFonts w:ascii="Calibri" w:hAnsi="Calibri" w:cs="Calibri"/>
          <w:b/>
          <w:bCs/>
          <w:i/>
          <w:iCs/>
          <w:color w:val="76923B"/>
          <w:sz w:val="32"/>
          <w:szCs w:val="32"/>
        </w:rPr>
        <w:tab/>
      </w:r>
      <w:r>
        <w:rPr>
          <w:rFonts w:ascii="Calibri" w:hAnsi="Calibri" w:cs="Calibri"/>
          <w:i/>
          <w:iCs/>
          <w:color w:val="000000"/>
          <w:sz w:val="32"/>
          <w:szCs w:val="32"/>
        </w:rPr>
        <w:t>Int</w:t>
      </w:r>
      <w:r>
        <w:rPr>
          <w:rFonts w:ascii="Calibri" w:hAnsi="Calibri" w:cs="Calibri"/>
          <w:i/>
          <w:iCs/>
          <w:color w:val="000000"/>
          <w:spacing w:val="1"/>
          <w:sz w:val="32"/>
          <w:szCs w:val="32"/>
        </w:rPr>
        <w:t>e</w:t>
      </w:r>
      <w:r>
        <w:rPr>
          <w:rFonts w:ascii="Calibri" w:hAnsi="Calibri" w:cs="Calibri"/>
          <w:i/>
          <w:iCs/>
          <w:color w:val="000000"/>
          <w:sz w:val="32"/>
          <w:szCs w:val="32"/>
        </w:rPr>
        <w:t>rv</w:t>
      </w:r>
      <w:r>
        <w:rPr>
          <w:rFonts w:ascii="Calibri" w:hAnsi="Calibri" w:cs="Calibri"/>
          <w:i/>
          <w:iCs/>
          <w:color w:val="000000"/>
          <w:spacing w:val="1"/>
          <w:sz w:val="32"/>
          <w:szCs w:val="32"/>
        </w:rPr>
        <w:t>i</w:t>
      </w:r>
      <w:r>
        <w:rPr>
          <w:rFonts w:ascii="Calibri" w:hAnsi="Calibri" w:cs="Calibri"/>
          <w:i/>
          <w:iCs/>
          <w:color w:val="000000"/>
          <w:sz w:val="32"/>
          <w:szCs w:val="32"/>
        </w:rPr>
        <w:t>ews</w:t>
      </w:r>
      <w:r>
        <w:rPr>
          <w:rFonts w:ascii="Calibri" w:hAnsi="Calibri" w:cs="Calibri"/>
          <w:i/>
          <w:iCs/>
          <w:color w:val="000000"/>
          <w:w w:val="99"/>
          <w:sz w:val="32"/>
          <w:szCs w:val="32"/>
        </w:rPr>
        <w:t xml:space="preserve"> </w:t>
      </w:r>
      <w:r>
        <w:rPr>
          <w:rFonts w:ascii="Calibri" w:hAnsi="Calibri" w:cs="Calibri"/>
          <w:i/>
          <w:iCs/>
          <w:color w:val="000000"/>
          <w:sz w:val="32"/>
          <w:szCs w:val="32"/>
        </w:rPr>
        <w:t>D</w:t>
      </w:r>
      <w:r>
        <w:rPr>
          <w:rFonts w:ascii="Calibri" w:hAnsi="Calibri" w:cs="Calibri"/>
          <w:i/>
          <w:iCs/>
          <w:color w:val="000000"/>
          <w:spacing w:val="1"/>
          <w:sz w:val="32"/>
          <w:szCs w:val="32"/>
        </w:rPr>
        <w:t>i</w:t>
      </w:r>
      <w:r>
        <w:rPr>
          <w:rFonts w:ascii="Calibri" w:hAnsi="Calibri" w:cs="Calibri"/>
          <w:i/>
          <w:iCs/>
          <w:color w:val="000000"/>
          <w:sz w:val="32"/>
          <w:szCs w:val="32"/>
        </w:rPr>
        <w:t>er</w:t>
      </w:r>
      <w:r>
        <w:rPr>
          <w:rFonts w:ascii="Calibri" w:hAnsi="Calibri" w:cs="Calibri"/>
          <w:i/>
          <w:iCs/>
          <w:color w:val="000000"/>
          <w:spacing w:val="1"/>
          <w:sz w:val="32"/>
          <w:szCs w:val="32"/>
        </w:rPr>
        <w:t>e</w:t>
      </w:r>
      <w:r>
        <w:rPr>
          <w:rFonts w:ascii="Calibri" w:hAnsi="Calibri" w:cs="Calibri"/>
          <w:i/>
          <w:iCs/>
          <w:color w:val="000000"/>
          <w:sz w:val="32"/>
          <w:szCs w:val="32"/>
        </w:rPr>
        <w:t>n</w:t>
      </w:r>
      <w:r>
        <w:rPr>
          <w:rFonts w:ascii="Calibri" w:hAnsi="Calibri" w:cs="Calibri"/>
          <w:i/>
          <w:iCs/>
          <w:color w:val="000000"/>
          <w:spacing w:val="-2"/>
          <w:sz w:val="32"/>
          <w:szCs w:val="32"/>
        </w:rPr>
        <w:t>a</w:t>
      </w:r>
      <w:r>
        <w:rPr>
          <w:rFonts w:ascii="Calibri" w:hAnsi="Calibri" w:cs="Calibri"/>
          <w:i/>
          <w:iCs/>
          <w:color w:val="000000"/>
          <w:sz w:val="32"/>
          <w:szCs w:val="32"/>
        </w:rPr>
        <w:t>r</w:t>
      </w:r>
      <w:r>
        <w:rPr>
          <w:rFonts w:ascii="Calibri" w:hAnsi="Calibri" w:cs="Calibri"/>
          <w:i/>
          <w:iCs/>
          <w:color w:val="000000"/>
          <w:spacing w:val="1"/>
          <w:sz w:val="32"/>
          <w:szCs w:val="32"/>
        </w:rPr>
        <w:t>t</w:t>
      </w:r>
      <w:r>
        <w:rPr>
          <w:rFonts w:ascii="Calibri" w:hAnsi="Calibri" w:cs="Calibri"/>
          <w:i/>
          <w:iCs/>
          <w:color w:val="000000"/>
          <w:sz w:val="32"/>
          <w:szCs w:val="32"/>
        </w:rPr>
        <w:t>s</w:t>
      </w:r>
      <w:r>
        <w:rPr>
          <w:rFonts w:ascii="Calibri" w:hAnsi="Calibri" w:cs="Calibri"/>
          <w:i/>
          <w:iCs/>
          <w:color w:val="000000"/>
          <w:spacing w:val="1"/>
          <w:sz w:val="32"/>
          <w:szCs w:val="32"/>
        </w:rPr>
        <w:t>e</w:t>
      </w:r>
      <w:r>
        <w:rPr>
          <w:rFonts w:ascii="Calibri" w:hAnsi="Calibri" w:cs="Calibri"/>
          <w:i/>
          <w:iCs/>
          <w:color w:val="000000"/>
          <w:sz w:val="32"/>
          <w:szCs w:val="32"/>
        </w:rPr>
        <w:t>n</w:t>
      </w:r>
      <w:r>
        <w:rPr>
          <w:rFonts w:ascii="Calibri" w:hAnsi="Calibri" w:cs="Calibri"/>
          <w:i/>
          <w:iCs/>
          <w:color w:val="000000"/>
          <w:spacing w:val="-2"/>
          <w:sz w:val="32"/>
          <w:szCs w:val="32"/>
        </w:rPr>
        <w:t>p</w:t>
      </w:r>
      <w:r>
        <w:rPr>
          <w:rFonts w:ascii="Calibri" w:hAnsi="Calibri" w:cs="Calibri"/>
          <w:i/>
          <w:iCs/>
          <w:color w:val="000000"/>
          <w:sz w:val="32"/>
          <w:szCs w:val="32"/>
        </w:rPr>
        <w:t>ra</w:t>
      </w:r>
      <w:r>
        <w:rPr>
          <w:rFonts w:ascii="Calibri" w:hAnsi="Calibri" w:cs="Calibri"/>
          <w:i/>
          <w:iCs/>
          <w:color w:val="000000"/>
          <w:spacing w:val="-2"/>
          <w:sz w:val="32"/>
          <w:szCs w:val="32"/>
        </w:rPr>
        <w:t>k</w:t>
      </w:r>
      <w:r>
        <w:rPr>
          <w:rFonts w:ascii="Calibri" w:hAnsi="Calibri" w:cs="Calibri"/>
          <w:i/>
          <w:iCs/>
          <w:color w:val="000000"/>
          <w:sz w:val="32"/>
          <w:szCs w:val="32"/>
        </w:rPr>
        <w:t>tijk</w:t>
      </w:r>
      <w:r>
        <w:rPr>
          <w:rFonts w:ascii="Calibri" w:hAnsi="Calibri" w:cs="Calibri"/>
          <w:i/>
          <w:iCs/>
          <w:color w:val="000000"/>
          <w:spacing w:val="-41"/>
          <w:sz w:val="32"/>
          <w:szCs w:val="32"/>
        </w:rPr>
        <w:t xml:space="preserve"> </w:t>
      </w:r>
      <w:r>
        <w:rPr>
          <w:rFonts w:ascii="Calibri" w:hAnsi="Calibri" w:cs="Calibri"/>
          <w:i/>
          <w:iCs/>
          <w:color w:val="000000"/>
          <w:sz w:val="32"/>
          <w:szCs w:val="32"/>
        </w:rPr>
        <w:t>Dic</w:t>
      </w:r>
      <w:r>
        <w:rPr>
          <w:rFonts w:ascii="Calibri" w:hAnsi="Calibri" w:cs="Calibri"/>
          <w:i/>
          <w:iCs/>
          <w:color w:val="000000"/>
          <w:spacing w:val="-1"/>
          <w:sz w:val="32"/>
          <w:szCs w:val="32"/>
        </w:rPr>
        <w:t>h</w:t>
      </w:r>
      <w:r>
        <w:rPr>
          <w:rFonts w:ascii="Calibri" w:hAnsi="Calibri" w:cs="Calibri"/>
          <w:i/>
          <w:iCs/>
          <w:color w:val="000000"/>
          <w:sz w:val="32"/>
          <w:szCs w:val="32"/>
        </w:rPr>
        <w:t>ter</w:t>
      </w:r>
      <w:r>
        <w:rPr>
          <w:rFonts w:ascii="Calibri" w:hAnsi="Calibri" w:cs="Calibri"/>
          <w:i/>
          <w:iCs/>
          <w:color w:val="000000"/>
          <w:spacing w:val="1"/>
          <w:sz w:val="32"/>
          <w:szCs w:val="32"/>
        </w:rPr>
        <w:t>e</w:t>
      </w:r>
      <w:r>
        <w:rPr>
          <w:rFonts w:ascii="Calibri" w:hAnsi="Calibri" w:cs="Calibri"/>
          <w:i/>
          <w:iCs/>
          <w:color w:val="000000"/>
          <w:sz w:val="32"/>
          <w:szCs w:val="32"/>
        </w:rPr>
        <w:t>n.</w:t>
      </w:r>
      <w:r>
        <w:rPr>
          <w:rFonts w:ascii="Calibri" w:hAnsi="Calibri" w:cs="Calibri"/>
          <w:i/>
          <w:iCs/>
          <w:color w:val="000000"/>
          <w:w w:val="99"/>
          <w:sz w:val="32"/>
          <w:szCs w:val="32"/>
        </w:rPr>
        <w:t xml:space="preserve"> </w:t>
      </w:r>
      <w:r>
        <w:rPr>
          <w:rFonts w:ascii="Calibri" w:hAnsi="Calibri" w:cs="Calibri"/>
          <w:i/>
          <w:iCs/>
          <w:color w:val="000000"/>
          <w:sz w:val="28"/>
          <w:szCs w:val="28"/>
        </w:rPr>
        <w:t>Wat</w:t>
      </w:r>
      <w:r>
        <w:rPr>
          <w:rFonts w:ascii="Calibri" w:hAnsi="Calibri" w:cs="Calibri"/>
          <w:i/>
          <w:iCs/>
          <w:color w:val="000000"/>
          <w:spacing w:val="-3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color w:val="000000"/>
          <w:sz w:val="28"/>
          <w:szCs w:val="28"/>
        </w:rPr>
        <w:t xml:space="preserve">is jullie </w:t>
      </w:r>
      <w:r>
        <w:rPr>
          <w:rFonts w:ascii="Calibri" w:hAnsi="Calibri" w:cs="Calibri"/>
          <w:i/>
          <w:iCs/>
          <w:color w:val="000000"/>
          <w:spacing w:val="-1"/>
          <w:sz w:val="28"/>
          <w:szCs w:val="28"/>
        </w:rPr>
        <w:t>v</w:t>
      </w:r>
      <w:r>
        <w:rPr>
          <w:rFonts w:ascii="Calibri" w:hAnsi="Calibri" w:cs="Calibri"/>
          <w:i/>
          <w:iCs/>
          <w:color w:val="000000"/>
          <w:spacing w:val="-3"/>
          <w:sz w:val="28"/>
          <w:szCs w:val="28"/>
        </w:rPr>
        <w:t>i</w:t>
      </w:r>
      <w:r>
        <w:rPr>
          <w:rFonts w:ascii="Calibri" w:hAnsi="Calibri" w:cs="Calibri"/>
          <w:i/>
          <w:iCs/>
          <w:color w:val="000000"/>
          <w:sz w:val="28"/>
          <w:szCs w:val="28"/>
        </w:rPr>
        <w:t>sie/</w:t>
      </w:r>
      <w:r>
        <w:rPr>
          <w:rFonts w:ascii="Calibri" w:hAnsi="Calibri" w:cs="Calibri"/>
          <w:i/>
          <w:iCs/>
          <w:color w:val="000000"/>
          <w:spacing w:val="-1"/>
          <w:sz w:val="28"/>
          <w:szCs w:val="28"/>
        </w:rPr>
        <w:t>d</w:t>
      </w:r>
      <w:r>
        <w:rPr>
          <w:rFonts w:ascii="Calibri" w:hAnsi="Calibri" w:cs="Calibri"/>
          <w:i/>
          <w:iCs/>
          <w:color w:val="000000"/>
          <w:sz w:val="28"/>
          <w:szCs w:val="28"/>
        </w:rPr>
        <w:t>o</w:t>
      </w:r>
      <w:r>
        <w:rPr>
          <w:rFonts w:ascii="Calibri" w:hAnsi="Calibri" w:cs="Calibri"/>
          <w:i/>
          <w:iCs/>
          <w:color w:val="000000"/>
          <w:spacing w:val="-3"/>
          <w:sz w:val="28"/>
          <w:szCs w:val="28"/>
        </w:rPr>
        <w:t>e</w:t>
      </w:r>
      <w:r>
        <w:rPr>
          <w:rFonts w:ascii="Calibri" w:hAnsi="Calibri" w:cs="Calibri"/>
          <w:i/>
          <w:iCs/>
          <w:color w:val="000000"/>
          <w:sz w:val="28"/>
          <w:szCs w:val="28"/>
        </w:rPr>
        <w:t>l?</w:t>
      </w:r>
    </w:p>
    <w:p w:rsidR="00447E00" w:rsidRDefault="00447E00">
      <w:pPr>
        <w:pStyle w:val="Plattetekst"/>
        <w:kinsoku w:val="0"/>
        <w:overflowPunct w:val="0"/>
        <w:spacing w:before="21" w:line="276" w:lineRule="auto"/>
        <w:ind w:right="107"/>
      </w:pPr>
      <w:r>
        <w:t>Wij</w:t>
      </w:r>
      <w:r>
        <w:rPr>
          <w:spacing w:val="-1"/>
        </w:rPr>
        <w:t xml:space="preserve"> </w:t>
      </w:r>
      <w:r>
        <w:t>ric</w:t>
      </w:r>
      <w:r>
        <w:rPr>
          <w:spacing w:val="-2"/>
        </w:rPr>
        <w:t>h</w:t>
      </w:r>
      <w:r>
        <w:t>t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t>ons</w:t>
      </w:r>
      <w:r>
        <w:rPr>
          <w:spacing w:val="-1"/>
        </w:rPr>
        <w:t xml:space="preserve"> </w:t>
      </w:r>
      <w:r>
        <w:t>op</w:t>
      </w:r>
      <w:r>
        <w:rPr>
          <w:spacing w:val="-2"/>
        </w:rPr>
        <w:t xml:space="preserve"> </w:t>
      </w:r>
      <w:r>
        <w:t>g</w:t>
      </w:r>
      <w:r>
        <w:rPr>
          <w:spacing w:val="1"/>
        </w:rPr>
        <w:t>e</w:t>
      </w:r>
      <w:r>
        <w:t>z</w:t>
      </w:r>
      <w:r>
        <w:rPr>
          <w:spacing w:val="-1"/>
        </w:rPr>
        <w:t>e</w:t>
      </w:r>
      <w:r>
        <w:t>lsc</w:t>
      </w:r>
      <w:r>
        <w:rPr>
          <w:spacing w:val="-2"/>
        </w:rPr>
        <w:t>h</w:t>
      </w:r>
      <w:r>
        <w:t>a</w:t>
      </w:r>
      <w:r>
        <w:rPr>
          <w:spacing w:val="-2"/>
        </w:rPr>
        <w:t>p</w:t>
      </w:r>
      <w:r>
        <w:t>sdier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t>en</w:t>
      </w:r>
      <w:r>
        <w:rPr>
          <w:spacing w:val="-1"/>
        </w:rPr>
        <w:t xml:space="preserve"> </w:t>
      </w:r>
      <w:r>
        <w:rPr>
          <w:spacing w:val="1"/>
        </w:rPr>
        <w:t>d</w:t>
      </w:r>
      <w:r>
        <w:t>oen</w:t>
      </w:r>
      <w:r>
        <w:rPr>
          <w:spacing w:val="-2"/>
        </w:rPr>
        <w:t xml:space="preserve"> </w:t>
      </w:r>
      <w:r>
        <w:t>o</w:t>
      </w:r>
      <w:r>
        <w:rPr>
          <w:spacing w:val="1"/>
        </w:rPr>
        <w:t>o</w:t>
      </w:r>
      <w:r>
        <w:t>k</w:t>
      </w:r>
      <w:r>
        <w:rPr>
          <w:spacing w:val="-2"/>
        </w:rPr>
        <w:t xml:space="preserve"> </w:t>
      </w:r>
      <w:r>
        <w:t>alle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rPr>
          <w:spacing w:val="-2"/>
        </w:rPr>
        <w:t>b</w:t>
      </w:r>
      <w:r>
        <w:t>asi</w:t>
      </w:r>
      <w:r>
        <w:rPr>
          <w:spacing w:val="1"/>
        </w:rPr>
        <w:t>s</w:t>
      </w:r>
      <w:r>
        <w:rPr>
          <w:spacing w:val="-2"/>
        </w:rPr>
        <w:t>op</w:t>
      </w:r>
      <w:r>
        <w:t>erati</w:t>
      </w:r>
      <w:r>
        <w:rPr>
          <w:spacing w:val="-1"/>
        </w:rPr>
        <w:t>e</w:t>
      </w:r>
      <w:r>
        <w:t>s. Er</w:t>
      </w:r>
      <w:r>
        <w:rPr>
          <w:spacing w:val="-1"/>
        </w:rPr>
        <w:t xml:space="preserve"> </w:t>
      </w:r>
      <w:r>
        <w:t>zijn ver</w:t>
      </w:r>
      <w:r>
        <w:rPr>
          <w:spacing w:val="-1"/>
        </w:rPr>
        <w:t>d</w:t>
      </w:r>
      <w:r>
        <w:t>er</w:t>
      </w:r>
      <w:r>
        <w:rPr>
          <w:spacing w:val="-1"/>
        </w:rPr>
        <w:t xml:space="preserve"> </w:t>
      </w:r>
      <w:r>
        <w:t>g</w:t>
      </w:r>
      <w:r>
        <w:rPr>
          <w:spacing w:val="-1"/>
        </w:rPr>
        <w:t>e</w:t>
      </w:r>
      <w:r>
        <w:t>en</w:t>
      </w:r>
      <w:r>
        <w:rPr>
          <w:spacing w:val="-3"/>
        </w:rPr>
        <w:t xml:space="preserve"> </w:t>
      </w:r>
      <w:r>
        <w:t>sp</w:t>
      </w:r>
      <w:r>
        <w:rPr>
          <w:spacing w:val="-2"/>
        </w:rPr>
        <w:t>ec</w:t>
      </w:r>
      <w:r>
        <w:t>iali</w:t>
      </w:r>
      <w:r>
        <w:rPr>
          <w:spacing w:val="1"/>
        </w:rPr>
        <w:t>s</w:t>
      </w:r>
      <w:r>
        <w:t>aties.</w:t>
      </w:r>
      <w:r>
        <w:rPr>
          <w:spacing w:val="-1"/>
        </w:rPr>
        <w:t xml:space="preserve"> </w:t>
      </w:r>
      <w:r>
        <w:t>Wij</w:t>
      </w:r>
      <w:r>
        <w:rPr>
          <w:spacing w:val="-1"/>
        </w:rPr>
        <w:t xml:space="preserve"> </w:t>
      </w:r>
      <w:r>
        <w:rPr>
          <w:spacing w:val="-2"/>
        </w:rPr>
        <w:t>h</w:t>
      </w:r>
      <w:r>
        <w:t>e</w:t>
      </w:r>
      <w:r>
        <w:rPr>
          <w:spacing w:val="-2"/>
        </w:rPr>
        <w:t>bb</w:t>
      </w:r>
      <w:r>
        <w:t>en</w:t>
      </w:r>
      <w:r>
        <w:rPr>
          <w:spacing w:val="-3"/>
        </w:rPr>
        <w:t xml:space="preserve"> </w:t>
      </w:r>
      <w:r>
        <w:t>ec</w:t>
      </w:r>
      <w:r>
        <w:rPr>
          <w:spacing w:val="1"/>
        </w:rPr>
        <w:t>h</w:t>
      </w:r>
      <w:r>
        <w:t xml:space="preserve">o 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t>ta</w:t>
      </w:r>
      <w:r>
        <w:rPr>
          <w:spacing w:val="-2"/>
        </w:rPr>
        <w:t>n</w:t>
      </w:r>
      <w:r>
        <w:rPr>
          <w:spacing w:val="1"/>
        </w:rPr>
        <w:t>d</w:t>
      </w:r>
      <w:r>
        <w:rPr>
          <w:spacing w:val="-2"/>
        </w:rPr>
        <w:t>h</w:t>
      </w:r>
      <w:r>
        <w:t>e</w:t>
      </w:r>
      <w:r>
        <w:rPr>
          <w:spacing w:val="-2"/>
        </w:rPr>
        <w:t>e</w:t>
      </w:r>
      <w:r>
        <w:t>lk</w:t>
      </w:r>
      <w:r>
        <w:rPr>
          <w:spacing w:val="-2"/>
        </w:rPr>
        <w:t>und</w:t>
      </w:r>
      <w:r>
        <w:t xml:space="preserve">e </w:t>
      </w:r>
      <w:r>
        <w:rPr>
          <w:spacing w:val="1"/>
        </w:rPr>
        <w:t>(</w:t>
      </w:r>
      <w:r>
        <w:t>g</w:t>
      </w:r>
      <w:r>
        <w:rPr>
          <w:spacing w:val="-1"/>
        </w:rPr>
        <w:t>e</w:t>
      </w:r>
      <w:r>
        <w:rPr>
          <w:spacing w:val="-2"/>
        </w:rPr>
        <w:t>b</w:t>
      </w:r>
      <w:r>
        <w:t>itt</w:t>
      </w:r>
      <w:r>
        <w:rPr>
          <w:spacing w:val="-2"/>
        </w:rPr>
        <w:t>e</w:t>
      </w:r>
      <w:r>
        <w:t>n rei</w:t>
      </w:r>
      <w:r>
        <w:rPr>
          <w:spacing w:val="-1"/>
        </w:rPr>
        <w:t>n</w:t>
      </w:r>
      <w:r>
        <w:t>ige</w:t>
      </w:r>
      <w:r>
        <w:rPr>
          <w:spacing w:val="-2"/>
        </w:rPr>
        <w:t>n</w:t>
      </w:r>
      <w:r>
        <w:t>,</w:t>
      </w:r>
      <w:r>
        <w:rPr>
          <w:spacing w:val="-2"/>
        </w:rPr>
        <w:t xml:space="preserve"> </w:t>
      </w:r>
      <w:r>
        <w:t>ki</w:t>
      </w:r>
      <w:r>
        <w:rPr>
          <w:spacing w:val="-1"/>
        </w:rPr>
        <w:t>e</w:t>
      </w:r>
      <w:r>
        <w:t>z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t>tre</w:t>
      </w:r>
      <w:r>
        <w:rPr>
          <w:spacing w:val="-2"/>
        </w:rPr>
        <w:t>k</w:t>
      </w:r>
      <w:r>
        <w:rPr>
          <w:spacing w:val="1"/>
        </w:rPr>
        <w:t>k</w:t>
      </w:r>
      <w:r>
        <w:t>e</w:t>
      </w:r>
      <w:r>
        <w:rPr>
          <w:spacing w:val="-2"/>
        </w:rPr>
        <w:t>n</w:t>
      </w:r>
      <w:r>
        <w:t>,</w:t>
      </w:r>
      <w:r>
        <w:rPr>
          <w:spacing w:val="-2"/>
        </w:rPr>
        <w:t xml:space="preserve"> </w:t>
      </w:r>
      <w:r>
        <w:t>gaa</w:t>
      </w:r>
      <w:r>
        <w:rPr>
          <w:spacing w:val="-1"/>
        </w:rPr>
        <w:t>t</w:t>
      </w:r>
      <w:r>
        <w:t>jes</w:t>
      </w:r>
      <w:r>
        <w:rPr>
          <w:spacing w:val="-1"/>
        </w:rPr>
        <w:t xml:space="preserve"> </w:t>
      </w:r>
      <w:r>
        <w:rPr>
          <w:spacing w:val="-2"/>
        </w:rPr>
        <w:t>b</w:t>
      </w:r>
      <w:r>
        <w:t>e</w:t>
      </w:r>
      <w:r>
        <w:rPr>
          <w:spacing w:val="-2"/>
        </w:rPr>
        <w:t>h</w:t>
      </w:r>
      <w:r>
        <w:t>a</w:t>
      </w:r>
      <w:r>
        <w:rPr>
          <w:spacing w:val="1"/>
        </w:rPr>
        <w:t>n</w:t>
      </w:r>
      <w:r>
        <w:rPr>
          <w:spacing w:val="-2"/>
        </w:rPr>
        <w:t>d</w:t>
      </w:r>
      <w:r>
        <w:t>e</w:t>
      </w:r>
      <w:r>
        <w:rPr>
          <w:spacing w:val="1"/>
        </w:rPr>
        <w:t>l</w:t>
      </w:r>
      <w:r>
        <w:t>e</w:t>
      </w:r>
      <w:r>
        <w:rPr>
          <w:spacing w:val="-2"/>
        </w:rPr>
        <w:t>n</w:t>
      </w:r>
      <w:r>
        <w:t>,</w:t>
      </w:r>
      <w:r>
        <w:rPr>
          <w:spacing w:val="-2"/>
        </w:rPr>
        <w:t xml:space="preserve"> </w:t>
      </w:r>
      <w:r>
        <w:t>f</w:t>
      </w:r>
      <w:r>
        <w:rPr>
          <w:spacing w:val="1"/>
        </w:rPr>
        <w:t>o</w:t>
      </w:r>
      <w:r>
        <w:t xml:space="preserve">to </w:t>
      </w:r>
      <w:r>
        <w:rPr>
          <w:spacing w:val="-1"/>
        </w:rPr>
        <w:t>g</w:t>
      </w:r>
      <w:r>
        <w:t>e</w:t>
      </w:r>
      <w:r>
        <w:rPr>
          <w:spacing w:val="-2"/>
        </w:rPr>
        <w:t>b</w:t>
      </w:r>
      <w:r>
        <w:t>it,</w:t>
      </w:r>
      <w:r>
        <w:rPr>
          <w:spacing w:val="-2"/>
        </w:rPr>
        <w:t xml:space="preserve"> </w:t>
      </w:r>
      <w:r>
        <w:t>verk</w:t>
      </w:r>
      <w:r>
        <w:rPr>
          <w:spacing w:val="-1"/>
        </w:rPr>
        <w:t>e</w:t>
      </w:r>
      <w:r>
        <w:t>er</w:t>
      </w:r>
      <w:r>
        <w:rPr>
          <w:spacing w:val="-1"/>
        </w:rPr>
        <w:t>d</w:t>
      </w:r>
      <w:r>
        <w:t>e</w:t>
      </w:r>
      <w:r>
        <w:rPr>
          <w:spacing w:val="-2"/>
        </w:rPr>
        <w:t xml:space="preserve"> </w:t>
      </w:r>
      <w:r>
        <w:t>sta</w:t>
      </w:r>
      <w:r>
        <w:rPr>
          <w:spacing w:val="-2"/>
        </w:rPr>
        <w:t>nd</w:t>
      </w:r>
      <w:r>
        <w:t>en ver</w:t>
      </w:r>
      <w:r>
        <w:rPr>
          <w:spacing w:val="-1"/>
        </w:rPr>
        <w:t>h</w:t>
      </w:r>
      <w:r>
        <w:t>el</w:t>
      </w:r>
      <w:r>
        <w:rPr>
          <w:spacing w:val="-2"/>
        </w:rPr>
        <w:t>p</w:t>
      </w:r>
      <w:r>
        <w:t>en</w:t>
      </w:r>
      <w:r>
        <w:rPr>
          <w:spacing w:val="-3"/>
        </w:rPr>
        <w:t xml:space="preserve"> </w:t>
      </w:r>
      <w:r>
        <w:rPr>
          <w:spacing w:val="-2"/>
        </w:rPr>
        <w:t>pu</w:t>
      </w:r>
      <w:r>
        <w:rPr>
          <w:spacing w:val="1"/>
        </w:rPr>
        <w:t>p</w:t>
      </w:r>
      <w:r>
        <w:rPr>
          <w:spacing w:val="-2"/>
        </w:rPr>
        <w:t>p</w:t>
      </w:r>
      <w:r>
        <w:t>yg</w:t>
      </w:r>
      <w:r>
        <w:rPr>
          <w:spacing w:val="-1"/>
        </w:rPr>
        <w:t>e</w:t>
      </w:r>
      <w:r>
        <w:rPr>
          <w:spacing w:val="-2"/>
        </w:rPr>
        <w:t>b</w:t>
      </w:r>
      <w:r>
        <w:rPr>
          <w:spacing w:val="2"/>
        </w:rPr>
        <w:t>i</w:t>
      </w:r>
      <w:r>
        <w:t>t</w:t>
      </w:r>
      <w:r>
        <w:rPr>
          <w:spacing w:val="-1"/>
        </w:rPr>
        <w:t>t</w:t>
      </w:r>
      <w:r>
        <w:t>e</w:t>
      </w:r>
      <w:r>
        <w:rPr>
          <w:spacing w:val="-2"/>
        </w:rPr>
        <w:t>n</w:t>
      </w:r>
      <w:r>
        <w:t>,</w:t>
      </w:r>
      <w:r>
        <w:rPr>
          <w:spacing w:val="-2"/>
        </w:rPr>
        <w:t xml:space="preserve"> </w:t>
      </w:r>
      <w:r>
        <w:t>vooral</w:t>
      </w:r>
      <w:r>
        <w:rPr>
          <w:spacing w:val="-1"/>
        </w:rPr>
        <w:t xml:space="preserve"> </w:t>
      </w:r>
      <w:r>
        <w:t>inf</w:t>
      </w:r>
      <w:r>
        <w:rPr>
          <w:spacing w:val="-2"/>
        </w:rPr>
        <w:t>o</w:t>
      </w:r>
      <w:r>
        <w:t>rm</w:t>
      </w:r>
      <w:r>
        <w:rPr>
          <w:spacing w:val="-1"/>
        </w:rPr>
        <w:t>a</w:t>
      </w:r>
      <w:r>
        <w:t>t</w:t>
      </w:r>
      <w:r>
        <w:rPr>
          <w:spacing w:val="-3"/>
        </w:rPr>
        <w:t>i</w:t>
      </w:r>
      <w:r>
        <w:t>e</w:t>
      </w:r>
      <w:r>
        <w:rPr>
          <w:spacing w:val="-2"/>
        </w:rPr>
        <w:t xml:space="preserve"> </w:t>
      </w:r>
      <w:r>
        <w:t>g</w:t>
      </w:r>
      <w:r>
        <w:rPr>
          <w:spacing w:val="-1"/>
        </w:rPr>
        <w:t>e</w:t>
      </w:r>
      <w:r>
        <w:t>ven</w:t>
      </w:r>
      <w:r>
        <w:rPr>
          <w:spacing w:val="-3"/>
        </w:rPr>
        <w:t xml:space="preserve"> </w:t>
      </w:r>
      <w:r>
        <w:rPr>
          <w:spacing w:val="-2"/>
        </w:rPr>
        <w:t>h</w:t>
      </w:r>
      <w:r>
        <w:t>iero</w:t>
      </w:r>
      <w:r>
        <w:rPr>
          <w:spacing w:val="1"/>
        </w:rPr>
        <w:t>v</w:t>
      </w:r>
      <w:r>
        <w:t>er</w:t>
      </w:r>
      <w:r>
        <w:rPr>
          <w:spacing w:val="-2"/>
        </w:rPr>
        <w:t>)</w:t>
      </w:r>
      <w:r>
        <w:t>,</w:t>
      </w:r>
      <w:r>
        <w:rPr>
          <w:spacing w:val="-2"/>
        </w:rPr>
        <w:t xml:space="preserve"> </w:t>
      </w:r>
      <w:r>
        <w:t>maar</w:t>
      </w:r>
      <w:r>
        <w:rPr>
          <w:spacing w:val="-1"/>
        </w:rPr>
        <w:t xml:space="preserve"> </w:t>
      </w:r>
      <w:r>
        <w:t>g</w:t>
      </w:r>
      <w:r>
        <w:rPr>
          <w:spacing w:val="-1"/>
        </w:rPr>
        <w:t>e</w:t>
      </w:r>
      <w:r>
        <w:t>en sp</w:t>
      </w:r>
      <w:r>
        <w:rPr>
          <w:spacing w:val="-2"/>
        </w:rPr>
        <w:t>ec</w:t>
      </w:r>
      <w:r>
        <w:t>iali</w:t>
      </w:r>
      <w:r>
        <w:rPr>
          <w:spacing w:val="1"/>
        </w:rPr>
        <w:t>s</w:t>
      </w:r>
      <w:r>
        <w:t>ati</w:t>
      </w:r>
      <w:r>
        <w:rPr>
          <w:spacing w:val="-1"/>
        </w:rPr>
        <w:t>e</w:t>
      </w:r>
      <w:r>
        <w:t>s a</w:t>
      </w:r>
      <w:r>
        <w:rPr>
          <w:spacing w:val="-3"/>
        </w:rPr>
        <w:t>l</w:t>
      </w:r>
      <w:r>
        <w:t xml:space="preserve">s </w:t>
      </w:r>
      <w:r>
        <w:rPr>
          <w:spacing w:val="-2"/>
        </w:rPr>
        <w:t>b</w:t>
      </w:r>
      <w:r>
        <w:t>otbr</w:t>
      </w:r>
      <w:r>
        <w:rPr>
          <w:spacing w:val="-1"/>
        </w:rPr>
        <w:t>e</w:t>
      </w:r>
      <w:r>
        <w:rPr>
          <w:spacing w:val="-2"/>
        </w:rPr>
        <w:t>u</w:t>
      </w:r>
      <w:r>
        <w:t>k</w:t>
      </w:r>
      <w:r>
        <w:rPr>
          <w:spacing w:val="-1"/>
        </w:rPr>
        <w:t>e</w:t>
      </w:r>
      <w:r>
        <w:t>n</w:t>
      </w:r>
      <w:r>
        <w:rPr>
          <w:spacing w:val="-2"/>
        </w:rPr>
        <w:t xml:space="preserve"> </w:t>
      </w:r>
      <w:r>
        <w:rPr>
          <w:spacing w:val="-1"/>
        </w:rPr>
        <w:t>e</w:t>
      </w:r>
      <w:r>
        <w:t xml:space="preserve">n </w:t>
      </w:r>
      <w:r>
        <w:rPr>
          <w:spacing w:val="-2"/>
        </w:rPr>
        <w:t>d</w:t>
      </w:r>
      <w:r>
        <w:t>erg</w:t>
      </w:r>
      <w:r>
        <w:rPr>
          <w:spacing w:val="-1"/>
        </w:rPr>
        <w:t>e</w:t>
      </w:r>
      <w:r>
        <w:t>lijk</w:t>
      </w:r>
      <w:r>
        <w:rPr>
          <w:spacing w:val="-1"/>
        </w:rPr>
        <w:t>e</w:t>
      </w:r>
      <w:r>
        <w:t>.</w:t>
      </w:r>
      <w:r>
        <w:rPr>
          <w:spacing w:val="-1"/>
        </w:rPr>
        <w:t xml:space="preserve"> </w:t>
      </w:r>
      <w:r>
        <w:t xml:space="preserve">Daar </w:t>
      </w:r>
      <w:r>
        <w:rPr>
          <w:spacing w:val="-2"/>
        </w:rPr>
        <w:t>k</w:t>
      </w:r>
      <w:r>
        <w:t>omt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>en</w:t>
      </w:r>
      <w:r>
        <w:t xml:space="preserve">s </w:t>
      </w:r>
      <w:r>
        <w:rPr>
          <w:spacing w:val="-2"/>
        </w:rPr>
        <w:t>p</w:t>
      </w:r>
      <w:r>
        <w:t xml:space="preserve">er </w:t>
      </w:r>
      <w:r>
        <w:rPr>
          <w:spacing w:val="-1"/>
        </w:rPr>
        <w:t>éé</w:t>
      </w:r>
      <w:r>
        <w:t>n</w:t>
      </w:r>
      <w:r>
        <w:rPr>
          <w:spacing w:val="-2"/>
        </w:rPr>
        <w:t xml:space="preserve"> </w:t>
      </w:r>
      <w:r>
        <w:t>of twee wek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t>e</w:t>
      </w:r>
      <w:r>
        <w:rPr>
          <w:spacing w:val="-2"/>
        </w:rPr>
        <w:t>e</w:t>
      </w:r>
      <w:r>
        <w:t>n</w:t>
      </w:r>
      <w:r>
        <w:rPr>
          <w:spacing w:val="-3"/>
        </w:rPr>
        <w:t xml:space="preserve"> </w:t>
      </w:r>
      <w:r>
        <w:t>sp</w:t>
      </w:r>
      <w:r>
        <w:rPr>
          <w:spacing w:val="-2"/>
        </w:rPr>
        <w:t>ec</w:t>
      </w:r>
      <w:r>
        <w:t>iali</w:t>
      </w:r>
      <w:r>
        <w:rPr>
          <w:spacing w:val="1"/>
        </w:rPr>
        <w:t>s</w:t>
      </w:r>
      <w:r>
        <w:t>t vo</w:t>
      </w:r>
      <w:r>
        <w:rPr>
          <w:spacing w:val="-2"/>
        </w:rPr>
        <w:t>o</w:t>
      </w:r>
      <w:r>
        <w:t>r op</w:t>
      </w:r>
      <w:r>
        <w:rPr>
          <w:spacing w:val="-2"/>
        </w:rPr>
        <w:t xml:space="preserve"> d</w:t>
      </w:r>
      <w:r>
        <w:t>e</w:t>
      </w:r>
      <w:r>
        <w:rPr>
          <w:spacing w:val="-2"/>
        </w:rPr>
        <w:t xml:space="preserve"> p</w:t>
      </w:r>
      <w:r>
        <w:t>raktij</w:t>
      </w:r>
      <w:r>
        <w:rPr>
          <w:spacing w:val="-1"/>
        </w:rPr>
        <w:t>k</w:t>
      </w:r>
      <w:r>
        <w:t>.</w:t>
      </w:r>
    </w:p>
    <w:p w:rsidR="00447E00" w:rsidRDefault="00447E00">
      <w:pPr>
        <w:kinsoku w:val="0"/>
        <w:overflowPunct w:val="0"/>
        <w:spacing w:before="9" w:line="190" w:lineRule="exact"/>
        <w:rPr>
          <w:sz w:val="19"/>
          <w:szCs w:val="19"/>
        </w:rPr>
      </w:pPr>
    </w:p>
    <w:p w:rsidR="00447E00" w:rsidRDefault="00447E00">
      <w:pPr>
        <w:kinsoku w:val="0"/>
        <w:overflowPunct w:val="0"/>
        <w:ind w:left="116"/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i/>
          <w:iCs/>
          <w:sz w:val="28"/>
          <w:szCs w:val="28"/>
        </w:rPr>
        <w:t>Op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w</w:t>
      </w:r>
      <w:r>
        <w:rPr>
          <w:rFonts w:ascii="Calibri" w:hAnsi="Calibri" w:cs="Calibri"/>
          <w:i/>
          <w:iCs/>
          <w:spacing w:val="1"/>
          <w:sz w:val="28"/>
          <w:szCs w:val="28"/>
        </w:rPr>
        <w:t>e</w:t>
      </w:r>
      <w:r>
        <w:rPr>
          <w:rFonts w:ascii="Calibri" w:hAnsi="Calibri" w:cs="Calibri"/>
          <w:i/>
          <w:iCs/>
          <w:sz w:val="28"/>
          <w:szCs w:val="28"/>
        </w:rPr>
        <w:t>l</w:t>
      </w:r>
      <w:r>
        <w:rPr>
          <w:rFonts w:ascii="Calibri" w:hAnsi="Calibri" w:cs="Calibri"/>
          <w:i/>
          <w:iCs/>
          <w:spacing w:val="-3"/>
          <w:sz w:val="28"/>
          <w:szCs w:val="28"/>
        </w:rPr>
        <w:t>k</w:t>
      </w:r>
      <w:r>
        <w:rPr>
          <w:rFonts w:ascii="Calibri" w:hAnsi="Calibri" w:cs="Calibri"/>
          <w:i/>
          <w:iCs/>
          <w:sz w:val="28"/>
          <w:szCs w:val="28"/>
        </w:rPr>
        <w:t>e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doelgroep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pacing w:val="-3"/>
          <w:sz w:val="28"/>
          <w:szCs w:val="28"/>
        </w:rPr>
        <w:t>r</w:t>
      </w:r>
      <w:r>
        <w:rPr>
          <w:rFonts w:ascii="Calibri" w:hAnsi="Calibri" w:cs="Calibri"/>
          <w:i/>
          <w:iCs/>
          <w:sz w:val="28"/>
          <w:szCs w:val="28"/>
        </w:rPr>
        <w:t>i</w:t>
      </w:r>
      <w:r>
        <w:rPr>
          <w:rFonts w:ascii="Calibri" w:hAnsi="Calibri" w:cs="Calibri"/>
          <w:i/>
          <w:iCs/>
          <w:spacing w:val="1"/>
          <w:sz w:val="28"/>
          <w:szCs w:val="28"/>
        </w:rPr>
        <w:t>c</w:t>
      </w:r>
      <w:r>
        <w:rPr>
          <w:rFonts w:ascii="Calibri" w:hAnsi="Calibri" w:cs="Calibri"/>
          <w:i/>
          <w:iCs/>
          <w:sz w:val="28"/>
          <w:szCs w:val="28"/>
        </w:rPr>
        <w:t>hten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jull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>i</w:t>
      </w:r>
      <w:r>
        <w:rPr>
          <w:rFonts w:ascii="Calibri" w:hAnsi="Calibri" w:cs="Calibri"/>
          <w:i/>
          <w:iCs/>
          <w:sz w:val="28"/>
          <w:szCs w:val="28"/>
        </w:rPr>
        <w:t>e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de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pr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>a</w:t>
      </w:r>
      <w:r>
        <w:rPr>
          <w:rFonts w:ascii="Calibri" w:hAnsi="Calibri" w:cs="Calibri"/>
          <w:i/>
          <w:iCs/>
          <w:sz w:val="28"/>
          <w:szCs w:val="28"/>
        </w:rPr>
        <w:t>k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>t</w:t>
      </w:r>
      <w:r>
        <w:rPr>
          <w:rFonts w:ascii="Calibri" w:hAnsi="Calibri" w:cs="Calibri"/>
          <w:i/>
          <w:iCs/>
          <w:sz w:val="28"/>
          <w:szCs w:val="28"/>
        </w:rPr>
        <w:t>ijk?</w:t>
      </w:r>
    </w:p>
    <w:p w:rsidR="00447E00" w:rsidRDefault="00447E00">
      <w:pPr>
        <w:kinsoku w:val="0"/>
        <w:overflowPunct w:val="0"/>
        <w:spacing w:before="9" w:line="240" w:lineRule="exact"/>
      </w:pPr>
    </w:p>
    <w:p w:rsidR="00447E00" w:rsidRDefault="00447E00">
      <w:pPr>
        <w:pStyle w:val="Plattetekst"/>
        <w:kinsoku w:val="0"/>
        <w:overflowPunct w:val="0"/>
        <w:spacing w:line="277" w:lineRule="auto"/>
        <w:ind w:right="120"/>
      </w:pPr>
      <w:r>
        <w:t>Wij</w:t>
      </w:r>
      <w:r>
        <w:rPr>
          <w:spacing w:val="-1"/>
        </w:rPr>
        <w:t xml:space="preserve"> </w:t>
      </w:r>
      <w:r>
        <w:rPr>
          <w:spacing w:val="-2"/>
        </w:rPr>
        <w:t>h</w:t>
      </w:r>
      <w:r>
        <w:t>e</w:t>
      </w:r>
      <w:r>
        <w:rPr>
          <w:spacing w:val="-2"/>
        </w:rPr>
        <w:t>bb</w:t>
      </w:r>
      <w:r>
        <w:t xml:space="preserve">en </w:t>
      </w:r>
      <w:r>
        <w:rPr>
          <w:spacing w:val="-2"/>
        </w:rPr>
        <w:t>n</w:t>
      </w:r>
      <w:r>
        <w:t>iet</w:t>
      </w:r>
      <w:r>
        <w:rPr>
          <w:spacing w:val="-2"/>
        </w:rPr>
        <w:t xml:space="preserve"> </w:t>
      </w:r>
      <w:r>
        <w:rPr>
          <w:spacing w:val="1"/>
        </w:rPr>
        <w:t>e</w:t>
      </w:r>
      <w:r>
        <w:rPr>
          <w:spacing w:val="-2"/>
        </w:rPr>
        <w:t>ch</w:t>
      </w:r>
      <w:r>
        <w:t>t e</w:t>
      </w:r>
      <w:r>
        <w:rPr>
          <w:spacing w:val="-2"/>
        </w:rPr>
        <w:t>e</w:t>
      </w:r>
      <w:r>
        <w:t>n</w:t>
      </w:r>
      <w:r>
        <w:rPr>
          <w:spacing w:val="-3"/>
        </w:rPr>
        <w:t xml:space="preserve"> </w:t>
      </w:r>
      <w:r>
        <w:rPr>
          <w:spacing w:val="-2"/>
        </w:rPr>
        <w:t>d</w:t>
      </w:r>
      <w:r>
        <w:t>oelgr</w:t>
      </w:r>
      <w:r>
        <w:rPr>
          <w:spacing w:val="1"/>
        </w:rPr>
        <w:t>o</w:t>
      </w:r>
      <w:r>
        <w:t>e</w:t>
      </w:r>
      <w:r>
        <w:rPr>
          <w:spacing w:val="-2"/>
        </w:rPr>
        <w:t>p</w:t>
      </w:r>
      <w:r>
        <w:t>,</w:t>
      </w:r>
      <w:r>
        <w:rPr>
          <w:spacing w:val="-2"/>
        </w:rPr>
        <w:t xml:space="preserve"> d</w:t>
      </w:r>
      <w:r>
        <w:t>it</w:t>
      </w:r>
      <w:r>
        <w:rPr>
          <w:spacing w:val="-2"/>
        </w:rPr>
        <w:t xml:space="preserve"> </w:t>
      </w:r>
      <w:r>
        <w:t>k</w:t>
      </w:r>
      <w:r>
        <w:rPr>
          <w:spacing w:val="2"/>
        </w:rPr>
        <w:t>o</w:t>
      </w:r>
      <w:r>
        <w:rPr>
          <w:spacing w:val="-2"/>
        </w:rPr>
        <w:t>m</w:t>
      </w:r>
      <w:r>
        <w:t>t</w:t>
      </w:r>
      <w:r>
        <w:rPr>
          <w:spacing w:val="-2"/>
        </w:rPr>
        <w:t xml:space="preserve"> </w:t>
      </w:r>
      <w:r>
        <w:t>om</w:t>
      </w:r>
      <w:r>
        <w:rPr>
          <w:spacing w:val="-2"/>
        </w:rPr>
        <w:t>d</w:t>
      </w:r>
      <w:r>
        <w:t>at</w:t>
      </w:r>
      <w:r>
        <w:rPr>
          <w:spacing w:val="-2"/>
        </w:rPr>
        <w:t xml:space="preserve"> </w:t>
      </w:r>
      <w:r>
        <w:t>we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>e</w:t>
      </w:r>
      <w:r>
        <w:t xml:space="preserve">n </w:t>
      </w:r>
      <w:r>
        <w:rPr>
          <w:spacing w:val="-2"/>
        </w:rPr>
        <w:t>b</w:t>
      </w:r>
      <w:r>
        <w:rPr>
          <w:spacing w:val="1"/>
        </w:rPr>
        <w:t>a</w:t>
      </w:r>
      <w:r>
        <w:t>sic</w:t>
      </w:r>
      <w:r>
        <w:rPr>
          <w:spacing w:val="-2"/>
        </w:rPr>
        <w:t xml:space="preserve"> p</w:t>
      </w:r>
      <w:r>
        <w:t>raktijk</w:t>
      </w:r>
      <w:r>
        <w:rPr>
          <w:spacing w:val="-2"/>
        </w:rPr>
        <w:t xml:space="preserve"> </w:t>
      </w:r>
      <w:r>
        <w:t>zij</w:t>
      </w:r>
      <w:r>
        <w:rPr>
          <w:spacing w:val="-2"/>
        </w:rPr>
        <w:t>n</w:t>
      </w:r>
      <w:r>
        <w:t>. En</w:t>
      </w:r>
      <w:r>
        <w:rPr>
          <w:spacing w:val="-3"/>
        </w:rPr>
        <w:t xml:space="preserve"> </w:t>
      </w:r>
      <w:r>
        <w:t>t</w:t>
      </w:r>
      <w:r>
        <w:rPr>
          <w:spacing w:val="-1"/>
        </w:rPr>
        <w:t>e</w:t>
      </w:r>
      <w:r>
        <w:t>g</w:t>
      </w:r>
      <w:r>
        <w:rPr>
          <w:spacing w:val="-1"/>
        </w:rPr>
        <w:t>e</w:t>
      </w:r>
      <w:r>
        <w:rPr>
          <w:spacing w:val="-2"/>
        </w:rPr>
        <w:t>n</w:t>
      </w:r>
      <w:r>
        <w:t>w</w:t>
      </w:r>
      <w:r>
        <w:rPr>
          <w:spacing w:val="1"/>
        </w:rPr>
        <w:t>o</w:t>
      </w:r>
      <w:r>
        <w:t>or</w:t>
      </w:r>
      <w:r>
        <w:rPr>
          <w:spacing w:val="-2"/>
        </w:rPr>
        <w:t>d</w:t>
      </w:r>
      <w:r>
        <w:t>ig</w:t>
      </w:r>
      <w:r>
        <w:rPr>
          <w:spacing w:val="-1"/>
        </w:rPr>
        <w:t xml:space="preserve"> </w:t>
      </w:r>
      <w:r>
        <w:rPr>
          <w:spacing w:val="-2"/>
        </w:rPr>
        <w:t>h</w:t>
      </w:r>
      <w:r>
        <w:t>e</w:t>
      </w:r>
      <w:r>
        <w:rPr>
          <w:spacing w:val="-2"/>
        </w:rPr>
        <w:t>bb</w:t>
      </w:r>
      <w:r>
        <w:t>en</w:t>
      </w:r>
      <w:r>
        <w:rPr>
          <w:spacing w:val="-3"/>
        </w:rPr>
        <w:t xml:space="preserve"> </w:t>
      </w:r>
      <w:r>
        <w:t>ve</w:t>
      </w:r>
      <w:r>
        <w:rPr>
          <w:spacing w:val="-1"/>
        </w:rPr>
        <w:t>e</w:t>
      </w:r>
      <w:r>
        <w:t>l</w:t>
      </w:r>
      <w:r>
        <w:rPr>
          <w:spacing w:val="-1"/>
        </w:rPr>
        <w:t xml:space="preserve"> </w:t>
      </w:r>
      <w:r>
        <w:rPr>
          <w:spacing w:val="-2"/>
        </w:rPr>
        <w:t>m</w:t>
      </w:r>
      <w:r>
        <w:rPr>
          <w:spacing w:val="1"/>
        </w:rPr>
        <w:t>e</w:t>
      </w:r>
      <w:r>
        <w:rPr>
          <w:spacing w:val="-2"/>
        </w:rPr>
        <w:t>n</w:t>
      </w:r>
      <w:r>
        <w:t>sen</w:t>
      </w:r>
      <w:r>
        <w:rPr>
          <w:spacing w:val="-3"/>
        </w:rPr>
        <w:t xml:space="preserve"> </w:t>
      </w:r>
      <w:r>
        <w:t>e</w:t>
      </w:r>
      <w:r>
        <w:rPr>
          <w:spacing w:val="-2"/>
        </w:rPr>
        <w:t>e</w:t>
      </w:r>
      <w:r>
        <w:t>n verz</w:t>
      </w:r>
      <w:r>
        <w:rPr>
          <w:spacing w:val="-1"/>
        </w:rPr>
        <w:t>e</w:t>
      </w:r>
      <w:r>
        <w:t>k</w:t>
      </w:r>
      <w:r>
        <w:rPr>
          <w:spacing w:val="-1"/>
        </w:rPr>
        <w:t>e</w:t>
      </w:r>
      <w:r>
        <w:t>ring</w:t>
      </w:r>
      <w:r>
        <w:rPr>
          <w:spacing w:val="-2"/>
        </w:rPr>
        <w:t xml:space="preserve"> du</w:t>
      </w:r>
      <w:r>
        <w:t xml:space="preserve">s </w:t>
      </w:r>
      <w:r>
        <w:rPr>
          <w:spacing w:val="-2"/>
        </w:rPr>
        <w:t>qu</w:t>
      </w:r>
      <w:r>
        <w:t>a</w:t>
      </w:r>
      <w:r>
        <w:rPr>
          <w:spacing w:val="3"/>
        </w:rPr>
        <w:t xml:space="preserve"> </w:t>
      </w:r>
      <w:r>
        <w:rPr>
          <w:spacing w:val="-2"/>
        </w:rPr>
        <w:t>p</w:t>
      </w:r>
      <w:r>
        <w:t xml:space="preserve">rijs </w:t>
      </w:r>
      <w:r>
        <w:rPr>
          <w:spacing w:val="-2"/>
        </w:rPr>
        <w:t>h</w:t>
      </w:r>
      <w:r>
        <w:t>oef</w:t>
      </w:r>
      <w:r>
        <w:rPr>
          <w:spacing w:val="-1"/>
        </w:rPr>
        <w:t xml:space="preserve"> </w:t>
      </w:r>
      <w:r>
        <w:t>je g</w:t>
      </w:r>
      <w:r>
        <w:rPr>
          <w:spacing w:val="-1"/>
        </w:rPr>
        <w:t>ee</w:t>
      </w:r>
      <w:r>
        <w:t>n</w:t>
      </w:r>
      <w:r>
        <w:rPr>
          <w:spacing w:val="-3"/>
        </w:rPr>
        <w:t xml:space="preserve"> </w:t>
      </w:r>
      <w:r>
        <w:rPr>
          <w:spacing w:val="-2"/>
        </w:rPr>
        <w:t>d</w:t>
      </w:r>
      <w:r>
        <w:t>oelgr</w:t>
      </w:r>
      <w:r>
        <w:rPr>
          <w:spacing w:val="1"/>
        </w:rPr>
        <w:t>o</w:t>
      </w:r>
      <w:r>
        <w:t>ep</w:t>
      </w:r>
      <w:r>
        <w:rPr>
          <w:spacing w:val="-3"/>
        </w:rPr>
        <w:t xml:space="preserve"> </w:t>
      </w:r>
      <w:r>
        <w:rPr>
          <w:spacing w:val="-2"/>
        </w:rPr>
        <w:t>m</w:t>
      </w:r>
      <w:r>
        <w:t>e</w:t>
      </w:r>
      <w:r>
        <w:rPr>
          <w:spacing w:val="-2"/>
        </w:rPr>
        <w:t>e</w:t>
      </w:r>
      <w:r>
        <w:t xml:space="preserve">r </w:t>
      </w:r>
      <w:r>
        <w:rPr>
          <w:spacing w:val="-2"/>
        </w:rPr>
        <w:t>t</w:t>
      </w:r>
      <w:r>
        <w:t>e</w:t>
      </w:r>
      <w:r>
        <w:rPr>
          <w:spacing w:val="-2"/>
        </w:rPr>
        <w:t xml:space="preserve"> </w:t>
      </w:r>
      <w:r>
        <w:t>stellen</w:t>
      </w:r>
      <w:r>
        <w:rPr>
          <w:spacing w:val="-3"/>
        </w:rPr>
        <w:t xml:space="preserve"> </w:t>
      </w:r>
      <w:r>
        <w:t>want</w:t>
      </w:r>
      <w:r>
        <w:rPr>
          <w:spacing w:val="-2"/>
        </w:rPr>
        <w:t xml:space="preserve"> d</w:t>
      </w:r>
      <w:r>
        <w:t>e kost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t>w</w:t>
      </w:r>
      <w:r>
        <w:rPr>
          <w:spacing w:val="1"/>
        </w:rPr>
        <w:t>o</w:t>
      </w:r>
      <w:r>
        <w:t>rd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rPr>
          <w:spacing w:val="-2"/>
        </w:rPr>
        <w:t>m</w:t>
      </w:r>
      <w:r>
        <w:t>ak</w:t>
      </w:r>
      <w:r>
        <w:rPr>
          <w:spacing w:val="-1"/>
        </w:rPr>
        <w:t>k</w:t>
      </w:r>
      <w:r>
        <w:t>elijk</w:t>
      </w:r>
      <w:r>
        <w:rPr>
          <w:spacing w:val="-1"/>
        </w:rPr>
        <w:t>e</w:t>
      </w:r>
      <w:r>
        <w:t>r.</w:t>
      </w:r>
    </w:p>
    <w:p w:rsidR="00447E00" w:rsidRDefault="00447E00">
      <w:pPr>
        <w:kinsoku w:val="0"/>
        <w:overflowPunct w:val="0"/>
        <w:spacing w:before="8" w:line="190" w:lineRule="exact"/>
        <w:rPr>
          <w:sz w:val="19"/>
          <w:szCs w:val="19"/>
        </w:rPr>
      </w:pPr>
    </w:p>
    <w:p w:rsidR="00447E00" w:rsidRDefault="00447E00">
      <w:pPr>
        <w:kinsoku w:val="0"/>
        <w:overflowPunct w:val="0"/>
        <w:ind w:left="116"/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i/>
          <w:iCs/>
          <w:sz w:val="28"/>
          <w:szCs w:val="28"/>
        </w:rPr>
        <w:t xml:space="preserve">Hoe 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>h</w:t>
      </w:r>
      <w:r>
        <w:rPr>
          <w:rFonts w:ascii="Calibri" w:hAnsi="Calibri" w:cs="Calibri"/>
          <w:i/>
          <w:iCs/>
          <w:sz w:val="28"/>
          <w:szCs w:val="28"/>
        </w:rPr>
        <w:t>oud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 xml:space="preserve">je 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>d</w:t>
      </w:r>
      <w:r>
        <w:rPr>
          <w:rFonts w:ascii="Calibri" w:hAnsi="Calibri" w:cs="Calibri"/>
          <w:i/>
          <w:iCs/>
          <w:sz w:val="28"/>
          <w:szCs w:val="28"/>
        </w:rPr>
        <w:t>e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doel</w:t>
      </w:r>
      <w:r>
        <w:rPr>
          <w:rFonts w:ascii="Calibri" w:hAnsi="Calibri" w:cs="Calibri"/>
          <w:i/>
          <w:iCs/>
          <w:spacing w:val="-3"/>
          <w:sz w:val="28"/>
          <w:szCs w:val="28"/>
        </w:rPr>
        <w:t>g</w:t>
      </w:r>
      <w:r>
        <w:rPr>
          <w:rFonts w:ascii="Calibri" w:hAnsi="Calibri" w:cs="Calibri"/>
          <w:i/>
          <w:iCs/>
          <w:sz w:val="28"/>
          <w:szCs w:val="28"/>
        </w:rPr>
        <w:t>roep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tev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>r</w:t>
      </w:r>
      <w:r>
        <w:rPr>
          <w:rFonts w:ascii="Calibri" w:hAnsi="Calibri" w:cs="Calibri"/>
          <w:i/>
          <w:iCs/>
          <w:sz w:val="28"/>
          <w:szCs w:val="28"/>
        </w:rPr>
        <w:t>eden?</w:t>
      </w:r>
    </w:p>
    <w:p w:rsidR="00447E00" w:rsidRDefault="00447E00">
      <w:pPr>
        <w:kinsoku w:val="0"/>
        <w:overflowPunct w:val="0"/>
        <w:spacing w:before="9" w:line="240" w:lineRule="exact"/>
      </w:pPr>
    </w:p>
    <w:p w:rsidR="00447E00" w:rsidRDefault="00447E00">
      <w:pPr>
        <w:pStyle w:val="Plattetekst"/>
        <w:kinsoku w:val="0"/>
        <w:overflowPunct w:val="0"/>
        <w:spacing w:line="278" w:lineRule="auto"/>
        <w:ind w:right="1307"/>
      </w:pPr>
      <w:r>
        <w:t>Wij</w:t>
      </w:r>
      <w:r>
        <w:rPr>
          <w:spacing w:val="-1"/>
        </w:rPr>
        <w:t xml:space="preserve"> </w:t>
      </w:r>
      <w:r>
        <w:rPr>
          <w:spacing w:val="-2"/>
        </w:rPr>
        <w:t>p</w:t>
      </w:r>
      <w:r>
        <w:t>ro</w:t>
      </w:r>
      <w:r>
        <w:rPr>
          <w:spacing w:val="-2"/>
        </w:rPr>
        <w:t>b</w:t>
      </w:r>
      <w:r>
        <w:t>er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rPr>
          <w:spacing w:val="-2"/>
        </w:rPr>
        <w:t>h</w:t>
      </w:r>
      <w:r>
        <w:t>e</w:t>
      </w:r>
      <w:r>
        <w:rPr>
          <w:spacing w:val="-2"/>
        </w:rPr>
        <w:t>e</w:t>
      </w:r>
      <w:r>
        <w:t>l</w:t>
      </w:r>
      <w:r>
        <w:rPr>
          <w:spacing w:val="-1"/>
        </w:rPr>
        <w:t xml:space="preserve"> </w:t>
      </w:r>
      <w:r>
        <w:t>kla</w:t>
      </w:r>
      <w:r>
        <w:rPr>
          <w:spacing w:val="-2"/>
        </w:rPr>
        <w:t>n</w:t>
      </w:r>
      <w:r>
        <w:t>tg</w:t>
      </w:r>
      <w:r>
        <w:rPr>
          <w:spacing w:val="-2"/>
        </w:rPr>
        <w:t>e</w:t>
      </w:r>
      <w:r>
        <w:t>ric</w:t>
      </w:r>
      <w:r>
        <w:rPr>
          <w:spacing w:val="-2"/>
        </w:rPr>
        <w:t>h</w:t>
      </w:r>
      <w:r>
        <w:t>t</w:t>
      </w:r>
      <w:r>
        <w:rPr>
          <w:spacing w:val="-2"/>
        </w:rPr>
        <w:t xml:space="preserve"> </w:t>
      </w:r>
      <w:r>
        <w:t>te</w:t>
      </w:r>
      <w:r>
        <w:rPr>
          <w:spacing w:val="-2"/>
        </w:rPr>
        <w:t xml:space="preserve"> </w:t>
      </w:r>
      <w:r>
        <w:t>werken</w:t>
      </w:r>
      <w:r>
        <w:rPr>
          <w:spacing w:val="-3"/>
        </w:rPr>
        <w:t xml:space="preserve"> </w:t>
      </w:r>
      <w:r>
        <w:rPr>
          <w:spacing w:val="1"/>
        </w:rPr>
        <w:t>e</w:t>
      </w:r>
      <w:r>
        <w:t>n</w:t>
      </w:r>
      <w:r>
        <w:rPr>
          <w:spacing w:val="-3"/>
        </w:rPr>
        <w:t xml:space="preserve"> </w:t>
      </w:r>
      <w:r>
        <w:t>goe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</w:t>
      </w:r>
      <w:r>
        <w:t>serv</w:t>
      </w:r>
      <w:r>
        <w:rPr>
          <w:spacing w:val="1"/>
        </w:rPr>
        <w:t>i</w:t>
      </w:r>
      <w:r>
        <w:rPr>
          <w:spacing w:val="-2"/>
        </w:rPr>
        <w:t>c</w:t>
      </w:r>
      <w:r>
        <w:t>e</w:t>
      </w:r>
      <w:r>
        <w:rPr>
          <w:spacing w:val="1"/>
        </w:rPr>
        <w:t xml:space="preserve"> </w:t>
      </w:r>
      <w:r>
        <w:t>te</w:t>
      </w:r>
      <w:r>
        <w:rPr>
          <w:spacing w:val="-2"/>
        </w:rPr>
        <w:t xml:space="preserve"> </w:t>
      </w:r>
      <w:r>
        <w:t>g</w:t>
      </w:r>
      <w:r>
        <w:rPr>
          <w:spacing w:val="1"/>
        </w:rPr>
        <w:t>e</w:t>
      </w:r>
      <w:r>
        <w:t>ve</w:t>
      </w:r>
      <w:r>
        <w:rPr>
          <w:spacing w:val="-2"/>
        </w:rPr>
        <w:t>n</w:t>
      </w:r>
      <w:r>
        <w:t>. Bij</w:t>
      </w:r>
      <w:r>
        <w:rPr>
          <w:spacing w:val="-2"/>
        </w:rPr>
        <w:t>v</w:t>
      </w:r>
      <w:r>
        <w:t>o</w:t>
      </w:r>
      <w:r>
        <w:rPr>
          <w:spacing w:val="1"/>
        </w:rPr>
        <w:t>o</w:t>
      </w:r>
      <w:r>
        <w:t>rb</w:t>
      </w:r>
      <w:r>
        <w:rPr>
          <w:spacing w:val="-1"/>
        </w:rPr>
        <w:t>e</w:t>
      </w:r>
      <w:r>
        <w:t>eld</w:t>
      </w:r>
      <w:r>
        <w:rPr>
          <w:spacing w:val="-2"/>
        </w:rPr>
        <w:t xml:space="preserve"> n</w:t>
      </w:r>
      <w:r>
        <w:t>a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>e</w:t>
      </w:r>
      <w:r>
        <w:t>n opera</w:t>
      </w:r>
      <w:r>
        <w:rPr>
          <w:spacing w:val="-2"/>
        </w:rPr>
        <w:t>t</w:t>
      </w:r>
      <w:r>
        <w:t>ie</w:t>
      </w:r>
      <w:r>
        <w:rPr>
          <w:spacing w:val="-1"/>
        </w:rPr>
        <w:t xml:space="preserve"> </w:t>
      </w:r>
      <w:r>
        <w:t>ev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rPr>
          <w:spacing w:val="-2"/>
        </w:rPr>
        <w:t>b</w:t>
      </w:r>
      <w:r>
        <w:t>e</w:t>
      </w:r>
      <w:r>
        <w:rPr>
          <w:spacing w:val="1"/>
        </w:rPr>
        <w:t>l</w:t>
      </w:r>
      <w:r>
        <w:t xml:space="preserve">len </w:t>
      </w:r>
      <w:r>
        <w:rPr>
          <w:spacing w:val="-2"/>
        </w:rPr>
        <w:t>h</w:t>
      </w:r>
      <w:r>
        <w:t>oe</w:t>
      </w:r>
      <w:r>
        <w:rPr>
          <w:spacing w:val="-1"/>
        </w:rPr>
        <w:t xml:space="preserve"> </w:t>
      </w:r>
      <w:r>
        <w:rPr>
          <w:spacing w:val="-2"/>
        </w:rPr>
        <w:t>h</w:t>
      </w:r>
      <w:r>
        <w:t>et</w:t>
      </w:r>
      <w:r>
        <w:rPr>
          <w:spacing w:val="-2"/>
        </w:rPr>
        <w:t xml:space="preserve"> </w:t>
      </w:r>
      <w:r>
        <w:t>gaa</w:t>
      </w:r>
      <w:r>
        <w:rPr>
          <w:spacing w:val="-1"/>
        </w:rPr>
        <w:t>t</w:t>
      </w:r>
      <w:r>
        <w:t>.</w:t>
      </w:r>
    </w:p>
    <w:p w:rsidR="00447E00" w:rsidRDefault="00447E00">
      <w:pPr>
        <w:kinsoku w:val="0"/>
        <w:overflowPunct w:val="0"/>
        <w:spacing w:before="6" w:line="190" w:lineRule="exact"/>
        <w:rPr>
          <w:sz w:val="19"/>
          <w:szCs w:val="19"/>
        </w:rPr>
      </w:pPr>
    </w:p>
    <w:p w:rsidR="00447E00" w:rsidRDefault="00447E00">
      <w:pPr>
        <w:kinsoku w:val="0"/>
        <w:overflowPunct w:val="0"/>
        <w:ind w:left="116"/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i/>
          <w:iCs/>
          <w:sz w:val="28"/>
          <w:szCs w:val="28"/>
        </w:rPr>
        <w:t xml:space="preserve">Hoe 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>b</w:t>
      </w:r>
      <w:r>
        <w:rPr>
          <w:rFonts w:ascii="Calibri" w:hAnsi="Calibri" w:cs="Calibri"/>
          <w:i/>
          <w:iCs/>
          <w:sz w:val="28"/>
          <w:szCs w:val="28"/>
        </w:rPr>
        <w:t>reng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 xml:space="preserve">je 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>k</w:t>
      </w:r>
      <w:r>
        <w:rPr>
          <w:rFonts w:ascii="Calibri" w:hAnsi="Calibri" w:cs="Calibri"/>
          <w:i/>
          <w:iCs/>
          <w:sz w:val="28"/>
          <w:szCs w:val="28"/>
        </w:rPr>
        <w:t>lan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>t</w:t>
      </w:r>
      <w:r>
        <w:rPr>
          <w:rFonts w:ascii="Calibri" w:hAnsi="Calibri" w:cs="Calibri"/>
          <w:i/>
          <w:iCs/>
          <w:sz w:val="28"/>
          <w:szCs w:val="28"/>
        </w:rPr>
        <w:t>vr</w:t>
      </w:r>
      <w:r>
        <w:rPr>
          <w:rFonts w:ascii="Calibri" w:hAnsi="Calibri" w:cs="Calibri"/>
          <w:i/>
          <w:iCs/>
          <w:spacing w:val="-3"/>
          <w:sz w:val="28"/>
          <w:szCs w:val="28"/>
        </w:rPr>
        <w:t>i</w:t>
      </w:r>
      <w:r>
        <w:rPr>
          <w:rFonts w:ascii="Calibri" w:hAnsi="Calibri" w:cs="Calibri"/>
          <w:i/>
          <w:iCs/>
          <w:sz w:val="28"/>
          <w:szCs w:val="28"/>
        </w:rPr>
        <w:t>endelijkh</w:t>
      </w:r>
      <w:r>
        <w:rPr>
          <w:rFonts w:ascii="Calibri" w:hAnsi="Calibri" w:cs="Calibri"/>
          <w:i/>
          <w:iCs/>
          <w:spacing w:val="-3"/>
          <w:sz w:val="28"/>
          <w:szCs w:val="28"/>
        </w:rPr>
        <w:t>e</w:t>
      </w:r>
      <w:r>
        <w:rPr>
          <w:rFonts w:ascii="Calibri" w:hAnsi="Calibri" w:cs="Calibri"/>
          <w:i/>
          <w:iCs/>
          <w:sz w:val="28"/>
          <w:szCs w:val="28"/>
        </w:rPr>
        <w:t>id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over?</w:t>
      </w:r>
    </w:p>
    <w:p w:rsidR="00447E00" w:rsidRDefault="00447E00">
      <w:pPr>
        <w:kinsoku w:val="0"/>
        <w:overflowPunct w:val="0"/>
        <w:spacing w:before="9" w:line="240" w:lineRule="exact"/>
      </w:pPr>
    </w:p>
    <w:p w:rsidR="00447E00" w:rsidRDefault="00447E00">
      <w:pPr>
        <w:pStyle w:val="Plattetekst"/>
        <w:kinsoku w:val="0"/>
        <w:overflowPunct w:val="0"/>
        <w:spacing w:line="276" w:lineRule="auto"/>
        <w:ind w:right="495"/>
        <w:jc w:val="both"/>
      </w:pPr>
      <w:r>
        <w:t xml:space="preserve">Bij </w:t>
      </w:r>
      <w:r>
        <w:rPr>
          <w:spacing w:val="-2"/>
        </w:rPr>
        <w:t>h</w:t>
      </w:r>
      <w:r>
        <w:t>et</w:t>
      </w:r>
      <w:r>
        <w:rPr>
          <w:spacing w:val="-2"/>
        </w:rPr>
        <w:t xml:space="preserve"> </w:t>
      </w:r>
      <w:r>
        <w:t>wac</w:t>
      </w:r>
      <w:r>
        <w:rPr>
          <w:spacing w:val="-2"/>
        </w:rPr>
        <w:t>h</w:t>
      </w:r>
      <w:r>
        <w:t>t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t xml:space="preserve">in </w:t>
      </w:r>
      <w:r>
        <w:rPr>
          <w:spacing w:val="-2"/>
        </w:rPr>
        <w:t>d</w:t>
      </w:r>
      <w:r>
        <w:t>e wac</w:t>
      </w:r>
      <w:r>
        <w:rPr>
          <w:spacing w:val="-2"/>
        </w:rPr>
        <w:t>h</w:t>
      </w:r>
      <w:r>
        <w:t>t</w:t>
      </w:r>
      <w:r>
        <w:rPr>
          <w:spacing w:val="-1"/>
        </w:rPr>
        <w:t>k</w:t>
      </w:r>
      <w:r>
        <w:t>a</w:t>
      </w:r>
      <w:r>
        <w:rPr>
          <w:spacing w:val="-2"/>
        </w:rPr>
        <w:t>m</w:t>
      </w:r>
      <w:r>
        <w:t>er</w:t>
      </w:r>
      <w:r>
        <w:rPr>
          <w:spacing w:val="-1"/>
        </w:rPr>
        <w:t xml:space="preserve"> </w:t>
      </w:r>
      <w:r>
        <w:t>ev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t>e</w:t>
      </w:r>
      <w:r>
        <w:rPr>
          <w:spacing w:val="1"/>
        </w:rPr>
        <w:t>e</w:t>
      </w:r>
      <w:r>
        <w:t>n</w:t>
      </w:r>
      <w:r>
        <w:rPr>
          <w:spacing w:val="-3"/>
        </w:rPr>
        <w:t xml:space="preserve"> </w:t>
      </w:r>
      <w:r>
        <w:rPr>
          <w:spacing w:val="-2"/>
        </w:rPr>
        <w:t>p</w:t>
      </w:r>
      <w:r>
        <w:t>raatje</w:t>
      </w:r>
      <w:r>
        <w:rPr>
          <w:spacing w:val="-2"/>
        </w:rPr>
        <w:t xml:space="preserve"> m</w:t>
      </w:r>
      <w:r>
        <w:t xml:space="preserve">et </w:t>
      </w:r>
      <w:r>
        <w:rPr>
          <w:spacing w:val="-2"/>
        </w:rPr>
        <w:t>d</w:t>
      </w:r>
      <w:r>
        <w:t>e m</w:t>
      </w:r>
      <w:r>
        <w:rPr>
          <w:spacing w:val="1"/>
        </w:rPr>
        <w:t>e</w:t>
      </w:r>
      <w:r>
        <w:rPr>
          <w:spacing w:val="-2"/>
        </w:rPr>
        <w:t>n</w:t>
      </w:r>
      <w:r>
        <w:t>sen</w:t>
      </w:r>
      <w:r>
        <w:rPr>
          <w:spacing w:val="-3"/>
        </w:rPr>
        <w:t xml:space="preserve"> </w:t>
      </w:r>
      <w:r>
        <w:rPr>
          <w:spacing w:val="-2"/>
        </w:rPr>
        <w:t>m</w:t>
      </w:r>
      <w:r>
        <w:t>ak</w:t>
      </w:r>
      <w:r>
        <w:rPr>
          <w:spacing w:val="-2"/>
        </w:rPr>
        <w:t>en</w:t>
      </w:r>
      <w:r>
        <w:t>, zorgen</w:t>
      </w:r>
      <w:r>
        <w:rPr>
          <w:spacing w:val="-2"/>
        </w:rPr>
        <w:t xml:space="preserve"> d</w:t>
      </w:r>
      <w:r>
        <w:t>at</w:t>
      </w:r>
      <w:r>
        <w:rPr>
          <w:spacing w:val="-2"/>
        </w:rPr>
        <w:t xml:space="preserve"> </w:t>
      </w:r>
      <w:r>
        <w:t>er</w:t>
      </w:r>
      <w:r>
        <w:rPr>
          <w:spacing w:val="-1"/>
        </w:rPr>
        <w:t xml:space="preserve"> </w:t>
      </w:r>
      <w:r>
        <w:t>ie</w:t>
      </w:r>
      <w:r>
        <w:rPr>
          <w:spacing w:val="-2"/>
        </w:rPr>
        <w:t>m</w:t>
      </w:r>
      <w:r>
        <w:t>a</w:t>
      </w:r>
      <w:r>
        <w:rPr>
          <w:spacing w:val="-2"/>
        </w:rPr>
        <w:t>n</w:t>
      </w:r>
      <w:r>
        <w:t>d a</w:t>
      </w:r>
      <w:r>
        <w:rPr>
          <w:spacing w:val="-2"/>
        </w:rPr>
        <w:t>ch</w:t>
      </w:r>
      <w:r>
        <w:t>t</w:t>
      </w:r>
      <w:r>
        <w:rPr>
          <w:spacing w:val="-1"/>
        </w:rPr>
        <w:t>e</w:t>
      </w:r>
      <w:r>
        <w:t xml:space="preserve">r </w:t>
      </w:r>
      <w:r>
        <w:rPr>
          <w:spacing w:val="-2"/>
        </w:rPr>
        <w:t>d</w:t>
      </w:r>
      <w:r>
        <w:t xml:space="preserve">e </w:t>
      </w:r>
      <w:r>
        <w:rPr>
          <w:spacing w:val="-2"/>
        </w:rPr>
        <w:t>b</w:t>
      </w:r>
      <w:r>
        <w:t>alie</w:t>
      </w:r>
      <w:r>
        <w:rPr>
          <w:spacing w:val="-1"/>
        </w:rPr>
        <w:t xml:space="preserve"> </w:t>
      </w:r>
      <w:r>
        <w:t xml:space="preserve">is als </w:t>
      </w:r>
      <w:r>
        <w:rPr>
          <w:spacing w:val="-1"/>
        </w:rPr>
        <w:t>e</w:t>
      </w:r>
      <w:r>
        <w:t>r i</w:t>
      </w:r>
      <w:r>
        <w:rPr>
          <w:spacing w:val="-1"/>
        </w:rPr>
        <w:t>e</w:t>
      </w:r>
      <w:r>
        <w:rPr>
          <w:spacing w:val="-2"/>
        </w:rPr>
        <w:t>m</w:t>
      </w:r>
      <w:r>
        <w:t>a</w:t>
      </w:r>
      <w:r>
        <w:rPr>
          <w:spacing w:val="-2"/>
        </w:rPr>
        <w:t>n</w:t>
      </w:r>
      <w:r>
        <w:t>d</w:t>
      </w:r>
      <w:r>
        <w:rPr>
          <w:spacing w:val="-3"/>
        </w:rPr>
        <w:t xml:space="preserve"> </w:t>
      </w:r>
      <w:r>
        <w:t>in de</w:t>
      </w:r>
      <w:r>
        <w:rPr>
          <w:spacing w:val="-3"/>
        </w:rPr>
        <w:t xml:space="preserve"> </w:t>
      </w:r>
      <w:r>
        <w:t>wacht</w:t>
      </w:r>
      <w:r>
        <w:rPr>
          <w:spacing w:val="-1"/>
        </w:rPr>
        <w:t>k</w:t>
      </w:r>
      <w:r>
        <w:t>a</w:t>
      </w:r>
      <w:r>
        <w:rPr>
          <w:spacing w:val="-2"/>
        </w:rPr>
        <w:t>m</w:t>
      </w:r>
      <w:r>
        <w:t>er</w:t>
      </w:r>
      <w:r>
        <w:rPr>
          <w:spacing w:val="-1"/>
        </w:rPr>
        <w:t xml:space="preserve"> </w:t>
      </w:r>
      <w:r>
        <w:t>zit. Me</w:t>
      </w:r>
      <w:r>
        <w:rPr>
          <w:spacing w:val="-2"/>
        </w:rPr>
        <w:t>n</w:t>
      </w:r>
      <w:r>
        <w:t>sen</w:t>
      </w:r>
      <w:r>
        <w:rPr>
          <w:spacing w:val="-3"/>
        </w:rPr>
        <w:t xml:space="preserve"> </w:t>
      </w:r>
      <w:r>
        <w:rPr>
          <w:spacing w:val="-2"/>
        </w:rPr>
        <w:t>b</w:t>
      </w:r>
      <w:r>
        <w:t xml:space="preserve">ij </w:t>
      </w:r>
      <w:r>
        <w:rPr>
          <w:spacing w:val="-2"/>
        </w:rPr>
        <w:t>n</w:t>
      </w:r>
      <w:r>
        <w:t>aam</w:t>
      </w:r>
      <w:r>
        <w:rPr>
          <w:spacing w:val="-1"/>
        </w:rPr>
        <w:t xml:space="preserve"> </w:t>
      </w:r>
      <w:r>
        <w:rPr>
          <w:spacing w:val="-2"/>
        </w:rPr>
        <w:t>h</w:t>
      </w:r>
      <w:r>
        <w:t>e</w:t>
      </w:r>
      <w:r>
        <w:rPr>
          <w:spacing w:val="2"/>
        </w:rPr>
        <w:t>r</w:t>
      </w:r>
      <w:r>
        <w:t>k</w:t>
      </w:r>
      <w:r>
        <w:rPr>
          <w:spacing w:val="-1"/>
        </w:rPr>
        <w:t>e</w:t>
      </w:r>
      <w:r>
        <w:rPr>
          <w:spacing w:val="-2"/>
        </w:rPr>
        <w:t>nn</w:t>
      </w:r>
      <w:r>
        <w:t>en</w:t>
      </w:r>
      <w:r>
        <w:rPr>
          <w:spacing w:val="-3"/>
        </w:rPr>
        <w:t xml:space="preserve"> </w:t>
      </w:r>
      <w:r>
        <w:t>w</w:t>
      </w:r>
      <w:r>
        <w:rPr>
          <w:spacing w:val="1"/>
        </w:rPr>
        <w:t>o</w:t>
      </w:r>
      <w:r>
        <w:t>rd</w:t>
      </w:r>
      <w:r>
        <w:rPr>
          <w:spacing w:val="-2"/>
        </w:rPr>
        <w:t xml:space="preserve"> </w:t>
      </w:r>
      <w:r>
        <w:t>erg</w:t>
      </w:r>
      <w:r>
        <w:rPr>
          <w:spacing w:val="-2"/>
        </w:rPr>
        <w:t xml:space="preserve"> </w:t>
      </w:r>
      <w:r>
        <w:t>g</w:t>
      </w:r>
      <w:r>
        <w:rPr>
          <w:spacing w:val="1"/>
        </w:rPr>
        <w:t>e</w:t>
      </w:r>
      <w:r>
        <w:t>waa</w:t>
      </w:r>
      <w:r>
        <w:rPr>
          <w:spacing w:val="1"/>
        </w:rPr>
        <w:t>r</w:t>
      </w:r>
      <w:r>
        <w:rPr>
          <w:spacing w:val="-2"/>
        </w:rPr>
        <w:t>d</w:t>
      </w:r>
      <w:r>
        <w:t>e</w:t>
      </w:r>
      <w:r>
        <w:rPr>
          <w:spacing w:val="-2"/>
        </w:rPr>
        <w:t>e</w:t>
      </w:r>
      <w:r>
        <w:t>rd. En</w:t>
      </w:r>
      <w:r>
        <w:rPr>
          <w:spacing w:val="-3"/>
        </w:rPr>
        <w:t xml:space="preserve"> </w:t>
      </w:r>
      <w:r>
        <w:rPr>
          <w:spacing w:val="-2"/>
        </w:rPr>
        <w:t>u</w:t>
      </w:r>
      <w:r>
        <w:t>it</w:t>
      </w:r>
      <w:r>
        <w:rPr>
          <w:spacing w:val="-1"/>
        </w:rPr>
        <w:t>e</w:t>
      </w:r>
      <w:r>
        <w:t>r</w:t>
      </w:r>
      <w:r>
        <w:rPr>
          <w:spacing w:val="-2"/>
        </w:rPr>
        <w:t>a</w:t>
      </w:r>
      <w:r>
        <w:t>ard</w:t>
      </w:r>
      <w:r>
        <w:rPr>
          <w:spacing w:val="-2"/>
        </w:rPr>
        <w:t xml:space="preserve"> </w:t>
      </w:r>
      <w:r>
        <w:t>in</w:t>
      </w:r>
      <w:r>
        <w:rPr>
          <w:spacing w:val="-2"/>
        </w:rPr>
        <w:t>t</w:t>
      </w:r>
      <w:r>
        <w:t>er</w:t>
      </w:r>
      <w:r>
        <w:rPr>
          <w:spacing w:val="-1"/>
        </w:rPr>
        <w:t>e</w:t>
      </w:r>
      <w:r>
        <w:t>sse ton</w:t>
      </w:r>
      <w:r>
        <w:rPr>
          <w:spacing w:val="-2"/>
        </w:rPr>
        <w:t>e</w:t>
      </w:r>
      <w:r>
        <w:t>n</w:t>
      </w:r>
      <w:r>
        <w:rPr>
          <w:spacing w:val="-3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rPr>
          <w:spacing w:val="1"/>
        </w:rPr>
        <w:t>h</w:t>
      </w:r>
      <w:r>
        <w:rPr>
          <w:spacing w:val="-2"/>
        </w:rPr>
        <w:t>u</w:t>
      </w:r>
      <w:r>
        <w:t xml:space="preserve">n </w:t>
      </w:r>
      <w:r>
        <w:rPr>
          <w:spacing w:val="-2"/>
        </w:rPr>
        <w:t>d</w:t>
      </w:r>
      <w:r>
        <w:t>iere</w:t>
      </w:r>
      <w:r>
        <w:rPr>
          <w:spacing w:val="-2"/>
        </w:rPr>
        <w:t>n</w:t>
      </w:r>
      <w:r>
        <w:t>.</w:t>
      </w:r>
    </w:p>
    <w:p w:rsidR="00447E00" w:rsidRDefault="00447E00">
      <w:pPr>
        <w:kinsoku w:val="0"/>
        <w:overflowPunct w:val="0"/>
        <w:spacing w:before="8" w:line="190" w:lineRule="exact"/>
        <w:rPr>
          <w:sz w:val="19"/>
          <w:szCs w:val="19"/>
        </w:rPr>
      </w:pPr>
    </w:p>
    <w:p w:rsidR="00447E00" w:rsidRDefault="00447E00">
      <w:pPr>
        <w:kinsoku w:val="0"/>
        <w:overflowPunct w:val="0"/>
        <w:ind w:left="116"/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i/>
          <w:iCs/>
          <w:sz w:val="28"/>
          <w:szCs w:val="28"/>
        </w:rPr>
        <w:t>Wat</w:t>
      </w:r>
      <w:r>
        <w:rPr>
          <w:rFonts w:ascii="Calibri" w:hAnsi="Calibri" w:cs="Calibri"/>
          <w:i/>
          <w:iCs/>
          <w:spacing w:val="-3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doen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j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>u</w:t>
      </w:r>
      <w:r>
        <w:rPr>
          <w:rFonts w:ascii="Calibri" w:hAnsi="Calibri" w:cs="Calibri"/>
          <w:i/>
          <w:iCs/>
          <w:sz w:val="28"/>
          <w:szCs w:val="28"/>
        </w:rPr>
        <w:t>llie be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>t</w:t>
      </w:r>
      <w:r>
        <w:rPr>
          <w:rFonts w:ascii="Calibri" w:hAnsi="Calibri" w:cs="Calibri"/>
          <w:i/>
          <w:iCs/>
          <w:sz w:val="28"/>
          <w:szCs w:val="28"/>
        </w:rPr>
        <w:t>r</w:t>
      </w:r>
      <w:r>
        <w:rPr>
          <w:rFonts w:ascii="Calibri" w:hAnsi="Calibri" w:cs="Calibri"/>
          <w:i/>
          <w:iCs/>
          <w:spacing w:val="-3"/>
          <w:sz w:val="28"/>
          <w:szCs w:val="28"/>
        </w:rPr>
        <w:t>e</w:t>
      </w:r>
      <w:r>
        <w:rPr>
          <w:rFonts w:ascii="Calibri" w:hAnsi="Calibri" w:cs="Calibri"/>
          <w:i/>
          <w:iCs/>
          <w:sz w:val="28"/>
          <w:szCs w:val="28"/>
        </w:rPr>
        <w:t xml:space="preserve">ft 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>p</w:t>
      </w:r>
      <w:r>
        <w:rPr>
          <w:rFonts w:ascii="Calibri" w:hAnsi="Calibri" w:cs="Calibri"/>
          <w:i/>
          <w:iCs/>
          <w:sz w:val="28"/>
          <w:szCs w:val="28"/>
        </w:rPr>
        <w:t>romotie en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act</w:t>
      </w:r>
      <w:r>
        <w:rPr>
          <w:rFonts w:ascii="Calibri" w:hAnsi="Calibri" w:cs="Calibri"/>
          <w:i/>
          <w:iCs/>
          <w:spacing w:val="-3"/>
          <w:sz w:val="28"/>
          <w:szCs w:val="28"/>
        </w:rPr>
        <w:t>i</w:t>
      </w:r>
      <w:r>
        <w:rPr>
          <w:rFonts w:ascii="Calibri" w:hAnsi="Calibri" w:cs="Calibri"/>
          <w:i/>
          <w:iCs/>
          <w:sz w:val="28"/>
          <w:szCs w:val="28"/>
        </w:rPr>
        <w:t>e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>s</w:t>
      </w:r>
      <w:r>
        <w:rPr>
          <w:rFonts w:ascii="Calibri" w:hAnsi="Calibri" w:cs="Calibri"/>
          <w:i/>
          <w:iCs/>
          <w:sz w:val="28"/>
          <w:szCs w:val="28"/>
        </w:rPr>
        <w:t>?</w:t>
      </w:r>
    </w:p>
    <w:p w:rsidR="00447E00" w:rsidRDefault="00447E00">
      <w:pPr>
        <w:kinsoku w:val="0"/>
        <w:overflowPunct w:val="0"/>
        <w:spacing w:before="9" w:line="240" w:lineRule="exact"/>
      </w:pPr>
    </w:p>
    <w:p w:rsidR="00447E00" w:rsidRDefault="00447E00">
      <w:pPr>
        <w:pStyle w:val="Plattetekst"/>
        <w:kinsoku w:val="0"/>
        <w:overflowPunct w:val="0"/>
        <w:spacing w:line="278" w:lineRule="auto"/>
        <w:ind w:right="294"/>
      </w:pPr>
      <w:r>
        <w:t>Vorig jaar</w:t>
      </w:r>
      <w:r>
        <w:rPr>
          <w:spacing w:val="-2"/>
        </w:rPr>
        <w:t xml:space="preserve"> h</w:t>
      </w:r>
      <w:r>
        <w:t>e</w:t>
      </w:r>
      <w:r>
        <w:rPr>
          <w:spacing w:val="-2"/>
        </w:rPr>
        <w:t>bb</w:t>
      </w:r>
      <w:r>
        <w:t>en</w:t>
      </w:r>
      <w:r>
        <w:rPr>
          <w:spacing w:val="-3"/>
        </w:rPr>
        <w:t xml:space="preserve"> </w:t>
      </w:r>
      <w:r>
        <w:t>w</w:t>
      </w:r>
      <w:r>
        <w:rPr>
          <w:spacing w:val="1"/>
        </w:rPr>
        <w:t>i</w:t>
      </w:r>
      <w:r>
        <w:t>j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>e</w:t>
      </w:r>
      <w:r>
        <w:t>n</w:t>
      </w:r>
      <w:r>
        <w:rPr>
          <w:spacing w:val="-3"/>
        </w:rPr>
        <w:t xml:space="preserve"> </w:t>
      </w:r>
      <w:r>
        <w:t xml:space="preserve">open </w:t>
      </w:r>
      <w:r>
        <w:rPr>
          <w:spacing w:val="-2"/>
        </w:rPr>
        <w:t>hu</w:t>
      </w:r>
      <w:r>
        <w:t>is g</w:t>
      </w:r>
      <w:r>
        <w:rPr>
          <w:spacing w:val="-1"/>
        </w:rPr>
        <w:t>e</w:t>
      </w:r>
      <w:r>
        <w:rPr>
          <w:spacing w:val="-2"/>
        </w:rPr>
        <w:t>h</w:t>
      </w:r>
      <w:r>
        <w:rPr>
          <w:spacing w:val="1"/>
        </w:rPr>
        <w:t>a</w:t>
      </w:r>
      <w:r>
        <w:t>d va</w:t>
      </w:r>
      <w:r>
        <w:rPr>
          <w:spacing w:val="-1"/>
        </w:rPr>
        <w:t>n</w:t>
      </w:r>
      <w:r>
        <w:t>wege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>e</w:t>
      </w:r>
      <w:r>
        <w:t>n</w:t>
      </w:r>
      <w:r>
        <w:rPr>
          <w:spacing w:val="-3"/>
        </w:rPr>
        <w:t xml:space="preserve"> </w:t>
      </w:r>
      <w:r>
        <w:t>10</w:t>
      </w:r>
      <w:r>
        <w:rPr>
          <w:spacing w:val="-1"/>
        </w:rPr>
        <w:t xml:space="preserve"> </w:t>
      </w:r>
      <w:r>
        <w:t>jaar j</w:t>
      </w:r>
      <w:r>
        <w:rPr>
          <w:spacing w:val="-2"/>
        </w:rPr>
        <w:t>ub</w:t>
      </w:r>
      <w:r>
        <w:t>ile</w:t>
      </w:r>
      <w:r>
        <w:rPr>
          <w:spacing w:val="-1"/>
        </w:rPr>
        <w:t>u</w:t>
      </w:r>
      <w:r>
        <w:t>m</w:t>
      </w:r>
      <w:r>
        <w:rPr>
          <w:spacing w:val="-2"/>
        </w:rPr>
        <w:t xml:space="preserve"> </w:t>
      </w:r>
      <w:r>
        <w:t xml:space="preserve">van 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</w:t>
      </w:r>
      <w:r>
        <w:t>kli</w:t>
      </w:r>
      <w:r>
        <w:rPr>
          <w:spacing w:val="-1"/>
        </w:rPr>
        <w:t>n</w:t>
      </w:r>
      <w:r>
        <w:t>ie</w:t>
      </w:r>
      <w:r>
        <w:rPr>
          <w:spacing w:val="-1"/>
        </w:rPr>
        <w:t>k</w:t>
      </w:r>
      <w:r>
        <w:t>,</w:t>
      </w:r>
      <w:r>
        <w:rPr>
          <w:spacing w:val="-2"/>
        </w:rPr>
        <w:t xml:space="preserve"> </w:t>
      </w:r>
      <w:r>
        <w:t>ver</w:t>
      </w:r>
      <w:r>
        <w:rPr>
          <w:spacing w:val="-1"/>
        </w:rPr>
        <w:t>d</w:t>
      </w:r>
      <w:r>
        <w:t>er</w:t>
      </w:r>
      <w:r>
        <w:rPr>
          <w:spacing w:val="-1"/>
        </w:rPr>
        <w:t xml:space="preserve"> </w:t>
      </w:r>
      <w:r>
        <w:rPr>
          <w:spacing w:val="-2"/>
        </w:rPr>
        <w:t>d</w:t>
      </w:r>
      <w:r>
        <w:rPr>
          <w:spacing w:val="2"/>
        </w:rPr>
        <w:t>o</w:t>
      </w:r>
      <w:r>
        <w:t>en</w:t>
      </w:r>
      <w:r>
        <w:rPr>
          <w:spacing w:val="-3"/>
        </w:rPr>
        <w:t xml:space="preserve"> </w:t>
      </w:r>
      <w:r>
        <w:t>w</w:t>
      </w:r>
      <w:r>
        <w:rPr>
          <w:spacing w:val="1"/>
        </w:rPr>
        <w:t>i</w:t>
      </w:r>
      <w:r>
        <w:t>j</w:t>
      </w:r>
      <w:r>
        <w:rPr>
          <w:spacing w:val="-1"/>
        </w:rPr>
        <w:t xml:space="preserve"> </w:t>
      </w:r>
      <w:r>
        <w:rPr>
          <w:spacing w:val="-2"/>
        </w:rPr>
        <w:t>n</w:t>
      </w:r>
      <w:r>
        <w:t>iet</w:t>
      </w:r>
      <w:r>
        <w:rPr>
          <w:spacing w:val="-2"/>
        </w:rPr>
        <w:t xml:space="preserve"> </w:t>
      </w:r>
      <w:r>
        <w:t>aan</w:t>
      </w:r>
      <w:r>
        <w:rPr>
          <w:spacing w:val="-3"/>
        </w:rPr>
        <w:t xml:space="preserve"> </w:t>
      </w:r>
      <w:r>
        <w:t>acti</w:t>
      </w:r>
      <w:r>
        <w:rPr>
          <w:spacing w:val="-1"/>
        </w:rPr>
        <w:t>e</w:t>
      </w:r>
      <w:r>
        <w:t>s of</w:t>
      </w:r>
      <w:r>
        <w:rPr>
          <w:spacing w:val="-1"/>
        </w:rPr>
        <w:t xml:space="preserve"> </w:t>
      </w:r>
      <w:r>
        <w:rPr>
          <w:spacing w:val="-2"/>
        </w:rPr>
        <w:t>d</w:t>
      </w:r>
      <w:r>
        <w:t>erg</w:t>
      </w:r>
      <w:r>
        <w:rPr>
          <w:spacing w:val="-1"/>
        </w:rPr>
        <w:t>e</w:t>
      </w:r>
      <w:r>
        <w:t>lijke.</w:t>
      </w:r>
    </w:p>
    <w:p w:rsidR="00447E00" w:rsidRDefault="00447E00">
      <w:pPr>
        <w:pStyle w:val="Plattetekst"/>
        <w:kinsoku w:val="0"/>
        <w:overflowPunct w:val="0"/>
        <w:spacing w:line="278" w:lineRule="auto"/>
        <w:ind w:right="294"/>
        <w:sectPr w:rsidR="00447E00">
          <w:footerReference w:type="default" r:id="rId101"/>
          <w:pgSz w:w="11907" w:h="16840"/>
          <w:pgMar w:top="1780" w:right="1400" w:bottom="760" w:left="1300" w:header="305" w:footer="578" w:gutter="0"/>
          <w:cols w:space="708" w:equalWidth="0">
            <w:col w:w="9207"/>
          </w:cols>
          <w:noEndnote/>
        </w:sectPr>
      </w:pPr>
    </w:p>
    <w:p w:rsidR="00447E00" w:rsidRDefault="00447E00">
      <w:pPr>
        <w:kinsoku w:val="0"/>
        <w:overflowPunct w:val="0"/>
        <w:spacing w:line="160" w:lineRule="exact"/>
        <w:rPr>
          <w:sz w:val="16"/>
          <w:szCs w:val="16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before="44" w:line="276" w:lineRule="auto"/>
        <w:ind w:left="116" w:right="74"/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i/>
          <w:iCs/>
          <w:sz w:val="28"/>
          <w:szCs w:val="28"/>
        </w:rPr>
        <w:t xml:space="preserve">Hoe 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>z</w:t>
      </w:r>
      <w:r>
        <w:rPr>
          <w:rFonts w:ascii="Calibri" w:hAnsi="Calibri" w:cs="Calibri"/>
          <w:i/>
          <w:iCs/>
          <w:sz w:val="28"/>
          <w:szCs w:val="28"/>
        </w:rPr>
        <w:t>ijn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jullie sp</w:t>
      </w:r>
      <w:r>
        <w:rPr>
          <w:rFonts w:ascii="Calibri" w:hAnsi="Calibri" w:cs="Calibri"/>
          <w:i/>
          <w:iCs/>
          <w:spacing w:val="-3"/>
          <w:sz w:val="28"/>
          <w:szCs w:val="28"/>
        </w:rPr>
        <w:t>r</w:t>
      </w:r>
      <w:r>
        <w:rPr>
          <w:rFonts w:ascii="Calibri" w:hAnsi="Calibri" w:cs="Calibri"/>
          <w:i/>
          <w:iCs/>
          <w:sz w:val="28"/>
          <w:szCs w:val="28"/>
        </w:rPr>
        <w:t>eek</w:t>
      </w:r>
      <w:r>
        <w:rPr>
          <w:rFonts w:ascii="Calibri" w:hAnsi="Calibri" w:cs="Calibri"/>
          <w:i/>
          <w:iCs/>
          <w:spacing w:val="-3"/>
          <w:sz w:val="28"/>
          <w:szCs w:val="28"/>
        </w:rPr>
        <w:t>u</w:t>
      </w:r>
      <w:r>
        <w:rPr>
          <w:rFonts w:ascii="Calibri" w:hAnsi="Calibri" w:cs="Calibri"/>
          <w:i/>
          <w:iCs/>
          <w:sz w:val="28"/>
          <w:szCs w:val="28"/>
        </w:rPr>
        <w:t>ren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>/</w:t>
      </w:r>
      <w:r>
        <w:rPr>
          <w:rFonts w:ascii="Calibri" w:hAnsi="Calibri" w:cs="Calibri"/>
          <w:i/>
          <w:iCs/>
          <w:sz w:val="28"/>
          <w:szCs w:val="28"/>
        </w:rPr>
        <w:t>con</w:t>
      </w:r>
      <w:r>
        <w:rPr>
          <w:rFonts w:ascii="Calibri" w:hAnsi="Calibri" w:cs="Calibri"/>
          <w:i/>
          <w:iCs/>
          <w:spacing w:val="1"/>
          <w:sz w:val="28"/>
          <w:szCs w:val="28"/>
        </w:rPr>
        <w:t>s</w:t>
      </w:r>
      <w:r>
        <w:rPr>
          <w:rFonts w:ascii="Calibri" w:hAnsi="Calibri" w:cs="Calibri"/>
          <w:i/>
          <w:iCs/>
          <w:sz w:val="28"/>
          <w:szCs w:val="28"/>
        </w:rPr>
        <w:t>ul</w:t>
      </w:r>
      <w:r>
        <w:rPr>
          <w:rFonts w:ascii="Calibri" w:hAnsi="Calibri" w:cs="Calibri"/>
          <w:i/>
          <w:iCs/>
          <w:spacing w:val="-3"/>
          <w:sz w:val="28"/>
          <w:szCs w:val="28"/>
        </w:rPr>
        <w:t>t</w:t>
      </w:r>
      <w:r>
        <w:rPr>
          <w:rFonts w:ascii="Calibri" w:hAnsi="Calibri" w:cs="Calibri"/>
          <w:i/>
          <w:iCs/>
          <w:sz w:val="28"/>
          <w:szCs w:val="28"/>
        </w:rPr>
        <w:t>en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inged</w:t>
      </w:r>
      <w:r>
        <w:rPr>
          <w:rFonts w:ascii="Calibri" w:hAnsi="Calibri" w:cs="Calibri"/>
          <w:i/>
          <w:iCs/>
          <w:spacing w:val="-3"/>
          <w:sz w:val="28"/>
          <w:szCs w:val="28"/>
        </w:rPr>
        <w:t>e</w:t>
      </w:r>
      <w:r>
        <w:rPr>
          <w:rFonts w:ascii="Calibri" w:hAnsi="Calibri" w:cs="Calibri"/>
          <w:i/>
          <w:iCs/>
          <w:sz w:val="28"/>
          <w:szCs w:val="28"/>
        </w:rPr>
        <w:t>eld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qua</w:t>
      </w:r>
      <w:r>
        <w:rPr>
          <w:rFonts w:ascii="Calibri" w:hAnsi="Calibri" w:cs="Calibri"/>
          <w:i/>
          <w:iCs/>
          <w:spacing w:val="-3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plan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>n</w:t>
      </w:r>
      <w:r>
        <w:rPr>
          <w:rFonts w:ascii="Calibri" w:hAnsi="Calibri" w:cs="Calibri"/>
          <w:i/>
          <w:iCs/>
          <w:sz w:val="28"/>
          <w:szCs w:val="28"/>
        </w:rPr>
        <w:t>ing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en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tijd?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Gaat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het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op af</w:t>
      </w:r>
      <w:r>
        <w:rPr>
          <w:rFonts w:ascii="Calibri" w:hAnsi="Calibri" w:cs="Calibri"/>
          <w:i/>
          <w:iCs/>
          <w:spacing w:val="1"/>
          <w:sz w:val="28"/>
          <w:szCs w:val="28"/>
        </w:rPr>
        <w:t>s</w:t>
      </w:r>
      <w:r>
        <w:rPr>
          <w:rFonts w:ascii="Calibri" w:hAnsi="Calibri" w:cs="Calibri"/>
          <w:i/>
          <w:iCs/>
          <w:sz w:val="28"/>
          <w:szCs w:val="28"/>
        </w:rPr>
        <w:t>pr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>a</w:t>
      </w:r>
      <w:r>
        <w:rPr>
          <w:rFonts w:ascii="Calibri" w:hAnsi="Calibri" w:cs="Calibri"/>
          <w:i/>
          <w:iCs/>
          <w:sz w:val="28"/>
          <w:szCs w:val="28"/>
        </w:rPr>
        <w:t>ak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of heb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>b</w:t>
      </w:r>
      <w:r>
        <w:rPr>
          <w:rFonts w:ascii="Calibri" w:hAnsi="Calibri" w:cs="Calibri"/>
          <w:i/>
          <w:iCs/>
          <w:sz w:val="28"/>
          <w:szCs w:val="28"/>
        </w:rPr>
        <w:t>en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pacing w:val="-3"/>
          <w:sz w:val="28"/>
          <w:szCs w:val="28"/>
        </w:rPr>
        <w:t>j</w:t>
      </w:r>
      <w:r>
        <w:rPr>
          <w:rFonts w:ascii="Calibri" w:hAnsi="Calibri" w:cs="Calibri"/>
          <w:i/>
          <w:iCs/>
          <w:sz w:val="28"/>
          <w:szCs w:val="28"/>
        </w:rPr>
        <w:t>ullie ook</w:t>
      </w:r>
      <w:r>
        <w:rPr>
          <w:rFonts w:ascii="Calibri" w:hAnsi="Calibri" w:cs="Calibri"/>
          <w:i/>
          <w:iCs/>
          <w:spacing w:val="-3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open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spr</w:t>
      </w:r>
      <w:r>
        <w:rPr>
          <w:rFonts w:ascii="Calibri" w:hAnsi="Calibri" w:cs="Calibri"/>
          <w:i/>
          <w:iCs/>
          <w:spacing w:val="-3"/>
          <w:sz w:val="28"/>
          <w:szCs w:val="28"/>
        </w:rPr>
        <w:t>e</w:t>
      </w:r>
      <w:r>
        <w:rPr>
          <w:rFonts w:ascii="Calibri" w:hAnsi="Calibri" w:cs="Calibri"/>
          <w:i/>
          <w:iCs/>
          <w:sz w:val="28"/>
          <w:szCs w:val="28"/>
        </w:rPr>
        <w:t>e</w:t>
      </w:r>
      <w:r>
        <w:rPr>
          <w:rFonts w:ascii="Calibri" w:hAnsi="Calibri" w:cs="Calibri"/>
          <w:i/>
          <w:iCs/>
          <w:spacing w:val="-3"/>
          <w:sz w:val="28"/>
          <w:szCs w:val="28"/>
        </w:rPr>
        <w:t>k</w:t>
      </w:r>
      <w:r>
        <w:rPr>
          <w:rFonts w:ascii="Calibri" w:hAnsi="Calibri" w:cs="Calibri"/>
          <w:i/>
          <w:iCs/>
          <w:sz w:val="28"/>
          <w:szCs w:val="28"/>
        </w:rPr>
        <w:t>uren?</w:t>
      </w:r>
    </w:p>
    <w:p w:rsidR="00447E00" w:rsidRDefault="00447E00">
      <w:pPr>
        <w:kinsoku w:val="0"/>
        <w:overflowPunct w:val="0"/>
        <w:spacing w:before="7" w:line="190" w:lineRule="exact"/>
        <w:rPr>
          <w:sz w:val="19"/>
          <w:szCs w:val="19"/>
        </w:rPr>
      </w:pPr>
    </w:p>
    <w:p w:rsidR="00447E00" w:rsidRDefault="00447E00">
      <w:pPr>
        <w:pStyle w:val="Plattetekst"/>
        <w:kinsoku w:val="0"/>
        <w:overflowPunct w:val="0"/>
        <w:spacing w:line="277" w:lineRule="auto"/>
        <w:ind w:right="615"/>
      </w:pPr>
      <w:r>
        <w:t>Door</w:t>
      </w:r>
      <w:r>
        <w:rPr>
          <w:spacing w:val="-1"/>
        </w:rPr>
        <w:t xml:space="preserve"> 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</w:t>
      </w:r>
      <w:r>
        <w:t>week</w:t>
      </w:r>
      <w:r>
        <w:rPr>
          <w:spacing w:val="-2"/>
        </w:rPr>
        <w:t xml:space="preserve"> </w:t>
      </w:r>
      <w:r>
        <w:t>is all</w:t>
      </w:r>
      <w:r>
        <w:rPr>
          <w:spacing w:val="-3"/>
        </w:rPr>
        <w:t>e</w:t>
      </w:r>
      <w:r>
        <w:t>s</w:t>
      </w:r>
      <w:r>
        <w:rPr>
          <w:spacing w:val="-3"/>
        </w:rPr>
        <w:t xml:space="preserve"> </w:t>
      </w:r>
      <w:r>
        <w:t>op</w:t>
      </w:r>
      <w:r>
        <w:rPr>
          <w:spacing w:val="-2"/>
        </w:rPr>
        <w:t xml:space="preserve"> </w:t>
      </w:r>
      <w:r>
        <w:t>afs</w:t>
      </w:r>
      <w:r>
        <w:rPr>
          <w:spacing w:val="-2"/>
        </w:rPr>
        <w:t>p</w:t>
      </w:r>
      <w:r>
        <w:t>raak,</w:t>
      </w:r>
      <w:r>
        <w:rPr>
          <w:spacing w:val="-2"/>
        </w:rPr>
        <w:t xml:space="preserve"> </w:t>
      </w:r>
      <w:r>
        <w:t>za</w:t>
      </w:r>
      <w:r>
        <w:rPr>
          <w:spacing w:val="-2"/>
        </w:rPr>
        <w:t>t</w:t>
      </w:r>
      <w:r>
        <w:t>er</w:t>
      </w:r>
      <w:r>
        <w:rPr>
          <w:spacing w:val="-1"/>
        </w:rPr>
        <w:t>d</w:t>
      </w:r>
      <w:r>
        <w:t>ag</w:t>
      </w:r>
      <w:r>
        <w:rPr>
          <w:spacing w:val="-2"/>
        </w:rPr>
        <w:t xml:space="preserve"> h</w:t>
      </w:r>
      <w:r>
        <w:t>e</w:t>
      </w:r>
      <w:r>
        <w:rPr>
          <w:spacing w:val="-2"/>
        </w:rPr>
        <w:t>bb</w:t>
      </w:r>
      <w:r>
        <w:rPr>
          <w:spacing w:val="1"/>
        </w:rPr>
        <w:t>e</w:t>
      </w:r>
      <w:r>
        <w:t>n</w:t>
      </w:r>
      <w:r>
        <w:rPr>
          <w:spacing w:val="-3"/>
        </w:rPr>
        <w:t xml:space="preserve"> </w:t>
      </w:r>
      <w:r>
        <w:t>w</w:t>
      </w:r>
      <w:r>
        <w:rPr>
          <w:spacing w:val="1"/>
        </w:rPr>
        <w:t>i</w:t>
      </w:r>
      <w:r>
        <w:t>j</w:t>
      </w:r>
      <w:r>
        <w:rPr>
          <w:spacing w:val="-1"/>
        </w:rPr>
        <w:t xml:space="preserve"> </w:t>
      </w:r>
      <w:r>
        <w:rPr>
          <w:spacing w:val="-2"/>
        </w:rPr>
        <w:t>n</w:t>
      </w:r>
      <w:r>
        <w:t>og wel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>e</w:t>
      </w:r>
      <w:r>
        <w:t>n</w:t>
      </w:r>
      <w:r>
        <w:rPr>
          <w:spacing w:val="-3"/>
        </w:rPr>
        <w:t xml:space="preserve"> </w:t>
      </w:r>
      <w:r>
        <w:t>inloop spre</w:t>
      </w:r>
      <w:r>
        <w:rPr>
          <w:spacing w:val="-2"/>
        </w:rPr>
        <w:t>e</w:t>
      </w:r>
      <w:r>
        <w:t>k</w:t>
      </w:r>
      <w:r>
        <w:rPr>
          <w:spacing w:val="-2"/>
        </w:rPr>
        <w:t>uu</w:t>
      </w:r>
      <w:r>
        <w:t>r. Dit</w:t>
      </w:r>
      <w:r>
        <w:rPr>
          <w:spacing w:val="-1"/>
        </w:rPr>
        <w:t xml:space="preserve"> </w:t>
      </w:r>
      <w:r>
        <w:t xml:space="preserve">is </w:t>
      </w:r>
      <w:r>
        <w:rPr>
          <w:spacing w:val="-2"/>
        </w:rPr>
        <w:t>m</w:t>
      </w:r>
      <w:r>
        <w:t>ak</w:t>
      </w:r>
      <w:r>
        <w:rPr>
          <w:spacing w:val="-1"/>
        </w:rPr>
        <w:t>k</w:t>
      </w:r>
      <w:r>
        <w:t>elijk</w:t>
      </w:r>
      <w:r>
        <w:rPr>
          <w:spacing w:val="-2"/>
        </w:rPr>
        <w:t xml:space="preserve"> </w:t>
      </w:r>
      <w:r>
        <w:t>vo</w:t>
      </w:r>
      <w:r>
        <w:rPr>
          <w:spacing w:val="-2"/>
        </w:rPr>
        <w:t>o</w:t>
      </w:r>
      <w:r>
        <w:t xml:space="preserve">r 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m</w:t>
      </w:r>
      <w:r>
        <w:t>e</w:t>
      </w:r>
      <w:r>
        <w:rPr>
          <w:spacing w:val="-2"/>
        </w:rPr>
        <w:t>n</w:t>
      </w:r>
      <w:r>
        <w:t>s</w:t>
      </w:r>
      <w:r>
        <w:rPr>
          <w:spacing w:val="2"/>
        </w:rPr>
        <w:t>e</w:t>
      </w:r>
      <w:r>
        <w:t>n</w:t>
      </w:r>
      <w:r>
        <w:rPr>
          <w:spacing w:val="-3"/>
        </w:rPr>
        <w:t xml:space="preserve"> </w:t>
      </w:r>
      <w:r>
        <w:t>en</w:t>
      </w:r>
      <w:r>
        <w:rPr>
          <w:spacing w:val="-3"/>
        </w:rPr>
        <w:t xml:space="preserve"> </w:t>
      </w:r>
      <w:r>
        <w:t>voor</w:t>
      </w:r>
      <w:r>
        <w:rPr>
          <w:spacing w:val="-1"/>
        </w:rPr>
        <w:t xml:space="preserve"> </w:t>
      </w:r>
      <w:r>
        <w:t>ons,</w:t>
      </w:r>
      <w:r>
        <w:rPr>
          <w:spacing w:val="-2"/>
        </w:rPr>
        <w:t xml:space="preserve"> </w:t>
      </w:r>
      <w:r>
        <w:t xml:space="preserve">zo </w:t>
      </w:r>
      <w:r>
        <w:rPr>
          <w:spacing w:val="-2"/>
        </w:rPr>
        <w:t>ku</w:t>
      </w:r>
      <w:r>
        <w:rPr>
          <w:spacing w:val="1"/>
        </w:rPr>
        <w:t>n</w:t>
      </w:r>
      <w:r>
        <w:rPr>
          <w:spacing w:val="-2"/>
        </w:rPr>
        <w:t>n</w:t>
      </w:r>
      <w:r>
        <w:t>en</w:t>
      </w:r>
      <w:r>
        <w:rPr>
          <w:spacing w:val="-3"/>
        </w:rPr>
        <w:t xml:space="preserve"> </w:t>
      </w:r>
      <w:r>
        <w:t>w</w:t>
      </w:r>
      <w:r>
        <w:rPr>
          <w:spacing w:val="1"/>
        </w:rPr>
        <w:t>i</w:t>
      </w:r>
      <w:r>
        <w:t>j</w:t>
      </w:r>
      <w:r>
        <w:rPr>
          <w:spacing w:val="-1"/>
        </w:rPr>
        <w:t xml:space="preserve"> </w:t>
      </w:r>
      <w:r>
        <w:t>goed ins</w:t>
      </w:r>
      <w:r>
        <w:rPr>
          <w:spacing w:val="-2"/>
        </w:rPr>
        <w:t>ch</w:t>
      </w:r>
      <w:r>
        <w:t>at</w:t>
      </w:r>
      <w:r>
        <w:rPr>
          <w:spacing w:val="-2"/>
        </w:rPr>
        <w:t>t</w:t>
      </w:r>
      <w:r>
        <w:t>en</w:t>
      </w:r>
      <w:r>
        <w:rPr>
          <w:spacing w:val="-3"/>
        </w:rPr>
        <w:t xml:space="preserve"> </w:t>
      </w:r>
      <w:r>
        <w:rPr>
          <w:spacing w:val="-2"/>
        </w:rPr>
        <w:t>h</w:t>
      </w:r>
      <w:r>
        <w:t>oeveel</w:t>
      </w:r>
      <w:r>
        <w:rPr>
          <w:spacing w:val="-1"/>
        </w:rPr>
        <w:t xml:space="preserve"> </w:t>
      </w:r>
      <w:r>
        <w:t>ti</w:t>
      </w:r>
      <w:r>
        <w:rPr>
          <w:spacing w:val="2"/>
        </w:rPr>
        <w:t>j</w:t>
      </w:r>
      <w:r>
        <w:t>d</w:t>
      </w:r>
      <w:r>
        <w:rPr>
          <w:spacing w:val="-3"/>
        </w:rPr>
        <w:t xml:space="preserve"> 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</w:t>
      </w:r>
      <w:r>
        <w:t>kla</w:t>
      </w:r>
      <w:r>
        <w:rPr>
          <w:spacing w:val="-2"/>
        </w:rPr>
        <w:t>n</w:t>
      </w:r>
      <w:r>
        <w:t xml:space="preserve">t </w:t>
      </w:r>
      <w:r>
        <w:rPr>
          <w:spacing w:val="-2"/>
        </w:rPr>
        <w:t>n</w:t>
      </w:r>
      <w:r>
        <w:t>odig</w:t>
      </w:r>
      <w:r>
        <w:rPr>
          <w:spacing w:val="-2"/>
        </w:rPr>
        <w:t xml:space="preserve"> h</w:t>
      </w:r>
      <w:r>
        <w:t>e</w:t>
      </w:r>
      <w:r>
        <w:rPr>
          <w:spacing w:val="-2"/>
        </w:rPr>
        <w:t>e</w:t>
      </w:r>
      <w:r>
        <w:rPr>
          <w:spacing w:val="2"/>
        </w:rPr>
        <w:t>f</w:t>
      </w:r>
      <w:r>
        <w:t>t</w:t>
      </w:r>
      <w:r>
        <w:rPr>
          <w:spacing w:val="-2"/>
        </w:rPr>
        <w:t xml:space="preserve"> </w:t>
      </w:r>
      <w:r>
        <w:t>en</w:t>
      </w:r>
      <w:r>
        <w:rPr>
          <w:spacing w:val="-3"/>
        </w:rPr>
        <w:t xml:space="preserve"> </w:t>
      </w:r>
      <w:r>
        <w:t xml:space="preserve">goed </w:t>
      </w:r>
      <w:r>
        <w:rPr>
          <w:spacing w:val="-2"/>
        </w:rPr>
        <w:t>p</w:t>
      </w:r>
      <w:r>
        <w:t>la</w:t>
      </w:r>
      <w:r>
        <w:rPr>
          <w:spacing w:val="-1"/>
        </w:rPr>
        <w:t>n</w:t>
      </w:r>
      <w:r>
        <w:rPr>
          <w:spacing w:val="-2"/>
        </w:rPr>
        <w:t>n</w:t>
      </w:r>
      <w:r>
        <w:t>e</w:t>
      </w:r>
      <w:r>
        <w:rPr>
          <w:spacing w:val="1"/>
        </w:rPr>
        <w:t>n</w:t>
      </w:r>
      <w:r>
        <w:t>.</w:t>
      </w:r>
    </w:p>
    <w:p w:rsidR="00447E00" w:rsidRDefault="00447E00">
      <w:pPr>
        <w:kinsoku w:val="0"/>
        <w:overflowPunct w:val="0"/>
        <w:spacing w:before="8" w:line="190" w:lineRule="exact"/>
        <w:rPr>
          <w:sz w:val="19"/>
          <w:szCs w:val="19"/>
        </w:rPr>
      </w:pPr>
    </w:p>
    <w:p w:rsidR="00447E00" w:rsidRDefault="00447E00">
      <w:pPr>
        <w:kinsoku w:val="0"/>
        <w:overflowPunct w:val="0"/>
        <w:ind w:left="116"/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i/>
          <w:iCs/>
          <w:spacing w:val="-2"/>
          <w:sz w:val="28"/>
          <w:szCs w:val="28"/>
        </w:rPr>
        <w:t>I</w:t>
      </w:r>
      <w:r>
        <w:rPr>
          <w:rFonts w:ascii="Calibri" w:hAnsi="Calibri" w:cs="Calibri"/>
          <w:i/>
          <w:iCs/>
          <w:sz w:val="28"/>
          <w:szCs w:val="28"/>
        </w:rPr>
        <w:t>s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er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veel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vr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>a</w:t>
      </w:r>
      <w:r>
        <w:rPr>
          <w:rFonts w:ascii="Calibri" w:hAnsi="Calibri" w:cs="Calibri"/>
          <w:i/>
          <w:iCs/>
          <w:sz w:val="28"/>
          <w:szCs w:val="28"/>
        </w:rPr>
        <w:t>ag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na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>a</w:t>
      </w:r>
      <w:r>
        <w:rPr>
          <w:rFonts w:ascii="Calibri" w:hAnsi="Calibri" w:cs="Calibri"/>
          <w:i/>
          <w:iCs/>
          <w:sz w:val="28"/>
          <w:szCs w:val="28"/>
        </w:rPr>
        <w:t>r</w:t>
      </w:r>
      <w:r>
        <w:rPr>
          <w:rFonts w:ascii="Calibri" w:hAnsi="Calibri" w:cs="Calibri"/>
          <w:i/>
          <w:iCs/>
          <w:spacing w:val="1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spe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>c</w:t>
      </w:r>
      <w:r>
        <w:rPr>
          <w:rFonts w:ascii="Calibri" w:hAnsi="Calibri" w:cs="Calibri"/>
          <w:i/>
          <w:iCs/>
          <w:sz w:val="28"/>
          <w:szCs w:val="28"/>
        </w:rPr>
        <w:t>ial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>i</w:t>
      </w:r>
      <w:r>
        <w:rPr>
          <w:rFonts w:ascii="Calibri" w:hAnsi="Calibri" w:cs="Calibri"/>
          <w:i/>
          <w:iCs/>
          <w:sz w:val="28"/>
          <w:szCs w:val="28"/>
        </w:rPr>
        <w:t>sati</w:t>
      </w:r>
      <w:r>
        <w:rPr>
          <w:rFonts w:ascii="Calibri" w:hAnsi="Calibri" w:cs="Calibri"/>
          <w:i/>
          <w:iCs/>
          <w:spacing w:val="-3"/>
          <w:sz w:val="28"/>
          <w:szCs w:val="28"/>
        </w:rPr>
        <w:t>e</w:t>
      </w:r>
      <w:r>
        <w:rPr>
          <w:rFonts w:ascii="Calibri" w:hAnsi="Calibri" w:cs="Calibri"/>
          <w:i/>
          <w:iCs/>
          <w:sz w:val="28"/>
          <w:szCs w:val="28"/>
        </w:rPr>
        <w:t>s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binnen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jullie p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>r</w:t>
      </w:r>
      <w:r>
        <w:rPr>
          <w:rFonts w:ascii="Calibri" w:hAnsi="Calibri" w:cs="Calibri"/>
          <w:i/>
          <w:iCs/>
          <w:sz w:val="28"/>
          <w:szCs w:val="28"/>
        </w:rPr>
        <w:t>a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>k</w:t>
      </w:r>
      <w:r>
        <w:rPr>
          <w:rFonts w:ascii="Calibri" w:hAnsi="Calibri" w:cs="Calibri"/>
          <w:i/>
          <w:iCs/>
          <w:sz w:val="28"/>
          <w:szCs w:val="28"/>
        </w:rPr>
        <w:t>tijk?</w:t>
      </w:r>
    </w:p>
    <w:p w:rsidR="00447E00" w:rsidRDefault="00447E00">
      <w:pPr>
        <w:kinsoku w:val="0"/>
        <w:overflowPunct w:val="0"/>
        <w:spacing w:before="9" w:line="240" w:lineRule="exact"/>
      </w:pPr>
    </w:p>
    <w:p w:rsidR="00447E00" w:rsidRDefault="00447E00">
      <w:pPr>
        <w:pStyle w:val="Plattetekst"/>
        <w:kinsoku w:val="0"/>
        <w:overflowPunct w:val="0"/>
        <w:spacing w:line="276" w:lineRule="auto"/>
        <w:ind w:right="539"/>
      </w:pPr>
      <w:r>
        <w:t>Ge</w:t>
      </w:r>
      <w:r>
        <w:rPr>
          <w:spacing w:val="-2"/>
        </w:rPr>
        <w:t>b</w:t>
      </w:r>
      <w:r>
        <w:t>itt</w:t>
      </w:r>
      <w:r>
        <w:rPr>
          <w:spacing w:val="-2"/>
        </w:rPr>
        <w:t>e</w:t>
      </w:r>
      <w:r>
        <w:t>n</w:t>
      </w:r>
      <w:r>
        <w:rPr>
          <w:spacing w:val="-3"/>
        </w:rPr>
        <w:t xml:space="preserve"> </w:t>
      </w:r>
      <w:r>
        <w:t>sc</w:t>
      </w:r>
      <w:r>
        <w:rPr>
          <w:spacing w:val="-2"/>
        </w:rPr>
        <w:t>h</w:t>
      </w:r>
      <w:r>
        <w:t>o</w:t>
      </w:r>
      <w:r>
        <w:rPr>
          <w:spacing w:val="1"/>
        </w:rPr>
        <w:t>o</w:t>
      </w:r>
      <w:r>
        <w:rPr>
          <w:spacing w:val="-2"/>
        </w:rPr>
        <w:t>nm</w:t>
      </w:r>
      <w:r>
        <w:t>ak</w:t>
      </w:r>
      <w:r>
        <w:rPr>
          <w:spacing w:val="-2"/>
        </w:rPr>
        <w:t>e</w:t>
      </w:r>
      <w:r>
        <w:t>n</w:t>
      </w:r>
      <w:r>
        <w:rPr>
          <w:spacing w:val="-3"/>
        </w:rPr>
        <w:t xml:space="preserve"> </w:t>
      </w:r>
      <w:r>
        <w:rPr>
          <w:spacing w:val="-2"/>
        </w:rPr>
        <w:t>d</w:t>
      </w:r>
      <w:r>
        <w:t>oen</w:t>
      </w:r>
      <w:r>
        <w:rPr>
          <w:spacing w:val="-2"/>
        </w:rPr>
        <w:t xml:space="preserve"> </w:t>
      </w:r>
      <w:r>
        <w:t>w</w:t>
      </w:r>
      <w:r>
        <w:rPr>
          <w:spacing w:val="1"/>
        </w:rPr>
        <w:t>i</w:t>
      </w:r>
      <w:r>
        <w:t>j</w:t>
      </w:r>
      <w:r>
        <w:rPr>
          <w:spacing w:val="-1"/>
        </w:rPr>
        <w:t xml:space="preserve"> </w:t>
      </w:r>
      <w:r>
        <w:rPr>
          <w:spacing w:val="-2"/>
        </w:rPr>
        <w:t>h</w:t>
      </w:r>
      <w:r>
        <w:t>e</w:t>
      </w:r>
      <w:r>
        <w:rPr>
          <w:spacing w:val="-2"/>
        </w:rPr>
        <w:t>e</w:t>
      </w:r>
      <w:r>
        <w:t>l</w:t>
      </w:r>
      <w:r>
        <w:rPr>
          <w:spacing w:val="-1"/>
        </w:rPr>
        <w:t xml:space="preserve"> </w:t>
      </w:r>
      <w:r>
        <w:t>reg</w:t>
      </w:r>
      <w:r>
        <w:rPr>
          <w:spacing w:val="1"/>
        </w:rPr>
        <w:t>e</w:t>
      </w:r>
      <w:r>
        <w:t>l</w:t>
      </w:r>
      <w:r>
        <w:rPr>
          <w:spacing w:val="-1"/>
        </w:rPr>
        <w:t>m</w:t>
      </w:r>
      <w:r>
        <w:t>atig. De</w:t>
      </w:r>
      <w:r>
        <w:rPr>
          <w:spacing w:val="-2"/>
        </w:rPr>
        <w:t xml:space="preserve"> </w:t>
      </w:r>
      <w:r>
        <w:t>sp</w:t>
      </w:r>
      <w:r>
        <w:rPr>
          <w:spacing w:val="-2"/>
        </w:rPr>
        <w:t>ec</w:t>
      </w:r>
      <w:r>
        <w:t>iali</w:t>
      </w:r>
      <w:r>
        <w:rPr>
          <w:spacing w:val="1"/>
        </w:rPr>
        <w:t>s</w:t>
      </w:r>
      <w:r>
        <w:t>a</w:t>
      </w:r>
      <w:r>
        <w:rPr>
          <w:spacing w:val="-4"/>
        </w:rPr>
        <w:t>t</w:t>
      </w:r>
      <w:r>
        <w:t>ie</w:t>
      </w:r>
      <w:r>
        <w:rPr>
          <w:spacing w:val="-1"/>
        </w:rPr>
        <w:t xml:space="preserve"> </w:t>
      </w:r>
      <w:r>
        <w:t>in</w:t>
      </w:r>
      <w:r>
        <w:rPr>
          <w:spacing w:val="-2"/>
        </w:rPr>
        <w:t xml:space="preserve"> b</w:t>
      </w:r>
      <w:r>
        <w:t>otten</w:t>
      </w:r>
      <w:r>
        <w:rPr>
          <w:spacing w:val="-3"/>
        </w:rPr>
        <w:t xml:space="preserve"> </w:t>
      </w:r>
      <w:r>
        <w:rPr>
          <w:spacing w:val="1"/>
        </w:rPr>
        <w:t>e</w:t>
      </w:r>
      <w:r>
        <w:t>n k</w:t>
      </w:r>
      <w:r>
        <w:rPr>
          <w:spacing w:val="-2"/>
        </w:rPr>
        <w:t>n</w:t>
      </w:r>
      <w:r>
        <w:t>ie</w:t>
      </w:r>
      <w:r>
        <w:rPr>
          <w:spacing w:val="-1"/>
        </w:rPr>
        <w:t>ë</w:t>
      </w:r>
      <w:r>
        <w:t>n</w:t>
      </w:r>
      <w:r>
        <w:rPr>
          <w:spacing w:val="-3"/>
        </w:rPr>
        <w:t xml:space="preserve"> </w:t>
      </w:r>
      <w:r>
        <w:rPr>
          <w:spacing w:val="-2"/>
        </w:rPr>
        <w:t>d</w:t>
      </w:r>
      <w:r>
        <w:t>at ligt</w:t>
      </w:r>
      <w:r>
        <w:rPr>
          <w:spacing w:val="-1"/>
        </w:rPr>
        <w:t xml:space="preserve"> </w:t>
      </w:r>
      <w:r>
        <w:t xml:space="preserve">eraan </w:t>
      </w:r>
      <w:r>
        <w:rPr>
          <w:spacing w:val="-2"/>
        </w:rPr>
        <w:t>h</w:t>
      </w:r>
      <w:r>
        <w:t>oe</w:t>
      </w:r>
      <w:r>
        <w:rPr>
          <w:spacing w:val="-1"/>
        </w:rPr>
        <w:t xml:space="preserve"> </w:t>
      </w:r>
      <w:r>
        <w:t>vaak</w:t>
      </w:r>
      <w:r>
        <w:rPr>
          <w:spacing w:val="-2"/>
        </w:rPr>
        <w:t xml:space="preserve"> d</w:t>
      </w:r>
      <w:r>
        <w:t>it</w:t>
      </w:r>
      <w:r>
        <w:rPr>
          <w:spacing w:val="-2"/>
        </w:rPr>
        <w:t xml:space="preserve"> b</w:t>
      </w:r>
      <w:r>
        <w:t xml:space="preserve">ij </w:t>
      </w:r>
      <w:r>
        <w:rPr>
          <w:spacing w:val="-2"/>
        </w:rPr>
        <w:t>h</w:t>
      </w:r>
      <w:r>
        <w:t>onden</w:t>
      </w:r>
      <w:r>
        <w:rPr>
          <w:spacing w:val="-3"/>
        </w:rPr>
        <w:t xml:space="preserve"> </w:t>
      </w:r>
      <w:r>
        <w:t>g</w:t>
      </w:r>
      <w:r>
        <w:rPr>
          <w:spacing w:val="-1"/>
        </w:rPr>
        <w:t>e</w:t>
      </w:r>
      <w:r>
        <w:rPr>
          <w:spacing w:val="-2"/>
        </w:rPr>
        <w:t>b</w:t>
      </w:r>
      <w:r>
        <w:t>e</w:t>
      </w:r>
      <w:r>
        <w:rPr>
          <w:spacing w:val="-2"/>
        </w:rPr>
        <w:t>u</w:t>
      </w:r>
      <w:r>
        <w:t>rd. Daar</w:t>
      </w:r>
      <w:r>
        <w:rPr>
          <w:spacing w:val="-2"/>
        </w:rPr>
        <w:t>m</w:t>
      </w:r>
      <w:r>
        <w:rPr>
          <w:spacing w:val="1"/>
        </w:rPr>
        <w:t>e</w:t>
      </w:r>
      <w:r>
        <w:t>e</w:t>
      </w:r>
      <w:r>
        <w:rPr>
          <w:spacing w:val="-2"/>
        </w:rPr>
        <w:t xml:space="preserve"> b</w:t>
      </w:r>
      <w:r>
        <w:t>en</w:t>
      </w:r>
      <w:r>
        <w:rPr>
          <w:spacing w:val="-3"/>
        </w:rPr>
        <w:t xml:space="preserve"> </w:t>
      </w:r>
      <w:r>
        <w:t>je afha</w:t>
      </w:r>
      <w:r>
        <w:rPr>
          <w:spacing w:val="-2"/>
        </w:rPr>
        <w:t>n</w:t>
      </w:r>
      <w:r>
        <w:t>k</w:t>
      </w:r>
      <w:r>
        <w:rPr>
          <w:spacing w:val="-1"/>
        </w:rPr>
        <w:t>e</w:t>
      </w:r>
      <w:r>
        <w:t>lijk</w:t>
      </w:r>
      <w:r>
        <w:rPr>
          <w:spacing w:val="-1"/>
        </w:rPr>
        <w:t xml:space="preserve"> </w:t>
      </w:r>
      <w:r>
        <w:t>van</w:t>
      </w:r>
      <w:r>
        <w:rPr>
          <w:spacing w:val="-2"/>
        </w:rPr>
        <w:t xml:space="preserve"> h</w:t>
      </w:r>
      <w:r>
        <w:t>oeveel</w:t>
      </w:r>
      <w:r>
        <w:rPr>
          <w:spacing w:val="-1"/>
        </w:rPr>
        <w:t xml:space="preserve"> </w:t>
      </w:r>
      <w:r>
        <w:t>kla</w:t>
      </w:r>
      <w:r>
        <w:rPr>
          <w:spacing w:val="-2"/>
        </w:rPr>
        <w:t>n</w:t>
      </w:r>
      <w:r>
        <w:t>t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t>er</w:t>
      </w:r>
      <w:r>
        <w:rPr>
          <w:spacing w:val="-1"/>
        </w:rPr>
        <w:t xml:space="preserve"> </w:t>
      </w:r>
      <w:r>
        <w:t>ko</w:t>
      </w:r>
      <w:r>
        <w:rPr>
          <w:spacing w:val="-1"/>
        </w:rPr>
        <w:t>m</w:t>
      </w:r>
      <w:r>
        <w:t>en. Me</w:t>
      </w:r>
      <w:r>
        <w:rPr>
          <w:spacing w:val="-2"/>
        </w:rPr>
        <w:t>n</w:t>
      </w:r>
      <w:r>
        <w:rPr>
          <w:spacing w:val="2"/>
        </w:rPr>
        <w:t>s</w:t>
      </w:r>
      <w:r>
        <w:t>en</w:t>
      </w:r>
      <w:r>
        <w:rPr>
          <w:spacing w:val="-3"/>
        </w:rPr>
        <w:t xml:space="preserve"> </w:t>
      </w:r>
      <w:r>
        <w:t>vin</w:t>
      </w:r>
      <w:r>
        <w:rPr>
          <w:spacing w:val="-2"/>
        </w:rPr>
        <w:t>d</w:t>
      </w:r>
      <w:r>
        <w:t>en</w:t>
      </w:r>
      <w:r>
        <w:rPr>
          <w:spacing w:val="-3"/>
        </w:rPr>
        <w:t xml:space="preserve"> </w:t>
      </w:r>
      <w:r>
        <w:rPr>
          <w:spacing w:val="-2"/>
        </w:rPr>
        <w:t>h</w:t>
      </w:r>
      <w:r>
        <w:rPr>
          <w:spacing w:val="1"/>
        </w:rPr>
        <w:t>e</w:t>
      </w:r>
      <w:r>
        <w:t>t erg</w:t>
      </w:r>
      <w:r>
        <w:rPr>
          <w:spacing w:val="-2"/>
        </w:rPr>
        <w:t xml:space="preserve"> p</w:t>
      </w:r>
      <w:r>
        <w:t>ret</w:t>
      </w:r>
      <w:r>
        <w:rPr>
          <w:spacing w:val="-1"/>
        </w:rPr>
        <w:t>t</w:t>
      </w:r>
      <w:r>
        <w:t>ig</w:t>
      </w:r>
      <w:r>
        <w:rPr>
          <w:spacing w:val="-1"/>
        </w:rPr>
        <w:t xml:space="preserve"> </w:t>
      </w:r>
      <w:r>
        <w:rPr>
          <w:spacing w:val="-2"/>
        </w:rPr>
        <w:t>d</w:t>
      </w:r>
      <w:r>
        <w:t>at ze</w:t>
      </w:r>
      <w:r>
        <w:rPr>
          <w:spacing w:val="-2"/>
        </w:rPr>
        <w:t xml:space="preserve"> b</w:t>
      </w:r>
      <w:r>
        <w:t>ij o</w:t>
      </w:r>
      <w:r>
        <w:rPr>
          <w:spacing w:val="-2"/>
        </w:rPr>
        <w:t>n</w:t>
      </w:r>
      <w:r>
        <w:t xml:space="preserve">s </w:t>
      </w:r>
      <w:r>
        <w:rPr>
          <w:spacing w:val="-1"/>
        </w:rPr>
        <w:t>k</w:t>
      </w:r>
      <w:r>
        <w:rPr>
          <w:spacing w:val="-2"/>
        </w:rPr>
        <w:t>u</w:t>
      </w:r>
      <w:r>
        <w:rPr>
          <w:spacing w:val="1"/>
        </w:rPr>
        <w:t>n</w:t>
      </w:r>
      <w:r>
        <w:rPr>
          <w:spacing w:val="-2"/>
        </w:rPr>
        <w:t>n</w:t>
      </w:r>
      <w:r>
        <w:t>en</w:t>
      </w:r>
      <w:r>
        <w:rPr>
          <w:spacing w:val="-1"/>
        </w:rPr>
        <w:t xml:space="preserve"> </w:t>
      </w:r>
      <w:r>
        <w:rPr>
          <w:spacing w:val="-2"/>
        </w:rPr>
        <w:t>b</w:t>
      </w:r>
      <w:r>
        <w:t>lijven</w:t>
      </w:r>
      <w:r>
        <w:rPr>
          <w:spacing w:val="-2"/>
        </w:rPr>
        <w:t xml:space="preserve"> </w:t>
      </w:r>
      <w:r>
        <w:t>voor</w:t>
      </w:r>
      <w:r>
        <w:rPr>
          <w:spacing w:val="-1"/>
        </w:rPr>
        <w:t xml:space="preserve"> </w:t>
      </w:r>
      <w:r>
        <w:rPr>
          <w:spacing w:val="-2"/>
        </w:rPr>
        <w:t>d</w:t>
      </w:r>
      <w:r>
        <w:t>ie</w:t>
      </w:r>
      <w:r>
        <w:rPr>
          <w:spacing w:val="-1"/>
        </w:rPr>
        <w:t xml:space="preserve"> </w:t>
      </w:r>
      <w:r>
        <w:t>sp</w:t>
      </w:r>
      <w:r>
        <w:rPr>
          <w:spacing w:val="-2"/>
        </w:rPr>
        <w:t>ec</w:t>
      </w:r>
      <w:r>
        <w:t>iali</w:t>
      </w:r>
      <w:r>
        <w:rPr>
          <w:spacing w:val="-1"/>
        </w:rPr>
        <w:t>s</w:t>
      </w:r>
      <w:r>
        <w:t>ati</w:t>
      </w:r>
      <w:r>
        <w:rPr>
          <w:spacing w:val="-1"/>
        </w:rPr>
        <w:t>e</w:t>
      </w:r>
      <w:r>
        <w:t>s.</w:t>
      </w:r>
    </w:p>
    <w:p w:rsidR="00447E00" w:rsidRDefault="00447E00">
      <w:pPr>
        <w:kinsoku w:val="0"/>
        <w:overflowPunct w:val="0"/>
        <w:spacing w:before="8" w:line="190" w:lineRule="exact"/>
        <w:rPr>
          <w:sz w:val="19"/>
          <w:szCs w:val="19"/>
        </w:rPr>
      </w:pPr>
    </w:p>
    <w:p w:rsidR="00447E00" w:rsidRDefault="00447E00">
      <w:pPr>
        <w:kinsoku w:val="0"/>
        <w:overflowPunct w:val="0"/>
        <w:ind w:left="116"/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i/>
          <w:iCs/>
          <w:sz w:val="28"/>
          <w:szCs w:val="28"/>
        </w:rPr>
        <w:t>Welke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sp</w:t>
      </w:r>
      <w:r>
        <w:rPr>
          <w:rFonts w:ascii="Calibri" w:hAnsi="Calibri" w:cs="Calibri"/>
          <w:i/>
          <w:iCs/>
          <w:spacing w:val="-3"/>
          <w:sz w:val="28"/>
          <w:szCs w:val="28"/>
        </w:rPr>
        <w:t>e</w:t>
      </w:r>
      <w:r>
        <w:rPr>
          <w:rFonts w:ascii="Calibri" w:hAnsi="Calibri" w:cs="Calibri"/>
          <w:i/>
          <w:iCs/>
          <w:sz w:val="28"/>
          <w:szCs w:val="28"/>
        </w:rPr>
        <w:t>c</w:t>
      </w:r>
      <w:r>
        <w:rPr>
          <w:rFonts w:ascii="Calibri" w:hAnsi="Calibri" w:cs="Calibri"/>
          <w:i/>
          <w:iCs/>
          <w:spacing w:val="1"/>
          <w:sz w:val="28"/>
          <w:szCs w:val="28"/>
        </w:rPr>
        <w:t>i</w:t>
      </w:r>
      <w:r>
        <w:rPr>
          <w:rFonts w:ascii="Calibri" w:hAnsi="Calibri" w:cs="Calibri"/>
          <w:i/>
          <w:iCs/>
          <w:sz w:val="28"/>
          <w:szCs w:val="28"/>
        </w:rPr>
        <w:t>a</w:t>
      </w:r>
      <w:r>
        <w:rPr>
          <w:rFonts w:ascii="Calibri" w:hAnsi="Calibri" w:cs="Calibri"/>
          <w:i/>
          <w:iCs/>
          <w:spacing w:val="-3"/>
          <w:sz w:val="28"/>
          <w:szCs w:val="28"/>
        </w:rPr>
        <w:t>l</w:t>
      </w:r>
      <w:r>
        <w:rPr>
          <w:rFonts w:ascii="Calibri" w:hAnsi="Calibri" w:cs="Calibri"/>
          <w:i/>
          <w:iCs/>
          <w:sz w:val="28"/>
          <w:szCs w:val="28"/>
        </w:rPr>
        <w:t>i</w:t>
      </w:r>
      <w:r>
        <w:rPr>
          <w:rFonts w:ascii="Calibri" w:hAnsi="Calibri" w:cs="Calibri"/>
          <w:i/>
          <w:iCs/>
          <w:spacing w:val="1"/>
          <w:sz w:val="28"/>
          <w:szCs w:val="28"/>
        </w:rPr>
        <w:t>s</w:t>
      </w:r>
      <w:r>
        <w:rPr>
          <w:rFonts w:ascii="Calibri" w:hAnsi="Calibri" w:cs="Calibri"/>
          <w:i/>
          <w:iCs/>
          <w:sz w:val="28"/>
          <w:szCs w:val="28"/>
        </w:rPr>
        <w:t>at</w:t>
      </w:r>
      <w:r>
        <w:rPr>
          <w:rFonts w:ascii="Calibri" w:hAnsi="Calibri" w:cs="Calibri"/>
          <w:i/>
          <w:iCs/>
          <w:spacing w:val="-3"/>
          <w:sz w:val="28"/>
          <w:szCs w:val="28"/>
        </w:rPr>
        <w:t>i</w:t>
      </w:r>
      <w:r>
        <w:rPr>
          <w:rFonts w:ascii="Calibri" w:hAnsi="Calibri" w:cs="Calibri"/>
          <w:i/>
          <w:iCs/>
          <w:sz w:val="28"/>
          <w:szCs w:val="28"/>
        </w:rPr>
        <w:t xml:space="preserve">es </w:t>
      </w:r>
      <w:r>
        <w:rPr>
          <w:rFonts w:ascii="Calibri" w:hAnsi="Calibri" w:cs="Calibri"/>
          <w:i/>
          <w:iCs/>
          <w:spacing w:val="-3"/>
          <w:sz w:val="28"/>
          <w:szCs w:val="28"/>
        </w:rPr>
        <w:t>z</w:t>
      </w:r>
      <w:r>
        <w:rPr>
          <w:rFonts w:ascii="Calibri" w:hAnsi="Calibri" w:cs="Calibri"/>
          <w:i/>
          <w:iCs/>
          <w:sz w:val="28"/>
          <w:szCs w:val="28"/>
        </w:rPr>
        <w:t>ouden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jullie o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>n</w:t>
      </w:r>
      <w:r>
        <w:rPr>
          <w:rFonts w:ascii="Calibri" w:hAnsi="Calibri" w:cs="Calibri"/>
          <w:i/>
          <w:iCs/>
          <w:sz w:val="28"/>
          <w:szCs w:val="28"/>
        </w:rPr>
        <w:t>s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e</w:t>
      </w:r>
      <w:r>
        <w:rPr>
          <w:rFonts w:ascii="Calibri" w:hAnsi="Calibri" w:cs="Calibri"/>
          <w:i/>
          <w:iCs/>
          <w:spacing w:val="-3"/>
          <w:sz w:val="28"/>
          <w:szCs w:val="28"/>
        </w:rPr>
        <w:t>v</w:t>
      </w:r>
      <w:r>
        <w:rPr>
          <w:rFonts w:ascii="Calibri" w:hAnsi="Calibri" w:cs="Calibri"/>
          <w:i/>
          <w:iCs/>
          <w:sz w:val="28"/>
          <w:szCs w:val="28"/>
        </w:rPr>
        <w:t>e</w:t>
      </w:r>
      <w:r>
        <w:rPr>
          <w:rFonts w:ascii="Calibri" w:hAnsi="Calibri" w:cs="Calibri"/>
          <w:i/>
          <w:iCs/>
          <w:spacing w:val="-3"/>
          <w:sz w:val="28"/>
          <w:szCs w:val="28"/>
        </w:rPr>
        <w:t>n</w:t>
      </w:r>
      <w:r>
        <w:rPr>
          <w:rFonts w:ascii="Calibri" w:hAnsi="Calibri" w:cs="Calibri"/>
          <w:i/>
          <w:iCs/>
          <w:sz w:val="28"/>
          <w:szCs w:val="28"/>
        </w:rPr>
        <w:t>tueel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aa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>n</w:t>
      </w:r>
      <w:r>
        <w:rPr>
          <w:rFonts w:ascii="Calibri" w:hAnsi="Calibri" w:cs="Calibri"/>
          <w:i/>
          <w:iCs/>
          <w:sz w:val="28"/>
          <w:szCs w:val="28"/>
        </w:rPr>
        <w:t>ra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>d</w:t>
      </w:r>
      <w:r>
        <w:rPr>
          <w:rFonts w:ascii="Calibri" w:hAnsi="Calibri" w:cs="Calibri"/>
          <w:i/>
          <w:iCs/>
          <w:sz w:val="28"/>
          <w:szCs w:val="28"/>
        </w:rPr>
        <w:t>en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om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>m</w:t>
      </w:r>
      <w:r>
        <w:rPr>
          <w:rFonts w:ascii="Calibri" w:hAnsi="Calibri" w:cs="Calibri"/>
          <w:i/>
          <w:iCs/>
          <w:sz w:val="28"/>
          <w:szCs w:val="28"/>
        </w:rPr>
        <w:t xml:space="preserve">ee 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>t</w:t>
      </w:r>
      <w:r>
        <w:rPr>
          <w:rFonts w:ascii="Calibri" w:hAnsi="Calibri" w:cs="Calibri"/>
          <w:i/>
          <w:iCs/>
          <w:sz w:val="28"/>
          <w:szCs w:val="28"/>
        </w:rPr>
        <w:t>e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begin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>n</w:t>
      </w:r>
      <w:r>
        <w:rPr>
          <w:rFonts w:ascii="Calibri" w:hAnsi="Calibri" w:cs="Calibri"/>
          <w:i/>
          <w:iCs/>
          <w:sz w:val="28"/>
          <w:szCs w:val="28"/>
        </w:rPr>
        <w:t>en?</w:t>
      </w:r>
    </w:p>
    <w:p w:rsidR="00447E00" w:rsidRDefault="00447E00">
      <w:pPr>
        <w:kinsoku w:val="0"/>
        <w:overflowPunct w:val="0"/>
        <w:spacing w:before="9" w:line="240" w:lineRule="exact"/>
      </w:pPr>
    </w:p>
    <w:p w:rsidR="00447E00" w:rsidRDefault="00447E00">
      <w:pPr>
        <w:pStyle w:val="Plattetekst"/>
        <w:kinsoku w:val="0"/>
        <w:overflowPunct w:val="0"/>
        <w:spacing w:line="278" w:lineRule="auto"/>
        <w:ind w:right="425"/>
      </w:pPr>
      <w:r>
        <w:t>Dat</w:t>
      </w:r>
      <w:r>
        <w:rPr>
          <w:spacing w:val="-2"/>
        </w:rPr>
        <w:t xml:space="preserve"> </w:t>
      </w:r>
      <w:r>
        <w:t xml:space="preserve">is </w:t>
      </w:r>
      <w:r>
        <w:rPr>
          <w:spacing w:val="-1"/>
        </w:rPr>
        <w:t>e</w:t>
      </w:r>
      <w:r>
        <w:t>rg</w:t>
      </w:r>
      <w:r>
        <w:rPr>
          <w:spacing w:val="-1"/>
        </w:rPr>
        <w:t xml:space="preserve"> </w:t>
      </w:r>
      <w:r>
        <w:rPr>
          <w:spacing w:val="-2"/>
        </w:rPr>
        <w:t>m</w:t>
      </w:r>
      <w:r>
        <w:t>oeilij</w:t>
      </w:r>
      <w:r>
        <w:rPr>
          <w:spacing w:val="-3"/>
        </w:rPr>
        <w:t>k</w:t>
      </w:r>
      <w:r>
        <w:t>.</w:t>
      </w:r>
      <w:r>
        <w:rPr>
          <w:spacing w:val="-1"/>
        </w:rPr>
        <w:t xml:space="preserve"> </w:t>
      </w:r>
      <w:r>
        <w:t>Mijn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>d</w:t>
      </w:r>
      <w:r>
        <w:t xml:space="preserve">vies is </w:t>
      </w:r>
      <w:r>
        <w:rPr>
          <w:spacing w:val="-3"/>
        </w:rPr>
        <w:t>b</w:t>
      </w:r>
      <w:r>
        <w:t>e</w:t>
      </w:r>
      <w:r>
        <w:rPr>
          <w:spacing w:val="-1"/>
        </w:rPr>
        <w:t>g</w:t>
      </w:r>
      <w:r>
        <w:t>in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>e</w:t>
      </w:r>
      <w:r>
        <w:t>rst</w:t>
      </w:r>
      <w:r>
        <w:rPr>
          <w:spacing w:val="-2"/>
        </w:rPr>
        <w:t xml:space="preserve"> m</w:t>
      </w:r>
      <w:r>
        <w:t>et</w:t>
      </w:r>
      <w:r>
        <w:rPr>
          <w:spacing w:val="-2"/>
        </w:rPr>
        <w:t xml:space="preserve"> d</w:t>
      </w:r>
      <w:r>
        <w:t xml:space="preserve">e </w:t>
      </w:r>
      <w:r>
        <w:rPr>
          <w:spacing w:val="-2"/>
        </w:rPr>
        <w:t>b</w:t>
      </w:r>
      <w:r>
        <w:t>asis en</w:t>
      </w:r>
      <w:r>
        <w:rPr>
          <w:spacing w:val="-3"/>
        </w:rPr>
        <w:t xml:space="preserve"> </w:t>
      </w:r>
      <w:r>
        <w:t>la</w:t>
      </w:r>
      <w:r>
        <w:rPr>
          <w:spacing w:val="1"/>
        </w:rPr>
        <w:t>t</w:t>
      </w:r>
      <w:r>
        <w:t>er</w:t>
      </w:r>
      <w:r>
        <w:rPr>
          <w:spacing w:val="-1"/>
        </w:rPr>
        <w:t xml:space="preserve"> </w:t>
      </w:r>
      <w:r>
        <w:t>k</w:t>
      </w:r>
      <w:r>
        <w:rPr>
          <w:spacing w:val="-2"/>
        </w:rPr>
        <w:t>u</w:t>
      </w:r>
      <w:r>
        <w:t>n</w:t>
      </w:r>
      <w:r>
        <w:rPr>
          <w:spacing w:val="-3"/>
        </w:rPr>
        <w:t xml:space="preserve"> </w:t>
      </w:r>
      <w:r>
        <w:t>je</w:t>
      </w:r>
      <w:r>
        <w:rPr>
          <w:spacing w:val="-2"/>
        </w:rPr>
        <w:t xml:space="preserve"> </w:t>
      </w:r>
      <w:r>
        <w:t xml:space="preserve">altijd </w:t>
      </w:r>
      <w:r>
        <w:rPr>
          <w:spacing w:val="-2"/>
        </w:rPr>
        <w:t>n</w:t>
      </w:r>
      <w:r>
        <w:t>og s</w:t>
      </w:r>
      <w:r>
        <w:rPr>
          <w:spacing w:val="-1"/>
        </w:rPr>
        <w:t>p</w:t>
      </w:r>
      <w:r>
        <w:t>e</w:t>
      </w:r>
      <w:r>
        <w:rPr>
          <w:spacing w:val="-2"/>
        </w:rPr>
        <w:t>c</w:t>
      </w:r>
      <w:r>
        <w:t>iali</w:t>
      </w:r>
      <w:r>
        <w:rPr>
          <w:spacing w:val="1"/>
        </w:rPr>
        <w:t>s</w:t>
      </w:r>
      <w:r>
        <w:t>er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rPr>
          <w:spacing w:val="-2"/>
        </w:rPr>
        <w:t>n</w:t>
      </w:r>
      <w:r>
        <w:t>aar</w:t>
      </w:r>
      <w:r>
        <w:rPr>
          <w:spacing w:val="-1"/>
        </w:rPr>
        <w:t xml:space="preserve"> </w:t>
      </w:r>
      <w:r>
        <w:t>ie</w:t>
      </w:r>
      <w:r>
        <w:rPr>
          <w:spacing w:val="-1"/>
        </w:rPr>
        <w:t>t</w:t>
      </w:r>
      <w:r>
        <w:t>s waar v</w:t>
      </w:r>
      <w:r>
        <w:rPr>
          <w:spacing w:val="-3"/>
        </w:rPr>
        <w:t>r</w:t>
      </w:r>
      <w:r>
        <w:t>aag</w:t>
      </w:r>
      <w:r>
        <w:rPr>
          <w:spacing w:val="-2"/>
        </w:rPr>
        <w:t xml:space="preserve"> n</w:t>
      </w:r>
      <w:r>
        <w:t>aar</w:t>
      </w:r>
      <w:r>
        <w:rPr>
          <w:spacing w:val="-1"/>
        </w:rPr>
        <w:t xml:space="preserve"> </w:t>
      </w:r>
      <w:r>
        <w:t>is.</w:t>
      </w:r>
    </w:p>
    <w:p w:rsidR="00447E00" w:rsidRDefault="00447E00">
      <w:pPr>
        <w:kinsoku w:val="0"/>
        <w:overflowPunct w:val="0"/>
        <w:spacing w:before="7" w:line="190" w:lineRule="exact"/>
        <w:rPr>
          <w:sz w:val="19"/>
          <w:szCs w:val="19"/>
        </w:rPr>
      </w:pPr>
    </w:p>
    <w:p w:rsidR="00447E00" w:rsidRDefault="00447E00">
      <w:pPr>
        <w:kinsoku w:val="0"/>
        <w:overflowPunct w:val="0"/>
        <w:ind w:left="116"/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i/>
          <w:iCs/>
          <w:sz w:val="28"/>
          <w:szCs w:val="28"/>
        </w:rPr>
        <w:t>Hoever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ga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>a</w:t>
      </w:r>
      <w:r>
        <w:rPr>
          <w:rFonts w:ascii="Calibri" w:hAnsi="Calibri" w:cs="Calibri"/>
          <w:i/>
          <w:iCs/>
          <w:sz w:val="28"/>
          <w:szCs w:val="28"/>
        </w:rPr>
        <w:t>n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 xml:space="preserve">jullie 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>k</w:t>
      </w:r>
      <w:r>
        <w:rPr>
          <w:rFonts w:ascii="Calibri" w:hAnsi="Calibri" w:cs="Calibri"/>
          <w:i/>
          <w:iCs/>
          <w:sz w:val="28"/>
          <w:szCs w:val="28"/>
        </w:rPr>
        <w:t>l</w:t>
      </w:r>
      <w:r>
        <w:rPr>
          <w:rFonts w:ascii="Calibri" w:hAnsi="Calibri" w:cs="Calibri"/>
          <w:i/>
          <w:iCs/>
          <w:spacing w:val="-3"/>
          <w:sz w:val="28"/>
          <w:szCs w:val="28"/>
        </w:rPr>
        <w:t>a</w:t>
      </w:r>
      <w:r>
        <w:rPr>
          <w:rFonts w:ascii="Calibri" w:hAnsi="Calibri" w:cs="Calibri"/>
          <w:i/>
          <w:iCs/>
          <w:sz w:val="28"/>
          <w:szCs w:val="28"/>
        </w:rPr>
        <w:t>nten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qua</w:t>
      </w:r>
      <w:r>
        <w:rPr>
          <w:rFonts w:ascii="Calibri" w:hAnsi="Calibri" w:cs="Calibri"/>
          <w:i/>
          <w:iCs/>
          <w:spacing w:val="-3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kosten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voor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een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speci</w:t>
      </w:r>
      <w:r>
        <w:rPr>
          <w:rFonts w:ascii="Calibri" w:hAnsi="Calibri" w:cs="Calibri"/>
          <w:i/>
          <w:iCs/>
          <w:spacing w:val="-3"/>
          <w:sz w:val="28"/>
          <w:szCs w:val="28"/>
        </w:rPr>
        <w:t>a</w:t>
      </w:r>
      <w:r>
        <w:rPr>
          <w:rFonts w:ascii="Calibri" w:hAnsi="Calibri" w:cs="Calibri"/>
          <w:i/>
          <w:iCs/>
          <w:sz w:val="28"/>
          <w:szCs w:val="28"/>
        </w:rPr>
        <w:t>li</w:t>
      </w:r>
      <w:r>
        <w:rPr>
          <w:rFonts w:ascii="Calibri" w:hAnsi="Calibri" w:cs="Calibri"/>
          <w:i/>
          <w:iCs/>
          <w:spacing w:val="1"/>
          <w:sz w:val="28"/>
          <w:szCs w:val="28"/>
        </w:rPr>
        <w:t>s</w:t>
      </w:r>
      <w:r>
        <w:rPr>
          <w:rFonts w:ascii="Calibri" w:hAnsi="Calibri" w:cs="Calibri"/>
          <w:i/>
          <w:iCs/>
          <w:sz w:val="28"/>
          <w:szCs w:val="28"/>
        </w:rPr>
        <w:t>a</w:t>
      </w:r>
      <w:r>
        <w:rPr>
          <w:rFonts w:ascii="Calibri" w:hAnsi="Calibri" w:cs="Calibri"/>
          <w:i/>
          <w:iCs/>
          <w:spacing w:val="-4"/>
          <w:sz w:val="28"/>
          <w:szCs w:val="28"/>
        </w:rPr>
        <w:t>t</w:t>
      </w:r>
      <w:r>
        <w:rPr>
          <w:rFonts w:ascii="Calibri" w:hAnsi="Calibri" w:cs="Calibri"/>
          <w:i/>
          <w:iCs/>
          <w:sz w:val="28"/>
          <w:szCs w:val="28"/>
        </w:rPr>
        <w:t>ie?</w:t>
      </w:r>
    </w:p>
    <w:p w:rsidR="00447E00" w:rsidRDefault="00447E00">
      <w:pPr>
        <w:kinsoku w:val="0"/>
        <w:overflowPunct w:val="0"/>
        <w:spacing w:before="9" w:line="240" w:lineRule="exact"/>
      </w:pPr>
    </w:p>
    <w:p w:rsidR="00447E00" w:rsidRDefault="00447E00">
      <w:pPr>
        <w:pStyle w:val="Plattetekst"/>
        <w:kinsoku w:val="0"/>
        <w:overflowPunct w:val="0"/>
        <w:spacing w:line="278" w:lineRule="auto"/>
        <w:ind w:right="506"/>
      </w:pPr>
      <w:r>
        <w:t>De</w:t>
      </w:r>
      <w:r>
        <w:rPr>
          <w:spacing w:val="-2"/>
        </w:rPr>
        <w:t xml:space="preserve"> m</w:t>
      </w:r>
      <w:r>
        <w:t>e</w:t>
      </w:r>
      <w:r>
        <w:rPr>
          <w:spacing w:val="-2"/>
        </w:rPr>
        <w:t>e</w:t>
      </w:r>
      <w:r>
        <w:t>ste</w:t>
      </w:r>
      <w:r>
        <w:rPr>
          <w:spacing w:val="-2"/>
        </w:rPr>
        <w:t xml:space="preserve"> m</w:t>
      </w:r>
      <w:r>
        <w:t>e</w:t>
      </w:r>
      <w:r>
        <w:rPr>
          <w:spacing w:val="-2"/>
        </w:rPr>
        <w:t>n</w:t>
      </w:r>
      <w:r>
        <w:t>sen staan</w:t>
      </w:r>
      <w:r>
        <w:rPr>
          <w:spacing w:val="-3"/>
        </w:rPr>
        <w:t xml:space="preserve"> </w:t>
      </w:r>
      <w:r>
        <w:t>er</w:t>
      </w:r>
      <w:r>
        <w:rPr>
          <w:spacing w:val="-1"/>
        </w:rPr>
        <w:t xml:space="preserve"> </w:t>
      </w:r>
      <w:r>
        <w:t>wel voor o</w:t>
      </w:r>
      <w:r>
        <w:rPr>
          <w:spacing w:val="-2"/>
        </w:rPr>
        <w:t>p</w:t>
      </w:r>
      <w:r>
        <w:t>en</w:t>
      </w:r>
      <w:r>
        <w:rPr>
          <w:spacing w:val="-5"/>
        </w:rPr>
        <w:t xml:space="preserve"> </w:t>
      </w:r>
      <w:r>
        <w:t>om</w:t>
      </w:r>
      <w:r>
        <w:rPr>
          <w:spacing w:val="-2"/>
        </w:rPr>
        <w:t xml:space="preserve"> </w:t>
      </w:r>
      <w:r>
        <w:t>g</w:t>
      </w:r>
      <w:r>
        <w:rPr>
          <w:spacing w:val="-1"/>
        </w:rPr>
        <w:t>e</w:t>
      </w:r>
      <w:r>
        <w:t>ld</w:t>
      </w:r>
      <w:r>
        <w:rPr>
          <w:spacing w:val="-2"/>
        </w:rPr>
        <w:t xml:space="preserve"> </w:t>
      </w:r>
      <w:r>
        <w:t>te</w:t>
      </w:r>
      <w:r>
        <w:rPr>
          <w:spacing w:val="-2"/>
        </w:rPr>
        <w:t xml:space="preserve"> </w:t>
      </w:r>
      <w:r>
        <w:t>sp</w:t>
      </w:r>
      <w:r>
        <w:rPr>
          <w:spacing w:val="1"/>
        </w:rPr>
        <w:t>e</w:t>
      </w:r>
      <w:r>
        <w:rPr>
          <w:spacing w:val="-2"/>
        </w:rPr>
        <w:t>nd</w:t>
      </w:r>
      <w:r>
        <w:t>er</w:t>
      </w:r>
      <w:r>
        <w:rPr>
          <w:spacing w:val="1"/>
        </w:rPr>
        <w:t>e</w:t>
      </w:r>
      <w:r>
        <w:t>n</w:t>
      </w:r>
      <w:r>
        <w:rPr>
          <w:spacing w:val="-3"/>
        </w:rPr>
        <w:t xml:space="preserve"> </w:t>
      </w:r>
      <w:r>
        <w:t>aan</w:t>
      </w:r>
      <w:r>
        <w:rPr>
          <w:spacing w:val="-3"/>
        </w:rPr>
        <w:t xml:space="preserve"> </w:t>
      </w:r>
      <w:r>
        <w:rPr>
          <w:spacing w:val="1"/>
        </w:rPr>
        <w:t>h</w:t>
      </w:r>
      <w:r>
        <w:rPr>
          <w:spacing w:val="-2"/>
        </w:rPr>
        <w:t>u</w:t>
      </w:r>
      <w:r>
        <w:t xml:space="preserve">n </w:t>
      </w:r>
      <w:r>
        <w:rPr>
          <w:spacing w:val="-2"/>
        </w:rPr>
        <w:t>d</w:t>
      </w:r>
      <w:r>
        <w:t xml:space="preserve">ier </w:t>
      </w:r>
      <w:r>
        <w:rPr>
          <w:spacing w:val="-2"/>
        </w:rPr>
        <w:t>b</w:t>
      </w:r>
      <w:r>
        <w:t>e</w:t>
      </w:r>
      <w:r>
        <w:rPr>
          <w:spacing w:val="-1"/>
        </w:rPr>
        <w:t>t</w:t>
      </w:r>
      <w:r>
        <w:t>reft</w:t>
      </w:r>
      <w:r>
        <w:rPr>
          <w:spacing w:val="-1"/>
        </w:rPr>
        <w:t xml:space="preserve"> </w:t>
      </w:r>
      <w:r>
        <w:t>sp</w:t>
      </w:r>
      <w:r>
        <w:rPr>
          <w:spacing w:val="-2"/>
        </w:rPr>
        <w:t>ec</w:t>
      </w:r>
      <w:r>
        <w:t>iali</w:t>
      </w:r>
      <w:r>
        <w:rPr>
          <w:spacing w:val="1"/>
        </w:rPr>
        <w:t>s</w:t>
      </w:r>
      <w:r>
        <w:t>ati</w:t>
      </w:r>
      <w:r>
        <w:rPr>
          <w:spacing w:val="-1"/>
        </w:rPr>
        <w:t>e</w:t>
      </w:r>
      <w:r>
        <w:rPr>
          <w:spacing w:val="-2"/>
        </w:rPr>
        <w:t>s</w:t>
      </w:r>
      <w:r>
        <w:t>.</w:t>
      </w:r>
      <w:r>
        <w:rPr>
          <w:spacing w:val="-3"/>
        </w:rPr>
        <w:t xml:space="preserve"> </w:t>
      </w:r>
      <w:r>
        <w:rPr>
          <w:spacing w:val="-2"/>
        </w:rPr>
        <w:t>O</w:t>
      </w:r>
      <w:r>
        <w:t xml:space="preserve">ok </w:t>
      </w:r>
      <w:r>
        <w:rPr>
          <w:spacing w:val="-3"/>
        </w:rPr>
        <w:t>d</w:t>
      </w:r>
      <w:r>
        <w:t>e</w:t>
      </w:r>
      <w:r>
        <w:rPr>
          <w:spacing w:val="-2"/>
        </w:rPr>
        <w:t xml:space="preserve"> </w:t>
      </w:r>
      <w:r>
        <w:t>verz</w:t>
      </w:r>
      <w:r>
        <w:rPr>
          <w:spacing w:val="-1"/>
        </w:rPr>
        <w:t>e</w:t>
      </w:r>
      <w:r>
        <w:t>k</w:t>
      </w:r>
      <w:r>
        <w:rPr>
          <w:spacing w:val="-1"/>
        </w:rPr>
        <w:t>e</w:t>
      </w:r>
      <w:r>
        <w:t>ring</w:t>
      </w:r>
      <w:r>
        <w:rPr>
          <w:spacing w:val="1"/>
        </w:rPr>
        <w:t>e</w:t>
      </w:r>
      <w:r>
        <w:t>n</w:t>
      </w:r>
      <w:r>
        <w:rPr>
          <w:spacing w:val="-3"/>
        </w:rPr>
        <w:t xml:space="preserve"> </w:t>
      </w:r>
      <w:r>
        <w:rPr>
          <w:spacing w:val="-2"/>
        </w:rPr>
        <w:t>m</w:t>
      </w:r>
      <w:r>
        <w:t>aakt</w:t>
      </w:r>
      <w:r>
        <w:rPr>
          <w:spacing w:val="-2"/>
        </w:rPr>
        <w:t xml:space="preserve"> d</w:t>
      </w:r>
      <w:r>
        <w:t>it</w:t>
      </w:r>
      <w:r>
        <w:rPr>
          <w:spacing w:val="1"/>
        </w:rPr>
        <w:t xml:space="preserve"> </w:t>
      </w:r>
      <w:r>
        <w:rPr>
          <w:spacing w:val="-2"/>
        </w:rPr>
        <w:t>du</w:t>
      </w:r>
      <w:r>
        <w:t>s ve</w:t>
      </w:r>
      <w:r>
        <w:rPr>
          <w:spacing w:val="-2"/>
        </w:rPr>
        <w:t>e</w:t>
      </w:r>
      <w:r>
        <w:t>l</w:t>
      </w:r>
      <w:r>
        <w:rPr>
          <w:spacing w:val="1"/>
        </w:rPr>
        <w:t xml:space="preserve"> </w:t>
      </w:r>
      <w:r>
        <w:rPr>
          <w:spacing w:val="-2"/>
        </w:rPr>
        <w:t>m</w:t>
      </w:r>
      <w:r>
        <w:t>ak</w:t>
      </w:r>
      <w:r>
        <w:rPr>
          <w:spacing w:val="-1"/>
        </w:rPr>
        <w:t>k</w:t>
      </w:r>
      <w:r>
        <w:t>elijk</w:t>
      </w:r>
      <w:r>
        <w:rPr>
          <w:spacing w:val="-1"/>
        </w:rPr>
        <w:t>e</w:t>
      </w:r>
      <w:r>
        <w:t>r.</w:t>
      </w:r>
    </w:p>
    <w:p w:rsidR="00447E00" w:rsidRDefault="00447E00">
      <w:pPr>
        <w:kinsoku w:val="0"/>
        <w:overflowPunct w:val="0"/>
        <w:spacing w:before="6" w:line="190" w:lineRule="exact"/>
        <w:rPr>
          <w:sz w:val="19"/>
          <w:szCs w:val="19"/>
        </w:rPr>
      </w:pPr>
    </w:p>
    <w:p w:rsidR="00447E00" w:rsidRDefault="00447E00">
      <w:pPr>
        <w:kinsoku w:val="0"/>
        <w:overflowPunct w:val="0"/>
        <w:ind w:left="116"/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i/>
          <w:iCs/>
          <w:sz w:val="28"/>
          <w:szCs w:val="28"/>
        </w:rPr>
        <w:t>Hoe con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>t</w:t>
      </w:r>
      <w:r>
        <w:rPr>
          <w:rFonts w:ascii="Calibri" w:hAnsi="Calibri" w:cs="Calibri"/>
          <w:i/>
          <w:iCs/>
          <w:sz w:val="28"/>
          <w:szCs w:val="28"/>
        </w:rPr>
        <w:t>role</w:t>
      </w:r>
      <w:r>
        <w:rPr>
          <w:rFonts w:ascii="Calibri" w:hAnsi="Calibri" w:cs="Calibri"/>
          <w:i/>
          <w:iCs/>
          <w:spacing w:val="-3"/>
          <w:sz w:val="28"/>
          <w:szCs w:val="28"/>
        </w:rPr>
        <w:t>r</w:t>
      </w:r>
      <w:r>
        <w:rPr>
          <w:rFonts w:ascii="Calibri" w:hAnsi="Calibri" w:cs="Calibri"/>
          <w:i/>
          <w:iCs/>
          <w:sz w:val="28"/>
          <w:szCs w:val="28"/>
        </w:rPr>
        <w:t>en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jullie</w:t>
      </w:r>
      <w:r>
        <w:rPr>
          <w:rFonts w:ascii="Calibri" w:hAnsi="Calibri" w:cs="Calibri"/>
          <w:i/>
          <w:iCs/>
          <w:spacing w:val="-3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de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hou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>d</w:t>
      </w:r>
      <w:r>
        <w:rPr>
          <w:rFonts w:ascii="Calibri" w:hAnsi="Calibri" w:cs="Calibri"/>
          <w:i/>
          <w:iCs/>
          <w:sz w:val="28"/>
          <w:szCs w:val="28"/>
        </w:rPr>
        <w:t>ba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>a</w:t>
      </w:r>
      <w:r>
        <w:rPr>
          <w:rFonts w:ascii="Calibri" w:hAnsi="Calibri" w:cs="Calibri"/>
          <w:i/>
          <w:iCs/>
          <w:sz w:val="28"/>
          <w:szCs w:val="28"/>
        </w:rPr>
        <w:t>rheidsd</w:t>
      </w:r>
      <w:r>
        <w:rPr>
          <w:rFonts w:ascii="Calibri" w:hAnsi="Calibri" w:cs="Calibri"/>
          <w:i/>
          <w:iCs/>
          <w:spacing w:val="-3"/>
          <w:sz w:val="28"/>
          <w:szCs w:val="28"/>
        </w:rPr>
        <w:t>a</w:t>
      </w:r>
      <w:r>
        <w:rPr>
          <w:rFonts w:ascii="Calibri" w:hAnsi="Calibri" w:cs="Calibri"/>
          <w:i/>
          <w:iCs/>
          <w:sz w:val="28"/>
          <w:szCs w:val="28"/>
        </w:rPr>
        <w:t>tum?</w:t>
      </w:r>
    </w:p>
    <w:p w:rsidR="00447E00" w:rsidRDefault="00447E00">
      <w:pPr>
        <w:kinsoku w:val="0"/>
        <w:overflowPunct w:val="0"/>
        <w:spacing w:before="9" w:line="240" w:lineRule="exact"/>
      </w:pPr>
    </w:p>
    <w:p w:rsidR="00447E00" w:rsidRDefault="00447E00">
      <w:pPr>
        <w:pStyle w:val="Plattetekst"/>
        <w:kinsoku w:val="0"/>
        <w:overflowPunct w:val="0"/>
        <w:spacing w:line="276" w:lineRule="auto"/>
        <w:ind w:right="473"/>
      </w:pPr>
      <w:r>
        <w:t>Wij</w:t>
      </w:r>
      <w:r>
        <w:rPr>
          <w:spacing w:val="-1"/>
        </w:rPr>
        <w:t xml:space="preserve"> </w:t>
      </w:r>
      <w:r>
        <w:t>werken</w:t>
      </w:r>
      <w:r>
        <w:rPr>
          <w:spacing w:val="-3"/>
        </w:rPr>
        <w:t xml:space="preserve"> </w:t>
      </w:r>
      <w:r>
        <w:rPr>
          <w:spacing w:val="-2"/>
        </w:rPr>
        <w:t>m</w:t>
      </w:r>
      <w:r>
        <w:t>et</w:t>
      </w:r>
      <w:r>
        <w:rPr>
          <w:spacing w:val="-2"/>
        </w:rPr>
        <w:t xml:space="preserve"> h</w:t>
      </w:r>
      <w:r>
        <w:t>et</w:t>
      </w:r>
      <w:r>
        <w:rPr>
          <w:spacing w:val="-2"/>
        </w:rPr>
        <w:t xml:space="preserve"> </w:t>
      </w:r>
      <w:r>
        <w:rPr>
          <w:spacing w:val="2"/>
        </w:rPr>
        <w:t>v</w:t>
      </w:r>
      <w:r>
        <w:t>ifo s</w:t>
      </w:r>
      <w:r>
        <w:rPr>
          <w:spacing w:val="-2"/>
        </w:rPr>
        <w:t>y</w:t>
      </w:r>
      <w:r>
        <w:t>ste</w:t>
      </w:r>
      <w:r>
        <w:rPr>
          <w:spacing w:val="-1"/>
        </w:rPr>
        <w:t>e</w:t>
      </w:r>
      <w:r>
        <w:rPr>
          <w:spacing w:val="-2"/>
        </w:rPr>
        <w:t>m</w:t>
      </w:r>
      <w:r>
        <w:t>,</w:t>
      </w:r>
      <w:r>
        <w:rPr>
          <w:spacing w:val="-2"/>
        </w:rPr>
        <w:t xml:space="preserve"> du</w:t>
      </w:r>
      <w:r>
        <w:t>s g</w:t>
      </w:r>
      <w:r>
        <w:rPr>
          <w:spacing w:val="-2"/>
        </w:rPr>
        <w:t>e</w:t>
      </w:r>
      <w:r>
        <w:t>w</w:t>
      </w:r>
      <w:r>
        <w:rPr>
          <w:spacing w:val="1"/>
        </w:rPr>
        <w:t>o</w:t>
      </w:r>
      <w:r>
        <w:t>on</w:t>
      </w:r>
      <w:r>
        <w:rPr>
          <w:spacing w:val="-2"/>
        </w:rPr>
        <w:t xml:space="preserve"> </w:t>
      </w:r>
      <w:r>
        <w:t>goed</w:t>
      </w:r>
      <w:r>
        <w:rPr>
          <w:spacing w:val="-3"/>
        </w:rPr>
        <w:t xml:space="preserve"> </w:t>
      </w:r>
      <w:r>
        <w:rPr>
          <w:spacing w:val="-2"/>
        </w:rPr>
        <w:t>ch</w:t>
      </w:r>
      <w:r>
        <w:t>e</w:t>
      </w:r>
      <w:r>
        <w:rPr>
          <w:spacing w:val="-2"/>
        </w:rPr>
        <w:t>c</w:t>
      </w:r>
      <w:r>
        <w:t>k</w:t>
      </w:r>
      <w:r>
        <w:rPr>
          <w:spacing w:val="-1"/>
        </w:rPr>
        <w:t>e</w:t>
      </w:r>
      <w:r>
        <w:rPr>
          <w:spacing w:val="-2"/>
        </w:rPr>
        <w:t>n</w:t>
      </w:r>
      <w:r>
        <w:t>.</w:t>
      </w:r>
      <w:r>
        <w:rPr>
          <w:spacing w:val="-1"/>
        </w:rPr>
        <w:t xml:space="preserve"> </w:t>
      </w:r>
      <w:r>
        <w:rPr>
          <w:spacing w:val="1"/>
        </w:rPr>
        <w:t>E</w:t>
      </w:r>
      <w:r>
        <w:t>en</w:t>
      </w:r>
      <w:r>
        <w:rPr>
          <w:spacing w:val="-3"/>
        </w:rPr>
        <w:t xml:space="preserve"> </w:t>
      </w:r>
      <w:r>
        <w:rPr>
          <w:spacing w:val="-2"/>
        </w:rPr>
        <w:t>p</w:t>
      </w:r>
      <w:r>
        <w:t>aar</w:t>
      </w:r>
      <w:r>
        <w:rPr>
          <w:spacing w:val="-1"/>
        </w:rPr>
        <w:t xml:space="preserve"> </w:t>
      </w:r>
      <w:r>
        <w:t>k</w:t>
      </w:r>
      <w:r>
        <w:rPr>
          <w:spacing w:val="-1"/>
        </w:rPr>
        <w:t>e</w:t>
      </w:r>
      <w:r>
        <w:t>er</w:t>
      </w:r>
      <w:r>
        <w:rPr>
          <w:spacing w:val="-1"/>
        </w:rPr>
        <w:t xml:space="preserve"> </w:t>
      </w:r>
      <w:r>
        <w:rPr>
          <w:spacing w:val="-2"/>
        </w:rPr>
        <w:t>p</w:t>
      </w:r>
      <w:r>
        <w:t>er jaar</w:t>
      </w:r>
      <w:r>
        <w:rPr>
          <w:spacing w:val="61"/>
        </w:rPr>
        <w:t xml:space="preserve"> </w:t>
      </w:r>
      <w:r>
        <w:t>lo</w:t>
      </w:r>
      <w:r>
        <w:rPr>
          <w:spacing w:val="-2"/>
        </w:rPr>
        <w:t>p</w:t>
      </w:r>
      <w:r>
        <w:t>en</w:t>
      </w:r>
      <w:r>
        <w:rPr>
          <w:spacing w:val="-3"/>
        </w:rPr>
        <w:t xml:space="preserve"> </w:t>
      </w:r>
      <w:r>
        <w:t>we</w:t>
      </w:r>
      <w:r>
        <w:rPr>
          <w:spacing w:val="-1"/>
        </w:rPr>
        <w:t xml:space="preserve"> </w:t>
      </w:r>
      <w:r>
        <w:t xml:space="preserve">alles </w:t>
      </w:r>
      <w:r>
        <w:rPr>
          <w:spacing w:val="-2"/>
        </w:rPr>
        <w:t>n</w:t>
      </w:r>
      <w:r>
        <w:t>a</w:t>
      </w:r>
      <w:r>
        <w:rPr>
          <w:spacing w:val="-1"/>
        </w:rPr>
        <w:t xml:space="preserve"> </w:t>
      </w:r>
      <w:r>
        <w:t>Me</w:t>
      </w:r>
      <w:r>
        <w:rPr>
          <w:spacing w:val="-2"/>
        </w:rPr>
        <w:t>d</w:t>
      </w:r>
      <w:r>
        <w:t>i</w:t>
      </w:r>
      <w:r>
        <w:rPr>
          <w:spacing w:val="-1"/>
        </w:rPr>
        <w:t>c</w:t>
      </w:r>
      <w:r>
        <w:t>ijn</w:t>
      </w:r>
      <w:r>
        <w:rPr>
          <w:spacing w:val="-2"/>
        </w:rPr>
        <w:t>e</w:t>
      </w:r>
      <w:r>
        <w:t xml:space="preserve">n </w:t>
      </w:r>
      <w:r>
        <w:rPr>
          <w:spacing w:val="-2"/>
        </w:rPr>
        <w:t>d</w:t>
      </w:r>
      <w:r>
        <w:t>ie</w:t>
      </w:r>
      <w:r>
        <w:rPr>
          <w:spacing w:val="-1"/>
        </w:rPr>
        <w:t xml:space="preserve"> </w:t>
      </w:r>
      <w:r>
        <w:t>sn</w:t>
      </w:r>
      <w:r>
        <w:rPr>
          <w:spacing w:val="-2"/>
        </w:rPr>
        <w:t>e</w:t>
      </w:r>
      <w:r>
        <w:t>l</w:t>
      </w:r>
      <w:r>
        <w:rPr>
          <w:spacing w:val="-1"/>
        </w:rPr>
        <w:t xml:space="preserve"> </w:t>
      </w:r>
      <w:r>
        <w:t>over</w:t>
      </w:r>
      <w:r>
        <w:rPr>
          <w:spacing w:val="-1"/>
        </w:rPr>
        <w:t xml:space="preserve"> </w:t>
      </w:r>
      <w:r>
        <w:rPr>
          <w:spacing w:val="-2"/>
        </w:rPr>
        <w:t>d</w:t>
      </w:r>
      <w:r>
        <w:t>at</w:t>
      </w:r>
      <w:r>
        <w:rPr>
          <w:spacing w:val="-2"/>
        </w:rPr>
        <w:t>u</w:t>
      </w:r>
      <w:r>
        <w:t>m</w:t>
      </w:r>
      <w:r>
        <w:rPr>
          <w:spacing w:val="-2"/>
        </w:rPr>
        <w:t xml:space="preserve"> </w:t>
      </w:r>
      <w:r>
        <w:t>gaan</w:t>
      </w:r>
      <w:r>
        <w:rPr>
          <w:spacing w:val="-1"/>
        </w:rPr>
        <w:t xml:space="preserve"> </w:t>
      </w:r>
      <w:r>
        <w:rPr>
          <w:spacing w:val="-2"/>
        </w:rPr>
        <w:t>p</w:t>
      </w:r>
      <w:r>
        <w:t>ro</w:t>
      </w:r>
      <w:r>
        <w:rPr>
          <w:spacing w:val="-2"/>
        </w:rPr>
        <w:t>b</w:t>
      </w:r>
      <w:r>
        <w:t>er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t>we e</w:t>
      </w:r>
      <w:r>
        <w:rPr>
          <w:spacing w:val="-2"/>
        </w:rPr>
        <w:t>e</w:t>
      </w:r>
      <w:r>
        <w:t>rd</w:t>
      </w:r>
      <w:r>
        <w:rPr>
          <w:spacing w:val="-1"/>
        </w:rPr>
        <w:t>e</w:t>
      </w:r>
      <w:r>
        <w:t>r op</w:t>
      </w:r>
      <w:r>
        <w:rPr>
          <w:spacing w:val="-2"/>
        </w:rPr>
        <w:t xml:space="preserve"> </w:t>
      </w:r>
      <w:r>
        <w:t>te</w:t>
      </w:r>
      <w:r>
        <w:rPr>
          <w:spacing w:val="-2"/>
        </w:rPr>
        <w:t xml:space="preserve"> m</w:t>
      </w:r>
      <w:r>
        <w:t>ak</w:t>
      </w:r>
      <w:r>
        <w:rPr>
          <w:spacing w:val="-2"/>
        </w:rPr>
        <w:t>en</w:t>
      </w:r>
      <w:r>
        <w:t>.</w:t>
      </w:r>
    </w:p>
    <w:p w:rsidR="00447E00" w:rsidRDefault="00447E00">
      <w:pPr>
        <w:kinsoku w:val="0"/>
        <w:overflowPunct w:val="0"/>
        <w:spacing w:before="7" w:line="190" w:lineRule="exact"/>
        <w:rPr>
          <w:sz w:val="19"/>
          <w:szCs w:val="19"/>
        </w:rPr>
      </w:pPr>
    </w:p>
    <w:p w:rsidR="00447E00" w:rsidRDefault="00447E00">
      <w:pPr>
        <w:kinsoku w:val="0"/>
        <w:overflowPunct w:val="0"/>
        <w:spacing w:line="278" w:lineRule="auto"/>
        <w:ind w:left="116" w:right="565"/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i/>
          <w:iCs/>
          <w:sz w:val="28"/>
          <w:szCs w:val="28"/>
        </w:rPr>
        <w:t>Welke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inv</w:t>
      </w:r>
      <w:r>
        <w:rPr>
          <w:rFonts w:ascii="Calibri" w:hAnsi="Calibri" w:cs="Calibri"/>
          <w:i/>
          <w:iCs/>
          <w:spacing w:val="-3"/>
          <w:sz w:val="28"/>
          <w:szCs w:val="28"/>
        </w:rPr>
        <w:t>e</w:t>
      </w:r>
      <w:r>
        <w:rPr>
          <w:rFonts w:ascii="Calibri" w:hAnsi="Calibri" w:cs="Calibri"/>
          <w:i/>
          <w:iCs/>
          <w:sz w:val="28"/>
          <w:szCs w:val="28"/>
        </w:rPr>
        <w:t>sterin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>g</w:t>
      </w:r>
      <w:r>
        <w:rPr>
          <w:rFonts w:ascii="Calibri" w:hAnsi="Calibri" w:cs="Calibri"/>
          <w:i/>
          <w:iCs/>
          <w:sz w:val="28"/>
          <w:szCs w:val="28"/>
        </w:rPr>
        <w:t>en</w:t>
      </w:r>
      <w:r>
        <w:rPr>
          <w:rFonts w:ascii="Calibri" w:hAnsi="Calibri" w:cs="Calibri"/>
          <w:i/>
          <w:iCs/>
          <w:spacing w:val="-4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hebben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jullie de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laa</w:t>
      </w:r>
      <w:r>
        <w:rPr>
          <w:rFonts w:ascii="Calibri" w:hAnsi="Calibri" w:cs="Calibri"/>
          <w:i/>
          <w:iCs/>
          <w:spacing w:val="-4"/>
          <w:sz w:val="28"/>
          <w:szCs w:val="28"/>
        </w:rPr>
        <w:t>t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>s</w:t>
      </w:r>
      <w:r>
        <w:rPr>
          <w:rFonts w:ascii="Calibri" w:hAnsi="Calibri" w:cs="Calibri"/>
          <w:i/>
          <w:iCs/>
          <w:sz w:val="28"/>
          <w:szCs w:val="28"/>
        </w:rPr>
        <w:t>te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jaren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geda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>a</w:t>
      </w:r>
      <w:r>
        <w:rPr>
          <w:rFonts w:ascii="Calibri" w:hAnsi="Calibri" w:cs="Calibri"/>
          <w:i/>
          <w:iCs/>
          <w:sz w:val="28"/>
          <w:szCs w:val="28"/>
        </w:rPr>
        <w:t>n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en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 xml:space="preserve">heeft 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>d</w:t>
      </w:r>
      <w:r>
        <w:rPr>
          <w:rFonts w:ascii="Calibri" w:hAnsi="Calibri" w:cs="Calibri"/>
          <w:i/>
          <w:iCs/>
          <w:sz w:val="28"/>
          <w:szCs w:val="28"/>
        </w:rPr>
        <w:t>it opgeleverd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wat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ju</w:t>
      </w:r>
      <w:r>
        <w:rPr>
          <w:rFonts w:ascii="Calibri" w:hAnsi="Calibri" w:cs="Calibri"/>
          <w:i/>
          <w:iCs/>
          <w:spacing w:val="-3"/>
          <w:sz w:val="28"/>
          <w:szCs w:val="28"/>
        </w:rPr>
        <w:t>l</w:t>
      </w:r>
      <w:r>
        <w:rPr>
          <w:rFonts w:ascii="Calibri" w:hAnsi="Calibri" w:cs="Calibri"/>
          <w:i/>
          <w:iCs/>
          <w:sz w:val="28"/>
          <w:szCs w:val="28"/>
        </w:rPr>
        <w:t>lie</w:t>
      </w:r>
      <w:r>
        <w:rPr>
          <w:rFonts w:ascii="Calibri" w:hAnsi="Calibri" w:cs="Calibri"/>
          <w:i/>
          <w:iCs/>
          <w:spacing w:val="-3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verwacht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ha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>d</w:t>
      </w:r>
      <w:r>
        <w:rPr>
          <w:rFonts w:ascii="Calibri" w:hAnsi="Calibri" w:cs="Calibri"/>
          <w:i/>
          <w:iCs/>
          <w:sz w:val="28"/>
          <w:szCs w:val="28"/>
        </w:rPr>
        <w:t>den?</w:t>
      </w:r>
    </w:p>
    <w:p w:rsidR="00447E00" w:rsidRDefault="00447E00">
      <w:pPr>
        <w:kinsoku w:val="0"/>
        <w:overflowPunct w:val="0"/>
        <w:spacing w:before="5" w:line="190" w:lineRule="exact"/>
        <w:rPr>
          <w:sz w:val="19"/>
          <w:szCs w:val="19"/>
        </w:rPr>
      </w:pPr>
    </w:p>
    <w:p w:rsidR="00447E00" w:rsidRDefault="00447E00">
      <w:pPr>
        <w:pStyle w:val="Plattetekst"/>
        <w:kinsoku w:val="0"/>
        <w:overflowPunct w:val="0"/>
        <w:spacing w:line="278" w:lineRule="auto"/>
        <w:ind w:right="731"/>
      </w:pPr>
      <w:r>
        <w:t>Dit</w:t>
      </w:r>
      <w:r>
        <w:rPr>
          <w:spacing w:val="-1"/>
        </w:rPr>
        <w:t xml:space="preserve"> </w:t>
      </w:r>
      <w:r>
        <w:t xml:space="preserve">jaar </w:t>
      </w:r>
      <w:r>
        <w:rPr>
          <w:spacing w:val="-2"/>
        </w:rPr>
        <w:t>h</w:t>
      </w:r>
      <w:r>
        <w:t>e</w:t>
      </w:r>
      <w:r>
        <w:rPr>
          <w:spacing w:val="-2"/>
        </w:rPr>
        <w:t>bb</w:t>
      </w:r>
      <w:r>
        <w:t>en</w:t>
      </w:r>
      <w:r>
        <w:rPr>
          <w:spacing w:val="-3"/>
        </w:rPr>
        <w:t xml:space="preserve"> </w:t>
      </w:r>
      <w:r>
        <w:t>we</w:t>
      </w:r>
      <w:r>
        <w:rPr>
          <w:spacing w:val="-1"/>
        </w:rPr>
        <w:t xml:space="preserve"> </w:t>
      </w:r>
      <w:r>
        <w:rPr>
          <w:spacing w:val="1"/>
        </w:rPr>
        <w:t>e</w:t>
      </w:r>
      <w:r>
        <w:t>en</w:t>
      </w:r>
      <w:r>
        <w:rPr>
          <w:spacing w:val="-3"/>
        </w:rPr>
        <w:t xml:space="preserve"> </w:t>
      </w:r>
      <w:r>
        <w:rPr>
          <w:spacing w:val="-2"/>
        </w:rPr>
        <w:t>n</w:t>
      </w:r>
      <w:r>
        <w:t>ie</w:t>
      </w:r>
      <w:r>
        <w:rPr>
          <w:spacing w:val="-2"/>
        </w:rPr>
        <w:t>u</w:t>
      </w:r>
      <w:r>
        <w:t>we</w:t>
      </w:r>
      <w:r>
        <w:rPr>
          <w:spacing w:val="-1"/>
        </w:rPr>
        <w:t xml:space="preserve"> </w:t>
      </w:r>
      <w:r>
        <w:t>vl</w:t>
      </w:r>
      <w:r>
        <w:rPr>
          <w:spacing w:val="1"/>
        </w:rPr>
        <w:t>o</w:t>
      </w:r>
      <w:r>
        <w:t>er</w:t>
      </w:r>
      <w:r>
        <w:rPr>
          <w:spacing w:val="-1"/>
        </w:rPr>
        <w:t xml:space="preserve"> </w:t>
      </w:r>
      <w:r>
        <w:t>en</w:t>
      </w:r>
      <w:r>
        <w:rPr>
          <w:spacing w:val="-3"/>
        </w:rPr>
        <w:t xml:space="preserve"> </w:t>
      </w:r>
      <w:r>
        <w:rPr>
          <w:spacing w:val="1"/>
        </w:rPr>
        <w:t>e</w:t>
      </w:r>
      <w:r>
        <w:t>en</w:t>
      </w:r>
      <w:r>
        <w:rPr>
          <w:spacing w:val="-3"/>
        </w:rPr>
        <w:t xml:space="preserve"> </w:t>
      </w:r>
      <w:r>
        <w:rPr>
          <w:spacing w:val="-2"/>
        </w:rPr>
        <w:t>n</w:t>
      </w:r>
      <w:r>
        <w:t>ie</w:t>
      </w:r>
      <w:r>
        <w:rPr>
          <w:spacing w:val="-2"/>
        </w:rPr>
        <w:t>u</w:t>
      </w:r>
      <w:r>
        <w:t>we</w:t>
      </w:r>
      <w:r>
        <w:rPr>
          <w:spacing w:val="-1"/>
        </w:rPr>
        <w:t xml:space="preserve"> </w:t>
      </w:r>
      <w:r>
        <w:rPr>
          <w:spacing w:val="-2"/>
        </w:rPr>
        <w:t>b</w:t>
      </w:r>
      <w:r>
        <w:t>alie</w:t>
      </w:r>
      <w:r>
        <w:rPr>
          <w:spacing w:val="-1"/>
        </w:rPr>
        <w:t xml:space="preserve"> </w:t>
      </w:r>
      <w:r>
        <w:t>aa</w:t>
      </w:r>
      <w:r>
        <w:rPr>
          <w:spacing w:val="-2"/>
        </w:rPr>
        <w:t>n</w:t>
      </w:r>
      <w:r>
        <w:rPr>
          <w:spacing w:val="2"/>
        </w:rPr>
        <w:t>g</w:t>
      </w:r>
      <w:r>
        <w:t>es</w:t>
      </w:r>
      <w:r>
        <w:rPr>
          <w:spacing w:val="-1"/>
        </w:rPr>
        <w:t>c</w:t>
      </w:r>
      <w:r>
        <w:rPr>
          <w:spacing w:val="-2"/>
        </w:rPr>
        <w:t>h</w:t>
      </w:r>
      <w:r>
        <w:t>aft,</w:t>
      </w:r>
      <w:r>
        <w:rPr>
          <w:spacing w:val="-2"/>
        </w:rPr>
        <w:t xml:space="preserve"> d</w:t>
      </w:r>
      <w:r>
        <w:t xml:space="preserve">it </w:t>
      </w:r>
      <w:r>
        <w:rPr>
          <w:spacing w:val="-2"/>
        </w:rPr>
        <w:t>h</w:t>
      </w:r>
      <w:r>
        <w:t>e</w:t>
      </w:r>
      <w:r>
        <w:rPr>
          <w:spacing w:val="-2"/>
        </w:rPr>
        <w:t>e</w:t>
      </w:r>
      <w:r>
        <w:t>ft wel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>e</w:t>
      </w:r>
      <w:r>
        <w:t>n</w:t>
      </w:r>
      <w:r>
        <w:rPr>
          <w:spacing w:val="-3"/>
        </w:rPr>
        <w:t xml:space="preserve"> </w:t>
      </w:r>
      <w:r>
        <w:t>wat o</w:t>
      </w:r>
      <w:r>
        <w:rPr>
          <w:spacing w:val="-2"/>
        </w:rPr>
        <w:t>p</w:t>
      </w:r>
      <w:r>
        <w:t>en</w:t>
      </w:r>
      <w:r>
        <w:rPr>
          <w:spacing w:val="-3"/>
        </w:rPr>
        <w:t xml:space="preserve"> </w:t>
      </w:r>
      <w:r>
        <w:t>s</w:t>
      </w:r>
      <w:r>
        <w:rPr>
          <w:spacing w:val="1"/>
        </w:rPr>
        <w:t>f</w:t>
      </w:r>
      <w:r>
        <w:t>e</w:t>
      </w:r>
      <w:r>
        <w:rPr>
          <w:spacing w:val="-2"/>
        </w:rPr>
        <w:t>e</w:t>
      </w:r>
      <w:r>
        <w:t>r o</w:t>
      </w:r>
      <w:r>
        <w:rPr>
          <w:spacing w:val="-2"/>
        </w:rPr>
        <w:t>p</w:t>
      </w:r>
      <w:r>
        <w:t>g</w:t>
      </w:r>
      <w:r>
        <w:rPr>
          <w:spacing w:val="-1"/>
        </w:rPr>
        <w:t>e</w:t>
      </w:r>
      <w:r>
        <w:t>leverd</w:t>
      </w:r>
      <w:r>
        <w:rPr>
          <w:spacing w:val="-2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onze</w:t>
      </w:r>
      <w:r>
        <w:rPr>
          <w:spacing w:val="-3"/>
        </w:rPr>
        <w:t xml:space="preserve"> </w:t>
      </w:r>
      <w:r>
        <w:rPr>
          <w:spacing w:val="-2"/>
        </w:rPr>
        <w:t>p</w:t>
      </w:r>
      <w:r>
        <w:t>raktij</w:t>
      </w:r>
      <w:r>
        <w:rPr>
          <w:spacing w:val="-1"/>
        </w:rPr>
        <w:t>k</w:t>
      </w:r>
      <w:r>
        <w:t>.</w:t>
      </w:r>
    </w:p>
    <w:p w:rsidR="00447E00" w:rsidRDefault="00447E00">
      <w:pPr>
        <w:pStyle w:val="Plattetekst"/>
        <w:kinsoku w:val="0"/>
        <w:overflowPunct w:val="0"/>
        <w:spacing w:line="278" w:lineRule="auto"/>
        <w:ind w:right="731"/>
        <w:sectPr w:rsidR="00447E00">
          <w:footerReference w:type="default" r:id="rId102"/>
          <w:pgSz w:w="11907" w:h="16840"/>
          <w:pgMar w:top="1780" w:right="980" w:bottom="980" w:left="1300" w:header="305" w:footer="780" w:gutter="0"/>
          <w:cols w:space="708" w:equalWidth="0">
            <w:col w:w="9627"/>
          </w:cols>
          <w:noEndnote/>
        </w:sectPr>
      </w:pPr>
    </w:p>
    <w:p w:rsidR="00447E00" w:rsidRDefault="00447E00">
      <w:pPr>
        <w:kinsoku w:val="0"/>
        <w:overflowPunct w:val="0"/>
        <w:spacing w:before="2" w:line="160" w:lineRule="exact"/>
        <w:rPr>
          <w:sz w:val="16"/>
          <w:szCs w:val="16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before="44"/>
        <w:ind w:left="116"/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i/>
          <w:iCs/>
          <w:sz w:val="28"/>
          <w:szCs w:val="28"/>
        </w:rPr>
        <w:t xml:space="preserve">Hoeveel 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>k</w:t>
      </w:r>
      <w:r>
        <w:rPr>
          <w:rFonts w:ascii="Calibri" w:hAnsi="Calibri" w:cs="Calibri"/>
          <w:i/>
          <w:iCs/>
          <w:sz w:val="28"/>
          <w:szCs w:val="28"/>
        </w:rPr>
        <w:t>lan</w:t>
      </w:r>
      <w:r>
        <w:rPr>
          <w:rFonts w:ascii="Calibri" w:hAnsi="Calibri" w:cs="Calibri"/>
          <w:i/>
          <w:iCs/>
          <w:spacing w:val="-4"/>
          <w:sz w:val="28"/>
          <w:szCs w:val="28"/>
        </w:rPr>
        <w:t>t</w:t>
      </w:r>
      <w:r>
        <w:rPr>
          <w:rFonts w:ascii="Calibri" w:hAnsi="Calibri" w:cs="Calibri"/>
          <w:i/>
          <w:iCs/>
          <w:sz w:val="28"/>
          <w:szCs w:val="28"/>
        </w:rPr>
        <w:t>en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sch</w:t>
      </w:r>
      <w:r>
        <w:rPr>
          <w:rFonts w:ascii="Calibri" w:hAnsi="Calibri" w:cs="Calibri"/>
          <w:i/>
          <w:iCs/>
          <w:spacing w:val="-3"/>
          <w:sz w:val="28"/>
          <w:szCs w:val="28"/>
        </w:rPr>
        <w:t>a</w:t>
      </w:r>
      <w:r>
        <w:rPr>
          <w:rFonts w:ascii="Calibri" w:hAnsi="Calibri" w:cs="Calibri"/>
          <w:i/>
          <w:iCs/>
          <w:sz w:val="28"/>
          <w:szCs w:val="28"/>
        </w:rPr>
        <w:t>t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>t</w:t>
      </w:r>
      <w:r>
        <w:rPr>
          <w:rFonts w:ascii="Calibri" w:hAnsi="Calibri" w:cs="Calibri"/>
          <w:i/>
          <w:iCs/>
          <w:sz w:val="28"/>
          <w:szCs w:val="28"/>
        </w:rPr>
        <w:t>en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 xml:space="preserve">jullie 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>t</w:t>
      </w:r>
      <w:r>
        <w:rPr>
          <w:rFonts w:ascii="Calibri" w:hAnsi="Calibri" w:cs="Calibri"/>
          <w:i/>
          <w:iCs/>
          <w:sz w:val="28"/>
          <w:szCs w:val="28"/>
        </w:rPr>
        <w:t>e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hebben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van</w:t>
      </w:r>
      <w:r>
        <w:rPr>
          <w:rFonts w:ascii="Calibri" w:hAnsi="Calibri" w:cs="Calibri"/>
          <w:i/>
          <w:iCs/>
          <w:spacing w:val="-3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de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k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>a</w:t>
      </w:r>
      <w:r>
        <w:rPr>
          <w:rFonts w:ascii="Calibri" w:hAnsi="Calibri" w:cs="Calibri"/>
          <w:i/>
          <w:iCs/>
          <w:sz w:val="28"/>
          <w:szCs w:val="28"/>
        </w:rPr>
        <w:t>nt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van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Hummelo?</w:t>
      </w:r>
    </w:p>
    <w:p w:rsidR="00447E00" w:rsidRDefault="00447E00">
      <w:pPr>
        <w:kinsoku w:val="0"/>
        <w:overflowPunct w:val="0"/>
        <w:spacing w:before="9" w:line="240" w:lineRule="exact"/>
      </w:pPr>
    </w:p>
    <w:p w:rsidR="00447E00" w:rsidRDefault="00447E00">
      <w:pPr>
        <w:pStyle w:val="Plattetekst"/>
        <w:kinsoku w:val="0"/>
        <w:overflowPunct w:val="0"/>
        <w:spacing w:line="276" w:lineRule="auto"/>
        <w:ind w:right="445"/>
      </w:pPr>
      <w:r>
        <w:t>Dat</w:t>
      </w:r>
      <w:r>
        <w:rPr>
          <w:spacing w:val="-2"/>
        </w:rPr>
        <w:t xml:space="preserve"> </w:t>
      </w:r>
      <w:r>
        <w:t xml:space="preserve">is </w:t>
      </w:r>
      <w:r>
        <w:rPr>
          <w:spacing w:val="-2"/>
        </w:rPr>
        <w:t>m</w:t>
      </w:r>
      <w:r>
        <w:t>oeilijk</w:t>
      </w:r>
      <w:r>
        <w:rPr>
          <w:spacing w:val="-2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te</w:t>
      </w:r>
      <w:r>
        <w:rPr>
          <w:spacing w:val="-2"/>
        </w:rPr>
        <w:t xml:space="preserve"> </w:t>
      </w:r>
      <w:r>
        <w:t>sc</w:t>
      </w:r>
      <w:r>
        <w:rPr>
          <w:spacing w:val="-2"/>
        </w:rPr>
        <w:t>h</w:t>
      </w:r>
      <w:r>
        <w:t>at</w:t>
      </w:r>
      <w:r>
        <w:rPr>
          <w:spacing w:val="-2"/>
        </w:rPr>
        <w:t>t</w:t>
      </w:r>
      <w:r>
        <w:t>e</w:t>
      </w:r>
      <w:r>
        <w:rPr>
          <w:spacing w:val="-2"/>
        </w:rPr>
        <w:t>n</w:t>
      </w:r>
      <w:r>
        <w:t>.</w:t>
      </w:r>
      <w:r>
        <w:rPr>
          <w:spacing w:val="-1"/>
        </w:rPr>
        <w:t xml:space="preserve"> </w:t>
      </w:r>
      <w:r>
        <w:t>Voor</w:t>
      </w:r>
      <w:r>
        <w:rPr>
          <w:spacing w:val="-1"/>
        </w:rPr>
        <w:t xml:space="preserve"> 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</w:t>
      </w:r>
      <w:r>
        <w:t>kl</w:t>
      </w:r>
      <w:r>
        <w:rPr>
          <w:spacing w:val="-1"/>
        </w:rPr>
        <w:t>e</w:t>
      </w:r>
      <w:r>
        <w:rPr>
          <w:spacing w:val="2"/>
        </w:rPr>
        <w:t>i</w:t>
      </w:r>
      <w:r>
        <w:rPr>
          <w:spacing w:val="-2"/>
        </w:rPr>
        <w:t>n</w:t>
      </w:r>
      <w:r>
        <w:t>e</w:t>
      </w:r>
      <w:r>
        <w:rPr>
          <w:spacing w:val="-2"/>
        </w:rPr>
        <w:t xml:space="preserve"> hu</w:t>
      </w:r>
      <w:r>
        <w:t>isdier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t>ko</w:t>
      </w:r>
      <w:r>
        <w:rPr>
          <w:spacing w:val="-1"/>
        </w:rPr>
        <w:t>m</w:t>
      </w:r>
      <w:r>
        <w:t>en wel</w:t>
      </w:r>
      <w:r>
        <w:rPr>
          <w:spacing w:val="-1"/>
        </w:rPr>
        <w:t xml:space="preserve"> </w:t>
      </w:r>
      <w:r>
        <w:t xml:space="preserve">wat </w:t>
      </w:r>
      <w:r>
        <w:rPr>
          <w:spacing w:val="-2"/>
        </w:rPr>
        <w:t>m</w:t>
      </w:r>
      <w:r>
        <w:t>e</w:t>
      </w:r>
      <w:r>
        <w:rPr>
          <w:spacing w:val="-2"/>
        </w:rPr>
        <w:t>n</w:t>
      </w:r>
      <w:r>
        <w:t xml:space="preserve">sen </w:t>
      </w:r>
      <w:r>
        <w:rPr>
          <w:spacing w:val="-2"/>
        </w:rPr>
        <w:t>u</w:t>
      </w:r>
      <w:r>
        <w:t>it</w:t>
      </w:r>
      <w:r>
        <w:rPr>
          <w:spacing w:val="-2"/>
        </w:rPr>
        <w:t xml:space="preserve"> </w:t>
      </w:r>
      <w:r>
        <w:t>Hu</w:t>
      </w:r>
      <w:r>
        <w:rPr>
          <w:spacing w:val="-3"/>
        </w:rPr>
        <w:t>m</w:t>
      </w:r>
      <w:r>
        <w:rPr>
          <w:spacing w:val="-2"/>
        </w:rPr>
        <w:t>m</w:t>
      </w:r>
      <w:r>
        <w:t xml:space="preserve">elo </w:t>
      </w:r>
      <w:r>
        <w:rPr>
          <w:spacing w:val="-2"/>
        </w:rPr>
        <w:t>n</w:t>
      </w:r>
      <w:r>
        <w:t>aar</w:t>
      </w:r>
      <w:r>
        <w:rPr>
          <w:spacing w:val="-1"/>
        </w:rPr>
        <w:t xml:space="preserve"> </w:t>
      </w:r>
      <w:r>
        <w:t>o</w:t>
      </w:r>
      <w:r>
        <w:rPr>
          <w:spacing w:val="1"/>
        </w:rPr>
        <w:t>n</w:t>
      </w:r>
      <w:r>
        <w:t>ze</w:t>
      </w:r>
      <w:r>
        <w:rPr>
          <w:spacing w:val="-2"/>
        </w:rPr>
        <w:t xml:space="preserve"> p</w:t>
      </w:r>
      <w:r>
        <w:t>raktij</w:t>
      </w:r>
      <w:r>
        <w:rPr>
          <w:spacing w:val="-1"/>
        </w:rPr>
        <w:t>k</w:t>
      </w:r>
      <w:r>
        <w:t>,</w:t>
      </w:r>
      <w:r>
        <w:rPr>
          <w:spacing w:val="-2"/>
        </w:rPr>
        <w:t xml:space="preserve"> </w:t>
      </w:r>
      <w:r>
        <w:t>vooral</w:t>
      </w:r>
      <w:r>
        <w:rPr>
          <w:spacing w:val="-1"/>
        </w:rPr>
        <w:t xml:space="preserve"> </w:t>
      </w:r>
      <w:r>
        <w:rPr>
          <w:spacing w:val="-2"/>
        </w:rPr>
        <w:t>m</w:t>
      </w:r>
      <w:r>
        <w:rPr>
          <w:spacing w:val="-3"/>
        </w:rPr>
        <w:t>i</w:t>
      </w:r>
      <w:r>
        <w:t>ss</w:t>
      </w:r>
      <w:r>
        <w:rPr>
          <w:spacing w:val="-2"/>
        </w:rPr>
        <w:t>ch</w:t>
      </w:r>
      <w:r>
        <w:t>ien</w:t>
      </w:r>
      <w:r>
        <w:rPr>
          <w:spacing w:val="-3"/>
        </w:rPr>
        <w:t xml:space="preserve"> </w:t>
      </w:r>
      <w:r>
        <w:t>o</w:t>
      </w:r>
      <w:r>
        <w:rPr>
          <w:spacing w:val="1"/>
        </w:rPr>
        <w:t>o</w:t>
      </w:r>
      <w:r>
        <w:t>k</w:t>
      </w:r>
      <w:r>
        <w:rPr>
          <w:spacing w:val="-2"/>
        </w:rPr>
        <w:t xml:space="preserve"> </w:t>
      </w:r>
      <w:r>
        <w:t>va</w:t>
      </w:r>
      <w:r>
        <w:rPr>
          <w:spacing w:val="-1"/>
        </w:rPr>
        <w:t>n</w:t>
      </w:r>
      <w:r>
        <w:t>wege</w:t>
      </w:r>
      <w:r>
        <w:rPr>
          <w:spacing w:val="-4"/>
        </w:rPr>
        <w:t xml:space="preserve"> 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d</w:t>
      </w:r>
      <w:r>
        <w:t>iere</w:t>
      </w:r>
      <w:r>
        <w:rPr>
          <w:spacing w:val="-2"/>
        </w:rPr>
        <w:t>n</w:t>
      </w:r>
      <w:r>
        <w:t xml:space="preserve">arts </w:t>
      </w:r>
      <w:r>
        <w:rPr>
          <w:spacing w:val="-2"/>
        </w:rPr>
        <w:t>d</w:t>
      </w:r>
      <w:r>
        <w:t>ie</w:t>
      </w:r>
      <w:r>
        <w:rPr>
          <w:spacing w:val="-1"/>
        </w:rPr>
        <w:t xml:space="preserve"> </w:t>
      </w:r>
      <w:r>
        <w:t>w</w:t>
      </w:r>
      <w:r>
        <w:rPr>
          <w:spacing w:val="1"/>
        </w:rPr>
        <w:t>i</w:t>
      </w:r>
      <w:r>
        <w:t>j</w:t>
      </w:r>
      <w:r>
        <w:rPr>
          <w:spacing w:val="-1"/>
        </w:rPr>
        <w:t xml:space="preserve"> </w:t>
      </w:r>
      <w:r>
        <w:rPr>
          <w:spacing w:val="-2"/>
        </w:rPr>
        <w:t>h</w:t>
      </w:r>
      <w:r>
        <w:t>ier</w:t>
      </w:r>
      <w:r>
        <w:rPr>
          <w:spacing w:val="-1"/>
        </w:rPr>
        <w:t xml:space="preserve"> </w:t>
      </w:r>
      <w:r>
        <w:rPr>
          <w:spacing w:val="-2"/>
        </w:rPr>
        <w:t>h</w:t>
      </w:r>
      <w:r>
        <w:t>e</w:t>
      </w:r>
      <w:r>
        <w:rPr>
          <w:spacing w:val="-2"/>
        </w:rPr>
        <w:t>bb</w:t>
      </w:r>
      <w:r>
        <w:t>e</w:t>
      </w:r>
      <w:r>
        <w:rPr>
          <w:spacing w:val="-2"/>
        </w:rPr>
        <w:t>n</w:t>
      </w:r>
      <w:r>
        <w:t>.</w:t>
      </w:r>
      <w:r>
        <w:rPr>
          <w:spacing w:val="2"/>
        </w:rPr>
        <w:t xml:space="preserve"> </w:t>
      </w:r>
      <w:r>
        <w:t>Me</w:t>
      </w:r>
      <w:r>
        <w:rPr>
          <w:spacing w:val="-2"/>
        </w:rPr>
        <w:t>n</w:t>
      </w:r>
      <w:r>
        <w:t>sen</w:t>
      </w:r>
      <w:r>
        <w:rPr>
          <w:spacing w:val="-3"/>
        </w:rPr>
        <w:t xml:space="preserve"> </w:t>
      </w:r>
      <w:r>
        <w:rPr>
          <w:spacing w:val="-2"/>
        </w:rPr>
        <w:t>h</w:t>
      </w:r>
      <w:r>
        <w:t>e</w:t>
      </w:r>
      <w:r>
        <w:rPr>
          <w:spacing w:val="-2"/>
        </w:rPr>
        <w:t>bb</w:t>
      </w:r>
      <w:r>
        <w:rPr>
          <w:spacing w:val="1"/>
        </w:rPr>
        <w:t>e</w:t>
      </w:r>
      <w:r>
        <w:t>n</w:t>
      </w:r>
      <w:r>
        <w:rPr>
          <w:spacing w:val="-3"/>
        </w:rPr>
        <w:t xml:space="preserve"> </w:t>
      </w:r>
      <w:r>
        <w:t>er</w:t>
      </w:r>
      <w:r>
        <w:rPr>
          <w:spacing w:val="-1"/>
        </w:rPr>
        <w:t xml:space="preserve"> </w:t>
      </w:r>
      <w:r>
        <w:rPr>
          <w:spacing w:val="2"/>
        </w:rPr>
        <w:t>w</w:t>
      </w:r>
      <w:r>
        <w:t>el</w:t>
      </w:r>
      <w:r>
        <w:rPr>
          <w:spacing w:val="-1"/>
        </w:rPr>
        <w:t xml:space="preserve"> </w:t>
      </w:r>
      <w:r>
        <w:t>wat r</w:t>
      </w:r>
      <w:r>
        <w:rPr>
          <w:spacing w:val="-1"/>
        </w:rPr>
        <w:t>e</w:t>
      </w:r>
      <w:r>
        <w:t>istijd</w:t>
      </w:r>
      <w:r>
        <w:rPr>
          <w:spacing w:val="-2"/>
        </w:rPr>
        <w:t xml:space="preserve"> </w:t>
      </w:r>
      <w:r>
        <w:t>v</w:t>
      </w:r>
      <w:r>
        <w:rPr>
          <w:spacing w:val="-2"/>
        </w:rPr>
        <w:t>o</w:t>
      </w:r>
      <w:r>
        <w:t>or</w:t>
      </w:r>
      <w:r>
        <w:rPr>
          <w:spacing w:val="-1"/>
        </w:rPr>
        <w:t xml:space="preserve"> </w:t>
      </w:r>
      <w:r>
        <w:rPr>
          <w:spacing w:val="-2"/>
        </w:rPr>
        <w:t>o</w:t>
      </w:r>
      <w:r>
        <w:t>ver</w:t>
      </w:r>
      <w:r>
        <w:rPr>
          <w:spacing w:val="-1"/>
        </w:rPr>
        <w:t xml:space="preserve"> </w:t>
      </w:r>
      <w:r>
        <w:t xml:space="preserve">als </w:t>
      </w:r>
      <w:r>
        <w:rPr>
          <w:spacing w:val="-1"/>
        </w:rPr>
        <w:t>z</w:t>
      </w:r>
      <w:r>
        <w:t>e t</w:t>
      </w:r>
      <w:r>
        <w:rPr>
          <w:spacing w:val="-1"/>
        </w:rPr>
        <w:t>e</w:t>
      </w:r>
      <w:r>
        <w:t>vre</w:t>
      </w:r>
      <w:r>
        <w:rPr>
          <w:spacing w:val="-1"/>
        </w:rPr>
        <w:t>d</w:t>
      </w:r>
      <w:r>
        <w:t>en</w:t>
      </w:r>
      <w:r>
        <w:rPr>
          <w:spacing w:val="-3"/>
        </w:rPr>
        <w:t xml:space="preserve"> </w:t>
      </w:r>
      <w:r>
        <w:t>zijn</w:t>
      </w:r>
      <w:r>
        <w:rPr>
          <w:spacing w:val="-3"/>
        </w:rPr>
        <w:t xml:space="preserve"> </w:t>
      </w:r>
      <w:r>
        <w:t>over</w:t>
      </w:r>
      <w:r>
        <w:rPr>
          <w:spacing w:val="-1"/>
        </w:rPr>
        <w:t xml:space="preserve"> </w:t>
      </w:r>
      <w:r>
        <w:rPr>
          <w:spacing w:val="-2"/>
        </w:rPr>
        <w:t>h</w:t>
      </w:r>
      <w:r>
        <w:rPr>
          <w:spacing w:val="2"/>
        </w:rPr>
        <w:t>u</w:t>
      </w:r>
      <w:r>
        <w:t>n</w:t>
      </w:r>
      <w:r>
        <w:rPr>
          <w:spacing w:val="-3"/>
        </w:rPr>
        <w:t xml:space="preserve"> </w:t>
      </w:r>
      <w:r>
        <w:rPr>
          <w:spacing w:val="-2"/>
        </w:rPr>
        <w:t>d</w:t>
      </w:r>
      <w:r>
        <w:t>iere</w:t>
      </w:r>
      <w:r>
        <w:rPr>
          <w:spacing w:val="-2"/>
        </w:rPr>
        <w:t>n</w:t>
      </w:r>
      <w:r>
        <w:t>arts</w:t>
      </w:r>
      <w:r>
        <w:rPr>
          <w:spacing w:val="1"/>
        </w:rPr>
        <w:t>.</w:t>
      </w:r>
      <w:r>
        <w:rPr>
          <w:spacing w:val="-1"/>
        </w:rPr>
        <w:t>/*</w:t>
      </w:r>
      <w:r>
        <w:t>-</w:t>
      </w:r>
    </w:p>
    <w:p w:rsidR="00447E00" w:rsidRDefault="00447E00">
      <w:pPr>
        <w:kinsoku w:val="0"/>
        <w:overflowPunct w:val="0"/>
        <w:spacing w:before="9" w:line="190" w:lineRule="exact"/>
        <w:rPr>
          <w:sz w:val="19"/>
          <w:szCs w:val="19"/>
        </w:rPr>
      </w:pPr>
    </w:p>
    <w:p w:rsidR="00447E00" w:rsidRDefault="00447E00">
      <w:pPr>
        <w:kinsoku w:val="0"/>
        <w:overflowPunct w:val="0"/>
        <w:ind w:left="116"/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i/>
          <w:iCs/>
          <w:sz w:val="28"/>
          <w:szCs w:val="28"/>
        </w:rPr>
        <w:t>Wat</w:t>
      </w:r>
      <w:r>
        <w:rPr>
          <w:rFonts w:ascii="Calibri" w:hAnsi="Calibri" w:cs="Calibri"/>
          <w:i/>
          <w:iCs/>
          <w:spacing w:val="-3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vin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>d</w:t>
      </w:r>
      <w:r>
        <w:rPr>
          <w:rFonts w:ascii="Calibri" w:hAnsi="Calibri" w:cs="Calibri"/>
          <w:i/>
          <w:iCs/>
          <w:sz w:val="28"/>
          <w:szCs w:val="28"/>
        </w:rPr>
        <w:t>en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kla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>n</w:t>
      </w:r>
      <w:r>
        <w:rPr>
          <w:rFonts w:ascii="Calibri" w:hAnsi="Calibri" w:cs="Calibri"/>
          <w:i/>
          <w:iCs/>
          <w:sz w:val="28"/>
          <w:szCs w:val="28"/>
        </w:rPr>
        <w:t>ten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belan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>g</w:t>
      </w:r>
      <w:r>
        <w:rPr>
          <w:rFonts w:ascii="Calibri" w:hAnsi="Calibri" w:cs="Calibri"/>
          <w:i/>
          <w:iCs/>
          <w:sz w:val="28"/>
          <w:szCs w:val="28"/>
        </w:rPr>
        <w:t>rijker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een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goe</w:t>
      </w:r>
      <w:r>
        <w:rPr>
          <w:rFonts w:ascii="Calibri" w:hAnsi="Calibri" w:cs="Calibri"/>
          <w:i/>
          <w:iCs/>
          <w:spacing w:val="-3"/>
          <w:sz w:val="28"/>
          <w:szCs w:val="28"/>
        </w:rPr>
        <w:t>d</w:t>
      </w:r>
      <w:r>
        <w:rPr>
          <w:rFonts w:ascii="Calibri" w:hAnsi="Calibri" w:cs="Calibri"/>
          <w:i/>
          <w:iCs/>
          <w:sz w:val="28"/>
          <w:szCs w:val="28"/>
        </w:rPr>
        <w:t>e</w:t>
      </w:r>
      <w:r>
        <w:rPr>
          <w:rFonts w:ascii="Calibri" w:hAnsi="Calibri" w:cs="Calibri"/>
          <w:i/>
          <w:iCs/>
          <w:spacing w:val="-4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 xml:space="preserve">prijs of 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>k</w:t>
      </w:r>
      <w:r>
        <w:rPr>
          <w:rFonts w:ascii="Calibri" w:hAnsi="Calibri" w:cs="Calibri"/>
          <w:i/>
          <w:iCs/>
          <w:sz w:val="28"/>
          <w:szCs w:val="28"/>
        </w:rPr>
        <w:t>lan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>t</w:t>
      </w:r>
      <w:r>
        <w:rPr>
          <w:rFonts w:ascii="Calibri" w:hAnsi="Calibri" w:cs="Calibri"/>
          <w:i/>
          <w:iCs/>
          <w:sz w:val="28"/>
          <w:szCs w:val="28"/>
        </w:rPr>
        <w:t>vrien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>d</w:t>
      </w:r>
      <w:r>
        <w:rPr>
          <w:rFonts w:ascii="Calibri" w:hAnsi="Calibri" w:cs="Calibri"/>
          <w:i/>
          <w:iCs/>
          <w:sz w:val="28"/>
          <w:szCs w:val="28"/>
        </w:rPr>
        <w:t>e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>l</w:t>
      </w:r>
      <w:r>
        <w:rPr>
          <w:rFonts w:ascii="Calibri" w:hAnsi="Calibri" w:cs="Calibri"/>
          <w:i/>
          <w:iCs/>
          <w:spacing w:val="-3"/>
          <w:sz w:val="28"/>
          <w:szCs w:val="28"/>
        </w:rPr>
        <w:t>i</w:t>
      </w:r>
      <w:r>
        <w:rPr>
          <w:rFonts w:ascii="Calibri" w:hAnsi="Calibri" w:cs="Calibri"/>
          <w:i/>
          <w:iCs/>
          <w:sz w:val="28"/>
          <w:szCs w:val="28"/>
        </w:rPr>
        <w:t>jkheid?</w:t>
      </w:r>
    </w:p>
    <w:p w:rsidR="00447E00" w:rsidRDefault="00447E00">
      <w:pPr>
        <w:kinsoku w:val="0"/>
        <w:overflowPunct w:val="0"/>
        <w:spacing w:before="9" w:line="240" w:lineRule="exact"/>
      </w:pPr>
    </w:p>
    <w:p w:rsidR="00447E00" w:rsidRDefault="00447E00">
      <w:pPr>
        <w:pStyle w:val="Plattetekst"/>
        <w:kinsoku w:val="0"/>
        <w:overflowPunct w:val="0"/>
        <w:spacing w:line="278" w:lineRule="auto"/>
        <w:ind w:right="565"/>
      </w:pPr>
      <w:r>
        <w:t>Klan</w:t>
      </w:r>
      <w:r>
        <w:rPr>
          <w:spacing w:val="-1"/>
        </w:rPr>
        <w:t>t</w:t>
      </w:r>
      <w:r>
        <w:t>vrie</w:t>
      </w:r>
      <w:r>
        <w:rPr>
          <w:spacing w:val="-2"/>
        </w:rPr>
        <w:t>nd</w:t>
      </w:r>
      <w:r>
        <w:t>elijk</w:t>
      </w:r>
      <w:r>
        <w:rPr>
          <w:spacing w:val="-2"/>
        </w:rPr>
        <w:t>h</w:t>
      </w:r>
      <w:r>
        <w:t>eid</w:t>
      </w:r>
      <w:r>
        <w:rPr>
          <w:spacing w:val="-3"/>
        </w:rPr>
        <w:t xml:space="preserve"> </w:t>
      </w:r>
      <w:r>
        <w:rPr>
          <w:spacing w:val="-2"/>
        </w:rPr>
        <w:t>sp</w:t>
      </w:r>
      <w:r>
        <w:t>e</w:t>
      </w:r>
      <w:r>
        <w:rPr>
          <w:spacing w:val="-2"/>
        </w:rPr>
        <w:t>e</w:t>
      </w:r>
      <w:r>
        <w:t>lt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>e</w:t>
      </w:r>
      <w:r>
        <w:t xml:space="preserve">n </w:t>
      </w:r>
      <w:r>
        <w:rPr>
          <w:spacing w:val="-2"/>
        </w:rPr>
        <w:t>h</w:t>
      </w:r>
      <w:r>
        <w:t>ele</w:t>
      </w:r>
      <w:r>
        <w:rPr>
          <w:spacing w:val="-2"/>
        </w:rPr>
        <w:t xml:space="preserve"> </w:t>
      </w:r>
      <w:r>
        <w:t>grote rol,</w:t>
      </w:r>
      <w:r>
        <w:rPr>
          <w:spacing w:val="-1"/>
        </w:rPr>
        <w:t xml:space="preserve"> </w:t>
      </w:r>
      <w:r>
        <w:t>w</w:t>
      </w:r>
      <w:r>
        <w:rPr>
          <w:spacing w:val="1"/>
        </w:rPr>
        <w:t>i</w:t>
      </w:r>
      <w:r>
        <w:t>j</w:t>
      </w:r>
      <w:r>
        <w:rPr>
          <w:spacing w:val="-1"/>
        </w:rPr>
        <w:t xml:space="preserve"> </w:t>
      </w:r>
      <w:r>
        <w:rPr>
          <w:spacing w:val="-2"/>
        </w:rPr>
        <w:t>h</w:t>
      </w:r>
      <w:r>
        <w:t>e</w:t>
      </w:r>
      <w:r>
        <w:rPr>
          <w:spacing w:val="-2"/>
        </w:rPr>
        <w:t>bb</w:t>
      </w:r>
      <w:r>
        <w:t>en</w:t>
      </w:r>
      <w:r>
        <w:rPr>
          <w:spacing w:val="-3"/>
        </w:rPr>
        <w:t xml:space="preserve"> </w:t>
      </w:r>
      <w:r>
        <w:rPr>
          <w:spacing w:val="-2"/>
        </w:rPr>
        <w:t>m</w:t>
      </w:r>
      <w:r>
        <w:t>is</w:t>
      </w:r>
      <w:r>
        <w:rPr>
          <w:spacing w:val="1"/>
        </w:rPr>
        <w:t>s</w:t>
      </w:r>
      <w:r>
        <w:rPr>
          <w:spacing w:val="-2"/>
        </w:rPr>
        <w:t>ch</w:t>
      </w:r>
      <w:r>
        <w:t>ien</w:t>
      </w:r>
      <w:r>
        <w:rPr>
          <w:spacing w:val="-3"/>
        </w:rPr>
        <w:t xml:space="preserve"> </w:t>
      </w:r>
      <w:r>
        <w:t xml:space="preserve">wel </w:t>
      </w:r>
      <w:r>
        <w:rPr>
          <w:spacing w:val="-2"/>
        </w:rPr>
        <w:t>b</w:t>
      </w:r>
      <w:r>
        <w:t>ei</w:t>
      </w:r>
      <w:r>
        <w:rPr>
          <w:spacing w:val="-2"/>
        </w:rPr>
        <w:t>d</w:t>
      </w:r>
      <w:r>
        <w:t>e</w:t>
      </w:r>
      <w:r>
        <w:rPr>
          <w:spacing w:val="-2"/>
        </w:rPr>
        <w:t>n</w:t>
      </w:r>
      <w:r>
        <w:t>.</w:t>
      </w:r>
    </w:p>
    <w:p w:rsidR="00447E00" w:rsidRDefault="00447E00">
      <w:pPr>
        <w:kinsoku w:val="0"/>
        <w:overflowPunct w:val="0"/>
        <w:spacing w:before="6" w:line="190" w:lineRule="exact"/>
        <w:rPr>
          <w:sz w:val="19"/>
          <w:szCs w:val="19"/>
        </w:rPr>
      </w:pPr>
    </w:p>
    <w:p w:rsidR="00447E00" w:rsidRDefault="00447E00">
      <w:pPr>
        <w:kinsoku w:val="0"/>
        <w:overflowPunct w:val="0"/>
        <w:ind w:left="116"/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i/>
          <w:iCs/>
          <w:sz w:val="28"/>
          <w:szCs w:val="28"/>
        </w:rPr>
        <w:t>Wat</w:t>
      </w:r>
      <w:r>
        <w:rPr>
          <w:rFonts w:ascii="Calibri" w:hAnsi="Calibri" w:cs="Calibri"/>
          <w:i/>
          <w:iCs/>
          <w:spacing w:val="-3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zou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je will</w:t>
      </w:r>
      <w:r>
        <w:rPr>
          <w:rFonts w:ascii="Calibri" w:hAnsi="Calibri" w:cs="Calibri"/>
          <w:i/>
          <w:iCs/>
          <w:spacing w:val="1"/>
          <w:sz w:val="28"/>
          <w:szCs w:val="28"/>
        </w:rPr>
        <w:t>e</w:t>
      </w:r>
      <w:r>
        <w:rPr>
          <w:rFonts w:ascii="Calibri" w:hAnsi="Calibri" w:cs="Calibri"/>
          <w:i/>
          <w:iCs/>
          <w:sz w:val="28"/>
          <w:szCs w:val="28"/>
        </w:rPr>
        <w:t>n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ve</w:t>
      </w:r>
      <w:r>
        <w:rPr>
          <w:rFonts w:ascii="Calibri" w:hAnsi="Calibri" w:cs="Calibri"/>
          <w:i/>
          <w:iCs/>
          <w:spacing w:val="-3"/>
          <w:sz w:val="28"/>
          <w:szCs w:val="28"/>
        </w:rPr>
        <w:t>r</w:t>
      </w:r>
      <w:r>
        <w:rPr>
          <w:rFonts w:ascii="Calibri" w:hAnsi="Calibri" w:cs="Calibri"/>
          <w:i/>
          <w:iCs/>
          <w:sz w:val="28"/>
          <w:szCs w:val="28"/>
        </w:rPr>
        <w:t>an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>d</w:t>
      </w:r>
      <w:r>
        <w:rPr>
          <w:rFonts w:ascii="Calibri" w:hAnsi="Calibri" w:cs="Calibri"/>
          <w:i/>
          <w:iCs/>
          <w:sz w:val="28"/>
          <w:szCs w:val="28"/>
        </w:rPr>
        <w:t>eren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aan</w:t>
      </w:r>
      <w:r>
        <w:rPr>
          <w:rFonts w:ascii="Calibri" w:hAnsi="Calibri" w:cs="Calibri"/>
          <w:i/>
          <w:iCs/>
          <w:spacing w:val="-3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de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pr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>a</w:t>
      </w:r>
      <w:r>
        <w:rPr>
          <w:rFonts w:ascii="Calibri" w:hAnsi="Calibri" w:cs="Calibri"/>
          <w:i/>
          <w:iCs/>
          <w:sz w:val="28"/>
          <w:szCs w:val="28"/>
        </w:rPr>
        <w:t>k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>t</w:t>
      </w:r>
      <w:r>
        <w:rPr>
          <w:rFonts w:ascii="Calibri" w:hAnsi="Calibri" w:cs="Calibri"/>
          <w:i/>
          <w:iCs/>
          <w:sz w:val="28"/>
          <w:szCs w:val="28"/>
        </w:rPr>
        <w:t>ijk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als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 xml:space="preserve">je 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>n</w:t>
      </w:r>
      <w:r>
        <w:rPr>
          <w:rFonts w:ascii="Calibri" w:hAnsi="Calibri" w:cs="Calibri"/>
          <w:i/>
          <w:iCs/>
          <w:sz w:val="28"/>
          <w:szCs w:val="28"/>
        </w:rPr>
        <w:t>iet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na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>a</w:t>
      </w:r>
      <w:r>
        <w:rPr>
          <w:rFonts w:ascii="Calibri" w:hAnsi="Calibri" w:cs="Calibri"/>
          <w:i/>
          <w:iCs/>
          <w:sz w:val="28"/>
          <w:szCs w:val="28"/>
        </w:rPr>
        <w:t>r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de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kosten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kijk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>t</w:t>
      </w:r>
      <w:r>
        <w:rPr>
          <w:rFonts w:ascii="Calibri" w:hAnsi="Calibri" w:cs="Calibri"/>
          <w:i/>
          <w:iCs/>
          <w:sz w:val="28"/>
          <w:szCs w:val="28"/>
        </w:rPr>
        <w:t>?</w:t>
      </w:r>
    </w:p>
    <w:p w:rsidR="00447E00" w:rsidRDefault="00447E00">
      <w:pPr>
        <w:kinsoku w:val="0"/>
        <w:overflowPunct w:val="0"/>
        <w:spacing w:before="9" w:line="240" w:lineRule="exact"/>
      </w:pPr>
    </w:p>
    <w:p w:rsidR="00447E00" w:rsidRDefault="00447E00">
      <w:pPr>
        <w:pStyle w:val="Plattetekst"/>
        <w:kinsoku w:val="0"/>
        <w:overflowPunct w:val="0"/>
        <w:spacing w:line="278" w:lineRule="auto"/>
        <w:ind w:right="224"/>
      </w:pPr>
      <w:r>
        <w:t>Het</w:t>
      </w:r>
      <w:r>
        <w:rPr>
          <w:spacing w:val="-2"/>
        </w:rPr>
        <w:t xml:space="preserve"> </w:t>
      </w:r>
      <w:r>
        <w:t>werkt</w:t>
      </w:r>
      <w:r>
        <w:rPr>
          <w:spacing w:val="-2"/>
        </w:rPr>
        <w:t xml:space="preserve"> h</w:t>
      </w:r>
      <w:r>
        <w:t>ier</w:t>
      </w:r>
      <w:r>
        <w:rPr>
          <w:spacing w:val="-1"/>
        </w:rPr>
        <w:t xml:space="preserve"> </w:t>
      </w:r>
      <w:r>
        <w:rPr>
          <w:spacing w:val="-2"/>
        </w:rPr>
        <w:t>p</w:t>
      </w:r>
      <w:r>
        <w:t>raktis</w:t>
      </w:r>
      <w:r>
        <w:rPr>
          <w:spacing w:val="-1"/>
        </w:rPr>
        <w:t>c</w:t>
      </w:r>
      <w:r>
        <w:t>h</w:t>
      </w:r>
      <w:r>
        <w:rPr>
          <w:spacing w:val="-3"/>
        </w:rPr>
        <w:t xml:space="preserve"> </w:t>
      </w:r>
      <w:r>
        <w:t>en</w:t>
      </w:r>
      <w:r>
        <w:rPr>
          <w:spacing w:val="-1"/>
        </w:rPr>
        <w:t xml:space="preserve"> </w:t>
      </w:r>
      <w:r>
        <w:rPr>
          <w:spacing w:val="-2"/>
        </w:rPr>
        <w:t>m</w:t>
      </w:r>
      <w:r>
        <w:t>is</w:t>
      </w:r>
      <w:r>
        <w:rPr>
          <w:spacing w:val="1"/>
        </w:rPr>
        <w:t>s</w:t>
      </w:r>
      <w:r>
        <w:rPr>
          <w:spacing w:val="-2"/>
        </w:rPr>
        <w:t>ch</w:t>
      </w:r>
      <w:r>
        <w:t>ien</w:t>
      </w:r>
      <w:r>
        <w:rPr>
          <w:spacing w:val="-3"/>
        </w:rPr>
        <w:t xml:space="preserve"> </w:t>
      </w:r>
      <w:r>
        <w:rPr>
          <w:spacing w:val="-2"/>
        </w:rPr>
        <w:t>b</w:t>
      </w:r>
      <w:r>
        <w:t>en ik</w:t>
      </w:r>
      <w:r>
        <w:rPr>
          <w:spacing w:val="-2"/>
        </w:rPr>
        <w:t xml:space="preserve"> h</w:t>
      </w:r>
      <w:r>
        <w:t>et</w:t>
      </w:r>
      <w:r>
        <w:rPr>
          <w:spacing w:val="-2"/>
        </w:rPr>
        <w:t xml:space="preserve"> </w:t>
      </w:r>
      <w:r>
        <w:t>o</w:t>
      </w:r>
      <w:r>
        <w:rPr>
          <w:spacing w:val="1"/>
        </w:rPr>
        <w:t>o</w:t>
      </w:r>
      <w:r>
        <w:t>k</w:t>
      </w:r>
      <w:r>
        <w:rPr>
          <w:spacing w:val="-2"/>
        </w:rPr>
        <w:t xml:space="preserve"> </w:t>
      </w:r>
      <w:r>
        <w:t xml:space="preserve">wel </w:t>
      </w:r>
      <w:r>
        <w:rPr>
          <w:spacing w:val="-1"/>
        </w:rPr>
        <w:t>g</w:t>
      </w:r>
      <w:r>
        <w:t>ewe</w:t>
      </w:r>
      <w:r>
        <w:rPr>
          <w:spacing w:val="-2"/>
        </w:rPr>
        <w:t>n</w:t>
      </w:r>
      <w:r>
        <w:t>d</w:t>
      </w:r>
      <w:r>
        <w:rPr>
          <w:spacing w:val="-3"/>
        </w:rPr>
        <w:t xml:space="preserve"> </w:t>
      </w:r>
      <w:r>
        <w:t>g</w:t>
      </w:r>
      <w:r>
        <w:rPr>
          <w:spacing w:val="-1"/>
        </w:rPr>
        <w:t>e</w:t>
      </w:r>
      <w:r>
        <w:t>raakt</w:t>
      </w:r>
      <w:r>
        <w:rPr>
          <w:spacing w:val="-2"/>
        </w:rPr>
        <w:t xml:space="preserve"> m</w:t>
      </w:r>
      <w:r>
        <w:t xml:space="preserve">aar </w:t>
      </w:r>
      <w:r>
        <w:rPr>
          <w:spacing w:val="-2"/>
        </w:rPr>
        <w:t>h</w:t>
      </w:r>
      <w:r>
        <w:t>et</w:t>
      </w:r>
      <w:r>
        <w:rPr>
          <w:spacing w:val="-2"/>
        </w:rPr>
        <w:t xml:space="preserve"> </w:t>
      </w:r>
      <w:r>
        <w:t>gaat</w:t>
      </w:r>
      <w:r>
        <w:rPr>
          <w:spacing w:val="-2"/>
        </w:rPr>
        <w:t xml:space="preserve"> h</w:t>
      </w:r>
      <w:r>
        <w:t>ier</w:t>
      </w:r>
      <w:r>
        <w:rPr>
          <w:spacing w:val="-1"/>
        </w:rPr>
        <w:t xml:space="preserve"> </w:t>
      </w:r>
      <w:r>
        <w:t xml:space="preserve">op </w:t>
      </w:r>
      <w:r>
        <w:rPr>
          <w:spacing w:val="-2"/>
        </w:rPr>
        <w:t>d</w:t>
      </w:r>
      <w:r>
        <w:t>e</w:t>
      </w:r>
      <w:r>
        <w:rPr>
          <w:spacing w:val="-1"/>
        </w:rPr>
        <w:t>z</w:t>
      </w:r>
      <w:r>
        <w:t xml:space="preserve">e </w:t>
      </w:r>
      <w:r>
        <w:rPr>
          <w:spacing w:val="-2"/>
        </w:rPr>
        <w:t>m</w:t>
      </w:r>
      <w:r>
        <w:t>a</w:t>
      </w:r>
      <w:r>
        <w:rPr>
          <w:spacing w:val="-2"/>
        </w:rPr>
        <w:t>n</w:t>
      </w:r>
      <w:r>
        <w:t>ier</w:t>
      </w:r>
      <w:r>
        <w:rPr>
          <w:spacing w:val="-1"/>
        </w:rPr>
        <w:t xml:space="preserve"> </w:t>
      </w:r>
      <w:r>
        <w:rPr>
          <w:spacing w:val="-2"/>
        </w:rPr>
        <w:t>h</w:t>
      </w:r>
      <w:r>
        <w:t>e</w:t>
      </w:r>
      <w:r>
        <w:rPr>
          <w:spacing w:val="-2"/>
        </w:rPr>
        <w:t>e</w:t>
      </w:r>
      <w:r>
        <w:t>l</w:t>
      </w:r>
      <w:r>
        <w:rPr>
          <w:spacing w:val="-1"/>
        </w:rPr>
        <w:t xml:space="preserve"> </w:t>
      </w:r>
      <w:r>
        <w:t>goe</w:t>
      </w:r>
      <w:r>
        <w:rPr>
          <w:spacing w:val="-2"/>
        </w:rPr>
        <w:t>d</w:t>
      </w:r>
      <w:r>
        <w:t>.</w:t>
      </w:r>
    </w:p>
    <w:p w:rsidR="00447E00" w:rsidRDefault="00447E00">
      <w:pPr>
        <w:kinsoku w:val="0"/>
        <w:overflowPunct w:val="0"/>
        <w:spacing w:before="7" w:line="190" w:lineRule="exact"/>
        <w:rPr>
          <w:sz w:val="19"/>
          <w:szCs w:val="19"/>
        </w:rPr>
      </w:pPr>
    </w:p>
    <w:p w:rsidR="00447E00" w:rsidRDefault="00447E00">
      <w:pPr>
        <w:kinsoku w:val="0"/>
        <w:overflowPunct w:val="0"/>
        <w:ind w:left="116"/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i/>
          <w:iCs/>
          <w:sz w:val="28"/>
          <w:szCs w:val="28"/>
        </w:rPr>
        <w:t>Welke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ruim</w:t>
      </w:r>
      <w:r>
        <w:rPr>
          <w:rFonts w:ascii="Calibri" w:hAnsi="Calibri" w:cs="Calibri"/>
          <w:i/>
          <w:iCs/>
          <w:spacing w:val="-3"/>
          <w:sz w:val="28"/>
          <w:szCs w:val="28"/>
        </w:rPr>
        <w:t>t</w:t>
      </w:r>
      <w:r>
        <w:rPr>
          <w:rFonts w:ascii="Calibri" w:hAnsi="Calibri" w:cs="Calibri"/>
          <w:i/>
          <w:iCs/>
          <w:sz w:val="28"/>
          <w:szCs w:val="28"/>
        </w:rPr>
        <w:t>es heb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je</w:t>
      </w:r>
      <w:r>
        <w:rPr>
          <w:rFonts w:ascii="Calibri" w:hAnsi="Calibri" w:cs="Calibri"/>
          <w:i/>
          <w:iCs/>
          <w:spacing w:val="-3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echt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nodig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om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goed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pacing w:val="-3"/>
          <w:sz w:val="28"/>
          <w:szCs w:val="28"/>
        </w:rPr>
        <w:t>t</w:t>
      </w:r>
      <w:r>
        <w:rPr>
          <w:rFonts w:ascii="Calibri" w:hAnsi="Calibri" w:cs="Calibri"/>
          <w:i/>
          <w:iCs/>
          <w:sz w:val="28"/>
          <w:szCs w:val="28"/>
        </w:rPr>
        <w:t>e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k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>u</w:t>
      </w:r>
      <w:r>
        <w:rPr>
          <w:rFonts w:ascii="Calibri" w:hAnsi="Calibri" w:cs="Calibri"/>
          <w:i/>
          <w:iCs/>
          <w:sz w:val="28"/>
          <w:szCs w:val="28"/>
        </w:rPr>
        <w:t>nnen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functione</w:t>
      </w:r>
      <w:r>
        <w:rPr>
          <w:rFonts w:ascii="Calibri" w:hAnsi="Calibri" w:cs="Calibri"/>
          <w:i/>
          <w:iCs/>
          <w:spacing w:val="-3"/>
          <w:sz w:val="28"/>
          <w:szCs w:val="28"/>
        </w:rPr>
        <w:t>re</w:t>
      </w:r>
      <w:r>
        <w:rPr>
          <w:rFonts w:ascii="Calibri" w:hAnsi="Calibri" w:cs="Calibri"/>
          <w:i/>
          <w:iCs/>
          <w:sz w:val="28"/>
          <w:szCs w:val="28"/>
        </w:rPr>
        <w:t>n?</w:t>
      </w:r>
    </w:p>
    <w:p w:rsidR="00447E00" w:rsidRDefault="00447E00">
      <w:pPr>
        <w:kinsoku w:val="0"/>
        <w:overflowPunct w:val="0"/>
        <w:spacing w:before="9" w:line="240" w:lineRule="exact"/>
      </w:pPr>
    </w:p>
    <w:p w:rsidR="00447E00" w:rsidRDefault="00447E00">
      <w:pPr>
        <w:pStyle w:val="Plattetekst"/>
        <w:kinsoku w:val="0"/>
        <w:overflowPunct w:val="0"/>
        <w:spacing w:line="276" w:lineRule="auto"/>
        <w:ind w:right="471"/>
      </w:pPr>
      <w:r>
        <w:t>Ka</w:t>
      </w:r>
      <w:r>
        <w:rPr>
          <w:spacing w:val="-1"/>
        </w:rPr>
        <w:t>m</w:t>
      </w:r>
      <w:r>
        <w:t>er</w:t>
      </w:r>
      <w:r>
        <w:rPr>
          <w:spacing w:val="-1"/>
        </w:rPr>
        <w:t xml:space="preserve"> </w:t>
      </w:r>
      <w:r>
        <w:t>of kast</w:t>
      </w:r>
      <w:r>
        <w:rPr>
          <w:spacing w:val="-2"/>
        </w:rPr>
        <w:t xml:space="preserve"> </w:t>
      </w:r>
      <w:r>
        <w:t>v</w:t>
      </w:r>
      <w:r>
        <w:rPr>
          <w:spacing w:val="-2"/>
        </w:rPr>
        <w:t>o</w:t>
      </w:r>
      <w:r>
        <w:t>or</w:t>
      </w:r>
      <w:r>
        <w:rPr>
          <w:spacing w:val="-1"/>
        </w:rPr>
        <w:t xml:space="preserve"> </w:t>
      </w:r>
      <w:r>
        <w:rPr>
          <w:spacing w:val="-2"/>
        </w:rPr>
        <w:t>spu</w:t>
      </w:r>
      <w:r>
        <w:t>llen</w:t>
      </w:r>
      <w:r>
        <w:rPr>
          <w:spacing w:val="-2"/>
        </w:rPr>
        <w:t xml:space="preserve"> d</w:t>
      </w:r>
      <w:r>
        <w:t>ie</w:t>
      </w:r>
      <w:r>
        <w:rPr>
          <w:spacing w:val="-1"/>
        </w:rPr>
        <w:t xml:space="preserve"> </w:t>
      </w:r>
      <w:r>
        <w:t xml:space="preserve">je </w:t>
      </w:r>
      <w:r>
        <w:rPr>
          <w:spacing w:val="-2"/>
        </w:rPr>
        <w:t>n</w:t>
      </w:r>
      <w:r>
        <w:t xml:space="preserve">iet </w:t>
      </w:r>
      <w:r>
        <w:rPr>
          <w:spacing w:val="-2"/>
        </w:rPr>
        <w:t>h</w:t>
      </w:r>
      <w:r>
        <w:t>e</w:t>
      </w:r>
      <w:r>
        <w:rPr>
          <w:spacing w:val="-2"/>
        </w:rPr>
        <w:t>e</w:t>
      </w:r>
      <w:r>
        <w:t>l</w:t>
      </w:r>
      <w:r>
        <w:rPr>
          <w:spacing w:val="1"/>
        </w:rPr>
        <w:t xml:space="preserve"> </w:t>
      </w:r>
      <w:r>
        <w:t>ve</w:t>
      </w:r>
      <w:r>
        <w:rPr>
          <w:spacing w:val="-1"/>
        </w:rPr>
        <w:t>e</w:t>
      </w:r>
      <w:r>
        <w:t>l</w:t>
      </w:r>
      <w:r>
        <w:rPr>
          <w:spacing w:val="-1"/>
        </w:rPr>
        <w:t xml:space="preserve"> </w:t>
      </w:r>
      <w:r>
        <w:t>g</w:t>
      </w:r>
      <w:r>
        <w:rPr>
          <w:spacing w:val="-1"/>
        </w:rPr>
        <w:t>e</w:t>
      </w:r>
      <w:r>
        <w:rPr>
          <w:spacing w:val="-2"/>
        </w:rPr>
        <w:t>b</w:t>
      </w:r>
      <w:r>
        <w:t>rui</w:t>
      </w:r>
      <w:r>
        <w:rPr>
          <w:spacing w:val="-1"/>
        </w:rPr>
        <w:t>k</w:t>
      </w:r>
      <w:r>
        <w:t xml:space="preserve">t. </w:t>
      </w:r>
      <w:r>
        <w:rPr>
          <w:spacing w:val="-2"/>
        </w:rPr>
        <w:t>O</w:t>
      </w:r>
      <w:r>
        <w:t>ok de</w:t>
      </w:r>
      <w:r>
        <w:rPr>
          <w:spacing w:val="-1"/>
        </w:rPr>
        <w:t xml:space="preserve"> </w:t>
      </w:r>
      <w:r>
        <w:t>g</w:t>
      </w:r>
      <w:r>
        <w:rPr>
          <w:spacing w:val="-1"/>
        </w:rPr>
        <w:t>e</w:t>
      </w:r>
      <w:r>
        <w:rPr>
          <w:spacing w:val="-2"/>
        </w:rPr>
        <w:t>b</w:t>
      </w:r>
      <w:r>
        <w:t>itt</w:t>
      </w:r>
      <w:r>
        <w:rPr>
          <w:spacing w:val="-2"/>
        </w:rPr>
        <w:t>e</w:t>
      </w:r>
      <w:r>
        <w:t>n</w:t>
      </w:r>
      <w:r>
        <w:rPr>
          <w:spacing w:val="-3"/>
        </w:rPr>
        <w:t xml:space="preserve"> </w:t>
      </w:r>
      <w:r>
        <w:rPr>
          <w:spacing w:val="1"/>
        </w:rPr>
        <w:t>a</w:t>
      </w:r>
      <w:r>
        <w:rPr>
          <w:spacing w:val="-2"/>
        </w:rPr>
        <w:t>p</w:t>
      </w:r>
      <w:r>
        <w:t>art van</w:t>
      </w:r>
      <w:r>
        <w:rPr>
          <w:spacing w:val="-2"/>
        </w:rPr>
        <w:t xml:space="preserve"> d</w:t>
      </w:r>
      <w:r>
        <w:t>e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>n</w:t>
      </w:r>
      <w:r>
        <w:rPr>
          <w:spacing w:val="1"/>
        </w:rPr>
        <w:t>d</w:t>
      </w:r>
      <w:r>
        <w:t>ere</w:t>
      </w:r>
      <w:r>
        <w:rPr>
          <w:spacing w:val="-2"/>
        </w:rPr>
        <w:t xml:space="preserve"> </w:t>
      </w:r>
      <w:r>
        <w:t>rui</w:t>
      </w:r>
      <w:r>
        <w:rPr>
          <w:spacing w:val="-2"/>
        </w:rPr>
        <w:t>m</w:t>
      </w:r>
      <w:r>
        <w:t>t</w:t>
      </w:r>
      <w:r>
        <w:rPr>
          <w:spacing w:val="1"/>
        </w:rPr>
        <w:t>e</w:t>
      </w:r>
      <w:r>
        <w:t xml:space="preserve">s is </w:t>
      </w:r>
      <w:r>
        <w:rPr>
          <w:spacing w:val="-2"/>
        </w:rPr>
        <w:t>e</w:t>
      </w:r>
      <w:r>
        <w:t>en</w:t>
      </w:r>
      <w:r>
        <w:rPr>
          <w:spacing w:val="-3"/>
        </w:rPr>
        <w:t xml:space="preserve"> </w:t>
      </w:r>
      <w:r>
        <w:t>aa</w:t>
      </w:r>
      <w:r>
        <w:rPr>
          <w:spacing w:val="-2"/>
        </w:rPr>
        <w:t>n</w:t>
      </w:r>
      <w:r>
        <w:t>rad</w:t>
      </w:r>
      <w:r>
        <w:rPr>
          <w:spacing w:val="-2"/>
        </w:rPr>
        <w:t>e</w:t>
      </w:r>
      <w:r>
        <w:t>r. E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t>voor</w:t>
      </w:r>
      <w:r>
        <w:rPr>
          <w:spacing w:val="-2"/>
        </w:rPr>
        <w:t>b</w:t>
      </w:r>
      <w:r>
        <w:t>er</w:t>
      </w:r>
      <w:r>
        <w:rPr>
          <w:spacing w:val="-1"/>
        </w:rPr>
        <w:t>e</w:t>
      </w:r>
      <w:r>
        <w:t>idi</w:t>
      </w:r>
      <w:r>
        <w:rPr>
          <w:spacing w:val="-2"/>
        </w:rPr>
        <w:t>n</w:t>
      </w:r>
      <w:r>
        <w:t>gsrui</w:t>
      </w:r>
      <w:r>
        <w:rPr>
          <w:spacing w:val="-4"/>
        </w:rPr>
        <w:t>m</w:t>
      </w:r>
      <w:r>
        <w:t>te</w:t>
      </w:r>
      <w:r>
        <w:rPr>
          <w:spacing w:val="-2"/>
        </w:rPr>
        <w:t xml:space="preserve"> </w:t>
      </w:r>
      <w:r>
        <w:t xml:space="preserve">is </w:t>
      </w:r>
      <w:r>
        <w:rPr>
          <w:spacing w:val="-1"/>
        </w:rPr>
        <w:t>e</w:t>
      </w:r>
      <w:r>
        <w:t>ige</w:t>
      </w:r>
      <w:r>
        <w:rPr>
          <w:spacing w:val="-2"/>
        </w:rPr>
        <w:t>n</w:t>
      </w:r>
      <w:r>
        <w:t xml:space="preserve">lijk wel </w:t>
      </w:r>
      <w:r>
        <w:rPr>
          <w:spacing w:val="-2"/>
        </w:rPr>
        <w:t>n</w:t>
      </w:r>
      <w:r>
        <w:t>o</w:t>
      </w:r>
      <w:r>
        <w:rPr>
          <w:spacing w:val="1"/>
        </w:rPr>
        <w:t>o</w:t>
      </w:r>
      <w:r>
        <w:rPr>
          <w:spacing w:val="-2"/>
        </w:rPr>
        <w:t>d</w:t>
      </w:r>
      <w:r>
        <w:t>zaa</w:t>
      </w:r>
      <w:r>
        <w:rPr>
          <w:spacing w:val="-2"/>
        </w:rPr>
        <w:t>k</w:t>
      </w:r>
      <w:r>
        <w:t>.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t>e</w:t>
      </w:r>
      <w:r>
        <w:rPr>
          <w:spacing w:val="-2"/>
        </w:rPr>
        <w:t>u</w:t>
      </w:r>
      <w:r>
        <w:t>t</w:t>
      </w:r>
      <w:r>
        <w:rPr>
          <w:spacing w:val="-2"/>
        </w:rPr>
        <w:t>h</w:t>
      </w:r>
      <w:r>
        <w:t>a</w:t>
      </w:r>
      <w:r>
        <w:rPr>
          <w:spacing w:val="-2"/>
        </w:rPr>
        <w:t>n</w:t>
      </w:r>
      <w:r>
        <w:t>asieka</w:t>
      </w:r>
      <w:r>
        <w:rPr>
          <w:spacing w:val="-2"/>
        </w:rPr>
        <w:t>m</w:t>
      </w:r>
      <w:r>
        <w:t>er</w:t>
      </w:r>
      <w:r>
        <w:rPr>
          <w:spacing w:val="-1"/>
        </w:rPr>
        <w:t xml:space="preserve"> </w:t>
      </w:r>
      <w:r>
        <w:rPr>
          <w:spacing w:val="-2"/>
        </w:rPr>
        <w:t>h</w:t>
      </w:r>
      <w:r>
        <w:t>ebb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t>w</w:t>
      </w:r>
      <w:r>
        <w:rPr>
          <w:spacing w:val="1"/>
        </w:rPr>
        <w:t>i</w:t>
      </w:r>
      <w:r>
        <w:t>j</w:t>
      </w:r>
      <w:r>
        <w:rPr>
          <w:spacing w:val="-1"/>
        </w:rPr>
        <w:t xml:space="preserve"> </w:t>
      </w:r>
      <w:r>
        <w:rPr>
          <w:spacing w:val="-2"/>
        </w:rPr>
        <w:t>n</w:t>
      </w:r>
      <w:r>
        <w:t>iet</w:t>
      </w:r>
      <w:r>
        <w:rPr>
          <w:spacing w:val="-2"/>
        </w:rPr>
        <w:t xml:space="preserve"> </w:t>
      </w:r>
      <w:r>
        <w:t>om</w:t>
      </w:r>
      <w:r>
        <w:rPr>
          <w:spacing w:val="-2"/>
        </w:rPr>
        <w:t>d</w:t>
      </w:r>
      <w:r>
        <w:t>at d</w:t>
      </w:r>
      <w:r>
        <w:rPr>
          <w:spacing w:val="2"/>
        </w:rPr>
        <w:t>i</w:t>
      </w:r>
      <w:r>
        <w:t>t</w:t>
      </w:r>
      <w:r>
        <w:rPr>
          <w:spacing w:val="-2"/>
        </w:rPr>
        <w:t xml:space="preserve"> h</w:t>
      </w:r>
      <w:r>
        <w:t>ier</w:t>
      </w:r>
      <w:r>
        <w:rPr>
          <w:spacing w:val="-1"/>
        </w:rPr>
        <w:t xml:space="preserve"> </w:t>
      </w:r>
      <w:r>
        <w:rPr>
          <w:spacing w:val="-2"/>
        </w:rPr>
        <w:t>n</w:t>
      </w:r>
      <w:r>
        <w:t>iet</w:t>
      </w:r>
      <w:r>
        <w:rPr>
          <w:spacing w:val="-2"/>
        </w:rPr>
        <w:t xml:space="preserve"> </w:t>
      </w:r>
      <w:r>
        <w:rPr>
          <w:spacing w:val="1"/>
        </w:rPr>
        <w:t>e</w:t>
      </w:r>
      <w:r>
        <w:rPr>
          <w:spacing w:val="-2"/>
        </w:rPr>
        <w:t>ch</w:t>
      </w:r>
      <w:r>
        <w:t xml:space="preserve">t </w:t>
      </w:r>
      <w:r>
        <w:rPr>
          <w:spacing w:val="-2"/>
        </w:rPr>
        <w:t>n</w:t>
      </w:r>
      <w:r>
        <w:t>odig</w:t>
      </w:r>
      <w:r>
        <w:rPr>
          <w:spacing w:val="-2"/>
        </w:rPr>
        <w:t xml:space="preserve"> </w:t>
      </w:r>
      <w:r>
        <w:t>is om</w:t>
      </w:r>
      <w:r>
        <w:rPr>
          <w:spacing w:val="-2"/>
        </w:rPr>
        <w:t>d</w:t>
      </w:r>
      <w:r>
        <w:t>at</w:t>
      </w:r>
      <w:r>
        <w:rPr>
          <w:spacing w:val="-2"/>
        </w:rPr>
        <w:t xml:space="preserve"> </w:t>
      </w:r>
      <w:r>
        <w:t>we</w:t>
      </w:r>
      <w:r>
        <w:rPr>
          <w:spacing w:val="-1"/>
        </w:rPr>
        <w:t xml:space="preserve"> </w:t>
      </w:r>
      <w:r>
        <w:t>op</w:t>
      </w:r>
      <w:r>
        <w:rPr>
          <w:spacing w:val="-2"/>
        </w:rPr>
        <w:t xml:space="preserve"> </w:t>
      </w:r>
      <w:r>
        <w:t>afs</w:t>
      </w:r>
      <w:r>
        <w:rPr>
          <w:spacing w:val="-2"/>
        </w:rPr>
        <w:t>p</w:t>
      </w:r>
      <w:r>
        <w:t>raak</w:t>
      </w:r>
      <w:r>
        <w:rPr>
          <w:spacing w:val="-1"/>
        </w:rPr>
        <w:t xml:space="preserve"> </w:t>
      </w:r>
      <w:r>
        <w:rPr>
          <w:spacing w:val="-2"/>
        </w:rPr>
        <w:t>p</w:t>
      </w:r>
      <w:r>
        <w:t>la</w:t>
      </w:r>
      <w:r>
        <w:rPr>
          <w:spacing w:val="-1"/>
        </w:rPr>
        <w:t>n</w:t>
      </w:r>
      <w:r>
        <w:rPr>
          <w:spacing w:val="-2"/>
        </w:rPr>
        <w:t>n</w:t>
      </w:r>
      <w:r>
        <w:t>e</w:t>
      </w:r>
      <w:r>
        <w:rPr>
          <w:spacing w:val="-2"/>
        </w:rPr>
        <w:t>n</w:t>
      </w:r>
      <w:r>
        <w:t>.</w:t>
      </w:r>
      <w:r>
        <w:rPr>
          <w:spacing w:val="-1"/>
        </w:rPr>
        <w:t xml:space="preserve"> </w:t>
      </w:r>
      <w:r>
        <w:t>Maar</w:t>
      </w:r>
      <w:r>
        <w:rPr>
          <w:spacing w:val="-1"/>
        </w:rPr>
        <w:t xml:space="preserve"> </w:t>
      </w:r>
      <w:r>
        <w:rPr>
          <w:spacing w:val="-2"/>
        </w:rPr>
        <w:t>d</w:t>
      </w:r>
      <w:r>
        <w:t>it</w:t>
      </w:r>
      <w:r>
        <w:rPr>
          <w:spacing w:val="-2"/>
        </w:rPr>
        <w:t xml:space="preserve"> </w:t>
      </w:r>
      <w:r>
        <w:t>kan</w:t>
      </w:r>
      <w:r>
        <w:rPr>
          <w:spacing w:val="-3"/>
        </w:rPr>
        <w:t xml:space="preserve"> </w:t>
      </w:r>
      <w:r>
        <w:t>voor</w:t>
      </w:r>
      <w:r>
        <w:rPr>
          <w:spacing w:val="-1"/>
        </w:rPr>
        <w:t xml:space="preserve"> </w:t>
      </w:r>
      <w:r>
        <w:t>s</w:t>
      </w:r>
      <w:r>
        <w:rPr>
          <w:spacing w:val="1"/>
        </w:rPr>
        <w:t>o</w:t>
      </w:r>
      <w:r>
        <w:rPr>
          <w:spacing w:val="-4"/>
        </w:rPr>
        <w:t>m</w:t>
      </w:r>
      <w:r>
        <w:rPr>
          <w:spacing w:val="-2"/>
        </w:rPr>
        <w:t>m</w:t>
      </w:r>
      <w:r>
        <w:t>ige</w:t>
      </w:r>
      <w:r>
        <w:rPr>
          <w:spacing w:val="-2"/>
        </w:rPr>
        <w:t xml:space="preserve"> p</w:t>
      </w:r>
      <w:r>
        <w:t>raktij</w:t>
      </w:r>
      <w:r>
        <w:rPr>
          <w:spacing w:val="-1"/>
        </w:rPr>
        <w:t>k</w:t>
      </w:r>
      <w:r>
        <w:t>en z</w:t>
      </w:r>
      <w:r>
        <w:rPr>
          <w:spacing w:val="-1"/>
        </w:rPr>
        <w:t>e</w:t>
      </w:r>
      <w:r>
        <w:t>k</w:t>
      </w:r>
      <w:r>
        <w:rPr>
          <w:spacing w:val="-1"/>
        </w:rPr>
        <w:t>e</w:t>
      </w:r>
      <w:r>
        <w:t xml:space="preserve">r </w:t>
      </w:r>
      <w:r>
        <w:rPr>
          <w:spacing w:val="-2"/>
        </w:rPr>
        <w:t>e</w:t>
      </w:r>
      <w:r>
        <w:t>en</w:t>
      </w:r>
      <w:r>
        <w:rPr>
          <w:spacing w:val="-3"/>
        </w:rPr>
        <w:t xml:space="preserve"> </w:t>
      </w:r>
      <w:r>
        <w:rPr>
          <w:spacing w:val="-2"/>
        </w:rPr>
        <w:t>u</w:t>
      </w:r>
      <w:r>
        <w:t>itko</w:t>
      </w:r>
      <w:r>
        <w:rPr>
          <w:spacing w:val="-1"/>
        </w:rPr>
        <w:t>m</w:t>
      </w:r>
      <w:r>
        <w:t>st</w:t>
      </w:r>
      <w:r>
        <w:rPr>
          <w:spacing w:val="-1"/>
        </w:rPr>
        <w:t xml:space="preserve"> </w:t>
      </w:r>
      <w:r>
        <w:t>z</w:t>
      </w:r>
      <w:r>
        <w:rPr>
          <w:spacing w:val="1"/>
        </w:rPr>
        <w:t>i</w:t>
      </w:r>
      <w:r>
        <w:t>j</w:t>
      </w:r>
      <w:r>
        <w:rPr>
          <w:spacing w:val="-2"/>
        </w:rPr>
        <w:t>n</w:t>
      </w:r>
      <w:r>
        <w:t>.</w:t>
      </w:r>
    </w:p>
    <w:p w:rsidR="00447E00" w:rsidRDefault="00447E00">
      <w:pPr>
        <w:kinsoku w:val="0"/>
        <w:overflowPunct w:val="0"/>
        <w:spacing w:before="9" w:line="190" w:lineRule="exact"/>
        <w:rPr>
          <w:sz w:val="19"/>
          <w:szCs w:val="19"/>
        </w:rPr>
      </w:pPr>
    </w:p>
    <w:p w:rsidR="00447E00" w:rsidRDefault="00447E00">
      <w:pPr>
        <w:kinsoku w:val="0"/>
        <w:overflowPunct w:val="0"/>
        <w:ind w:left="116"/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i/>
          <w:iCs/>
          <w:spacing w:val="-1"/>
          <w:sz w:val="28"/>
          <w:szCs w:val="28"/>
        </w:rPr>
        <w:t>Wa</w:t>
      </w:r>
      <w:r>
        <w:rPr>
          <w:rFonts w:ascii="Calibri" w:hAnsi="Calibri" w:cs="Calibri"/>
          <w:i/>
          <w:iCs/>
          <w:sz w:val="28"/>
          <w:szCs w:val="28"/>
        </w:rPr>
        <w:t>t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vind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 xml:space="preserve">je 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>z</w:t>
      </w:r>
      <w:r>
        <w:rPr>
          <w:rFonts w:ascii="Calibri" w:hAnsi="Calibri" w:cs="Calibri"/>
          <w:i/>
          <w:iCs/>
          <w:sz w:val="28"/>
          <w:szCs w:val="28"/>
        </w:rPr>
        <w:t>elf van</w:t>
      </w:r>
      <w:r>
        <w:rPr>
          <w:rFonts w:ascii="Calibri" w:hAnsi="Calibri" w:cs="Calibri"/>
          <w:i/>
          <w:iCs/>
          <w:spacing w:val="-3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de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indeling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van</w:t>
      </w:r>
      <w:r>
        <w:rPr>
          <w:rFonts w:ascii="Calibri" w:hAnsi="Calibri" w:cs="Calibri"/>
          <w:i/>
          <w:iCs/>
          <w:spacing w:val="-3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 xml:space="preserve">jullie </w:t>
      </w:r>
      <w:r>
        <w:rPr>
          <w:rFonts w:ascii="Calibri" w:hAnsi="Calibri" w:cs="Calibri"/>
          <w:i/>
          <w:iCs/>
          <w:spacing w:val="-4"/>
          <w:sz w:val="28"/>
          <w:szCs w:val="28"/>
        </w:rPr>
        <w:t>p</w:t>
      </w:r>
      <w:r>
        <w:rPr>
          <w:rFonts w:ascii="Calibri" w:hAnsi="Calibri" w:cs="Calibri"/>
          <w:i/>
          <w:iCs/>
          <w:sz w:val="28"/>
          <w:szCs w:val="28"/>
        </w:rPr>
        <w:t>ra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>k</w:t>
      </w:r>
      <w:r>
        <w:rPr>
          <w:rFonts w:ascii="Calibri" w:hAnsi="Calibri" w:cs="Calibri"/>
          <w:i/>
          <w:iCs/>
          <w:sz w:val="28"/>
          <w:szCs w:val="28"/>
        </w:rPr>
        <w:t>tijk?</w:t>
      </w:r>
    </w:p>
    <w:p w:rsidR="00447E00" w:rsidRDefault="00447E00">
      <w:pPr>
        <w:kinsoku w:val="0"/>
        <w:overflowPunct w:val="0"/>
        <w:spacing w:before="11" w:line="240" w:lineRule="exact"/>
      </w:pPr>
    </w:p>
    <w:p w:rsidR="00447E00" w:rsidRDefault="00447E00">
      <w:pPr>
        <w:pStyle w:val="Plattetekst"/>
        <w:kinsoku w:val="0"/>
        <w:overflowPunct w:val="0"/>
        <w:spacing w:line="276" w:lineRule="auto"/>
        <w:ind w:right="544"/>
      </w:pPr>
      <w:r>
        <w:t>De</w:t>
      </w:r>
      <w:r>
        <w:rPr>
          <w:spacing w:val="-2"/>
        </w:rPr>
        <w:t xml:space="preserve"> b</w:t>
      </w:r>
      <w:r>
        <w:t>alie</w:t>
      </w:r>
      <w:r>
        <w:rPr>
          <w:spacing w:val="-1"/>
        </w:rPr>
        <w:t xml:space="preserve"> </w:t>
      </w:r>
      <w:r>
        <w:t>zit</w:t>
      </w:r>
      <w:r>
        <w:rPr>
          <w:spacing w:val="-2"/>
        </w:rPr>
        <w:t xml:space="preserve"> m</w:t>
      </w:r>
      <w:r>
        <w:t>o</w:t>
      </w:r>
      <w:r>
        <w:rPr>
          <w:spacing w:val="1"/>
        </w:rPr>
        <w:t>o</w:t>
      </w:r>
      <w:r>
        <w:t>i</w:t>
      </w:r>
      <w:r>
        <w:rPr>
          <w:spacing w:val="-1"/>
        </w:rPr>
        <w:t xml:space="preserve"> </w:t>
      </w:r>
      <w:r>
        <w:rPr>
          <w:spacing w:val="-2"/>
        </w:rPr>
        <w:t>c</w:t>
      </w:r>
      <w:r>
        <w:t>entraal,</w:t>
      </w:r>
      <w:r>
        <w:rPr>
          <w:spacing w:val="-1"/>
        </w:rPr>
        <w:t xml:space="preserve"> </w:t>
      </w:r>
      <w:r>
        <w:t>en</w:t>
      </w:r>
      <w:r>
        <w:rPr>
          <w:spacing w:val="-3"/>
        </w:rPr>
        <w:t xml:space="preserve"> </w:t>
      </w:r>
      <w:r>
        <w:t>je</w:t>
      </w:r>
      <w:r>
        <w:rPr>
          <w:spacing w:val="-2"/>
        </w:rPr>
        <w:t xml:space="preserve"> </w:t>
      </w:r>
      <w:r>
        <w:t>kunt</w:t>
      </w:r>
      <w:r>
        <w:rPr>
          <w:spacing w:val="-2"/>
        </w:rPr>
        <w:t xml:space="preserve"> d</w:t>
      </w:r>
      <w:r>
        <w:t>e spre</w:t>
      </w:r>
      <w:r>
        <w:rPr>
          <w:spacing w:val="-2"/>
        </w:rPr>
        <w:t>e</w:t>
      </w:r>
      <w:r>
        <w:t>k</w:t>
      </w:r>
      <w:r>
        <w:rPr>
          <w:spacing w:val="-1"/>
        </w:rPr>
        <w:t>k</w:t>
      </w:r>
      <w:r>
        <w:t>a</w:t>
      </w:r>
      <w:r>
        <w:rPr>
          <w:spacing w:val="-2"/>
        </w:rPr>
        <w:t>m</w:t>
      </w:r>
      <w:r>
        <w:t xml:space="preserve">ers </w:t>
      </w:r>
      <w:r>
        <w:rPr>
          <w:spacing w:val="-2"/>
        </w:rPr>
        <w:t>e</w:t>
      </w:r>
      <w:r>
        <w:t>n</w:t>
      </w:r>
      <w:r>
        <w:rPr>
          <w:spacing w:val="-3"/>
        </w:rPr>
        <w:t xml:space="preserve"> 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</w:t>
      </w:r>
      <w:r>
        <w:rPr>
          <w:spacing w:val="2"/>
        </w:rPr>
        <w:t>w</w:t>
      </w:r>
      <w:r>
        <w:t>a</w:t>
      </w:r>
      <w:r>
        <w:rPr>
          <w:spacing w:val="-2"/>
        </w:rPr>
        <w:t>ch</w:t>
      </w:r>
      <w:r>
        <w:t>t</w:t>
      </w:r>
      <w:r>
        <w:rPr>
          <w:spacing w:val="-1"/>
        </w:rPr>
        <w:t>k</w:t>
      </w:r>
      <w:r>
        <w:t>a</w:t>
      </w:r>
      <w:r>
        <w:rPr>
          <w:spacing w:val="-2"/>
        </w:rPr>
        <w:t>m</w:t>
      </w:r>
      <w:r>
        <w:t>er</w:t>
      </w:r>
      <w:r>
        <w:rPr>
          <w:spacing w:val="-1"/>
        </w:rPr>
        <w:t xml:space="preserve"> </w:t>
      </w:r>
      <w:r>
        <w:t>goed zi</w:t>
      </w:r>
      <w:r>
        <w:rPr>
          <w:spacing w:val="-1"/>
        </w:rPr>
        <w:t>e</w:t>
      </w:r>
      <w:r>
        <w:rPr>
          <w:spacing w:val="-2"/>
        </w:rPr>
        <w:t>n</w:t>
      </w:r>
      <w:r>
        <w:t>.</w:t>
      </w:r>
      <w:r>
        <w:rPr>
          <w:spacing w:val="-1"/>
        </w:rPr>
        <w:t xml:space="preserve"> </w:t>
      </w:r>
      <w:r>
        <w:t>Dat</w:t>
      </w:r>
      <w:r>
        <w:rPr>
          <w:spacing w:val="-2"/>
        </w:rPr>
        <w:t xml:space="preserve"> </w:t>
      </w:r>
      <w:r>
        <w:t xml:space="preserve">is </w:t>
      </w:r>
      <w:r>
        <w:rPr>
          <w:spacing w:val="-2"/>
        </w:rPr>
        <w:t>h</w:t>
      </w:r>
      <w:r>
        <w:t>e</w:t>
      </w:r>
      <w:r>
        <w:rPr>
          <w:spacing w:val="-2"/>
        </w:rPr>
        <w:t>e</w:t>
      </w:r>
      <w:r>
        <w:t>l</w:t>
      </w:r>
      <w:r>
        <w:rPr>
          <w:spacing w:val="-1"/>
        </w:rPr>
        <w:t xml:space="preserve"> </w:t>
      </w:r>
      <w:r>
        <w:rPr>
          <w:spacing w:val="-2"/>
        </w:rPr>
        <w:t>p</w:t>
      </w:r>
      <w:r>
        <w:t>rak</w:t>
      </w:r>
      <w:r>
        <w:rPr>
          <w:spacing w:val="1"/>
        </w:rPr>
        <w:t>t</w:t>
      </w:r>
      <w:r>
        <w:t>isc</w:t>
      </w:r>
      <w:r>
        <w:rPr>
          <w:spacing w:val="-2"/>
        </w:rPr>
        <w:t>h</w:t>
      </w:r>
      <w:r>
        <w:t>.</w:t>
      </w:r>
      <w:r>
        <w:rPr>
          <w:spacing w:val="-1"/>
        </w:rPr>
        <w:t xml:space="preserve"> </w:t>
      </w:r>
      <w:r>
        <w:t>Ac</w:t>
      </w:r>
      <w:r>
        <w:rPr>
          <w:spacing w:val="-2"/>
        </w:rPr>
        <w:t>h</w:t>
      </w:r>
      <w:r>
        <w:t>t</w:t>
      </w:r>
      <w:r>
        <w:rPr>
          <w:spacing w:val="-1"/>
        </w:rPr>
        <w:t>e</w:t>
      </w:r>
      <w:r>
        <w:t>r is</w:t>
      </w:r>
      <w:r>
        <w:rPr>
          <w:spacing w:val="-1"/>
        </w:rPr>
        <w:t xml:space="preserve"> </w:t>
      </w:r>
      <w:r>
        <w:t xml:space="preserve">alles </w:t>
      </w:r>
      <w:r>
        <w:rPr>
          <w:spacing w:val="-2"/>
        </w:rPr>
        <w:t>h</w:t>
      </w:r>
      <w:r>
        <w:t>e</w:t>
      </w:r>
      <w:r>
        <w:rPr>
          <w:spacing w:val="-2"/>
        </w:rPr>
        <w:t>e</w:t>
      </w:r>
      <w:r>
        <w:t>l</w:t>
      </w:r>
      <w:r>
        <w:rPr>
          <w:spacing w:val="-1"/>
        </w:rPr>
        <w:t xml:space="preserve"> </w:t>
      </w:r>
      <w:r>
        <w:t>overzi</w:t>
      </w:r>
      <w:r>
        <w:rPr>
          <w:spacing w:val="-2"/>
        </w:rPr>
        <w:t>ch</w:t>
      </w:r>
      <w:r>
        <w:t>t</w:t>
      </w:r>
      <w:r>
        <w:rPr>
          <w:spacing w:val="-1"/>
        </w:rPr>
        <w:t>e</w:t>
      </w:r>
      <w:r>
        <w:t>lijk. Het</w:t>
      </w:r>
      <w:r>
        <w:rPr>
          <w:spacing w:val="-5"/>
        </w:rPr>
        <w:t xml:space="preserve"> </w:t>
      </w:r>
      <w:r>
        <w:t>voer</w:t>
      </w:r>
      <w:r>
        <w:rPr>
          <w:spacing w:val="-1"/>
        </w:rPr>
        <w:t xml:space="preserve"> </w:t>
      </w:r>
      <w:r>
        <w:t xml:space="preserve">en </w:t>
      </w:r>
      <w:r>
        <w:rPr>
          <w:spacing w:val="-2"/>
        </w:rPr>
        <w:t>m</w:t>
      </w:r>
      <w:r>
        <w:t>e</w:t>
      </w:r>
      <w:r>
        <w:rPr>
          <w:spacing w:val="-2"/>
        </w:rPr>
        <w:t>d</w:t>
      </w:r>
      <w:r>
        <w:t>i</w:t>
      </w:r>
      <w:r>
        <w:rPr>
          <w:spacing w:val="-1"/>
        </w:rPr>
        <w:t>c</w:t>
      </w:r>
      <w:r>
        <w:t>ijn</w:t>
      </w:r>
      <w:r>
        <w:rPr>
          <w:spacing w:val="-2"/>
        </w:rPr>
        <w:t>e</w:t>
      </w:r>
      <w:r>
        <w:t>n</w:t>
      </w:r>
      <w:r>
        <w:rPr>
          <w:spacing w:val="-3"/>
        </w:rPr>
        <w:t xml:space="preserve"> </w:t>
      </w:r>
      <w:r>
        <w:t xml:space="preserve">staan </w:t>
      </w:r>
      <w:r>
        <w:rPr>
          <w:spacing w:val="-2"/>
        </w:rPr>
        <w:t>b</w:t>
      </w:r>
      <w:r>
        <w:t>ij</w:t>
      </w:r>
      <w:r>
        <w:rPr>
          <w:spacing w:val="1"/>
        </w:rPr>
        <w:t xml:space="preserve"> 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b</w:t>
      </w:r>
      <w:r>
        <w:t>alie,</w:t>
      </w:r>
      <w:r>
        <w:rPr>
          <w:spacing w:val="-2"/>
        </w:rPr>
        <w:t xml:space="preserve"> d</w:t>
      </w:r>
      <w:r>
        <w:t>it</w:t>
      </w:r>
      <w:r>
        <w:rPr>
          <w:spacing w:val="1"/>
        </w:rPr>
        <w:t xml:space="preserve"> </w:t>
      </w:r>
      <w:r>
        <w:t xml:space="preserve">is </w:t>
      </w:r>
      <w:r>
        <w:rPr>
          <w:spacing w:val="-2"/>
        </w:rPr>
        <w:t>h</w:t>
      </w:r>
      <w:r>
        <w:t>a</w:t>
      </w:r>
      <w:r>
        <w:rPr>
          <w:spacing w:val="-2"/>
        </w:rPr>
        <w:t>nd</w:t>
      </w:r>
      <w:r>
        <w:t>ig</w:t>
      </w:r>
      <w:r>
        <w:rPr>
          <w:spacing w:val="1"/>
        </w:rPr>
        <w:t xml:space="preserve"> </w:t>
      </w:r>
      <w:r>
        <w:t>om</w:t>
      </w:r>
      <w:r>
        <w:rPr>
          <w:spacing w:val="-2"/>
        </w:rPr>
        <w:t>d</w:t>
      </w:r>
      <w:r>
        <w:t>at</w:t>
      </w:r>
      <w:r>
        <w:rPr>
          <w:spacing w:val="1"/>
        </w:rPr>
        <w:t xml:space="preserve"> </w:t>
      </w:r>
      <w:r>
        <w:t>kla</w:t>
      </w:r>
      <w:r>
        <w:rPr>
          <w:spacing w:val="-2"/>
        </w:rPr>
        <w:t>n</w:t>
      </w:r>
      <w:r>
        <w:t>t</w:t>
      </w:r>
      <w:r>
        <w:rPr>
          <w:spacing w:val="-1"/>
        </w:rPr>
        <w:t>e</w:t>
      </w:r>
      <w:r>
        <w:t xml:space="preserve">n </w:t>
      </w:r>
      <w:r>
        <w:rPr>
          <w:spacing w:val="-2"/>
        </w:rPr>
        <w:t>d</w:t>
      </w:r>
      <w:r>
        <w:t>it</w:t>
      </w:r>
      <w:r>
        <w:rPr>
          <w:spacing w:val="-2"/>
        </w:rPr>
        <w:t xml:space="preserve"> n</w:t>
      </w:r>
      <w:r>
        <w:rPr>
          <w:spacing w:val="2"/>
        </w:rPr>
        <w:t>o</w:t>
      </w:r>
      <w:r>
        <w:rPr>
          <w:spacing w:val="-2"/>
        </w:rPr>
        <w:t>d</w:t>
      </w:r>
      <w:r>
        <w:t>ig</w:t>
      </w:r>
      <w:r>
        <w:rPr>
          <w:spacing w:val="-1"/>
        </w:rPr>
        <w:t xml:space="preserve"> </w:t>
      </w:r>
      <w:r>
        <w:rPr>
          <w:spacing w:val="-2"/>
        </w:rPr>
        <w:t>h</w:t>
      </w:r>
      <w:r>
        <w:t>e</w:t>
      </w:r>
      <w:r>
        <w:rPr>
          <w:spacing w:val="-2"/>
        </w:rPr>
        <w:t>bb</w:t>
      </w:r>
      <w:r>
        <w:rPr>
          <w:spacing w:val="1"/>
        </w:rPr>
        <w:t>e</w:t>
      </w:r>
      <w:r>
        <w:rPr>
          <w:spacing w:val="-2"/>
        </w:rPr>
        <w:t>n</w:t>
      </w:r>
      <w:r>
        <w:t>.</w:t>
      </w:r>
    </w:p>
    <w:p w:rsidR="00447E00" w:rsidRDefault="00447E00">
      <w:pPr>
        <w:kinsoku w:val="0"/>
        <w:overflowPunct w:val="0"/>
        <w:spacing w:before="9" w:line="190" w:lineRule="exact"/>
        <w:rPr>
          <w:sz w:val="19"/>
          <w:szCs w:val="19"/>
        </w:rPr>
      </w:pPr>
    </w:p>
    <w:p w:rsidR="00447E00" w:rsidRDefault="00447E00">
      <w:pPr>
        <w:kinsoku w:val="0"/>
        <w:overflowPunct w:val="0"/>
        <w:ind w:left="116"/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i/>
          <w:iCs/>
          <w:sz w:val="28"/>
          <w:szCs w:val="28"/>
        </w:rPr>
        <w:t xml:space="preserve">Hoe 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>h</w:t>
      </w:r>
      <w:r>
        <w:rPr>
          <w:rFonts w:ascii="Calibri" w:hAnsi="Calibri" w:cs="Calibri"/>
          <w:i/>
          <w:iCs/>
          <w:sz w:val="28"/>
          <w:szCs w:val="28"/>
        </w:rPr>
        <w:t>ebben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jull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>i</w:t>
      </w:r>
      <w:r>
        <w:rPr>
          <w:rFonts w:ascii="Calibri" w:hAnsi="Calibri" w:cs="Calibri"/>
          <w:i/>
          <w:iCs/>
          <w:sz w:val="28"/>
          <w:szCs w:val="28"/>
        </w:rPr>
        <w:t>e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de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pr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>a</w:t>
      </w:r>
      <w:r>
        <w:rPr>
          <w:rFonts w:ascii="Calibri" w:hAnsi="Calibri" w:cs="Calibri"/>
          <w:i/>
          <w:iCs/>
          <w:sz w:val="28"/>
          <w:szCs w:val="28"/>
        </w:rPr>
        <w:t>k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>t</w:t>
      </w:r>
      <w:r>
        <w:rPr>
          <w:rFonts w:ascii="Calibri" w:hAnsi="Calibri" w:cs="Calibri"/>
          <w:i/>
          <w:iCs/>
          <w:sz w:val="28"/>
          <w:szCs w:val="28"/>
        </w:rPr>
        <w:t>ijk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sfeer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ge</w:t>
      </w:r>
      <w:r>
        <w:rPr>
          <w:rFonts w:ascii="Calibri" w:hAnsi="Calibri" w:cs="Calibri"/>
          <w:i/>
          <w:iCs/>
          <w:spacing w:val="-3"/>
          <w:sz w:val="28"/>
          <w:szCs w:val="28"/>
        </w:rPr>
        <w:t>g</w:t>
      </w:r>
      <w:r>
        <w:rPr>
          <w:rFonts w:ascii="Calibri" w:hAnsi="Calibri" w:cs="Calibri"/>
          <w:i/>
          <w:iCs/>
          <w:sz w:val="28"/>
          <w:szCs w:val="28"/>
        </w:rPr>
        <w:t>ev</w:t>
      </w:r>
      <w:r>
        <w:rPr>
          <w:rFonts w:ascii="Calibri" w:hAnsi="Calibri" w:cs="Calibri"/>
          <w:i/>
          <w:iCs/>
          <w:spacing w:val="-3"/>
          <w:sz w:val="28"/>
          <w:szCs w:val="28"/>
        </w:rPr>
        <w:t>e</w:t>
      </w:r>
      <w:r>
        <w:rPr>
          <w:rFonts w:ascii="Calibri" w:hAnsi="Calibri" w:cs="Calibri"/>
          <w:i/>
          <w:iCs/>
          <w:sz w:val="28"/>
          <w:szCs w:val="28"/>
        </w:rPr>
        <w:t>n?</w:t>
      </w:r>
    </w:p>
    <w:p w:rsidR="00447E00" w:rsidRDefault="00447E00">
      <w:pPr>
        <w:kinsoku w:val="0"/>
        <w:overflowPunct w:val="0"/>
        <w:spacing w:before="9" w:line="240" w:lineRule="exact"/>
      </w:pPr>
    </w:p>
    <w:p w:rsidR="00447E00" w:rsidRDefault="00447E00">
      <w:pPr>
        <w:pStyle w:val="Plattetekst"/>
        <w:kinsoku w:val="0"/>
        <w:overflowPunct w:val="0"/>
        <w:spacing w:line="278" w:lineRule="auto"/>
        <w:ind w:right="404"/>
      </w:pPr>
      <w:r>
        <w:t>So</w:t>
      </w:r>
      <w:r>
        <w:rPr>
          <w:spacing w:val="-2"/>
        </w:rPr>
        <w:t>mm</w:t>
      </w:r>
      <w:r>
        <w:t>ige</w:t>
      </w:r>
      <w:r>
        <w:rPr>
          <w:spacing w:val="-2"/>
        </w:rPr>
        <w:t xml:space="preserve"> p</w:t>
      </w:r>
      <w:r>
        <w:t>raktij</w:t>
      </w:r>
      <w:r>
        <w:rPr>
          <w:spacing w:val="-1"/>
        </w:rPr>
        <w:t>k</w:t>
      </w:r>
      <w:r>
        <w:t>en</w:t>
      </w:r>
      <w:r>
        <w:rPr>
          <w:spacing w:val="-3"/>
        </w:rPr>
        <w:t xml:space="preserve"> </w:t>
      </w:r>
      <w:r>
        <w:t>zijn</w:t>
      </w:r>
      <w:r>
        <w:rPr>
          <w:spacing w:val="-3"/>
        </w:rPr>
        <w:t xml:space="preserve"> </w:t>
      </w:r>
      <w:r>
        <w:rPr>
          <w:spacing w:val="-2"/>
        </w:rPr>
        <w:t>h</w:t>
      </w:r>
      <w:r>
        <w:t>e</w:t>
      </w:r>
      <w:r>
        <w:rPr>
          <w:spacing w:val="-2"/>
        </w:rPr>
        <w:t>e</w:t>
      </w:r>
      <w:r>
        <w:t>l</w:t>
      </w:r>
      <w:r>
        <w:rPr>
          <w:spacing w:val="-1"/>
        </w:rPr>
        <w:t xml:space="preserve"> </w:t>
      </w:r>
      <w:r>
        <w:t>strak</w:t>
      </w:r>
      <w:r>
        <w:rPr>
          <w:spacing w:val="-1"/>
        </w:rPr>
        <w:t xml:space="preserve"> </w:t>
      </w:r>
      <w:r>
        <w:rPr>
          <w:spacing w:val="-2"/>
        </w:rPr>
        <w:t>d</w:t>
      </w:r>
      <w:r>
        <w:t>at</w:t>
      </w:r>
      <w:r>
        <w:rPr>
          <w:spacing w:val="-2"/>
        </w:rPr>
        <w:t xml:space="preserve"> </w:t>
      </w:r>
      <w:r>
        <w:t>w</w:t>
      </w:r>
      <w:r>
        <w:rPr>
          <w:spacing w:val="1"/>
        </w:rPr>
        <w:t>i</w:t>
      </w:r>
      <w:r>
        <w:t>l</w:t>
      </w:r>
      <w:r>
        <w:rPr>
          <w:spacing w:val="1"/>
        </w:rPr>
        <w:t>d</w:t>
      </w:r>
      <w:r>
        <w:t>en</w:t>
      </w:r>
      <w:r>
        <w:rPr>
          <w:spacing w:val="-3"/>
        </w:rPr>
        <w:t xml:space="preserve"> </w:t>
      </w:r>
      <w:r>
        <w:t>we</w:t>
      </w:r>
      <w:r>
        <w:rPr>
          <w:spacing w:val="-1"/>
        </w:rPr>
        <w:t xml:space="preserve"> </w:t>
      </w:r>
      <w:r>
        <w:t>eig</w:t>
      </w:r>
      <w:r>
        <w:rPr>
          <w:spacing w:val="-1"/>
        </w:rPr>
        <w:t>e</w:t>
      </w:r>
      <w:r>
        <w:rPr>
          <w:spacing w:val="-2"/>
        </w:rPr>
        <w:t>n</w:t>
      </w:r>
      <w:r>
        <w:t>lijk</w:t>
      </w:r>
      <w:r>
        <w:rPr>
          <w:spacing w:val="-1"/>
        </w:rPr>
        <w:t xml:space="preserve"> </w:t>
      </w:r>
      <w:r>
        <w:rPr>
          <w:spacing w:val="-2"/>
        </w:rPr>
        <w:t>n</w:t>
      </w:r>
      <w:r>
        <w:t>ie</w:t>
      </w:r>
      <w:r>
        <w:rPr>
          <w:spacing w:val="-1"/>
        </w:rPr>
        <w:t>t</w:t>
      </w:r>
      <w:r>
        <w:t xml:space="preserve">, </w:t>
      </w:r>
      <w:r>
        <w:rPr>
          <w:spacing w:val="1"/>
        </w:rPr>
        <w:t>w</w:t>
      </w:r>
      <w:r>
        <w:t>ij w</w:t>
      </w:r>
      <w:r>
        <w:rPr>
          <w:spacing w:val="-3"/>
        </w:rPr>
        <w:t>i</w:t>
      </w:r>
      <w:r>
        <w:t>ld</w:t>
      </w:r>
      <w:r>
        <w:rPr>
          <w:spacing w:val="-2"/>
        </w:rPr>
        <w:t>e</w:t>
      </w:r>
      <w:r>
        <w:t>n</w:t>
      </w:r>
      <w:r>
        <w:rPr>
          <w:spacing w:val="-3"/>
        </w:rPr>
        <w:t xml:space="preserve"> </w:t>
      </w:r>
      <w:r>
        <w:t>graag e</w:t>
      </w:r>
      <w:r>
        <w:rPr>
          <w:spacing w:val="-2"/>
        </w:rPr>
        <w:t>e</w:t>
      </w:r>
      <w:r>
        <w:t>n</w:t>
      </w:r>
      <w:r>
        <w:rPr>
          <w:spacing w:val="-3"/>
        </w:rPr>
        <w:t xml:space="preserve"> </w:t>
      </w:r>
      <w:r>
        <w:t>wat warm</w:t>
      </w:r>
      <w:r>
        <w:rPr>
          <w:spacing w:val="-2"/>
        </w:rPr>
        <w:t>e</w:t>
      </w:r>
      <w:r>
        <w:t>re</w:t>
      </w:r>
      <w:r>
        <w:rPr>
          <w:spacing w:val="-1"/>
        </w:rPr>
        <w:t xml:space="preserve"> </w:t>
      </w:r>
      <w:r>
        <w:rPr>
          <w:spacing w:val="-2"/>
        </w:rPr>
        <w:t>u</w:t>
      </w:r>
      <w:r>
        <w:t>itstraling.</w:t>
      </w:r>
      <w:r>
        <w:rPr>
          <w:spacing w:val="-3"/>
        </w:rPr>
        <w:t xml:space="preserve"> </w:t>
      </w:r>
      <w:r>
        <w:rPr>
          <w:spacing w:val="1"/>
        </w:rPr>
        <w:t>N</w:t>
      </w:r>
      <w:r>
        <w:t>iet</w:t>
      </w:r>
      <w:r>
        <w:rPr>
          <w:spacing w:val="-2"/>
        </w:rPr>
        <w:t xml:space="preserve"> </w:t>
      </w:r>
      <w:r>
        <w:t>strak</w:t>
      </w:r>
      <w:r>
        <w:rPr>
          <w:spacing w:val="-1"/>
        </w:rPr>
        <w:t xml:space="preserve"> </w:t>
      </w:r>
      <w:r>
        <w:t>en</w:t>
      </w:r>
      <w:r>
        <w:rPr>
          <w:spacing w:val="-3"/>
        </w:rPr>
        <w:t xml:space="preserve"> </w:t>
      </w:r>
      <w:r>
        <w:t>kou</w:t>
      </w:r>
      <w:r>
        <w:rPr>
          <w:spacing w:val="-2"/>
        </w:rPr>
        <w:t>d</w:t>
      </w:r>
      <w:r>
        <w:t>.</w:t>
      </w:r>
    </w:p>
    <w:p w:rsidR="00447E00" w:rsidRDefault="00447E00">
      <w:pPr>
        <w:kinsoku w:val="0"/>
        <w:overflowPunct w:val="0"/>
        <w:spacing w:before="7" w:line="190" w:lineRule="exact"/>
        <w:rPr>
          <w:sz w:val="19"/>
          <w:szCs w:val="19"/>
        </w:rPr>
      </w:pPr>
    </w:p>
    <w:p w:rsidR="00447E00" w:rsidRDefault="00447E00">
      <w:pPr>
        <w:kinsoku w:val="0"/>
        <w:overflowPunct w:val="0"/>
        <w:ind w:left="116"/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i/>
          <w:iCs/>
          <w:sz w:val="28"/>
          <w:szCs w:val="28"/>
        </w:rPr>
        <w:t>Hebben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jull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>i</w:t>
      </w:r>
      <w:r>
        <w:rPr>
          <w:rFonts w:ascii="Calibri" w:hAnsi="Calibri" w:cs="Calibri"/>
          <w:i/>
          <w:iCs/>
          <w:sz w:val="28"/>
          <w:szCs w:val="28"/>
        </w:rPr>
        <w:t>e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een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ta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>a</w:t>
      </w:r>
      <w:r>
        <w:rPr>
          <w:rFonts w:ascii="Calibri" w:hAnsi="Calibri" w:cs="Calibri"/>
          <w:i/>
          <w:iCs/>
          <w:sz w:val="28"/>
          <w:szCs w:val="28"/>
        </w:rPr>
        <w:t>k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>v</w:t>
      </w:r>
      <w:r>
        <w:rPr>
          <w:rFonts w:ascii="Calibri" w:hAnsi="Calibri" w:cs="Calibri"/>
          <w:i/>
          <w:iCs/>
          <w:sz w:val="28"/>
          <w:szCs w:val="28"/>
        </w:rPr>
        <w:t>erdeling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onder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de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pacing w:val="-3"/>
          <w:sz w:val="28"/>
          <w:szCs w:val="28"/>
        </w:rPr>
        <w:t>a</w:t>
      </w:r>
      <w:r>
        <w:rPr>
          <w:rFonts w:ascii="Calibri" w:hAnsi="Calibri" w:cs="Calibri"/>
          <w:i/>
          <w:iCs/>
          <w:sz w:val="28"/>
          <w:szCs w:val="28"/>
        </w:rPr>
        <w:t>ss</w:t>
      </w:r>
      <w:r>
        <w:rPr>
          <w:rFonts w:ascii="Calibri" w:hAnsi="Calibri" w:cs="Calibri"/>
          <w:i/>
          <w:iCs/>
          <w:spacing w:val="-3"/>
          <w:sz w:val="28"/>
          <w:szCs w:val="28"/>
        </w:rPr>
        <w:t>i</w:t>
      </w:r>
      <w:r>
        <w:rPr>
          <w:rFonts w:ascii="Calibri" w:hAnsi="Calibri" w:cs="Calibri"/>
          <w:i/>
          <w:iCs/>
          <w:sz w:val="28"/>
          <w:szCs w:val="28"/>
        </w:rPr>
        <w:t>sten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>t</w:t>
      </w:r>
      <w:r>
        <w:rPr>
          <w:rFonts w:ascii="Calibri" w:hAnsi="Calibri" w:cs="Calibri"/>
          <w:i/>
          <w:iCs/>
          <w:spacing w:val="-3"/>
          <w:sz w:val="28"/>
          <w:szCs w:val="28"/>
        </w:rPr>
        <w:t>e</w:t>
      </w:r>
      <w:r>
        <w:rPr>
          <w:rFonts w:ascii="Calibri" w:hAnsi="Calibri" w:cs="Calibri"/>
          <w:i/>
          <w:iCs/>
          <w:sz w:val="28"/>
          <w:szCs w:val="28"/>
        </w:rPr>
        <w:t>s?</w:t>
      </w:r>
    </w:p>
    <w:p w:rsidR="00447E00" w:rsidRDefault="00447E00">
      <w:pPr>
        <w:kinsoku w:val="0"/>
        <w:overflowPunct w:val="0"/>
        <w:spacing w:before="9" w:line="240" w:lineRule="exact"/>
      </w:pPr>
    </w:p>
    <w:p w:rsidR="00447E00" w:rsidRDefault="00447E00">
      <w:pPr>
        <w:pStyle w:val="Plattetekst"/>
        <w:kinsoku w:val="0"/>
        <w:overflowPunct w:val="0"/>
        <w:spacing w:line="278" w:lineRule="auto"/>
        <w:ind w:right="489"/>
      </w:pPr>
      <w:r>
        <w:t>S’o</w:t>
      </w:r>
      <w:r>
        <w:rPr>
          <w:spacing w:val="-2"/>
        </w:rPr>
        <w:t>ch</w:t>
      </w:r>
      <w:r>
        <w:t>t</w:t>
      </w:r>
      <w:r>
        <w:rPr>
          <w:spacing w:val="-2"/>
        </w:rPr>
        <w:t>end</w:t>
      </w:r>
      <w:r>
        <w:t xml:space="preserve">s </w:t>
      </w:r>
      <w:r>
        <w:rPr>
          <w:spacing w:val="-2"/>
        </w:rPr>
        <w:t>d</w:t>
      </w:r>
      <w:r>
        <w:t>oet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>e</w:t>
      </w:r>
      <w:r>
        <w:t>n</w:t>
      </w:r>
      <w:r>
        <w:rPr>
          <w:spacing w:val="2"/>
        </w:rPr>
        <w:t xml:space="preserve"> </w:t>
      </w:r>
      <w:r>
        <w:t>ie</w:t>
      </w:r>
      <w:r>
        <w:rPr>
          <w:spacing w:val="-2"/>
        </w:rPr>
        <w:t>m</w:t>
      </w:r>
      <w:r>
        <w:t>a</w:t>
      </w:r>
      <w:r>
        <w:rPr>
          <w:spacing w:val="-2"/>
        </w:rPr>
        <w:t>n</w:t>
      </w:r>
      <w:r>
        <w:t>d</w:t>
      </w:r>
      <w:r>
        <w:rPr>
          <w:spacing w:val="-3"/>
        </w:rPr>
        <w:t xml:space="preserve"> </w:t>
      </w:r>
      <w:r>
        <w:rPr>
          <w:spacing w:val="-2"/>
        </w:rPr>
        <w:t>b</w:t>
      </w:r>
      <w:r>
        <w:t>alie</w:t>
      </w:r>
      <w:r>
        <w:rPr>
          <w:spacing w:val="-2"/>
        </w:rPr>
        <w:t xml:space="preserve"> </w:t>
      </w:r>
      <w:r>
        <w:t xml:space="preserve">en </w:t>
      </w:r>
      <w:r>
        <w:rPr>
          <w:spacing w:val="-2"/>
        </w:rPr>
        <w:t>d</w:t>
      </w:r>
      <w:r>
        <w:t>e a</w:t>
      </w:r>
      <w:r>
        <w:rPr>
          <w:spacing w:val="-2"/>
        </w:rPr>
        <w:t>nd</w:t>
      </w:r>
      <w:r>
        <w:t>er</w:t>
      </w:r>
      <w:r>
        <w:rPr>
          <w:spacing w:val="-2"/>
        </w:rPr>
        <w:t xml:space="preserve"> d</w:t>
      </w:r>
      <w:r>
        <w:t>oet</w:t>
      </w:r>
      <w:r>
        <w:rPr>
          <w:spacing w:val="-2"/>
        </w:rPr>
        <w:t xml:space="preserve"> d</w:t>
      </w:r>
      <w:r>
        <w:t>e opera</w:t>
      </w:r>
      <w:r>
        <w:rPr>
          <w:spacing w:val="-2"/>
        </w:rPr>
        <w:t>t</w:t>
      </w:r>
      <w:r>
        <w:t>ies. Dat</w:t>
      </w:r>
      <w:r>
        <w:rPr>
          <w:spacing w:val="-2"/>
        </w:rPr>
        <w:t xml:space="preserve"> </w:t>
      </w:r>
      <w:r>
        <w:t>w</w:t>
      </w:r>
      <w:r>
        <w:rPr>
          <w:spacing w:val="-2"/>
        </w:rPr>
        <w:t>i</w:t>
      </w:r>
      <w:r>
        <w:t>sselt zi</w:t>
      </w:r>
      <w:r>
        <w:rPr>
          <w:spacing w:val="-2"/>
        </w:rPr>
        <w:t>c</w:t>
      </w:r>
      <w:r>
        <w:t>h</w:t>
      </w:r>
      <w:r>
        <w:rPr>
          <w:spacing w:val="-3"/>
        </w:rPr>
        <w:t xml:space="preserve"> </w:t>
      </w:r>
      <w:r>
        <w:t>af,</w:t>
      </w:r>
      <w:r>
        <w:rPr>
          <w:spacing w:val="-1"/>
        </w:rPr>
        <w:t xml:space="preserve"> </w:t>
      </w:r>
      <w:r>
        <w:rPr>
          <w:spacing w:val="-2"/>
        </w:rPr>
        <w:t>d</w:t>
      </w:r>
      <w:r>
        <w:t>it</w:t>
      </w:r>
      <w:r>
        <w:rPr>
          <w:spacing w:val="-2"/>
        </w:rPr>
        <w:t xml:space="preserve"> </w:t>
      </w:r>
      <w:r>
        <w:t>w</w:t>
      </w:r>
      <w:r>
        <w:rPr>
          <w:spacing w:val="1"/>
        </w:rPr>
        <w:t>o</w:t>
      </w:r>
      <w:r>
        <w:t>rd</w:t>
      </w:r>
      <w:r>
        <w:rPr>
          <w:spacing w:val="-2"/>
        </w:rPr>
        <w:t xml:space="preserve"> </w:t>
      </w:r>
      <w:r>
        <w:t>onderling</w:t>
      </w:r>
      <w:r>
        <w:rPr>
          <w:spacing w:val="-2"/>
        </w:rPr>
        <w:t xml:space="preserve"> </w:t>
      </w:r>
      <w:r>
        <w:t>g</w:t>
      </w:r>
      <w:r>
        <w:rPr>
          <w:spacing w:val="-1"/>
        </w:rPr>
        <w:t>e</w:t>
      </w:r>
      <w:r>
        <w:t>reg</w:t>
      </w:r>
      <w:r>
        <w:rPr>
          <w:spacing w:val="-1"/>
        </w:rPr>
        <w:t>e</w:t>
      </w:r>
      <w:r>
        <w:t>ld.</w:t>
      </w:r>
    </w:p>
    <w:p w:rsidR="00447E00" w:rsidRDefault="00447E00">
      <w:pPr>
        <w:pStyle w:val="Plattetekst"/>
        <w:kinsoku w:val="0"/>
        <w:overflowPunct w:val="0"/>
        <w:spacing w:line="278" w:lineRule="auto"/>
        <w:ind w:right="489"/>
        <w:sectPr w:rsidR="00447E00">
          <w:footerReference w:type="default" r:id="rId103"/>
          <w:pgSz w:w="11907" w:h="16840"/>
          <w:pgMar w:top="1780" w:right="980" w:bottom="980" w:left="1300" w:header="305" w:footer="780" w:gutter="0"/>
          <w:pgNumType w:start="81"/>
          <w:cols w:space="708"/>
          <w:noEndnote/>
        </w:sectPr>
      </w:pPr>
    </w:p>
    <w:p w:rsidR="00447E00" w:rsidRDefault="00447E00">
      <w:pPr>
        <w:kinsoku w:val="0"/>
        <w:overflowPunct w:val="0"/>
        <w:spacing w:before="2" w:line="160" w:lineRule="exact"/>
        <w:rPr>
          <w:sz w:val="16"/>
          <w:szCs w:val="16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before="44"/>
        <w:ind w:left="116"/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i/>
          <w:iCs/>
          <w:sz w:val="28"/>
          <w:szCs w:val="28"/>
        </w:rPr>
        <w:t>Houden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jullie ook</w:t>
      </w:r>
      <w:r>
        <w:rPr>
          <w:rFonts w:ascii="Calibri" w:hAnsi="Calibri" w:cs="Calibri"/>
          <w:i/>
          <w:iCs/>
          <w:spacing w:val="-3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een</w:t>
      </w:r>
      <w:r>
        <w:rPr>
          <w:rFonts w:ascii="Calibri" w:hAnsi="Calibri" w:cs="Calibri"/>
          <w:i/>
          <w:iCs/>
          <w:spacing w:val="-3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w</w:t>
      </w:r>
      <w:r>
        <w:rPr>
          <w:rFonts w:ascii="Calibri" w:hAnsi="Calibri" w:cs="Calibri"/>
          <w:i/>
          <w:iCs/>
          <w:spacing w:val="1"/>
          <w:sz w:val="28"/>
          <w:szCs w:val="28"/>
        </w:rPr>
        <w:t>e</w:t>
      </w:r>
      <w:r>
        <w:rPr>
          <w:rFonts w:ascii="Calibri" w:hAnsi="Calibri" w:cs="Calibri"/>
          <w:i/>
          <w:iCs/>
          <w:sz w:val="28"/>
          <w:szCs w:val="28"/>
        </w:rPr>
        <w:t>r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>k</w:t>
      </w:r>
      <w:r>
        <w:rPr>
          <w:rFonts w:ascii="Calibri" w:hAnsi="Calibri" w:cs="Calibri"/>
          <w:i/>
          <w:iCs/>
          <w:sz w:val="28"/>
          <w:szCs w:val="28"/>
        </w:rPr>
        <w:t>overleg?</w:t>
      </w:r>
    </w:p>
    <w:p w:rsidR="00447E00" w:rsidRDefault="00447E00">
      <w:pPr>
        <w:kinsoku w:val="0"/>
        <w:overflowPunct w:val="0"/>
        <w:spacing w:before="11" w:line="240" w:lineRule="exact"/>
      </w:pPr>
    </w:p>
    <w:p w:rsidR="00447E00" w:rsidRDefault="00447E00">
      <w:pPr>
        <w:pStyle w:val="Plattetekst"/>
        <w:kinsoku w:val="0"/>
        <w:overflowPunct w:val="0"/>
      </w:pPr>
      <w:r>
        <w:t>J</w:t>
      </w:r>
      <w:r>
        <w:rPr>
          <w:spacing w:val="-1"/>
        </w:rPr>
        <w:t>a</w:t>
      </w:r>
      <w:r>
        <w:t>,</w:t>
      </w:r>
      <w:r>
        <w:rPr>
          <w:spacing w:val="-2"/>
        </w:rPr>
        <w:t xml:space="preserve"> d</w:t>
      </w:r>
      <w:r>
        <w:t>aarin</w:t>
      </w:r>
      <w:r>
        <w:rPr>
          <w:spacing w:val="-2"/>
        </w:rPr>
        <w:t xml:space="preserve"> h</w:t>
      </w:r>
      <w:r>
        <w:t>ebb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t>we</w:t>
      </w:r>
      <w:r>
        <w:rPr>
          <w:spacing w:val="1"/>
        </w:rPr>
        <w:t xml:space="preserve"> </w:t>
      </w:r>
      <w:r>
        <w:rPr>
          <w:spacing w:val="-2"/>
        </w:rPr>
        <w:t>h</w:t>
      </w:r>
      <w:r>
        <w:t>et</w:t>
      </w:r>
      <w:r>
        <w:rPr>
          <w:spacing w:val="-2"/>
        </w:rPr>
        <w:t xml:space="preserve"> </w:t>
      </w:r>
      <w:r>
        <w:t>over</w:t>
      </w:r>
      <w:r>
        <w:rPr>
          <w:spacing w:val="-1"/>
        </w:rPr>
        <w:t xml:space="preserve"> </w:t>
      </w:r>
      <w:r>
        <w:t>vooral</w:t>
      </w:r>
      <w:r>
        <w:rPr>
          <w:spacing w:val="-1"/>
        </w:rPr>
        <w:t xml:space="preserve"> </w:t>
      </w:r>
      <w:r>
        <w:t>alg</w:t>
      </w:r>
      <w:r>
        <w:rPr>
          <w:spacing w:val="-3"/>
        </w:rPr>
        <w:t>e</w:t>
      </w:r>
      <w:r>
        <w:rPr>
          <w:spacing w:val="-2"/>
        </w:rPr>
        <w:t>m</w:t>
      </w:r>
      <w:r>
        <w:t>e</w:t>
      </w:r>
      <w:r>
        <w:rPr>
          <w:spacing w:val="-2"/>
        </w:rPr>
        <w:t>n</w:t>
      </w:r>
      <w:r>
        <w:t>e</w:t>
      </w:r>
      <w:r>
        <w:rPr>
          <w:spacing w:val="-2"/>
        </w:rPr>
        <w:t xml:space="preserve"> d</w:t>
      </w:r>
      <w:r>
        <w:t>in</w:t>
      </w:r>
      <w:r>
        <w:rPr>
          <w:spacing w:val="-1"/>
        </w:rPr>
        <w:t>g</w:t>
      </w:r>
      <w:r>
        <w:rPr>
          <w:spacing w:val="1"/>
        </w:rPr>
        <w:t>e</w:t>
      </w:r>
      <w:r>
        <w:t>n</w:t>
      </w:r>
      <w:r>
        <w:rPr>
          <w:spacing w:val="-3"/>
        </w:rPr>
        <w:t xml:space="preserve"> </w:t>
      </w:r>
      <w:r>
        <w:t xml:space="preserve">en </w:t>
      </w:r>
      <w:r>
        <w:rPr>
          <w:spacing w:val="-2"/>
        </w:rPr>
        <w:t>h</w:t>
      </w:r>
      <w:r>
        <w:t>oe</w:t>
      </w:r>
      <w:r>
        <w:rPr>
          <w:spacing w:val="1"/>
        </w:rPr>
        <w:t xml:space="preserve"> </w:t>
      </w:r>
      <w:r>
        <w:t>gaat</w:t>
      </w:r>
      <w:r>
        <w:rPr>
          <w:spacing w:val="-2"/>
        </w:rPr>
        <w:t xml:space="preserve"> h</w:t>
      </w:r>
      <w:r>
        <w:t>e</w:t>
      </w:r>
      <w:r>
        <w:rPr>
          <w:spacing w:val="-1"/>
        </w:rPr>
        <w:t>t</w:t>
      </w:r>
      <w:r>
        <w:t>.</w:t>
      </w:r>
    </w:p>
    <w:p w:rsidR="00447E00" w:rsidRDefault="00447E00">
      <w:pPr>
        <w:kinsoku w:val="0"/>
        <w:overflowPunct w:val="0"/>
        <w:spacing w:before="11" w:line="240" w:lineRule="exact"/>
      </w:pPr>
    </w:p>
    <w:p w:rsidR="00447E00" w:rsidRDefault="00447E00">
      <w:pPr>
        <w:kinsoku w:val="0"/>
        <w:overflowPunct w:val="0"/>
        <w:ind w:left="116"/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i/>
          <w:iCs/>
          <w:sz w:val="28"/>
          <w:szCs w:val="28"/>
        </w:rPr>
        <w:t>Wat</w:t>
      </w:r>
      <w:r>
        <w:rPr>
          <w:rFonts w:ascii="Calibri" w:hAnsi="Calibri" w:cs="Calibri"/>
          <w:i/>
          <w:iCs/>
          <w:spacing w:val="-3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doen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 xml:space="preserve">jullie 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>v</w:t>
      </w:r>
      <w:r>
        <w:rPr>
          <w:rFonts w:ascii="Calibri" w:hAnsi="Calibri" w:cs="Calibri"/>
          <w:i/>
          <w:iCs/>
          <w:sz w:val="28"/>
          <w:szCs w:val="28"/>
        </w:rPr>
        <w:t>oor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de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kla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>n</w:t>
      </w:r>
      <w:r>
        <w:rPr>
          <w:rFonts w:ascii="Calibri" w:hAnsi="Calibri" w:cs="Calibri"/>
          <w:i/>
          <w:iCs/>
          <w:sz w:val="28"/>
          <w:szCs w:val="28"/>
        </w:rPr>
        <w:t>ten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>b</w:t>
      </w:r>
      <w:r>
        <w:rPr>
          <w:rFonts w:ascii="Calibri" w:hAnsi="Calibri" w:cs="Calibri"/>
          <w:i/>
          <w:iCs/>
          <w:sz w:val="28"/>
          <w:szCs w:val="28"/>
        </w:rPr>
        <w:t>inding?</w:t>
      </w:r>
    </w:p>
    <w:p w:rsidR="00447E00" w:rsidRDefault="00447E00">
      <w:pPr>
        <w:kinsoku w:val="0"/>
        <w:overflowPunct w:val="0"/>
        <w:spacing w:before="9" w:line="240" w:lineRule="exact"/>
      </w:pPr>
    </w:p>
    <w:p w:rsidR="00447E00" w:rsidRDefault="00447E00">
      <w:pPr>
        <w:pStyle w:val="Plattetekst"/>
        <w:kinsoku w:val="0"/>
        <w:overflowPunct w:val="0"/>
        <w:spacing w:line="276" w:lineRule="auto"/>
        <w:ind w:right="489"/>
      </w:pPr>
      <w:r>
        <w:t>Wij</w:t>
      </w:r>
      <w:r>
        <w:rPr>
          <w:spacing w:val="-1"/>
        </w:rPr>
        <w:t xml:space="preserve"> </w:t>
      </w:r>
      <w:r>
        <w:t>g</w:t>
      </w:r>
      <w:r>
        <w:rPr>
          <w:spacing w:val="-1"/>
        </w:rPr>
        <w:t>e</w:t>
      </w:r>
      <w:r>
        <w:t>ven</w:t>
      </w:r>
      <w:r>
        <w:rPr>
          <w:spacing w:val="-3"/>
        </w:rPr>
        <w:t xml:space="preserve"> </w:t>
      </w:r>
      <w:r>
        <w:rPr>
          <w:spacing w:val="-2"/>
        </w:rPr>
        <w:t>pupp</w:t>
      </w:r>
      <w:r>
        <w:t>y</w:t>
      </w:r>
      <w:r>
        <w:rPr>
          <w:spacing w:val="1"/>
        </w:rPr>
        <w:t xml:space="preserve"> </w:t>
      </w:r>
      <w:r>
        <w:rPr>
          <w:spacing w:val="-2"/>
        </w:rPr>
        <w:t>p</w:t>
      </w:r>
      <w:r>
        <w:t>ar</w:t>
      </w:r>
      <w:r>
        <w:rPr>
          <w:spacing w:val="1"/>
        </w:rPr>
        <w:t>t</w:t>
      </w:r>
      <w:r>
        <w:t>y’s.</w:t>
      </w:r>
      <w:r>
        <w:rPr>
          <w:spacing w:val="-1"/>
        </w:rPr>
        <w:t xml:space="preserve"> </w:t>
      </w:r>
      <w:r>
        <w:t>Hierbij</w:t>
      </w:r>
      <w:r>
        <w:rPr>
          <w:spacing w:val="-2"/>
        </w:rPr>
        <w:t xml:space="preserve"> </w:t>
      </w:r>
      <w:r>
        <w:t>v</w:t>
      </w:r>
      <w:r>
        <w:rPr>
          <w:spacing w:val="-3"/>
        </w:rPr>
        <w:t>e</w:t>
      </w:r>
      <w:r>
        <w:t>rtell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t>we</w:t>
      </w:r>
      <w:r>
        <w:rPr>
          <w:spacing w:val="-1"/>
        </w:rPr>
        <w:t xml:space="preserve"> </w:t>
      </w:r>
      <w:r>
        <w:t>over</w:t>
      </w:r>
      <w:r>
        <w:rPr>
          <w:spacing w:val="60"/>
        </w:rPr>
        <w:t xml:space="preserve"> </w:t>
      </w:r>
      <w:r>
        <w:t>va</w:t>
      </w:r>
      <w:r>
        <w:rPr>
          <w:spacing w:val="-2"/>
        </w:rPr>
        <w:t>cc</w:t>
      </w:r>
      <w:r>
        <w:t>in</w:t>
      </w:r>
      <w:r>
        <w:rPr>
          <w:spacing w:val="-1"/>
        </w:rPr>
        <w:t>a</w:t>
      </w:r>
      <w:r>
        <w:t>ti</w:t>
      </w:r>
      <w:r>
        <w:rPr>
          <w:spacing w:val="-1"/>
        </w:rPr>
        <w:t>e</w:t>
      </w:r>
      <w:r>
        <w:t>s,</w:t>
      </w:r>
      <w:r>
        <w:rPr>
          <w:spacing w:val="-1"/>
        </w:rPr>
        <w:t xml:space="preserve"> </w:t>
      </w:r>
      <w:r>
        <w:t>ontwormi</w:t>
      </w:r>
      <w:r>
        <w:rPr>
          <w:spacing w:val="-2"/>
        </w:rPr>
        <w:t>n</w:t>
      </w:r>
      <w:r>
        <w:t>g,</w:t>
      </w:r>
      <w:r>
        <w:rPr>
          <w:spacing w:val="-2"/>
        </w:rPr>
        <w:t xml:space="preserve"> </w:t>
      </w:r>
      <w:r>
        <w:t xml:space="preserve">en </w:t>
      </w:r>
      <w:r>
        <w:rPr>
          <w:spacing w:val="-2"/>
        </w:rPr>
        <w:t>d</w:t>
      </w:r>
      <w:r>
        <w:t>erg</w:t>
      </w:r>
      <w:r>
        <w:rPr>
          <w:spacing w:val="-1"/>
        </w:rPr>
        <w:t>e</w:t>
      </w:r>
      <w:r>
        <w:t>lijke</w:t>
      </w:r>
      <w:r>
        <w:rPr>
          <w:spacing w:val="-2"/>
        </w:rPr>
        <w:t xml:space="preserve"> </w:t>
      </w:r>
      <w:r>
        <w:t>en</w:t>
      </w:r>
      <w:r>
        <w:rPr>
          <w:spacing w:val="-3"/>
        </w:rPr>
        <w:t xml:space="preserve"> </w:t>
      </w:r>
      <w:r>
        <w:t>g</w:t>
      </w:r>
      <w:r>
        <w:rPr>
          <w:spacing w:val="-1"/>
        </w:rPr>
        <w:t>e</w:t>
      </w:r>
      <w:r>
        <w:t>ven</w:t>
      </w:r>
      <w:r>
        <w:rPr>
          <w:spacing w:val="-3"/>
        </w:rPr>
        <w:t xml:space="preserve"> </w:t>
      </w:r>
      <w:r>
        <w:rPr>
          <w:spacing w:val="1"/>
        </w:rPr>
        <w:t>d</w:t>
      </w:r>
      <w:r>
        <w:t>e</w:t>
      </w:r>
      <w:r>
        <w:rPr>
          <w:spacing w:val="-2"/>
        </w:rPr>
        <w:t xml:space="preserve"> m</w:t>
      </w:r>
      <w:r>
        <w:t>e</w:t>
      </w:r>
      <w:r>
        <w:rPr>
          <w:spacing w:val="-2"/>
        </w:rPr>
        <w:t>n</w:t>
      </w:r>
      <w:r>
        <w:t>sen</w:t>
      </w:r>
      <w:r>
        <w:rPr>
          <w:spacing w:val="-3"/>
        </w:rPr>
        <w:t xml:space="preserve"> </w:t>
      </w:r>
      <w:r>
        <w:t>e</w:t>
      </w:r>
      <w:r>
        <w:rPr>
          <w:spacing w:val="1"/>
        </w:rPr>
        <w:t>e</w:t>
      </w:r>
      <w:r>
        <w:t>n</w:t>
      </w:r>
      <w:r>
        <w:rPr>
          <w:spacing w:val="-3"/>
        </w:rPr>
        <w:t xml:space="preserve"> </w:t>
      </w:r>
      <w:r>
        <w:t>ro</w:t>
      </w:r>
      <w:r>
        <w:rPr>
          <w:spacing w:val="-2"/>
        </w:rPr>
        <w:t>nd</w:t>
      </w:r>
      <w:r>
        <w:t>l</w:t>
      </w:r>
      <w:r>
        <w:rPr>
          <w:spacing w:val="1"/>
        </w:rPr>
        <w:t>e</w:t>
      </w:r>
      <w:r>
        <w:t>idi</w:t>
      </w:r>
      <w:r>
        <w:rPr>
          <w:spacing w:val="-2"/>
        </w:rPr>
        <w:t>n</w:t>
      </w:r>
      <w:r>
        <w:t>g.</w:t>
      </w:r>
      <w:r>
        <w:rPr>
          <w:spacing w:val="-1"/>
        </w:rPr>
        <w:t xml:space="preserve"> </w:t>
      </w:r>
      <w:r>
        <w:t>Daarna</w:t>
      </w:r>
      <w:r>
        <w:rPr>
          <w:spacing w:val="-1"/>
        </w:rPr>
        <w:t>a</w:t>
      </w:r>
      <w:r>
        <w:t>st</w:t>
      </w:r>
      <w:r>
        <w:rPr>
          <w:spacing w:val="-1"/>
        </w:rPr>
        <w:t xml:space="preserve"> </w:t>
      </w:r>
      <w:r>
        <w:rPr>
          <w:spacing w:val="-2"/>
        </w:rPr>
        <w:t>d</w:t>
      </w:r>
      <w:r>
        <w:t>o</w:t>
      </w:r>
      <w:r>
        <w:rPr>
          <w:spacing w:val="-3"/>
        </w:rPr>
        <w:t>e</w:t>
      </w:r>
      <w:r>
        <w:t>n</w:t>
      </w:r>
      <w:r>
        <w:rPr>
          <w:spacing w:val="-3"/>
        </w:rPr>
        <w:t xml:space="preserve"> </w:t>
      </w:r>
      <w:r>
        <w:t>w</w:t>
      </w:r>
      <w:r>
        <w:rPr>
          <w:spacing w:val="1"/>
        </w:rPr>
        <w:t>i</w:t>
      </w:r>
      <w:r>
        <w:t>j</w:t>
      </w:r>
      <w:r>
        <w:rPr>
          <w:spacing w:val="-1"/>
        </w:rPr>
        <w:t xml:space="preserve"> </w:t>
      </w:r>
      <w:r>
        <w:t>ver</w:t>
      </w:r>
      <w:r>
        <w:rPr>
          <w:spacing w:val="-1"/>
        </w:rPr>
        <w:t>d</w:t>
      </w:r>
      <w:r>
        <w:t>er g</w:t>
      </w:r>
      <w:r>
        <w:rPr>
          <w:spacing w:val="-1"/>
        </w:rPr>
        <w:t>e</w:t>
      </w:r>
      <w:r>
        <w:t>en</w:t>
      </w:r>
      <w:r>
        <w:rPr>
          <w:spacing w:val="-3"/>
        </w:rPr>
        <w:t xml:space="preserve"> </w:t>
      </w:r>
      <w:r>
        <w:t>assiste</w:t>
      </w:r>
      <w:r>
        <w:rPr>
          <w:spacing w:val="-2"/>
        </w:rPr>
        <w:t>n</w:t>
      </w:r>
      <w:r>
        <w:t>te</w:t>
      </w:r>
      <w:r>
        <w:rPr>
          <w:spacing w:val="-2"/>
        </w:rPr>
        <w:t xml:space="preserve"> c</w:t>
      </w:r>
      <w:r>
        <w:t>onsul</w:t>
      </w:r>
      <w:r>
        <w:rPr>
          <w:spacing w:val="-2"/>
        </w:rPr>
        <w:t>t</w:t>
      </w:r>
      <w:r>
        <w:t>e</w:t>
      </w:r>
      <w:r>
        <w:rPr>
          <w:spacing w:val="-2"/>
        </w:rPr>
        <w:t>n</w:t>
      </w:r>
      <w:r>
        <w:t>,</w:t>
      </w:r>
      <w:r>
        <w:rPr>
          <w:spacing w:val="-2"/>
        </w:rPr>
        <w:t xml:space="preserve"> d</w:t>
      </w:r>
      <w:r>
        <w:t>ie</w:t>
      </w:r>
      <w:r>
        <w:rPr>
          <w:spacing w:val="1"/>
        </w:rPr>
        <w:t xml:space="preserve"> </w:t>
      </w:r>
      <w:r>
        <w:t>infor</w:t>
      </w:r>
      <w:r>
        <w:rPr>
          <w:spacing w:val="-2"/>
        </w:rPr>
        <w:t>m</w:t>
      </w:r>
      <w:r>
        <w:t>atie</w:t>
      </w:r>
      <w:r>
        <w:rPr>
          <w:spacing w:val="-2"/>
        </w:rPr>
        <w:t xml:space="preserve"> b</w:t>
      </w:r>
      <w:r>
        <w:t>re</w:t>
      </w:r>
      <w:r>
        <w:rPr>
          <w:spacing w:val="-1"/>
        </w:rPr>
        <w:t>n</w:t>
      </w:r>
      <w:r>
        <w:t>gt</w:t>
      </w:r>
      <w:r>
        <w:rPr>
          <w:spacing w:val="-2"/>
        </w:rPr>
        <w:t xml:space="preserve"> d</w:t>
      </w:r>
      <w:r>
        <w:t>e dier</w:t>
      </w:r>
      <w:r>
        <w:rPr>
          <w:spacing w:val="-1"/>
        </w:rPr>
        <w:t>e</w:t>
      </w:r>
      <w:r>
        <w:rPr>
          <w:spacing w:val="-2"/>
        </w:rPr>
        <w:t>n</w:t>
      </w:r>
      <w:r>
        <w:t xml:space="preserve">arts </w:t>
      </w:r>
      <w:r>
        <w:rPr>
          <w:spacing w:val="-2"/>
        </w:rPr>
        <w:t>z</w:t>
      </w:r>
      <w:r>
        <w:t>elf ove</w:t>
      </w:r>
      <w:r>
        <w:rPr>
          <w:spacing w:val="-3"/>
        </w:rPr>
        <w:t>r</w:t>
      </w:r>
      <w:r>
        <w:t>.</w:t>
      </w:r>
    </w:p>
    <w:p w:rsidR="00447E00" w:rsidRDefault="00447E00">
      <w:pPr>
        <w:kinsoku w:val="0"/>
        <w:overflowPunct w:val="0"/>
        <w:spacing w:before="1"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ind w:left="116"/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i/>
          <w:iCs/>
          <w:sz w:val="28"/>
          <w:szCs w:val="28"/>
        </w:rPr>
        <w:t>Zijn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jullie erg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dr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>u</w:t>
      </w:r>
      <w:r>
        <w:rPr>
          <w:rFonts w:ascii="Calibri" w:hAnsi="Calibri" w:cs="Calibri"/>
          <w:i/>
          <w:iCs/>
          <w:sz w:val="28"/>
          <w:szCs w:val="28"/>
        </w:rPr>
        <w:t>k?</w:t>
      </w:r>
    </w:p>
    <w:p w:rsidR="00447E00" w:rsidRDefault="00447E00">
      <w:pPr>
        <w:kinsoku w:val="0"/>
        <w:overflowPunct w:val="0"/>
        <w:spacing w:before="9" w:line="240" w:lineRule="exact"/>
      </w:pPr>
    </w:p>
    <w:p w:rsidR="00447E00" w:rsidRDefault="00447E00">
      <w:pPr>
        <w:pStyle w:val="Plattetekst"/>
        <w:kinsoku w:val="0"/>
        <w:overflowPunct w:val="0"/>
        <w:spacing w:line="276" w:lineRule="auto"/>
        <w:ind w:right="542"/>
      </w:pPr>
      <w:r>
        <w:rPr>
          <w:spacing w:val="-1"/>
        </w:rPr>
        <w:t>W</w:t>
      </w:r>
      <w:r>
        <w:t>e</w:t>
      </w:r>
      <w:r>
        <w:rPr>
          <w:spacing w:val="-2"/>
        </w:rPr>
        <w:t xml:space="preserve"> h</w:t>
      </w:r>
      <w:r>
        <w:t>e</w:t>
      </w:r>
      <w:r>
        <w:rPr>
          <w:spacing w:val="-2"/>
        </w:rPr>
        <w:t>bb</w:t>
      </w:r>
      <w:r>
        <w:rPr>
          <w:spacing w:val="1"/>
        </w:rPr>
        <w:t>e</w:t>
      </w:r>
      <w:r>
        <w:t>n</w:t>
      </w:r>
      <w:r>
        <w:rPr>
          <w:spacing w:val="-3"/>
        </w:rPr>
        <w:t xml:space="preserve"> </w:t>
      </w:r>
      <w:r>
        <w:rPr>
          <w:spacing w:val="-2"/>
        </w:rPr>
        <w:t>n</w:t>
      </w:r>
      <w:r>
        <w:t>et ev</w:t>
      </w:r>
      <w:r>
        <w:rPr>
          <w:spacing w:val="-1"/>
        </w:rPr>
        <w:t>e</w:t>
      </w:r>
      <w:r>
        <w:t>n e</w:t>
      </w:r>
      <w:r>
        <w:rPr>
          <w:spacing w:val="-2"/>
        </w:rPr>
        <w:t>e</w:t>
      </w:r>
      <w:r>
        <w:t>n</w:t>
      </w:r>
      <w:r>
        <w:rPr>
          <w:spacing w:val="-3"/>
        </w:rPr>
        <w:t xml:space="preserve"> </w:t>
      </w:r>
      <w:r>
        <w:t>rustige</w:t>
      </w:r>
      <w:r>
        <w:rPr>
          <w:spacing w:val="-2"/>
        </w:rPr>
        <w:t xml:space="preserve"> p</w:t>
      </w:r>
      <w:r>
        <w:t>eriode</w:t>
      </w:r>
      <w:r>
        <w:rPr>
          <w:spacing w:val="-2"/>
        </w:rPr>
        <w:t xml:space="preserve"> </w:t>
      </w:r>
      <w:r>
        <w:rPr>
          <w:spacing w:val="2"/>
        </w:rPr>
        <w:t>g</w:t>
      </w:r>
      <w:r>
        <w:t>e</w:t>
      </w:r>
      <w:r>
        <w:rPr>
          <w:spacing w:val="-2"/>
        </w:rPr>
        <w:t>h</w:t>
      </w:r>
      <w:r>
        <w:t>ad</w:t>
      </w:r>
      <w:r>
        <w:rPr>
          <w:spacing w:val="-3"/>
        </w:rPr>
        <w:t xml:space="preserve"> </w:t>
      </w:r>
      <w:r>
        <w:t xml:space="preserve">en </w:t>
      </w:r>
      <w:r>
        <w:rPr>
          <w:spacing w:val="-2"/>
        </w:rPr>
        <w:t>h</w:t>
      </w:r>
      <w:r>
        <w:t>et</w:t>
      </w:r>
      <w:r>
        <w:rPr>
          <w:spacing w:val="-2"/>
        </w:rPr>
        <w:t xml:space="preserve"> </w:t>
      </w:r>
      <w:r>
        <w:t>w</w:t>
      </w:r>
      <w:r>
        <w:rPr>
          <w:spacing w:val="1"/>
        </w:rPr>
        <w:t>o</w:t>
      </w:r>
      <w:r>
        <w:t>rd</w:t>
      </w:r>
      <w:r>
        <w:rPr>
          <w:spacing w:val="-2"/>
        </w:rPr>
        <w:t xml:space="preserve"> n</w:t>
      </w:r>
      <w:r>
        <w:t>u</w:t>
      </w:r>
      <w:r>
        <w:rPr>
          <w:spacing w:val="2"/>
        </w:rPr>
        <w:t xml:space="preserve"> </w:t>
      </w:r>
      <w:r>
        <w:t>weer</w:t>
      </w:r>
      <w:r>
        <w:rPr>
          <w:spacing w:val="-1"/>
        </w:rPr>
        <w:t xml:space="preserve"> </w:t>
      </w:r>
      <w:r>
        <w:t xml:space="preserve">wat </w:t>
      </w:r>
      <w:r>
        <w:rPr>
          <w:spacing w:val="-2"/>
        </w:rPr>
        <w:t>d</w:t>
      </w:r>
      <w:r>
        <w:t>ru</w:t>
      </w:r>
      <w:r>
        <w:rPr>
          <w:spacing w:val="-1"/>
        </w:rPr>
        <w:t>k</w:t>
      </w:r>
      <w:r>
        <w:t>k</w:t>
      </w:r>
      <w:r>
        <w:rPr>
          <w:spacing w:val="-1"/>
        </w:rPr>
        <w:t>e</w:t>
      </w:r>
      <w:r>
        <w:t>r.</w:t>
      </w:r>
    </w:p>
    <w:p w:rsidR="00447E00" w:rsidRDefault="00447E00">
      <w:pPr>
        <w:kinsoku w:val="0"/>
        <w:overflowPunct w:val="0"/>
        <w:spacing w:before="1"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ind w:left="116"/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i/>
          <w:iCs/>
          <w:sz w:val="28"/>
          <w:szCs w:val="28"/>
        </w:rPr>
        <w:t xml:space="preserve">Hoe 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>p</w:t>
      </w:r>
      <w:r>
        <w:rPr>
          <w:rFonts w:ascii="Calibri" w:hAnsi="Calibri" w:cs="Calibri"/>
          <w:i/>
          <w:iCs/>
          <w:sz w:val="28"/>
          <w:szCs w:val="28"/>
        </w:rPr>
        <w:t>lannen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jull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>i</w:t>
      </w:r>
      <w:r>
        <w:rPr>
          <w:rFonts w:ascii="Calibri" w:hAnsi="Calibri" w:cs="Calibri"/>
          <w:i/>
          <w:iCs/>
          <w:sz w:val="28"/>
          <w:szCs w:val="28"/>
        </w:rPr>
        <w:t>e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de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oper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>a</w:t>
      </w:r>
      <w:r>
        <w:rPr>
          <w:rFonts w:ascii="Calibri" w:hAnsi="Calibri" w:cs="Calibri"/>
          <w:i/>
          <w:iCs/>
          <w:sz w:val="28"/>
          <w:szCs w:val="28"/>
        </w:rPr>
        <w:t>ties in?</w:t>
      </w:r>
    </w:p>
    <w:p w:rsidR="00447E00" w:rsidRDefault="00447E00">
      <w:pPr>
        <w:kinsoku w:val="0"/>
        <w:overflowPunct w:val="0"/>
        <w:spacing w:before="9" w:line="240" w:lineRule="exact"/>
      </w:pPr>
    </w:p>
    <w:p w:rsidR="00447E00" w:rsidRDefault="00447E00">
      <w:pPr>
        <w:pStyle w:val="Plattetekst"/>
        <w:kinsoku w:val="0"/>
        <w:overflowPunct w:val="0"/>
        <w:spacing w:line="276" w:lineRule="auto"/>
        <w:ind w:right="1151"/>
      </w:pPr>
      <w:r>
        <w:t>Wij</w:t>
      </w:r>
      <w:r>
        <w:rPr>
          <w:spacing w:val="-1"/>
        </w:rPr>
        <w:t xml:space="preserve"> </w:t>
      </w:r>
      <w:r>
        <w:t>oper</w:t>
      </w:r>
      <w:r>
        <w:rPr>
          <w:spacing w:val="-2"/>
        </w:rPr>
        <w:t>e</w:t>
      </w:r>
      <w:r>
        <w:t>ren</w:t>
      </w:r>
      <w:r>
        <w:rPr>
          <w:spacing w:val="-3"/>
        </w:rPr>
        <w:t xml:space="preserve"> </w:t>
      </w:r>
      <w:r>
        <w:t>in</w:t>
      </w:r>
      <w:r>
        <w:rPr>
          <w:spacing w:val="-2"/>
        </w:rPr>
        <w:t xml:space="preserve"> p</w:t>
      </w:r>
      <w:r>
        <w:t>rinci</w:t>
      </w:r>
      <w:r>
        <w:rPr>
          <w:spacing w:val="-2"/>
        </w:rPr>
        <w:t>p</w:t>
      </w:r>
      <w:r>
        <w:t>e</w:t>
      </w:r>
      <w:r>
        <w:rPr>
          <w:spacing w:val="-2"/>
        </w:rPr>
        <w:t xml:space="preserve"> </w:t>
      </w:r>
      <w:r>
        <w:t>el</w:t>
      </w:r>
      <w:r>
        <w:rPr>
          <w:spacing w:val="-2"/>
        </w:rPr>
        <w:t>k</w:t>
      </w:r>
      <w:r>
        <w:t>e</w:t>
      </w:r>
      <w:r>
        <w:rPr>
          <w:spacing w:val="-2"/>
        </w:rPr>
        <w:t xml:space="preserve"> d</w:t>
      </w:r>
      <w:r>
        <w:t>ag.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>e</w:t>
      </w:r>
      <w:r>
        <w:t>rst</w:t>
      </w:r>
      <w:r>
        <w:rPr>
          <w:spacing w:val="-2"/>
        </w:rPr>
        <w:t xml:space="preserve"> </w:t>
      </w:r>
      <w:r>
        <w:t>werken</w:t>
      </w:r>
      <w:r>
        <w:rPr>
          <w:spacing w:val="-3"/>
        </w:rPr>
        <w:t xml:space="preserve"> </w:t>
      </w:r>
      <w:r>
        <w:t>we</w:t>
      </w:r>
      <w:r>
        <w:rPr>
          <w:spacing w:val="-1"/>
        </w:rPr>
        <w:t xml:space="preserve"> </w:t>
      </w:r>
      <w:r>
        <w:t>s’</w:t>
      </w:r>
      <w:r>
        <w:rPr>
          <w:spacing w:val="-2"/>
        </w:rPr>
        <w:t>m</w:t>
      </w:r>
      <w:r>
        <w:t>org</w:t>
      </w:r>
      <w:r>
        <w:rPr>
          <w:spacing w:val="-1"/>
        </w:rPr>
        <w:t>e</w:t>
      </w:r>
      <w:r>
        <w:rPr>
          <w:spacing w:val="-2"/>
        </w:rPr>
        <w:t>n</w:t>
      </w:r>
      <w:r>
        <w:t xml:space="preserve">s 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</w:t>
      </w:r>
      <w:r>
        <w:t>g</w:t>
      </w:r>
      <w:r>
        <w:rPr>
          <w:spacing w:val="-1"/>
        </w:rPr>
        <w:t>e</w:t>
      </w:r>
      <w:r>
        <w:t>w</w:t>
      </w:r>
      <w:r>
        <w:rPr>
          <w:spacing w:val="1"/>
        </w:rPr>
        <w:t>o</w:t>
      </w:r>
      <w:r>
        <w:rPr>
          <w:spacing w:val="-2"/>
        </w:rPr>
        <w:t>n</w:t>
      </w:r>
      <w:r>
        <w:t>e afs</w:t>
      </w:r>
      <w:r>
        <w:rPr>
          <w:spacing w:val="-2"/>
        </w:rPr>
        <w:t>p</w:t>
      </w:r>
      <w:r>
        <w:t>rak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t xml:space="preserve">af 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rPr>
          <w:spacing w:val="-2"/>
        </w:rPr>
        <w:t>d</w:t>
      </w:r>
      <w:r>
        <w:t>aarna</w:t>
      </w:r>
      <w:r>
        <w:rPr>
          <w:spacing w:val="-2"/>
        </w:rPr>
        <w:t xml:space="preserve"> b</w:t>
      </w:r>
      <w:r>
        <w:t>e</w:t>
      </w:r>
      <w:r>
        <w:rPr>
          <w:spacing w:val="-1"/>
        </w:rPr>
        <w:t>g</w:t>
      </w:r>
      <w:r>
        <w:t>in</w:t>
      </w:r>
      <w:r>
        <w:rPr>
          <w:spacing w:val="-2"/>
        </w:rPr>
        <w:t>n</w:t>
      </w:r>
      <w:r>
        <w:rPr>
          <w:spacing w:val="1"/>
        </w:rPr>
        <w:t>e</w:t>
      </w:r>
      <w:r>
        <w:t>n</w:t>
      </w:r>
      <w:r>
        <w:rPr>
          <w:spacing w:val="-3"/>
        </w:rPr>
        <w:t xml:space="preserve"> </w:t>
      </w:r>
      <w:r>
        <w:t>we</w:t>
      </w:r>
      <w:r>
        <w:rPr>
          <w:spacing w:val="-1"/>
        </w:rPr>
        <w:t xml:space="preserve"> </w:t>
      </w:r>
      <w:r>
        <w:rPr>
          <w:spacing w:val="-2"/>
        </w:rPr>
        <w:t>m</w:t>
      </w:r>
      <w:r>
        <w:t xml:space="preserve">et </w:t>
      </w:r>
      <w:r>
        <w:rPr>
          <w:spacing w:val="-2"/>
        </w:rPr>
        <w:t>h</w:t>
      </w:r>
      <w:r>
        <w:t>et</w:t>
      </w:r>
      <w:r>
        <w:rPr>
          <w:spacing w:val="-2"/>
        </w:rPr>
        <w:t xml:space="preserve"> </w:t>
      </w:r>
      <w:r>
        <w:t>opera</w:t>
      </w:r>
      <w:r>
        <w:rPr>
          <w:spacing w:val="-2"/>
        </w:rPr>
        <w:t>t</w:t>
      </w:r>
      <w:r>
        <w:t>ie</w:t>
      </w:r>
      <w:r>
        <w:rPr>
          <w:spacing w:val="-2"/>
        </w:rPr>
        <w:t>p</w:t>
      </w:r>
      <w:r>
        <w:t>rogra</w:t>
      </w:r>
      <w:r>
        <w:rPr>
          <w:spacing w:val="-4"/>
        </w:rPr>
        <w:t>m</w:t>
      </w:r>
      <w:r>
        <w:rPr>
          <w:spacing w:val="-2"/>
        </w:rPr>
        <w:t>m</w:t>
      </w:r>
      <w:r>
        <w:t>a.</w:t>
      </w:r>
    </w:p>
    <w:p w:rsidR="00447E00" w:rsidRDefault="00447E00">
      <w:pPr>
        <w:kinsoku w:val="0"/>
        <w:overflowPunct w:val="0"/>
        <w:spacing w:before="9" w:line="190" w:lineRule="exact"/>
        <w:rPr>
          <w:sz w:val="19"/>
          <w:szCs w:val="19"/>
        </w:rPr>
      </w:pPr>
    </w:p>
    <w:p w:rsidR="00447E00" w:rsidRDefault="00447E00">
      <w:pPr>
        <w:kinsoku w:val="0"/>
        <w:overflowPunct w:val="0"/>
        <w:spacing w:line="276" w:lineRule="auto"/>
        <w:ind w:left="116" w:right="496"/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i/>
          <w:iCs/>
          <w:sz w:val="28"/>
          <w:szCs w:val="28"/>
        </w:rPr>
        <w:t>Welke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ding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>e</w:t>
      </w:r>
      <w:r>
        <w:rPr>
          <w:rFonts w:ascii="Calibri" w:hAnsi="Calibri" w:cs="Calibri"/>
          <w:i/>
          <w:iCs/>
          <w:sz w:val="28"/>
          <w:szCs w:val="28"/>
        </w:rPr>
        <w:t>n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 xml:space="preserve"> m</w:t>
      </w:r>
      <w:r>
        <w:rPr>
          <w:rFonts w:ascii="Calibri" w:hAnsi="Calibri" w:cs="Calibri"/>
          <w:i/>
          <w:iCs/>
          <w:sz w:val="28"/>
          <w:szCs w:val="28"/>
        </w:rPr>
        <w:t>oet</w:t>
      </w:r>
      <w:r>
        <w:rPr>
          <w:rFonts w:ascii="Calibri" w:hAnsi="Calibri" w:cs="Calibri"/>
          <w:i/>
          <w:iCs/>
          <w:spacing w:val="-3"/>
          <w:sz w:val="28"/>
          <w:szCs w:val="28"/>
        </w:rPr>
        <w:t>e</w:t>
      </w:r>
      <w:r>
        <w:rPr>
          <w:rFonts w:ascii="Calibri" w:hAnsi="Calibri" w:cs="Calibri"/>
          <w:i/>
          <w:iCs/>
          <w:sz w:val="28"/>
          <w:szCs w:val="28"/>
        </w:rPr>
        <w:t>n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w</w:t>
      </w:r>
      <w:r>
        <w:rPr>
          <w:rFonts w:ascii="Calibri" w:hAnsi="Calibri" w:cs="Calibri"/>
          <w:i/>
          <w:iCs/>
          <w:spacing w:val="1"/>
          <w:sz w:val="28"/>
          <w:szCs w:val="28"/>
        </w:rPr>
        <w:t>i</w:t>
      </w:r>
      <w:r>
        <w:rPr>
          <w:rFonts w:ascii="Calibri" w:hAnsi="Calibri" w:cs="Calibri"/>
          <w:i/>
          <w:iCs/>
          <w:sz w:val="28"/>
          <w:szCs w:val="28"/>
        </w:rPr>
        <w:t>j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in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de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pr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>a</w:t>
      </w:r>
      <w:r>
        <w:rPr>
          <w:rFonts w:ascii="Calibri" w:hAnsi="Calibri" w:cs="Calibri"/>
          <w:i/>
          <w:iCs/>
          <w:sz w:val="28"/>
          <w:szCs w:val="28"/>
        </w:rPr>
        <w:t>k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>t</w:t>
      </w:r>
      <w:r>
        <w:rPr>
          <w:rFonts w:ascii="Calibri" w:hAnsi="Calibri" w:cs="Calibri"/>
          <w:i/>
          <w:iCs/>
          <w:sz w:val="28"/>
          <w:szCs w:val="28"/>
        </w:rPr>
        <w:t>ijk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bet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>r</w:t>
      </w:r>
      <w:r>
        <w:rPr>
          <w:rFonts w:ascii="Calibri" w:hAnsi="Calibri" w:cs="Calibri"/>
          <w:i/>
          <w:iCs/>
          <w:sz w:val="28"/>
          <w:szCs w:val="28"/>
        </w:rPr>
        <w:t>eft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de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fina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>n</w:t>
      </w:r>
      <w:r>
        <w:rPr>
          <w:rFonts w:ascii="Calibri" w:hAnsi="Calibri" w:cs="Calibri"/>
          <w:i/>
          <w:iCs/>
          <w:sz w:val="28"/>
          <w:szCs w:val="28"/>
        </w:rPr>
        <w:t>c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>i</w:t>
      </w:r>
      <w:r>
        <w:rPr>
          <w:rFonts w:ascii="Calibri" w:hAnsi="Calibri" w:cs="Calibri"/>
          <w:i/>
          <w:iCs/>
          <w:sz w:val="28"/>
          <w:szCs w:val="28"/>
        </w:rPr>
        <w:t>ën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re</w:t>
      </w:r>
      <w:r>
        <w:rPr>
          <w:rFonts w:ascii="Calibri" w:hAnsi="Calibri" w:cs="Calibri"/>
          <w:i/>
          <w:iCs/>
          <w:spacing w:val="-3"/>
          <w:sz w:val="28"/>
          <w:szCs w:val="28"/>
        </w:rPr>
        <w:t>k</w:t>
      </w:r>
      <w:r>
        <w:rPr>
          <w:rFonts w:ascii="Calibri" w:hAnsi="Calibri" w:cs="Calibri"/>
          <w:i/>
          <w:iCs/>
          <w:sz w:val="28"/>
          <w:szCs w:val="28"/>
        </w:rPr>
        <w:t>ening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mee hou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>d</w:t>
      </w:r>
      <w:r>
        <w:rPr>
          <w:rFonts w:ascii="Calibri" w:hAnsi="Calibri" w:cs="Calibri"/>
          <w:i/>
          <w:iCs/>
          <w:sz w:val="28"/>
          <w:szCs w:val="28"/>
        </w:rPr>
        <w:t>en,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wat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zijn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de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gev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>a</w:t>
      </w:r>
      <w:r>
        <w:rPr>
          <w:rFonts w:ascii="Calibri" w:hAnsi="Calibri" w:cs="Calibri"/>
          <w:i/>
          <w:iCs/>
          <w:sz w:val="28"/>
          <w:szCs w:val="28"/>
        </w:rPr>
        <w:t>ren?</w:t>
      </w:r>
    </w:p>
    <w:p w:rsidR="00447E00" w:rsidRDefault="00447E00">
      <w:pPr>
        <w:kinsoku w:val="0"/>
        <w:overflowPunct w:val="0"/>
        <w:spacing w:before="7" w:line="190" w:lineRule="exact"/>
        <w:rPr>
          <w:sz w:val="19"/>
          <w:szCs w:val="19"/>
        </w:rPr>
      </w:pPr>
    </w:p>
    <w:p w:rsidR="00447E00" w:rsidRDefault="00447E00">
      <w:pPr>
        <w:pStyle w:val="Plattetekst"/>
        <w:kinsoku w:val="0"/>
        <w:overflowPunct w:val="0"/>
        <w:spacing w:line="276" w:lineRule="auto"/>
        <w:ind w:right="520"/>
      </w:pPr>
      <w:r>
        <w:t>De</w:t>
      </w:r>
      <w:r>
        <w:rPr>
          <w:spacing w:val="-2"/>
        </w:rPr>
        <w:t xml:space="preserve"> m</w:t>
      </w:r>
      <w:r>
        <w:t>e</w:t>
      </w:r>
      <w:r>
        <w:rPr>
          <w:spacing w:val="-2"/>
        </w:rPr>
        <w:t>d</w:t>
      </w:r>
      <w:r>
        <w:t>i</w:t>
      </w:r>
      <w:r>
        <w:rPr>
          <w:spacing w:val="-1"/>
        </w:rPr>
        <w:t>c</w:t>
      </w:r>
      <w:r>
        <w:t>ijn</w:t>
      </w:r>
      <w:r>
        <w:rPr>
          <w:spacing w:val="-2"/>
        </w:rPr>
        <w:t>e</w:t>
      </w:r>
      <w:r>
        <w:t xml:space="preserve">n </w:t>
      </w:r>
      <w:r>
        <w:rPr>
          <w:spacing w:val="-2"/>
        </w:rPr>
        <w:t>d</w:t>
      </w:r>
      <w:r>
        <w:t>ie</w:t>
      </w:r>
      <w:r>
        <w:rPr>
          <w:spacing w:val="-1"/>
        </w:rPr>
        <w:t xml:space="preserve"> </w:t>
      </w:r>
      <w:r>
        <w:t>over</w:t>
      </w:r>
      <w:r>
        <w:rPr>
          <w:spacing w:val="-1"/>
        </w:rPr>
        <w:t xml:space="preserve"> 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h</w:t>
      </w:r>
      <w:r>
        <w:t>oud</w:t>
      </w:r>
      <w:r>
        <w:rPr>
          <w:spacing w:val="-2"/>
        </w:rPr>
        <w:t>b</w:t>
      </w:r>
      <w:r>
        <w:t>aarh</w:t>
      </w:r>
      <w:r>
        <w:rPr>
          <w:spacing w:val="-2"/>
        </w:rPr>
        <w:t>e</w:t>
      </w:r>
      <w:r>
        <w:t>ids</w:t>
      </w:r>
      <w:r>
        <w:rPr>
          <w:spacing w:val="-2"/>
        </w:rPr>
        <w:t>d</w:t>
      </w:r>
      <w:r>
        <w:t>at</w:t>
      </w:r>
      <w:r>
        <w:rPr>
          <w:spacing w:val="-2"/>
        </w:rPr>
        <w:t>u</w:t>
      </w:r>
      <w:r>
        <w:t>m</w:t>
      </w:r>
      <w:r>
        <w:rPr>
          <w:spacing w:val="-2"/>
        </w:rPr>
        <w:t xml:space="preserve"> </w:t>
      </w:r>
      <w:r>
        <w:t>gaan</w:t>
      </w:r>
      <w:r>
        <w:rPr>
          <w:spacing w:val="-1"/>
        </w:rPr>
        <w:t xml:space="preserve"> </w:t>
      </w:r>
      <w:r>
        <w:t>zijn</w:t>
      </w:r>
      <w:r>
        <w:rPr>
          <w:spacing w:val="-3"/>
        </w:rPr>
        <w:t xml:space="preserve"> </w:t>
      </w:r>
      <w:r>
        <w:t>erg</w:t>
      </w:r>
      <w:r>
        <w:rPr>
          <w:spacing w:val="-2"/>
        </w:rPr>
        <w:t xml:space="preserve"> </w:t>
      </w:r>
      <w:r>
        <w:rPr>
          <w:spacing w:val="1"/>
        </w:rPr>
        <w:t>z</w:t>
      </w:r>
      <w:r>
        <w:t>on</w:t>
      </w:r>
      <w:r>
        <w:rPr>
          <w:spacing w:val="-2"/>
        </w:rPr>
        <w:t>d</w:t>
      </w:r>
      <w:r>
        <w:t>e,</w:t>
      </w:r>
      <w:r>
        <w:rPr>
          <w:spacing w:val="-2"/>
        </w:rPr>
        <w:t xml:space="preserve"> d</w:t>
      </w:r>
      <w:r>
        <w:t>it</w:t>
      </w:r>
      <w:r>
        <w:rPr>
          <w:spacing w:val="-2"/>
        </w:rPr>
        <w:t xml:space="preserve"> </w:t>
      </w:r>
      <w:r>
        <w:t>is vaak erg</w:t>
      </w:r>
      <w:r>
        <w:rPr>
          <w:spacing w:val="-2"/>
        </w:rPr>
        <w:t xml:space="preserve"> duu</w:t>
      </w:r>
      <w:r>
        <w:t xml:space="preserve">r. </w:t>
      </w:r>
      <w:r>
        <w:rPr>
          <w:spacing w:val="-2"/>
        </w:rPr>
        <w:t>O</w:t>
      </w:r>
      <w:r>
        <w:t xml:space="preserve">ok </w:t>
      </w:r>
      <w:r>
        <w:rPr>
          <w:spacing w:val="-3"/>
        </w:rPr>
        <w:t>d</w:t>
      </w:r>
      <w:r>
        <w:t>e hoeve</w:t>
      </w:r>
      <w:r>
        <w:rPr>
          <w:spacing w:val="-1"/>
        </w:rPr>
        <w:t>e</w:t>
      </w:r>
      <w:r>
        <w:t>lh</w:t>
      </w:r>
      <w:r>
        <w:rPr>
          <w:spacing w:val="-2"/>
        </w:rPr>
        <w:t>e</w:t>
      </w:r>
      <w:r>
        <w:t>id</w:t>
      </w:r>
      <w:r>
        <w:rPr>
          <w:spacing w:val="-2"/>
        </w:rPr>
        <w:t xml:space="preserve"> </w:t>
      </w:r>
      <w:r>
        <w:t>ins</w:t>
      </w:r>
      <w:r>
        <w:rPr>
          <w:spacing w:val="-2"/>
        </w:rPr>
        <w:t>ch</w:t>
      </w:r>
      <w:r>
        <w:t>at</w:t>
      </w:r>
      <w:r>
        <w:rPr>
          <w:spacing w:val="-2"/>
        </w:rPr>
        <w:t>t</w:t>
      </w:r>
      <w:r>
        <w:t xml:space="preserve">en is </w:t>
      </w:r>
      <w:r>
        <w:rPr>
          <w:spacing w:val="-2"/>
        </w:rPr>
        <w:t>b</w:t>
      </w:r>
      <w:r>
        <w:t>ela</w:t>
      </w:r>
      <w:r>
        <w:rPr>
          <w:spacing w:val="-2"/>
        </w:rPr>
        <w:t>n</w:t>
      </w:r>
      <w:r>
        <w:t>grijk,</w:t>
      </w:r>
      <w:r>
        <w:rPr>
          <w:spacing w:val="-1"/>
        </w:rPr>
        <w:t xml:space="preserve"> </w:t>
      </w:r>
      <w:r>
        <w:rPr>
          <w:spacing w:val="-2"/>
        </w:rPr>
        <w:t>du</w:t>
      </w:r>
      <w:r>
        <w:t>s goed</w:t>
      </w:r>
      <w:r>
        <w:rPr>
          <w:spacing w:val="-3"/>
        </w:rPr>
        <w:t xml:space="preserve"> </w:t>
      </w:r>
      <w:r>
        <w:rPr>
          <w:spacing w:val="-2"/>
        </w:rPr>
        <w:t>n</w:t>
      </w:r>
      <w:r>
        <w:t xml:space="preserve">agaan </w:t>
      </w:r>
      <w:r>
        <w:rPr>
          <w:spacing w:val="-2"/>
        </w:rPr>
        <w:t>h</w:t>
      </w:r>
      <w:r>
        <w:t>oeveel</w:t>
      </w:r>
      <w:r>
        <w:rPr>
          <w:spacing w:val="-1"/>
        </w:rPr>
        <w:t xml:space="preserve"> </w:t>
      </w:r>
      <w:r>
        <w:t>er</w:t>
      </w:r>
      <w:r>
        <w:rPr>
          <w:spacing w:val="-1"/>
        </w:rPr>
        <w:t xml:space="preserve"> </w:t>
      </w:r>
      <w:r>
        <w:t>van</w:t>
      </w:r>
      <w:r>
        <w:rPr>
          <w:spacing w:val="-2"/>
        </w:rPr>
        <w:t xml:space="preserve"> </w:t>
      </w:r>
      <w:r>
        <w:rPr>
          <w:spacing w:val="1"/>
        </w:rPr>
        <w:t>w</w:t>
      </w:r>
      <w:r>
        <w:t>ord</w:t>
      </w:r>
      <w:r>
        <w:rPr>
          <w:spacing w:val="-5"/>
        </w:rPr>
        <w:t xml:space="preserve"> </w:t>
      </w:r>
      <w:r>
        <w:t>verko</w:t>
      </w:r>
      <w:r>
        <w:rPr>
          <w:spacing w:val="-1"/>
        </w:rPr>
        <w:t>c</w:t>
      </w:r>
      <w:r>
        <w:rPr>
          <w:spacing w:val="-2"/>
        </w:rPr>
        <w:t>h</w:t>
      </w:r>
      <w:r>
        <w:t>t. Dat</w:t>
      </w:r>
      <w:r>
        <w:rPr>
          <w:spacing w:val="-2"/>
        </w:rPr>
        <w:t xml:space="preserve"> h</w:t>
      </w:r>
      <w:r>
        <w:t>oud</w:t>
      </w:r>
      <w:r>
        <w:rPr>
          <w:spacing w:val="-3"/>
        </w:rPr>
        <w:t xml:space="preserve"> </w:t>
      </w:r>
      <w:r>
        <w:rPr>
          <w:spacing w:val="1"/>
        </w:rPr>
        <w:t>d</w:t>
      </w:r>
      <w:r>
        <w:rPr>
          <w:spacing w:val="-2"/>
        </w:rPr>
        <w:t>u</w:t>
      </w:r>
      <w:r>
        <w:t>s ook</w:t>
      </w:r>
      <w:r>
        <w:rPr>
          <w:spacing w:val="-2"/>
        </w:rPr>
        <w:t xml:space="preserve"> </w:t>
      </w:r>
      <w:r>
        <w:t>in</w:t>
      </w:r>
      <w:r>
        <w:rPr>
          <w:spacing w:val="-2"/>
        </w:rPr>
        <w:t xml:space="preserve"> d</w:t>
      </w:r>
      <w:r>
        <w:t>at</w:t>
      </w:r>
      <w:r>
        <w:rPr>
          <w:spacing w:val="-2"/>
        </w:rPr>
        <w:t xml:space="preserve"> </w:t>
      </w:r>
      <w:r>
        <w:t>aa</w:t>
      </w:r>
      <w:r>
        <w:rPr>
          <w:spacing w:val="-2"/>
        </w:rPr>
        <w:t>nb</w:t>
      </w:r>
      <w:r>
        <w:t>iedin</w:t>
      </w:r>
      <w:r>
        <w:rPr>
          <w:spacing w:val="-1"/>
        </w:rPr>
        <w:t>g</w:t>
      </w:r>
      <w:r>
        <w:t>en</w:t>
      </w:r>
      <w:r>
        <w:rPr>
          <w:spacing w:val="-3"/>
        </w:rPr>
        <w:t xml:space="preserve"> </w:t>
      </w:r>
      <w:r>
        <w:rPr>
          <w:spacing w:val="-2"/>
        </w:rPr>
        <w:t>n</w:t>
      </w:r>
      <w:r>
        <w:t>iet</w:t>
      </w:r>
      <w:r>
        <w:rPr>
          <w:spacing w:val="-2"/>
        </w:rPr>
        <w:t xml:space="preserve"> </w:t>
      </w:r>
      <w:r>
        <w:t>g</w:t>
      </w:r>
      <w:r>
        <w:rPr>
          <w:spacing w:val="-1"/>
        </w:rPr>
        <w:t>e</w:t>
      </w:r>
      <w:r>
        <w:t>lijk g</w:t>
      </w:r>
      <w:r>
        <w:rPr>
          <w:spacing w:val="-1"/>
        </w:rPr>
        <w:t>e</w:t>
      </w:r>
      <w:r>
        <w:t>ko</w:t>
      </w:r>
      <w:r>
        <w:rPr>
          <w:spacing w:val="-1"/>
        </w:rPr>
        <w:t>c</w:t>
      </w:r>
      <w:r>
        <w:rPr>
          <w:spacing w:val="-2"/>
        </w:rPr>
        <w:t>h</w:t>
      </w:r>
      <w:r>
        <w:t>t</w:t>
      </w:r>
      <w:r>
        <w:rPr>
          <w:spacing w:val="-2"/>
        </w:rPr>
        <w:t xml:space="preserve"> h</w:t>
      </w:r>
      <w:r>
        <w:t>oeven</w:t>
      </w:r>
      <w:r>
        <w:rPr>
          <w:spacing w:val="-2"/>
        </w:rPr>
        <w:t xml:space="preserve"> </w:t>
      </w:r>
      <w:r>
        <w:t>te</w:t>
      </w:r>
      <w:r>
        <w:rPr>
          <w:spacing w:val="-2"/>
        </w:rPr>
        <w:t xml:space="preserve"> </w:t>
      </w:r>
      <w:r>
        <w:rPr>
          <w:spacing w:val="2"/>
        </w:rPr>
        <w:t>w</w:t>
      </w:r>
      <w:r>
        <w:t>or</w:t>
      </w:r>
      <w:r>
        <w:rPr>
          <w:spacing w:val="-2"/>
        </w:rPr>
        <w:t>d</w:t>
      </w:r>
      <w:r>
        <w:t>e</w:t>
      </w:r>
      <w:r>
        <w:rPr>
          <w:spacing w:val="-2"/>
        </w:rPr>
        <w:t>n</w:t>
      </w:r>
      <w:r>
        <w:t>,</w:t>
      </w:r>
      <w:r>
        <w:rPr>
          <w:spacing w:val="-2"/>
        </w:rPr>
        <w:t xml:space="preserve"> </w:t>
      </w:r>
      <w:r>
        <w:t>want</w:t>
      </w:r>
      <w:r>
        <w:rPr>
          <w:spacing w:val="-2"/>
        </w:rPr>
        <w:t xml:space="preserve"> </w:t>
      </w:r>
      <w:r>
        <w:t xml:space="preserve">als </w:t>
      </w:r>
      <w:r>
        <w:rPr>
          <w:spacing w:val="-2"/>
        </w:rPr>
        <w:t>d</w:t>
      </w:r>
      <w:r>
        <w:t>it</w:t>
      </w:r>
      <w:r>
        <w:rPr>
          <w:spacing w:val="-2"/>
        </w:rPr>
        <w:t xml:space="preserve"> n</w:t>
      </w:r>
      <w:r>
        <w:rPr>
          <w:spacing w:val="2"/>
        </w:rPr>
        <w:t>i</w:t>
      </w:r>
      <w:r>
        <w:t>et</w:t>
      </w:r>
      <w:r>
        <w:rPr>
          <w:spacing w:val="-2"/>
        </w:rPr>
        <w:t xml:space="preserve"> </w:t>
      </w:r>
      <w:r>
        <w:t>verko</w:t>
      </w:r>
      <w:r>
        <w:rPr>
          <w:spacing w:val="-1"/>
        </w:rPr>
        <w:t>c</w:t>
      </w:r>
      <w:r>
        <w:rPr>
          <w:spacing w:val="-2"/>
        </w:rPr>
        <w:t>h</w:t>
      </w:r>
      <w:r>
        <w:t>t</w:t>
      </w:r>
      <w:r>
        <w:rPr>
          <w:spacing w:val="-2"/>
        </w:rPr>
        <w:t xml:space="preserve"> </w:t>
      </w:r>
      <w:r>
        <w:t>w</w:t>
      </w:r>
      <w:r>
        <w:rPr>
          <w:spacing w:val="1"/>
        </w:rPr>
        <w:t>o</w:t>
      </w:r>
      <w:r>
        <w:t>rd</w:t>
      </w:r>
      <w:r>
        <w:rPr>
          <w:spacing w:val="-2"/>
        </w:rPr>
        <w:t xml:space="preserve"> </w:t>
      </w:r>
      <w:r>
        <w:t>gaat</w:t>
      </w:r>
      <w:r>
        <w:rPr>
          <w:spacing w:val="-2"/>
        </w:rPr>
        <w:t xml:space="preserve"> d</w:t>
      </w:r>
      <w:r>
        <w:t>at</w:t>
      </w:r>
      <w:r>
        <w:rPr>
          <w:spacing w:val="-2"/>
        </w:rPr>
        <w:t xml:space="preserve"> h</w:t>
      </w:r>
      <w:r>
        <w:rPr>
          <w:spacing w:val="1"/>
        </w:rPr>
        <w:t>e</w:t>
      </w:r>
      <w:r>
        <w:t>el</w:t>
      </w:r>
      <w:r>
        <w:rPr>
          <w:spacing w:val="-1"/>
        </w:rPr>
        <w:t xml:space="preserve"> </w:t>
      </w:r>
      <w:r>
        <w:t>ve</w:t>
      </w:r>
      <w:r>
        <w:rPr>
          <w:spacing w:val="-1"/>
        </w:rPr>
        <w:t>e</w:t>
      </w:r>
      <w:r>
        <w:t>l g</w:t>
      </w:r>
      <w:r>
        <w:rPr>
          <w:spacing w:val="-1"/>
        </w:rPr>
        <w:t>e</w:t>
      </w:r>
      <w:r>
        <w:t>ld</w:t>
      </w:r>
      <w:r>
        <w:rPr>
          <w:spacing w:val="-2"/>
        </w:rPr>
        <w:t xml:space="preserve"> </w:t>
      </w:r>
      <w:r>
        <w:t>kost</w:t>
      </w:r>
      <w:r>
        <w:rPr>
          <w:spacing w:val="-1"/>
        </w:rPr>
        <w:t>e</w:t>
      </w:r>
      <w:r>
        <w:rPr>
          <w:spacing w:val="-2"/>
        </w:rPr>
        <w:t>n</w:t>
      </w:r>
      <w:r>
        <w:t>.</w:t>
      </w:r>
      <w:r>
        <w:rPr>
          <w:spacing w:val="-1"/>
        </w:rPr>
        <w:t xml:space="preserve"> </w:t>
      </w:r>
      <w:r>
        <w:rPr>
          <w:spacing w:val="1"/>
        </w:rPr>
        <w:t>N</w:t>
      </w:r>
      <w:r>
        <w:t>iet</w:t>
      </w:r>
      <w:r>
        <w:rPr>
          <w:spacing w:val="-2"/>
        </w:rPr>
        <w:t xml:space="preserve"> m</w:t>
      </w:r>
      <w:r>
        <w:t>e</w:t>
      </w:r>
      <w:r>
        <w:rPr>
          <w:spacing w:val="-2"/>
        </w:rPr>
        <w:t>e</w:t>
      </w:r>
      <w:r>
        <w:t xml:space="preserve">r </w:t>
      </w:r>
      <w:r>
        <w:rPr>
          <w:spacing w:val="-2"/>
        </w:rPr>
        <w:t>m</w:t>
      </w:r>
      <w:r>
        <w:t>e</w:t>
      </w:r>
      <w:r>
        <w:rPr>
          <w:spacing w:val="-2"/>
        </w:rPr>
        <w:t>d</w:t>
      </w:r>
      <w:r>
        <w:t>i</w:t>
      </w:r>
      <w:r>
        <w:rPr>
          <w:spacing w:val="-1"/>
        </w:rPr>
        <w:t>c</w:t>
      </w:r>
      <w:r>
        <w:t>ijn</w:t>
      </w:r>
      <w:r>
        <w:rPr>
          <w:spacing w:val="-2"/>
        </w:rPr>
        <w:t>e</w:t>
      </w:r>
      <w:r>
        <w:t>n kop</w:t>
      </w:r>
      <w:r>
        <w:rPr>
          <w:spacing w:val="-2"/>
        </w:rPr>
        <w:t>e</w:t>
      </w:r>
      <w:r>
        <w:t xml:space="preserve">n </w:t>
      </w:r>
      <w:r>
        <w:rPr>
          <w:spacing w:val="-2"/>
        </w:rPr>
        <w:t>d</w:t>
      </w:r>
      <w:r>
        <w:t>an</w:t>
      </w:r>
      <w:r>
        <w:rPr>
          <w:spacing w:val="-3"/>
        </w:rPr>
        <w:t xml:space="preserve"> </w:t>
      </w:r>
      <w:r>
        <w:t>je nodig</w:t>
      </w:r>
      <w:r>
        <w:rPr>
          <w:spacing w:val="-2"/>
        </w:rPr>
        <w:t xml:space="preserve"> h</w:t>
      </w:r>
      <w:r>
        <w:t>e</w:t>
      </w:r>
      <w:r>
        <w:rPr>
          <w:spacing w:val="-2"/>
        </w:rPr>
        <w:t>b</w:t>
      </w:r>
      <w:r>
        <w:t xml:space="preserve">t </w:t>
      </w:r>
      <w:r>
        <w:rPr>
          <w:spacing w:val="-2"/>
        </w:rPr>
        <w:t>d</w:t>
      </w:r>
      <w:r>
        <w:rPr>
          <w:spacing w:val="1"/>
        </w:rPr>
        <w:t>u</w:t>
      </w:r>
      <w:r>
        <w:t>s in</w:t>
      </w:r>
      <w:r>
        <w:rPr>
          <w:spacing w:val="-3"/>
        </w:rPr>
        <w:t xml:space="preserve"> </w:t>
      </w:r>
      <w:r>
        <w:rPr>
          <w:spacing w:val="-2"/>
        </w:rPr>
        <w:t>h</w:t>
      </w:r>
      <w:r>
        <w:t>et</w:t>
      </w:r>
      <w:r>
        <w:rPr>
          <w:spacing w:val="-2"/>
        </w:rPr>
        <w:t xml:space="preserve"> </w:t>
      </w:r>
      <w:r>
        <w:t>kort.</w:t>
      </w:r>
    </w:p>
    <w:p w:rsidR="00447E00" w:rsidRDefault="00447E00">
      <w:pPr>
        <w:pStyle w:val="Plattetekst"/>
        <w:kinsoku w:val="0"/>
        <w:overflowPunct w:val="0"/>
        <w:spacing w:line="276" w:lineRule="auto"/>
        <w:ind w:right="520"/>
        <w:sectPr w:rsidR="00447E00">
          <w:pgSz w:w="11907" w:h="16840"/>
          <w:pgMar w:top="1780" w:right="980" w:bottom="980" w:left="1300" w:header="305" w:footer="780" w:gutter="0"/>
          <w:cols w:space="708"/>
          <w:noEndnote/>
        </w:sectPr>
      </w:pPr>
    </w:p>
    <w:p w:rsidR="00447E00" w:rsidRDefault="00447E00">
      <w:pPr>
        <w:kinsoku w:val="0"/>
        <w:overflowPunct w:val="0"/>
        <w:spacing w:before="2" w:line="160" w:lineRule="exact"/>
        <w:rPr>
          <w:sz w:val="16"/>
          <w:szCs w:val="16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before="44"/>
        <w:ind w:left="116"/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i/>
          <w:iCs/>
          <w:sz w:val="28"/>
          <w:szCs w:val="28"/>
        </w:rPr>
        <w:t>Opv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>a</w:t>
      </w:r>
      <w:r>
        <w:rPr>
          <w:rFonts w:ascii="Calibri" w:hAnsi="Calibri" w:cs="Calibri"/>
          <w:i/>
          <w:iCs/>
          <w:sz w:val="28"/>
          <w:szCs w:val="28"/>
        </w:rPr>
        <w:t>llen</w:t>
      </w:r>
      <w:r>
        <w:rPr>
          <w:rFonts w:ascii="Calibri" w:hAnsi="Calibri" w:cs="Calibri"/>
          <w:i/>
          <w:iCs/>
          <w:spacing w:val="-3"/>
          <w:sz w:val="28"/>
          <w:szCs w:val="28"/>
        </w:rPr>
        <w:t>d</w:t>
      </w:r>
      <w:r>
        <w:rPr>
          <w:rFonts w:ascii="Calibri" w:hAnsi="Calibri" w:cs="Calibri"/>
          <w:i/>
          <w:iCs/>
          <w:sz w:val="28"/>
          <w:szCs w:val="28"/>
        </w:rPr>
        <w:t>e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pu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>n</w:t>
      </w:r>
      <w:r>
        <w:rPr>
          <w:rFonts w:ascii="Calibri" w:hAnsi="Calibri" w:cs="Calibri"/>
          <w:i/>
          <w:iCs/>
          <w:sz w:val="28"/>
          <w:szCs w:val="28"/>
        </w:rPr>
        <w:t>ten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op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deze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pr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>a</w:t>
      </w:r>
      <w:r>
        <w:rPr>
          <w:rFonts w:ascii="Calibri" w:hAnsi="Calibri" w:cs="Calibri"/>
          <w:i/>
          <w:iCs/>
          <w:sz w:val="28"/>
          <w:szCs w:val="28"/>
        </w:rPr>
        <w:t>k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>t</w:t>
      </w:r>
      <w:r>
        <w:rPr>
          <w:rFonts w:ascii="Calibri" w:hAnsi="Calibri" w:cs="Calibri"/>
          <w:i/>
          <w:iCs/>
          <w:sz w:val="28"/>
          <w:szCs w:val="28"/>
        </w:rPr>
        <w:t>i</w:t>
      </w:r>
      <w:r>
        <w:rPr>
          <w:rFonts w:ascii="Calibri" w:hAnsi="Calibri" w:cs="Calibri"/>
          <w:i/>
          <w:iCs/>
          <w:spacing w:val="1"/>
          <w:sz w:val="28"/>
          <w:szCs w:val="28"/>
        </w:rPr>
        <w:t>j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>k:</w:t>
      </w:r>
    </w:p>
    <w:p w:rsidR="00447E00" w:rsidRDefault="00447E00">
      <w:pPr>
        <w:kinsoku w:val="0"/>
        <w:overflowPunct w:val="0"/>
        <w:spacing w:before="9" w:line="240" w:lineRule="exact"/>
      </w:pPr>
    </w:p>
    <w:p w:rsidR="00447E00" w:rsidRDefault="00447E00">
      <w:pPr>
        <w:pStyle w:val="Plattetekst"/>
        <w:numPr>
          <w:ilvl w:val="0"/>
          <w:numId w:val="32"/>
        </w:numPr>
        <w:tabs>
          <w:tab w:val="left" w:pos="265"/>
        </w:tabs>
        <w:kinsoku w:val="0"/>
        <w:overflowPunct w:val="0"/>
        <w:spacing w:line="277" w:lineRule="auto"/>
        <w:ind w:right="811" w:firstLine="0"/>
        <w:jc w:val="both"/>
      </w:pPr>
      <w:r>
        <w:t>V</w:t>
      </w:r>
      <w:r>
        <w:rPr>
          <w:spacing w:val="-2"/>
        </w:rPr>
        <w:t>e</w:t>
      </w:r>
      <w:r>
        <w:t>el</w:t>
      </w:r>
      <w:r>
        <w:rPr>
          <w:spacing w:val="-1"/>
        </w:rPr>
        <w:t xml:space="preserve"> </w:t>
      </w:r>
      <w:r>
        <w:t>s</w:t>
      </w:r>
      <w:r>
        <w:rPr>
          <w:spacing w:val="1"/>
        </w:rPr>
        <w:t>f</w:t>
      </w:r>
      <w:r>
        <w:t>e</w:t>
      </w:r>
      <w:r>
        <w:rPr>
          <w:spacing w:val="-2"/>
        </w:rPr>
        <w:t>e</w:t>
      </w:r>
      <w:r>
        <w:t>r in</w:t>
      </w:r>
      <w:r>
        <w:rPr>
          <w:spacing w:val="-3"/>
        </w:rPr>
        <w:t xml:space="preserve"> 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p</w:t>
      </w:r>
      <w:r>
        <w:t>r</w:t>
      </w:r>
      <w:r>
        <w:rPr>
          <w:spacing w:val="2"/>
        </w:rPr>
        <w:t>a</w:t>
      </w:r>
      <w:r>
        <w:t>k</w:t>
      </w:r>
      <w:r>
        <w:rPr>
          <w:spacing w:val="-1"/>
        </w:rPr>
        <w:t>t</w:t>
      </w:r>
      <w:r>
        <w:t>ijk.</w:t>
      </w:r>
      <w:r>
        <w:rPr>
          <w:spacing w:val="-1"/>
        </w:rPr>
        <w:t xml:space="preserve"> </w:t>
      </w:r>
      <w:r>
        <w:t>Het</w:t>
      </w:r>
      <w:r>
        <w:rPr>
          <w:spacing w:val="-2"/>
        </w:rPr>
        <w:t xml:space="preserve"> </w:t>
      </w:r>
      <w:r>
        <w:t>o</w:t>
      </w:r>
      <w:r>
        <w:rPr>
          <w:spacing w:val="1"/>
        </w:rPr>
        <w:t>o</w:t>
      </w:r>
      <w:r>
        <w:t>gt</w:t>
      </w:r>
      <w:r>
        <w:rPr>
          <w:spacing w:val="-2"/>
        </w:rPr>
        <w:t xml:space="preserve"> h</w:t>
      </w:r>
      <w:r>
        <w:t>e</w:t>
      </w:r>
      <w:r>
        <w:rPr>
          <w:spacing w:val="-2"/>
        </w:rPr>
        <w:t>e</w:t>
      </w:r>
      <w:r>
        <w:t>l</w:t>
      </w:r>
      <w:r>
        <w:rPr>
          <w:spacing w:val="-1"/>
        </w:rPr>
        <w:t xml:space="preserve"> </w:t>
      </w:r>
      <w:r>
        <w:t>g</w:t>
      </w:r>
      <w:r>
        <w:rPr>
          <w:spacing w:val="-1"/>
        </w:rPr>
        <w:t>e</w:t>
      </w:r>
      <w:r>
        <w:t>z</w:t>
      </w:r>
      <w:r>
        <w:rPr>
          <w:spacing w:val="-1"/>
        </w:rPr>
        <w:t>e</w:t>
      </w:r>
      <w:r>
        <w:t>llig als</w:t>
      </w:r>
      <w:r>
        <w:rPr>
          <w:spacing w:val="-1"/>
        </w:rPr>
        <w:t xml:space="preserve"> </w:t>
      </w:r>
      <w:r>
        <w:t>je</w:t>
      </w:r>
      <w:r>
        <w:rPr>
          <w:spacing w:val="-2"/>
        </w:rPr>
        <w:t xml:space="preserve"> b</w:t>
      </w:r>
      <w:r>
        <w:t>in</w:t>
      </w:r>
      <w:r>
        <w:rPr>
          <w:spacing w:val="-2"/>
        </w:rPr>
        <w:t>n</w:t>
      </w:r>
      <w:r>
        <w:t>e</w:t>
      </w:r>
      <w:r>
        <w:rPr>
          <w:spacing w:val="-2"/>
        </w:rPr>
        <w:t>n</w:t>
      </w:r>
      <w:r>
        <w:rPr>
          <w:spacing w:val="1"/>
        </w:rPr>
        <w:t>k</w:t>
      </w:r>
      <w:r>
        <w:t>omt. Dat</w:t>
      </w:r>
      <w:r>
        <w:rPr>
          <w:spacing w:val="-3"/>
        </w:rPr>
        <w:t xml:space="preserve"> </w:t>
      </w:r>
      <w:r>
        <w:t>ko</w:t>
      </w:r>
      <w:r>
        <w:rPr>
          <w:spacing w:val="-1"/>
        </w:rPr>
        <w:t>m</w:t>
      </w:r>
      <w:r>
        <w:t xml:space="preserve">t </w:t>
      </w:r>
      <w:r>
        <w:rPr>
          <w:spacing w:val="-2"/>
        </w:rPr>
        <w:t>m</w:t>
      </w:r>
      <w:r>
        <w:t>is</w:t>
      </w:r>
      <w:r>
        <w:rPr>
          <w:spacing w:val="1"/>
        </w:rPr>
        <w:t>s</w:t>
      </w:r>
      <w:r>
        <w:rPr>
          <w:spacing w:val="-2"/>
        </w:rPr>
        <w:t>ch</w:t>
      </w:r>
      <w:r>
        <w:t>ien</w:t>
      </w:r>
      <w:r>
        <w:rPr>
          <w:spacing w:val="-3"/>
        </w:rPr>
        <w:t xml:space="preserve"> </w:t>
      </w:r>
      <w:r>
        <w:t>o</w:t>
      </w:r>
      <w:r>
        <w:rPr>
          <w:spacing w:val="1"/>
        </w:rPr>
        <w:t>o</w:t>
      </w:r>
      <w:r>
        <w:t>k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>e</w:t>
      </w:r>
      <w:r>
        <w:t>n</w:t>
      </w:r>
      <w:r>
        <w:rPr>
          <w:spacing w:val="-3"/>
        </w:rPr>
        <w:t xml:space="preserve"> </w:t>
      </w:r>
      <w:r>
        <w:rPr>
          <w:spacing w:val="-2"/>
        </w:rPr>
        <w:t>b</w:t>
      </w:r>
      <w:r>
        <w:rPr>
          <w:spacing w:val="1"/>
        </w:rPr>
        <w:t>e</w:t>
      </w:r>
      <w:r>
        <w:t>e</w:t>
      </w:r>
      <w:r>
        <w:rPr>
          <w:spacing w:val="-1"/>
        </w:rPr>
        <w:t>t</w:t>
      </w:r>
      <w:r>
        <w:t>je</w:t>
      </w:r>
      <w:r>
        <w:rPr>
          <w:spacing w:val="-2"/>
        </w:rPr>
        <w:t xml:space="preserve"> </w:t>
      </w:r>
      <w:r>
        <w:t>om</w:t>
      </w:r>
      <w:r>
        <w:rPr>
          <w:spacing w:val="-2"/>
        </w:rPr>
        <w:t>d</w:t>
      </w:r>
      <w:r>
        <w:t>at</w:t>
      </w:r>
      <w:r>
        <w:rPr>
          <w:spacing w:val="-2"/>
        </w:rPr>
        <w:t xml:space="preserve"> h</w:t>
      </w:r>
      <w:r>
        <w:t xml:space="preserve">et </w:t>
      </w:r>
      <w:r>
        <w:rPr>
          <w:spacing w:val="-2"/>
        </w:rPr>
        <w:t>n</w:t>
      </w:r>
      <w:r>
        <w:t xml:space="preserve">iet </w:t>
      </w:r>
      <w:r>
        <w:rPr>
          <w:spacing w:val="1"/>
        </w:rPr>
        <w:t>h</w:t>
      </w:r>
      <w:r>
        <w:t>e</w:t>
      </w:r>
      <w:r>
        <w:rPr>
          <w:spacing w:val="-2"/>
        </w:rPr>
        <w:t>e</w:t>
      </w:r>
      <w:r>
        <w:t>l</w:t>
      </w:r>
      <w:r>
        <w:rPr>
          <w:spacing w:val="-1"/>
        </w:rPr>
        <w:t xml:space="preserve"> </w:t>
      </w:r>
      <w:r>
        <w:t>erg</w:t>
      </w:r>
      <w:r>
        <w:rPr>
          <w:spacing w:val="-2"/>
        </w:rPr>
        <w:t xml:space="preserve"> </w:t>
      </w:r>
      <w:r>
        <w:t>groot is</w:t>
      </w:r>
      <w:r>
        <w:rPr>
          <w:spacing w:val="-1"/>
        </w:rPr>
        <w:t xml:space="preserve"> </w:t>
      </w:r>
      <w:r>
        <w:t>en</w:t>
      </w:r>
      <w:r>
        <w:rPr>
          <w:spacing w:val="-3"/>
        </w:rPr>
        <w:t xml:space="preserve"> </w:t>
      </w:r>
      <w:r>
        <w:t>w</w:t>
      </w:r>
      <w:r>
        <w:rPr>
          <w:spacing w:val="-2"/>
        </w:rPr>
        <w:t>a</w:t>
      </w:r>
      <w:r>
        <w:t>rme</w:t>
      </w:r>
      <w:r>
        <w:rPr>
          <w:spacing w:val="-3"/>
        </w:rPr>
        <w:t xml:space="preserve"> </w:t>
      </w:r>
      <w:r>
        <w:t>kl</w:t>
      </w:r>
      <w:r>
        <w:rPr>
          <w:spacing w:val="-1"/>
        </w:rPr>
        <w:t>e</w:t>
      </w:r>
      <w:r>
        <w:rPr>
          <w:spacing w:val="-2"/>
        </w:rPr>
        <w:t>u</w:t>
      </w:r>
      <w:r>
        <w:t xml:space="preserve">ren </w:t>
      </w:r>
      <w:r>
        <w:rPr>
          <w:spacing w:val="-2"/>
        </w:rPr>
        <w:t>h</w:t>
      </w:r>
      <w:r>
        <w:t>e</w:t>
      </w:r>
      <w:r>
        <w:rPr>
          <w:spacing w:val="-2"/>
        </w:rPr>
        <w:t>e</w:t>
      </w:r>
      <w:r>
        <w:t>ft.</w:t>
      </w:r>
    </w:p>
    <w:p w:rsidR="00447E00" w:rsidRDefault="00447E00">
      <w:pPr>
        <w:kinsoku w:val="0"/>
        <w:overflowPunct w:val="0"/>
        <w:spacing w:before="6" w:line="190" w:lineRule="exact"/>
        <w:rPr>
          <w:sz w:val="19"/>
          <w:szCs w:val="19"/>
        </w:rPr>
      </w:pPr>
    </w:p>
    <w:p w:rsidR="00447E00" w:rsidRDefault="00447E00">
      <w:pPr>
        <w:pStyle w:val="Plattetekst"/>
        <w:numPr>
          <w:ilvl w:val="0"/>
          <w:numId w:val="32"/>
        </w:numPr>
        <w:tabs>
          <w:tab w:val="left" w:pos="265"/>
        </w:tabs>
        <w:kinsoku w:val="0"/>
        <w:overflowPunct w:val="0"/>
        <w:spacing w:line="276" w:lineRule="auto"/>
        <w:ind w:right="789" w:firstLine="0"/>
      </w:pPr>
      <w:r>
        <w:t>Het</w:t>
      </w:r>
      <w:r>
        <w:rPr>
          <w:spacing w:val="-2"/>
        </w:rPr>
        <w:t xml:space="preserve"> </w:t>
      </w:r>
      <w:r>
        <w:t xml:space="preserve">is </w:t>
      </w:r>
      <w:r>
        <w:rPr>
          <w:spacing w:val="-1"/>
        </w:rPr>
        <w:t>e</w:t>
      </w:r>
      <w:r>
        <w:t>rg</w:t>
      </w:r>
      <w:r>
        <w:rPr>
          <w:spacing w:val="-1"/>
        </w:rPr>
        <w:t xml:space="preserve"> </w:t>
      </w:r>
      <w:r>
        <w:t>overzi</w:t>
      </w:r>
      <w:r>
        <w:rPr>
          <w:spacing w:val="-2"/>
        </w:rPr>
        <w:t>ch</w:t>
      </w:r>
      <w:r>
        <w:t>t</w:t>
      </w:r>
      <w:r>
        <w:rPr>
          <w:spacing w:val="-1"/>
        </w:rPr>
        <w:t>e</w:t>
      </w:r>
      <w:r>
        <w:t>lijk,</w:t>
      </w:r>
      <w:r>
        <w:rPr>
          <w:spacing w:val="-2"/>
        </w:rPr>
        <w:t xml:space="preserve"> d</w:t>
      </w:r>
      <w:r>
        <w:t>it</w:t>
      </w:r>
      <w:r>
        <w:rPr>
          <w:spacing w:val="-2"/>
        </w:rPr>
        <w:t xml:space="preserve"> </w:t>
      </w:r>
      <w:r>
        <w:t>ko</w:t>
      </w:r>
      <w:r>
        <w:rPr>
          <w:spacing w:val="-1"/>
        </w:rPr>
        <w:t>m</w:t>
      </w:r>
      <w:r>
        <w:t>t</w:t>
      </w:r>
      <w:r>
        <w:rPr>
          <w:spacing w:val="-2"/>
        </w:rPr>
        <w:t xml:space="preserve"> </w:t>
      </w:r>
      <w:r>
        <w:t>voor</w:t>
      </w:r>
      <w:r>
        <w:rPr>
          <w:spacing w:val="-2"/>
        </w:rPr>
        <w:t>n</w:t>
      </w:r>
      <w:r>
        <w:rPr>
          <w:spacing w:val="-3"/>
        </w:rPr>
        <w:t>a</w:t>
      </w:r>
      <w:r>
        <w:rPr>
          <w:spacing w:val="-2"/>
        </w:rPr>
        <w:t>m</w:t>
      </w:r>
      <w:r>
        <w:t>elijk</w:t>
      </w:r>
      <w:r>
        <w:rPr>
          <w:spacing w:val="-2"/>
        </w:rPr>
        <w:t xml:space="preserve"> d</w:t>
      </w:r>
      <w:r>
        <w:t>o</w:t>
      </w:r>
      <w:r>
        <w:rPr>
          <w:spacing w:val="1"/>
        </w:rPr>
        <w:t>o</w:t>
      </w:r>
      <w:r>
        <w:t xml:space="preserve">r </w:t>
      </w:r>
      <w:r>
        <w:rPr>
          <w:spacing w:val="-2"/>
        </w:rPr>
        <w:t>e</w:t>
      </w:r>
      <w:r>
        <w:t>en</w:t>
      </w:r>
      <w:r>
        <w:rPr>
          <w:spacing w:val="-3"/>
        </w:rPr>
        <w:t xml:space="preserve"> </w:t>
      </w:r>
      <w:r>
        <w:t>goe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</w:t>
      </w:r>
      <w:r>
        <w:t>in</w:t>
      </w:r>
      <w:r>
        <w:rPr>
          <w:spacing w:val="-2"/>
        </w:rPr>
        <w:t>d</w:t>
      </w:r>
      <w:r>
        <w:t>eli</w:t>
      </w:r>
      <w:r>
        <w:rPr>
          <w:spacing w:val="-1"/>
        </w:rPr>
        <w:t>n</w:t>
      </w:r>
      <w:r>
        <w:t>g. V</w:t>
      </w:r>
      <w:r>
        <w:rPr>
          <w:spacing w:val="-2"/>
        </w:rPr>
        <w:t>e</w:t>
      </w:r>
      <w:r>
        <w:t>rd</w:t>
      </w:r>
      <w:r>
        <w:rPr>
          <w:spacing w:val="-1"/>
        </w:rPr>
        <w:t>e</w:t>
      </w:r>
      <w:r>
        <w:t>r is</w:t>
      </w:r>
      <w:r>
        <w:rPr>
          <w:spacing w:val="-1"/>
        </w:rPr>
        <w:t xml:space="preserve"> </w:t>
      </w:r>
      <w:r>
        <w:rPr>
          <w:spacing w:val="-2"/>
        </w:rPr>
        <w:t>h</w:t>
      </w:r>
      <w:r>
        <w:t>et</w:t>
      </w:r>
      <w:r>
        <w:rPr>
          <w:spacing w:val="-2"/>
        </w:rPr>
        <w:t xml:space="preserve"> </w:t>
      </w:r>
      <w:r>
        <w:t>ook wat</w:t>
      </w:r>
      <w:r>
        <w:rPr>
          <w:spacing w:val="-2"/>
        </w:rPr>
        <w:t xml:space="preserve"> </w:t>
      </w:r>
      <w:r>
        <w:t>kl</w:t>
      </w:r>
      <w:r>
        <w:rPr>
          <w:spacing w:val="-1"/>
        </w:rPr>
        <w:t>e</w:t>
      </w:r>
      <w:r>
        <w:t>in</w:t>
      </w:r>
      <w:r>
        <w:rPr>
          <w:spacing w:val="-2"/>
        </w:rPr>
        <w:t xml:space="preserve"> du</w:t>
      </w:r>
      <w:r>
        <w:t>s</w:t>
      </w:r>
      <w:r>
        <w:rPr>
          <w:spacing w:val="1"/>
        </w:rPr>
        <w:t xml:space="preserve"> </w:t>
      </w:r>
      <w:r>
        <w:rPr>
          <w:spacing w:val="-2"/>
        </w:rPr>
        <w:t>d</w:t>
      </w:r>
      <w:r>
        <w:t>an</w:t>
      </w:r>
      <w:r>
        <w:rPr>
          <w:spacing w:val="-3"/>
        </w:rPr>
        <w:t xml:space="preserve"> </w:t>
      </w:r>
      <w:r>
        <w:t xml:space="preserve">is </w:t>
      </w:r>
      <w:r>
        <w:rPr>
          <w:spacing w:val="-2"/>
        </w:rPr>
        <w:t>h</w:t>
      </w:r>
      <w:r>
        <w:t>et o</w:t>
      </w:r>
      <w:r>
        <w:rPr>
          <w:spacing w:val="1"/>
        </w:rPr>
        <w:t>o</w:t>
      </w:r>
      <w:r>
        <w:t>k</w:t>
      </w:r>
      <w:r>
        <w:rPr>
          <w:spacing w:val="-2"/>
        </w:rPr>
        <w:t xml:space="preserve"> </w:t>
      </w:r>
      <w:r>
        <w:t>sn</w:t>
      </w:r>
      <w:r>
        <w:rPr>
          <w:spacing w:val="-2"/>
        </w:rPr>
        <w:t>e</w:t>
      </w:r>
      <w:r>
        <w:t>ller</w:t>
      </w:r>
      <w:r>
        <w:rPr>
          <w:spacing w:val="-1"/>
        </w:rPr>
        <w:t xml:space="preserve"> </w:t>
      </w:r>
      <w:r>
        <w:t>te</w:t>
      </w:r>
      <w:r>
        <w:rPr>
          <w:spacing w:val="-2"/>
        </w:rPr>
        <w:t xml:space="preserve"> </w:t>
      </w:r>
      <w:r>
        <w:t>overzi</w:t>
      </w:r>
      <w:r>
        <w:rPr>
          <w:spacing w:val="-1"/>
        </w:rPr>
        <w:t>e</w:t>
      </w:r>
      <w:r>
        <w:rPr>
          <w:spacing w:val="-4"/>
        </w:rPr>
        <w:t>n</w:t>
      </w:r>
      <w:r>
        <w:t>.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weinige rui</w:t>
      </w:r>
      <w:r>
        <w:rPr>
          <w:spacing w:val="-2"/>
        </w:rPr>
        <w:t>m</w:t>
      </w:r>
      <w:r>
        <w:t>te</w:t>
      </w:r>
      <w:r>
        <w:rPr>
          <w:spacing w:val="-2"/>
        </w:rPr>
        <w:t xml:space="preserve"> d</w:t>
      </w:r>
      <w:r>
        <w:t>ie</w:t>
      </w:r>
      <w:r>
        <w:rPr>
          <w:spacing w:val="-1"/>
        </w:rPr>
        <w:t xml:space="preserve"> </w:t>
      </w:r>
      <w:r>
        <w:t xml:space="preserve">ze </w:t>
      </w:r>
      <w:r>
        <w:rPr>
          <w:spacing w:val="-2"/>
        </w:rPr>
        <w:t>h</w:t>
      </w:r>
      <w:r>
        <w:t>e</w:t>
      </w:r>
      <w:r>
        <w:rPr>
          <w:spacing w:val="-2"/>
        </w:rPr>
        <w:t>b</w:t>
      </w:r>
      <w:r>
        <w:rPr>
          <w:spacing w:val="1"/>
        </w:rPr>
        <w:t>b</w:t>
      </w:r>
      <w:r>
        <w:t>en is goed</w:t>
      </w:r>
      <w:r>
        <w:rPr>
          <w:spacing w:val="-3"/>
        </w:rPr>
        <w:t xml:space="preserve"> </w:t>
      </w:r>
      <w:r>
        <w:rPr>
          <w:spacing w:val="-2"/>
        </w:rPr>
        <w:t>b</w:t>
      </w:r>
      <w:r>
        <w:t>e</w:t>
      </w:r>
      <w:r>
        <w:rPr>
          <w:spacing w:val="-2"/>
        </w:rPr>
        <w:t>nu</w:t>
      </w:r>
      <w:r>
        <w:t>t.</w:t>
      </w:r>
    </w:p>
    <w:p w:rsidR="00447E00" w:rsidRDefault="00447E00">
      <w:pPr>
        <w:kinsoku w:val="0"/>
        <w:overflowPunct w:val="0"/>
        <w:spacing w:before="7" w:line="190" w:lineRule="exact"/>
        <w:rPr>
          <w:sz w:val="19"/>
          <w:szCs w:val="19"/>
        </w:rPr>
      </w:pPr>
    </w:p>
    <w:p w:rsidR="00447E00" w:rsidRDefault="00447E00">
      <w:pPr>
        <w:pStyle w:val="Plattetekst"/>
        <w:kinsoku w:val="0"/>
        <w:overflowPunct w:val="0"/>
        <w:spacing w:line="277" w:lineRule="auto"/>
        <w:ind w:right="215"/>
      </w:pPr>
      <w:r>
        <w:t>Goed</w:t>
      </w:r>
      <w:r>
        <w:rPr>
          <w:spacing w:val="-3"/>
        </w:rPr>
        <w:t xml:space="preserve"> </w:t>
      </w:r>
      <w:r>
        <w:rPr>
          <w:spacing w:val="-2"/>
        </w:rPr>
        <w:t>pun</w:t>
      </w:r>
      <w:r>
        <w:t>t</w:t>
      </w:r>
      <w:r>
        <w:rPr>
          <w:spacing w:val="-2"/>
        </w:rPr>
        <w:t xml:space="preserve"> </w:t>
      </w:r>
      <w:r>
        <w:t>voor</w:t>
      </w:r>
      <w:r>
        <w:rPr>
          <w:spacing w:val="-1"/>
        </w:rPr>
        <w:t xml:space="preserve"> </w:t>
      </w:r>
      <w:r>
        <w:rPr>
          <w:spacing w:val="-2"/>
        </w:rPr>
        <w:t>h</w:t>
      </w:r>
      <w:r>
        <w:t>et</w:t>
      </w:r>
      <w:r>
        <w:rPr>
          <w:spacing w:val="-2"/>
        </w:rPr>
        <w:t xml:space="preserve"> </w:t>
      </w:r>
      <w:r>
        <w:rPr>
          <w:spacing w:val="2"/>
        </w:rPr>
        <w:t>i</w:t>
      </w:r>
      <w:r>
        <w:rPr>
          <w:spacing w:val="-2"/>
        </w:rPr>
        <w:t>n</w:t>
      </w:r>
      <w:r>
        <w:t>zi</w:t>
      </w:r>
      <w:r>
        <w:rPr>
          <w:spacing w:val="-2"/>
        </w:rPr>
        <w:t>ch</w:t>
      </w:r>
      <w:r>
        <w:t>t; er</w:t>
      </w:r>
      <w:r>
        <w:rPr>
          <w:spacing w:val="-1"/>
        </w:rPr>
        <w:t xml:space="preserve"> </w:t>
      </w:r>
      <w:r>
        <w:t>zit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>e</w:t>
      </w:r>
      <w:r>
        <w:t>n glaz</w:t>
      </w:r>
      <w:r>
        <w:rPr>
          <w:spacing w:val="-2"/>
        </w:rPr>
        <w:t>e</w:t>
      </w:r>
      <w:r>
        <w:t>n</w:t>
      </w:r>
      <w:r>
        <w:rPr>
          <w:spacing w:val="-3"/>
        </w:rPr>
        <w:t xml:space="preserve"> </w:t>
      </w:r>
      <w:r>
        <w:t>wand</w:t>
      </w:r>
      <w:r>
        <w:rPr>
          <w:spacing w:val="-3"/>
        </w:rPr>
        <w:t xml:space="preserve"> </w:t>
      </w:r>
      <w:r>
        <w:t>t</w:t>
      </w:r>
      <w:r>
        <w:rPr>
          <w:spacing w:val="-2"/>
        </w:rPr>
        <w:t>u</w:t>
      </w:r>
      <w:r>
        <w:t>ssen</w:t>
      </w:r>
      <w:r>
        <w:rPr>
          <w:spacing w:val="-1"/>
        </w:rPr>
        <w:t xml:space="preserve"> 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</w:t>
      </w:r>
      <w:r>
        <w:rPr>
          <w:spacing w:val="2"/>
        </w:rPr>
        <w:t>v</w:t>
      </w:r>
      <w:r>
        <w:t>o</w:t>
      </w:r>
      <w:r>
        <w:rPr>
          <w:spacing w:val="1"/>
        </w:rPr>
        <w:t>o</w:t>
      </w:r>
      <w:r>
        <w:t>rb</w:t>
      </w:r>
      <w:r>
        <w:rPr>
          <w:spacing w:val="-1"/>
        </w:rPr>
        <w:t>e</w:t>
      </w:r>
      <w:r>
        <w:t>rei</w:t>
      </w:r>
      <w:r>
        <w:rPr>
          <w:spacing w:val="-1"/>
        </w:rPr>
        <w:t>d</w:t>
      </w:r>
      <w:r>
        <w:t xml:space="preserve">ing </w:t>
      </w:r>
      <w:r>
        <w:rPr>
          <w:spacing w:val="-2"/>
        </w:rPr>
        <w:t>(</w:t>
      </w:r>
      <w:r>
        <w:t>t</w:t>
      </w:r>
      <w:r>
        <w:rPr>
          <w:spacing w:val="-1"/>
        </w:rPr>
        <w:t>e</w:t>
      </w:r>
      <w:r>
        <w:t>ve</w:t>
      </w:r>
      <w:r>
        <w:rPr>
          <w:spacing w:val="-2"/>
        </w:rPr>
        <w:t>n</w:t>
      </w:r>
      <w:r>
        <w:t>s op</w:t>
      </w:r>
      <w:r>
        <w:rPr>
          <w:spacing w:val="-2"/>
        </w:rPr>
        <w:t>n</w:t>
      </w:r>
      <w:r>
        <w:t>a</w:t>
      </w:r>
      <w:r>
        <w:rPr>
          <w:spacing w:val="-2"/>
        </w:rPr>
        <w:t>m</w:t>
      </w:r>
      <w:r>
        <w:t xml:space="preserve">e) </w:t>
      </w:r>
      <w:r>
        <w:rPr>
          <w:spacing w:val="-1"/>
        </w:rPr>
        <w:t>e</w:t>
      </w:r>
      <w:r>
        <w:t xml:space="preserve">n 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O</w:t>
      </w:r>
      <w:r>
        <w:t xml:space="preserve">K </w:t>
      </w:r>
      <w:r>
        <w:rPr>
          <w:spacing w:val="-2"/>
        </w:rPr>
        <w:t>m</w:t>
      </w:r>
      <w:r>
        <w:t>et e</w:t>
      </w:r>
      <w:r>
        <w:rPr>
          <w:spacing w:val="-2"/>
        </w:rPr>
        <w:t>e</w:t>
      </w:r>
      <w:r>
        <w:t>n</w:t>
      </w:r>
      <w:r>
        <w:rPr>
          <w:spacing w:val="-3"/>
        </w:rPr>
        <w:t xml:space="preserve"> </w:t>
      </w:r>
      <w:r>
        <w:t>s</w:t>
      </w:r>
      <w:r>
        <w:rPr>
          <w:spacing w:val="1"/>
        </w:rPr>
        <w:t>c</w:t>
      </w:r>
      <w:r>
        <w:rPr>
          <w:spacing w:val="-2"/>
        </w:rPr>
        <w:t>hu</w:t>
      </w:r>
      <w:r>
        <w:t>if</w:t>
      </w:r>
      <w:r>
        <w:rPr>
          <w:spacing w:val="-2"/>
        </w:rPr>
        <w:t>d</w:t>
      </w:r>
      <w:r>
        <w:t>e</w:t>
      </w:r>
      <w:r>
        <w:rPr>
          <w:spacing w:val="-2"/>
        </w:rPr>
        <w:t>u</w:t>
      </w:r>
      <w:r>
        <w:t xml:space="preserve">r </w:t>
      </w:r>
      <w:r>
        <w:rPr>
          <w:spacing w:val="-2"/>
        </w:rPr>
        <w:t>m</w:t>
      </w:r>
      <w:r>
        <w:t>et</w:t>
      </w:r>
      <w:r>
        <w:rPr>
          <w:spacing w:val="-2"/>
        </w:rPr>
        <w:t xml:space="preserve"> </w:t>
      </w:r>
      <w:r>
        <w:t>glas. Zo k</w:t>
      </w:r>
      <w:r>
        <w:rPr>
          <w:spacing w:val="-2"/>
        </w:rPr>
        <w:t>u</w:t>
      </w:r>
      <w:r>
        <w:t>n je</w:t>
      </w:r>
      <w:r>
        <w:rPr>
          <w:spacing w:val="-2"/>
        </w:rPr>
        <w:t xml:space="preserve"> d</w:t>
      </w:r>
      <w:r>
        <w:t>e OK</w:t>
      </w:r>
      <w:r>
        <w:rPr>
          <w:spacing w:val="-1"/>
        </w:rPr>
        <w:t xml:space="preserve"> </w:t>
      </w:r>
      <w:r>
        <w:t>wel afslu</w:t>
      </w:r>
      <w:r>
        <w:rPr>
          <w:spacing w:val="-1"/>
        </w:rPr>
        <w:t>i</w:t>
      </w:r>
      <w:r>
        <w:t>t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rPr>
          <w:spacing w:val="-2"/>
        </w:rPr>
        <w:t>m</w:t>
      </w:r>
      <w:r>
        <w:t>aar</w:t>
      </w:r>
      <w:r>
        <w:rPr>
          <w:spacing w:val="-1"/>
        </w:rPr>
        <w:t xml:space="preserve"> </w:t>
      </w:r>
      <w:r>
        <w:t>o</w:t>
      </w:r>
      <w:r>
        <w:rPr>
          <w:spacing w:val="1"/>
        </w:rPr>
        <w:t>o</w:t>
      </w:r>
      <w:r>
        <w:t>k</w:t>
      </w:r>
      <w:r>
        <w:rPr>
          <w:spacing w:val="-2"/>
        </w:rPr>
        <w:t xml:space="preserve"> d</w:t>
      </w:r>
      <w:r>
        <w:t>e</w:t>
      </w:r>
      <w:r>
        <w:rPr>
          <w:spacing w:val="-2"/>
        </w:rPr>
        <w:t xml:space="preserve"> </w:t>
      </w:r>
      <w:r>
        <w:t>op</w:t>
      </w:r>
      <w:r>
        <w:rPr>
          <w:spacing w:val="-2"/>
        </w:rPr>
        <w:t>n</w:t>
      </w:r>
      <w:r>
        <w:t>a</w:t>
      </w:r>
      <w:r>
        <w:rPr>
          <w:spacing w:val="-2"/>
        </w:rPr>
        <w:t>m</w:t>
      </w:r>
      <w:r>
        <w:t>e</w:t>
      </w:r>
      <w:r>
        <w:rPr>
          <w:spacing w:val="-2"/>
        </w:rPr>
        <w:t xml:space="preserve"> </w:t>
      </w:r>
      <w:r>
        <w:t xml:space="preserve">in 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</w:t>
      </w:r>
      <w:r>
        <w:t>gaten</w:t>
      </w:r>
      <w:r>
        <w:rPr>
          <w:spacing w:val="-3"/>
        </w:rPr>
        <w:t xml:space="preserve"> </w:t>
      </w:r>
      <w:r>
        <w:rPr>
          <w:spacing w:val="-2"/>
        </w:rPr>
        <w:t>h</w:t>
      </w:r>
      <w:r>
        <w:t>ou</w:t>
      </w:r>
      <w:r>
        <w:rPr>
          <w:spacing w:val="-2"/>
        </w:rPr>
        <w:t>d</w:t>
      </w:r>
      <w:r>
        <w:t>e</w:t>
      </w:r>
      <w:r>
        <w:rPr>
          <w:spacing w:val="-2"/>
        </w:rPr>
        <w:t>n</w:t>
      </w:r>
      <w:r>
        <w:t>.</w:t>
      </w:r>
    </w:p>
    <w:p w:rsidR="00447E00" w:rsidRDefault="00447E00">
      <w:pPr>
        <w:pStyle w:val="Plattetekst"/>
        <w:kinsoku w:val="0"/>
        <w:overflowPunct w:val="0"/>
        <w:spacing w:line="277" w:lineRule="auto"/>
        <w:ind w:right="215"/>
        <w:sectPr w:rsidR="00447E00">
          <w:pgSz w:w="11907" w:h="16840"/>
          <w:pgMar w:top="1780" w:right="980" w:bottom="980" w:left="1300" w:header="305" w:footer="780" w:gutter="0"/>
          <w:cols w:space="708"/>
          <w:noEndnote/>
        </w:sectPr>
      </w:pPr>
    </w:p>
    <w:p w:rsidR="00447E00" w:rsidRDefault="00447E00">
      <w:pPr>
        <w:kinsoku w:val="0"/>
        <w:overflowPunct w:val="0"/>
        <w:spacing w:before="10" w:line="160" w:lineRule="exact"/>
        <w:rPr>
          <w:sz w:val="16"/>
          <w:szCs w:val="16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pStyle w:val="Kop3"/>
        <w:kinsoku w:val="0"/>
        <w:overflowPunct w:val="0"/>
        <w:ind w:left="116" w:firstLine="0"/>
        <w:rPr>
          <w:i w:val="0"/>
          <w:iCs w:val="0"/>
        </w:rPr>
      </w:pPr>
      <w:r>
        <w:t>D</w:t>
      </w:r>
      <w:r>
        <w:rPr>
          <w:spacing w:val="1"/>
        </w:rPr>
        <w:t>i</w:t>
      </w:r>
      <w:r>
        <w:t>er</w:t>
      </w:r>
      <w:r>
        <w:rPr>
          <w:spacing w:val="1"/>
        </w:rPr>
        <w:t>e</w:t>
      </w:r>
      <w:r>
        <w:t>n</w:t>
      </w:r>
      <w:r>
        <w:rPr>
          <w:spacing w:val="-2"/>
        </w:rPr>
        <w:t>a</w:t>
      </w:r>
      <w:r>
        <w:t>r</w:t>
      </w:r>
      <w:r>
        <w:rPr>
          <w:spacing w:val="1"/>
        </w:rPr>
        <w:t>t</w:t>
      </w:r>
      <w:r>
        <w:t>s</w:t>
      </w:r>
      <w:r>
        <w:rPr>
          <w:spacing w:val="1"/>
        </w:rPr>
        <w:t>e</w:t>
      </w:r>
      <w:r>
        <w:t>n</w:t>
      </w:r>
      <w:r>
        <w:rPr>
          <w:spacing w:val="-2"/>
        </w:rPr>
        <w:t>p</w:t>
      </w:r>
      <w:r>
        <w:t>ra</w:t>
      </w:r>
      <w:r>
        <w:rPr>
          <w:spacing w:val="-2"/>
        </w:rPr>
        <w:t>k</w:t>
      </w:r>
      <w:r>
        <w:t>tijk</w:t>
      </w:r>
      <w:r>
        <w:rPr>
          <w:spacing w:val="-22"/>
        </w:rPr>
        <w:t xml:space="preserve"> </w:t>
      </w:r>
      <w:r>
        <w:rPr>
          <w:spacing w:val="-2"/>
        </w:rPr>
        <w:t>’</w:t>
      </w:r>
      <w:r>
        <w:t>t</w:t>
      </w:r>
      <w:r>
        <w:rPr>
          <w:spacing w:val="-22"/>
        </w:rPr>
        <w:t xml:space="preserve"> </w:t>
      </w:r>
      <w:r>
        <w:rPr>
          <w:spacing w:val="-1"/>
        </w:rPr>
        <w:t>W</w:t>
      </w:r>
      <w:r>
        <w:t>i</w:t>
      </w:r>
      <w:r>
        <w:rPr>
          <w:spacing w:val="2"/>
        </w:rPr>
        <w:t>j</w:t>
      </w:r>
      <w:r>
        <w:t>dse</w:t>
      </w:r>
      <w:r>
        <w:rPr>
          <w:spacing w:val="1"/>
        </w:rPr>
        <w:t>l</w:t>
      </w:r>
      <w:r>
        <w:t>a</w:t>
      </w:r>
      <w:r>
        <w:rPr>
          <w:spacing w:val="-2"/>
        </w:rPr>
        <w:t>n</w:t>
      </w:r>
      <w:r>
        <w:t>d.</w:t>
      </w:r>
    </w:p>
    <w:p w:rsidR="00447E00" w:rsidRDefault="00447E00">
      <w:pPr>
        <w:kinsoku w:val="0"/>
        <w:overflowPunct w:val="0"/>
        <w:spacing w:before="19" w:line="240" w:lineRule="exact"/>
      </w:pPr>
    </w:p>
    <w:p w:rsidR="00447E00" w:rsidRDefault="00447E00">
      <w:pPr>
        <w:kinsoku w:val="0"/>
        <w:overflowPunct w:val="0"/>
        <w:ind w:left="116"/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i/>
          <w:iCs/>
          <w:sz w:val="28"/>
          <w:szCs w:val="28"/>
        </w:rPr>
        <w:t xml:space="preserve">Hoeveel 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>d</w:t>
      </w:r>
      <w:r>
        <w:rPr>
          <w:rFonts w:ascii="Calibri" w:hAnsi="Calibri" w:cs="Calibri"/>
          <w:i/>
          <w:iCs/>
          <w:spacing w:val="-3"/>
          <w:sz w:val="28"/>
          <w:szCs w:val="28"/>
        </w:rPr>
        <w:t>i</w:t>
      </w:r>
      <w:r>
        <w:rPr>
          <w:rFonts w:ascii="Calibri" w:hAnsi="Calibri" w:cs="Calibri"/>
          <w:i/>
          <w:iCs/>
          <w:sz w:val="28"/>
          <w:szCs w:val="28"/>
        </w:rPr>
        <w:t>erena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>r</w:t>
      </w:r>
      <w:r>
        <w:rPr>
          <w:rFonts w:ascii="Calibri" w:hAnsi="Calibri" w:cs="Calibri"/>
          <w:i/>
          <w:iCs/>
          <w:sz w:val="28"/>
          <w:szCs w:val="28"/>
        </w:rPr>
        <w:t>t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>s</w:t>
      </w:r>
      <w:r>
        <w:rPr>
          <w:rFonts w:ascii="Calibri" w:hAnsi="Calibri" w:cs="Calibri"/>
          <w:i/>
          <w:iCs/>
          <w:sz w:val="28"/>
          <w:szCs w:val="28"/>
        </w:rPr>
        <w:t>en</w:t>
      </w:r>
      <w:r>
        <w:rPr>
          <w:rFonts w:ascii="Calibri" w:hAnsi="Calibri" w:cs="Calibri"/>
          <w:i/>
          <w:iCs/>
          <w:spacing w:val="-4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hebben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jullie in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dien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>s</w:t>
      </w:r>
      <w:r>
        <w:rPr>
          <w:rFonts w:ascii="Calibri" w:hAnsi="Calibri" w:cs="Calibri"/>
          <w:i/>
          <w:iCs/>
          <w:sz w:val="28"/>
          <w:szCs w:val="28"/>
        </w:rPr>
        <w:t>t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voor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het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groot</w:t>
      </w:r>
      <w:r>
        <w:rPr>
          <w:rFonts w:ascii="Calibri" w:hAnsi="Calibri" w:cs="Calibri"/>
          <w:i/>
          <w:iCs/>
          <w:spacing w:val="-3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vee?</w:t>
      </w:r>
    </w:p>
    <w:p w:rsidR="00447E00" w:rsidRDefault="00447E00">
      <w:pPr>
        <w:kinsoku w:val="0"/>
        <w:overflowPunct w:val="0"/>
        <w:spacing w:before="9" w:line="240" w:lineRule="exact"/>
      </w:pPr>
    </w:p>
    <w:p w:rsidR="00447E00" w:rsidRDefault="00447E00">
      <w:pPr>
        <w:pStyle w:val="Plattetekst"/>
        <w:kinsoku w:val="0"/>
        <w:overflowPunct w:val="0"/>
        <w:spacing w:line="276" w:lineRule="auto"/>
        <w:ind w:right="454"/>
      </w:pPr>
      <w:r>
        <w:t>Voor</w:t>
      </w:r>
      <w:r>
        <w:rPr>
          <w:spacing w:val="-1"/>
        </w:rPr>
        <w:t xml:space="preserve"> 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</w:t>
      </w:r>
      <w:r>
        <w:t>la</w:t>
      </w:r>
      <w:r>
        <w:rPr>
          <w:spacing w:val="-1"/>
        </w:rPr>
        <w:t>n</w:t>
      </w:r>
      <w:r>
        <w:rPr>
          <w:spacing w:val="-2"/>
        </w:rPr>
        <w:t>db</w:t>
      </w:r>
      <w:r>
        <w:t xml:space="preserve">ouw </w:t>
      </w:r>
      <w:r>
        <w:rPr>
          <w:spacing w:val="-2"/>
        </w:rPr>
        <w:t>h</w:t>
      </w:r>
      <w:r>
        <w:rPr>
          <w:spacing w:val="1"/>
        </w:rPr>
        <w:t>e</w:t>
      </w:r>
      <w:r>
        <w:rPr>
          <w:spacing w:val="-2"/>
        </w:rPr>
        <w:t>bb</w:t>
      </w:r>
      <w:r>
        <w:t>en</w:t>
      </w:r>
      <w:r>
        <w:rPr>
          <w:spacing w:val="-3"/>
        </w:rPr>
        <w:t xml:space="preserve"> </w:t>
      </w:r>
      <w:r>
        <w:t>w</w:t>
      </w:r>
      <w:r>
        <w:rPr>
          <w:spacing w:val="1"/>
        </w:rPr>
        <w:t>i</w:t>
      </w:r>
      <w:r>
        <w:t>j</w:t>
      </w:r>
      <w:r>
        <w:rPr>
          <w:spacing w:val="-1"/>
        </w:rPr>
        <w:t xml:space="preserve"> </w:t>
      </w:r>
      <w:r>
        <w:t>3 di</w:t>
      </w:r>
      <w:r>
        <w:rPr>
          <w:spacing w:val="-1"/>
        </w:rPr>
        <w:t>e</w:t>
      </w:r>
      <w:r>
        <w:t>re</w:t>
      </w:r>
      <w:r>
        <w:rPr>
          <w:spacing w:val="-1"/>
        </w:rPr>
        <w:t>n</w:t>
      </w:r>
      <w:r>
        <w:t>artsen</w:t>
      </w:r>
      <w:r>
        <w:rPr>
          <w:spacing w:val="-2"/>
        </w:rPr>
        <w:t xml:space="preserve"> </w:t>
      </w:r>
      <w:r>
        <w:t xml:space="preserve">36 </w:t>
      </w:r>
      <w:r>
        <w:rPr>
          <w:spacing w:val="-2"/>
        </w:rPr>
        <w:t>uu</w:t>
      </w:r>
      <w:r>
        <w:t>r,</w:t>
      </w:r>
      <w:r>
        <w:rPr>
          <w:spacing w:val="-1"/>
        </w:rPr>
        <w:t xml:space="preserve"> </w:t>
      </w:r>
      <w:r>
        <w:t xml:space="preserve">1 </w:t>
      </w:r>
      <w:r>
        <w:rPr>
          <w:spacing w:val="-2"/>
        </w:rPr>
        <w:t>d</w:t>
      </w:r>
      <w:r>
        <w:t>iere</w:t>
      </w:r>
      <w:r>
        <w:rPr>
          <w:spacing w:val="-2"/>
        </w:rPr>
        <w:t>n</w:t>
      </w:r>
      <w:r>
        <w:t xml:space="preserve">arts </w:t>
      </w:r>
      <w:r>
        <w:rPr>
          <w:spacing w:val="-2"/>
        </w:rPr>
        <w:t>2</w:t>
      </w:r>
      <w:r>
        <w:t>2</w:t>
      </w:r>
      <w:r>
        <w:rPr>
          <w:spacing w:val="-2"/>
        </w:rPr>
        <w:t xml:space="preserve"> uu</w:t>
      </w:r>
      <w:r>
        <w:t>r en e</w:t>
      </w:r>
      <w:r>
        <w:rPr>
          <w:spacing w:val="-2"/>
        </w:rPr>
        <w:t>e</w:t>
      </w:r>
      <w:r>
        <w:t>n</w:t>
      </w:r>
      <w:r>
        <w:rPr>
          <w:spacing w:val="-3"/>
        </w:rPr>
        <w:t xml:space="preserve"> </w:t>
      </w:r>
      <w:r>
        <w:rPr>
          <w:spacing w:val="-2"/>
        </w:rPr>
        <w:t>d</w:t>
      </w:r>
      <w:r>
        <w:t>iere</w:t>
      </w:r>
      <w:r>
        <w:rPr>
          <w:spacing w:val="-2"/>
        </w:rPr>
        <w:t>n</w:t>
      </w:r>
      <w:r>
        <w:t xml:space="preserve">arts </w:t>
      </w:r>
      <w:r>
        <w:rPr>
          <w:spacing w:val="-2"/>
        </w:rPr>
        <w:t>4</w:t>
      </w:r>
      <w:r>
        <w:t>0 uur vo</w:t>
      </w:r>
      <w:r>
        <w:rPr>
          <w:spacing w:val="-2"/>
        </w:rPr>
        <w:t>o</w:t>
      </w:r>
      <w:r>
        <w:t xml:space="preserve">r 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</w:t>
      </w:r>
      <w:r>
        <w:t>ru</w:t>
      </w:r>
      <w:r>
        <w:rPr>
          <w:spacing w:val="-2"/>
        </w:rPr>
        <w:t>nd</w:t>
      </w:r>
      <w:r>
        <w:t>ve</w:t>
      </w:r>
      <w:r>
        <w:rPr>
          <w:spacing w:val="-1"/>
        </w:rPr>
        <w:t>e</w:t>
      </w:r>
      <w:r>
        <w:t>.</w:t>
      </w:r>
      <w:r>
        <w:rPr>
          <w:spacing w:val="-1"/>
        </w:rPr>
        <w:t xml:space="preserve"> </w:t>
      </w:r>
      <w:r>
        <w:rPr>
          <w:spacing w:val="2"/>
        </w:rPr>
        <w:t>D</w:t>
      </w:r>
      <w:r>
        <w:t>aarn</w:t>
      </w:r>
      <w:r>
        <w:rPr>
          <w:spacing w:val="-1"/>
        </w:rPr>
        <w:t>a</w:t>
      </w:r>
      <w:r>
        <w:t>ast</w:t>
      </w:r>
      <w:r>
        <w:rPr>
          <w:spacing w:val="-1"/>
        </w:rPr>
        <w:t xml:space="preserve"> </w:t>
      </w:r>
      <w:r>
        <w:rPr>
          <w:spacing w:val="-2"/>
        </w:rPr>
        <w:t>h</w:t>
      </w:r>
      <w:r>
        <w:t>e</w:t>
      </w:r>
      <w:r>
        <w:rPr>
          <w:spacing w:val="-2"/>
        </w:rPr>
        <w:t>bb</w:t>
      </w:r>
      <w:r>
        <w:t>en</w:t>
      </w:r>
      <w:r>
        <w:rPr>
          <w:spacing w:val="-3"/>
        </w:rPr>
        <w:t xml:space="preserve"> </w:t>
      </w:r>
      <w:r>
        <w:t>w</w:t>
      </w:r>
      <w:r>
        <w:rPr>
          <w:spacing w:val="1"/>
        </w:rPr>
        <w:t>i</w:t>
      </w:r>
      <w:r>
        <w:t>j</w:t>
      </w:r>
      <w:r>
        <w:rPr>
          <w:spacing w:val="1"/>
        </w:rPr>
        <w:t xml:space="preserve"> </w:t>
      </w:r>
      <w:r>
        <w:t>1</w:t>
      </w:r>
      <w:r>
        <w:rPr>
          <w:spacing w:val="-2"/>
        </w:rPr>
        <w:t xml:space="preserve"> d</w:t>
      </w:r>
      <w:r>
        <w:t>iere</w:t>
      </w:r>
      <w:r>
        <w:rPr>
          <w:spacing w:val="-2"/>
        </w:rPr>
        <w:t>n</w:t>
      </w:r>
      <w:r>
        <w:t xml:space="preserve">arts </w:t>
      </w:r>
      <w:r>
        <w:rPr>
          <w:spacing w:val="-2"/>
        </w:rPr>
        <w:t>d</w:t>
      </w:r>
      <w:r>
        <w:t>ie lic</w:t>
      </w:r>
      <w:r>
        <w:rPr>
          <w:spacing w:val="-2"/>
        </w:rPr>
        <w:t>h</w:t>
      </w:r>
      <w:r>
        <w:t>t</w:t>
      </w:r>
      <w:r>
        <w:rPr>
          <w:spacing w:val="-2"/>
        </w:rPr>
        <w:t xml:space="preserve"> </w:t>
      </w:r>
      <w:r>
        <w:t>g</w:t>
      </w:r>
      <w:r>
        <w:rPr>
          <w:spacing w:val="-1"/>
        </w:rPr>
        <w:t>e</w:t>
      </w:r>
      <w:r>
        <w:t>sp</w:t>
      </w:r>
      <w:r>
        <w:rPr>
          <w:spacing w:val="-2"/>
        </w:rPr>
        <w:t>ec</w:t>
      </w:r>
      <w:r>
        <w:t>iali</w:t>
      </w:r>
      <w:r>
        <w:rPr>
          <w:spacing w:val="1"/>
        </w:rPr>
        <w:t>s</w:t>
      </w:r>
      <w:r>
        <w:t>e</w:t>
      </w:r>
      <w:r>
        <w:rPr>
          <w:spacing w:val="-2"/>
        </w:rPr>
        <w:t>e</w:t>
      </w:r>
      <w:r>
        <w:t>rd</w:t>
      </w:r>
      <w:r>
        <w:rPr>
          <w:spacing w:val="-2"/>
        </w:rPr>
        <w:t xml:space="preserve"> </w:t>
      </w:r>
      <w:r>
        <w:t>is in</w:t>
      </w:r>
      <w:r>
        <w:rPr>
          <w:spacing w:val="-3"/>
        </w:rPr>
        <w:t xml:space="preserve"> </w:t>
      </w:r>
      <w:r>
        <w:rPr>
          <w:spacing w:val="-2"/>
        </w:rPr>
        <w:t>p</w:t>
      </w:r>
      <w:r>
        <w:t>aard. De</w:t>
      </w:r>
      <w:r>
        <w:rPr>
          <w:spacing w:val="-2"/>
        </w:rPr>
        <w:t xml:space="preserve"> </w:t>
      </w:r>
      <w:r>
        <w:t>varke</w:t>
      </w:r>
      <w:r>
        <w:rPr>
          <w:spacing w:val="-2"/>
        </w:rPr>
        <w:t>n</w:t>
      </w:r>
      <w:r>
        <w:t>s word</w:t>
      </w:r>
      <w:r>
        <w:rPr>
          <w:spacing w:val="-2"/>
        </w:rPr>
        <w:t xml:space="preserve"> </w:t>
      </w:r>
      <w:r>
        <w:t>g</w:t>
      </w:r>
      <w:r>
        <w:rPr>
          <w:spacing w:val="-1"/>
        </w:rPr>
        <w:t>e</w:t>
      </w:r>
      <w:r>
        <w:rPr>
          <w:spacing w:val="-2"/>
        </w:rPr>
        <w:t>d</w:t>
      </w:r>
      <w:r>
        <w:t>aan</w:t>
      </w:r>
      <w:r>
        <w:rPr>
          <w:spacing w:val="-3"/>
        </w:rPr>
        <w:t xml:space="preserve"> </w:t>
      </w:r>
      <w:r>
        <w:rPr>
          <w:spacing w:val="-2"/>
        </w:rPr>
        <w:t>d</w:t>
      </w:r>
      <w:r>
        <w:t>o</w:t>
      </w:r>
      <w:r>
        <w:rPr>
          <w:spacing w:val="1"/>
        </w:rPr>
        <w:t>o</w:t>
      </w:r>
      <w:r>
        <w:t>r</w:t>
      </w:r>
      <w:r>
        <w:rPr>
          <w:spacing w:val="-3"/>
        </w:rPr>
        <w:t xml:space="preserve"> </w:t>
      </w:r>
      <w:r>
        <w:t>e</w:t>
      </w:r>
      <w:r>
        <w:rPr>
          <w:spacing w:val="-2"/>
        </w:rPr>
        <w:t>e</w:t>
      </w:r>
      <w:r>
        <w:t>n</w:t>
      </w:r>
      <w:r>
        <w:rPr>
          <w:spacing w:val="-3"/>
        </w:rPr>
        <w:t xml:space="preserve"> </w:t>
      </w:r>
      <w:r>
        <w:t>van</w:t>
      </w:r>
      <w:r>
        <w:rPr>
          <w:spacing w:val="-2"/>
        </w:rPr>
        <w:t xml:space="preserve"> d</w:t>
      </w:r>
      <w:r>
        <w:t>e ru</w:t>
      </w:r>
      <w:r>
        <w:rPr>
          <w:spacing w:val="-2"/>
        </w:rPr>
        <w:t>nd</w:t>
      </w:r>
      <w:r>
        <w:t>vee</w:t>
      </w:r>
      <w:r>
        <w:rPr>
          <w:spacing w:val="-2"/>
        </w:rPr>
        <w:t xml:space="preserve"> d</w:t>
      </w:r>
      <w:r>
        <w:t>iere</w:t>
      </w:r>
      <w:r>
        <w:rPr>
          <w:spacing w:val="-2"/>
        </w:rPr>
        <w:t>n</w:t>
      </w:r>
      <w:r>
        <w:t>artsen</w:t>
      </w:r>
      <w:r>
        <w:rPr>
          <w:spacing w:val="-2"/>
        </w:rPr>
        <w:t xml:space="preserve"> </w:t>
      </w:r>
      <w:r>
        <w:t>sam</w:t>
      </w:r>
      <w:r>
        <w:rPr>
          <w:spacing w:val="-2"/>
        </w:rPr>
        <w:t>e</w:t>
      </w:r>
      <w:r>
        <w:t>n</w:t>
      </w:r>
      <w:r>
        <w:rPr>
          <w:spacing w:val="-3"/>
        </w:rPr>
        <w:t xml:space="preserve"> </w:t>
      </w:r>
      <w:r>
        <w:rPr>
          <w:spacing w:val="-2"/>
        </w:rPr>
        <w:t>m</w:t>
      </w:r>
      <w:r>
        <w:t>et 2 di</w:t>
      </w:r>
      <w:r>
        <w:rPr>
          <w:spacing w:val="-1"/>
        </w:rPr>
        <w:t>e</w:t>
      </w:r>
      <w:r>
        <w:t>re</w:t>
      </w:r>
      <w:r>
        <w:rPr>
          <w:spacing w:val="-1"/>
        </w:rPr>
        <w:t>n</w:t>
      </w:r>
      <w:r>
        <w:t>artsen</w:t>
      </w:r>
      <w:r>
        <w:rPr>
          <w:spacing w:val="-2"/>
        </w:rPr>
        <w:t xml:space="preserve"> </w:t>
      </w:r>
      <w:r>
        <w:t>van</w:t>
      </w:r>
      <w:r>
        <w:rPr>
          <w:spacing w:val="-2"/>
        </w:rPr>
        <w:t xml:space="preserve"> d</w:t>
      </w:r>
      <w:r>
        <w:t>e</w:t>
      </w:r>
      <w:r>
        <w:rPr>
          <w:spacing w:val="-2"/>
        </w:rPr>
        <w:t xml:space="preserve"> </w:t>
      </w:r>
      <w:r>
        <w:t>g</w:t>
      </w:r>
      <w:r>
        <w:rPr>
          <w:spacing w:val="-1"/>
        </w:rPr>
        <w:t>e</w:t>
      </w:r>
      <w:r>
        <w:t>z</w:t>
      </w:r>
      <w:r>
        <w:rPr>
          <w:spacing w:val="-1"/>
        </w:rPr>
        <w:t>e</w:t>
      </w:r>
      <w:r>
        <w:t>l</w:t>
      </w:r>
      <w:r>
        <w:rPr>
          <w:spacing w:val="2"/>
        </w:rPr>
        <w:t>s</w:t>
      </w:r>
      <w:r>
        <w:rPr>
          <w:spacing w:val="-2"/>
        </w:rPr>
        <w:t>ch</w:t>
      </w:r>
      <w:r>
        <w:t>a</w:t>
      </w:r>
      <w:r>
        <w:rPr>
          <w:spacing w:val="-2"/>
        </w:rPr>
        <w:t>p</w:t>
      </w:r>
      <w:r>
        <w:t>sdier</w:t>
      </w:r>
      <w:r>
        <w:rPr>
          <w:spacing w:val="-1"/>
        </w:rPr>
        <w:t>e</w:t>
      </w:r>
      <w:r>
        <w:rPr>
          <w:spacing w:val="-2"/>
        </w:rPr>
        <w:t>n</w:t>
      </w:r>
      <w:r>
        <w:t>.</w:t>
      </w:r>
      <w:r>
        <w:rPr>
          <w:spacing w:val="-1"/>
        </w:rPr>
        <w:t xml:space="preserve"> </w:t>
      </w:r>
      <w:r>
        <w:t>D</w:t>
      </w:r>
      <w:r>
        <w:rPr>
          <w:spacing w:val="-1"/>
        </w:rPr>
        <w:t>u</w:t>
      </w:r>
      <w:r>
        <w:t>s in</w:t>
      </w:r>
      <w:r>
        <w:rPr>
          <w:spacing w:val="-2"/>
        </w:rPr>
        <w:t xml:space="preserve"> </w:t>
      </w:r>
      <w:r>
        <w:t>totaal</w:t>
      </w:r>
      <w:r>
        <w:rPr>
          <w:spacing w:val="-1"/>
        </w:rPr>
        <w:t xml:space="preserve"> </w:t>
      </w:r>
      <w:r>
        <w:rPr>
          <w:spacing w:val="-2"/>
        </w:rPr>
        <w:t>h</w:t>
      </w:r>
      <w:r>
        <w:t>e</w:t>
      </w:r>
      <w:r>
        <w:rPr>
          <w:spacing w:val="-2"/>
        </w:rPr>
        <w:t>bb</w:t>
      </w:r>
      <w:r>
        <w:t>en wij 6</w:t>
      </w:r>
      <w:r>
        <w:rPr>
          <w:spacing w:val="-2"/>
        </w:rPr>
        <w:t xml:space="preserve"> d</w:t>
      </w:r>
      <w:r>
        <w:t>iere</w:t>
      </w:r>
      <w:r>
        <w:rPr>
          <w:spacing w:val="-2"/>
        </w:rPr>
        <w:t>n</w:t>
      </w:r>
      <w:r>
        <w:t>artsen</w:t>
      </w:r>
      <w:r>
        <w:rPr>
          <w:spacing w:val="-2"/>
        </w:rPr>
        <w:t xml:space="preserve"> </w:t>
      </w:r>
      <w:r>
        <w:t>voor</w:t>
      </w:r>
      <w:r>
        <w:rPr>
          <w:spacing w:val="-1"/>
        </w:rPr>
        <w:t xml:space="preserve"> </w:t>
      </w:r>
      <w:r>
        <w:rPr>
          <w:spacing w:val="-3"/>
        </w:rPr>
        <w:t>g</w:t>
      </w:r>
      <w:r>
        <w:t>root v</w:t>
      </w:r>
      <w:r>
        <w:rPr>
          <w:spacing w:val="-1"/>
        </w:rPr>
        <w:t>e</w:t>
      </w:r>
      <w:r>
        <w:rPr>
          <w:spacing w:val="-3"/>
        </w:rPr>
        <w:t>e</w:t>
      </w:r>
      <w:r>
        <w:t>.</w:t>
      </w:r>
    </w:p>
    <w:p w:rsidR="00447E00" w:rsidRDefault="00447E00">
      <w:pPr>
        <w:kinsoku w:val="0"/>
        <w:overflowPunct w:val="0"/>
        <w:spacing w:before="7" w:line="190" w:lineRule="exact"/>
        <w:rPr>
          <w:sz w:val="19"/>
          <w:szCs w:val="19"/>
        </w:rPr>
      </w:pPr>
    </w:p>
    <w:p w:rsidR="00447E00" w:rsidRDefault="00447E00">
      <w:pPr>
        <w:pStyle w:val="Plattetekst"/>
        <w:kinsoku w:val="0"/>
        <w:overflowPunct w:val="0"/>
        <w:spacing w:line="278" w:lineRule="auto"/>
        <w:ind w:right="452"/>
      </w:pPr>
      <w:r>
        <w:rPr>
          <w:spacing w:val="-2"/>
        </w:rPr>
        <w:t>I</w:t>
      </w:r>
      <w:r>
        <w:t>n</w:t>
      </w:r>
      <w:r>
        <w:rPr>
          <w:spacing w:val="-3"/>
        </w:rPr>
        <w:t xml:space="preserve"> </w:t>
      </w:r>
      <w:r>
        <w:t>totaal</w:t>
      </w:r>
      <w:r>
        <w:rPr>
          <w:spacing w:val="-1"/>
        </w:rPr>
        <w:t xml:space="preserve"> </w:t>
      </w:r>
      <w:r>
        <w:t>op</w:t>
      </w:r>
      <w:r>
        <w:rPr>
          <w:spacing w:val="-2"/>
        </w:rPr>
        <w:t xml:space="preserve"> </w:t>
      </w:r>
      <w:r>
        <w:t>alle</w:t>
      </w:r>
      <w:r>
        <w:rPr>
          <w:spacing w:val="-1"/>
        </w:rPr>
        <w:t xml:space="preserve"> </w:t>
      </w:r>
      <w:r>
        <w:rPr>
          <w:spacing w:val="-2"/>
        </w:rPr>
        <w:t>p</w:t>
      </w:r>
      <w:r>
        <w:t>rak</w:t>
      </w:r>
      <w:r>
        <w:rPr>
          <w:spacing w:val="1"/>
        </w:rPr>
        <w:t>t</w:t>
      </w:r>
      <w:r>
        <w:t>ijk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rPr>
          <w:spacing w:val="-2"/>
        </w:rPr>
        <w:t>(</w:t>
      </w:r>
      <w:r>
        <w:t>Does</w:t>
      </w:r>
      <w:r>
        <w:rPr>
          <w:spacing w:val="-2"/>
        </w:rPr>
        <w:t>bu</w:t>
      </w:r>
      <w:r>
        <w:t>rg,</w:t>
      </w:r>
      <w:r>
        <w:rPr>
          <w:spacing w:val="-1"/>
        </w:rPr>
        <w:t xml:space="preserve"> </w:t>
      </w:r>
      <w:r>
        <w:t>W</w:t>
      </w:r>
      <w:r>
        <w:rPr>
          <w:spacing w:val="-1"/>
        </w:rPr>
        <w:t>e</w:t>
      </w:r>
      <w:r>
        <w:rPr>
          <w:spacing w:val="1"/>
        </w:rPr>
        <w:t>h</w:t>
      </w:r>
      <w:r>
        <w:t>l,</w:t>
      </w:r>
      <w:r>
        <w:rPr>
          <w:spacing w:val="-1"/>
        </w:rPr>
        <w:t xml:space="preserve"> </w:t>
      </w:r>
      <w:r>
        <w:t>Dieren</w:t>
      </w:r>
      <w:r>
        <w:rPr>
          <w:spacing w:val="-3"/>
        </w:rPr>
        <w:t xml:space="preserve"> </w:t>
      </w:r>
      <w:r>
        <w:t>en</w:t>
      </w:r>
      <w:r>
        <w:rPr>
          <w:spacing w:val="-3"/>
        </w:rPr>
        <w:t xml:space="preserve"> </w:t>
      </w:r>
      <w:r>
        <w:t>Dida</w:t>
      </w:r>
      <w:r>
        <w:rPr>
          <w:spacing w:val="-2"/>
        </w:rPr>
        <w:t>m</w:t>
      </w:r>
      <w:r>
        <w:t xml:space="preserve">) </w:t>
      </w:r>
      <w:r>
        <w:rPr>
          <w:spacing w:val="1"/>
        </w:rPr>
        <w:t>h</w:t>
      </w:r>
      <w:r>
        <w:t>e</w:t>
      </w:r>
      <w:r>
        <w:rPr>
          <w:spacing w:val="-2"/>
        </w:rPr>
        <w:t>bb</w:t>
      </w:r>
      <w:r>
        <w:t>en</w:t>
      </w:r>
      <w:r>
        <w:rPr>
          <w:spacing w:val="-3"/>
        </w:rPr>
        <w:t xml:space="preserve"> </w:t>
      </w:r>
      <w:r>
        <w:t>w</w:t>
      </w:r>
      <w:r>
        <w:rPr>
          <w:spacing w:val="1"/>
        </w:rPr>
        <w:t>i</w:t>
      </w:r>
      <w:r>
        <w:t>j</w:t>
      </w:r>
      <w:r>
        <w:rPr>
          <w:spacing w:val="-1"/>
        </w:rPr>
        <w:t xml:space="preserve"> </w:t>
      </w:r>
      <w:r>
        <w:t xml:space="preserve">12 </w:t>
      </w:r>
      <w:r>
        <w:rPr>
          <w:spacing w:val="-2"/>
        </w:rPr>
        <w:t>d</w:t>
      </w:r>
      <w:r>
        <w:t>iere</w:t>
      </w:r>
      <w:r>
        <w:rPr>
          <w:spacing w:val="-2"/>
        </w:rPr>
        <w:t>n</w:t>
      </w:r>
      <w:r>
        <w:t>artse</w:t>
      </w:r>
      <w:r>
        <w:rPr>
          <w:spacing w:val="-2"/>
        </w:rPr>
        <w:t>n</w:t>
      </w:r>
      <w:r>
        <w:t>.</w:t>
      </w:r>
    </w:p>
    <w:p w:rsidR="00447E00" w:rsidRDefault="00447E00">
      <w:pPr>
        <w:kinsoku w:val="0"/>
        <w:overflowPunct w:val="0"/>
        <w:spacing w:before="4" w:line="190" w:lineRule="exact"/>
        <w:rPr>
          <w:sz w:val="19"/>
          <w:szCs w:val="19"/>
        </w:rPr>
      </w:pPr>
    </w:p>
    <w:p w:rsidR="00447E00" w:rsidRDefault="00447E00">
      <w:pPr>
        <w:kinsoku w:val="0"/>
        <w:overflowPunct w:val="0"/>
        <w:spacing w:line="278" w:lineRule="auto"/>
        <w:ind w:left="116" w:right="535"/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i/>
          <w:iCs/>
          <w:sz w:val="28"/>
          <w:szCs w:val="28"/>
        </w:rPr>
        <w:t xml:space="preserve">Hoeveel 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>b</w:t>
      </w:r>
      <w:r>
        <w:rPr>
          <w:rFonts w:ascii="Calibri" w:hAnsi="Calibri" w:cs="Calibri"/>
          <w:i/>
          <w:iCs/>
          <w:sz w:val="28"/>
          <w:szCs w:val="28"/>
        </w:rPr>
        <w:t>ed</w:t>
      </w:r>
      <w:r>
        <w:rPr>
          <w:rFonts w:ascii="Calibri" w:hAnsi="Calibri" w:cs="Calibri"/>
          <w:i/>
          <w:iCs/>
          <w:spacing w:val="-3"/>
          <w:sz w:val="28"/>
          <w:szCs w:val="28"/>
        </w:rPr>
        <w:t>r</w:t>
      </w:r>
      <w:r>
        <w:rPr>
          <w:rFonts w:ascii="Calibri" w:hAnsi="Calibri" w:cs="Calibri"/>
          <w:i/>
          <w:iCs/>
          <w:sz w:val="28"/>
          <w:szCs w:val="28"/>
        </w:rPr>
        <w:t>ijven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k</w:t>
      </w:r>
      <w:r>
        <w:rPr>
          <w:rFonts w:ascii="Calibri" w:hAnsi="Calibri" w:cs="Calibri"/>
          <w:i/>
          <w:iCs/>
          <w:spacing w:val="-4"/>
          <w:sz w:val="28"/>
          <w:szCs w:val="28"/>
        </w:rPr>
        <w:t>a</w:t>
      </w:r>
      <w:r>
        <w:rPr>
          <w:rFonts w:ascii="Calibri" w:hAnsi="Calibri" w:cs="Calibri"/>
          <w:i/>
          <w:iCs/>
          <w:sz w:val="28"/>
          <w:szCs w:val="28"/>
        </w:rPr>
        <w:t>n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1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dierena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>r</w:t>
      </w:r>
      <w:r>
        <w:rPr>
          <w:rFonts w:ascii="Calibri" w:hAnsi="Calibri" w:cs="Calibri"/>
          <w:i/>
          <w:iCs/>
          <w:sz w:val="28"/>
          <w:szCs w:val="28"/>
        </w:rPr>
        <w:t xml:space="preserve">ts 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>(</w:t>
      </w:r>
      <w:r>
        <w:rPr>
          <w:rFonts w:ascii="Calibri" w:hAnsi="Calibri" w:cs="Calibri"/>
          <w:i/>
          <w:iCs/>
          <w:sz w:val="28"/>
          <w:szCs w:val="28"/>
        </w:rPr>
        <w:t>op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een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juiste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man</w:t>
      </w:r>
      <w:r>
        <w:rPr>
          <w:rFonts w:ascii="Calibri" w:hAnsi="Calibri" w:cs="Calibri"/>
          <w:i/>
          <w:iCs/>
          <w:spacing w:val="-3"/>
          <w:sz w:val="28"/>
          <w:szCs w:val="28"/>
        </w:rPr>
        <w:t>i</w:t>
      </w:r>
      <w:r>
        <w:rPr>
          <w:rFonts w:ascii="Calibri" w:hAnsi="Calibri" w:cs="Calibri"/>
          <w:i/>
          <w:iCs/>
          <w:sz w:val="28"/>
          <w:szCs w:val="28"/>
        </w:rPr>
        <w:t>er,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zo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>n</w:t>
      </w:r>
      <w:r>
        <w:rPr>
          <w:rFonts w:ascii="Calibri" w:hAnsi="Calibri" w:cs="Calibri"/>
          <w:i/>
          <w:iCs/>
          <w:sz w:val="28"/>
          <w:szCs w:val="28"/>
        </w:rPr>
        <w:t>der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afraff</w:t>
      </w:r>
      <w:r>
        <w:rPr>
          <w:rFonts w:ascii="Calibri" w:hAnsi="Calibri" w:cs="Calibri"/>
          <w:i/>
          <w:iCs/>
          <w:spacing w:val="-3"/>
          <w:sz w:val="28"/>
          <w:szCs w:val="28"/>
        </w:rPr>
        <w:t>e</w:t>
      </w:r>
      <w:r>
        <w:rPr>
          <w:rFonts w:ascii="Calibri" w:hAnsi="Calibri" w:cs="Calibri"/>
          <w:i/>
          <w:iCs/>
          <w:sz w:val="28"/>
          <w:szCs w:val="28"/>
        </w:rPr>
        <w:t>len) begelei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>d</w:t>
      </w:r>
      <w:r>
        <w:rPr>
          <w:rFonts w:ascii="Calibri" w:hAnsi="Calibri" w:cs="Calibri"/>
          <w:i/>
          <w:iCs/>
          <w:sz w:val="28"/>
          <w:szCs w:val="28"/>
        </w:rPr>
        <w:t>en?</w:t>
      </w:r>
    </w:p>
    <w:p w:rsidR="00447E00" w:rsidRDefault="00447E00">
      <w:pPr>
        <w:kinsoku w:val="0"/>
        <w:overflowPunct w:val="0"/>
        <w:spacing w:before="4" w:line="190" w:lineRule="exact"/>
        <w:rPr>
          <w:sz w:val="19"/>
          <w:szCs w:val="19"/>
        </w:rPr>
      </w:pPr>
    </w:p>
    <w:p w:rsidR="00447E00" w:rsidRDefault="00447E00">
      <w:pPr>
        <w:pStyle w:val="Plattetekst"/>
        <w:kinsoku w:val="0"/>
        <w:overflowPunct w:val="0"/>
        <w:spacing w:line="277" w:lineRule="auto"/>
        <w:ind w:right="395"/>
      </w:pPr>
      <w:r>
        <w:t>1</w:t>
      </w:r>
      <w:r>
        <w:rPr>
          <w:spacing w:val="-2"/>
        </w:rPr>
        <w:t xml:space="preserve"> </w:t>
      </w:r>
      <w:r>
        <w:t>tot</w:t>
      </w:r>
      <w:r>
        <w:rPr>
          <w:spacing w:val="-1"/>
        </w:rPr>
        <w:t xml:space="preserve"> </w:t>
      </w:r>
      <w:r>
        <w:t>2</w:t>
      </w:r>
      <w:r>
        <w:rPr>
          <w:spacing w:val="-2"/>
        </w:rPr>
        <w:t xml:space="preserve"> b</w:t>
      </w:r>
      <w:r>
        <w:rPr>
          <w:spacing w:val="1"/>
        </w:rPr>
        <w:t>e</w:t>
      </w:r>
      <w:r>
        <w:rPr>
          <w:spacing w:val="-2"/>
        </w:rPr>
        <w:t>d</w:t>
      </w:r>
      <w:r>
        <w:t>rij</w:t>
      </w:r>
      <w:r>
        <w:rPr>
          <w:spacing w:val="1"/>
        </w:rPr>
        <w:t>f</w:t>
      </w:r>
      <w:r>
        <w:t>sb</w:t>
      </w:r>
      <w:r>
        <w:rPr>
          <w:spacing w:val="-2"/>
        </w:rPr>
        <w:t>e</w:t>
      </w:r>
      <w:r>
        <w:t>zo</w:t>
      </w:r>
      <w:r>
        <w:rPr>
          <w:spacing w:val="-3"/>
        </w:rPr>
        <w:t>e</w:t>
      </w:r>
      <w:r>
        <w:t>k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rPr>
          <w:spacing w:val="-2"/>
        </w:rPr>
        <w:t>p</w:t>
      </w:r>
      <w:r>
        <w:t>er</w:t>
      </w:r>
      <w:r>
        <w:rPr>
          <w:spacing w:val="-1"/>
        </w:rPr>
        <w:t xml:space="preserve"> </w:t>
      </w:r>
      <w:r>
        <w:rPr>
          <w:spacing w:val="-2"/>
        </w:rPr>
        <w:t>d</w:t>
      </w:r>
      <w:r>
        <w:t>a</w:t>
      </w:r>
      <w:r>
        <w:rPr>
          <w:spacing w:val="1"/>
        </w:rPr>
        <w:t>g</w:t>
      </w:r>
      <w:r>
        <w:rPr>
          <w:spacing w:val="-2"/>
        </w:rPr>
        <w:t>d</w:t>
      </w:r>
      <w:r>
        <w:t>e</w:t>
      </w:r>
      <w:r>
        <w:rPr>
          <w:spacing w:val="-2"/>
        </w:rPr>
        <w:t>e</w:t>
      </w:r>
      <w:r>
        <w:t>l,</w:t>
      </w:r>
      <w:r>
        <w:rPr>
          <w:spacing w:val="-1"/>
        </w:rPr>
        <w:t xml:space="preserve"> </w:t>
      </w:r>
      <w:r>
        <w:t>als</w:t>
      </w:r>
      <w:r>
        <w:rPr>
          <w:spacing w:val="1"/>
        </w:rPr>
        <w:t xml:space="preserve"> </w:t>
      </w:r>
      <w:r>
        <w:t>er</w:t>
      </w:r>
      <w:r>
        <w:rPr>
          <w:spacing w:val="-1"/>
        </w:rPr>
        <w:t xml:space="preserve"> </w:t>
      </w:r>
      <w:r>
        <w:t>o</w:t>
      </w:r>
      <w:r>
        <w:rPr>
          <w:spacing w:val="1"/>
        </w:rPr>
        <w:t>o</w:t>
      </w:r>
      <w:r>
        <w:t>k</w:t>
      </w:r>
      <w:r>
        <w:rPr>
          <w:spacing w:val="-2"/>
        </w:rPr>
        <w:t xml:space="preserve"> n</w:t>
      </w:r>
      <w:r>
        <w:t xml:space="preserve">og </w:t>
      </w:r>
      <w:r>
        <w:rPr>
          <w:spacing w:val="-2"/>
        </w:rPr>
        <w:t>z</w:t>
      </w:r>
      <w:r>
        <w:t>ie</w:t>
      </w:r>
      <w:r>
        <w:rPr>
          <w:spacing w:val="-1"/>
        </w:rPr>
        <w:t>k</w:t>
      </w:r>
      <w:r>
        <w:t>e</w:t>
      </w:r>
      <w:r>
        <w:rPr>
          <w:spacing w:val="-2"/>
        </w:rPr>
        <w:t xml:space="preserve"> </w:t>
      </w:r>
      <w:r>
        <w:t>koe</w:t>
      </w:r>
      <w:r>
        <w:rPr>
          <w:spacing w:val="-3"/>
        </w:rPr>
        <w:t>i</w:t>
      </w:r>
      <w:r>
        <w:t>en</w:t>
      </w:r>
      <w:r>
        <w:rPr>
          <w:spacing w:val="-3"/>
        </w:rPr>
        <w:t xml:space="preserve"> </w:t>
      </w:r>
      <w:r>
        <w:t>en</w:t>
      </w:r>
      <w:r>
        <w:rPr>
          <w:spacing w:val="-3"/>
        </w:rPr>
        <w:t xml:space="preserve"> </w:t>
      </w:r>
      <w:r>
        <w:t>spoed vi</w:t>
      </w:r>
      <w:r>
        <w:rPr>
          <w:spacing w:val="1"/>
        </w:rPr>
        <w:t>s</w:t>
      </w:r>
      <w:r>
        <w:t>it</w:t>
      </w:r>
      <w:r>
        <w:rPr>
          <w:spacing w:val="-1"/>
        </w:rPr>
        <w:t>e</w:t>
      </w:r>
      <w:r>
        <w:t xml:space="preserve">s </w:t>
      </w:r>
      <w:r>
        <w:rPr>
          <w:spacing w:val="-2"/>
        </w:rPr>
        <w:t>b</w:t>
      </w:r>
      <w:r>
        <w:t>ij</w:t>
      </w:r>
      <w:r>
        <w:rPr>
          <w:spacing w:val="61"/>
        </w:rPr>
        <w:t xml:space="preserve"> </w:t>
      </w:r>
      <w:r>
        <w:t>ko</w:t>
      </w:r>
      <w:r>
        <w:rPr>
          <w:spacing w:val="-1"/>
        </w:rPr>
        <w:t>m</w:t>
      </w:r>
      <w:r>
        <w:t>e</w:t>
      </w:r>
      <w:r>
        <w:rPr>
          <w:spacing w:val="-2"/>
        </w:rPr>
        <w:t>n</w:t>
      </w:r>
      <w:r>
        <w:t>.</w:t>
      </w:r>
      <w:r>
        <w:rPr>
          <w:spacing w:val="-1"/>
        </w:rPr>
        <w:t xml:space="preserve"> </w:t>
      </w:r>
      <w:r>
        <w:t>V</w:t>
      </w:r>
      <w:r>
        <w:rPr>
          <w:spacing w:val="-2"/>
        </w:rPr>
        <w:t>e</w:t>
      </w:r>
      <w:r>
        <w:t>rs</w:t>
      </w:r>
      <w:r>
        <w:rPr>
          <w:spacing w:val="-2"/>
        </w:rPr>
        <w:t>ch</w:t>
      </w:r>
      <w:r>
        <w:t>ilt</w:t>
      </w:r>
      <w:r>
        <w:rPr>
          <w:spacing w:val="-1"/>
        </w:rPr>
        <w:t xml:space="preserve"> </w:t>
      </w:r>
      <w:r>
        <w:t>o</w:t>
      </w:r>
      <w:r>
        <w:rPr>
          <w:spacing w:val="1"/>
        </w:rPr>
        <w:t>o</w:t>
      </w:r>
      <w:r>
        <w:t>k</w:t>
      </w:r>
      <w:r>
        <w:rPr>
          <w:spacing w:val="-2"/>
        </w:rPr>
        <w:t xml:space="preserve"> p</w:t>
      </w:r>
      <w:r>
        <w:t>er</w:t>
      </w:r>
      <w:r>
        <w:rPr>
          <w:spacing w:val="-1"/>
        </w:rPr>
        <w:t xml:space="preserve"> </w:t>
      </w:r>
      <w:r>
        <w:t>grote</w:t>
      </w:r>
      <w:r>
        <w:rPr>
          <w:spacing w:val="-5"/>
        </w:rPr>
        <w:t xml:space="preserve"> </w:t>
      </w:r>
      <w:r>
        <w:t>van</w:t>
      </w:r>
      <w:r>
        <w:rPr>
          <w:spacing w:val="-2"/>
        </w:rPr>
        <w:t xml:space="preserve"> d</w:t>
      </w:r>
      <w:r>
        <w:t>e</w:t>
      </w:r>
      <w:r>
        <w:rPr>
          <w:spacing w:val="-2"/>
        </w:rPr>
        <w:t xml:space="preserve"> b</w:t>
      </w:r>
      <w:r>
        <w:rPr>
          <w:spacing w:val="1"/>
        </w:rPr>
        <w:t>e</w:t>
      </w:r>
      <w:r>
        <w:rPr>
          <w:spacing w:val="-2"/>
        </w:rPr>
        <w:t>d</w:t>
      </w:r>
      <w:r>
        <w:t>rij</w:t>
      </w:r>
      <w:r>
        <w:rPr>
          <w:spacing w:val="1"/>
        </w:rPr>
        <w:t>v</w:t>
      </w:r>
      <w:r>
        <w:t>en</w:t>
      </w:r>
      <w:r>
        <w:rPr>
          <w:spacing w:val="-3"/>
        </w:rPr>
        <w:t xml:space="preserve"> </w:t>
      </w:r>
      <w:r>
        <w:t>en</w:t>
      </w:r>
      <w:r>
        <w:rPr>
          <w:spacing w:val="-3"/>
        </w:rPr>
        <w:t xml:space="preserve"> </w:t>
      </w:r>
      <w:r>
        <w:rPr>
          <w:spacing w:val="1"/>
        </w:rPr>
        <w:t>d</w:t>
      </w:r>
      <w:r>
        <w:t>e werkzaa</w:t>
      </w:r>
      <w:r>
        <w:rPr>
          <w:spacing w:val="-2"/>
        </w:rPr>
        <w:t>mh</w:t>
      </w:r>
      <w:r>
        <w:t>e</w:t>
      </w:r>
      <w:r>
        <w:rPr>
          <w:spacing w:val="-2"/>
        </w:rPr>
        <w:t>d</w:t>
      </w:r>
      <w:r>
        <w:t>e</w:t>
      </w:r>
      <w:r>
        <w:rPr>
          <w:spacing w:val="-2"/>
        </w:rPr>
        <w:t>n</w:t>
      </w:r>
      <w:r>
        <w:t>.</w:t>
      </w:r>
    </w:p>
    <w:p w:rsidR="00447E00" w:rsidRDefault="00447E00">
      <w:pPr>
        <w:kinsoku w:val="0"/>
        <w:overflowPunct w:val="0"/>
        <w:spacing w:before="8" w:line="190" w:lineRule="exact"/>
        <w:rPr>
          <w:sz w:val="19"/>
          <w:szCs w:val="19"/>
        </w:rPr>
      </w:pPr>
    </w:p>
    <w:p w:rsidR="00447E00" w:rsidRDefault="00447E00">
      <w:pPr>
        <w:kinsoku w:val="0"/>
        <w:overflowPunct w:val="0"/>
        <w:ind w:left="116"/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i/>
          <w:iCs/>
          <w:sz w:val="28"/>
          <w:szCs w:val="28"/>
        </w:rPr>
        <w:t>Wat</w:t>
      </w:r>
      <w:r>
        <w:rPr>
          <w:rFonts w:ascii="Calibri" w:hAnsi="Calibri" w:cs="Calibri"/>
          <w:i/>
          <w:iCs/>
          <w:spacing w:val="-3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is jullie id</w:t>
      </w:r>
      <w:r>
        <w:rPr>
          <w:rFonts w:ascii="Calibri" w:hAnsi="Calibri" w:cs="Calibri"/>
          <w:i/>
          <w:iCs/>
          <w:spacing w:val="-3"/>
          <w:sz w:val="28"/>
          <w:szCs w:val="28"/>
        </w:rPr>
        <w:t>e</w:t>
      </w:r>
      <w:r>
        <w:rPr>
          <w:rFonts w:ascii="Calibri" w:hAnsi="Calibri" w:cs="Calibri"/>
          <w:i/>
          <w:iCs/>
          <w:sz w:val="28"/>
          <w:szCs w:val="28"/>
        </w:rPr>
        <w:t>e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ach</w:t>
      </w:r>
      <w:r>
        <w:rPr>
          <w:rFonts w:ascii="Calibri" w:hAnsi="Calibri" w:cs="Calibri"/>
          <w:i/>
          <w:iCs/>
          <w:spacing w:val="-3"/>
          <w:sz w:val="28"/>
          <w:szCs w:val="28"/>
        </w:rPr>
        <w:t>t</w:t>
      </w:r>
      <w:r>
        <w:rPr>
          <w:rFonts w:ascii="Calibri" w:hAnsi="Calibri" w:cs="Calibri"/>
          <w:i/>
          <w:iCs/>
          <w:sz w:val="28"/>
          <w:szCs w:val="28"/>
        </w:rPr>
        <w:t>er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de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2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balies voor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de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vers</w:t>
      </w:r>
      <w:r>
        <w:rPr>
          <w:rFonts w:ascii="Calibri" w:hAnsi="Calibri" w:cs="Calibri"/>
          <w:i/>
          <w:iCs/>
          <w:spacing w:val="1"/>
          <w:sz w:val="28"/>
          <w:szCs w:val="28"/>
        </w:rPr>
        <w:t>c</w:t>
      </w:r>
      <w:r>
        <w:rPr>
          <w:rFonts w:ascii="Calibri" w:hAnsi="Calibri" w:cs="Calibri"/>
          <w:i/>
          <w:iCs/>
          <w:sz w:val="28"/>
          <w:szCs w:val="28"/>
        </w:rPr>
        <w:t>hi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>l</w:t>
      </w:r>
      <w:r>
        <w:rPr>
          <w:rFonts w:ascii="Calibri" w:hAnsi="Calibri" w:cs="Calibri"/>
          <w:i/>
          <w:iCs/>
          <w:sz w:val="28"/>
          <w:szCs w:val="28"/>
        </w:rPr>
        <w:t>lende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ca</w:t>
      </w:r>
      <w:r>
        <w:rPr>
          <w:rFonts w:ascii="Calibri" w:hAnsi="Calibri" w:cs="Calibri"/>
          <w:i/>
          <w:iCs/>
          <w:spacing w:val="-3"/>
          <w:sz w:val="28"/>
          <w:szCs w:val="28"/>
        </w:rPr>
        <w:t>t</w:t>
      </w:r>
      <w:r>
        <w:rPr>
          <w:rFonts w:ascii="Calibri" w:hAnsi="Calibri" w:cs="Calibri"/>
          <w:i/>
          <w:iCs/>
          <w:sz w:val="28"/>
          <w:szCs w:val="28"/>
        </w:rPr>
        <w:t>eg</w:t>
      </w:r>
      <w:r>
        <w:rPr>
          <w:rFonts w:ascii="Calibri" w:hAnsi="Calibri" w:cs="Calibri"/>
          <w:i/>
          <w:iCs/>
          <w:spacing w:val="-3"/>
          <w:sz w:val="28"/>
          <w:szCs w:val="28"/>
        </w:rPr>
        <w:t>o</w:t>
      </w:r>
      <w:r>
        <w:rPr>
          <w:rFonts w:ascii="Calibri" w:hAnsi="Calibri" w:cs="Calibri"/>
          <w:i/>
          <w:iCs/>
          <w:sz w:val="28"/>
          <w:szCs w:val="28"/>
        </w:rPr>
        <w:t>rieën?</w:t>
      </w:r>
    </w:p>
    <w:p w:rsidR="00447E00" w:rsidRDefault="00447E00">
      <w:pPr>
        <w:kinsoku w:val="0"/>
        <w:overflowPunct w:val="0"/>
        <w:spacing w:before="9" w:line="240" w:lineRule="exact"/>
      </w:pPr>
    </w:p>
    <w:p w:rsidR="00447E00" w:rsidRDefault="00447E00">
      <w:pPr>
        <w:pStyle w:val="Plattetekst"/>
        <w:kinsoku w:val="0"/>
        <w:overflowPunct w:val="0"/>
        <w:spacing w:line="276" w:lineRule="auto"/>
        <w:ind w:right="395"/>
      </w:pPr>
      <w:r>
        <w:t>Diere</w:t>
      </w:r>
      <w:r>
        <w:rPr>
          <w:spacing w:val="-2"/>
        </w:rPr>
        <w:t>n</w:t>
      </w:r>
      <w:r>
        <w:t>artsen</w:t>
      </w:r>
      <w:r>
        <w:rPr>
          <w:spacing w:val="-2"/>
        </w:rPr>
        <w:t xml:space="preserve"> </w:t>
      </w:r>
      <w:r>
        <w:t>ka</w:t>
      </w:r>
      <w:r>
        <w:rPr>
          <w:spacing w:val="-2"/>
        </w:rPr>
        <w:t>m</w:t>
      </w:r>
      <w:r>
        <w:t>er</w:t>
      </w:r>
      <w:r>
        <w:rPr>
          <w:spacing w:val="-1"/>
        </w:rPr>
        <w:t xml:space="preserve"> </w:t>
      </w:r>
      <w:r>
        <w:t>zit</w:t>
      </w:r>
      <w:r>
        <w:rPr>
          <w:spacing w:val="-2"/>
        </w:rPr>
        <w:t xml:space="preserve"> d</w:t>
      </w:r>
      <w:r>
        <w:t>aara</w:t>
      </w:r>
      <w:r>
        <w:rPr>
          <w:spacing w:val="-1"/>
        </w:rPr>
        <w:t>c</w:t>
      </w:r>
      <w:r>
        <w:rPr>
          <w:spacing w:val="-2"/>
        </w:rPr>
        <w:t>h</w:t>
      </w:r>
      <w:r>
        <w:t>t</w:t>
      </w:r>
      <w:r>
        <w:rPr>
          <w:spacing w:val="-1"/>
        </w:rPr>
        <w:t>e</w:t>
      </w:r>
      <w:r>
        <w:t>r. En</w:t>
      </w:r>
      <w:r>
        <w:rPr>
          <w:spacing w:val="-3"/>
        </w:rPr>
        <w:t xml:space="preserve"> </w:t>
      </w:r>
      <w:r>
        <w:t>on</w:t>
      </w:r>
      <w:r>
        <w:rPr>
          <w:spacing w:val="1"/>
        </w:rPr>
        <w:t>z</w:t>
      </w:r>
      <w:r>
        <w:t>e</w:t>
      </w:r>
      <w:r>
        <w:rPr>
          <w:spacing w:val="-2"/>
        </w:rPr>
        <w:t xml:space="preserve"> </w:t>
      </w:r>
      <w:r>
        <w:t>assiste</w:t>
      </w:r>
      <w:r>
        <w:rPr>
          <w:spacing w:val="-2"/>
        </w:rPr>
        <w:t>n</w:t>
      </w:r>
      <w:r>
        <w:t>te</w:t>
      </w:r>
      <w:r>
        <w:rPr>
          <w:spacing w:val="-2"/>
        </w:rPr>
        <w:t xml:space="preserve"> </w:t>
      </w:r>
      <w:r>
        <w:t>vo</w:t>
      </w:r>
      <w:r>
        <w:rPr>
          <w:spacing w:val="-2"/>
        </w:rPr>
        <w:t>o</w:t>
      </w:r>
      <w:r>
        <w:t xml:space="preserve">r 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</w:t>
      </w:r>
      <w:r>
        <w:t>la</w:t>
      </w:r>
      <w:r>
        <w:rPr>
          <w:spacing w:val="-1"/>
        </w:rPr>
        <w:t>n</w:t>
      </w:r>
      <w:r>
        <w:rPr>
          <w:spacing w:val="-2"/>
        </w:rPr>
        <w:t>db</w:t>
      </w:r>
      <w:r>
        <w:t xml:space="preserve">ouw staat </w:t>
      </w:r>
      <w:r>
        <w:rPr>
          <w:spacing w:val="-2"/>
        </w:rPr>
        <w:t>d</w:t>
      </w:r>
      <w:r>
        <w:t>aar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>ch</w:t>
      </w:r>
      <w:r>
        <w:t>t</w:t>
      </w:r>
      <w:r>
        <w:rPr>
          <w:spacing w:val="-1"/>
        </w:rPr>
        <w:t>e</w:t>
      </w:r>
      <w:r>
        <w:t xml:space="preserve">r </w:t>
      </w:r>
      <w:r>
        <w:rPr>
          <w:spacing w:val="-2"/>
        </w:rPr>
        <w:t>d</w:t>
      </w:r>
      <w:r>
        <w:t xml:space="preserve">e </w:t>
      </w:r>
      <w:r>
        <w:rPr>
          <w:spacing w:val="-2"/>
        </w:rPr>
        <w:t>b</w:t>
      </w:r>
      <w:r>
        <w:t>alie.</w:t>
      </w:r>
      <w:r>
        <w:rPr>
          <w:spacing w:val="-1"/>
        </w:rPr>
        <w:t xml:space="preserve"> </w:t>
      </w:r>
      <w:r>
        <w:t xml:space="preserve">De </w:t>
      </w:r>
      <w:r>
        <w:rPr>
          <w:spacing w:val="-2"/>
        </w:rPr>
        <w:t>b</w:t>
      </w:r>
      <w:r>
        <w:t>oeren</w:t>
      </w:r>
      <w:r>
        <w:rPr>
          <w:spacing w:val="-2"/>
        </w:rPr>
        <w:t xml:space="preserve"> </w:t>
      </w:r>
      <w:r>
        <w:t>k</w:t>
      </w:r>
      <w:r>
        <w:rPr>
          <w:spacing w:val="-2"/>
        </w:rPr>
        <w:t>unn</w:t>
      </w:r>
      <w:r>
        <w:rPr>
          <w:spacing w:val="1"/>
        </w:rPr>
        <w:t>e</w:t>
      </w:r>
      <w:r>
        <w:t>n</w:t>
      </w:r>
      <w:r>
        <w:rPr>
          <w:spacing w:val="-3"/>
        </w:rPr>
        <w:t xml:space="preserve"> </w:t>
      </w:r>
      <w:r>
        <w:rPr>
          <w:spacing w:val="-2"/>
        </w:rPr>
        <w:t>d</w:t>
      </w:r>
      <w:r>
        <w:rPr>
          <w:spacing w:val="1"/>
        </w:rPr>
        <w:t>a</w:t>
      </w:r>
      <w:r>
        <w:t>n</w:t>
      </w:r>
      <w:r>
        <w:rPr>
          <w:spacing w:val="-3"/>
        </w:rPr>
        <w:t xml:space="preserve"> </w:t>
      </w:r>
      <w:r>
        <w:t>aan</w:t>
      </w:r>
      <w:r>
        <w:rPr>
          <w:spacing w:val="-3"/>
        </w:rPr>
        <w:t xml:space="preserve"> </w:t>
      </w:r>
      <w:r>
        <w:rPr>
          <w:spacing w:val="1"/>
        </w:rPr>
        <w:t>h</w:t>
      </w:r>
      <w:r>
        <w:rPr>
          <w:spacing w:val="-2"/>
        </w:rPr>
        <w:t>u</w:t>
      </w:r>
      <w:r>
        <w:t>n</w:t>
      </w:r>
      <w:r>
        <w:rPr>
          <w:spacing w:val="-3"/>
        </w:rPr>
        <w:t xml:space="preserve"> </w:t>
      </w:r>
      <w:r>
        <w:t>eig</w:t>
      </w:r>
      <w:r>
        <w:rPr>
          <w:spacing w:val="1"/>
        </w:rPr>
        <w:t>e</w:t>
      </w:r>
      <w:r>
        <w:t>n</w:t>
      </w:r>
      <w:r>
        <w:rPr>
          <w:spacing w:val="-3"/>
        </w:rPr>
        <w:t xml:space="preserve"> </w:t>
      </w:r>
      <w:r>
        <w:rPr>
          <w:spacing w:val="-2"/>
        </w:rPr>
        <w:t>b</w:t>
      </w:r>
      <w:r>
        <w:t>alie</w:t>
      </w:r>
      <w:r>
        <w:rPr>
          <w:spacing w:val="1"/>
        </w:rPr>
        <w:t xml:space="preserve"> </w:t>
      </w:r>
      <w:r>
        <w:t>sn</w:t>
      </w:r>
      <w:r>
        <w:rPr>
          <w:spacing w:val="-2"/>
        </w:rPr>
        <w:t>e</w:t>
      </w:r>
      <w:r>
        <w:t>l</w:t>
      </w:r>
      <w:r>
        <w:rPr>
          <w:spacing w:val="-1"/>
        </w:rPr>
        <w:t xml:space="preserve"> </w:t>
      </w:r>
      <w:r>
        <w:rPr>
          <w:spacing w:val="-2"/>
        </w:rPr>
        <w:t>hu</w:t>
      </w:r>
      <w:r>
        <w:t xml:space="preserve">n </w:t>
      </w:r>
      <w:r>
        <w:rPr>
          <w:spacing w:val="-2"/>
        </w:rPr>
        <w:t>m</w:t>
      </w:r>
      <w:r>
        <w:t>e</w:t>
      </w:r>
      <w:r>
        <w:rPr>
          <w:spacing w:val="-2"/>
        </w:rPr>
        <w:t>d</w:t>
      </w:r>
      <w:r>
        <w:t>i</w:t>
      </w:r>
      <w:r>
        <w:rPr>
          <w:spacing w:val="-1"/>
        </w:rPr>
        <w:t>c</w:t>
      </w:r>
      <w:r>
        <w:t>ijn</w:t>
      </w:r>
      <w:r>
        <w:rPr>
          <w:spacing w:val="-2"/>
        </w:rPr>
        <w:t>e</w:t>
      </w:r>
      <w:r>
        <w:t>n</w:t>
      </w:r>
      <w:r>
        <w:rPr>
          <w:spacing w:val="-3"/>
        </w:rPr>
        <w:t xml:space="preserve"> </w:t>
      </w:r>
      <w:r>
        <w:t>o</w:t>
      </w:r>
      <w:r>
        <w:rPr>
          <w:spacing w:val="1"/>
        </w:rPr>
        <w:t>p</w:t>
      </w:r>
      <w:r>
        <w:rPr>
          <w:spacing w:val="-2"/>
        </w:rPr>
        <w:t>h</w:t>
      </w:r>
      <w:r>
        <w:t>ale</w:t>
      </w:r>
      <w:r>
        <w:rPr>
          <w:spacing w:val="-2"/>
        </w:rPr>
        <w:t>n</w:t>
      </w:r>
      <w:r>
        <w:t>.</w:t>
      </w:r>
      <w:r>
        <w:rPr>
          <w:spacing w:val="-1"/>
        </w:rPr>
        <w:t xml:space="preserve"> </w:t>
      </w:r>
      <w:r>
        <w:rPr>
          <w:spacing w:val="-2"/>
        </w:rPr>
        <w:t>O</w:t>
      </w:r>
      <w:r>
        <w:t xml:space="preserve">ok </w:t>
      </w:r>
      <w:r>
        <w:rPr>
          <w:spacing w:val="-2"/>
        </w:rPr>
        <w:t>g</w:t>
      </w:r>
      <w:r>
        <w:t>aan</w:t>
      </w:r>
      <w:r>
        <w:rPr>
          <w:spacing w:val="-3"/>
        </w:rPr>
        <w:t xml:space="preserve"> </w:t>
      </w:r>
      <w:r>
        <w:t>w</w:t>
      </w:r>
      <w:r>
        <w:rPr>
          <w:spacing w:val="1"/>
        </w:rPr>
        <w:t>i</w:t>
      </w:r>
      <w:r>
        <w:t>j</w:t>
      </w:r>
      <w:r>
        <w:rPr>
          <w:spacing w:val="-1"/>
        </w:rPr>
        <w:t xml:space="preserve"> 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b</w:t>
      </w:r>
      <w:r>
        <w:t>oeren</w:t>
      </w:r>
      <w:r>
        <w:rPr>
          <w:spacing w:val="-2"/>
        </w:rPr>
        <w:t xml:space="preserve"> </w:t>
      </w:r>
      <w:r>
        <w:t>zo s</w:t>
      </w:r>
      <w:r>
        <w:rPr>
          <w:spacing w:val="-2"/>
        </w:rPr>
        <w:t>n</w:t>
      </w:r>
      <w:r>
        <w:t>ell</w:t>
      </w:r>
      <w:r>
        <w:rPr>
          <w:spacing w:val="-1"/>
        </w:rPr>
        <w:t>e</w:t>
      </w:r>
      <w:r>
        <w:t xml:space="preserve">r </w:t>
      </w:r>
      <w:r>
        <w:rPr>
          <w:spacing w:val="-2"/>
        </w:rPr>
        <w:t>h</w:t>
      </w:r>
      <w:r>
        <w:t>erk</w:t>
      </w:r>
      <w:r>
        <w:rPr>
          <w:spacing w:val="-1"/>
        </w:rPr>
        <w:t>e</w:t>
      </w:r>
      <w:r>
        <w:rPr>
          <w:spacing w:val="-2"/>
        </w:rPr>
        <w:t>n</w:t>
      </w:r>
      <w:r>
        <w:rPr>
          <w:spacing w:val="1"/>
        </w:rPr>
        <w:t>n</w:t>
      </w:r>
      <w:r>
        <w:t>e</w:t>
      </w:r>
      <w:r>
        <w:rPr>
          <w:spacing w:val="-2"/>
        </w:rPr>
        <w:t>n</w:t>
      </w:r>
      <w:r>
        <w:t>.</w:t>
      </w:r>
      <w:r>
        <w:rPr>
          <w:spacing w:val="-1"/>
        </w:rPr>
        <w:t xml:space="preserve"> </w:t>
      </w:r>
      <w:r>
        <w:t>Het</w:t>
      </w:r>
      <w:r>
        <w:rPr>
          <w:spacing w:val="-2"/>
        </w:rPr>
        <w:t xml:space="preserve"> </w:t>
      </w:r>
      <w:r>
        <w:t xml:space="preserve">is </w:t>
      </w:r>
      <w:r>
        <w:rPr>
          <w:spacing w:val="-2"/>
        </w:rPr>
        <w:t>p</w:t>
      </w:r>
      <w:r>
        <w:t>raktis</w:t>
      </w:r>
      <w:r>
        <w:rPr>
          <w:spacing w:val="-1"/>
        </w:rPr>
        <w:t>c</w:t>
      </w:r>
      <w:r>
        <w:rPr>
          <w:spacing w:val="-2"/>
        </w:rPr>
        <w:t>h</w:t>
      </w:r>
      <w:r>
        <w:t>er</w:t>
      </w:r>
      <w:r>
        <w:rPr>
          <w:spacing w:val="-1"/>
        </w:rPr>
        <w:t xml:space="preserve"> </w:t>
      </w:r>
      <w:r>
        <w:t>en</w:t>
      </w:r>
      <w:r>
        <w:rPr>
          <w:spacing w:val="-3"/>
        </w:rPr>
        <w:t xml:space="preserve"> </w:t>
      </w:r>
      <w:r>
        <w:rPr>
          <w:spacing w:val="-2"/>
        </w:rPr>
        <w:t>p</w:t>
      </w:r>
      <w:r>
        <w:t>er</w:t>
      </w:r>
      <w:r>
        <w:rPr>
          <w:spacing w:val="1"/>
        </w:rPr>
        <w:t xml:space="preserve"> </w:t>
      </w:r>
      <w:r>
        <w:rPr>
          <w:spacing w:val="-2"/>
        </w:rPr>
        <w:t>c</w:t>
      </w:r>
      <w:r>
        <w:rPr>
          <w:spacing w:val="1"/>
        </w:rPr>
        <w:t>a</w:t>
      </w:r>
      <w:r>
        <w:t>t</w:t>
      </w:r>
      <w:r>
        <w:rPr>
          <w:spacing w:val="-1"/>
        </w:rPr>
        <w:t>e</w:t>
      </w:r>
      <w:r>
        <w:t>gorie opg</w:t>
      </w:r>
      <w:r>
        <w:rPr>
          <w:spacing w:val="-2"/>
        </w:rPr>
        <w:t>ed</w:t>
      </w:r>
      <w:r>
        <w:t>e</w:t>
      </w:r>
      <w:r>
        <w:rPr>
          <w:spacing w:val="-2"/>
        </w:rPr>
        <w:t>e</w:t>
      </w:r>
      <w:r>
        <w:t>l</w:t>
      </w:r>
      <w:r>
        <w:rPr>
          <w:spacing w:val="-1"/>
        </w:rPr>
        <w:t>d</w:t>
      </w:r>
      <w:r>
        <w:t>.</w:t>
      </w:r>
    </w:p>
    <w:p w:rsidR="00447E00" w:rsidRDefault="00447E00">
      <w:pPr>
        <w:kinsoku w:val="0"/>
        <w:overflowPunct w:val="0"/>
        <w:spacing w:before="7" w:line="190" w:lineRule="exact"/>
        <w:rPr>
          <w:sz w:val="19"/>
          <w:szCs w:val="19"/>
        </w:rPr>
      </w:pPr>
    </w:p>
    <w:p w:rsidR="00447E00" w:rsidRDefault="00447E00">
      <w:pPr>
        <w:kinsoku w:val="0"/>
        <w:overflowPunct w:val="0"/>
        <w:ind w:left="116"/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i/>
          <w:iCs/>
          <w:sz w:val="28"/>
          <w:szCs w:val="28"/>
        </w:rPr>
        <w:t>Hebben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jull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>i</w:t>
      </w:r>
      <w:r>
        <w:rPr>
          <w:rFonts w:ascii="Calibri" w:hAnsi="Calibri" w:cs="Calibri"/>
          <w:i/>
          <w:iCs/>
          <w:sz w:val="28"/>
          <w:szCs w:val="28"/>
        </w:rPr>
        <w:t>e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veel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kl</w:t>
      </w:r>
      <w:r>
        <w:rPr>
          <w:rFonts w:ascii="Calibri" w:hAnsi="Calibri" w:cs="Calibri"/>
          <w:i/>
          <w:iCs/>
          <w:spacing w:val="-3"/>
          <w:sz w:val="28"/>
          <w:szCs w:val="28"/>
        </w:rPr>
        <w:t>a</w:t>
      </w:r>
      <w:r>
        <w:rPr>
          <w:rFonts w:ascii="Calibri" w:hAnsi="Calibri" w:cs="Calibri"/>
          <w:i/>
          <w:iCs/>
          <w:sz w:val="28"/>
          <w:szCs w:val="28"/>
        </w:rPr>
        <w:t>nten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in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de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omgeving</w:t>
      </w:r>
      <w:r>
        <w:rPr>
          <w:rFonts w:ascii="Calibri" w:hAnsi="Calibri" w:cs="Calibri"/>
          <w:i/>
          <w:iCs/>
          <w:spacing w:val="-5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van</w:t>
      </w:r>
      <w:r>
        <w:rPr>
          <w:rFonts w:ascii="Calibri" w:hAnsi="Calibri" w:cs="Calibri"/>
          <w:i/>
          <w:iCs/>
          <w:spacing w:val="-3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Hum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>m</w:t>
      </w:r>
      <w:r>
        <w:rPr>
          <w:rFonts w:ascii="Calibri" w:hAnsi="Calibri" w:cs="Calibri"/>
          <w:i/>
          <w:iCs/>
          <w:sz w:val="28"/>
          <w:szCs w:val="28"/>
        </w:rPr>
        <w:t>elo?</w:t>
      </w:r>
    </w:p>
    <w:p w:rsidR="00447E00" w:rsidRDefault="00447E00">
      <w:pPr>
        <w:pStyle w:val="Plattetekst"/>
        <w:kinsoku w:val="0"/>
        <w:overflowPunct w:val="0"/>
        <w:spacing w:before="52" w:line="277" w:lineRule="auto"/>
        <w:ind w:right="535"/>
      </w:pPr>
      <w:r>
        <w:t>R</w:t>
      </w:r>
      <w:r>
        <w:rPr>
          <w:spacing w:val="-2"/>
        </w:rPr>
        <w:t>und</w:t>
      </w:r>
      <w:r>
        <w:t>vee</w:t>
      </w:r>
      <w:r>
        <w:rPr>
          <w:spacing w:val="-2"/>
        </w:rPr>
        <w:t xml:space="preserve"> b</w:t>
      </w:r>
      <w:r>
        <w:t>e</w:t>
      </w:r>
      <w:r>
        <w:rPr>
          <w:spacing w:val="-2"/>
        </w:rPr>
        <w:t>d</w:t>
      </w:r>
      <w:r>
        <w:t>rij</w:t>
      </w:r>
      <w:r>
        <w:rPr>
          <w:spacing w:val="1"/>
        </w:rPr>
        <w:t>v</w:t>
      </w:r>
      <w:r>
        <w:t>en</w:t>
      </w:r>
      <w:r>
        <w:rPr>
          <w:spacing w:val="-3"/>
        </w:rPr>
        <w:t xml:space="preserve"> </w:t>
      </w:r>
      <w:r>
        <w:rPr>
          <w:spacing w:val="-2"/>
        </w:rPr>
        <w:t>d</w:t>
      </w:r>
      <w:r>
        <w:rPr>
          <w:spacing w:val="2"/>
        </w:rPr>
        <w:t>i</w:t>
      </w:r>
      <w:r>
        <w:t>e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>ch</w:t>
      </w:r>
      <w:r>
        <w:t>t in</w:t>
      </w:r>
      <w:r>
        <w:rPr>
          <w:spacing w:val="-2"/>
        </w:rPr>
        <w:t xml:space="preserve"> </w:t>
      </w:r>
      <w:r>
        <w:t>Hu</w:t>
      </w:r>
      <w:r>
        <w:rPr>
          <w:spacing w:val="-3"/>
        </w:rPr>
        <w:t>m</w:t>
      </w:r>
      <w:r>
        <w:rPr>
          <w:spacing w:val="-2"/>
        </w:rPr>
        <w:t>m</w:t>
      </w:r>
      <w:r>
        <w:t xml:space="preserve">elo </w:t>
      </w:r>
      <w:r>
        <w:rPr>
          <w:spacing w:val="-2"/>
        </w:rPr>
        <w:t>z</w:t>
      </w:r>
      <w:r>
        <w:rPr>
          <w:spacing w:val="2"/>
        </w:rPr>
        <w:t>it</w:t>
      </w:r>
      <w:r>
        <w:t>t</w:t>
      </w:r>
      <w:r>
        <w:rPr>
          <w:spacing w:val="-2"/>
        </w:rPr>
        <w:t>e</w:t>
      </w:r>
      <w:r>
        <w:t>n</w:t>
      </w:r>
      <w:r>
        <w:rPr>
          <w:spacing w:val="-3"/>
        </w:rPr>
        <w:t xml:space="preserve"> </w:t>
      </w:r>
      <w:r>
        <w:t>zijn</w:t>
      </w:r>
      <w:r>
        <w:rPr>
          <w:spacing w:val="-3"/>
        </w:rPr>
        <w:t xml:space="preserve"> </w:t>
      </w:r>
      <w:r>
        <w:t>er</w:t>
      </w:r>
      <w:r>
        <w:rPr>
          <w:spacing w:val="1"/>
        </w:rPr>
        <w:t xml:space="preserve"> </w:t>
      </w:r>
      <w:r>
        <w:t>zo’n</w:t>
      </w:r>
      <w:r>
        <w:rPr>
          <w:spacing w:val="-3"/>
        </w:rPr>
        <w:t xml:space="preserve"> </w:t>
      </w:r>
      <w:r>
        <w:t>1</w:t>
      </w:r>
      <w:r>
        <w:rPr>
          <w:spacing w:val="-2"/>
        </w:rPr>
        <w:t>5</w:t>
      </w:r>
      <w:r>
        <w:t>.</w:t>
      </w:r>
      <w:r>
        <w:rPr>
          <w:spacing w:val="-1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t>La</w:t>
      </w:r>
      <w:r>
        <w:rPr>
          <w:spacing w:val="-2"/>
        </w:rPr>
        <w:t>n</w:t>
      </w:r>
      <w:r>
        <w:t>g</w:t>
      </w:r>
      <w:r>
        <w:rPr>
          <w:spacing w:val="-1"/>
        </w:rPr>
        <w:t>e</w:t>
      </w:r>
      <w:r>
        <w:t>rak</w:t>
      </w:r>
      <w:r>
        <w:rPr>
          <w:spacing w:val="-2"/>
        </w:rPr>
        <w:t xml:space="preserve"> </w:t>
      </w:r>
      <w:r>
        <w:t>en Laa</w:t>
      </w:r>
      <w:r>
        <w:rPr>
          <w:spacing w:val="-1"/>
        </w:rPr>
        <w:t>g</w:t>
      </w:r>
      <w:r>
        <w:t>-Ke</w:t>
      </w:r>
      <w:r>
        <w:rPr>
          <w:spacing w:val="-2"/>
        </w:rPr>
        <w:t>pp</w:t>
      </w:r>
      <w:r>
        <w:t>el</w:t>
      </w:r>
      <w:r>
        <w:rPr>
          <w:spacing w:val="-1"/>
        </w:rPr>
        <w:t xml:space="preserve"> </w:t>
      </w:r>
      <w:r>
        <w:t>zit</w:t>
      </w:r>
      <w:r>
        <w:rPr>
          <w:spacing w:val="-1"/>
        </w:rPr>
        <w:t>t</w:t>
      </w:r>
      <w:r>
        <w:t>en</w:t>
      </w:r>
      <w:r>
        <w:rPr>
          <w:spacing w:val="-3"/>
        </w:rPr>
        <w:t xml:space="preserve"> </w:t>
      </w:r>
      <w:r>
        <w:t>o</w:t>
      </w:r>
      <w:r>
        <w:rPr>
          <w:spacing w:val="1"/>
        </w:rPr>
        <w:t>o</w:t>
      </w:r>
      <w:r>
        <w:t>k</w:t>
      </w:r>
      <w:r>
        <w:rPr>
          <w:spacing w:val="-2"/>
        </w:rPr>
        <w:t xml:space="preserve"> n</w:t>
      </w:r>
      <w:r>
        <w:t xml:space="preserve">og </w:t>
      </w:r>
      <w:r>
        <w:rPr>
          <w:spacing w:val="-1"/>
        </w:rPr>
        <w:t>e</w:t>
      </w:r>
      <w:r>
        <w:t>en</w:t>
      </w:r>
      <w:r>
        <w:rPr>
          <w:spacing w:val="-3"/>
        </w:rPr>
        <w:t xml:space="preserve"> </w:t>
      </w:r>
      <w:r>
        <w:t>kl</w:t>
      </w:r>
      <w:r>
        <w:rPr>
          <w:spacing w:val="-1"/>
        </w:rPr>
        <w:t>e</w:t>
      </w:r>
      <w:r>
        <w:t>in</w:t>
      </w:r>
      <w:r>
        <w:rPr>
          <w:spacing w:val="-2"/>
        </w:rPr>
        <w:t xml:space="preserve"> </w:t>
      </w:r>
      <w:r>
        <w:t>aa</w:t>
      </w:r>
      <w:r>
        <w:rPr>
          <w:spacing w:val="-2"/>
        </w:rPr>
        <w:t>n</w:t>
      </w:r>
      <w:r>
        <w:rPr>
          <w:spacing w:val="1"/>
        </w:rPr>
        <w:t>t</w:t>
      </w:r>
      <w:r>
        <w:t>al</w:t>
      </w:r>
      <w:r>
        <w:rPr>
          <w:spacing w:val="-1"/>
        </w:rPr>
        <w:t xml:space="preserve"> </w:t>
      </w:r>
      <w:r>
        <w:rPr>
          <w:spacing w:val="-2"/>
        </w:rPr>
        <w:t>b</w:t>
      </w:r>
      <w:r>
        <w:t>e</w:t>
      </w:r>
      <w:r>
        <w:rPr>
          <w:spacing w:val="-2"/>
        </w:rPr>
        <w:t>d</w:t>
      </w:r>
      <w:r>
        <w:t>rij</w:t>
      </w:r>
      <w:r>
        <w:rPr>
          <w:spacing w:val="1"/>
        </w:rPr>
        <w:t>v</w:t>
      </w:r>
      <w:r>
        <w:t>e</w:t>
      </w:r>
      <w:r>
        <w:rPr>
          <w:spacing w:val="-2"/>
        </w:rPr>
        <w:t>n</w:t>
      </w:r>
      <w:r>
        <w:t>.</w:t>
      </w:r>
      <w:r>
        <w:rPr>
          <w:spacing w:val="-1"/>
        </w:rPr>
        <w:t xml:space="preserve"> </w:t>
      </w:r>
      <w:r>
        <w:t>V</w:t>
      </w:r>
      <w:r>
        <w:rPr>
          <w:spacing w:val="-1"/>
        </w:rPr>
        <w:t>a</w:t>
      </w:r>
      <w:r>
        <w:t>n</w:t>
      </w:r>
      <w:r>
        <w:rPr>
          <w:spacing w:val="-3"/>
        </w:rPr>
        <w:t xml:space="preserve"> 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</w:t>
      </w:r>
      <w:r>
        <w:rPr>
          <w:spacing w:val="2"/>
        </w:rPr>
        <w:t>v</w:t>
      </w:r>
      <w:r>
        <w:t>ark</w:t>
      </w:r>
      <w:r>
        <w:rPr>
          <w:spacing w:val="-1"/>
        </w:rPr>
        <w:t>e</w:t>
      </w:r>
      <w:r>
        <w:rPr>
          <w:spacing w:val="-2"/>
        </w:rPr>
        <w:t>n</w:t>
      </w:r>
      <w:r>
        <w:t xml:space="preserve">s is </w:t>
      </w:r>
      <w:r>
        <w:rPr>
          <w:spacing w:val="-2"/>
        </w:rPr>
        <w:t>d</w:t>
      </w:r>
      <w:r>
        <w:t>it</w:t>
      </w:r>
      <w:r>
        <w:rPr>
          <w:spacing w:val="-2"/>
        </w:rPr>
        <w:t xml:space="preserve"> m</w:t>
      </w:r>
      <w:r>
        <w:t xml:space="preserve">ij </w:t>
      </w:r>
      <w:r>
        <w:rPr>
          <w:spacing w:val="-2"/>
        </w:rPr>
        <w:t>n</w:t>
      </w:r>
      <w:r>
        <w:t>iet</w:t>
      </w:r>
      <w:r>
        <w:rPr>
          <w:spacing w:val="-2"/>
        </w:rPr>
        <w:t xml:space="preserve"> b</w:t>
      </w:r>
      <w:r>
        <w:t>e</w:t>
      </w:r>
      <w:r>
        <w:rPr>
          <w:spacing w:val="-1"/>
        </w:rPr>
        <w:t>k</w:t>
      </w:r>
      <w:r>
        <w:t>end.</w:t>
      </w:r>
    </w:p>
    <w:p w:rsidR="00447E00" w:rsidRDefault="00447E00">
      <w:pPr>
        <w:kinsoku w:val="0"/>
        <w:overflowPunct w:val="0"/>
        <w:spacing w:before="9" w:line="190" w:lineRule="exact"/>
        <w:rPr>
          <w:sz w:val="19"/>
          <w:szCs w:val="19"/>
        </w:rPr>
      </w:pPr>
    </w:p>
    <w:p w:rsidR="00447E00" w:rsidRDefault="00447E00">
      <w:pPr>
        <w:kinsoku w:val="0"/>
        <w:overflowPunct w:val="0"/>
        <w:ind w:left="116"/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i/>
          <w:iCs/>
          <w:sz w:val="28"/>
          <w:szCs w:val="28"/>
        </w:rPr>
        <w:t>Wat</w:t>
      </w:r>
      <w:r>
        <w:rPr>
          <w:rFonts w:ascii="Calibri" w:hAnsi="Calibri" w:cs="Calibri"/>
          <w:i/>
          <w:iCs/>
          <w:spacing w:val="-3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zijn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de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mee</w:t>
      </w:r>
      <w:r>
        <w:rPr>
          <w:rFonts w:ascii="Calibri" w:hAnsi="Calibri" w:cs="Calibri"/>
          <w:i/>
          <w:iCs/>
          <w:spacing w:val="1"/>
          <w:sz w:val="28"/>
          <w:szCs w:val="28"/>
        </w:rPr>
        <w:t>s</w:t>
      </w:r>
      <w:r>
        <w:rPr>
          <w:rFonts w:ascii="Calibri" w:hAnsi="Calibri" w:cs="Calibri"/>
          <w:i/>
          <w:iCs/>
          <w:sz w:val="28"/>
          <w:szCs w:val="28"/>
        </w:rPr>
        <w:t>t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v</w:t>
      </w:r>
      <w:r>
        <w:rPr>
          <w:rFonts w:ascii="Calibri" w:hAnsi="Calibri" w:cs="Calibri"/>
          <w:i/>
          <w:iCs/>
          <w:spacing w:val="-3"/>
          <w:sz w:val="28"/>
          <w:szCs w:val="28"/>
        </w:rPr>
        <w:t>o</w:t>
      </w:r>
      <w:r>
        <w:rPr>
          <w:rFonts w:ascii="Calibri" w:hAnsi="Calibri" w:cs="Calibri"/>
          <w:i/>
          <w:iCs/>
          <w:sz w:val="28"/>
          <w:szCs w:val="28"/>
        </w:rPr>
        <w:t>or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>k</w:t>
      </w:r>
      <w:r>
        <w:rPr>
          <w:rFonts w:ascii="Calibri" w:hAnsi="Calibri" w:cs="Calibri"/>
          <w:i/>
          <w:iCs/>
          <w:sz w:val="28"/>
          <w:szCs w:val="28"/>
        </w:rPr>
        <w:t>omen</w:t>
      </w:r>
      <w:r>
        <w:rPr>
          <w:rFonts w:ascii="Calibri" w:hAnsi="Calibri" w:cs="Calibri"/>
          <w:i/>
          <w:iCs/>
          <w:spacing w:val="-3"/>
          <w:sz w:val="28"/>
          <w:szCs w:val="28"/>
        </w:rPr>
        <w:t>d</w:t>
      </w:r>
      <w:r>
        <w:rPr>
          <w:rFonts w:ascii="Calibri" w:hAnsi="Calibri" w:cs="Calibri"/>
          <w:i/>
          <w:iCs/>
          <w:sz w:val="28"/>
          <w:szCs w:val="28"/>
        </w:rPr>
        <w:t>e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beha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>n</w:t>
      </w:r>
      <w:r>
        <w:rPr>
          <w:rFonts w:ascii="Calibri" w:hAnsi="Calibri" w:cs="Calibri"/>
          <w:i/>
          <w:iCs/>
          <w:sz w:val="28"/>
          <w:szCs w:val="28"/>
        </w:rPr>
        <w:t>de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>l</w:t>
      </w:r>
      <w:r>
        <w:rPr>
          <w:rFonts w:ascii="Calibri" w:hAnsi="Calibri" w:cs="Calibri"/>
          <w:i/>
          <w:iCs/>
          <w:sz w:val="28"/>
          <w:szCs w:val="28"/>
        </w:rPr>
        <w:t>ingen?</w:t>
      </w:r>
    </w:p>
    <w:p w:rsidR="00447E00" w:rsidRDefault="00447E00">
      <w:pPr>
        <w:kinsoku w:val="0"/>
        <w:overflowPunct w:val="0"/>
        <w:spacing w:before="11" w:line="240" w:lineRule="exact"/>
      </w:pPr>
    </w:p>
    <w:p w:rsidR="00447E00" w:rsidRDefault="00447E00">
      <w:pPr>
        <w:pStyle w:val="Plattetekst"/>
        <w:kinsoku w:val="0"/>
        <w:overflowPunct w:val="0"/>
      </w:pPr>
      <w:r>
        <w:t>R</w:t>
      </w:r>
      <w:r>
        <w:rPr>
          <w:spacing w:val="-2"/>
        </w:rPr>
        <w:t>und</w:t>
      </w:r>
      <w:r>
        <w:t>vee</w:t>
      </w:r>
      <w:r>
        <w:rPr>
          <w:spacing w:val="-2"/>
        </w:rPr>
        <w:t xml:space="preserve"> </w:t>
      </w:r>
      <w:r>
        <w:t>spoe</w:t>
      </w:r>
      <w:r>
        <w:rPr>
          <w:spacing w:val="-2"/>
        </w:rPr>
        <w:t>d</w:t>
      </w:r>
      <w:r>
        <w:t>;</w:t>
      </w:r>
      <w:r>
        <w:rPr>
          <w:spacing w:val="-2"/>
        </w:rPr>
        <w:t xml:space="preserve"> </w:t>
      </w:r>
      <w:r>
        <w:t>verl</w:t>
      </w:r>
      <w:r>
        <w:rPr>
          <w:spacing w:val="1"/>
        </w:rPr>
        <w:t>o</w:t>
      </w:r>
      <w:r>
        <w:t>ssin</w:t>
      </w:r>
      <w:r>
        <w:rPr>
          <w:spacing w:val="-1"/>
        </w:rPr>
        <w:t>g</w:t>
      </w:r>
      <w:r>
        <w:t>e</w:t>
      </w:r>
      <w:r>
        <w:rPr>
          <w:spacing w:val="-2"/>
        </w:rPr>
        <w:t>n</w:t>
      </w:r>
      <w:r>
        <w:t>/</w:t>
      </w:r>
      <w:r>
        <w:rPr>
          <w:spacing w:val="-1"/>
        </w:rPr>
        <w:t>k</w:t>
      </w:r>
      <w:r>
        <w:t>ei</w:t>
      </w:r>
      <w:r>
        <w:rPr>
          <w:spacing w:val="-1"/>
        </w:rPr>
        <w:t>z</w:t>
      </w:r>
      <w:r>
        <w:t>ersn</w:t>
      </w:r>
      <w:r>
        <w:rPr>
          <w:spacing w:val="-2"/>
        </w:rPr>
        <w:t>e</w:t>
      </w:r>
      <w:r>
        <w:rPr>
          <w:spacing w:val="-4"/>
        </w:rPr>
        <w:t>d</w:t>
      </w:r>
      <w:r>
        <w:t>e,</w:t>
      </w:r>
      <w:r>
        <w:rPr>
          <w:spacing w:val="-2"/>
        </w:rPr>
        <w:t xml:space="preserve"> b</w:t>
      </w:r>
      <w:r>
        <w:t>loe</w:t>
      </w:r>
      <w:r>
        <w:rPr>
          <w:spacing w:val="-2"/>
        </w:rPr>
        <w:t>d</w:t>
      </w:r>
      <w:r>
        <w:t>in</w:t>
      </w:r>
      <w:r>
        <w:rPr>
          <w:spacing w:val="-1"/>
        </w:rPr>
        <w:t>g</w:t>
      </w:r>
      <w:r>
        <w:t>e</w:t>
      </w:r>
      <w:r>
        <w:rPr>
          <w:spacing w:val="-2"/>
        </w:rPr>
        <w:t>n</w:t>
      </w:r>
      <w:r>
        <w:t>.</w:t>
      </w:r>
    </w:p>
    <w:p w:rsidR="00447E00" w:rsidRDefault="00447E00">
      <w:pPr>
        <w:kinsoku w:val="0"/>
        <w:overflowPunct w:val="0"/>
        <w:spacing w:before="9" w:line="240" w:lineRule="exact"/>
      </w:pPr>
    </w:p>
    <w:p w:rsidR="00447E00" w:rsidRDefault="00447E00">
      <w:pPr>
        <w:pStyle w:val="Plattetekst"/>
        <w:kinsoku w:val="0"/>
        <w:overflowPunct w:val="0"/>
        <w:spacing w:line="277" w:lineRule="auto"/>
        <w:ind w:right="535"/>
      </w:pPr>
      <w:r>
        <w:t>V</w:t>
      </w:r>
      <w:r>
        <w:rPr>
          <w:spacing w:val="-2"/>
        </w:rPr>
        <w:t>e</w:t>
      </w:r>
      <w:r>
        <w:t>rd</w:t>
      </w:r>
      <w:r>
        <w:rPr>
          <w:spacing w:val="-1"/>
        </w:rPr>
        <w:t>e</w:t>
      </w:r>
      <w:r>
        <w:t>r;</w:t>
      </w:r>
      <w:r>
        <w:rPr>
          <w:spacing w:val="-1"/>
        </w:rPr>
        <w:t xml:space="preserve"> </w:t>
      </w:r>
      <w:r>
        <w:t>zi</w:t>
      </w:r>
      <w:r>
        <w:rPr>
          <w:spacing w:val="-1"/>
        </w:rPr>
        <w:t>e</w:t>
      </w:r>
      <w:r>
        <w:t>ke</w:t>
      </w:r>
      <w:r>
        <w:rPr>
          <w:spacing w:val="-2"/>
        </w:rPr>
        <w:t xml:space="preserve"> </w:t>
      </w:r>
      <w:r>
        <w:t>koeien</w:t>
      </w:r>
      <w:r>
        <w:rPr>
          <w:spacing w:val="-1"/>
        </w:rPr>
        <w:t xml:space="preserve"> </w:t>
      </w:r>
      <w:r>
        <w:rPr>
          <w:spacing w:val="-2"/>
        </w:rPr>
        <w:t>(</w:t>
      </w:r>
      <w:r>
        <w:t>vaak</w:t>
      </w:r>
      <w:r>
        <w:rPr>
          <w:spacing w:val="-2"/>
        </w:rPr>
        <w:t xml:space="preserve"> </w:t>
      </w:r>
      <w:r>
        <w:rPr>
          <w:spacing w:val="-1"/>
        </w:rPr>
        <w:t>n</w:t>
      </w:r>
      <w:r>
        <w:t>a</w:t>
      </w:r>
      <w:r>
        <w:rPr>
          <w:spacing w:val="-1"/>
        </w:rPr>
        <w:t xml:space="preserve"> </w:t>
      </w:r>
      <w:r>
        <w:t>kalve</w:t>
      </w:r>
      <w:r>
        <w:rPr>
          <w:spacing w:val="-2"/>
        </w:rPr>
        <w:t>n)</w:t>
      </w:r>
      <w:r>
        <w:t>,</w:t>
      </w:r>
      <w:r>
        <w:rPr>
          <w:spacing w:val="-2"/>
        </w:rPr>
        <w:t xml:space="preserve"> </w:t>
      </w:r>
      <w:r>
        <w:t>l</w:t>
      </w:r>
      <w:r>
        <w:rPr>
          <w:spacing w:val="1"/>
        </w:rPr>
        <w:t>eb</w:t>
      </w:r>
      <w:r>
        <w:rPr>
          <w:spacing w:val="-2"/>
        </w:rPr>
        <w:t>m</w:t>
      </w:r>
      <w:r>
        <w:t>aag. Be</w:t>
      </w:r>
      <w:r>
        <w:rPr>
          <w:spacing w:val="-2"/>
        </w:rPr>
        <w:t>d</w:t>
      </w:r>
      <w:r>
        <w:t>rij</w:t>
      </w:r>
      <w:r>
        <w:rPr>
          <w:spacing w:val="-1"/>
        </w:rPr>
        <w:t>f</w:t>
      </w:r>
      <w:r>
        <w:t>sb</w:t>
      </w:r>
      <w:r>
        <w:rPr>
          <w:spacing w:val="-2"/>
        </w:rPr>
        <w:t>e</w:t>
      </w:r>
      <w:r>
        <w:t>g</w:t>
      </w:r>
      <w:r>
        <w:rPr>
          <w:spacing w:val="-1"/>
        </w:rPr>
        <w:t>e</w:t>
      </w:r>
      <w:r>
        <w:t>le</w:t>
      </w:r>
      <w:r>
        <w:rPr>
          <w:spacing w:val="-3"/>
        </w:rPr>
        <w:t>i</w:t>
      </w:r>
      <w:r>
        <w:rPr>
          <w:spacing w:val="-2"/>
        </w:rPr>
        <w:t>d</w:t>
      </w:r>
      <w:r>
        <w:t>in</w:t>
      </w:r>
      <w:r>
        <w:rPr>
          <w:spacing w:val="-1"/>
        </w:rPr>
        <w:t>g</w:t>
      </w:r>
      <w:r>
        <w:t>;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>n</w:t>
      </w:r>
      <w:r>
        <w:t>t</w:t>
      </w:r>
      <w:r>
        <w:rPr>
          <w:spacing w:val="1"/>
        </w:rPr>
        <w:t>e</w:t>
      </w:r>
      <w:r>
        <w:rPr>
          <w:spacing w:val="-2"/>
        </w:rPr>
        <w:t>n</w:t>
      </w:r>
      <w:r>
        <w:t xml:space="preserve">, </w:t>
      </w:r>
      <w:r>
        <w:rPr>
          <w:spacing w:val="-2"/>
        </w:rPr>
        <w:t>b</w:t>
      </w:r>
      <w:r>
        <w:t>loe</w:t>
      </w:r>
      <w:r>
        <w:rPr>
          <w:spacing w:val="-2"/>
        </w:rPr>
        <w:t>d</w:t>
      </w:r>
      <w:r>
        <w:t>ta</w:t>
      </w:r>
      <w:r>
        <w:rPr>
          <w:spacing w:val="-2"/>
        </w:rPr>
        <w:t>pp</w:t>
      </w:r>
      <w:r>
        <w:t>e</w:t>
      </w:r>
      <w:r>
        <w:rPr>
          <w:spacing w:val="-2"/>
        </w:rPr>
        <w:t>n</w:t>
      </w:r>
      <w:r>
        <w:t>,</w:t>
      </w:r>
      <w:r>
        <w:rPr>
          <w:spacing w:val="-2"/>
        </w:rPr>
        <w:t xml:space="preserve"> </w:t>
      </w:r>
      <w:r>
        <w:t>kalver</w:t>
      </w:r>
      <w:r>
        <w:rPr>
          <w:spacing w:val="1"/>
        </w:rPr>
        <w:t>e</w:t>
      </w:r>
      <w:r>
        <w:t>n</w:t>
      </w:r>
      <w:r>
        <w:rPr>
          <w:spacing w:val="-3"/>
        </w:rPr>
        <w:t xml:space="preserve"> </w:t>
      </w:r>
      <w:r>
        <w:t>ont</w:t>
      </w:r>
      <w:r>
        <w:rPr>
          <w:spacing w:val="-2"/>
        </w:rPr>
        <w:t>h</w:t>
      </w:r>
      <w:r>
        <w:t>o</w:t>
      </w:r>
      <w:r>
        <w:rPr>
          <w:spacing w:val="1"/>
        </w:rPr>
        <w:t>o</w:t>
      </w:r>
      <w:r>
        <w:t>rn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t>e</w:t>
      </w:r>
      <w:r>
        <w:rPr>
          <w:spacing w:val="-2"/>
        </w:rPr>
        <w:t>nd</w:t>
      </w:r>
      <w:r>
        <w:t>.</w:t>
      </w:r>
    </w:p>
    <w:p w:rsidR="00447E00" w:rsidRDefault="00447E00">
      <w:pPr>
        <w:pStyle w:val="Plattetekst"/>
        <w:kinsoku w:val="0"/>
        <w:overflowPunct w:val="0"/>
        <w:spacing w:line="277" w:lineRule="auto"/>
        <w:ind w:right="535"/>
        <w:sectPr w:rsidR="00447E00">
          <w:pgSz w:w="11907" w:h="16840"/>
          <w:pgMar w:top="1780" w:right="980" w:bottom="980" w:left="1300" w:header="305" w:footer="780" w:gutter="0"/>
          <w:cols w:space="708"/>
          <w:noEndnote/>
        </w:sectPr>
      </w:pPr>
    </w:p>
    <w:p w:rsidR="00447E00" w:rsidRDefault="00447E00">
      <w:pPr>
        <w:kinsoku w:val="0"/>
        <w:overflowPunct w:val="0"/>
        <w:spacing w:before="2" w:line="160" w:lineRule="exact"/>
        <w:rPr>
          <w:sz w:val="16"/>
          <w:szCs w:val="16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before="44"/>
        <w:ind w:left="116"/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i/>
          <w:iCs/>
          <w:sz w:val="28"/>
          <w:szCs w:val="28"/>
        </w:rPr>
        <w:t>Welke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labor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>a</w:t>
      </w:r>
      <w:r>
        <w:rPr>
          <w:rFonts w:ascii="Calibri" w:hAnsi="Calibri" w:cs="Calibri"/>
          <w:i/>
          <w:iCs/>
          <w:sz w:val="28"/>
          <w:szCs w:val="28"/>
        </w:rPr>
        <w:t>tori</w:t>
      </w:r>
      <w:r>
        <w:rPr>
          <w:rFonts w:ascii="Calibri" w:hAnsi="Calibri" w:cs="Calibri"/>
          <w:i/>
          <w:iCs/>
          <w:spacing w:val="-4"/>
          <w:sz w:val="28"/>
          <w:szCs w:val="28"/>
        </w:rPr>
        <w:t>u</w:t>
      </w:r>
      <w:r>
        <w:rPr>
          <w:rFonts w:ascii="Calibri" w:hAnsi="Calibri" w:cs="Calibri"/>
          <w:i/>
          <w:iCs/>
          <w:sz w:val="28"/>
          <w:szCs w:val="28"/>
        </w:rPr>
        <w:t>m</w:t>
      </w:r>
      <w:r>
        <w:rPr>
          <w:rFonts w:ascii="Calibri" w:hAnsi="Calibri" w:cs="Calibri"/>
          <w:i/>
          <w:iCs/>
          <w:spacing w:val="-3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onde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>r</w:t>
      </w:r>
      <w:r>
        <w:rPr>
          <w:rFonts w:ascii="Calibri" w:hAnsi="Calibri" w:cs="Calibri"/>
          <w:i/>
          <w:iCs/>
          <w:sz w:val="28"/>
          <w:szCs w:val="28"/>
        </w:rPr>
        <w:t>zoe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>k</w:t>
      </w:r>
      <w:r>
        <w:rPr>
          <w:rFonts w:ascii="Calibri" w:hAnsi="Calibri" w:cs="Calibri"/>
          <w:i/>
          <w:iCs/>
          <w:sz w:val="28"/>
          <w:szCs w:val="28"/>
        </w:rPr>
        <w:t>en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voeren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pacing w:val="-3"/>
          <w:sz w:val="28"/>
          <w:szCs w:val="28"/>
        </w:rPr>
        <w:t>j</w:t>
      </w:r>
      <w:r>
        <w:rPr>
          <w:rFonts w:ascii="Calibri" w:hAnsi="Calibri" w:cs="Calibri"/>
          <w:i/>
          <w:iCs/>
          <w:sz w:val="28"/>
          <w:szCs w:val="28"/>
        </w:rPr>
        <w:t xml:space="preserve">ullie 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>h</w:t>
      </w:r>
      <w:r>
        <w:rPr>
          <w:rFonts w:ascii="Calibri" w:hAnsi="Calibri" w:cs="Calibri"/>
          <w:i/>
          <w:iCs/>
          <w:sz w:val="28"/>
          <w:szCs w:val="28"/>
        </w:rPr>
        <w:t>et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m</w:t>
      </w:r>
      <w:r>
        <w:rPr>
          <w:rFonts w:ascii="Calibri" w:hAnsi="Calibri" w:cs="Calibri"/>
          <w:i/>
          <w:iCs/>
          <w:spacing w:val="-3"/>
          <w:sz w:val="28"/>
          <w:szCs w:val="28"/>
        </w:rPr>
        <w:t>e</w:t>
      </w:r>
      <w:r>
        <w:rPr>
          <w:rFonts w:ascii="Calibri" w:hAnsi="Calibri" w:cs="Calibri"/>
          <w:i/>
          <w:iCs/>
          <w:sz w:val="28"/>
          <w:szCs w:val="28"/>
        </w:rPr>
        <w:t>e</w:t>
      </w:r>
      <w:r>
        <w:rPr>
          <w:rFonts w:ascii="Calibri" w:hAnsi="Calibri" w:cs="Calibri"/>
          <w:i/>
          <w:iCs/>
          <w:spacing w:val="1"/>
          <w:sz w:val="28"/>
          <w:szCs w:val="28"/>
        </w:rPr>
        <w:t>s</w:t>
      </w:r>
      <w:r>
        <w:rPr>
          <w:rFonts w:ascii="Calibri" w:hAnsi="Calibri" w:cs="Calibri"/>
          <w:i/>
          <w:iCs/>
          <w:sz w:val="28"/>
          <w:szCs w:val="28"/>
        </w:rPr>
        <w:t>t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uit?</w:t>
      </w:r>
    </w:p>
    <w:p w:rsidR="00447E00" w:rsidRDefault="00447E00">
      <w:pPr>
        <w:kinsoku w:val="0"/>
        <w:overflowPunct w:val="0"/>
        <w:spacing w:before="9" w:line="240" w:lineRule="exact"/>
      </w:pPr>
    </w:p>
    <w:p w:rsidR="00447E00" w:rsidRDefault="00447E00">
      <w:pPr>
        <w:pStyle w:val="Plattetekst"/>
        <w:kinsoku w:val="0"/>
        <w:overflowPunct w:val="0"/>
        <w:spacing w:line="277" w:lineRule="auto"/>
        <w:ind w:right="395"/>
      </w:pPr>
      <w:r>
        <w:t>Mel</w:t>
      </w:r>
      <w:r>
        <w:rPr>
          <w:spacing w:val="-1"/>
        </w:rPr>
        <w:t>k</w:t>
      </w:r>
      <w:r>
        <w:t>on</w:t>
      </w:r>
      <w:r>
        <w:rPr>
          <w:spacing w:val="-2"/>
        </w:rPr>
        <w:t>d</w:t>
      </w:r>
      <w:r>
        <w:t>erzoek</w:t>
      </w:r>
      <w:r>
        <w:rPr>
          <w:spacing w:val="-2"/>
        </w:rPr>
        <w:t xml:space="preserve"> (</w:t>
      </w:r>
      <w:r>
        <w:t>Ba</w:t>
      </w:r>
      <w:r>
        <w:rPr>
          <w:spacing w:val="-2"/>
        </w:rPr>
        <w:t>c</w:t>
      </w:r>
      <w:r>
        <w:t>t</w:t>
      </w:r>
      <w:r>
        <w:rPr>
          <w:spacing w:val="-1"/>
        </w:rPr>
        <w:t>e</w:t>
      </w:r>
      <w:r>
        <w:t>ri</w:t>
      </w:r>
      <w:r>
        <w:rPr>
          <w:spacing w:val="1"/>
        </w:rPr>
        <w:t>o</w:t>
      </w:r>
      <w:r>
        <w:rPr>
          <w:spacing w:val="-3"/>
        </w:rPr>
        <w:t>l</w:t>
      </w:r>
      <w:r>
        <w:t>ogi</w:t>
      </w:r>
      <w:r>
        <w:rPr>
          <w:spacing w:val="1"/>
        </w:rPr>
        <w:t>s</w:t>
      </w:r>
      <w:r>
        <w:rPr>
          <w:spacing w:val="-2"/>
        </w:rPr>
        <w:t>c</w:t>
      </w:r>
      <w:r>
        <w:t>h</w:t>
      </w:r>
      <w:r>
        <w:rPr>
          <w:spacing w:val="-3"/>
        </w:rPr>
        <w:t xml:space="preserve"> </w:t>
      </w:r>
      <w:r>
        <w:t>on</w:t>
      </w:r>
      <w:r>
        <w:rPr>
          <w:spacing w:val="-2"/>
        </w:rPr>
        <w:t>d</w:t>
      </w:r>
      <w:r>
        <w:t>erzo</w:t>
      </w:r>
      <w:r>
        <w:rPr>
          <w:spacing w:val="-3"/>
        </w:rPr>
        <w:t>e</w:t>
      </w:r>
      <w:r>
        <w:t>k</w:t>
      </w:r>
      <w:r>
        <w:rPr>
          <w:spacing w:val="-2"/>
        </w:rPr>
        <w:t>)</w:t>
      </w:r>
      <w:r>
        <w:t>,</w:t>
      </w:r>
      <w:r>
        <w:rPr>
          <w:spacing w:val="-2"/>
        </w:rPr>
        <w:t xml:space="preserve"> h</w:t>
      </w:r>
      <w:r>
        <w:t>on</w:t>
      </w:r>
      <w:r>
        <w:rPr>
          <w:spacing w:val="-2"/>
        </w:rPr>
        <w:t>d</w:t>
      </w:r>
      <w:r>
        <w:rPr>
          <w:spacing w:val="1"/>
        </w:rPr>
        <w:t>e</w:t>
      </w:r>
      <w:r>
        <w:t>n</w:t>
      </w:r>
      <w:r>
        <w:rPr>
          <w:spacing w:val="-3"/>
        </w:rPr>
        <w:t xml:space="preserve"> </w:t>
      </w:r>
      <w:r>
        <w:t>oren</w:t>
      </w:r>
      <w:r>
        <w:rPr>
          <w:spacing w:val="-3"/>
        </w:rPr>
        <w:t xml:space="preserve"> </w:t>
      </w:r>
      <w:r>
        <w:t>kw</w:t>
      </w:r>
      <w:r>
        <w:rPr>
          <w:spacing w:val="1"/>
        </w:rPr>
        <w:t>e</w:t>
      </w:r>
      <w:r>
        <w:t>e</w:t>
      </w:r>
      <w:r>
        <w:rPr>
          <w:spacing w:val="-1"/>
        </w:rPr>
        <w:t>k</w:t>
      </w:r>
      <w:r>
        <w:t>,</w:t>
      </w:r>
      <w:r>
        <w:rPr>
          <w:spacing w:val="-2"/>
        </w:rPr>
        <w:t xml:space="preserve"> u</w:t>
      </w:r>
      <w:r>
        <w:t>rine</w:t>
      </w:r>
      <w:r>
        <w:rPr>
          <w:spacing w:val="-2"/>
        </w:rPr>
        <w:t xml:space="preserve"> </w:t>
      </w:r>
      <w:r>
        <w:t xml:space="preserve">kat en </w:t>
      </w:r>
      <w:r>
        <w:rPr>
          <w:spacing w:val="-2"/>
        </w:rPr>
        <w:t>h</w:t>
      </w:r>
      <w:r>
        <w:t>on</w:t>
      </w:r>
      <w:r>
        <w:rPr>
          <w:spacing w:val="-2"/>
        </w:rPr>
        <w:t>d</w:t>
      </w:r>
      <w:r>
        <w:t>,</w:t>
      </w:r>
      <w:r>
        <w:rPr>
          <w:spacing w:val="-2"/>
        </w:rPr>
        <w:t xml:space="preserve"> m</w:t>
      </w:r>
      <w:r>
        <w:t>est</w:t>
      </w:r>
      <w:r>
        <w:rPr>
          <w:spacing w:val="-2"/>
        </w:rPr>
        <w:t xml:space="preserve"> </w:t>
      </w:r>
      <w:r>
        <w:t>on</w:t>
      </w:r>
      <w:r>
        <w:rPr>
          <w:spacing w:val="-2"/>
        </w:rPr>
        <w:t>d</w:t>
      </w:r>
      <w:r>
        <w:t>erzo</w:t>
      </w:r>
      <w:r>
        <w:rPr>
          <w:spacing w:val="1"/>
        </w:rPr>
        <w:t>e</w:t>
      </w:r>
      <w:r>
        <w:t>k</w:t>
      </w:r>
      <w:r>
        <w:rPr>
          <w:spacing w:val="-2"/>
        </w:rPr>
        <w:t xml:space="preserve"> p</w:t>
      </w:r>
      <w:r>
        <w:t>aard</w:t>
      </w:r>
      <w:r>
        <w:rPr>
          <w:spacing w:val="-2"/>
        </w:rPr>
        <w:t xml:space="preserve"> </w:t>
      </w:r>
      <w:r>
        <w:t>en g</w:t>
      </w:r>
      <w:r>
        <w:rPr>
          <w:spacing w:val="-1"/>
        </w:rPr>
        <w:t>e</w:t>
      </w:r>
      <w:r>
        <w:t>zels</w:t>
      </w:r>
      <w:r>
        <w:rPr>
          <w:spacing w:val="-1"/>
        </w:rPr>
        <w:t>c</w:t>
      </w:r>
      <w:r>
        <w:rPr>
          <w:spacing w:val="-2"/>
        </w:rPr>
        <w:t>h</w:t>
      </w:r>
      <w:r>
        <w:rPr>
          <w:spacing w:val="1"/>
        </w:rPr>
        <w:t>a</w:t>
      </w:r>
      <w:r>
        <w:rPr>
          <w:spacing w:val="-2"/>
        </w:rPr>
        <w:t>p</w:t>
      </w:r>
      <w:r>
        <w:t>sdier</w:t>
      </w:r>
      <w:r>
        <w:rPr>
          <w:spacing w:val="-1"/>
        </w:rPr>
        <w:t>e</w:t>
      </w:r>
      <w:r>
        <w:rPr>
          <w:spacing w:val="-2"/>
        </w:rPr>
        <w:t>n</w:t>
      </w:r>
      <w:r>
        <w:t>,</w:t>
      </w:r>
      <w:r>
        <w:rPr>
          <w:spacing w:val="-2"/>
        </w:rPr>
        <w:t xml:space="preserve"> b</w:t>
      </w:r>
      <w:r>
        <w:t>loed</w:t>
      </w:r>
      <w:r>
        <w:rPr>
          <w:spacing w:val="-3"/>
        </w:rPr>
        <w:t xml:space="preserve"> </w:t>
      </w:r>
      <w:r>
        <w:t>on</w:t>
      </w:r>
      <w:r>
        <w:rPr>
          <w:spacing w:val="-2"/>
        </w:rPr>
        <w:t>d</w:t>
      </w:r>
      <w:r>
        <w:rPr>
          <w:spacing w:val="1"/>
        </w:rPr>
        <w:t>e</w:t>
      </w:r>
      <w:r>
        <w:t>rzoek</w:t>
      </w:r>
      <w:r>
        <w:rPr>
          <w:spacing w:val="-2"/>
        </w:rPr>
        <w:t xml:space="preserve"> </w:t>
      </w:r>
      <w:r>
        <w:t xml:space="preserve">allerlei </w:t>
      </w:r>
      <w:r>
        <w:rPr>
          <w:spacing w:val="-2"/>
        </w:rPr>
        <w:t>c</w:t>
      </w:r>
      <w:r>
        <w:t>at</w:t>
      </w:r>
      <w:r>
        <w:rPr>
          <w:spacing w:val="-1"/>
        </w:rPr>
        <w:t>e</w:t>
      </w:r>
      <w:r>
        <w:t>gorie</w:t>
      </w:r>
      <w:r>
        <w:rPr>
          <w:spacing w:val="-1"/>
        </w:rPr>
        <w:t>ë</w:t>
      </w:r>
      <w:r>
        <w:rPr>
          <w:spacing w:val="-2"/>
        </w:rPr>
        <w:t>n</w:t>
      </w:r>
      <w:r>
        <w:t>.</w:t>
      </w:r>
    </w:p>
    <w:p w:rsidR="00447E00" w:rsidRDefault="00447E00">
      <w:pPr>
        <w:kinsoku w:val="0"/>
        <w:overflowPunct w:val="0"/>
        <w:spacing w:before="8" w:line="190" w:lineRule="exact"/>
        <w:rPr>
          <w:sz w:val="19"/>
          <w:szCs w:val="19"/>
        </w:rPr>
      </w:pPr>
    </w:p>
    <w:p w:rsidR="00447E00" w:rsidRDefault="00447E00">
      <w:pPr>
        <w:kinsoku w:val="0"/>
        <w:overflowPunct w:val="0"/>
        <w:ind w:left="116"/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i/>
          <w:iCs/>
          <w:sz w:val="28"/>
          <w:szCs w:val="28"/>
        </w:rPr>
        <w:t>Hebben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jull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>i</w:t>
      </w:r>
      <w:r>
        <w:rPr>
          <w:rFonts w:ascii="Calibri" w:hAnsi="Calibri" w:cs="Calibri"/>
          <w:i/>
          <w:iCs/>
          <w:sz w:val="28"/>
          <w:szCs w:val="28"/>
        </w:rPr>
        <w:t>e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sp</w:t>
      </w:r>
      <w:r>
        <w:rPr>
          <w:rFonts w:ascii="Calibri" w:hAnsi="Calibri" w:cs="Calibri"/>
          <w:i/>
          <w:iCs/>
          <w:spacing w:val="-3"/>
          <w:sz w:val="28"/>
          <w:szCs w:val="28"/>
        </w:rPr>
        <w:t>e</w:t>
      </w:r>
      <w:r>
        <w:rPr>
          <w:rFonts w:ascii="Calibri" w:hAnsi="Calibri" w:cs="Calibri"/>
          <w:i/>
          <w:iCs/>
          <w:sz w:val="28"/>
          <w:szCs w:val="28"/>
        </w:rPr>
        <w:t>c</w:t>
      </w:r>
      <w:r>
        <w:rPr>
          <w:rFonts w:ascii="Calibri" w:hAnsi="Calibri" w:cs="Calibri"/>
          <w:i/>
          <w:iCs/>
          <w:spacing w:val="1"/>
          <w:sz w:val="28"/>
          <w:szCs w:val="28"/>
        </w:rPr>
        <w:t>i</w:t>
      </w:r>
      <w:r>
        <w:rPr>
          <w:rFonts w:ascii="Calibri" w:hAnsi="Calibri" w:cs="Calibri"/>
          <w:i/>
          <w:iCs/>
          <w:sz w:val="28"/>
          <w:szCs w:val="28"/>
        </w:rPr>
        <w:t>al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>i</w:t>
      </w:r>
      <w:r>
        <w:rPr>
          <w:rFonts w:ascii="Calibri" w:hAnsi="Calibri" w:cs="Calibri"/>
          <w:i/>
          <w:iCs/>
          <w:sz w:val="28"/>
          <w:szCs w:val="28"/>
        </w:rPr>
        <w:t>sati</w:t>
      </w:r>
      <w:r>
        <w:rPr>
          <w:rFonts w:ascii="Calibri" w:hAnsi="Calibri" w:cs="Calibri"/>
          <w:i/>
          <w:iCs/>
          <w:spacing w:val="-3"/>
          <w:sz w:val="28"/>
          <w:szCs w:val="28"/>
        </w:rPr>
        <w:t>e</w:t>
      </w:r>
      <w:r>
        <w:rPr>
          <w:rFonts w:ascii="Calibri" w:hAnsi="Calibri" w:cs="Calibri"/>
          <w:i/>
          <w:iCs/>
          <w:sz w:val="28"/>
          <w:szCs w:val="28"/>
        </w:rPr>
        <w:t>s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in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het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groot</w:t>
      </w:r>
      <w:r>
        <w:rPr>
          <w:rFonts w:ascii="Calibri" w:hAnsi="Calibri" w:cs="Calibri"/>
          <w:i/>
          <w:iCs/>
          <w:spacing w:val="-3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vee?</w:t>
      </w:r>
    </w:p>
    <w:p w:rsidR="00447E00" w:rsidRDefault="00447E00">
      <w:pPr>
        <w:kinsoku w:val="0"/>
        <w:overflowPunct w:val="0"/>
        <w:spacing w:before="9" w:line="240" w:lineRule="exact"/>
      </w:pPr>
    </w:p>
    <w:p w:rsidR="00447E00" w:rsidRDefault="00447E00">
      <w:pPr>
        <w:pStyle w:val="Plattetekst"/>
        <w:kinsoku w:val="0"/>
        <w:overflowPunct w:val="0"/>
        <w:spacing w:line="276" w:lineRule="auto"/>
        <w:ind w:right="618"/>
        <w:jc w:val="both"/>
      </w:pPr>
      <w:r>
        <w:t>R</w:t>
      </w:r>
      <w:r>
        <w:rPr>
          <w:spacing w:val="-2"/>
        </w:rPr>
        <w:t>und</w:t>
      </w:r>
      <w:r>
        <w:t>vee</w:t>
      </w:r>
      <w:r>
        <w:rPr>
          <w:spacing w:val="-2"/>
        </w:rPr>
        <w:t xml:space="preserve"> </w:t>
      </w:r>
      <w:r>
        <w:t xml:space="preserve">is </w:t>
      </w:r>
      <w:r>
        <w:rPr>
          <w:spacing w:val="-2"/>
        </w:rPr>
        <w:t>n</w:t>
      </w:r>
      <w:r>
        <w:t>at</w:t>
      </w:r>
      <w:r>
        <w:rPr>
          <w:spacing w:val="-2"/>
        </w:rPr>
        <w:t>uu</w:t>
      </w:r>
      <w:r>
        <w:t>rlijk voor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>e</w:t>
      </w:r>
      <w:r>
        <w:t>n</w:t>
      </w:r>
      <w:r>
        <w:rPr>
          <w:spacing w:val="-3"/>
        </w:rPr>
        <w:t xml:space="preserve"> </w:t>
      </w:r>
      <w:r>
        <w:rPr>
          <w:spacing w:val="-2"/>
        </w:rPr>
        <w:t>d</w:t>
      </w:r>
      <w:r>
        <w:t>iere</w:t>
      </w:r>
      <w:r>
        <w:rPr>
          <w:spacing w:val="-2"/>
        </w:rPr>
        <w:t>n</w:t>
      </w:r>
      <w:r>
        <w:t>arts al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>e</w:t>
      </w:r>
      <w:r>
        <w:t>n</w:t>
      </w:r>
      <w:r>
        <w:rPr>
          <w:spacing w:val="-3"/>
        </w:rPr>
        <w:t xml:space="preserve"> </w:t>
      </w:r>
      <w:r>
        <w:t>sp</w:t>
      </w:r>
      <w:r>
        <w:rPr>
          <w:spacing w:val="-2"/>
        </w:rPr>
        <w:t>ec</w:t>
      </w:r>
      <w:r>
        <w:t>iali</w:t>
      </w:r>
      <w:r>
        <w:rPr>
          <w:spacing w:val="1"/>
        </w:rPr>
        <w:t>s</w:t>
      </w:r>
      <w:r>
        <w:t>atie</w:t>
      </w:r>
      <w:r>
        <w:rPr>
          <w:spacing w:val="-2"/>
        </w:rPr>
        <w:t xml:space="preserve"> </w:t>
      </w:r>
      <w:r>
        <w:t>op</w:t>
      </w:r>
      <w:r>
        <w:rPr>
          <w:spacing w:val="-2"/>
        </w:rPr>
        <w:t xml:space="preserve"> </w:t>
      </w:r>
      <w:r>
        <w:t>zi</w:t>
      </w:r>
      <w:r>
        <w:rPr>
          <w:spacing w:val="-2"/>
        </w:rPr>
        <w:t>ch</w:t>
      </w:r>
      <w:r>
        <w:t>.</w:t>
      </w:r>
      <w:r>
        <w:rPr>
          <w:spacing w:val="-1"/>
        </w:rPr>
        <w:t xml:space="preserve"> </w:t>
      </w:r>
      <w:r>
        <w:t>Maar</w:t>
      </w:r>
      <w:r>
        <w:rPr>
          <w:spacing w:val="-1"/>
        </w:rPr>
        <w:t xml:space="preserve"> </w:t>
      </w:r>
      <w:r>
        <w:t>we staan</w:t>
      </w:r>
      <w:r>
        <w:rPr>
          <w:spacing w:val="-3"/>
        </w:rPr>
        <w:t xml:space="preserve"> </w:t>
      </w:r>
      <w:r>
        <w:t>van</w:t>
      </w:r>
      <w:r>
        <w:rPr>
          <w:spacing w:val="-2"/>
        </w:rPr>
        <w:t xml:space="preserve"> </w:t>
      </w:r>
      <w:r>
        <w:t>vr</w:t>
      </w:r>
      <w:r>
        <w:rPr>
          <w:spacing w:val="1"/>
        </w:rPr>
        <w:t>o</w:t>
      </w:r>
      <w:r>
        <w:t>e</w:t>
      </w:r>
      <w:r>
        <w:rPr>
          <w:spacing w:val="-1"/>
        </w:rPr>
        <w:t>g</w:t>
      </w:r>
      <w:r>
        <w:t>er</w:t>
      </w:r>
      <w:r>
        <w:rPr>
          <w:spacing w:val="-1"/>
        </w:rPr>
        <w:t xml:space="preserve"> </w:t>
      </w:r>
      <w:r>
        <w:rPr>
          <w:spacing w:val="-2"/>
        </w:rPr>
        <w:t>u</w:t>
      </w:r>
      <w:r>
        <w:t>it</w:t>
      </w:r>
      <w:r>
        <w:rPr>
          <w:spacing w:val="-2"/>
        </w:rPr>
        <w:t xml:space="preserve"> </w:t>
      </w:r>
      <w:r>
        <w:t xml:space="preserve">wel </w:t>
      </w:r>
      <w:r>
        <w:rPr>
          <w:spacing w:val="-2"/>
        </w:rPr>
        <w:t>h</w:t>
      </w:r>
      <w:r>
        <w:t>e</w:t>
      </w:r>
      <w:r>
        <w:rPr>
          <w:spacing w:val="-2"/>
        </w:rPr>
        <w:t>e</w:t>
      </w:r>
      <w:r>
        <w:t>l</w:t>
      </w:r>
      <w:r>
        <w:rPr>
          <w:spacing w:val="-1"/>
        </w:rPr>
        <w:t xml:space="preserve"> </w:t>
      </w:r>
      <w:r>
        <w:rPr>
          <w:spacing w:val="-2"/>
        </w:rPr>
        <w:t>b</w:t>
      </w:r>
      <w:r>
        <w:t>e</w:t>
      </w:r>
      <w:r>
        <w:rPr>
          <w:spacing w:val="-1"/>
        </w:rPr>
        <w:t>k</w:t>
      </w:r>
      <w:r>
        <w:t>end</w:t>
      </w:r>
      <w:r>
        <w:rPr>
          <w:spacing w:val="-2"/>
        </w:rPr>
        <w:t xml:space="preserve"> </w:t>
      </w:r>
      <w:r>
        <w:t xml:space="preserve">om 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</w:t>
      </w:r>
      <w:r>
        <w:t>le</w:t>
      </w:r>
      <w:r>
        <w:rPr>
          <w:spacing w:val="-2"/>
        </w:rPr>
        <w:t>bm</w:t>
      </w:r>
      <w:r>
        <w:t>aag. E</w:t>
      </w:r>
      <w:r>
        <w:rPr>
          <w:spacing w:val="-2"/>
        </w:rPr>
        <w:t>e</w:t>
      </w:r>
      <w:r>
        <w:t xml:space="preserve">n </w:t>
      </w:r>
      <w:r>
        <w:rPr>
          <w:spacing w:val="-2"/>
        </w:rPr>
        <w:t>d</w:t>
      </w:r>
      <w:r>
        <w:t>iere</w:t>
      </w:r>
      <w:r>
        <w:rPr>
          <w:spacing w:val="-2"/>
        </w:rPr>
        <w:t>n</w:t>
      </w:r>
      <w:r>
        <w:t xml:space="preserve">arts </w:t>
      </w:r>
      <w:r>
        <w:rPr>
          <w:spacing w:val="-2"/>
        </w:rPr>
        <w:t>d</w:t>
      </w:r>
      <w:r>
        <w:t>ie</w:t>
      </w:r>
      <w:r>
        <w:rPr>
          <w:spacing w:val="-1"/>
        </w:rPr>
        <w:t xml:space="preserve"> </w:t>
      </w:r>
      <w:r>
        <w:rPr>
          <w:spacing w:val="-2"/>
        </w:rPr>
        <w:t>h</w:t>
      </w:r>
      <w:r>
        <w:t>ier vr</w:t>
      </w:r>
      <w:r>
        <w:rPr>
          <w:spacing w:val="1"/>
        </w:rPr>
        <w:t>o</w:t>
      </w:r>
      <w:r>
        <w:t>e</w:t>
      </w:r>
      <w:r>
        <w:rPr>
          <w:spacing w:val="-1"/>
        </w:rPr>
        <w:t>g</w:t>
      </w:r>
      <w:r>
        <w:t>er</w:t>
      </w:r>
      <w:r>
        <w:rPr>
          <w:spacing w:val="-4"/>
        </w:rPr>
        <w:t xml:space="preserve"> </w:t>
      </w:r>
      <w:r>
        <w:t>werkte</w:t>
      </w:r>
      <w:r>
        <w:rPr>
          <w:spacing w:val="-2"/>
        </w:rPr>
        <w:t xml:space="preserve"> h</w:t>
      </w:r>
      <w:r>
        <w:t>e</w:t>
      </w:r>
      <w:r>
        <w:rPr>
          <w:spacing w:val="-2"/>
        </w:rPr>
        <w:t>e</w:t>
      </w:r>
      <w:r>
        <w:t xml:space="preserve">ft 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</w:t>
      </w:r>
      <w:r>
        <w:t>le</w:t>
      </w:r>
      <w:r>
        <w:rPr>
          <w:spacing w:val="-2"/>
        </w:rPr>
        <w:t>bm</w:t>
      </w:r>
      <w:r>
        <w:t xml:space="preserve">aag </w:t>
      </w:r>
      <w:r>
        <w:rPr>
          <w:spacing w:val="-2"/>
        </w:rPr>
        <w:t>p</w:t>
      </w:r>
      <w:r>
        <w:t>in hi</w:t>
      </w:r>
      <w:r>
        <w:rPr>
          <w:spacing w:val="-1"/>
        </w:rPr>
        <w:t>e</w:t>
      </w:r>
      <w:r>
        <w:t xml:space="preserve">r </w:t>
      </w:r>
      <w:r>
        <w:rPr>
          <w:spacing w:val="-1"/>
        </w:rPr>
        <w:t>g</w:t>
      </w:r>
      <w:r>
        <w:t>eï</w:t>
      </w:r>
      <w:r>
        <w:rPr>
          <w:spacing w:val="-2"/>
        </w:rPr>
        <w:t>n</w:t>
      </w:r>
      <w:r>
        <w:t>trod</w:t>
      </w:r>
      <w:r>
        <w:rPr>
          <w:spacing w:val="-2"/>
        </w:rPr>
        <w:t>uc</w:t>
      </w:r>
      <w:r>
        <w:t>e</w:t>
      </w:r>
      <w:r>
        <w:rPr>
          <w:spacing w:val="-2"/>
        </w:rPr>
        <w:t>e</w:t>
      </w:r>
      <w:r>
        <w:t>rd.</w:t>
      </w:r>
    </w:p>
    <w:p w:rsidR="00447E00" w:rsidRDefault="00447E00">
      <w:pPr>
        <w:kinsoku w:val="0"/>
        <w:overflowPunct w:val="0"/>
        <w:spacing w:before="9" w:line="190" w:lineRule="exact"/>
        <w:rPr>
          <w:sz w:val="19"/>
          <w:szCs w:val="19"/>
        </w:rPr>
      </w:pPr>
    </w:p>
    <w:p w:rsidR="00447E00" w:rsidRDefault="00447E00">
      <w:pPr>
        <w:pStyle w:val="Plattetekst"/>
        <w:kinsoku w:val="0"/>
        <w:overflowPunct w:val="0"/>
      </w:pPr>
      <w:r>
        <w:t>Als ti</w:t>
      </w:r>
      <w:r>
        <w:rPr>
          <w:spacing w:val="-2"/>
        </w:rPr>
        <w:t>p</w:t>
      </w:r>
      <w:r>
        <w:t>,</w:t>
      </w:r>
      <w:r>
        <w:rPr>
          <w:spacing w:val="-2"/>
        </w:rPr>
        <w:t xml:space="preserve"> </w:t>
      </w:r>
      <w:r>
        <w:t>ev</w:t>
      </w:r>
      <w:r>
        <w:rPr>
          <w:spacing w:val="-1"/>
        </w:rPr>
        <w:t>t</w:t>
      </w:r>
      <w:r>
        <w:t>. voe</w:t>
      </w:r>
      <w:r>
        <w:rPr>
          <w:spacing w:val="-2"/>
        </w:rPr>
        <w:t>d</w:t>
      </w:r>
      <w:r>
        <w:t>ing</w:t>
      </w:r>
      <w:r>
        <w:rPr>
          <w:spacing w:val="-2"/>
        </w:rPr>
        <w:t xml:space="preserve"> b</w:t>
      </w:r>
      <w:r>
        <w:t xml:space="preserve">ij </w:t>
      </w:r>
      <w:r>
        <w:rPr>
          <w:spacing w:val="-2"/>
        </w:rPr>
        <w:t>g</w:t>
      </w:r>
      <w:r>
        <w:t>root v</w:t>
      </w:r>
      <w:r>
        <w:rPr>
          <w:spacing w:val="-1"/>
        </w:rPr>
        <w:t>e</w:t>
      </w:r>
      <w:r>
        <w:rPr>
          <w:spacing w:val="-3"/>
        </w:rPr>
        <w:t>e</w:t>
      </w:r>
      <w:r>
        <w:t>.</w:t>
      </w:r>
    </w:p>
    <w:p w:rsidR="00447E00" w:rsidRDefault="00447E00">
      <w:pPr>
        <w:kinsoku w:val="0"/>
        <w:overflowPunct w:val="0"/>
        <w:spacing w:before="11" w:line="240" w:lineRule="exact"/>
      </w:pPr>
    </w:p>
    <w:p w:rsidR="00447E00" w:rsidRDefault="00447E00">
      <w:pPr>
        <w:kinsoku w:val="0"/>
        <w:overflowPunct w:val="0"/>
        <w:spacing w:line="276" w:lineRule="auto"/>
        <w:ind w:left="116" w:right="181"/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i/>
          <w:iCs/>
          <w:sz w:val="28"/>
          <w:szCs w:val="28"/>
        </w:rPr>
        <w:t>Hoe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is de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>m</w:t>
      </w:r>
      <w:r>
        <w:rPr>
          <w:rFonts w:ascii="Calibri" w:hAnsi="Calibri" w:cs="Calibri"/>
          <w:i/>
          <w:iCs/>
          <w:sz w:val="28"/>
          <w:szCs w:val="28"/>
        </w:rPr>
        <w:t>ent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>a</w:t>
      </w:r>
      <w:r>
        <w:rPr>
          <w:rFonts w:ascii="Calibri" w:hAnsi="Calibri" w:cs="Calibri"/>
          <w:i/>
          <w:iCs/>
          <w:sz w:val="28"/>
          <w:szCs w:val="28"/>
        </w:rPr>
        <w:t>liteit</w:t>
      </w:r>
      <w:r>
        <w:rPr>
          <w:rFonts w:ascii="Calibri" w:hAnsi="Calibri" w:cs="Calibri"/>
          <w:i/>
          <w:iCs/>
          <w:spacing w:val="-3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van</w:t>
      </w:r>
      <w:r>
        <w:rPr>
          <w:rFonts w:ascii="Calibri" w:hAnsi="Calibri" w:cs="Calibri"/>
          <w:i/>
          <w:iCs/>
          <w:spacing w:val="-3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de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boeren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in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deze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omgevin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>g</w:t>
      </w:r>
      <w:r>
        <w:rPr>
          <w:rFonts w:ascii="Calibri" w:hAnsi="Calibri" w:cs="Calibri"/>
          <w:i/>
          <w:iCs/>
          <w:sz w:val="28"/>
          <w:szCs w:val="28"/>
        </w:rPr>
        <w:t>?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H</w:t>
      </w:r>
      <w:r>
        <w:rPr>
          <w:rFonts w:ascii="Calibri" w:hAnsi="Calibri" w:cs="Calibri"/>
          <w:i/>
          <w:iCs/>
          <w:spacing w:val="-3"/>
          <w:sz w:val="28"/>
          <w:szCs w:val="28"/>
        </w:rPr>
        <w:t>o</w:t>
      </w:r>
      <w:r>
        <w:rPr>
          <w:rFonts w:ascii="Calibri" w:hAnsi="Calibri" w:cs="Calibri"/>
          <w:i/>
          <w:iCs/>
          <w:sz w:val="28"/>
          <w:szCs w:val="28"/>
        </w:rPr>
        <w:t>e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 xml:space="preserve">is </w:t>
      </w:r>
      <w:r>
        <w:rPr>
          <w:rFonts w:ascii="Calibri" w:hAnsi="Calibri" w:cs="Calibri"/>
          <w:i/>
          <w:iCs/>
          <w:spacing w:val="-3"/>
          <w:sz w:val="28"/>
          <w:szCs w:val="28"/>
        </w:rPr>
        <w:t>d</w:t>
      </w:r>
      <w:r>
        <w:rPr>
          <w:rFonts w:ascii="Calibri" w:hAnsi="Calibri" w:cs="Calibri"/>
          <w:i/>
          <w:iCs/>
          <w:sz w:val="28"/>
          <w:szCs w:val="28"/>
        </w:rPr>
        <w:t>e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ver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>h</w:t>
      </w:r>
      <w:r>
        <w:rPr>
          <w:rFonts w:ascii="Calibri" w:hAnsi="Calibri" w:cs="Calibri"/>
          <w:i/>
          <w:iCs/>
          <w:sz w:val="28"/>
          <w:szCs w:val="28"/>
        </w:rPr>
        <w:t>ouding kosten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en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diere</w:t>
      </w:r>
      <w:r>
        <w:rPr>
          <w:rFonts w:ascii="Calibri" w:hAnsi="Calibri" w:cs="Calibri"/>
          <w:i/>
          <w:iCs/>
          <w:spacing w:val="-3"/>
          <w:sz w:val="28"/>
          <w:szCs w:val="28"/>
        </w:rPr>
        <w:t>n</w:t>
      </w:r>
      <w:r>
        <w:rPr>
          <w:rFonts w:ascii="Calibri" w:hAnsi="Calibri" w:cs="Calibri"/>
          <w:i/>
          <w:iCs/>
          <w:sz w:val="28"/>
          <w:szCs w:val="28"/>
        </w:rPr>
        <w:t>w</w:t>
      </w:r>
      <w:r>
        <w:rPr>
          <w:rFonts w:ascii="Calibri" w:hAnsi="Calibri" w:cs="Calibri"/>
          <w:i/>
          <w:iCs/>
          <w:spacing w:val="1"/>
          <w:sz w:val="28"/>
          <w:szCs w:val="28"/>
        </w:rPr>
        <w:t>e</w:t>
      </w:r>
      <w:r>
        <w:rPr>
          <w:rFonts w:ascii="Calibri" w:hAnsi="Calibri" w:cs="Calibri"/>
          <w:i/>
          <w:iCs/>
          <w:sz w:val="28"/>
          <w:szCs w:val="28"/>
        </w:rPr>
        <w:t>lz</w:t>
      </w:r>
      <w:r>
        <w:rPr>
          <w:rFonts w:ascii="Calibri" w:hAnsi="Calibri" w:cs="Calibri"/>
          <w:i/>
          <w:iCs/>
          <w:spacing w:val="-3"/>
          <w:sz w:val="28"/>
          <w:szCs w:val="28"/>
        </w:rPr>
        <w:t>i</w:t>
      </w:r>
      <w:r>
        <w:rPr>
          <w:rFonts w:ascii="Calibri" w:hAnsi="Calibri" w:cs="Calibri"/>
          <w:i/>
          <w:iCs/>
          <w:sz w:val="28"/>
          <w:szCs w:val="28"/>
        </w:rPr>
        <w:t>jn?</w:t>
      </w:r>
    </w:p>
    <w:p w:rsidR="00447E00" w:rsidRDefault="00447E00">
      <w:pPr>
        <w:kinsoku w:val="0"/>
        <w:overflowPunct w:val="0"/>
        <w:spacing w:before="7" w:line="190" w:lineRule="exact"/>
        <w:rPr>
          <w:sz w:val="19"/>
          <w:szCs w:val="19"/>
        </w:rPr>
      </w:pPr>
    </w:p>
    <w:p w:rsidR="00447E00" w:rsidRDefault="00447E00">
      <w:pPr>
        <w:pStyle w:val="Plattetekst"/>
        <w:kinsoku w:val="0"/>
        <w:overflowPunct w:val="0"/>
        <w:spacing w:line="276" w:lineRule="auto"/>
        <w:ind w:right="506"/>
      </w:pPr>
      <w:r>
        <w:t>Er</w:t>
      </w:r>
      <w:r>
        <w:rPr>
          <w:spacing w:val="-1"/>
        </w:rPr>
        <w:t xml:space="preserve"> </w:t>
      </w:r>
      <w:r>
        <w:t>zijn</w:t>
      </w:r>
      <w:r>
        <w:rPr>
          <w:spacing w:val="-3"/>
        </w:rPr>
        <w:t xml:space="preserve"> </w:t>
      </w:r>
      <w:r>
        <w:rPr>
          <w:spacing w:val="-2"/>
        </w:rPr>
        <w:t>m</w:t>
      </w:r>
      <w:r>
        <w:t>ak</w:t>
      </w:r>
      <w:r>
        <w:rPr>
          <w:spacing w:val="-1"/>
        </w:rPr>
        <w:t>k</w:t>
      </w:r>
      <w:r>
        <w:t>elijke</w:t>
      </w:r>
      <w:r>
        <w:rPr>
          <w:spacing w:val="-2"/>
        </w:rPr>
        <w:t xml:space="preserve"> </w:t>
      </w:r>
      <w:r>
        <w:t>en</w:t>
      </w:r>
      <w:r>
        <w:rPr>
          <w:spacing w:val="-1"/>
        </w:rPr>
        <w:t xml:space="preserve"> </w:t>
      </w:r>
      <w:r>
        <w:rPr>
          <w:spacing w:val="-2"/>
        </w:rPr>
        <w:t>m</w:t>
      </w:r>
      <w:r>
        <w:t>oeilijke</w:t>
      </w:r>
      <w:r>
        <w:rPr>
          <w:spacing w:val="-2"/>
        </w:rPr>
        <w:t xml:space="preserve"> b</w:t>
      </w:r>
      <w:r>
        <w:t>oere</w:t>
      </w:r>
      <w:r>
        <w:rPr>
          <w:spacing w:val="-1"/>
        </w:rPr>
        <w:t>n</w:t>
      </w:r>
      <w:r>
        <w:t>,</w:t>
      </w:r>
      <w:r>
        <w:rPr>
          <w:spacing w:val="-2"/>
        </w:rPr>
        <w:t xml:space="preserve"> m</w:t>
      </w:r>
      <w:r>
        <w:t>aar</w:t>
      </w:r>
      <w:r>
        <w:rPr>
          <w:spacing w:val="-1"/>
        </w:rPr>
        <w:t xml:space="preserve"> </w:t>
      </w:r>
      <w:r>
        <w:t>o</w:t>
      </w:r>
      <w:r>
        <w:rPr>
          <w:spacing w:val="1"/>
        </w:rPr>
        <w:t>o</w:t>
      </w:r>
      <w:r>
        <w:t>k</w:t>
      </w:r>
      <w:r>
        <w:rPr>
          <w:spacing w:val="-2"/>
        </w:rPr>
        <w:t xml:space="preserve"> </w:t>
      </w:r>
      <w:r>
        <w:t>ou</w:t>
      </w:r>
      <w:r>
        <w:rPr>
          <w:spacing w:val="-2"/>
        </w:rPr>
        <w:t>d</w:t>
      </w:r>
      <w:r>
        <w:t>erwe</w:t>
      </w:r>
      <w:r>
        <w:rPr>
          <w:spacing w:val="-3"/>
        </w:rPr>
        <w:t>t</w:t>
      </w:r>
      <w:r>
        <w:t>se</w:t>
      </w:r>
      <w:r>
        <w:rPr>
          <w:spacing w:val="-1"/>
        </w:rPr>
        <w:t xml:space="preserve"> </w:t>
      </w:r>
      <w:r>
        <w:t>en</w:t>
      </w:r>
      <w:r>
        <w:rPr>
          <w:spacing w:val="-3"/>
        </w:rPr>
        <w:t xml:space="preserve"> </w:t>
      </w:r>
      <w:r>
        <w:rPr>
          <w:spacing w:val="-2"/>
        </w:rPr>
        <w:t>m</w:t>
      </w:r>
      <w:r>
        <w:t>oder</w:t>
      </w:r>
      <w:r>
        <w:rPr>
          <w:spacing w:val="-2"/>
        </w:rPr>
        <w:t>n</w:t>
      </w:r>
      <w:r>
        <w:t xml:space="preserve">e </w:t>
      </w:r>
      <w:r>
        <w:rPr>
          <w:spacing w:val="-2"/>
        </w:rPr>
        <w:t>b</w:t>
      </w:r>
      <w:r>
        <w:t>oere</w:t>
      </w:r>
      <w:r>
        <w:rPr>
          <w:spacing w:val="-1"/>
        </w:rPr>
        <w:t>n</w:t>
      </w:r>
      <w:r>
        <w:t>.</w:t>
      </w:r>
      <w:r>
        <w:rPr>
          <w:spacing w:val="-1"/>
        </w:rPr>
        <w:t xml:space="preserve"> </w:t>
      </w:r>
      <w:r>
        <w:rPr>
          <w:spacing w:val="-2"/>
        </w:rPr>
        <w:t>On</w:t>
      </w:r>
      <w:r>
        <w:t>ze</w:t>
      </w:r>
      <w:r>
        <w:rPr>
          <w:spacing w:val="-2"/>
        </w:rPr>
        <w:t xml:space="preserve"> b</w:t>
      </w:r>
      <w:r>
        <w:t xml:space="preserve">oeren </w:t>
      </w:r>
      <w:r>
        <w:rPr>
          <w:spacing w:val="-2"/>
        </w:rPr>
        <w:t>b</w:t>
      </w:r>
      <w:r>
        <w:t>e</w:t>
      </w:r>
      <w:r>
        <w:rPr>
          <w:spacing w:val="-1"/>
        </w:rPr>
        <w:t>g</w:t>
      </w:r>
      <w:r>
        <w:t>rijp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t>wel waar we</w:t>
      </w:r>
      <w:r>
        <w:rPr>
          <w:spacing w:val="-2"/>
        </w:rPr>
        <w:t xml:space="preserve"> m</w:t>
      </w:r>
      <w:r>
        <w:t>ee</w:t>
      </w:r>
      <w:r>
        <w:rPr>
          <w:spacing w:val="-3"/>
        </w:rPr>
        <w:t xml:space="preserve"> </w:t>
      </w:r>
      <w:r>
        <w:rPr>
          <w:spacing w:val="-2"/>
        </w:rPr>
        <w:t>b</w:t>
      </w:r>
      <w:r>
        <w:t>e</w:t>
      </w:r>
      <w:r>
        <w:rPr>
          <w:spacing w:val="-1"/>
        </w:rPr>
        <w:t>z</w:t>
      </w:r>
      <w:r>
        <w:t>ig</w:t>
      </w:r>
      <w:r>
        <w:rPr>
          <w:spacing w:val="-1"/>
        </w:rPr>
        <w:t xml:space="preserve"> </w:t>
      </w:r>
      <w:r>
        <w:t>zijn en</w:t>
      </w:r>
      <w:r>
        <w:rPr>
          <w:spacing w:val="-1"/>
        </w:rPr>
        <w:t xml:space="preserve"> </w:t>
      </w:r>
      <w:r>
        <w:rPr>
          <w:spacing w:val="-2"/>
        </w:rPr>
        <w:t>d</w:t>
      </w:r>
      <w:r>
        <w:t>oen</w:t>
      </w:r>
      <w:r>
        <w:rPr>
          <w:spacing w:val="-2"/>
        </w:rPr>
        <w:t xml:space="preserve"> n</w:t>
      </w:r>
      <w:r>
        <w:t>iet</w:t>
      </w:r>
      <w:r>
        <w:rPr>
          <w:spacing w:val="-2"/>
        </w:rPr>
        <w:t xml:space="preserve"> </w:t>
      </w:r>
      <w:r>
        <w:t xml:space="preserve">erg </w:t>
      </w:r>
      <w:r>
        <w:rPr>
          <w:spacing w:val="-2"/>
        </w:rPr>
        <w:t>m</w:t>
      </w:r>
      <w:r>
        <w:t>oeilijk.</w:t>
      </w:r>
      <w:r>
        <w:rPr>
          <w:spacing w:val="-3"/>
        </w:rPr>
        <w:t xml:space="preserve"> </w:t>
      </w:r>
      <w:r>
        <w:t xml:space="preserve">Bij </w:t>
      </w:r>
      <w:r>
        <w:rPr>
          <w:spacing w:val="-2"/>
        </w:rPr>
        <w:t>b</w:t>
      </w:r>
      <w:r>
        <w:t>.</w:t>
      </w:r>
      <w:r>
        <w:rPr>
          <w:spacing w:val="-3"/>
        </w:rPr>
        <w:t>v</w:t>
      </w:r>
      <w:r>
        <w:t>.</w:t>
      </w:r>
      <w:r>
        <w:rPr>
          <w:spacing w:val="-1"/>
        </w:rPr>
        <w:t xml:space="preserve"> </w:t>
      </w:r>
      <w:r>
        <w:rPr>
          <w:spacing w:val="-2"/>
        </w:rPr>
        <w:t>h</w:t>
      </w:r>
      <w:r>
        <w:t>et</w:t>
      </w:r>
      <w:r>
        <w:rPr>
          <w:spacing w:val="-2"/>
        </w:rPr>
        <w:t xml:space="preserve"> </w:t>
      </w:r>
      <w:r>
        <w:rPr>
          <w:spacing w:val="1"/>
        </w:rPr>
        <w:t>k</w:t>
      </w:r>
      <w:r>
        <w:t>alveren</w:t>
      </w:r>
      <w:r>
        <w:rPr>
          <w:spacing w:val="-2"/>
        </w:rPr>
        <w:t xml:space="preserve"> </w:t>
      </w:r>
      <w:r>
        <w:t>ont</w:t>
      </w:r>
      <w:r>
        <w:rPr>
          <w:spacing w:val="-2"/>
        </w:rPr>
        <w:t>h</w:t>
      </w:r>
      <w:r>
        <w:t>o</w:t>
      </w:r>
      <w:r>
        <w:rPr>
          <w:spacing w:val="1"/>
        </w:rPr>
        <w:t>o</w:t>
      </w:r>
      <w:r>
        <w:t>rn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t>g</w:t>
      </w:r>
      <w:r>
        <w:rPr>
          <w:spacing w:val="-1"/>
        </w:rPr>
        <w:t>e</w:t>
      </w:r>
      <w:r>
        <w:rPr>
          <w:spacing w:val="-2"/>
        </w:rPr>
        <w:t>b</w:t>
      </w:r>
      <w:r>
        <w:t>rui</w:t>
      </w:r>
      <w:r>
        <w:rPr>
          <w:spacing w:val="-1"/>
        </w:rPr>
        <w:t>k</w:t>
      </w:r>
      <w:r>
        <w:t>en</w:t>
      </w:r>
      <w:r>
        <w:rPr>
          <w:spacing w:val="-3"/>
        </w:rPr>
        <w:t xml:space="preserve"> </w:t>
      </w:r>
      <w:r>
        <w:t>w</w:t>
      </w:r>
      <w:r>
        <w:rPr>
          <w:spacing w:val="1"/>
        </w:rPr>
        <w:t>i</w:t>
      </w:r>
      <w:r>
        <w:t>j</w:t>
      </w:r>
      <w:r>
        <w:rPr>
          <w:spacing w:val="-1"/>
        </w:rPr>
        <w:t xml:space="preserve"> </w:t>
      </w:r>
      <w:r>
        <w:t>al</w:t>
      </w:r>
      <w:r>
        <w:rPr>
          <w:spacing w:val="-1"/>
        </w:rPr>
        <w:t xml:space="preserve"> </w:t>
      </w:r>
      <w:r>
        <w:rPr>
          <w:spacing w:val="-2"/>
        </w:rPr>
        <w:t>p</w:t>
      </w:r>
      <w:r>
        <w:t>ijnstillin</w:t>
      </w:r>
      <w:r>
        <w:rPr>
          <w:spacing w:val="-1"/>
        </w:rPr>
        <w:t>g</w:t>
      </w:r>
      <w:r>
        <w:t>,</w:t>
      </w:r>
      <w:r>
        <w:rPr>
          <w:spacing w:val="-2"/>
        </w:rPr>
        <w:t xml:space="preserve"> d</w:t>
      </w:r>
      <w:r>
        <w:t>at</w:t>
      </w:r>
      <w:r>
        <w:rPr>
          <w:spacing w:val="-2"/>
        </w:rPr>
        <w:t xml:space="preserve"> </w:t>
      </w:r>
      <w:r>
        <w:t>s</w:t>
      </w:r>
      <w:r>
        <w:rPr>
          <w:spacing w:val="1"/>
        </w:rPr>
        <w:t>o</w:t>
      </w:r>
      <w:r>
        <w:t xml:space="preserve">ort </w:t>
      </w:r>
      <w:r>
        <w:rPr>
          <w:spacing w:val="-2"/>
        </w:rPr>
        <w:t>d</w:t>
      </w:r>
      <w:r>
        <w:t>in</w:t>
      </w:r>
      <w:r>
        <w:rPr>
          <w:spacing w:val="-1"/>
        </w:rPr>
        <w:t>g</w:t>
      </w:r>
      <w:r>
        <w:t>en</w:t>
      </w:r>
      <w:r>
        <w:rPr>
          <w:spacing w:val="-3"/>
        </w:rPr>
        <w:t xml:space="preserve"> </w:t>
      </w:r>
      <w:r>
        <w:t>kun</w:t>
      </w:r>
      <w:r>
        <w:rPr>
          <w:spacing w:val="-2"/>
        </w:rPr>
        <w:t>n</w:t>
      </w:r>
      <w:r>
        <w:t>en we</w:t>
      </w:r>
      <w:r>
        <w:rPr>
          <w:spacing w:val="-1"/>
        </w:rPr>
        <w:t xml:space="preserve"> </w:t>
      </w:r>
      <w:r>
        <w:t>er</w:t>
      </w:r>
      <w:r>
        <w:rPr>
          <w:spacing w:val="-1"/>
        </w:rPr>
        <w:t xml:space="preserve"> </w:t>
      </w:r>
      <w:r>
        <w:t>wel la</w:t>
      </w:r>
      <w:r>
        <w:rPr>
          <w:spacing w:val="-2"/>
        </w:rPr>
        <w:t>n</w:t>
      </w:r>
      <w:r>
        <w:t>gz</w:t>
      </w:r>
      <w:r>
        <w:rPr>
          <w:spacing w:val="-1"/>
        </w:rPr>
        <w:t>a</w:t>
      </w:r>
      <w:r>
        <w:t>am</w:t>
      </w:r>
      <w:r>
        <w:rPr>
          <w:spacing w:val="-2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k</w:t>
      </w:r>
      <w:r>
        <w:rPr>
          <w:spacing w:val="-2"/>
        </w:rPr>
        <w:t>n</w:t>
      </w:r>
      <w:r>
        <w:rPr>
          <w:spacing w:val="1"/>
        </w:rPr>
        <w:t>e</w:t>
      </w:r>
      <w:r>
        <w:rPr>
          <w:spacing w:val="-2"/>
        </w:rPr>
        <w:t>d</w:t>
      </w:r>
      <w:r>
        <w:t>e</w:t>
      </w:r>
      <w:r>
        <w:rPr>
          <w:spacing w:val="-2"/>
        </w:rPr>
        <w:t>n</w:t>
      </w:r>
      <w:r>
        <w:t>.</w:t>
      </w:r>
    </w:p>
    <w:p w:rsidR="00447E00" w:rsidRDefault="00447E00">
      <w:pPr>
        <w:kinsoku w:val="0"/>
        <w:overflowPunct w:val="0"/>
        <w:spacing w:before="9" w:line="190" w:lineRule="exact"/>
        <w:rPr>
          <w:sz w:val="19"/>
          <w:szCs w:val="19"/>
        </w:rPr>
      </w:pPr>
    </w:p>
    <w:p w:rsidR="00447E00" w:rsidRDefault="00447E00">
      <w:pPr>
        <w:kinsoku w:val="0"/>
        <w:overflowPunct w:val="0"/>
        <w:ind w:left="116"/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i/>
          <w:iCs/>
          <w:sz w:val="28"/>
          <w:szCs w:val="28"/>
        </w:rPr>
        <w:t>Welke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ruim</w:t>
      </w:r>
      <w:r>
        <w:rPr>
          <w:rFonts w:ascii="Calibri" w:hAnsi="Calibri" w:cs="Calibri"/>
          <w:i/>
          <w:iCs/>
          <w:spacing w:val="-3"/>
          <w:sz w:val="28"/>
          <w:szCs w:val="28"/>
        </w:rPr>
        <w:t>t</w:t>
      </w:r>
      <w:r>
        <w:rPr>
          <w:rFonts w:ascii="Calibri" w:hAnsi="Calibri" w:cs="Calibri"/>
          <w:i/>
          <w:iCs/>
          <w:sz w:val="28"/>
          <w:szCs w:val="28"/>
        </w:rPr>
        <w:t>es hebb</w:t>
      </w:r>
      <w:r>
        <w:rPr>
          <w:rFonts w:ascii="Calibri" w:hAnsi="Calibri" w:cs="Calibri"/>
          <w:i/>
          <w:iCs/>
          <w:spacing w:val="-3"/>
          <w:sz w:val="28"/>
          <w:szCs w:val="28"/>
        </w:rPr>
        <w:t>e</w:t>
      </w:r>
      <w:r>
        <w:rPr>
          <w:rFonts w:ascii="Calibri" w:hAnsi="Calibri" w:cs="Calibri"/>
          <w:i/>
          <w:iCs/>
          <w:sz w:val="28"/>
          <w:szCs w:val="28"/>
        </w:rPr>
        <w:t>n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jullie</w:t>
      </w:r>
      <w:r>
        <w:rPr>
          <w:rFonts w:ascii="Calibri" w:hAnsi="Calibri" w:cs="Calibri"/>
          <w:i/>
          <w:iCs/>
          <w:spacing w:val="62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binnen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de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pr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>a</w:t>
      </w:r>
      <w:r>
        <w:rPr>
          <w:rFonts w:ascii="Calibri" w:hAnsi="Calibri" w:cs="Calibri"/>
          <w:i/>
          <w:iCs/>
          <w:sz w:val="28"/>
          <w:szCs w:val="28"/>
        </w:rPr>
        <w:t>k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>t</w:t>
      </w:r>
      <w:r>
        <w:rPr>
          <w:rFonts w:ascii="Calibri" w:hAnsi="Calibri" w:cs="Calibri"/>
          <w:i/>
          <w:iCs/>
          <w:sz w:val="28"/>
          <w:szCs w:val="28"/>
        </w:rPr>
        <w:t>ijk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voor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het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groot</w:t>
      </w:r>
      <w:r>
        <w:rPr>
          <w:rFonts w:ascii="Calibri" w:hAnsi="Calibri" w:cs="Calibri"/>
          <w:i/>
          <w:iCs/>
          <w:spacing w:val="-3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pacing w:val="1"/>
          <w:sz w:val="28"/>
          <w:szCs w:val="28"/>
        </w:rPr>
        <w:t>v</w:t>
      </w:r>
      <w:r>
        <w:rPr>
          <w:rFonts w:ascii="Calibri" w:hAnsi="Calibri" w:cs="Calibri"/>
          <w:i/>
          <w:iCs/>
          <w:sz w:val="28"/>
          <w:szCs w:val="28"/>
        </w:rPr>
        <w:t>ee?</w:t>
      </w:r>
    </w:p>
    <w:p w:rsidR="00447E00" w:rsidRDefault="00447E00">
      <w:pPr>
        <w:kinsoku w:val="0"/>
        <w:overflowPunct w:val="0"/>
        <w:spacing w:before="9" w:line="240" w:lineRule="exact"/>
      </w:pPr>
    </w:p>
    <w:p w:rsidR="00447E00" w:rsidRDefault="00447E00">
      <w:pPr>
        <w:pStyle w:val="Plattetekst"/>
        <w:kinsoku w:val="0"/>
        <w:overflowPunct w:val="0"/>
        <w:spacing w:line="276" w:lineRule="auto"/>
        <w:ind w:right="205"/>
      </w:pPr>
      <w:r>
        <w:t>Diere</w:t>
      </w:r>
      <w:r>
        <w:rPr>
          <w:spacing w:val="-2"/>
        </w:rPr>
        <w:t>n</w:t>
      </w:r>
      <w:r>
        <w:t>artsen</w:t>
      </w:r>
      <w:r>
        <w:rPr>
          <w:spacing w:val="-2"/>
        </w:rPr>
        <w:t xml:space="preserve"> </w:t>
      </w:r>
      <w:r>
        <w:t>ka</w:t>
      </w:r>
      <w:r>
        <w:rPr>
          <w:spacing w:val="-2"/>
        </w:rPr>
        <w:t>m</w:t>
      </w:r>
      <w:r>
        <w:t>er</w:t>
      </w:r>
      <w:r>
        <w:rPr>
          <w:spacing w:val="-1"/>
        </w:rPr>
        <w:t xml:space="preserve"> </w:t>
      </w:r>
      <w:r>
        <w:rPr>
          <w:spacing w:val="-2"/>
        </w:rPr>
        <w:t>(pc</w:t>
      </w:r>
      <w:r>
        <w:t>,</w:t>
      </w:r>
      <w:r>
        <w:rPr>
          <w:spacing w:val="-2"/>
        </w:rPr>
        <w:t xml:space="preserve"> </w:t>
      </w:r>
      <w:r>
        <w:t>zit</w:t>
      </w:r>
      <w:r>
        <w:rPr>
          <w:spacing w:val="-2"/>
        </w:rPr>
        <w:t>p</w:t>
      </w:r>
      <w:r>
        <w:t>le</w:t>
      </w:r>
      <w:r>
        <w:rPr>
          <w:spacing w:val="-1"/>
        </w:rPr>
        <w:t>k</w:t>
      </w:r>
      <w:r>
        <w:t>k</w:t>
      </w:r>
      <w:r>
        <w:rPr>
          <w:spacing w:val="1"/>
        </w:rPr>
        <w:t>e</w:t>
      </w:r>
      <w:r>
        <w:rPr>
          <w:spacing w:val="-2"/>
        </w:rPr>
        <w:t>n</w:t>
      </w:r>
      <w:r>
        <w:t>,</w:t>
      </w:r>
      <w:r>
        <w:rPr>
          <w:spacing w:val="-2"/>
        </w:rPr>
        <w:t xml:space="preserve"> </w:t>
      </w:r>
      <w:r>
        <w:t>verga</w:t>
      </w:r>
      <w:r>
        <w:rPr>
          <w:spacing w:val="-2"/>
        </w:rPr>
        <w:t>d</w:t>
      </w:r>
      <w:r>
        <w:t>err</w:t>
      </w:r>
      <w:r>
        <w:rPr>
          <w:spacing w:val="-1"/>
        </w:rPr>
        <w:t>u</w:t>
      </w:r>
      <w:r>
        <w:t>i</w:t>
      </w:r>
      <w:r>
        <w:rPr>
          <w:spacing w:val="-1"/>
        </w:rPr>
        <w:t>m</w:t>
      </w:r>
      <w:r>
        <w:t>t</w:t>
      </w:r>
      <w:r>
        <w:rPr>
          <w:spacing w:val="-1"/>
        </w:rPr>
        <w:t>e</w:t>
      </w:r>
      <w:r>
        <w:rPr>
          <w:spacing w:val="-2"/>
        </w:rPr>
        <w:t>)</w:t>
      </w:r>
      <w:r>
        <w:t>,</w:t>
      </w:r>
      <w:r>
        <w:rPr>
          <w:spacing w:val="-2"/>
        </w:rPr>
        <w:t xml:space="preserve"> </w:t>
      </w:r>
      <w:r>
        <w:t>2 a</w:t>
      </w:r>
      <w:r>
        <w:rPr>
          <w:spacing w:val="-2"/>
        </w:rPr>
        <w:t>p</w:t>
      </w:r>
      <w:r>
        <w:t>othek</w:t>
      </w:r>
      <w:r>
        <w:rPr>
          <w:spacing w:val="-1"/>
        </w:rPr>
        <w:t>e</w:t>
      </w:r>
      <w:r>
        <w:rPr>
          <w:spacing w:val="-2"/>
        </w:rPr>
        <w:t>n</w:t>
      </w:r>
      <w:r>
        <w:t>,</w:t>
      </w:r>
      <w:r>
        <w:rPr>
          <w:spacing w:val="-2"/>
        </w:rPr>
        <w:t xml:space="preserve"> </w:t>
      </w:r>
      <w:r>
        <w:t>lab</w:t>
      </w:r>
      <w:r>
        <w:rPr>
          <w:spacing w:val="-2"/>
        </w:rPr>
        <w:t xml:space="preserve"> </w:t>
      </w:r>
      <w:r>
        <w:t xml:space="preserve">is </w:t>
      </w:r>
      <w:r>
        <w:rPr>
          <w:spacing w:val="-1"/>
        </w:rPr>
        <w:t>g</w:t>
      </w:r>
      <w:r>
        <w:t>e</w:t>
      </w:r>
      <w:r>
        <w:rPr>
          <w:spacing w:val="-1"/>
        </w:rPr>
        <w:t>z</w:t>
      </w:r>
      <w:r>
        <w:t>a</w:t>
      </w:r>
      <w:r>
        <w:rPr>
          <w:spacing w:val="-2"/>
        </w:rPr>
        <w:t>m</w:t>
      </w:r>
      <w:r>
        <w:t>e</w:t>
      </w:r>
      <w:r>
        <w:rPr>
          <w:spacing w:val="-2"/>
        </w:rPr>
        <w:t>n</w:t>
      </w:r>
      <w:r>
        <w:t>lijk,</w:t>
      </w:r>
      <w:r>
        <w:rPr>
          <w:spacing w:val="-2"/>
        </w:rPr>
        <w:t xml:space="preserve"> </w:t>
      </w:r>
      <w:r>
        <w:t>sp</w:t>
      </w:r>
      <w:r>
        <w:rPr>
          <w:spacing w:val="-2"/>
        </w:rPr>
        <w:t>u</w:t>
      </w:r>
      <w:r>
        <w:t>it</w:t>
      </w:r>
      <w:r>
        <w:rPr>
          <w:spacing w:val="-1"/>
        </w:rPr>
        <w:t>e</w:t>
      </w:r>
      <w:r>
        <w:t>n en</w:t>
      </w:r>
      <w:r>
        <w:rPr>
          <w:spacing w:val="-3"/>
        </w:rPr>
        <w:t xml:space="preserve"> </w:t>
      </w:r>
      <w:r>
        <w:rPr>
          <w:spacing w:val="-2"/>
        </w:rPr>
        <w:t>n</w:t>
      </w:r>
      <w:r>
        <w:t>aal</w:t>
      </w:r>
      <w:r>
        <w:rPr>
          <w:spacing w:val="-2"/>
        </w:rPr>
        <w:t>d</w:t>
      </w:r>
      <w:r>
        <w:t>en vo</w:t>
      </w:r>
      <w:r>
        <w:rPr>
          <w:spacing w:val="1"/>
        </w:rPr>
        <w:t>o</w:t>
      </w:r>
      <w:r>
        <w:t>rr</w:t>
      </w:r>
      <w:r>
        <w:rPr>
          <w:spacing w:val="-2"/>
        </w:rPr>
        <w:t>a</w:t>
      </w:r>
      <w:r>
        <w:t>ad</w:t>
      </w:r>
      <w:r>
        <w:rPr>
          <w:spacing w:val="-3"/>
        </w:rPr>
        <w:t xml:space="preserve"> </w:t>
      </w:r>
      <w:r>
        <w:t>o</w:t>
      </w:r>
      <w:r>
        <w:rPr>
          <w:spacing w:val="1"/>
        </w:rPr>
        <w:t>o</w:t>
      </w:r>
      <w:r>
        <w:t>k</w:t>
      </w:r>
      <w:r>
        <w:rPr>
          <w:spacing w:val="-2"/>
        </w:rPr>
        <w:t xml:space="preserve"> </w:t>
      </w:r>
      <w:r>
        <w:t>g</w:t>
      </w:r>
      <w:r>
        <w:rPr>
          <w:spacing w:val="-1"/>
        </w:rPr>
        <w:t>e</w:t>
      </w:r>
      <w:r>
        <w:t>za</w:t>
      </w:r>
      <w:r>
        <w:rPr>
          <w:spacing w:val="-2"/>
        </w:rPr>
        <w:t>m</w:t>
      </w:r>
      <w:r>
        <w:t>e</w:t>
      </w:r>
      <w:r>
        <w:rPr>
          <w:spacing w:val="-2"/>
        </w:rPr>
        <w:t>n</w:t>
      </w:r>
      <w:r>
        <w:t>lijk,</w:t>
      </w:r>
      <w:r>
        <w:rPr>
          <w:spacing w:val="-2"/>
        </w:rPr>
        <w:t xml:space="preserve"> </w:t>
      </w:r>
      <w:r>
        <w:t>eig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rPr>
          <w:spacing w:val="-2"/>
        </w:rPr>
        <w:t>h</w:t>
      </w:r>
      <w:r>
        <w:t>ygië</w:t>
      </w:r>
      <w:r>
        <w:rPr>
          <w:spacing w:val="-2"/>
        </w:rPr>
        <w:t>n</w:t>
      </w:r>
      <w:r>
        <w:t xml:space="preserve">esluis </w:t>
      </w:r>
      <w:r>
        <w:rPr>
          <w:spacing w:val="-2"/>
        </w:rPr>
        <w:t>(</w:t>
      </w:r>
      <w:r>
        <w:t>o</w:t>
      </w:r>
      <w:r>
        <w:rPr>
          <w:spacing w:val="1"/>
        </w:rPr>
        <w:t>o</w:t>
      </w:r>
      <w:r>
        <w:t>k</w:t>
      </w:r>
      <w:r>
        <w:rPr>
          <w:spacing w:val="-2"/>
        </w:rPr>
        <w:t xml:space="preserve"> </w:t>
      </w:r>
      <w:r>
        <w:t>om</w:t>
      </w:r>
      <w:r>
        <w:rPr>
          <w:spacing w:val="-2"/>
        </w:rPr>
        <w:t xml:space="preserve"> d</w:t>
      </w:r>
      <w:r>
        <w:t>in</w:t>
      </w:r>
      <w:r>
        <w:rPr>
          <w:spacing w:val="-1"/>
        </w:rPr>
        <w:t>g</w:t>
      </w:r>
      <w:r>
        <w:t>en</w:t>
      </w:r>
      <w:r>
        <w:rPr>
          <w:spacing w:val="-3"/>
        </w:rPr>
        <w:t xml:space="preserve"> </w:t>
      </w:r>
      <w:r>
        <w:t>sc</w:t>
      </w:r>
      <w:r>
        <w:rPr>
          <w:spacing w:val="-2"/>
        </w:rPr>
        <w:t>h</w:t>
      </w:r>
      <w:r>
        <w:rPr>
          <w:spacing w:val="2"/>
        </w:rPr>
        <w:t>o</w:t>
      </w:r>
      <w:r>
        <w:t>on</w:t>
      </w:r>
      <w:r>
        <w:rPr>
          <w:spacing w:val="-2"/>
        </w:rPr>
        <w:t>m</w:t>
      </w:r>
      <w:r>
        <w:t>ak</w:t>
      </w:r>
      <w:r>
        <w:rPr>
          <w:spacing w:val="-2"/>
        </w:rPr>
        <w:t>en</w:t>
      </w:r>
      <w:r>
        <w:t>,</w:t>
      </w:r>
      <w:r>
        <w:rPr>
          <w:spacing w:val="-2"/>
        </w:rPr>
        <w:t xml:space="preserve"> du</w:t>
      </w:r>
      <w:r>
        <w:t>s se</w:t>
      </w:r>
      <w:r>
        <w:rPr>
          <w:spacing w:val="-1"/>
        </w:rPr>
        <w:t>t</w:t>
      </w:r>
      <w:r>
        <w:t>s daar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>e</w:t>
      </w:r>
      <w:r>
        <w:t>rst</w:t>
      </w:r>
      <w:r>
        <w:rPr>
          <w:spacing w:val="-2"/>
        </w:rPr>
        <w:t xml:space="preserve"> </w:t>
      </w:r>
      <w:r>
        <w:t>in</w:t>
      </w:r>
      <w:r>
        <w:rPr>
          <w:spacing w:val="-2"/>
        </w:rPr>
        <w:t xml:space="preserve"> d</w:t>
      </w:r>
      <w:r>
        <w:t>e</w:t>
      </w:r>
      <w:r>
        <w:rPr>
          <w:spacing w:val="-2"/>
        </w:rPr>
        <w:t xml:space="preserve"> </w:t>
      </w:r>
      <w:r>
        <w:t>voor</w:t>
      </w:r>
      <w:r>
        <w:rPr>
          <w:spacing w:val="-2"/>
        </w:rPr>
        <w:t>w</w:t>
      </w:r>
      <w:r>
        <w:t>e</w:t>
      </w:r>
      <w:r>
        <w:rPr>
          <w:spacing w:val="-2"/>
        </w:rPr>
        <w:t>e</w:t>
      </w:r>
      <w:r>
        <w:t>k</w:t>
      </w:r>
      <w:r>
        <w:rPr>
          <w:spacing w:val="-2"/>
        </w:rPr>
        <w:t xml:space="preserve"> </w:t>
      </w:r>
      <w:r>
        <w:t>en</w:t>
      </w:r>
      <w:r>
        <w:rPr>
          <w:spacing w:val="-1"/>
        </w:rPr>
        <w:t xml:space="preserve"> </w:t>
      </w:r>
      <w:r>
        <w:rPr>
          <w:spacing w:val="-2"/>
        </w:rPr>
        <w:t>d</w:t>
      </w:r>
      <w:r>
        <w:t>an</w:t>
      </w:r>
      <w:r>
        <w:rPr>
          <w:spacing w:val="-3"/>
        </w:rPr>
        <w:t xml:space="preserve"> </w:t>
      </w:r>
      <w:r>
        <w:rPr>
          <w:spacing w:val="-2"/>
        </w:rPr>
        <w:t>d</w:t>
      </w:r>
      <w:r>
        <w:t xml:space="preserve">e </w:t>
      </w:r>
      <w:r>
        <w:rPr>
          <w:spacing w:val="-2"/>
        </w:rPr>
        <w:t>p</w:t>
      </w:r>
      <w:r>
        <w:t>raktijk</w:t>
      </w:r>
      <w:r>
        <w:rPr>
          <w:spacing w:val="-2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om</w:t>
      </w:r>
      <w:r>
        <w:rPr>
          <w:spacing w:val="-2"/>
        </w:rPr>
        <w:t xml:space="preserve"> </w:t>
      </w:r>
      <w:r>
        <w:t>sc</w:t>
      </w:r>
      <w:r>
        <w:rPr>
          <w:spacing w:val="-2"/>
        </w:rPr>
        <w:t>h</w:t>
      </w:r>
      <w:r>
        <w:t>o</w:t>
      </w:r>
      <w:r>
        <w:rPr>
          <w:spacing w:val="1"/>
        </w:rPr>
        <w:t>o</w:t>
      </w:r>
      <w:r>
        <w:t>n</w:t>
      </w:r>
      <w:r>
        <w:rPr>
          <w:spacing w:val="-3"/>
        </w:rPr>
        <w:t xml:space="preserve"> </w:t>
      </w:r>
      <w:r>
        <w:t>g</w:t>
      </w:r>
      <w:r>
        <w:rPr>
          <w:spacing w:val="-1"/>
        </w:rPr>
        <w:t>e</w:t>
      </w:r>
      <w:r>
        <w:rPr>
          <w:spacing w:val="-2"/>
        </w:rPr>
        <w:t>m</w:t>
      </w:r>
      <w:r>
        <w:t>aakt</w:t>
      </w:r>
      <w:r>
        <w:rPr>
          <w:spacing w:val="-2"/>
        </w:rPr>
        <w:t xml:space="preserve"> </w:t>
      </w:r>
      <w:r>
        <w:t>te</w:t>
      </w:r>
      <w:r>
        <w:rPr>
          <w:spacing w:val="-2"/>
        </w:rPr>
        <w:t xml:space="preserve"> </w:t>
      </w:r>
      <w:r>
        <w:t>w</w:t>
      </w:r>
      <w:r>
        <w:rPr>
          <w:spacing w:val="1"/>
        </w:rPr>
        <w:t>o</w:t>
      </w:r>
      <w:r>
        <w:t>rd</w:t>
      </w:r>
      <w:r>
        <w:rPr>
          <w:spacing w:val="-1"/>
        </w:rPr>
        <w:t>e</w:t>
      </w:r>
      <w:r>
        <w:rPr>
          <w:spacing w:val="-2"/>
        </w:rPr>
        <w:t>n</w:t>
      </w:r>
      <w:r>
        <w:t xml:space="preserve">, </w:t>
      </w:r>
      <w:r>
        <w:rPr>
          <w:spacing w:val="1"/>
        </w:rPr>
        <w:t>o</w:t>
      </w:r>
      <w:r>
        <w:t xml:space="preserve">ok </w:t>
      </w:r>
      <w:r>
        <w:rPr>
          <w:spacing w:val="-2"/>
        </w:rPr>
        <w:t>k</w:t>
      </w:r>
      <w:r>
        <w:t>oelk</w:t>
      </w:r>
      <w:r>
        <w:rPr>
          <w:spacing w:val="-3"/>
        </w:rPr>
        <w:t>a</w:t>
      </w:r>
      <w:r>
        <w:t>st</w:t>
      </w:r>
      <w:r>
        <w:rPr>
          <w:spacing w:val="-1"/>
        </w:rPr>
        <w:t xml:space="preserve"> </w:t>
      </w:r>
      <w:r>
        <w:t>GD sta</w:t>
      </w:r>
      <w:r>
        <w:rPr>
          <w:spacing w:val="-4"/>
        </w:rPr>
        <w:t>a</w:t>
      </w:r>
      <w:r>
        <w:t>t</w:t>
      </w:r>
      <w:r>
        <w:rPr>
          <w:spacing w:val="-2"/>
        </w:rPr>
        <w:t xml:space="preserve"> h</w:t>
      </w:r>
      <w:r>
        <w:t>ier</w:t>
      </w:r>
      <w:r>
        <w:rPr>
          <w:spacing w:val="-1"/>
        </w:rPr>
        <w:t>)</w:t>
      </w:r>
      <w:r>
        <w:t>.</w:t>
      </w:r>
    </w:p>
    <w:p w:rsidR="00447E00" w:rsidRDefault="00447E00">
      <w:pPr>
        <w:kinsoku w:val="0"/>
        <w:overflowPunct w:val="0"/>
        <w:spacing w:before="9" w:line="190" w:lineRule="exact"/>
        <w:rPr>
          <w:sz w:val="19"/>
          <w:szCs w:val="19"/>
        </w:rPr>
      </w:pPr>
    </w:p>
    <w:p w:rsidR="00447E00" w:rsidRDefault="00447E00">
      <w:pPr>
        <w:kinsoku w:val="0"/>
        <w:overflowPunct w:val="0"/>
        <w:ind w:left="116"/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i/>
          <w:iCs/>
          <w:sz w:val="28"/>
          <w:szCs w:val="28"/>
        </w:rPr>
        <w:t>Ve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>r</w:t>
      </w:r>
      <w:r>
        <w:rPr>
          <w:rFonts w:ascii="Calibri" w:hAnsi="Calibri" w:cs="Calibri"/>
          <w:i/>
          <w:iCs/>
          <w:sz w:val="28"/>
          <w:szCs w:val="28"/>
        </w:rPr>
        <w:t>an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>d</w:t>
      </w:r>
      <w:r>
        <w:rPr>
          <w:rFonts w:ascii="Calibri" w:hAnsi="Calibri" w:cs="Calibri"/>
          <w:i/>
          <w:iCs/>
          <w:sz w:val="28"/>
          <w:szCs w:val="28"/>
        </w:rPr>
        <w:t>eringen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voor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de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groo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>t</w:t>
      </w:r>
      <w:r>
        <w:rPr>
          <w:rFonts w:ascii="Calibri" w:hAnsi="Calibri" w:cs="Calibri"/>
          <w:i/>
          <w:iCs/>
          <w:sz w:val="28"/>
          <w:szCs w:val="28"/>
        </w:rPr>
        <w:t>vee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in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de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pr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>a</w:t>
      </w:r>
      <w:r>
        <w:rPr>
          <w:rFonts w:ascii="Calibri" w:hAnsi="Calibri" w:cs="Calibri"/>
          <w:i/>
          <w:iCs/>
          <w:sz w:val="28"/>
          <w:szCs w:val="28"/>
        </w:rPr>
        <w:t>k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>t</w:t>
      </w:r>
      <w:r>
        <w:rPr>
          <w:rFonts w:ascii="Calibri" w:hAnsi="Calibri" w:cs="Calibri"/>
          <w:i/>
          <w:iCs/>
          <w:sz w:val="28"/>
          <w:szCs w:val="28"/>
        </w:rPr>
        <w:t>ijk?</w:t>
      </w:r>
    </w:p>
    <w:p w:rsidR="00447E00" w:rsidRDefault="00447E00">
      <w:pPr>
        <w:kinsoku w:val="0"/>
        <w:overflowPunct w:val="0"/>
        <w:spacing w:before="11" w:line="240" w:lineRule="exact"/>
      </w:pPr>
    </w:p>
    <w:p w:rsidR="00447E00" w:rsidRDefault="00447E00">
      <w:pPr>
        <w:pStyle w:val="Plattetekst"/>
        <w:kinsoku w:val="0"/>
        <w:overflowPunct w:val="0"/>
        <w:spacing w:line="276" w:lineRule="auto"/>
        <w:ind w:right="205"/>
      </w:pPr>
      <w:r>
        <w:rPr>
          <w:spacing w:val="-2"/>
        </w:rPr>
        <w:t>I</w:t>
      </w:r>
      <w:r>
        <w:t>-</w:t>
      </w:r>
      <w:r>
        <w:rPr>
          <w:spacing w:val="-1"/>
        </w:rPr>
        <w:t>pa</w:t>
      </w:r>
      <w:r>
        <w:t>d</w:t>
      </w:r>
      <w:r>
        <w:rPr>
          <w:spacing w:val="-3"/>
        </w:rPr>
        <w:t xml:space="preserve"> </w:t>
      </w:r>
      <w:r>
        <w:rPr>
          <w:spacing w:val="-2"/>
        </w:rPr>
        <w:t>m</w:t>
      </w:r>
      <w:r>
        <w:t>et toetse</w:t>
      </w:r>
      <w:r>
        <w:rPr>
          <w:spacing w:val="-2"/>
        </w:rPr>
        <w:t>nb</w:t>
      </w:r>
      <w:r>
        <w:t>or</w:t>
      </w:r>
      <w:r>
        <w:rPr>
          <w:spacing w:val="-2"/>
        </w:rPr>
        <w:t>d</w:t>
      </w:r>
      <w:r>
        <w:t>,</w:t>
      </w:r>
      <w:r>
        <w:rPr>
          <w:spacing w:val="-2"/>
        </w:rPr>
        <w:t xml:space="preserve"> </w:t>
      </w:r>
      <w:r>
        <w:t>voor</w:t>
      </w:r>
      <w:r>
        <w:rPr>
          <w:spacing w:val="-1"/>
        </w:rPr>
        <w:t xml:space="preserve"> </w:t>
      </w:r>
      <w:r>
        <w:rPr>
          <w:spacing w:val="-2"/>
        </w:rPr>
        <w:t>h</w:t>
      </w:r>
      <w:r>
        <w:t>et</w:t>
      </w:r>
      <w:r>
        <w:rPr>
          <w:spacing w:val="-2"/>
        </w:rPr>
        <w:t xml:space="preserve"> </w:t>
      </w:r>
      <w:r>
        <w:t>in</w:t>
      </w:r>
      <w:r>
        <w:rPr>
          <w:spacing w:val="-2"/>
        </w:rPr>
        <w:t>b</w:t>
      </w:r>
      <w:r>
        <w:rPr>
          <w:spacing w:val="2"/>
        </w:rPr>
        <w:t>o</w:t>
      </w:r>
      <w:r>
        <w:t>e</w:t>
      </w:r>
      <w:r>
        <w:rPr>
          <w:spacing w:val="-1"/>
        </w:rPr>
        <w:t>k</w:t>
      </w:r>
      <w:r>
        <w:t>en</w:t>
      </w:r>
      <w:r>
        <w:rPr>
          <w:spacing w:val="-1"/>
        </w:rPr>
        <w:t xml:space="preserve"> </w:t>
      </w:r>
      <w:r>
        <w:t>van</w:t>
      </w:r>
      <w:r>
        <w:rPr>
          <w:spacing w:val="-2"/>
        </w:rPr>
        <w:t xml:space="preserve"> </w:t>
      </w:r>
      <w:r>
        <w:t>vi</w:t>
      </w:r>
      <w:r>
        <w:rPr>
          <w:spacing w:val="1"/>
        </w:rPr>
        <w:t>s</w:t>
      </w:r>
      <w:r>
        <w:t>it</w:t>
      </w:r>
      <w:r>
        <w:rPr>
          <w:spacing w:val="-1"/>
        </w:rPr>
        <w:t>e</w:t>
      </w:r>
      <w:r>
        <w:rPr>
          <w:spacing w:val="-2"/>
        </w:rPr>
        <w:t>s</w:t>
      </w:r>
      <w:r>
        <w:t>.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t>la</w:t>
      </w:r>
      <w:r>
        <w:rPr>
          <w:spacing w:val="-1"/>
        </w:rPr>
        <w:t>p</w:t>
      </w:r>
      <w:r>
        <w:t>top</w:t>
      </w:r>
      <w:r>
        <w:rPr>
          <w:spacing w:val="-2"/>
        </w:rPr>
        <w:t xml:space="preserve"> </w:t>
      </w:r>
      <w:r>
        <w:t>is te</w:t>
      </w:r>
      <w:r>
        <w:rPr>
          <w:spacing w:val="-3"/>
        </w:rPr>
        <w:t xml:space="preserve"> </w:t>
      </w:r>
      <w:r>
        <w:t xml:space="preserve">groot </w:t>
      </w:r>
      <w:r>
        <w:rPr>
          <w:spacing w:val="-2"/>
        </w:rPr>
        <w:t>e</w:t>
      </w:r>
      <w:r>
        <w:t xml:space="preserve">n </w:t>
      </w:r>
      <w:r>
        <w:rPr>
          <w:spacing w:val="-2"/>
        </w:rPr>
        <w:t>m</w:t>
      </w:r>
      <w:r>
        <w:t>oet</w:t>
      </w:r>
      <w:r>
        <w:rPr>
          <w:spacing w:val="-2"/>
        </w:rPr>
        <w:t xml:space="preserve"> </w:t>
      </w:r>
      <w:r>
        <w:t>opstart</w:t>
      </w:r>
      <w:r>
        <w:rPr>
          <w:spacing w:val="-1"/>
        </w:rPr>
        <w:t>e</w:t>
      </w:r>
      <w:r>
        <w:rPr>
          <w:spacing w:val="-2"/>
        </w:rPr>
        <w:t>n</w:t>
      </w:r>
      <w:r>
        <w:t>.</w:t>
      </w:r>
    </w:p>
    <w:p w:rsidR="00447E00" w:rsidRDefault="00447E00">
      <w:pPr>
        <w:pStyle w:val="Plattetekst"/>
        <w:kinsoku w:val="0"/>
        <w:overflowPunct w:val="0"/>
        <w:spacing w:line="276" w:lineRule="auto"/>
        <w:ind w:right="205"/>
        <w:sectPr w:rsidR="00447E00">
          <w:pgSz w:w="11907" w:h="16840"/>
          <w:pgMar w:top="1780" w:right="980" w:bottom="980" w:left="1300" w:header="305" w:footer="780" w:gutter="0"/>
          <w:cols w:space="708"/>
          <w:noEndnote/>
        </w:sectPr>
      </w:pPr>
    </w:p>
    <w:p w:rsidR="00447E00" w:rsidRDefault="00447E00">
      <w:pPr>
        <w:kinsoku w:val="0"/>
        <w:overflowPunct w:val="0"/>
        <w:spacing w:line="160" w:lineRule="exact"/>
        <w:rPr>
          <w:sz w:val="16"/>
          <w:szCs w:val="16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before="44" w:line="276" w:lineRule="auto"/>
        <w:ind w:left="116" w:right="542"/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i/>
          <w:iCs/>
          <w:sz w:val="28"/>
          <w:szCs w:val="28"/>
        </w:rPr>
        <w:t>Welke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w</w:t>
      </w:r>
      <w:r>
        <w:rPr>
          <w:rFonts w:ascii="Calibri" w:hAnsi="Calibri" w:cs="Calibri"/>
          <w:i/>
          <w:iCs/>
          <w:spacing w:val="1"/>
          <w:sz w:val="28"/>
          <w:szCs w:val="28"/>
        </w:rPr>
        <w:t>e</w:t>
      </w:r>
      <w:r>
        <w:rPr>
          <w:rFonts w:ascii="Calibri" w:hAnsi="Calibri" w:cs="Calibri"/>
          <w:i/>
          <w:iCs/>
          <w:sz w:val="28"/>
          <w:szCs w:val="28"/>
        </w:rPr>
        <w:t>r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>k</w:t>
      </w:r>
      <w:r>
        <w:rPr>
          <w:rFonts w:ascii="Calibri" w:hAnsi="Calibri" w:cs="Calibri"/>
          <w:i/>
          <w:iCs/>
          <w:sz w:val="28"/>
          <w:szCs w:val="28"/>
        </w:rPr>
        <w:t>z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>a</w:t>
      </w:r>
      <w:r>
        <w:rPr>
          <w:rFonts w:ascii="Calibri" w:hAnsi="Calibri" w:cs="Calibri"/>
          <w:i/>
          <w:iCs/>
          <w:spacing w:val="-3"/>
          <w:sz w:val="28"/>
          <w:szCs w:val="28"/>
        </w:rPr>
        <w:t>a</w:t>
      </w:r>
      <w:r>
        <w:rPr>
          <w:rFonts w:ascii="Calibri" w:hAnsi="Calibri" w:cs="Calibri"/>
          <w:i/>
          <w:iCs/>
          <w:sz w:val="28"/>
          <w:szCs w:val="28"/>
        </w:rPr>
        <w:t>mhe</w:t>
      </w:r>
      <w:r>
        <w:rPr>
          <w:rFonts w:ascii="Calibri" w:hAnsi="Calibri" w:cs="Calibri"/>
          <w:i/>
          <w:iCs/>
          <w:spacing w:val="-3"/>
          <w:sz w:val="28"/>
          <w:szCs w:val="28"/>
        </w:rPr>
        <w:t>d</w:t>
      </w:r>
      <w:r>
        <w:rPr>
          <w:rFonts w:ascii="Calibri" w:hAnsi="Calibri" w:cs="Calibri"/>
          <w:i/>
          <w:iCs/>
          <w:sz w:val="28"/>
          <w:szCs w:val="28"/>
        </w:rPr>
        <w:t>en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doen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de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as</w:t>
      </w:r>
      <w:r>
        <w:rPr>
          <w:rFonts w:ascii="Calibri" w:hAnsi="Calibri" w:cs="Calibri"/>
          <w:i/>
          <w:iCs/>
          <w:spacing w:val="1"/>
          <w:sz w:val="28"/>
          <w:szCs w:val="28"/>
        </w:rPr>
        <w:t>s</w:t>
      </w:r>
      <w:r>
        <w:rPr>
          <w:rFonts w:ascii="Calibri" w:hAnsi="Calibri" w:cs="Calibri"/>
          <w:i/>
          <w:iCs/>
          <w:spacing w:val="-3"/>
          <w:sz w:val="28"/>
          <w:szCs w:val="28"/>
        </w:rPr>
        <w:t>i</w:t>
      </w:r>
      <w:r>
        <w:rPr>
          <w:rFonts w:ascii="Calibri" w:hAnsi="Calibri" w:cs="Calibri"/>
          <w:i/>
          <w:iCs/>
          <w:sz w:val="28"/>
          <w:szCs w:val="28"/>
        </w:rPr>
        <w:t>sten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>t</w:t>
      </w:r>
      <w:r>
        <w:rPr>
          <w:rFonts w:ascii="Calibri" w:hAnsi="Calibri" w:cs="Calibri"/>
          <w:i/>
          <w:iCs/>
          <w:spacing w:val="-3"/>
          <w:sz w:val="28"/>
          <w:szCs w:val="28"/>
        </w:rPr>
        <w:t>e</w:t>
      </w:r>
      <w:r>
        <w:rPr>
          <w:rFonts w:ascii="Calibri" w:hAnsi="Calibri" w:cs="Calibri"/>
          <w:i/>
          <w:iCs/>
          <w:sz w:val="28"/>
          <w:szCs w:val="28"/>
        </w:rPr>
        <w:t>s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binnen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de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pr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>a</w:t>
      </w:r>
      <w:r>
        <w:rPr>
          <w:rFonts w:ascii="Calibri" w:hAnsi="Calibri" w:cs="Calibri"/>
          <w:i/>
          <w:iCs/>
          <w:sz w:val="28"/>
          <w:szCs w:val="28"/>
        </w:rPr>
        <w:t>k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>t</w:t>
      </w:r>
      <w:r>
        <w:rPr>
          <w:rFonts w:ascii="Calibri" w:hAnsi="Calibri" w:cs="Calibri"/>
          <w:i/>
          <w:iCs/>
          <w:sz w:val="28"/>
          <w:szCs w:val="28"/>
        </w:rPr>
        <w:t>ijk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voor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het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groot vee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gedeelte?</w:t>
      </w:r>
    </w:p>
    <w:p w:rsidR="00447E00" w:rsidRDefault="00447E00">
      <w:pPr>
        <w:kinsoku w:val="0"/>
        <w:overflowPunct w:val="0"/>
        <w:spacing w:before="7" w:line="190" w:lineRule="exact"/>
        <w:rPr>
          <w:sz w:val="19"/>
          <w:szCs w:val="19"/>
        </w:rPr>
      </w:pPr>
    </w:p>
    <w:p w:rsidR="00447E00" w:rsidRDefault="00447E00">
      <w:pPr>
        <w:pStyle w:val="Plattetekst"/>
        <w:kinsoku w:val="0"/>
        <w:overflowPunct w:val="0"/>
        <w:spacing w:line="276" w:lineRule="auto"/>
        <w:ind w:right="552"/>
      </w:pPr>
      <w:r>
        <w:t>1</w:t>
      </w:r>
      <w:r>
        <w:rPr>
          <w:spacing w:val="-2"/>
        </w:rPr>
        <w:t xml:space="preserve"> </w:t>
      </w:r>
      <w:r>
        <w:t>assiste</w:t>
      </w:r>
      <w:r>
        <w:rPr>
          <w:spacing w:val="-2"/>
        </w:rPr>
        <w:t>n</w:t>
      </w:r>
      <w:r>
        <w:t>te</w:t>
      </w:r>
      <w:r>
        <w:rPr>
          <w:spacing w:val="-2"/>
        </w:rPr>
        <w:t xml:space="preserve"> d</w:t>
      </w:r>
      <w:r>
        <w:t>oet</w:t>
      </w:r>
      <w:r>
        <w:rPr>
          <w:spacing w:val="-2"/>
        </w:rPr>
        <w:t xml:space="preserve"> </w:t>
      </w:r>
      <w:r>
        <w:t xml:space="preserve">vier </w:t>
      </w:r>
      <w:r>
        <w:rPr>
          <w:spacing w:val="-2"/>
        </w:rPr>
        <w:t>e</w:t>
      </w:r>
      <w:r>
        <w:t>n</w:t>
      </w:r>
      <w:r>
        <w:rPr>
          <w:spacing w:val="-3"/>
        </w:rPr>
        <w:t xml:space="preserve"> </w:t>
      </w:r>
      <w:r>
        <w:t>e</w:t>
      </w:r>
      <w:r>
        <w:rPr>
          <w:spacing w:val="1"/>
        </w:rPr>
        <w:t>e</w:t>
      </w:r>
      <w:r>
        <w:t>n</w:t>
      </w:r>
      <w:r>
        <w:rPr>
          <w:spacing w:val="-3"/>
        </w:rPr>
        <w:t xml:space="preserve"> </w:t>
      </w:r>
      <w:r>
        <w:rPr>
          <w:spacing w:val="-2"/>
        </w:rPr>
        <w:t>h</w:t>
      </w:r>
      <w:r>
        <w:t>alve</w:t>
      </w:r>
      <w:r>
        <w:rPr>
          <w:spacing w:val="-1"/>
        </w:rPr>
        <w:t xml:space="preserve"> </w:t>
      </w:r>
      <w:r>
        <w:rPr>
          <w:spacing w:val="-2"/>
        </w:rPr>
        <w:t>d</w:t>
      </w:r>
      <w:r>
        <w:t>ag</w:t>
      </w:r>
      <w:r>
        <w:rPr>
          <w:spacing w:val="-2"/>
        </w:rPr>
        <w:t xml:space="preserve"> </w:t>
      </w:r>
      <w:r>
        <w:rPr>
          <w:spacing w:val="2"/>
        </w:rPr>
        <w:t>i</w:t>
      </w:r>
      <w:r>
        <w:t xml:space="preserve">n 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</w:t>
      </w:r>
      <w:r>
        <w:t>week</w:t>
      </w:r>
      <w:r>
        <w:rPr>
          <w:spacing w:val="-2"/>
        </w:rPr>
        <w:t xml:space="preserve"> </w:t>
      </w:r>
      <w:r>
        <w:t>t</w:t>
      </w:r>
      <w:r>
        <w:rPr>
          <w:spacing w:val="-1"/>
        </w:rPr>
        <w:t>e</w:t>
      </w:r>
      <w:r>
        <w:t>lef</w:t>
      </w:r>
      <w:r>
        <w:rPr>
          <w:spacing w:val="4"/>
        </w:rPr>
        <w:t>o</w:t>
      </w:r>
      <w:r>
        <w:t>on,</w:t>
      </w:r>
      <w:r>
        <w:rPr>
          <w:spacing w:val="-2"/>
        </w:rPr>
        <w:t xml:space="preserve"> m</w:t>
      </w:r>
      <w:r>
        <w:t>e</w:t>
      </w:r>
      <w:r>
        <w:rPr>
          <w:spacing w:val="-2"/>
        </w:rPr>
        <w:t>d</w:t>
      </w:r>
      <w:r>
        <w:t>i</w:t>
      </w:r>
      <w:r>
        <w:rPr>
          <w:spacing w:val="-1"/>
        </w:rPr>
        <w:t>c</w:t>
      </w:r>
      <w:r>
        <w:t>ijn</w:t>
      </w:r>
      <w:r>
        <w:rPr>
          <w:spacing w:val="-2"/>
        </w:rPr>
        <w:t>e</w:t>
      </w:r>
      <w:r>
        <w:t xml:space="preserve">n </w:t>
      </w:r>
      <w:r>
        <w:rPr>
          <w:spacing w:val="-2"/>
        </w:rPr>
        <w:t>b</w:t>
      </w:r>
      <w:r>
        <w:t>est</w:t>
      </w:r>
      <w:r>
        <w:rPr>
          <w:spacing w:val="-1"/>
        </w:rPr>
        <w:t>e</w:t>
      </w:r>
      <w:r>
        <w:t>lle</w:t>
      </w:r>
      <w:r>
        <w:rPr>
          <w:spacing w:val="-1"/>
        </w:rPr>
        <w:t>n</w:t>
      </w:r>
      <w:r>
        <w:t>,</w:t>
      </w:r>
      <w:r>
        <w:rPr>
          <w:spacing w:val="-2"/>
        </w:rPr>
        <w:t xml:space="preserve"> </w:t>
      </w:r>
      <w:r>
        <w:t>fac</w:t>
      </w:r>
      <w:r>
        <w:rPr>
          <w:spacing w:val="-2"/>
        </w:rPr>
        <w:t>tu</w:t>
      </w:r>
      <w:r>
        <w:t>ren</w:t>
      </w:r>
      <w:r>
        <w:rPr>
          <w:spacing w:val="-2"/>
        </w:rPr>
        <w:t xml:space="preserve"> </w:t>
      </w:r>
      <w:r>
        <w:t>mak</w:t>
      </w:r>
      <w:r>
        <w:rPr>
          <w:spacing w:val="-2"/>
        </w:rPr>
        <w:t>en</w:t>
      </w:r>
      <w:r>
        <w:t>,</w:t>
      </w:r>
      <w:r>
        <w:rPr>
          <w:spacing w:val="-2"/>
        </w:rPr>
        <w:t xml:space="preserve"> </w:t>
      </w:r>
      <w:r>
        <w:t>kla</w:t>
      </w:r>
      <w:r>
        <w:rPr>
          <w:spacing w:val="-2"/>
        </w:rPr>
        <w:t>n</w:t>
      </w:r>
      <w:r>
        <w:t>t</w:t>
      </w:r>
      <w:r>
        <w:rPr>
          <w:spacing w:val="-1"/>
        </w:rPr>
        <w:t>e</w:t>
      </w:r>
      <w:r>
        <w:t>n t</w:t>
      </w:r>
      <w:r>
        <w:rPr>
          <w:spacing w:val="-1"/>
        </w:rPr>
        <w:t>e</w:t>
      </w:r>
      <w:r>
        <w:t>rug</w:t>
      </w:r>
      <w:r>
        <w:rPr>
          <w:spacing w:val="-2"/>
        </w:rPr>
        <w:t xml:space="preserve"> </w:t>
      </w:r>
      <w:r>
        <w:rPr>
          <w:spacing w:val="1"/>
        </w:rPr>
        <w:t>b</w:t>
      </w:r>
      <w:r>
        <w:t>ell</w:t>
      </w:r>
      <w:r>
        <w:rPr>
          <w:spacing w:val="-1"/>
        </w:rPr>
        <w:t>e</w:t>
      </w:r>
      <w:r>
        <w:rPr>
          <w:spacing w:val="-2"/>
        </w:rPr>
        <w:t>n</w:t>
      </w:r>
      <w:r>
        <w:t>,</w:t>
      </w:r>
      <w:r>
        <w:rPr>
          <w:spacing w:val="-2"/>
        </w:rPr>
        <w:t xml:space="preserve"> b</w:t>
      </w:r>
      <w:r>
        <w:t>loe</w:t>
      </w:r>
      <w:r>
        <w:rPr>
          <w:spacing w:val="-2"/>
        </w:rPr>
        <w:t>dm</w:t>
      </w:r>
      <w:r>
        <w:t xml:space="preserve">onsters </w:t>
      </w:r>
      <w:r>
        <w:rPr>
          <w:spacing w:val="-2"/>
        </w:rPr>
        <w:t>k</w:t>
      </w:r>
      <w:r>
        <w:t>laarze</w:t>
      </w:r>
      <w:r>
        <w:rPr>
          <w:spacing w:val="-1"/>
        </w:rPr>
        <w:t>t</w:t>
      </w:r>
      <w:r>
        <w:t>t</w:t>
      </w:r>
      <w:r>
        <w:rPr>
          <w:spacing w:val="-1"/>
        </w:rPr>
        <w:t>e</w:t>
      </w:r>
      <w:r>
        <w:t>n vo</w:t>
      </w:r>
      <w:r>
        <w:rPr>
          <w:spacing w:val="-2"/>
        </w:rPr>
        <w:t>o</w:t>
      </w:r>
      <w:r>
        <w:t xml:space="preserve">r 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</w:t>
      </w:r>
      <w:r>
        <w:t>GD. An</w:t>
      </w:r>
      <w:r>
        <w:rPr>
          <w:spacing w:val="-2"/>
        </w:rPr>
        <w:t>d</w:t>
      </w:r>
      <w:r>
        <w:t>ere</w:t>
      </w:r>
      <w:r>
        <w:rPr>
          <w:spacing w:val="-2"/>
        </w:rPr>
        <w:t xml:space="preserve"> </w:t>
      </w:r>
      <w:r>
        <w:t>assiste</w:t>
      </w:r>
      <w:r>
        <w:rPr>
          <w:spacing w:val="-2"/>
        </w:rPr>
        <w:t>n</w:t>
      </w:r>
      <w:r>
        <w:t>t</w:t>
      </w:r>
      <w:r>
        <w:rPr>
          <w:spacing w:val="-1"/>
        </w:rPr>
        <w:t>e</w:t>
      </w:r>
      <w:r>
        <w:t xml:space="preserve">s </w:t>
      </w:r>
      <w:r>
        <w:rPr>
          <w:spacing w:val="-2"/>
        </w:rPr>
        <w:t>d</w:t>
      </w:r>
      <w:r>
        <w:t>oen</w:t>
      </w:r>
      <w:r>
        <w:rPr>
          <w:spacing w:val="-2"/>
        </w:rPr>
        <w:t xml:space="preserve"> </w:t>
      </w:r>
      <w:r>
        <w:t xml:space="preserve">wel </w:t>
      </w:r>
      <w:r>
        <w:rPr>
          <w:spacing w:val="-3"/>
        </w:rPr>
        <w:t>o</w:t>
      </w:r>
      <w:r>
        <w:rPr>
          <w:spacing w:val="-2"/>
        </w:rPr>
        <w:t>p</w:t>
      </w:r>
      <w:r>
        <w:t>eratie</w:t>
      </w:r>
      <w:r>
        <w:rPr>
          <w:spacing w:val="-2"/>
        </w:rPr>
        <w:t xml:space="preserve"> </w:t>
      </w:r>
      <w:r>
        <w:t>sets</w:t>
      </w:r>
      <w:r>
        <w:rPr>
          <w:spacing w:val="-1"/>
        </w:rPr>
        <w:t xml:space="preserve"> </w:t>
      </w:r>
      <w:r>
        <w:t>sc</w:t>
      </w:r>
      <w:r>
        <w:rPr>
          <w:spacing w:val="-2"/>
        </w:rPr>
        <w:t>h</w:t>
      </w:r>
      <w:r>
        <w:t>o</w:t>
      </w:r>
      <w:r>
        <w:rPr>
          <w:spacing w:val="1"/>
        </w:rPr>
        <w:t>o</w:t>
      </w:r>
      <w:r>
        <w:rPr>
          <w:spacing w:val="-2"/>
        </w:rPr>
        <w:t>nm</w:t>
      </w:r>
      <w:r>
        <w:t>ak</w:t>
      </w:r>
      <w:r>
        <w:rPr>
          <w:spacing w:val="-2"/>
        </w:rPr>
        <w:t>e</w:t>
      </w:r>
      <w:r>
        <w:t>n</w:t>
      </w:r>
      <w:r>
        <w:rPr>
          <w:spacing w:val="-3"/>
        </w:rPr>
        <w:t xml:space="preserve"> </w:t>
      </w:r>
      <w:r>
        <w:t>en</w:t>
      </w:r>
      <w:r>
        <w:rPr>
          <w:spacing w:val="-3"/>
        </w:rPr>
        <w:t xml:space="preserve"> </w:t>
      </w:r>
      <w:r>
        <w:t>lab werkzaa</w:t>
      </w:r>
      <w:r>
        <w:rPr>
          <w:spacing w:val="-2"/>
        </w:rPr>
        <w:t>mh</w:t>
      </w:r>
      <w:r>
        <w:t>e</w:t>
      </w:r>
      <w:r>
        <w:rPr>
          <w:spacing w:val="-2"/>
        </w:rPr>
        <w:t>d</w:t>
      </w:r>
      <w:r>
        <w:t>en</w:t>
      </w:r>
      <w:r>
        <w:rPr>
          <w:spacing w:val="-3"/>
        </w:rPr>
        <w:t xml:space="preserve"> </w:t>
      </w:r>
      <w:r>
        <w:t>en</w:t>
      </w:r>
      <w:r>
        <w:rPr>
          <w:spacing w:val="-3"/>
        </w:rPr>
        <w:t xml:space="preserve"> </w:t>
      </w:r>
      <w:r>
        <w:rPr>
          <w:spacing w:val="1"/>
        </w:rPr>
        <w:t>z</w:t>
      </w:r>
      <w:r>
        <w:t>e</w:t>
      </w:r>
      <w:r>
        <w:rPr>
          <w:spacing w:val="-1"/>
        </w:rPr>
        <w:t>t</w:t>
      </w:r>
      <w:r>
        <w:t>t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rPr>
          <w:spacing w:val="-2"/>
        </w:rPr>
        <w:t>d</w:t>
      </w:r>
      <w:r>
        <w:t xml:space="preserve">e </w:t>
      </w:r>
      <w:r>
        <w:rPr>
          <w:spacing w:val="-2"/>
        </w:rPr>
        <w:t>m</w:t>
      </w:r>
      <w:r>
        <w:t>e</w:t>
      </w:r>
      <w:r>
        <w:rPr>
          <w:spacing w:val="-2"/>
        </w:rPr>
        <w:t>d</w:t>
      </w:r>
      <w:r>
        <w:t>i</w:t>
      </w:r>
      <w:r>
        <w:rPr>
          <w:spacing w:val="-1"/>
        </w:rPr>
        <w:t>c</w:t>
      </w:r>
      <w:r>
        <w:t>ijnen klaar</w:t>
      </w:r>
      <w:r>
        <w:rPr>
          <w:spacing w:val="-1"/>
        </w:rPr>
        <w:t xml:space="preserve"> </w:t>
      </w:r>
      <w:r>
        <w:t>v</w:t>
      </w:r>
      <w:r>
        <w:rPr>
          <w:spacing w:val="-2"/>
        </w:rPr>
        <w:t>o</w:t>
      </w:r>
      <w:r>
        <w:t>or</w:t>
      </w:r>
      <w:r>
        <w:rPr>
          <w:spacing w:val="-1"/>
        </w:rPr>
        <w:t xml:space="preserve"> </w:t>
      </w:r>
      <w:r>
        <w:rPr>
          <w:spacing w:val="-2"/>
        </w:rPr>
        <w:t>b</w:t>
      </w:r>
      <w:r>
        <w:t>oeren</w:t>
      </w:r>
      <w:r>
        <w:rPr>
          <w:spacing w:val="-2"/>
        </w:rPr>
        <w:t xml:space="preserve"> (</w:t>
      </w:r>
      <w:r>
        <w:t>o</w:t>
      </w:r>
      <w:r>
        <w:rPr>
          <w:spacing w:val="1"/>
        </w:rPr>
        <w:t>o</w:t>
      </w:r>
      <w:r>
        <w:t>k</w:t>
      </w:r>
      <w:r>
        <w:rPr>
          <w:spacing w:val="-2"/>
        </w:rPr>
        <w:t xml:space="preserve"> m</w:t>
      </w:r>
      <w:r>
        <w:t>e</w:t>
      </w:r>
      <w:r>
        <w:rPr>
          <w:spacing w:val="-2"/>
        </w:rPr>
        <w:t>d</w:t>
      </w:r>
      <w:r>
        <w:t>i</w:t>
      </w:r>
      <w:r>
        <w:rPr>
          <w:spacing w:val="-1"/>
        </w:rPr>
        <w:t>c</w:t>
      </w:r>
      <w:r>
        <w:t>ijn</w:t>
      </w:r>
      <w:r>
        <w:rPr>
          <w:spacing w:val="-2"/>
        </w:rPr>
        <w:t>e</w:t>
      </w:r>
      <w:r>
        <w:t xml:space="preserve">n </w:t>
      </w:r>
      <w:r>
        <w:rPr>
          <w:spacing w:val="-2"/>
        </w:rPr>
        <w:t>d</w:t>
      </w:r>
      <w:r>
        <w:t>ie</w:t>
      </w:r>
      <w:r>
        <w:rPr>
          <w:spacing w:val="-1"/>
        </w:rPr>
        <w:t xml:space="preserve"> </w:t>
      </w:r>
      <w:r>
        <w:rPr>
          <w:spacing w:val="-2"/>
        </w:rPr>
        <w:t>n</w:t>
      </w:r>
      <w:r>
        <w:t>aar</w:t>
      </w:r>
      <w:r>
        <w:rPr>
          <w:spacing w:val="-1"/>
        </w:rPr>
        <w:t xml:space="preserve"> </w:t>
      </w:r>
      <w:r>
        <w:t>W</w:t>
      </w:r>
      <w:r>
        <w:rPr>
          <w:spacing w:val="-1"/>
        </w:rPr>
        <w:t>e</w:t>
      </w:r>
      <w:r>
        <w:rPr>
          <w:spacing w:val="-2"/>
        </w:rPr>
        <w:t>h</w:t>
      </w:r>
      <w:r>
        <w:t>l</w:t>
      </w:r>
      <w:r>
        <w:rPr>
          <w:spacing w:val="-1"/>
        </w:rPr>
        <w:t xml:space="preserve"> </w:t>
      </w:r>
      <w:r>
        <w:t>gaan</w:t>
      </w:r>
      <w:r>
        <w:rPr>
          <w:spacing w:val="-3"/>
        </w:rPr>
        <w:t xml:space="preserve"> </w:t>
      </w:r>
      <w:r>
        <w:rPr>
          <w:spacing w:val="2"/>
        </w:rPr>
        <w:t>o</w:t>
      </w:r>
      <w:r>
        <w:t>m</w:t>
      </w:r>
      <w:r>
        <w:rPr>
          <w:spacing w:val="-1"/>
        </w:rPr>
        <w:t xml:space="preserve"> </w:t>
      </w:r>
      <w:r>
        <w:rPr>
          <w:spacing w:val="-2"/>
        </w:rPr>
        <w:t>n</w:t>
      </w:r>
      <w:r>
        <w:t>a</w:t>
      </w:r>
      <w:r>
        <w:rPr>
          <w:spacing w:val="-1"/>
        </w:rPr>
        <w:t xml:space="preserve"> </w:t>
      </w:r>
      <w:r>
        <w:t xml:space="preserve">4 </w:t>
      </w:r>
      <w:r>
        <w:rPr>
          <w:spacing w:val="-2"/>
        </w:rPr>
        <w:t>uu</w:t>
      </w:r>
      <w:r>
        <w:t>r</w:t>
      </w:r>
      <w:r>
        <w:rPr>
          <w:spacing w:val="1"/>
        </w:rPr>
        <w:t xml:space="preserve"> </w:t>
      </w:r>
      <w:r>
        <w:rPr>
          <w:spacing w:val="-2"/>
        </w:rPr>
        <w:t>d</w:t>
      </w:r>
      <w:r>
        <w:t>aar</w:t>
      </w:r>
      <w:r>
        <w:rPr>
          <w:spacing w:val="-1"/>
        </w:rPr>
        <w:t xml:space="preserve"> </w:t>
      </w:r>
      <w:r>
        <w:t>opg</w:t>
      </w:r>
      <w:r>
        <w:rPr>
          <w:spacing w:val="-2"/>
        </w:rPr>
        <w:t>eh</w:t>
      </w:r>
      <w:r>
        <w:t>aald</w:t>
      </w:r>
      <w:r>
        <w:rPr>
          <w:spacing w:val="-3"/>
        </w:rPr>
        <w:t xml:space="preserve"> </w:t>
      </w:r>
      <w:r>
        <w:t>te</w:t>
      </w:r>
      <w:r>
        <w:rPr>
          <w:spacing w:val="-2"/>
        </w:rPr>
        <w:t xml:space="preserve"> </w:t>
      </w:r>
      <w:r>
        <w:t>w</w:t>
      </w:r>
      <w:r>
        <w:rPr>
          <w:spacing w:val="1"/>
        </w:rPr>
        <w:t>o</w:t>
      </w:r>
      <w:r>
        <w:t>rd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rPr>
          <w:spacing w:val="-2"/>
        </w:rPr>
        <w:t>d</w:t>
      </w:r>
      <w:r>
        <w:t>o</w:t>
      </w:r>
      <w:r>
        <w:rPr>
          <w:spacing w:val="1"/>
        </w:rPr>
        <w:t>o</w:t>
      </w:r>
      <w:r>
        <w:t xml:space="preserve">r </w:t>
      </w:r>
      <w:r>
        <w:rPr>
          <w:spacing w:val="-2"/>
        </w:rPr>
        <w:t>b</w:t>
      </w:r>
      <w:r>
        <w:t>oere</w:t>
      </w:r>
      <w:r>
        <w:rPr>
          <w:spacing w:val="-1"/>
        </w:rPr>
        <w:t>n</w:t>
      </w:r>
      <w:r>
        <w:rPr>
          <w:spacing w:val="-2"/>
        </w:rPr>
        <w:t>)</w:t>
      </w:r>
      <w:r>
        <w:t>.</w:t>
      </w:r>
    </w:p>
    <w:p w:rsidR="00447E00" w:rsidRDefault="00447E00">
      <w:pPr>
        <w:kinsoku w:val="0"/>
        <w:overflowPunct w:val="0"/>
        <w:spacing w:before="6" w:line="190" w:lineRule="exact"/>
        <w:rPr>
          <w:sz w:val="19"/>
          <w:szCs w:val="19"/>
        </w:rPr>
      </w:pPr>
    </w:p>
    <w:p w:rsidR="00447E00" w:rsidRDefault="00447E00">
      <w:pPr>
        <w:kinsoku w:val="0"/>
        <w:overflowPunct w:val="0"/>
        <w:spacing w:line="276" w:lineRule="auto"/>
        <w:ind w:left="116" w:right="425"/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i/>
          <w:iCs/>
          <w:sz w:val="28"/>
          <w:szCs w:val="28"/>
        </w:rPr>
        <w:t>Brengen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jul</w:t>
      </w:r>
      <w:r>
        <w:rPr>
          <w:rFonts w:ascii="Calibri" w:hAnsi="Calibri" w:cs="Calibri"/>
          <w:i/>
          <w:iCs/>
          <w:spacing w:val="-3"/>
          <w:sz w:val="28"/>
          <w:szCs w:val="28"/>
        </w:rPr>
        <w:t>l</w:t>
      </w:r>
      <w:r>
        <w:rPr>
          <w:rFonts w:ascii="Calibri" w:hAnsi="Calibri" w:cs="Calibri"/>
          <w:i/>
          <w:iCs/>
          <w:sz w:val="28"/>
          <w:szCs w:val="28"/>
        </w:rPr>
        <w:t xml:space="preserve">ie 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>d</w:t>
      </w:r>
      <w:r>
        <w:rPr>
          <w:rFonts w:ascii="Calibri" w:hAnsi="Calibri" w:cs="Calibri"/>
          <w:i/>
          <w:iCs/>
          <w:sz w:val="28"/>
          <w:szCs w:val="28"/>
        </w:rPr>
        <w:t>e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bes</w:t>
      </w:r>
      <w:r>
        <w:rPr>
          <w:rFonts w:ascii="Calibri" w:hAnsi="Calibri" w:cs="Calibri"/>
          <w:i/>
          <w:iCs/>
          <w:spacing w:val="-3"/>
          <w:sz w:val="28"/>
          <w:szCs w:val="28"/>
        </w:rPr>
        <w:t>t</w:t>
      </w:r>
      <w:r>
        <w:rPr>
          <w:rFonts w:ascii="Calibri" w:hAnsi="Calibri" w:cs="Calibri"/>
          <w:i/>
          <w:iCs/>
          <w:sz w:val="28"/>
          <w:szCs w:val="28"/>
        </w:rPr>
        <w:t>elde me</w:t>
      </w:r>
      <w:r>
        <w:rPr>
          <w:rFonts w:ascii="Calibri" w:hAnsi="Calibri" w:cs="Calibri"/>
          <w:i/>
          <w:iCs/>
          <w:spacing w:val="-3"/>
          <w:sz w:val="28"/>
          <w:szCs w:val="28"/>
        </w:rPr>
        <w:t>d</w:t>
      </w:r>
      <w:r>
        <w:rPr>
          <w:rFonts w:ascii="Calibri" w:hAnsi="Calibri" w:cs="Calibri"/>
          <w:i/>
          <w:iCs/>
          <w:sz w:val="28"/>
          <w:szCs w:val="28"/>
        </w:rPr>
        <w:t>i</w:t>
      </w:r>
      <w:r>
        <w:rPr>
          <w:rFonts w:ascii="Calibri" w:hAnsi="Calibri" w:cs="Calibri"/>
          <w:i/>
          <w:iCs/>
          <w:spacing w:val="1"/>
          <w:sz w:val="28"/>
          <w:szCs w:val="28"/>
        </w:rPr>
        <w:t>c</w:t>
      </w:r>
      <w:r>
        <w:rPr>
          <w:rFonts w:ascii="Calibri" w:hAnsi="Calibri" w:cs="Calibri"/>
          <w:i/>
          <w:iCs/>
          <w:sz w:val="28"/>
          <w:szCs w:val="28"/>
        </w:rPr>
        <w:t>ij</w:t>
      </w:r>
      <w:r>
        <w:rPr>
          <w:rFonts w:ascii="Calibri" w:hAnsi="Calibri" w:cs="Calibri"/>
          <w:i/>
          <w:iCs/>
          <w:spacing w:val="-3"/>
          <w:sz w:val="28"/>
          <w:szCs w:val="28"/>
        </w:rPr>
        <w:t>n</w:t>
      </w:r>
      <w:r>
        <w:rPr>
          <w:rFonts w:ascii="Calibri" w:hAnsi="Calibri" w:cs="Calibri"/>
          <w:i/>
          <w:iCs/>
          <w:sz w:val="28"/>
          <w:szCs w:val="28"/>
        </w:rPr>
        <w:t>en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bij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de</w:t>
      </w:r>
      <w:r>
        <w:rPr>
          <w:rFonts w:ascii="Calibri" w:hAnsi="Calibri" w:cs="Calibri"/>
          <w:i/>
          <w:iCs/>
          <w:spacing w:val="-4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boeren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op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het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bedrijf</w:t>
      </w:r>
      <w:r>
        <w:rPr>
          <w:rFonts w:ascii="Calibri" w:hAnsi="Calibri" w:cs="Calibri"/>
          <w:i/>
          <w:iCs/>
          <w:spacing w:val="-4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of h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>a</w:t>
      </w:r>
      <w:r>
        <w:rPr>
          <w:rFonts w:ascii="Calibri" w:hAnsi="Calibri" w:cs="Calibri"/>
          <w:i/>
          <w:iCs/>
          <w:sz w:val="28"/>
          <w:szCs w:val="28"/>
        </w:rPr>
        <w:t>len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ze deze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zelf op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de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pr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>a</w:t>
      </w:r>
      <w:r>
        <w:rPr>
          <w:rFonts w:ascii="Calibri" w:hAnsi="Calibri" w:cs="Calibri"/>
          <w:i/>
          <w:iCs/>
          <w:sz w:val="28"/>
          <w:szCs w:val="28"/>
        </w:rPr>
        <w:t>k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>t</w:t>
      </w:r>
      <w:r>
        <w:rPr>
          <w:rFonts w:ascii="Calibri" w:hAnsi="Calibri" w:cs="Calibri"/>
          <w:i/>
          <w:iCs/>
          <w:sz w:val="28"/>
          <w:szCs w:val="28"/>
        </w:rPr>
        <w:t>ijk?</w:t>
      </w:r>
    </w:p>
    <w:p w:rsidR="00447E00" w:rsidRDefault="00447E00">
      <w:pPr>
        <w:kinsoku w:val="0"/>
        <w:overflowPunct w:val="0"/>
        <w:spacing w:before="9" w:line="190" w:lineRule="exact"/>
        <w:rPr>
          <w:sz w:val="19"/>
          <w:szCs w:val="19"/>
        </w:rPr>
      </w:pPr>
    </w:p>
    <w:p w:rsidR="00447E00" w:rsidRDefault="00447E00">
      <w:pPr>
        <w:pStyle w:val="Plattetekst"/>
        <w:kinsoku w:val="0"/>
        <w:overflowPunct w:val="0"/>
        <w:spacing w:line="276" w:lineRule="auto"/>
        <w:ind w:right="447"/>
      </w:pPr>
      <w:r>
        <w:t>De</w:t>
      </w:r>
      <w:r>
        <w:rPr>
          <w:spacing w:val="-2"/>
        </w:rPr>
        <w:t xml:space="preserve"> b</w:t>
      </w:r>
      <w:r>
        <w:t>oeren</w:t>
      </w:r>
      <w:r>
        <w:rPr>
          <w:spacing w:val="-2"/>
        </w:rPr>
        <w:t xml:space="preserve"> h</w:t>
      </w:r>
      <w:r>
        <w:t>alen</w:t>
      </w:r>
      <w:r>
        <w:rPr>
          <w:spacing w:val="-3"/>
        </w:rPr>
        <w:t xml:space="preserve"> </w:t>
      </w:r>
      <w:r>
        <w:rPr>
          <w:spacing w:val="-2"/>
        </w:rPr>
        <w:t>d</w:t>
      </w:r>
      <w:r>
        <w:t>it</w:t>
      </w:r>
      <w:r>
        <w:rPr>
          <w:spacing w:val="1"/>
        </w:rPr>
        <w:t xml:space="preserve"> </w:t>
      </w:r>
      <w:r>
        <w:rPr>
          <w:spacing w:val="2"/>
        </w:rPr>
        <w:t>g</w:t>
      </w:r>
      <w:r>
        <w:t>rot</w:t>
      </w:r>
      <w:r>
        <w:rPr>
          <w:spacing w:val="-1"/>
        </w:rPr>
        <w:t>e</w:t>
      </w:r>
      <w:r>
        <w:rPr>
          <w:spacing w:val="-2"/>
        </w:rPr>
        <w:t>nd</w:t>
      </w:r>
      <w:r>
        <w:t>e</w:t>
      </w:r>
      <w:r>
        <w:rPr>
          <w:spacing w:val="-2"/>
        </w:rPr>
        <w:t>e</w:t>
      </w:r>
      <w:r>
        <w:t>ls z</w:t>
      </w:r>
      <w:r>
        <w:rPr>
          <w:spacing w:val="-2"/>
        </w:rPr>
        <w:t>e</w:t>
      </w:r>
      <w:r>
        <w:t>lf</w:t>
      </w:r>
      <w:r>
        <w:rPr>
          <w:spacing w:val="-1"/>
        </w:rPr>
        <w:t xml:space="preserve"> </w:t>
      </w:r>
      <w:r>
        <w:t>op,</w:t>
      </w:r>
      <w:r>
        <w:rPr>
          <w:spacing w:val="-2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in</w:t>
      </w:r>
      <w:r>
        <w:rPr>
          <w:spacing w:val="-2"/>
        </w:rPr>
        <w:t xml:space="preserve"> d</w:t>
      </w:r>
      <w:r>
        <w:t>oesb</w:t>
      </w:r>
      <w:r>
        <w:rPr>
          <w:spacing w:val="-2"/>
        </w:rPr>
        <w:t>u</w:t>
      </w:r>
      <w:r>
        <w:t>rg</w:t>
      </w:r>
      <w:r>
        <w:rPr>
          <w:spacing w:val="-1"/>
        </w:rPr>
        <w:t xml:space="preserve"> </w:t>
      </w:r>
      <w:r>
        <w:t xml:space="preserve">of </w:t>
      </w:r>
      <w:r>
        <w:rPr>
          <w:spacing w:val="-2"/>
        </w:rPr>
        <w:t>n</w:t>
      </w:r>
      <w:r>
        <w:t>a</w:t>
      </w:r>
      <w:r>
        <w:rPr>
          <w:spacing w:val="-1"/>
        </w:rPr>
        <w:t xml:space="preserve"> </w:t>
      </w:r>
      <w:r>
        <w:t>4</w:t>
      </w:r>
      <w:r>
        <w:rPr>
          <w:spacing w:val="2"/>
        </w:rPr>
        <w:t xml:space="preserve"> </w:t>
      </w:r>
      <w:r>
        <w:rPr>
          <w:spacing w:val="-2"/>
        </w:rPr>
        <w:t>uu</w:t>
      </w:r>
      <w:r>
        <w:t>r in</w:t>
      </w:r>
      <w:r>
        <w:rPr>
          <w:spacing w:val="-3"/>
        </w:rPr>
        <w:t xml:space="preserve"> </w:t>
      </w:r>
      <w:r>
        <w:t>W</w:t>
      </w:r>
      <w:r>
        <w:rPr>
          <w:spacing w:val="-1"/>
        </w:rPr>
        <w:t>e</w:t>
      </w:r>
      <w:r>
        <w:rPr>
          <w:spacing w:val="-2"/>
        </w:rPr>
        <w:t>h</w:t>
      </w:r>
      <w:r>
        <w:t xml:space="preserve">l </w:t>
      </w:r>
      <w:r>
        <w:rPr>
          <w:spacing w:val="-2"/>
        </w:rPr>
        <w:t>(</w:t>
      </w:r>
      <w:r>
        <w:t>w</w:t>
      </w:r>
      <w:r>
        <w:rPr>
          <w:spacing w:val="1"/>
        </w:rPr>
        <w:t>o</w:t>
      </w:r>
      <w:r>
        <w:t>rd</w:t>
      </w:r>
      <w:r>
        <w:rPr>
          <w:spacing w:val="-2"/>
        </w:rPr>
        <w:t xml:space="preserve"> d</w:t>
      </w:r>
      <w:r>
        <w:t>aar</w:t>
      </w:r>
      <w:r>
        <w:rPr>
          <w:spacing w:val="-1"/>
        </w:rPr>
        <w:t xml:space="preserve"> </w:t>
      </w:r>
      <w:r>
        <w:t>el</w:t>
      </w:r>
      <w:r>
        <w:rPr>
          <w:spacing w:val="-1"/>
        </w:rPr>
        <w:t>k</w:t>
      </w:r>
      <w:r>
        <w:t>e</w:t>
      </w:r>
      <w:r>
        <w:rPr>
          <w:spacing w:val="-2"/>
        </w:rPr>
        <w:t xml:space="preserve"> d</w:t>
      </w:r>
      <w:r>
        <w:t xml:space="preserve">ag </w:t>
      </w:r>
      <w:r>
        <w:rPr>
          <w:spacing w:val="-2"/>
        </w:rPr>
        <w:t>h</w:t>
      </w:r>
      <w:r>
        <w:t>e</w:t>
      </w:r>
      <w:r>
        <w:rPr>
          <w:spacing w:val="-2"/>
        </w:rPr>
        <w:t>e</w:t>
      </w:r>
      <w:r>
        <w:t>n</w:t>
      </w:r>
      <w:r>
        <w:rPr>
          <w:spacing w:val="-3"/>
        </w:rPr>
        <w:t xml:space="preserve"> </w:t>
      </w:r>
      <w:r>
        <w:rPr>
          <w:spacing w:val="1"/>
        </w:rPr>
        <w:t>g</w:t>
      </w:r>
      <w:r>
        <w:t>e</w:t>
      </w:r>
      <w:r>
        <w:rPr>
          <w:spacing w:val="-2"/>
        </w:rPr>
        <w:t>b</w:t>
      </w:r>
      <w:r>
        <w:t>ra</w:t>
      </w:r>
      <w:r>
        <w:rPr>
          <w:spacing w:val="1"/>
        </w:rPr>
        <w:t>c</w:t>
      </w:r>
      <w:r>
        <w:rPr>
          <w:spacing w:val="-2"/>
        </w:rPr>
        <w:t>h</w:t>
      </w:r>
      <w:r>
        <w:t>t</w:t>
      </w:r>
      <w:r>
        <w:rPr>
          <w:spacing w:val="-2"/>
        </w:rPr>
        <w:t>)</w:t>
      </w:r>
      <w:r>
        <w:t>.</w:t>
      </w:r>
    </w:p>
    <w:p w:rsidR="00447E00" w:rsidRDefault="00447E00">
      <w:pPr>
        <w:kinsoku w:val="0"/>
        <w:overflowPunct w:val="0"/>
        <w:spacing w:before="7" w:line="190" w:lineRule="exact"/>
        <w:rPr>
          <w:sz w:val="19"/>
          <w:szCs w:val="19"/>
        </w:rPr>
      </w:pPr>
    </w:p>
    <w:p w:rsidR="00447E00" w:rsidRDefault="00447E00">
      <w:pPr>
        <w:kinsoku w:val="0"/>
        <w:overflowPunct w:val="0"/>
        <w:spacing w:line="278" w:lineRule="auto"/>
        <w:ind w:left="116" w:right="528"/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i/>
          <w:iCs/>
          <w:sz w:val="28"/>
          <w:szCs w:val="28"/>
        </w:rPr>
        <w:t>Wa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>n</w:t>
      </w:r>
      <w:r>
        <w:rPr>
          <w:rFonts w:ascii="Calibri" w:hAnsi="Calibri" w:cs="Calibri"/>
          <w:i/>
          <w:iCs/>
          <w:sz w:val="28"/>
          <w:szCs w:val="28"/>
        </w:rPr>
        <w:t>neer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k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>u</w:t>
      </w:r>
      <w:r>
        <w:rPr>
          <w:rFonts w:ascii="Calibri" w:hAnsi="Calibri" w:cs="Calibri"/>
          <w:i/>
          <w:iCs/>
          <w:sz w:val="28"/>
          <w:szCs w:val="28"/>
        </w:rPr>
        <w:t>nnen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de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boeren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me</w:t>
      </w:r>
      <w:r>
        <w:rPr>
          <w:rFonts w:ascii="Calibri" w:hAnsi="Calibri" w:cs="Calibri"/>
          <w:i/>
          <w:iCs/>
          <w:spacing w:val="-3"/>
          <w:sz w:val="28"/>
          <w:szCs w:val="28"/>
        </w:rPr>
        <w:t>d</w:t>
      </w:r>
      <w:r>
        <w:rPr>
          <w:rFonts w:ascii="Calibri" w:hAnsi="Calibri" w:cs="Calibri"/>
          <w:i/>
          <w:iCs/>
          <w:sz w:val="28"/>
          <w:szCs w:val="28"/>
        </w:rPr>
        <w:t>i</w:t>
      </w:r>
      <w:r>
        <w:rPr>
          <w:rFonts w:ascii="Calibri" w:hAnsi="Calibri" w:cs="Calibri"/>
          <w:i/>
          <w:iCs/>
          <w:spacing w:val="1"/>
          <w:sz w:val="28"/>
          <w:szCs w:val="28"/>
        </w:rPr>
        <w:t>c</w:t>
      </w:r>
      <w:r>
        <w:rPr>
          <w:rFonts w:ascii="Calibri" w:hAnsi="Calibri" w:cs="Calibri"/>
          <w:i/>
          <w:iCs/>
          <w:sz w:val="28"/>
          <w:szCs w:val="28"/>
        </w:rPr>
        <w:t>ij</w:t>
      </w:r>
      <w:r>
        <w:rPr>
          <w:rFonts w:ascii="Calibri" w:hAnsi="Calibri" w:cs="Calibri"/>
          <w:i/>
          <w:iCs/>
          <w:spacing w:val="-3"/>
          <w:sz w:val="28"/>
          <w:szCs w:val="28"/>
        </w:rPr>
        <w:t>n</w:t>
      </w:r>
      <w:r>
        <w:rPr>
          <w:rFonts w:ascii="Calibri" w:hAnsi="Calibri" w:cs="Calibri"/>
          <w:i/>
          <w:iCs/>
          <w:sz w:val="28"/>
          <w:szCs w:val="28"/>
        </w:rPr>
        <w:t>en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b</w:t>
      </w:r>
      <w:r>
        <w:rPr>
          <w:rFonts w:ascii="Calibri" w:hAnsi="Calibri" w:cs="Calibri"/>
          <w:i/>
          <w:iCs/>
          <w:spacing w:val="-3"/>
          <w:sz w:val="28"/>
          <w:szCs w:val="28"/>
        </w:rPr>
        <w:t>e</w:t>
      </w:r>
      <w:r>
        <w:rPr>
          <w:rFonts w:ascii="Calibri" w:hAnsi="Calibri" w:cs="Calibri"/>
          <w:i/>
          <w:iCs/>
          <w:sz w:val="28"/>
          <w:szCs w:val="28"/>
        </w:rPr>
        <w:t>stel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>l</w:t>
      </w:r>
      <w:r>
        <w:rPr>
          <w:rFonts w:ascii="Calibri" w:hAnsi="Calibri" w:cs="Calibri"/>
          <w:i/>
          <w:iCs/>
          <w:sz w:val="28"/>
          <w:szCs w:val="28"/>
        </w:rPr>
        <w:t>en?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Zijn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hier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sp</w:t>
      </w:r>
      <w:r>
        <w:rPr>
          <w:rFonts w:ascii="Calibri" w:hAnsi="Calibri" w:cs="Calibri"/>
          <w:i/>
          <w:iCs/>
          <w:spacing w:val="-3"/>
          <w:sz w:val="28"/>
          <w:szCs w:val="28"/>
        </w:rPr>
        <w:t>e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>c</w:t>
      </w:r>
      <w:r>
        <w:rPr>
          <w:rFonts w:ascii="Calibri" w:hAnsi="Calibri" w:cs="Calibri"/>
          <w:i/>
          <w:iCs/>
          <w:sz w:val="28"/>
          <w:szCs w:val="28"/>
        </w:rPr>
        <w:t xml:space="preserve">iale 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>t</w:t>
      </w:r>
      <w:r>
        <w:rPr>
          <w:rFonts w:ascii="Calibri" w:hAnsi="Calibri" w:cs="Calibri"/>
          <w:i/>
          <w:iCs/>
          <w:sz w:val="28"/>
          <w:szCs w:val="28"/>
        </w:rPr>
        <w:t>ijden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voor en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waarom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d</w:t>
      </w:r>
      <w:r>
        <w:rPr>
          <w:rFonts w:ascii="Calibri" w:hAnsi="Calibri" w:cs="Calibri"/>
          <w:i/>
          <w:iCs/>
          <w:spacing w:val="-3"/>
          <w:sz w:val="28"/>
          <w:szCs w:val="28"/>
        </w:rPr>
        <w:t>i</w:t>
      </w:r>
      <w:r>
        <w:rPr>
          <w:rFonts w:ascii="Calibri" w:hAnsi="Calibri" w:cs="Calibri"/>
          <w:i/>
          <w:iCs/>
          <w:sz w:val="28"/>
          <w:szCs w:val="28"/>
        </w:rPr>
        <w:t>e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tijde</w:t>
      </w:r>
      <w:r>
        <w:rPr>
          <w:rFonts w:ascii="Calibri" w:hAnsi="Calibri" w:cs="Calibri"/>
          <w:i/>
          <w:iCs/>
          <w:spacing w:val="-3"/>
          <w:sz w:val="28"/>
          <w:szCs w:val="28"/>
        </w:rPr>
        <w:t>n</w:t>
      </w:r>
      <w:r>
        <w:rPr>
          <w:rFonts w:ascii="Calibri" w:hAnsi="Calibri" w:cs="Calibri"/>
          <w:i/>
          <w:iCs/>
          <w:sz w:val="28"/>
          <w:szCs w:val="28"/>
        </w:rPr>
        <w:t>?</w:t>
      </w:r>
    </w:p>
    <w:p w:rsidR="00447E00" w:rsidRDefault="00447E00">
      <w:pPr>
        <w:kinsoku w:val="0"/>
        <w:overflowPunct w:val="0"/>
        <w:spacing w:before="4" w:line="190" w:lineRule="exact"/>
        <w:rPr>
          <w:sz w:val="19"/>
          <w:szCs w:val="19"/>
        </w:rPr>
      </w:pPr>
    </w:p>
    <w:p w:rsidR="00447E00" w:rsidRDefault="00447E00">
      <w:pPr>
        <w:pStyle w:val="Plattetekst"/>
        <w:kinsoku w:val="0"/>
        <w:overflowPunct w:val="0"/>
        <w:spacing w:line="276" w:lineRule="auto"/>
        <w:ind w:right="506"/>
      </w:pPr>
      <w:r>
        <w:t>Tot</w:t>
      </w:r>
      <w:r>
        <w:rPr>
          <w:spacing w:val="-2"/>
        </w:rPr>
        <w:t xml:space="preserve"> </w:t>
      </w:r>
      <w:r>
        <w:t>1</w:t>
      </w:r>
      <w:r>
        <w:rPr>
          <w:spacing w:val="-2"/>
        </w:rPr>
        <w:t xml:space="preserve"> uu</w:t>
      </w:r>
      <w:r>
        <w:t xml:space="preserve">r </w:t>
      </w:r>
      <w:r>
        <w:rPr>
          <w:spacing w:val="-1"/>
        </w:rPr>
        <w:t>k</w:t>
      </w:r>
      <w:r>
        <w:rPr>
          <w:spacing w:val="1"/>
        </w:rPr>
        <w:t>u</w:t>
      </w:r>
      <w:r>
        <w:rPr>
          <w:spacing w:val="-2"/>
        </w:rPr>
        <w:t>nn</w:t>
      </w:r>
      <w:r>
        <w:t xml:space="preserve">en </w:t>
      </w:r>
      <w:r>
        <w:rPr>
          <w:spacing w:val="-2"/>
        </w:rPr>
        <w:t>d</w:t>
      </w:r>
      <w:r>
        <w:t>e boeren</w:t>
      </w:r>
      <w:r>
        <w:rPr>
          <w:spacing w:val="-3"/>
        </w:rPr>
        <w:t xml:space="preserve"> </w:t>
      </w:r>
      <w:r>
        <w:rPr>
          <w:spacing w:val="-2"/>
        </w:rPr>
        <w:t>m</w:t>
      </w:r>
      <w:r>
        <w:t>e</w:t>
      </w:r>
      <w:r>
        <w:rPr>
          <w:spacing w:val="-2"/>
        </w:rPr>
        <w:t>d</w:t>
      </w:r>
      <w:r>
        <w:t>i</w:t>
      </w:r>
      <w:r>
        <w:rPr>
          <w:spacing w:val="-1"/>
        </w:rPr>
        <w:t>c</w:t>
      </w:r>
      <w:r>
        <w:t>ijn</w:t>
      </w:r>
      <w:r>
        <w:rPr>
          <w:spacing w:val="-2"/>
        </w:rPr>
        <w:t>e</w:t>
      </w:r>
      <w:r>
        <w:t xml:space="preserve">n </w:t>
      </w:r>
      <w:r>
        <w:rPr>
          <w:spacing w:val="1"/>
        </w:rPr>
        <w:t>d</w:t>
      </w:r>
      <w:r>
        <w:t>o</w:t>
      </w:r>
      <w:r>
        <w:rPr>
          <w:spacing w:val="1"/>
        </w:rPr>
        <w:t>o</w:t>
      </w:r>
      <w:r>
        <w:t>rb</w:t>
      </w:r>
      <w:r>
        <w:rPr>
          <w:spacing w:val="-1"/>
        </w:rPr>
        <w:t>e</w:t>
      </w:r>
      <w:r>
        <w:t>lle</w:t>
      </w:r>
      <w:r>
        <w:rPr>
          <w:spacing w:val="-1"/>
        </w:rPr>
        <w:t>n</w:t>
      </w:r>
      <w:r>
        <w:t>,</w:t>
      </w:r>
      <w:r>
        <w:rPr>
          <w:spacing w:val="-2"/>
        </w:rPr>
        <w:t xml:space="preserve"> d</w:t>
      </w:r>
      <w:r>
        <w:t>e</w:t>
      </w:r>
      <w:r>
        <w:rPr>
          <w:spacing w:val="-1"/>
        </w:rPr>
        <w:t>z</w:t>
      </w:r>
      <w:r>
        <w:t>e</w:t>
      </w:r>
      <w:r>
        <w:rPr>
          <w:spacing w:val="-2"/>
        </w:rPr>
        <w:t xml:space="preserve"> </w:t>
      </w:r>
      <w:r>
        <w:t>w</w:t>
      </w:r>
      <w:r>
        <w:rPr>
          <w:spacing w:val="1"/>
        </w:rPr>
        <w:t>o</w:t>
      </w:r>
      <w:r>
        <w:t>r</w:t>
      </w:r>
      <w:r>
        <w:rPr>
          <w:spacing w:val="-4"/>
        </w:rPr>
        <w:t>d</w:t>
      </w:r>
      <w:r>
        <w:t>en</w:t>
      </w:r>
      <w:r>
        <w:rPr>
          <w:spacing w:val="-3"/>
        </w:rPr>
        <w:t xml:space="preserve"> </w:t>
      </w:r>
      <w:r>
        <w:rPr>
          <w:spacing w:val="-2"/>
        </w:rPr>
        <w:t>d</w:t>
      </w:r>
      <w:r>
        <w:t>an klaarg</w:t>
      </w:r>
      <w:r>
        <w:rPr>
          <w:spacing w:val="-1"/>
        </w:rPr>
        <w:t>e</w:t>
      </w:r>
      <w:r>
        <w:t>z</w:t>
      </w:r>
      <w:r>
        <w:rPr>
          <w:spacing w:val="-1"/>
        </w:rPr>
        <w:t>e</w:t>
      </w:r>
      <w:r>
        <w:t>t</w:t>
      </w:r>
      <w:r>
        <w:rPr>
          <w:spacing w:val="-2"/>
        </w:rPr>
        <w:t xml:space="preserve"> </w:t>
      </w:r>
      <w:r>
        <w:t>om</w:t>
      </w:r>
      <w:r>
        <w:rPr>
          <w:spacing w:val="-2"/>
        </w:rPr>
        <w:t xml:space="preserve"> n</w:t>
      </w:r>
      <w:r>
        <w:t>aar</w:t>
      </w:r>
      <w:r>
        <w:rPr>
          <w:spacing w:val="-1"/>
        </w:rPr>
        <w:t xml:space="preserve"> </w:t>
      </w:r>
      <w:r>
        <w:t>W</w:t>
      </w:r>
      <w:r>
        <w:rPr>
          <w:spacing w:val="-1"/>
        </w:rPr>
        <w:t>e</w:t>
      </w:r>
      <w:r>
        <w:rPr>
          <w:spacing w:val="-2"/>
        </w:rPr>
        <w:t>h</w:t>
      </w:r>
      <w:r>
        <w:t>l</w:t>
      </w:r>
      <w:r>
        <w:rPr>
          <w:spacing w:val="-1"/>
        </w:rPr>
        <w:t xml:space="preserve"> </w:t>
      </w:r>
      <w:r>
        <w:t>g</w:t>
      </w:r>
      <w:r>
        <w:rPr>
          <w:spacing w:val="-1"/>
        </w:rPr>
        <w:t>e</w:t>
      </w:r>
      <w:r>
        <w:rPr>
          <w:spacing w:val="-2"/>
        </w:rPr>
        <w:t>b</w:t>
      </w:r>
      <w:r>
        <w:t>ra</w:t>
      </w:r>
      <w:r>
        <w:rPr>
          <w:spacing w:val="-1"/>
        </w:rPr>
        <w:t>c</w:t>
      </w:r>
      <w:r>
        <w:rPr>
          <w:spacing w:val="-2"/>
        </w:rPr>
        <w:t>h</w:t>
      </w:r>
      <w:r>
        <w:t>t</w:t>
      </w:r>
      <w:r>
        <w:rPr>
          <w:spacing w:val="-2"/>
        </w:rPr>
        <w:t xml:space="preserve"> </w:t>
      </w:r>
      <w:r>
        <w:t>te w</w:t>
      </w:r>
      <w:r>
        <w:rPr>
          <w:spacing w:val="1"/>
        </w:rPr>
        <w:t>o</w:t>
      </w:r>
      <w:r>
        <w:t>rd</w:t>
      </w:r>
      <w:r>
        <w:rPr>
          <w:spacing w:val="-1"/>
        </w:rPr>
        <w:t>e</w:t>
      </w:r>
      <w:r>
        <w:rPr>
          <w:spacing w:val="-2"/>
        </w:rPr>
        <w:t>n</w:t>
      </w:r>
      <w:r>
        <w:t>.</w:t>
      </w:r>
      <w:r>
        <w:rPr>
          <w:spacing w:val="-1"/>
        </w:rPr>
        <w:t xml:space="preserve"> </w:t>
      </w:r>
      <w:r>
        <w:t>V</w:t>
      </w:r>
      <w:r>
        <w:rPr>
          <w:spacing w:val="-1"/>
        </w:rPr>
        <w:t>a</w:t>
      </w:r>
      <w:r>
        <w:rPr>
          <w:spacing w:val="-2"/>
        </w:rPr>
        <w:t>n</w:t>
      </w:r>
      <w:r>
        <w:t>af 4</w:t>
      </w:r>
      <w:r>
        <w:rPr>
          <w:spacing w:val="-2"/>
        </w:rPr>
        <w:t xml:space="preserve"> </w:t>
      </w:r>
      <w:r>
        <w:rPr>
          <w:spacing w:val="1"/>
        </w:rPr>
        <w:t>u</w:t>
      </w:r>
      <w:r>
        <w:rPr>
          <w:spacing w:val="-2"/>
        </w:rPr>
        <w:t>u</w:t>
      </w:r>
      <w:r>
        <w:t xml:space="preserve">r </w:t>
      </w:r>
      <w:r>
        <w:rPr>
          <w:spacing w:val="-1"/>
        </w:rPr>
        <w:t>k</w:t>
      </w:r>
      <w:r>
        <w:rPr>
          <w:spacing w:val="1"/>
        </w:rPr>
        <w:t>u</w:t>
      </w:r>
      <w:r>
        <w:rPr>
          <w:spacing w:val="-2"/>
        </w:rPr>
        <w:t>nn</w:t>
      </w:r>
      <w:r>
        <w:t>en</w:t>
      </w:r>
      <w:r>
        <w:rPr>
          <w:spacing w:val="-1"/>
        </w:rPr>
        <w:t xml:space="preserve"> 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b</w:t>
      </w:r>
      <w:r>
        <w:t xml:space="preserve">oeren 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m</w:t>
      </w:r>
      <w:r>
        <w:t>e</w:t>
      </w:r>
      <w:r>
        <w:rPr>
          <w:spacing w:val="-2"/>
        </w:rPr>
        <w:t>d</w:t>
      </w:r>
      <w:r>
        <w:t>i</w:t>
      </w:r>
      <w:r>
        <w:rPr>
          <w:spacing w:val="-2"/>
        </w:rPr>
        <w:t>c</w:t>
      </w:r>
      <w:r>
        <w:t>ijnen</w:t>
      </w:r>
      <w:r>
        <w:rPr>
          <w:spacing w:val="-3"/>
        </w:rPr>
        <w:t xml:space="preserve"> </w:t>
      </w:r>
      <w:r>
        <w:rPr>
          <w:spacing w:val="-2"/>
        </w:rPr>
        <w:t>d</w:t>
      </w:r>
      <w:r>
        <w:t>aar</w:t>
      </w:r>
      <w:r>
        <w:rPr>
          <w:spacing w:val="-1"/>
        </w:rPr>
        <w:t xml:space="preserve"> </w:t>
      </w:r>
      <w:r>
        <w:rPr>
          <w:spacing w:val="2"/>
        </w:rPr>
        <w:t>o</w:t>
      </w:r>
      <w:r>
        <w:rPr>
          <w:spacing w:val="-2"/>
        </w:rPr>
        <w:t>ph</w:t>
      </w:r>
      <w:r>
        <w:t>alen</w:t>
      </w:r>
      <w:r>
        <w:rPr>
          <w:spacing w:val="-3"/>
        </w:rPr>
        <w:t xml:space="preserve"> </w:t>
      </w:r>
      <w:r>
        <w:t>zodat</w:t>
      </w:r>
      <w:r>
        <w:rPr>
          <w:spacing w:val="-3"/>
        </w:rPr>
        <w:t xml:space="preserve"> </w:t>
      </w:r>
      <w:r>
        <w:t>we</w:t>
      </w:r>
      <w:r>
        <w:rPr>
          <w:spacing w:val="-1"/>
        </w:rPr>
        <w:t xml:space="preserve"> </w:t>
      </w:r>
      <w:r>
        <w:t>sp</w:t>
      </w:r>
      <w:r>
        <w:rPr>
          <w:spacing w:val="-2"/>
        </w:rPr>
        <w:t>e</w:t>
      </w:r>
      <w:r>
        <w:rPr>
          <w:spacing w:val="2"/>
        </w:rPr>
        <w:t>l</w:t>
      </w:r>
      <w:r>
        <w:t>ing</w:t>
      </w:r>
      <w:r>
        <w:rPr>
          <w:spacing w:val="-2"/>
        </w:rPr>
        <w:t xml:space="preserve"> h</w:t>
      </w:r>
      <w:r>
        <w:t>e</w:t>
      </w:r>
      <w:r>
        <w:rPr>
          <w:spacing w:val="-2"/>
        </w:rPr>
        <w:t>bb</w:t>
      </w:r>
      <w:r>
        <w:rPr>
          <w:spacing w:val="1"/>
        </w:rPr>
        <w:t>e</w:t>
      </w:r>
      <w:r>
        <w:rPr>
          <w:spacing w:val="-2"/>
        </w:rPr>
        <w:t>n</w:t>
      </w:r>
      <w:r>
        <w:t>.</w:t>
      </w:r>
      <w:r>
        <w:rPr>
          <w:spacing w:val="-1"/>
        </w:rPr>
        <w:t xml:space="preserve"> </w:t>
      </w:r>
      <w:r>
        <w:t>Dan</w:t>
      </w:r>
      <w:r>
        <w:rPr>
          <w:spacing w:val="-3"/>
        </w:rPr>
        <w:t xml:space="preserve"> </w:t>
      </w:r>
      <w:r>
        <w:t>ga</w:t>
      </w:r>
      <w:r>
        <w:rPr>
          <w:spacing w:val="-2"/>
        </w:rPr>
        <w:t xml:space="preserve"> </w:t>
      </w:r>
      <w:r>
        <w:rPr>
          <w:spacing w:val="2"/>
        </w:rPr>
        <w:t>j</w:t>
      </w:r>
      <w:r>
        <w:t>e</w:t>
      </w:r>
      <w:r>
        <w:rPr>
          <w:spacing w:val="-2"/>
        </w:rPr>
        <w:t xml:space="preserve"> </w:t>
      </w:r>
      <w:r>
        <w:t>g</w:t>
      </w:r>
      <w:r>
        <w:rPr>
          <w:spacing w:val="-1"/>
        </w:rPr>
        <w:t>e</w:t>
      </w:r>
      <w:r>
        <w:t>en</w:t>
      </w:r>
      <w:r>
        <w:rPr>
          <w:spacing w:val="-3"/>
        </w:rPr>
        <w:t xml:space="preserve"> </w:t>
      </w:r>
      <w:r>
        <w:t>on</w:t>
      </w:r>
      <w:r>
        <w:rPr>
          <w:spacing w:val="-2"/>
        </w:rPr>
        <w:t>n</w:t>
      </w:r>
      <w:r>
        <w:t>odige ro</w:t>
      </w:r>
      <w:r>
        <w:rPr>
          <w:spacing w:val="-2"/>
        </w:rPr>
        <w:t>nd</w:t>
      </w:r>
      <w:r>
        <w:t>jes</w:t>
      </w:r>
      <w:r>
        <w:rPr>
          <w:spacing w:val="-1"/>
        </w:rPr>
        <w:t xml:space="preserve"> </w:t>
      </w:r>
      <w:r>
        <w:t>rijd</w:t>
      </w:r>
      <w:r>
        <w:rPr>
          <w:spacing w:val="-1"/>
        </w:rPr>
        <w:t>e</w:t>
      </w:r>
      <w:r>
        <w:rPr>
          <w:spacing w:val="-2"/>
        </w:rPr>
        <w:t>n</w:t>
      </w:r>
      <w:r>
        <w:t>.</w:t>
      </w:r>
    </w:p>
    <w:p w:rsidR="00447E00" w:rsidRDefault="00447E00">
      <w:pPr>
        <w:kinsoku w:val="0"/>
        <w:overflowPunct w:val="0"/>
        <w:spacing w:before="8" w:line="190" w:lineRule="exact"/>
        <w:rPr>
          <w:sz w:val="19"/>
          <w:szCs w:val="19"/>
        </w:rPr>
      </w:pPr>
    </w:p>
    <w:p w:rsidR="00447E00" w:rsidRDefault="00447E00">
      <w:pPr>
        <w:kinsoku w:val="0"/>
        <w:overflowPunct w:val="0"/>
        <w:ind w:left="116"/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i/>
          <w:iCs/>
          <w:sz w:val="28"/>
          <w:szCs w:val="28"/>
        </w:rPr>
        <w:t>Hoelang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zijn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jullie op</w:t>
      </w:r>
      <w:r>
        <w:rPr>
          <w:rFonts w:ascii="Calibri" w:hAnsi="Calibri" w:cs="Calibri"/>
          <w:i/>
          <w:iCs/>
          <w:spacing w:val="-5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z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>a</w:t>
      </w:r>
      <w:r>
        <w:rPr>
          <w:rFonts w:ascii="Calibri" w:hAnsi="Calibri" w:cs="Calibri"/>
          <w:i/>
          <w:iCs/>
          <w:sz w:val="28"/>
          <w:szCs w:val="28"/>
        </w:rPr>
        <w:t>ter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>d</w:t>
      </w:r>
      <w:r>
        <w:rPr>
          <w:rFonts w:ascii="Calibri" w:hAnsi="Calibri" w:cs="Calibri"/>
          <w:i/>
          <w:iCs/>
          <w:sz w:val="28"/>
          <w:szCs w:val="28"/>
        </w:rPr>
        <w:t>ag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geopend</w:t>
      </w:r>
      <w:r>
        <w:rPr>
          <w:rFonts w:ascii="Calibri" w:hAnsi="Calibri" w:cs="Calibri"/>
          <w:i/>
          <w:iCs/>
          <w:spacing w:val="-3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en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waarom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die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tijden?</w:t>
      </w:r>
    </w:p>
    <w:p w:rsidR="00447E00" w:rsidRDefault="00447E00">
      <w:pPr>
        <w:kinsoku w:val="0"/>
        <w:overflowPunct w:val="0"/>
        <w:spacing w:before="9" w:line="240" w:lineRule="exact"/>
      </w:pPr>
    </w:p>
    <w:p w:rsidR="00447E00" w:rsidRDefault="00447E00">
      <w:pPr>
        <w:pStyle w:val="Plattetekst"/>
        <w:kinsoku w:val="0"/>
        <w:overflowPunct w:val="0"/>
        <w:spacing w:line="276" w:lineRule="auto"/>
        <w:ind w:right="518"/>
      </w:pPr>
      <w:r>
        <w:rPr>
          <w:spacing w:val="-2"/>
        </w:rPr>
        <w:t>O</w:t>
      </w:r>
      <w:r>
        <w:t>p</w:t>
      </w:r>
      <w:r>
        <w:rPr>
          <w:spacing w:val="-3"/>
        </w:rPr>
        <w:t xml:space="preserve"> </w:t>
      </w:r>
      <w:r>
        <w:t>za</w:t>
      </w:r>
      <w:r>
        <w:rPr>
          <w:spacing w:val="-2"/>
        </w:rPr>
        <w:t>t</w:t>
      </w:r>
      <w:r>
        <w:t>er</w:t>
      </w:r>
      <w:r>
        <w:rPr>
          <w:spacing w:val="-1"/>
        </w:rPr>
        <w:t>d</w:t>
      </w:r>
      <w:r>
        <w:t>ag</w:t>
      </w:r>
      <w:r>
        <w:rPr>
          <w:spacing w:val="-2"/>
        </w:rPr>
        <w:t xml:space="preserve"> </w:t>
      </w:r>
      <w:r>
        <w:t xml:space="preserve">is </w:t>
      </w:r>
      <w:r>
        <w:rPr>
          <w:spacing w:val="-2"/>
        </w:rPr>
        <w:t>d</w:t>
      </w:r>
      <w:r>
        <w:t>e la</w:t>
      </w:r>
      <w:r>
        <w:rPr>
          <w:spacing w:val="1"/>
        </w:rPr>
        <w:t>n</w:t>
      </w:r>
      <w:r>
        <w:rPr>
          <w:spacing w:val="-2"/>
        </w:rPr>
        <w:t>db</w:t>
      </w:r>
      <w:r>
        <w:t xml:space="preserve">ouw </w:t>
      </w:r>
      <w:r>
        <w:rPr>
          <w:spacing w:val="-2"/>
        </w:rPr>
        <w:t>n</w:t>
      </w:r>
      <w:r>
        <w:t>iet</w:t>
      </w:r>
      <w:r>
        <w:rPr>
          <w:spacing w:val="-2"/>
        </w:rPr>
        <w:t xml:space="preserve"> </w:t>
      </w:r>
      <w:r>
        <w:t>g</w:t>
      </w:r>
      <w:r>
        <w:rPr>
          <w:spacing w:val="-1"/>
        </w:rPr>
        <w:t>e</w:t>
      </w:r>
      <w:r>
        <w:t>ope</w:t>
      </w:r>
      <w:r>
        <w:rPr>
          <w:spacing w:val="-3"/>
        </w:rPr>
        <w:t>n</w:t>
      </w:r>
      <w:r>
        <w:rPr>
          <w:spacing w:val="-2"/>
        </w:rPr>
        <w:t>d</w:t>
      </w:r>
      <w:r>
        <w:t>, wel vo</w:t>
      </w:r>
      <w:r>
        <w:rPr>
          <w:spacing w:val="-2"/>
        </w:rPr>
        <w:t>o</w:t>
      </w:r>
      <w:r>
        <w:t xml:space="preserve">r </w:t>
      </w:r>
      <w:r>
        <w:rPr>
          <w:spacing w:val="-2"/>
        </w:rPr>
        <w:t>h</w:t>
      </w:r>
      <w:r>
        <w:t>et</w:t>
      </w:r>
      <w:r>
        <w:rPr>
          <w:spacing w:val="-2"/>
        </w:rPr>
        <w:t xml:space="preserve"> b</w:t>
      </w:r>
      <w:r>
        <w:t>est</w:t>
      </w:r>
      <w:r>
        <w:rPr>
          <w:spacing w:val="-1"/>
        </w:rPr>
        <w:t>e</w:t>
      </w:r>
      <w:r>
        <w:t>llen</w:t>
      </w:r>
      <w:r>
        <w:rPr>
          <w:spacing w:val="-2"/>
        </w:rPr>
        <w:t xml:space="preserve"> </w:t>
      </w:r>
      <w:r>
        <w:t xml:space="preserve">van </w:t>
      </w:r>
      <w:r>
        <w:rPr>
          <w:spacing w:val="-2"/>
        </w:rPr>
        <w:t>m</w:t>
      </w:r>
      <w:r>
        <w:t>e</w:t>
      </w:r>
      <w:r>
        <w:rPr>
          <w:spacing w:val="-2"/>
        </w:rPr>
        <w:t>d</w:t>
      </w:r>
      <w:r>
        <w:t>i</w:t>
      </w:r>
      <w:r>
        <w:rPr>
          <w:spacing w:val="-1"/>
        </w:rPr>
        <w:t>c</w:t>
      </w:r>
      <w:r>
        <w:t>ijn</w:t>
      </w:r>
      <w:r>
        <w:rPr>
          <w:spacing w:val="-2"/>
        </w:rPr>
        <w:t>en</w:t>
      </w:r>
      <w:r>
        <w:t>.</w:t>
      </w:r>
      <w:r>
        <w:rPr>
          <w:spacing w:val="-1"/>
        </w:rPr>
        <w:t xml:space="preserve"> </w:t>
      </w:r>
      <w:r>
        <w:t>Er</w:t>
      </w:r>
      <w:r>
        <w:rPr>
          <w:spacing w:val="-1"/>
        </w:rPr>
        <w:t xml:space="preserve"> </w:t>
      </w:r>
      <w:r>
        <w:t>ko</w:t>
      </w:r>
      <w:r>
        <w:rPr>
          <w:spacing w:val="-1"/>
        </w:rPr>
        <w:t>m</w:t>
      </w:r>
      <w:r>
        <w:t xml:space="preserve">t wel </w:t>
      </w:r>
      <w:r>
        <w:rPr>
          <w:spacing w:val="-2"/>
        </w:rPr>
        <w:t>e</w:t>
      </w:r>
      <w:r>
        <w:t>en</w:t>
      </w:r>
      <w:r>
        <w:rPr>
          <w:spacing w:val="-3"/>
        </w:rPr>
        <w:t xml:space="preserve"> </w:t>
      </w:r>
      <w:r>
        <w:rPr>
          <w:spacing w:val="-2"/>
        </w:rPr>
        <w:t>d</w:t>
      </w:r>
      <w:r>
        <w:t>iere</w:t>
      </w:r>
      <w:r>
        <w:rPr>
          <w:spacing w:val="-2"/>
        </w:rPr>
        <w:t>n</w:t>
      </w:r>
      <w:r>
        <w:t>arts l</w:t>
      </w:r>
      <w:r>
        <w:rPr>
          <w:spacing w:val="1"/>
        </w:rPr>
        <w:t>a</w:t>
      </w:r>
      <w:r>
        <w:rPr>
          <w:spacing w:val="-2"/>
        </w:rPr>
        <w:t>n</w:t>
      </w:r>
      <w:r>
        <w:t xml:space="preserve">gs voor 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</w:t>
      </w:r>
      <w:r>
        <w:t>lab</w:t>
      </w:r>
      <w:r>
        <w:rPr>
          <w:spacing w:val="-2"/>
        </w:rPr>
        <w:t xml:space="preserve"> </w:t>
      </w:r>
      <w:r>
        <w:t>on</w:t>
      </w:r>
      <w:r>
        <w:rPr>
          <w:spacing w:val="-2"/>
        </w:rPr>
        <w:t>d</w:t>
      </w:r>
      <w:r>
        <w:t>erzoe</w:t>
      </w:r>
      <w:r>
        <w:rPr>
          <w:spacing w:val="-1"/>
        </w:rPr>
        <w:t>k</w:t>
      </w:r>
      <w:r>
        <w:t>e</w:t>
      </w:r>
      <w:r>
        <w:rPr>
          <w:spacing w:val="-2"/>
        </w:rPr>
        <w:t>n</w:t>
      </w:r>
      <w:r>
        <w:t>.</w:t>
      </w:r>
      <w:r>
        <w:rPr>
          <w:spacing w:val="-1"/>
        </w:rPr>
        <w:t xml:space="preserve"> </w:t>
      </w:r>
      <w:r>
        <w:t>De g</w:t>
      </w:r>
      <w:r>
        <w:rPr>
          <w:spacing w:val="-1"/>
        </w:rPr>
        <w:t>e</w:t>
      </w:r>
      <w:r>
        <w:t>z</w:t>
      </w:r>
      <w:r>
        <w:rPr>
          <w:spacing w:val="-1"/>
        </w:rPr>
        <w:t>e</w:t>
      </w:r>
      <w:r>
        <w:t>lsc</w:t>
      </w:r>
      <w:r>
        <w:rPr>
          <w:spacing w:val="-2"/>
        </w:rPr>
        <w:t>h</w:t>
      </w:r>
      <w:r>
        <w:t>a</w:t>
      </w:r>
      <w:r>
        <w:rPr>
          <w:spacing w:val="-2"/>
        </w:rPr>
        <w:t>p</w:t>
      </w:r>
      <w:r>
        <w:t>sdier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t>is wel</w:t>
      </w:r>
      <w:r>
        <w:rPr>
          <w:spacing w:val="-1"/>
        </w:rPr>
        <w:t xml:space="preserve"> </w:t>
      </w:r>
      <w:r>
        <w:t>g</w:t>
      </w:r>
      <w:r>
        <w:rPr>
          <w:spacing w:val="-1"/>
        </w:rPr>
        <w:t>e</w:t>
      </w:r>
      <w:r>
        <w:t>ope</w:t>
      </w:r>
      <w:r>
        <w:rPr>
          <w:spacing w:val="-3"/>
        </w:rPr>
        <w:t>n</w:t>
      </w:r>
      <w:r>
        <w:rPr>
          <w:spacing w:val="-2"/>
        </w:rPr>
        <w:t>d</w:t>
      </w:r>
      <w:r>
        <w:t>.</w:t>
      </w:r>
    </w:p>
    <w:p w:rsidR="00447E00" w:rsidRDefault="00447E00">
      <w:pPr>
        <w:kinsoku w:val="0"/>
        <w:overflowPunct w:val="0"/>
        <w:spacing w:before="1"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ind w:left="116"/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i/>
          <w:iCs/>
          <w:sz w:val="28"/>
          <w:szCs w:val="28"/>
        </w:rPr>
        <w:t>Hebben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boeren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nog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pacing w:val="-3"/>
          <w:sz w:val="28"/>
          <w:szCs w:val="28"/>
        </w:rPr>
        <w:t>v</w:t>
      </w:r>
      <w:r>
        <w:rPr>
          <w:rFonts w:ascii="Calibri" w:hAnsi="Calibri" w:cs="Calibri"/>
          <w:i/>
          <w:iCs/>
          <w:sz w:val="28"/>
          <w:szCs w:val="28"/>
        </w:rPr>
        <w:t>oor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>k</w:t>
      </w:r>
      <w:r>
        <w:rPr>
          <w:rFonts w:ascii="Calibri" w:hAnsi="Calibri" w:cs="Calibri"/>
          <w:i/>
          <w:iCs/>
          <w:sz w:val="28"/>
          <w:szCs w:val="28"/>
        </w:rPr>
        <w:t>eur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voor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man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>n</w:t>
      </w:r>
      <w:r>
        <w:rPr>
          <w:rFonts w:ascii="Calibri" w:hAnsi="Calibri" w:cs="Calibri"/>
          <w:i/>
          <w:iCs/>
          <w:sz w:val="28"/>
          <w:szCs w:val="28"/>
        </w:rPr>
        <w:t>el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>i</w:t>
      </w:r>
      <w:r>
        <w:rPr>
          <w:rFonts w:ascii="Calibri" w:hAnsi="Calibri" w:cs="Calibri"/>
          <w:i/>
          <w:iCs/>
          <w:sz w:val="28"/>
          <w:szCs w:val="28"/>
        </w:rPr>
        <w:t>jke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of v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>r</w:t>
      </w:r>
      <w:r>
        <w:rPr>
          <w:rFonts w:ascii="Calibri" w:hAnsi="Calibri" w:cs="Calibri"/>
          <w:i/>
          <w:iCs/>
          <w:sz w:val="28"/>
          <w:szCs w:val="28"/>
        </w:rPr>
        <w:t>ouwe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>l</w:t>
      </w:r>
      <w:r>
        <w:rPr>
          <w:rFonts w:ascii="Calibri" w:hAnsi="Calibri" w:cs="Calibri"/>
          <w:i/>
          <w:iCs/>
          <w:sz w:val="28"/>
          <w:szCs w:val="28"/>
        </w:rPr>
        <w:t>ijke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di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>e</w:t>
      </w:r>
      <w:r>
        <w:rPr>
          <w:rFonts w:ascii="Calibri" w:hAnsi="Calibri" w:cs="Calibri"/>
          <w:i/>
          <w:iCs/>
          <w:sz w:val="28"/>
          <w:szCs w:val="28"/>
        </w:rPr>
        <w:t>rena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>r</w:t>
      </w:r>
      <w:r>
        <w:rPr>
          <w:rFonts w:ascii="Calibri" w:hAnsi="Calibri" w:cs="Calibri"/>
          <w:i/>
          <w:iCs/>
          <w:sz w:val="28"/>
          <w:szCs w:val="28"/>
        </w:rPr>
        <w:t>tsen?</w:t>
      </w:r>
    </w:p>
    <w:p w:rsidR="00447E00" w:rsidRDefault="00447E00">
      <w:pPr>
        <w:kinsoku w:val="0"/>
        <w:overflowPunct w:val="0"/>
        <w:spacing w:before="9" w:line="240" w:lineRule="exact"/>
      </w:pPr>
    </w:p>
    <w:p w:rsidR="00447E00" w:rsidRDefault="00447E00">
      <w:pPr>
        <w:pStyle w:val="Plattetekst"/>
        <w:kinsoku w:val="0"/>
        <w:overflowPunct w:val="0"/>
        <w:spacing w:line="276" w:lineRule="auto"/>
        <w:ind w:right="455"/>
      </w:pPr>
      <w:r>
        <w:rPr>
          <w:spacing w:val="-2"/>
        </w:rPr>
        <w:t>I</w:t>
      </w:r>
      <w:r>
        <w:t>k</w:t>
      </w:r>
      <w:r>
        <w:rPr>
          <w:spacing w:val="-2"/>
        </w:rPr>
        <w:t xml:space="preserve"> h</w:t>
      </w:r>
      <w:r>
        <w:t xml:space="preserve">eb </w:t>
      </w:r>
      <w:r>
        <w:rPr>
          <w:spacing w:val="-1"/>
        </w:rPr>
        <w:t>e</w:t>
      </w:r>
      <w:r>
        <w:t xml:space="preserve">en </w:t>
      </w:r>
      <w:r>
        <w:rPr>
          <w:spacing w:val="-2"/>
        </w:rPr>
        <w:t>b</w:t>
      </w:r>
      <w:r>
        <w:t>e</w:t>
      </w:r>
      <w:r>
        <w:rPr>
          <w:spacing w:val="-2"/>
        </w:rPr>
        <w:t>d</w:t>
      </w:r>
      <w:r>
        <w:t>rijf waar ik</w:t>
      </w:r>
      <w:r>
        <w:rPr>
          <w:spacing w:val="-1"/>
        </w:rPr>
        <w:t xml:space="preserve"> </w:t>
      </w:r>
      <w:r>
        <w:rPr>
          <w:spacing w:val="-2"/>
        </w:rPr>
        <w:t>n</w:t>
      </w:r>
      <w:r>
        <w:t>iet</w:t>
      </w:r>
      <w:r>
        <w:rPr>
          <w:spacing w:val="-2"/>
        </w:rPr>
        <w:t xml:space="preserve"> </w:t>
      </w:r>
      <w:r>
        <w:t>alle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t>e</w:t>
      </w:r>
      <w:r>
        <w:rPr>
          <w:spacing w:val="-2"/>
        </w:rPr>
        <w:t>e</w:t>
      </w:r>
      <w:r>
        <w:t xml:space="preserve">n </w:t>
      </w:r>
      <w:r>
        <w:rPr>
          <w:spacing w:val="1"/>
        </w:rPr>
        <w:t>k</w:t>
      </w:r>
      <w:r>
        <w:t>ei</w:t>
      </w:r>
      <w:r>
        <w:rPr>
          <w:spacing w:val="-1"/>
        </w:rPr>
        <w:t>z</w:t>
      </w:r>
      <w:r>
        <w:t>ersn</w:t>
      </w:r>
      <w:r>
        <w:rPr>
          <w:spacing w:val="-2"/>
        </w:rPr>
        <w:t>ed</w:t>
      </w:r>
      <w:r>
        <w:t>e</w:t>
      </w:r>
      <w:r>
        <w:rPr>
          <w:spacing w:val="-2"/>
        </w:rPr>
        <w:t xml:space="preserve"> m</w:t>
      </w:r>
      <w:r>
        <w:t>ag</w:t>
      </w:r>
      <w:r>
        <w:rPr>
          <w:spacing w:val="-2"/>
        </w:rPr>
        <w:t xml:space="preserve"> d</w:t>
      </w:r>
      <w:r>
        <w:t>oe</w:t>
      </w:r>
      <w:r>
        <w:rPr>
          <w:spacing w:val="1"/>
        </w:rPr>
        <w:t>n</w:t>
      </w:r>
      <w:r>
        <w:t>,</w:t>
      </w:r>
      <w:r>
        <w:rPr>
          <w:spacing w:val="-2"/>
        </w:rPr>
        <w:t xml:space="preserve"> d</w:t>
      </w:r>
      <w:r>
        <w:t>e boer vertro</w:t>
      </w:r>
      <w:r>
        <w:rPr>
          <w:spacing w:val="-3"/>
        </w:rPr>
        <w:t>u</w:t>
      </w:r>
      <w:r>
        <w:t>wd</w:t>
      </w:r>
      <w:r>
        <w:rPr>
          <w:spacing w:val="-1"/>
        </w:rPr>
        <w:t xml:space="preserve"> </w:t>
      </w:r>
      <w:r>
        <w:rPr>
          <w:spacing w:val="-2"/>
        </w:rPr>
        <w:t>d</w:t>
      </w:r>
      <w:r>
        <w:t>at</w:t>
      </w:r>
      <w:r>
        <w:rPr>
          <w:spacing w:val="-2"/>
        </w:rPr>
        <w:t xml:space="preserve"> n</w:t>
      </w:r>
      <w:r>
        <w:t>ie</w:t>
      </w:r>
      <w:r>
        <w:rPr>
          <w:spacing w:val="-1"/>
        </w:rPr>
        <w:t>t</w:t>
      </w:r>
      <w:r>
        <w:t>.</w:t>
      </w:r>
      <w:r>
        <w:rPr>
          <w:spacing w:val="-1"/>
        </w:rPr>
        <w:t xml:space="preserve"> </w:t>
      </w:r>
      <w:r>
        <w:rPr>
          <w:spacing w:val="1"/>
        </w:rPr>
        <w:t>V</w:t>
      </w:r>
      <w:r>
        <w:t>er</w:t>
      </w:r>
      <w:r>
        <w:rPr>
          <w:spacing w:val="-1"/>
        </w:rPr>
        <w:t>d</w:t>
      </w:r>
      <w:r>
        <w:t>er</w:t>
      </w:r>
      <w:r>
        <w:rPr>
          <w:spacing w:val="-1"/>
        </w:rPr>
        <w:t xml:space="preserve"> </w:t>
      </w:r>
      <w:r>
        <w:t>valt</w:t>
      </w:r>
      <w:r>
        <w:rPr>
          <w:spacing w:val="-1"/>
        </w:rPr>
        <w:t xml:space="preserve"> </w:t>
      </w:r>
      <w:r>
        <w:rPr>
          <w:spacing w:val="-2"/>
        </w:rPr>
        <w:t>h</w:t>
      </w:r>
      <w:r>
        <w:t>et</w:t>
      </w:r>
      <w:r>
        <w:rPr>
          <w:spacing w:val="-2"/>
        </w:rPr>
        <w:t xml:space="preserve"> m</w:t>
      </w:r>
      <w:r>
        <w:t>e</w:t>
      </w:r>
      <w:r>
        <w:rPr>
          <w:spacing w:val="-2"/>
        </w:rPr>
        <w:t>e</w:t>
      </w:r>
      <w:r>
        <w:t>st</w:t>
      </w:r>
      <w:r>
        <w:rPr>
          <w:spacing w:val="2"/>
        </w:rPr>
        <w:t>a</w:t>
      </w:r>
      <w:r>
        <w:t>l</w:t>
      </w:r>
      <w:r>
        <w:rPr>
          <w:spacing w:val="-1"/>
        </w:rPr>
        <w:t xml:space="preserve"> </w:t>
      </w:r>
      <w:r>
        <w:t>me</w:t>
      </w:r>
      <w:r>
        <w:rPr>
          <w:spacing w:val="-2"/>
        </w:rPr>
        <w:t>e</w:t>
      </w:r>
      <w:r>
        <w:t>.</w:t>
      </w:r>
      <w:r>
        <w:rPr>
          <w:spacing w:val="-1"/>
        </w:rPr>
        <w:t xml:space="preserve"> </w:t>
      </w:r>
      <w:r>
        <w:t>Evt. wat o</w:t>
      </w:r>
      <w:r>
        <w:rPr>
          <w:spacing w:val="-2"/>
        </w:rPr>
        <w:t>ud</w:t>
      </w:r>
      <w:r>
        <w:t>e</w:t>
      </w:r>
      <w:r>
        <w:rPr>
          <w:spacing w:val="-3"/>
        </w:rPr>
        <w:t>r</w:t>
      </w:r>
      <w:r>
        <w:t>e</w:t>
      </w:r>
      <w:r>
        <w:rPr>
          <w:spacing w:val="-2"/>
        </w:rPr>
        <w:t xml:space="preserve"> b</w:t>
      </w:r>
      <w:r>
        <w:t>oere</w:t>
      </w:r>
      <w:r>
        <w:rPr>
          <w:spacing w:val="-1"/>
        </w:rPr>
        <w:t>n</w:t>
      </w:r>
      <w:r>
        <w:t>,</w:t>
      </w:r>
      <w:r>
        <w:rPr>
          <w:spacing w:val="-2"/>
        </w:rPr>
        <w:t xml:space="preserve"> m</w:t>
      </w:r>
      <w:r>
        <w:t xml:space="preserve">aar </w:t>
      </w:r>
      <w:r>
        <w:rPr>
          <w:spacing w:val="-2"/>
        </w:rPr>
        <w:t>d</w:t>
      </w:r>
      <w:r>
        <w:t>ie</w:t>
      </w:r>
      <w:r>
        <w:rPr>
          <w:spacing w:val="-1"/>
        </w:rPr>
        <w:t xml:space="preserve"> </w:t>
      </w:r>
      <w:r>
        <w:t>wen</w:t>
      </w:r>
      <w:r>
        <w:rPr>
          <w:spacing w:val="-2"/>
        </w:rPr>
        <w:t>n</w:t>
      </w:r>
      <w:r>
        <w:t>en</w:t>
      </w:r>
      <w:r>
        <w:rPr>
          <w:spacing w:val="-3"/>
        </w:rPr>
        <w:t xml:space="preserve"> </w:t>
      </w:r>
      <w:r>
        <w:t>eraa</w:t>
      </w:r>
      <w:r>
        <w:rPr>
          <w:spacing w:val="-2"/>
        </w:rPr>
        <w:t>n</w:t>
      </w:r>
      <w:r>
        <w:t>.</w:t>
      </w:r>
      <w:r>
        <w:rPr>
          <w:spacing w:val="-1"/>
        </w:rPr>
        <w:t xml:space="preserve"> </w:t>
      </w:r>
      <w:r>
        <w:rPr>
          <w:spacing w:val="1"/>
        </w:rPr>
        <w:t>E</w:t>
      </w:r>
      <w:r>
        <w:t>n</w:t>
      </w:r>
      <w:r>
        <w:rPr>
          <w:spacing w:val="-3"/>
        </w:rPr>
        <w:t xml:space="preserve"> </w:t>
      </w:r>
      <w:r>
        <w:t>je</w:t>
      </w:r>
      <w:r>
        <w:rPr>
          <w:spacing w:val="-2"/>
        </w:rPr>
        <w:t xml:space="preserve"> h</w:t>
      </w:r>
      <w:r>
        <w:rPr>
          <w:spacing w:val="1"/>
        </w:rPr>
        <w:t>e</w:t>
      </w:r>
      <w:r>
        <w:rPr>
          <w:spacing w:val="-2"/>
        </w:rPr>
        <w:t>b</w:t>
      </w:r>
      <w:r>
        <w:t>t</w:t>
      </w:r>
      <w:r>
        <w:rPr>
          <w:spacing w:val="-2"/>
        </w:rPr>
        <w:t xml:space="preserve"> </w:t>
      </w:r>
      <w:r>
        <w:t xml:space="preserve">wat </w:t>
      </w:r>
      <w:r>
        <w:rPr>
          <w:spacing w:val="-2"/>
        </w:rPr>
        <w:t>m</w:t>
      </w:r>
      <w:r>
        <w:t>inder</w:t>
      </w:r>
      <w:r>
        <w:rPr>
          <w:spacing w:val="1"/>
        </w:rPr>
        <w:t xml:space="preserve"> </w:t>
      </w:r>
      <w:r>
        <w:t>kra</w:t>
      </w:r>
      <w:r>
        <w:rPr>
          <w:spacing w:val="-2"/>
        </w:rPr>
        <w:t>ch</w:t>
      </w:r>
      <w:r>
        <w:t>t,</w:t>
      </w:r>
      <w:r>
        <w:rPr>
          <w:spacing w:val="-2"/>
        </w:rPr>
        <w:t xml:space="preserve"> d</w:t>
      </w:r>
      <w:r>
        <w:t>at</w:t>
      </w:r>
      <w:r>
        <w:rPr>
          <w:spacing w:val="-2"/>
        </w:rPr>
        <w:t xml:space="preserve"> </w:t>
      </w:r>
      <w:r>
        <w:t xml:space="preserve">is </w:t>
      </w:r>
      <w:r>
        <w:rPr>
          <w:spacing w:val="-1"/>
        </w:rPr>
        <w:t>e</w:t>
      </w:r>
      <w:r>
        <w:rPr>
          <w:spacing w:val="1"/>
        </w:rPr>
        <w:t>e</w:t>
      </w:r>
      <w:r>
        <w:t>n</w:t>
      </w:r>
      <w:r>
        <w:rPr>
          <w:spacing w:val="-3"/>
        </w:rPr>
        <w:t xml:space="preserve"> </w:t>
      </w:r>
      <w:r>
        <w:rPr>
          <w:spacing w:val="-2"/>
        </w:rPr>
        <w:t>n</w:t>
      </w:r>
      <w:r>
        <w:rPr>
          <w:spacing w:val="1"/>
        </w:rPr>
        <w:t>ad</w:t>
      </w:r>
      <w:r>
        <w:t>e</w:t>
      </w:r>
      <w:r>
        <w:rPr>
          <w:spacing w:val="-2"/>
        </w:rPr>
        <w:t>e</w:t>
      </w:r>
      <w:r>
        <w:t>l. D</w:t>
      </w:r>
      <w:r>
        <w:rPr>
          <w:spacing w:val="-1"/>
        </w:rPr>
        <w:t>u</w:t>
      </w:r>
      <w:r>
        <w:t xml:space="preserve">s </w:t>
      </w:r>
      <w:r>
        <w:rPr>
          <w:spacing w:val="-2"/>
        </w:rPr>
        <w:t>d</w:t>
      </w:r>
      <w:r>
        <w:t xml:space="preserve">an </w:t>
      </w:r>
      <w:r>
        <w:rPr>
          <w:spacing w:val="-2"/>
        </w:rPr>
        <w:t>m</w:t>
      </w:r>
      <w:r>
        <w:t>oet</w:t>
      </w:r>
      <w:r>
        <w:rPr>
          <w:spacing w:val="-2"/>
        </w:rPr>
        <w:t xml:space="preserve"> </w:t>
      </w:r>
      <w:r>
        <w:t>je</w:t>
      </w:r>
      <w:r>
        <w:rPr>
          <w:spacing w:val="-2"/>
        </w:rPr>
        <w:t xml:space="preserve"> h</w:t>
      </w:r>
      <w:r>
        <w:t>et</w:t>
      </w:r>
      <w:r>
        <w:rPr>
          <w:spacing w:val="-2"/>
        </w:rPr>
        <w:t xml:space="preserve"> </w:t>
      </w:r>
      <w:r>
        <w:t>oplossen</w:t>
      </w:r>
      <w:r>
        <w:rPr>
          <w:spacing w:val="-3"/>
        </w:rPr>
        <w:t xml:space="preserve"> </w:t>
      </w:r>
      <w:r>
        <w:rPr>
          <w:spacing w:val="-2"/>
        </w:rPr>
        <w:t>m</w:t>
      </w:r>
      <w:r>
        <w:t>et</w:t>
      </w:r>
      <w:r>
        <w:rPr>
          <w:spacing w:val="-2"/>
        </w:rPr>
        <w:t xml:space="preserve"> </w:t>
      </w:r>
      <w:r>
        <w:t>tr</w:t>
      </w:r>
      <w:r>
        <w:rPr>
          <w:spacing w:val="-2"/>
        </w:rPr>
        <w:t>uc</w:t>
      </w:r>
      <w:r>
        <w:t>jes. En</w:t>
      </w:r>
      <w:r>
        <w:rPr>
          <w:spacing w:val="-1"/>
        </w:rPr>
        <w:t xml:space="preserve"> </w:t>
      </w:r>
      <w:r>
        <w:rPr>
          <w:spacing w:val="-2"/>
        </w:rPr>
        <w:t>b</w:t>
      </w:r>
      <w:r>
        <w:t>ij de</w:t>
      </w:r>
      <w:r>
        <w:rPr>
          <w:spacing w:val="-1"/>
        </w:rPr>
        <w:t xml:space="preserve"> </w:t>
      </w:r>
      <w:r>
        <w:t>ou</w:t>
      </w:r>
      <w:r>
        <w:rPr>
          <w:spacing w:val="-2"/>
        </w:rPr>
        <w:t>d</w:t>
      </w:r>
      <w:r>
        <w:t>ere</w:t>
      </w:r>
      <w:r>
        <w:rPr>
          <w:spacing w:val="-2"/>
        </w:rPr>
        <w:t xml:space="preserve"> b</w:t>
      </w:r>
      <w:r>
        <w:t>oeren</w:t>
      </w:r>
      <w:r>
        <w:rPr>
          <w:spacing w:val="-2"/>
        </w:rPr>
        <w:t xml:space="preserve"> m</w:t>
      </w:r>
      <w:r>
        <w:rPr>
          <w:spacing w:val="2"/>
        </w:rPr>
        <w:t>o</w:t>
      </w:r>
      <w:r>
        <w:t>et</w:t>
      </w:r>
      <w:r>
        <w:rPr>
          <w:spacing w:val="-2"/>
        </w:rPr>
        <w:t xml:space="preserve"> </w:t>
      </w:r>
      <w:r>
        <w:t>je</w:t>
      </w:r>
      <w:r>
        <w:rPr>
          <w:spacing w:val="-2"/>
        </w:rPr>
        <w:t xml:space="preserve"> </w:t>
      </w:r>
      <w:r>
        <w:t>g</w:t>
      </w:r>
      <w:r>
        <w:rPr>
          <w:spacing w:val="-1"/>
        </w:rPr>
        <w:t>e</w:t>
      </w:r>
      <w:r>
        <w:t>w</w:t>
      </w:r>
      <w:r>
        <w:rPr>
          <w:spacing w:val="1"/>
        </w:rPr>
        <w:t>o</w:t>
      </w:r>
      <w:r>
        <w:t>on e</w:t>
      </w:r>
      <w:r>
        <w:rPr>
          <w:spacing w:val="-2"/>
        </w:rPr>
        <w:t>e</w:t>
      </w:r>
      <w:r>
        <w:t>rst</w:t>
      </w:r>
      <w:r>
        <w:rPr>
          <w:spacing w:val="-2"/>
        </w:rPr>
        <w:t xml:space="preserve"> b</w:t>
      </w:r>
      <w:r>
        <w:t>ewijzen</w:t>
      </w:r>
      <w:r>
        <w:rPr>
          <w:spacing w:val="-3"/>
        </w:rPr>
        <w:t xml:space="preserve"> </w:t>
      </w:r>
      <w:r>
        <w:t>wat je</w:t>
      </w:r>
      <w:r>
        <w:rPr>
          <w:spacing w:val="-3"/>
        </w:rPr>
        <w:t xml:space="preserve"> </w:t>
      </w:r>
      <w:r>
        <w:t>waa</w:t>
      </w:r>
      <w:r>
        <w:rPr>
          <w:spacing w:val="1"/>
        </w:rPr>
        <w:t>r</w:t>
      </w:r>
      <w:r>
        <w:t>d</w:t>
      </w:r>
      <w:r>
        <w:rPr>
          <w:spacing w:val="-3"/>
        </w:rPr>
        <w:t xml:space="preserve"> </w:t>
      </w:r>
      <w:r>
        <w:rPr>
          <w:spacing w:val="-2"/>
        </w:rPr>
        <w:t>b</w:t>
      </w:r>
      <w:r>
        <w:t>e</w:t>
      </w:r>
      <w:r>
        <w:rPr>
          <w:spacing w:val="-2"/>
        </w:rPr>
        <w:t>n</w:t>
      </w:r>
      <w:r>
        <w:t>t</w:t>
      </w:r>
      <w:r>
        <w:rPr>
          <w:spacing w:val="-2"/>
        </w:rPr>
        <w:t xml:space="preserve"> </w:t>
      </w:r>
      <w:r>
        <w:t xml:space="preserve">en </w:t>
      </w:r>
      <w:r>
        <w:rPr>
          <w:spacing w:val="-2"/>
        </w:rPr>
        <w:t>d</w:t>
      </w:r>
      <w:r>
        <w:t xml:space="preserve">an is </w:t>
      </w:r>
      <w:r>
        <w:rPr>
          <w:spacing w:val="-2"/>
        </w:rPr>
        <w:t>h</w:t>
      </w:r>
      <w:r>
        <w:t>et</w:t>
      </w:r>
      <w:r>
        <w:rPr>
          <w:spacing w:val="-2"/>
        </w:rPr>
        <w:t xml:space="preserve"> </w:t>
      </w:r>
      <w:r>
        <w:t>goe</w:t>
      </w:r>
      <w:r>
        <w:rPr>
          <w:spacing w:val="-2"/>
        </w:rPr>
        <w:t>d</w:t>
      </w:r>
      <w:r>
        <w:t>.</w:t>
      </w:r>
      <w:r>
        <w:rPr>
          <w:spacing w:val="-1"/>
        </w:rPr>
        <w:t xml:space="preserve"> </w:t>
      </w:r>
      <w:r>
        <w:t>Vooral</w:t>
      </w:r>
      <w:r>
        <w:rPr>
          <w:spacing w:val="-1"/>
        </w:rPr>
        <w:t xml:space="preserve"> </w:t>
      </w:r>
      <w:r>
        <w:t>go</w:t>
      </w:r>
      <w:r>
        <w:rPr>
          <w:spacing w:val="-3"/>
        </w:rPr>
        <w:t>e</w:t>
      </w:r>
      <w:r>
        <w:t>d</w:t>
      </w:r>
      <w:r>
        <w:rPr>
          <w:spacing w:val="-3"/>
        </w:rPr>
        <w:t xml:space="preserve"> </w:t>
      </w:r>
      <w:r>
        <w:t>op</w:t>
      </w:r>
      <w:r>
        <w:rPr>
          <w:spacing w:val="-2"/>
        </w:rPr>
        <w:t xml:space="preserve"> </w:t>
      </w:r>
      <w:r>
        <w:t>je</w:t>
      </w:r>
      <w:r>
        <w:rPr>
          <w:spacing w:val="-2"/>
        </w:rPr>
        <w:t xml:space="preserve"> </w:t>
      </w:r>
      <w:r>
        <w:t>str</w:t>
      </w:r>
      <w:r>
        <w:rPr>
          <w:spacing w:val="3"/>
        </w:rPr>
        <w:t>e</w:t>
      </w:r>
      <w:r>
        <w:rPr>
          <w:spacing w:val="-2"/>
        </w:rPr>
        <w:t>p</w:t>
      </w:r>
      <w:r>
        <w:t xml:space="preserve">en </w:t>
      </w:r>
      <w:r>
        <w:rPr>
          <w:spacing w:val="-2"/>
        </w:rPr>
        <w:t>b</w:t>
      </w:r>
      <w:r>
        <w:t>lijven</w:t>
      </w:r>
      <w:r>
        <w:rPr>
          <w:spacing w:val="-2"/>
        </w:rPr>
        <w:t xml:space="preserve"> </w:t>
      </w:r>
      <w:r>
        <w:t>staa</w:t>
      </w:r>
      <w:r>
        <w:rPr>
          <w:spacing w:val="-2"/>
        </w:rPr>
        <w:t>n</w:t>
      </w:r>
      <w:r>
        <w:t>,</w:t>
      </w:r>
      <w:r>
        <w:rPr>
          <w:spacing w:val="-2"/>
        </w:rPr>
        <w:t xml:space="preserve"> </w:t>
      </w:r>
      <w:r>
        <w:t xml:space="preserve">jij </w:t>
      </w:r>
      <w:r>
        <w:rPr>
          <w:spacing w:val="-2"/>
        </w:rPr>
        <w:t>b</w:t>
      </w:r>
      <w:r>
        <w:t>e</w:t>
      </w:r>
      <w:r>
        <w:rPr>
          <w:spacing w:val="-2"/>
        </w:rPr>
        <w:t>n</w:t>
      </w:r>
      <w:r>
        <w:t>t</w:t>
      </w:r>
      <w:r>
        <w:rPr>
          <w:spacing w:val="3"/>
        </w:rPr>
        <w:t xml:space="preserve"> </w:t>
      </w:r>
      <w:r>
        <w:t>en</w:t>
      </w:r>
      <w:r>
        <w:rPr>
          <w:spacing w:val="-3"/>
        </w:rPr>
        <w:t xml:space="preserve"> </w:t>
      </w:r>
      <w:r>
        <w:rPr>
          <w:spacing w:val="-2"/>
        </w:rPr>
        <w:t>b</w:t>
      </w:r>
      <w:r>
        <w:t>lij</w:t>
      </w:r>
      <w:r>
        <w:rPr>
          <w:spacing w:val="1"/>
        </w:rPr>
        <w:t>f</w:t>
      </w:r>
      <w:r>
        <w:t>t</w:t>
      </w:r>
      <w:r>
        <w:rPr>
          <w:spacing w:val="-2"/>
        </w:rPr>
        <w:t xml:space="preserve"> </w:t>
      </w:r>
      <w:r>
        <w:t xml:space="preserve">wel 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d</w:t>
      </w:r>
      <w:r>
        <w:t>ier</w:t>
      </w:r>
      <w:r>
        <w:rPr>
          <w:spacing w:val="1"/>
        </w:rPr>
        <w:t>e</w:t>
      </w:r>
      <w:r>
        <w:rPr>
          <w:spacing w:val="-2"/>
        </w:rPr>
        <w:t>n</w:t>
      </w:r>
      <w:r>
        <w:t>arts.</w:t>
      </w:r>
    </w:p>
    <w:p w:rsidR="00447E00" w:rsidRDefault="00447E00">
      <w:pPr>
        <w:pStyle w:val="Plattetekst"/>
        <w:kinsoku w:val="0"/>
        <w:overflowPunct w:val="0"/>
        <w:spacing w:line="276" w:lineRule="auto"/>
        <w:ind w:right="455"/>
        <w:sectPr w:rsidR="00447E00">
          <w:pgSz w:w="11907" w:h="16840"/>
          <w:pgMar w:top="1780" w:right="980" w:bottom="980" w:left="1300" w:header="305" w:footer="780" w:gutter="0"/>
          <w:cols w:space="708"/>
          <w:noEndnote/>
        </w:sectPr>
      </w:pPr>
    </w:p>
    <w:p w:rsidR="00447E00" w:rsidRDefault="00447E00">
      <w:pPr>
        <w:kinsoku w:val="0"/>
        <w:overflowPunct w:val="0"/>
        <w:spacing w:before="2" w:line="160" w:lineRule="exact"/>
        <w:rPr>
          <w:sz w:val="16"/>
          <w:szCs w:val="16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before="44"/>
        <w:ind w:left="116"/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i/>
          <w:iCs/>
          <w:sz w:val="28"/>
          <w:szCs w:val="28"/>
        </w:rPr>
        <w:t xml:space="preserve">Hoe 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>d</w:t>
      </w:r>
      <w:r>
        <w:rPr>
          <w:rFonts w:ascii="Calibri" w:hAnsi="Calibri" w:cs="Calibri"/>
          <w:i/>
          <w:iCs/>
          <w:sz w:val="28"/>
          <w:szCs w:val="28"/>
        </w:rPr>
        <w:t>elen j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>u</w:t>
      </w:r>
      <w:r>
        <w:rPr>
          <w:rFonts w:ascii="Calibri" w:hAnsi="Calibri" w:cs="Calibri"/>
          <w:i/>
          <w:iCs/>
          <w:sz w:val="28"/>
          <w:szCs w:val="28"/>
        </w:rPr>
        <w:t>l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>l</w:t>
      </w:r>
      <w:r>
        <w:rPr>
          <w:rFonts w:ascii="Calibri" w:hAnsi="Calibri" w:cs="Calibri"/>
          <w:i/>
          <w:iCs/>
          <w:sz w:val="28"/>
          <w:szCs w:val="28"/>
        </w:rPr>
        <w:t xml:space="preserve">ie 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>d</w:t>
      </w:r>
      <w:r>
        <w:rPr>
          <w:rFonts w:ascii="Calibri" w:hAnsi="Calibri" w:cs="Calibri"/>
          <w:i/>
          <w:iCs/>
          <w:sz w:val="28"/>
          <w:szCs w:val="28"/>
        </w:rPr>
        <w:t>e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b</w:t>
      </w:r>
      <w:r>
        <w:rPr>
          <w:rFonts w:ascii="Calibri" w:hAnsi="Calibri" w:cs="Calibri"/>
          <w:i/>
          <w:iCs/>
          <w:spacing w:val="-3"/>
          <w:sz w:val="28"/>
          <w:szCs w:val="28"/>
        </w:rPr>
        <w:t>e</w:t>
      </w:r>
      <w:r>
        <w:rPr>
          <w:rFonts w:ascii="Calibri" w:hAnsi="Calibri" w:cs="Calibri"/>
          <w:i/>
          <w:iCs/>
          <w:sz w:val="28"/>
          <w:szCs w:val="28"/>
        </w:rPr>
        <w:t>drijf</w:t>
      </w:r>
      <w:r>
        <w:rPr>
          <w:rFonts w:ascii="Calibri" w:hAnsi="Calibri" w:cs="Calibri"/>
          <w:i/>
          <w:iCs/>
          <w:spacing w:val="1"/>
          <w:sz w:val="28"/>
          <w:szCs w:val="28"/>
        </w:rPr>
        <w:t>s</w:t>
      </w:r>
      <w:r>
        <w:rPr>
          <w:rFonts w:ascii="Calibri" w:hAnsi="Calibri" w:cs="Calibri"/>
          <w:i/>
          <w:iCs/>
          <w:spacing w:val="-3"/>
          <w:sz w:val="28"/>
          <w:szCs w:val="28"/>
        </w:rPr>
        <w:t>b</w:t>
      </w:r>
      <w:r>
        <w:rPr>
          <w:rFonts w:ascii="Calibri" w:hAnsi="Calibri" w:cs="Calibri"/>
          <w:i/>
          <w:iCs/>
          <w:sz w:val="28"/>
          <w:szCs w:val="28"/>
        </w:rPr>
        <w:t>egel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>e</w:t>
      </w:r>
      <w:r>
        <w:rPr>
          <w:rFonts w:ascii="Calibri" w:hAnsi="Calibri" w:cs="Calibri"/>
          <w:i/>
          <w:iCs/>
          <w:sz w:val="28"/>
          <w:szCs w:val="28"/>
        </w:rPr>
        <w:t>iding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bij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bedrij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>v</w:t>
      </w:r>
      <w:r>
        <w:rPr>
          <w:rFonts w:ascii="Calibri" w:hAnsi="Calibri" w:cs="Calibri"/>
          <w:i/>
          <w:iCs/>
          <w:sz w:val="28"/>
          <w:szCs w:val="28"/>
        </w:rPr>
        <w:t>en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in.</w:t>
      </w:r>
    </w:p>
    <w:p w:rsidR="00447E00" w:rsidRDefault="00447E00">
      <w:pPr>
        <w:kinsoku w:val="0"/>
        <w:overflowPunct w:val="0"/>
        <w:spacing w:before="9" w:line="240" w:lineRule="exact"/>
      </w:pPr>
    </w:p>
    <w:p w:rsidR="00447E00" w:rsidRDefault="00447E00">
      <w:pPr>
        <w:pStyle w:val="Plattetekst"/>
        <w:kinsoku w:val="0"/>
        <w:overflowPunct w:val="0"/>
        <w:spacing w:line="276" w:lineRule="auto"/>
        <w:ind w:right="583"/>
      </w:pPr>
      <w:r>
        <w:t>We</w:t>
      </w:r>
      <w:r>
        <w:rPr>
          <w:spacing w:val="-2"/>
        </w:rPr>
        <w:t xml:space="preserve"> b</w:t>
      </w:r>
      <w:r>
        <w:t>e</w:t>
      </w:r>
      <w:r>
        <w:rPr>
          <w:spacing w:val="-1"/>
        </w:rPr>
        <w:t>k</w:t>
      </w:r>
      <w:r>
        <w:t>ijk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rPr>
          <w:spacing w:val="-2"/>
        </w:rPr>
        <w:t>p</w:t>
      </w:r>
      <w:r>
        <w:t>er</w:t>
      </w:r>
      <w:r>
        <w:rPr>
          <w:spacing w:val="1"/>
        </w:rPr>
        <w:t xml:space="preserve"> </w:t>
      </w:r>
      <w:r>
        <w:rPr>
          <w:spacing w:val="-2"/>
        </w:rPr>
        <w:t>b</w:t>
      </w:r>
      <w:r>
        <w:t>e</w:t>
      </w:r>
      <w:r>
        <w:rPr>
          <w:spacing w:val="-2"/>
        </w:rPr>
        <w:t>d</w:t>
      </w:r>
      <w:r>
        <w:rPr>
          <w:spacing w:val="2"/>
        </w:rPr>
        <w:t>r</w:t>
      </w:r>
      <w:r>
        <w:t>ijf</w:t>
      </w:r>
      <w:r>
        <w:rPr>
          <w:spacing w:val="-1"/>
        </w:rPr>
        <w:t xml:space="preserve"> </w:t>
      </w:r>
      <w:r>
        <w:t>w</w:t>
      </w:r>
      <w:r>
        <w:rPr>
          <w:spacing w:val="1"/>
        </w:rPr>
        <w:t>i</w:t>
      </w:r>
      <w:r>
        <w:t>e</w:t>
      </w:r>
      <w:r>
        <w:rPr>
          <w:spacing w:val="-2"/>
        </w:rPr>
        <w:t xml:space="preserve"> d</w:t>
      </w:r>
      <w:r>
        <w:t>it</w:t>
      </w:r>
      <w:r>
        <w:rPr>
          <w:spacing w:val="-2"/>
        </w:rPr>
        <w:t xml:space="preserve"> b</w:t>
      </w:r>
      <w:r>
        <w:t>e</w:t>
      </w:r>
      <w:r>
        <w:rPr>
          <w:spacing w:val="-2"/>
        </w:rPr>
        <w:t>d</w:t>
      </w:r>
      <w:r>
        <w:t>rijf gaat</w:t>
      </w:r>
      <w:r>
        <w:rPr>
          <w:spacing w:val="-2"/>
        </w:rPr>
        <w:t xml:space="preserve"> b</w:t>
      </w:r>
      <w:r>
        <w:t>e</w:t>
      </w:r>
      <w:r>
        <w:rPr>
          <w:spacing w:val="-1"/>
        </w:rPr>
        <w:t>g</w:t>
      </w:r>
      <w:r>
        <w:t>el</w:t>
      </w:r>
      <w:r>
        <w:rPr>
          <w:spacing w:val="-1"/>
        </w:rPr>
        <w:t>e</w:t>
      </w:r>
      <w:r>
        <w:t>id</w:t>
      </w:r>
      <w:r>
        <w:rPr>
          <w:spacing w:val="-2"/>
        </w:rPr>
        <w:t>en</w:t>
      </w:r>
      <w:r>
        <w:t>.</w:t>
      </w:r>
      <w:r>
        <w:rPr>
          <w:spacing w:val="-1"/>
        </w:rPr>
        <w:t xml:space="preserve"> </w:t>
      </w:r>
      <w:r>
        <w:t>We</w:t>
      </w:r>
      <w:r>
        <w:rPr>
          <w:spacing w:val="-2"/>
        </w:rPr>
        <w:t xml:space="preserve"> </w:t>
      </w:r>
      <w:r>
        <w:t>vragen</w:t>
      </w:r>
      <w:r>
        <w:rPr>
          <w:spacing w:val="-3"/>
        </w:rPr>
        <w:t xml:space="preserve"> </w:t>
      </w:r>
      <w:r>
        <w:t>o</w:t>
      </w:r>
      <w:r>
        <w:rPr>
          <w:spacing w:val="1"/>
        </w:rPr>
        <w:t>o</w:t>
      </w:r>
      <w:r>
        <w:t>k</w:t>
      </w:r>
      <w:r>
        <w:rPr>
          <w:spacing w:val="-2"/>
        </w:rPr>
        <w:t xml:space="preserve"> </w:t>
      </w:r>
      <w:r>
        <w:t>aan</w:t>
      </w:r>
      <w:r>
        <w:rPr>
          <w:spacing w:val="-3"/>
        </w:rPr>
        <w:t xml:space="preserve"> </w:t>
      </w:r>
      <w:r>
        <w:rPr>
          <w:spacing w:val="-2"/>
        </w:rPr>
        <w:t>d</w:t>
      </w:r>
      <w:r>
        <w:t xml:space="preserve">e </w:t>
      </w:r>
      <w:r>
        <w:rPr>
          <w:spacing w:val="-2"/>
        </w:rPr>
        <w:t>b</w:t>
      </w:r>
      <w:r>
        <w:t>oeren</w:t>
      </w:r>
      <w:r>
        <w:rPr>
          <w:spacing w:val="-2"/>
        </w:rPr>
        <w:t xml:space="preserve"> </w:t>
      </w:r>
      <w:r>
        <w:t>of ze</w:t>
      </w:r>
      <w:r>
        <w:rPr>
          <w:spacing w:val="-2"/>
        </w:rPr>
        <w:t xml:space="preserve"> </w:t>
      </w:r>
      <w:r>
        <w:t>voork</w:t>
      </w:r>
      <w:r>
        <w:rPr>
          <w:spacing w:val="-1"/>
        </w:rPr>
        <w:t>e</w:t>
      </w:r>
      <w:r>
        <w:rPr>
          <w:spacing w:val="-4"/>
        </w:rPr>
        <w:t>u</w:t>
      </w:r>
      <w:r>
        <w:t xml:space="preserve">r </w:t>
      </w:r>
      <w:r>
        <w:rPr>
          <w:spacing w:val="-2"/>
        </w:rPr>
        <w:t>h</w:t>
      </w:r>
      <w:r>
        <w:t>e</w:t>
      </w:r>
      <w:r>
        <w:rPr>
          <w:spacing w:val="-2"/>
        </w:rPr>
        <w:t>bb</w:t>
      </w:r>
      <w:r>
        <w:t>e</w:t>
      </w:r>
      <w:r>
        <w:rPr>
          <w:spacing w:val="-2"/>
        </w:rPr>
        <w:t>n</w:t>
      </w:r>
      <w:r>
        <w:t>.</w:t>
      </w:r>
      <w:r>
        <w:rPr>
          <w:spacing w:val="-1"/>
        </w:rPr>
        <w:t xml:space="preserve"> </w:t>
      </w:r>
      <w:r>
        <w:rPr>
          <w:spacing w:val="-2"/>
        </w:rPr>
        <w:t>O</w:t>
      </w:r>
      <w:r>
        <w:t xml:space="preserve">f </w:t>
      </w:r>
      <w:r>
        <w:rPr>
          <w:spacing w:val="-1"/>
        </w:rPr>
        <w:t>e</w:t>
      </w:r>
      <w:r>
        <w:t>v</w:t>
      </w:r>
      <w:r>
        <w:rPr>
          <w:spacing w:val="1"/>
        </w:rPr>
        <w:t>t</w:t>
      </w:r>
      <w:r>
        <w:t>. ku</w:t>
      </w:r>
      <w:r>
        <w:rPr>
          <w:spacing w:val="1"/>
        </w:rPr>
        <w:t>n</w:t>
      </w:r>
      <w:r>
        <w:rPr>
          <w:spacing w:val="-2"/>
        </w:rPr>
        <w:t>n</w:t>
      </w:r>
      <w:r>
        <w:t>en</w:t>
      </w:r>
      <w:r>
        <w:rPr>
          <w:spacing w:val="-3"/>
        </w:rPr>
        <w:t xml:space="preserve"> </w:t>
      </w:r>
      <w:r>
        <w:t>we</w:t>
      </w:r>
      <w:r>
        <w:rPr>
          <w:spacing w:val="-1"/>
        </w:rPr>
        <w:t xml:space="preserve"> </w:t>
      </w:r>
      <w:r>
        <w:rPr>
          <w:spacing w:val="-2"/>
        </w:rPr>
        <w:t>n</w:t>
      </w:r>
      <w:r>
        <w:t>a</w:t>
      </w:r>
      <w:r>
        <w:rPr>
          <w:spacing w:val="-1"/>
        </w:rPr>
        <w:t xml:space="preserve"> </w:t>
      </w:r>
      <w:r>
        <w:rPr>
          <w:spacing w:val="1"/>
        </w:rPr>
        <w:t>e</w:t>
      </w:r>
      <w:r>
        <w:t>en</w:t>
      </w:r>
      <w:r>
        <w:rPr>
          <w:spacing w:val="-1"/>
        </w:rPr>
        <w:t xml:space="preserve"> </w:t>
      </w:r>
      <w:r>
        <w:rPr>
          <w:spacing w:val="-2"/>
        </w:rPr>
        <w:t>p</w:t>
      </w:r>
      <w:r>
        <w:t>erio</w:t>
      </w:r>
      <w:r>
        <w:rPr>
          <w:spacing w:val="1"/>
        </w:rPr>
        <w:t>d</w:t>
      </w:r>
      <w:r>
        <w:t>e</w:t>
      </w:r>
      <w:r>
        <w:rPr>
          <w:spacing w:val="-2"/>
        </w:rPr>
        <w:t xml:space="preserve"> </w:t>
      </w:r>
      <w:r>
        <w:t>w</w:t>
      </w:r>
      <w:r>
        <w:rPr>
          <w:spacing w:val="1"/>
        </w:rPr>
        <w:t>i</w:t>
      </w:r>
      <w:r>
        <w:t>ssel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t xml:space="preserve">om </w:t>
      </w:r>
      <w:r>
        <w:rPr>
          <w:spacing w:val="-2"/>
        </w:rPr>
        <w:t>b</w:t>
      </w:r>
      <w:r>
        <w:t>lind</w:t>
      </w:r>
      <w:r>
        <w:rPr>
          <w:spacing w:val="-3"/>
        </w:rPr>
        <w:t xml:space="preserve"> </w:t>
      </w:r>
      <w:r>
        <w:t>staren</w:t>
      </w:r>
      <w:r>
        <w:rPr>
          <w:spacing w:val="-2"/>
        </w:rPr>
        <w:t xml:space="preserve"> </w:t>
      </w:r>
      <w:r>
        <w:t>te</w:t>
      </w:r>
      <w:r>
        <w:rPr>
          <w:spacing w:val="-2"/>
        </w:rPr>
        <w:t xml:space="preserve"> </w:t>
      </w:r>
      <w:r>
        <w:t>voorko</w:t>
      </w:r>
      <w:r>
        <w:rPr>
          <w:spacing w:val="-1"/>
        </w:rPr>
        <w:t>m</w:t>
      </w:r>
      <w:r>
        <w:t>e</w:t>
      </w:r>
      <w:r>
        <w:rPr>
          <w:spacing w:val="-2"/>
        </w:rPr>
        <w:t>n</w:t>
      </w:r>
      <w:r>
        <w:t>.</w:t>
      </w:r>
      <w:r>
        <w:rPr>
          <w:spacing w:val="-1"/>
        </w:rPr>
        <w:t xml:space="preserve"> </w:t>
      </w:r>
      <w:r>
        <w:t>So</w:t>
      </w:r>
      <w:r>
        <w:rPr>
          <w:spacing w:val="-2"/>
        </w:rPr>
        <w:t>m</w:t>
      </w:r>
      <w:r>
        <w:t>s ga</w:t>
      </w:r>
      <w:r>
        <w:rPr>
          <w:spacing w:val="-1"/>
        </w:rPr>
        <w:t>a</w:t>
      </w:r>
      <w:r>
        <w:t>n</w:t>
      </w:r>
      <w:r>
        <w:rPr>
          <w:spacing w:val="-3"/>
        </w:rPr>
        <w:t xml:space="preserve"> </w:t>
      </w:r>
      <w:r>
        <w:t>we</w:t>
      </w:r>
      <w:r>
        <w:rPr>
          <w:spacing w:val="-4"/>
        </w:rPr>
        <w:t xml:space="preserve"> </w:t>
      </w:r>
      <w:r>
        <w:t>o</w:t>
      </w:r>
      <w:r>
        <w:rPr>
          <w:spacing w:val="1"/>
        </w:rPr>
        <w:t>o</w:t>
      </w:r>
      <w:r>
        <w:t>k</w:t>
      </w:r>
      <w:r>
        <w:rPr>
          <w:spacing w:val="-2"/>
        </w:rPr>
        <w:t xml:space="preserve"> </w:t>
      </w:r>
      <w:r>
        <w:t>op</w:t>
      </w:r>
      <w:r>
        <w:rPr>
          <w:spacing w:val="-2"/>
        </w:rPr>
        <w:t xml:space="preserve"> b</w:t>
      </w:r>
      <w:r>
        <w:t>e</w:t>
      </w:r>
      <w:r>
        <w:rPr>
          <w:spacing w:val="-2"/>
        </w:rPr>
        <w:t>d</w:t>
      </w:r>
      <w:r>
        <w:t>rij</w:t>
      </w:r>
      <w:r>
        <w:rPr>
          <w:spacing w:val="1"/>
        </w:rPr>
        <w:t>f</w:t>
      </w:r>
      <w:r>
        <w:t>sb</w:t>
      </w:r>
      <w:r>
        <w:rPr>
          <w:spacing w:val="-2"/>
        </w:rPr>
        <w:t>e</w:t>
      </w:r>
      <w:r>
        <w:t>zo</w:t>
      </w:r>
      <w:r>
        <w:rPr>
          <w:spacing w:val="-3"/>
        </w:rPr>
        <w:t>e</w:t>
      </w:r>
      <w:r>
        <w:t>k</w:t>
      </w:r>
      <w:r>
        <w:rPr>
          <w:spacing w:val="-2"/>
        </w:rPr>
        <w:t xml:space="preserve"> m</w:t>
      </w:r>
      <w:r>
        <w:t>et</w:t>
      </w:r>
      <w:r>
        <w:rPr>
          <w:spacing w:val="-2"/>
        </w:rPr>
        <w:t xml:space="preserve"> </w:t>
      </w:r>
      <w:r>
        <w:t>alle artsen</w:t>
      </w:r>
      <w:r>
        <w:rPr>
          <w:spacing w:val="-2"/>
        </w:rPr>
        <w:t xml:space="preserve"> </w:t>
      </w:r>
      <w:r>
        <w:t>op</w:t>
      </w:r>
      <w:r>
        <w:rPr>
          <w:spacing w:val="-2"/>
        </w:rPr>
        <w:t xml:space="preserve"> </w:t>
      </w:r>
      <w:r>
        <w:t>1</w:t>
      </w:r>
      <w:r>
        <w:rPr>
          <w:spacing w:val="-2"/>
        </w:rPr>
        <w:t xml:space="preserve"> b</w:t>
      </w:r>
      <w:r>
        <w:t>e</w:t>
      </w:r>
      <w:r>
        <w:rPr>
          <w:spacing w:val="-2"/>
        </w:rPr>
        <w:t>d</w:t>
      </w:r>
      <w:r>
        <w:t>rijf zodat</w:t>
      </w:r>
      <w:r>
        <w:rPr>
          <w:spacing w:val="-3"/>
        </w:rPr>
        <w:t xml:space="preserve"> </w:t>
      </w:r>
      <w:r>
        <w:t>alle</w:t>
      </w:r>
      <w:r>
        <w:rPr>
          <w:spacing w:val="-1"/>
        </w:rPr>
        <w:t xml:space="preserve"> </w:t>
      </w:r>
      <w:r>
        <w:rPr>
          <w:spacing w:val="-2"/>
        </w:rPr>
        <w:t>pu</w:t>
      </w:r>
      <w:r>
        <w:rPr>
          <w:spacing w:val="1"/>
        </w:rPr>
        <w:t>n</w:t>
      </w:r>
      <w:r>
        <w:t>t</w:t>
      </w:r>
      <w:r>
        <w:rPr>
          <w:spacing w:val="-1"/>
        </w:rPr>
        <w:t>e</w:t>
      </w:r>
      <w:r>
        <w:t xml:space="preserve">n </w:t>
      </w:r>
      <w:r>
        <w:rPr>
          <w:spacing w:val="-2"/>
        </w:rPr>
        <w:t>b</w:t>
      </w:r>
      <w:r>
        <w:t>e</w:t>
      </w:r>
      <w:r>
        <w:rPr>
          <w:spacing w:val="-2"/>
        </w:rPr>
        <w:t>n</w:t>
      </w:r>
      <w:r>
        <w:t>oe</w:t>
      </w:r>
      <w:r>
        <w:rPr>
          <w:spacing w:val="-1"/>
        </w:rPr>
        <w:t>m</w:t>
      </w:r>
      <w:r>
        <w:t>t</w:t>
      </w:r>
      <w:r>
        <w:rPr>
          <w:spacing w:val="-2"/>
        </w:rPr>
        <w:t xml:space="preserve"> </w:t>
      </w:r>
      <w:r>
        <w:t>w</w:t>
      </w:r>
      <w:r>
        <w:rPr>
          <w:spacing w:val="1"/>
        </w:rPr>
        <w:t>o</w:t>
      </w:r>
      <w:r>
        <w:t>rd</w:t>
      </w:r>
      <w:r>
        <w:rPr>
          <w:spacing w:val="-1"/>
        </w:rPr>
        <w:t>e</w:t>
      </w:r>
      <w:r>
        <w:rPr>
          <w:spacing w:val="-2"/>
        </w:rPr>
        <w:t>n</w:t>
      </w:r>
      <w:r>
        <w:t>.</w:t>
      </w:r>
    </w:p>
    <w:p w:rsidR="00447E00" w:rsidRDefault="00447E00">
      <w:pPr>
        <w:kinsoku w:val="0"/>
        <w:overflowPunct w:val="0"/>
        <w:spacing w:before="9" w:line="190" w:lineRule="exact"/>
        <w:rPr>
          <w:sz w:val="19"/>
          <w:szCs w:val="19"/>
        </w:rPr>
      </w:pPr>
    </w:p>
    <w:p w:rsidR="00447E00" w:rsidRDefault="00447E00">
      <w:pPr>
        <w:kinsoku w:val="0"/>
        <w:overflowPunct w:val="0"/>
        <w:ind w:left="116"/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i/>
          <w:iCs/>
          <w:sz w:val="28"/>
          <w:szCs w:val="28"/>
        </w:rPr>
        <w:t>Wat</w:t>
      </w:r>
      <w:r>
        <w:rPr>
          <w:rFonts w:ascii="Calibri" w:hAnsi="Calibri" w:cs="Calibri"/>
          <w:i/>
          <w:iCs/>
          <w:spacing w:val="-3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is jullie be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>d</w:t>
      </w:r>
      <w:r>
        <w:rPr>
          <w:rFonts w:ascii="Calibri" w:hAnsi="Calibri" w:cs="Calibri"/>
          <w:i/>
          <w:iCs/>
          <w:sz w:val="28"/>
          <w:szCs w:val="28"/>
        </w:rPr>
        <w:t>ri</w:t>
      </w:r>
      <w:r>
        <w:rPr>
          <w:rFonts w:ascii="Calibri" w:hAnsi="Calibri" w:cs="Calibri"/>
          <w:i/>
          <w:iCs/>
          <w:spacing w:val="-3"/>
          <w:sz w:val="28"/>
          <w:szCs w:val="28"/>
        </w:rPr>
        <w:t>j</w:t>
      </w:r>
      <w:r>
        <w:rPr>
          <w:rFonts w:ascii="Calibri" w:hAnsi="Calibri" w:cs="Calibri"/>
          <w:i/>
          <w:iCs/>
          <w:sz w:val="28"/>
          <w:szCs w:val="28"/>
        </w:rPr>
        <w:t>f</w:t>
      </w:r>
      <w:r>
        <w:rPr>
          <w:rFonts w:ascii="Calibri" w:hAnsi="Calibri" w:cs="Calibri"/>
          <w:i/>
          <w:iCs/>
          <w:spacing w:val="1"/>
          <w:sz w:val="28"/>
          <w:szCs w:val="28"/>
        </w:rPr>
        <w:t>s</w:t>
      </w:r>
      <w:r>
        <w:rPr>
          <w:rFonts w:ascii="Calibri" w:hAnsi="Calibri" w:cs="Calibri"/>
          <w:i/>
          <w:iCs/>
          <w:spacing w:val="-3"/>
          <w:sz w:val="28"/>
          <w:szCs w:val="28"/>
        </w:rPr>
        <w:t>kl</w:t>
      </w:r>
      <w:r>
        <w:rPr>
          <w:rFonts w:ascii="Calibri" w:hAnsi="Calibri" w:cs="Calibri"/>
          <w:i/>
          <w:iCs/>
          <w:sz w:val="28"/>
          <w:szCs w:val="28"/>
        </w:rPr>
        <w:t>eding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en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wat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ra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>a</w:t>
      </w:r>
      <w:r>
        <w:rPr>
          <w:rFonts w:ascii="Calibri" w:hAnsi="Calibri" w:cs="Calibri"/>
          <w:i/>
          <w:iCs/>
          <w:sz w:val="28"/>
          <w:szCs w:val="28"/>
        </w:rPr>
        <w:t>d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 xml:space="preserve">je 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>o</w:t>
      </w:r>
      <w:r>
        <w:rPr>
          <w:rFonts w:ascii="Calibri" w:hAnsi="Calibri" w:cs="Calibri"/>
          <w:i/>
          <w:iCs/>
          <w:sz w:val="28"/>
          <w:szCs w:val="28"/>
        </w:rPr>
        <w:t>ns a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>a</w:t>
      </w:r>
      <w:r>
        <w:rPr>
          <w:rFonts w:ascii="Calibri" w:hAnsi="Calibri" w:cs="Calibri"/>
          <w:i/>
          <w:iCs/>
          <w:sz w:val="28"/>
          <w:szCs w:val="28"/>
        </w:rPr>
        <w:t>n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voor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de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dier</w:t>
      </w:r>
      <w:r>
        <w:rPr>
          <w:rFonts w:ascii="Calibri" w:hAnsi="Calibri" w:cs="Calibri"/>
          <w:i/>
          <w:iCs/>
          <w:spacing w:val="-3"/>
          <w:sz w:val="28"/>
          <w:szCs w:val="28"/>
        </w:rPr>
        <w:t>e</w:t>
      </w:r>
      <w:r>
        <w:rPr>
          <w:rFonts w:ascii="Calibri" w:hAnsi="Calibri" w:cs="Calibri"/>
          <w:i/>
          <w:iCs/>
          <w:sz w:val="28"/>
          <w:szCs w:val="28"/>
        </w:rPr>
        <w:t>na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>r</w:t>
      </w:r>
      <w:r>
        <w:rPr>
          <w:rFonts w:ascii="Calibri" w:hAnsi="Calibri" w:cs="Calibri"/>
          <w:i/>
          <w:iCs/>
          <w:sz w:val="28"/>
          <w:szCs w:val="28"/>
        </w:rPr>
        <w:t>tsen?</w:t>
      </w:r>
    </w:p>
    <w:p w:rsidR="00447E00" w:rsidRDefault="00447E00">
      <w:pPr>
        <w:kinsoku w:val="0"/>
        <w:overflowPunct w:val="0"/>
        <w:spacing w:before="9" w:line="240" w:lineRule="exact"/>
      </w:pPr>
    </w:p>
    <w:p w:rsidR="00447E00" w:rsidRDefault="00447E00">
      <w:pPr>
        <w:pStyle w:val="Plattetekst"/>
        <w:kinsoku w:val="0"/>
        <w:overflowPunct w:val="0"/>
        <w:spacing w:line="277" w:lineRule="auto"/>
        <w:ind w:right="224"/>
      </w:pPr>
      <w:r>
        <w:t>E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rPr>
          <w:spacing w:val="-2"/>
        </w:rPr>
        <w:t>b</w:t>
      </w:r>
      <w:r>
        <w:t>odywar</w:t>
      </w:r>
      <w:r>
        <w:rPr>
          <w:spacing w:val="-2"/>
        </w:rPr>
        <w:t>m</w:t>
      </w:r>
      <w:r>
        <w:t>er</w:t>
      </w:r>
      <w:r>
        <w:rPr>
          <w:spacing w:val="-1"/>
        </w:rPr>
        <w:t xml:space="preserve"> </w:t>
      </w:r>
      <w:r>
        <w:t xml:space="preserve">is </w:t>
      </w:r>
      <w:r>
        <w:rPr>
          <w:spacing w:val="-2"/>
        </w:rPr>
        <w:t>h</w:t>
      </w:r>
      <w:r>
        <w:t>e</w:t>
      </w:r>
      <w:r>
        <w:rPr>
          <w:spacing w:val="-2"/>
        </w:rPr>
        <w:t>e</w:t>
      </w:r>
      <w:r>
        <w:t>l</w:t>
      </w:r>
      <w:r>
        <w:rPr>
          <w:spacing w:val="-1"/>
        </w:rPr>
        <w:t xml:space="preserve"> </w:t>
      </w:r>
      <w:r>
        <w:t>fijn</w:t>
      </w:r>
      <w:r>
        <w:rPr>
          <w:spacing w:val="-2"/>
        </w:rPr>
        <w:t xml:space="preserve"> </w:t>
      </w:r>
      <w:r>
        <w:t>en</w:t>
      </w:r>
      <w:r>
        <w:rPr>
          <w:spacing w:val="-3"/>
        </w:rPr>
        <w:t xml:space="preserve"> </w:t>
      </w:r>
      <w:r>
        <w:t>e</w:t>
      </w:r>
      <w:r>
        <w:rPr>
          <w:spacing w:val="-2"/>
        </w:rPr>
        <w:t>e</w:t>
      </w:r>
      <w:r>
        <w:t>n jas is</w:t>
      </w:r>
      <w:r>
        <w:rPr>
          <w:spacing w:val="1"/>
        </w:rPr>
        <w:t xml:space="preserve"> </w:t>
      </w:r>
      <w:r>
        <w:t>e</w:t>
      </w:r>
      <w:r>
        <w:rPr>
          <w:spacing w:val="-2"/>
        </w:rPr>
        <w:t>e</w:t>
      </w:r>
      <w:r>
        <w:t>n</w:t>
      </w:r>
      <w:r>
        <w:rPr>
          <w:spacing w:val="-3"/>
        </w:rPr>
        <w:t xml:space="preserve"> </w:t>
      </w:r>
      <w:r>
        <w:rPr>
          <w:spacing w:val="-2"/>
        </w:rPr>
        <w:t>n</w:t>
      </w:r>
      <w:r>
        <w:t>o</w:t>
      </w:r>
      <w:r>
        <w:rPr>
          <w:spacing w:val="1"/>
        </w:rPr>
        <w:t>o</w:t>
      </w:r>
      <w:r>
        <w:rPr>
          <w:spacing w:val="-2"/>
        </w:rPr>
        <w:t>d</w:t>
      </w:r>
      <w:r>
        <w:t>zaa</w:t>
      </w:r>
      <w:r>
        <w:rPr>
          <w:spacing w:val="-2"/>
        </w:rPr>
        <w:t>k</w:t>
      </w:r>
      <w:r>
        <w:t>.</w:t>
      </w:r>
      <w:r>
        <w:rPr>
          <w:spacing w:val="-1"/>
        </w:rPr>
        <w:t xml:space="preserve"> </w:t>
      </w:r>
      <w:r>
        <w:t>Daaro</w:t>
      </w:r>
      <w:r>
        <w:rPr>
          <w:spacing w:val="-4"/>
        </w:rPr>
        <w:t>n</w:t>
      </w:r>
      <w:r>
        <w:rPr>
          <w:spacing w:val="-2"/>
        </w:rPr>
        <w:t>d</w:t>
      </w:r>
      <w:r>
        <w:t>er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>e</w:t>
      </w:r>
      <w:r>
        <w:t xml:space="preserve">n </w:t>
      </w:r>
      <w:r>
        <w:rPr>
          <w:spacing w:val="-1"/>
        </w:rPr>
        <w:t>T</w:t>
      </w:r>
      <w:r>
        <w:t xml:space="preserve">-shirt </w:t>
      </w:r>
      <w:r>
        <w:rPr>
          <w:spacing w:val="-2"/>
        </w:rPr>
        <w:t>(p</w:t>
      </w:r>
      <w:r>
        <w:t>olo)</w:t>
      </w:r>
      <w:r>
        <w:rPr>
          <w:spacing w:val="-2"/>
        </w:rPr>
        <w:t xml:space="preserve"> </w:t>
      </w:r>
      <w:r>
        <w:t>en</w:t>
      </w:r>
      <w:r>
        <w:rPr>
          <w:spacing w:val="-3"/>
        </w:rPr>
        <w:t xml:space="preserve"> </w:t>
      </w:r>
      <w:r>
        <w:t>ev</w:t>
      </w:r>
      <w:r>
        <w:rPr>
          <w:spacing w:val="-1"/>
        </w:rPr>
        <w:t>t</w:t>
      </w:r>
      <w:r>
        <w:t>. la</w:t>
      </w:r>
      <w:r>
        <w:rPr>
          <w:spacing w:val="-1"/>
        </w:rPr>
        <w:t>n</w:t>
      </w:r>
      <w:r>
        <w:t xml:space="preserve">ge </w:t>
      </w:r>
      <w:r>
        <w:rPr>
          <w:spacing w:val="-2"/>
        </w:rPr>
        <w:t>m</w:t>
      </w:r>
      <w:r>
        <w:t>ouw. Vo</w:t>
      </w:r>
      <w:r>
        <w:rPr>
          <w:spacing w:val="-2"/>
        </w:rPr>
        <w:t>o</w:t>
      </w:r>
      <w:r>
        <w:t xml:space="preserve">r 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</w:t>
      </w:r>
      <w:r>
        <w:t>g</w:t>
      </w:r>
      <w:r>
        <w:rPr>
          <w:spacing w:val="-1"/>
        </w:rPr>
        <w:t>e</w:t>
      </w:r>
      <w:r>
        <w:t>z</w:t>
      </w:r>
      <w:r>
        <w:rPr>
          <w:spacing w:val="-1"/>
        </w:rPr>
        <w:t>e</w:t>
      </w:r>
      <w:r>
        <w:t>lsc</w:t>
      </w:r>
      <w:r>
        <w:rPr>
          <w:spacing w:val="-2"/>
        </w:rPr>
        <w:t>h</w:t>
      </w:r>
      <w:r>
        <w:t>a</w:t>
      </w:r>
      <w:r>
        <w:rPr>
          <w:spacing w:val="-2"/>
        </w:rPr>
        <w:t>p</w:t>
      </w:r>
      <w:r>
        <w:t>sdier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t>g</w:t>
      </w:r>
      <w:r>
        <w:rPr>
          <w:spacing w:val="-1"/>
        </w:rPr>
        <w:t>e</w:t>
      </w:r>
      <w:r>
        <w:t>ldt</w:t>
      </w:r>
      <w:r>
        <w:rPr>
          <w:spacing w:val="-3"/>
        </w:rPr>
        <w:t xml:space="preserve"> </w:t>
      </w:r>
      <w:r>
        <w:rPr>
          <w:spacing w:val="1"/>
        </w:rPr>
        <w:t>h</w:t>
      </w:r>
      <w:r>
        <w:t>e</w:t>
      </w:r>
      <w:r>
        <w:rPr>
          <w:spacing w:val="-1"/>
        </w:rPr>
        <w:t>t</w:t>
      </w:r>
      <w:r>
        <w:t>z</w:t>
      </w:r>
      <w:r>
        <w:rPr>
          <w:spacing w:val="-1"/>
        </w:rPr>
        <w:t>e</w:t>
      </w:r>
      <w:r>
        <w:t>lf</w:t>
      </w:r>
      <w:r>
        <w:rPr>
          <w:spacing w:val="-2"/>
        </w:rPr>
        <w:t>d</w:t>
      </w:r>
      <w:r>
        <w:t>e,</w:t>
      </w:r>
      <w:r>
        <w:rPr>
          <w:spacing w:val="-2"/>
        </w:rPr>
        <w:t xml:space="preserve"> </w:t>
      </w:r>
      <w:r>
        <w:t>alle</w:t>
      </w:r>
      <w:r>
        <w:rPr>
          <w:spacing w:val="-1"/>
        </w:rPr>
        <w:t>e</w:t>
      </w:r>
      <w:r>
        <w:t xml:space="preserve">n </w:t>
      </w:r>
      <w:r>
        <w:rPr>
          <w:spacing w:val="-2"/>
        </w:rPr>
        <w:t>h</w:t>
      </w:r>
      <w:r>
        <w:t>e</w:t>
      </w:r>
      <w:r>
        <w:rPr>
          <w:spacing w:val="-2"/>
        </w:rPr>
        <w:t>bb</w:t>
      </w:r>
      <w:r>
        <w:t>en zij</w:t>
      </w:r>
      <w:r>
        <w:rPr>
          <w:spacing w:val="-2"/>
        </w:rPr>
        <w:t xml:space="preserve"> </w:t>
      </w:r>
      <w:r>
        <w:t>g</w:t>
      </w:r>
      <w:r>
        <w:rPr>
          <w:spacing w:val="-1"/>
        </w:rPr>
        <w:t>e</w:t>
      </w:r>
      <w:r>
        <w:t xml:space="preserve">en </w:t>
      </w:r>
      <w:r>
        <w:rPr>
          <w:spacing w:val="-2"/>
        </w:rPr>
        <w:t>b</w:t>
      </w:r>
      <w:r>
        <w:t>odywar</w:t>
      </w:r>
      <w:r>
        <w:rPr>
          <w:spacing w:val="-2"/>
        </w:rPr>
        <w:t>m</w:t>
      </w:r>
      <w:r>
        <w:t>er</w:t>
      </w:r>
      <w:r>
        <w:rPr>
          <w:spacing w:val="-1"/>
        </w:rPr>
        <w:t xml:space="preserve"> </w:t>
      </w:r>
      <w:r>
        <w:rPr>
          <w:spacing w:val="-2"/>
        </w:rPr>
        <w:t>o</w:t>
      </w:r>
      <w:r>
        <w:t xml:space="preserve">f jas </w:t>
      </w:r>
      <w:r>
        <w:rPr>
          <w:spacing w:val="-2"/>
        </w:rPr>
        <w:t>n</w:t>
      </w:r>
      <w:r>
        <w:t>odig.</w:t>
      </w:r>
    </w:p>
    <w:p w:rsidR="00447E00" w:rsidRDefault="00447E00">
      <w:pPr>
        <w:kinsoku w:val="0"/>
        <w:overflowPunct w:val="0"/>
        <w:spacing w:before="5" w:line="190" w:lineRule="exact"/>
        <w:rPr>
          <w:sz w:val="19"/>
          <w:szCs w:val="19"/>
        </w:rPr>
      </w:pPr>
    </w:p>
    <w:p w:rsidR="00447E00" w:rsidRDefault="00447E00">
      <w:pPr>
        <w:kinsoku w:val="0"/>
        <w:overflowPunct w:val="0"/>
        <w:ind w:left="116"/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i/>
          <w:iCs/>
          <w:sz w:val="28"/>
          <w:szCs w:val="28"/>
        </w:rPr>
        <w:t xml:space="preserve">Hoe 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>z</w:t>
      </w:r>
      <w:r>
        <w:rPr>
          <w:rFonts w:ascii="Calibri" w:hAnsi="Calibri" w:cs="Calibri"/>
          <w:i/>
          <w:iCs/>
          <w:sz w:val="28"/>
          <w:szCs w:val="28"/>
        </w:rPr>
        <w:t>ien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jullie d</w:t>
      </w:r>
      <w:r>
        <w:rPr>
          <w:rFonts w:ascii="Calibri" w:hAnsi="Calibri" w:cs="Calibri"/>
          <w:i/>
          <w:iCs/>
          <w:spacing w:val="-3"/>
          <w:sz w:val="28"/>
          <w:szCs w:val="28"/>
        </w:rPr>
        <w:t>i</w:t>
      </w:r>
      <w:r>
        <w:rPr>
          <w:rFonts w:ascii="Calibri" w:hAnsi="Calibri" w:cs="Calibri"/>
          <w:i/>
          <w:iCs/>
          <w:sz w:val="28"/>
          <w:szCs w:val="28"/>
        </w:rPr>
        <w:t>enst</w:t>
      </w:r>
      <w:r>
        <w:rPr>
          <w:rFonts w:ascii="Calibri" w:hAnsi="Calibri" w:cs="Calibri"/>
          <w:i/>
          <w:iCs/>
          <w:spacing w:val="-3"/>
          <w:sz w:val="28"/>
          <w:szCs w:val="28"/>
        </w:rPr>
        <w:t>e</w:t>
      </w:r>
      <w:r>
        <w:rPr>
          <w:rFonts w:ascii="Calibri" w:hAnsi="Calibri" w:cs="Calibri"/>
          <w:i/>
          <w:iCs/>
          <w:sz w:val="28"/>
          <w:szCs w:val="28"/>
        </w:rPr>
        <w:t>n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eruit?</w:t>
      </w:r>
    </w:p>
    <w:p w:rsidR="00447E00" w:rsidRDefault="00447E00">
      <w:pPr>
        <w:pStyle w:val="Plattetekst"/>
        <w:kinsoku w:val="0"/>
        <w:overflowPunct w:val="0"/>
        <w:spacing w:before="54"/>
      </w:pPr>
      <w:r>
        <w:t>Wij</w:t>
      </w:r>
      <w:r>
        <w:rPr>
          <w:spacing w:val="-1"/>
        </w:rPr>
        <w:t xml:space="preserve"> </w:t>
      </w:r>
      <w:r>
        <w:rPr>
          <w:spacing w:val="-2"/>
        </w:rPr>
        <w:t>h</w:t>
      </w:r>
      <w:r>
        <w:t>e</w:t>
      </w:r>
      <w:r>
        <w:rPr>
          <w:spacing w:val="-2"/>
        </w:rPr>
        <w:t>bb</w:t>
      </w:r>
      <w:r>
        <w:t>en 1</w:t>
      </w:r>
      <w:r>
        <w:rPr>
          <w:spacing w:val="-2"/>
        </w:rPr>
        <w:t xml:space="preserve"> </w:t>
      </w:r>
      <w:r>
        <w:t xml:space="preserve">op 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</w:t>
      </w:r>
      <w:r>
        <w:t>5</w:t>
      </w:r>
      <w:r>
        <w:rPr>
          <w:spacing w:val="2"/>
        </w:rPr>
        <w:t xml:space="preserve"> </w:t>
      </w:r>
      <w:r>
        <w:rPr>
          <w:spacing w:val="-2"/>
        </w:rPr>
        <w:t>p</w:t>
      </w:r>
      <w:r>
        <w:t>er</w:t>
      </w:r>
      <w:r>
        <w:rPr>
          <w:spacing w:val="-1"/>
        </w:rPr>
        <w:t xml:space="preserve"> </w:t>
      </w:r>
      <w:r>
        <w:t>week</w:t>
      </w:r>
      <w:r>
        <w:rPr>
          <w:spacing w:val="-2"/>
        </w:rPr>
        <w:t xml:space="preserve"> d</w:t>
      </w:r>
      <w:r>
        <w:t>ie</w:t>
      </w:r>
      <w:r>
        <w:rPr>
          <w:spacing w:val="-2"/>
        </w:rPr>
        <w:t>n</w:t>
      </w:r>
      <w:r>
        <w:t>st.</w:t>
      </w:r>
    </w:p>
    <w:p w:rsidR="00447E00" w:rsidRDefault="00447E00">
      <w:pPr>
        <w:kinsoku w:val="0"/>
        <w:overflowPunct w:val="0"/>
        <w:spacing w:before="9" w:line="240" w:lineRule="exact"/>
      </w:pPr>
    </w:p>
    <w:p w:rsidR="00447E00" w:rsidRDefault="00447E00">
      <w:pPr>
        <w:pStyle w:val="Plattetekst"/>
        <w:kinsoku w:val="0"/>
        <w:overflowPunct w:val="0"/>
        <w:spacing w:line="275" w:lineRule="auto"/>
        <w:ind w:right="518"/>
      </w:pPr>
      <w:r>
        <w:t>Dat</w:t>
      </w:r>
      <w:r>
        <w:rPr>
          <w:spacing w:val="-2"/>
        </w:rPr>
        <w:t xml:space="preserve"> h</w:t>
      </w:r>
      <w:r>
        <w:t>ou</w:t>
      </w:r>
      <w:r>
        <w:rPr>
          <w:spacing w:val="-2"/>
        </w:rPr>
        <w:t>d</w:t>
      </w:r>
      <w:r>
        <w:t>t</w:t>
      </w:r>
      <w:r>
        <w:rPr>
          <w:spacing w:val="-2"/>
        </w:rPr>
        <w:t xml:space="preserve"> </w:t>
      </w:r>
      <w:r>
        <w:t xml:space="preserve">in; 1 </w:t>
      </w:r>
      <w:r>
        <w:rPr>
          <w:spacing w:val="-2"/>
        </w:rPr>
        <w:t>n</w:t>
      </w:r>
      <w:r>
        <w:t>a</w:t>
      </w:r>
      <w:r>
        <w:rPr>
          <w:spacing w:val="-2"/>
        </w:rPr>
        <w:t>ch</w:t>
      </w:r>
      <w:r>
        <w:rPr>
          <w:spacing w:val="1"/>
        </w:rPr>
        <w:t>t</w:t>
      </w:r>
      <w:r>
        <w:rPr>
          <w:spacing w:val="-2"/>
        </w:rPr>
        <w:t>d</w:t>
      </w:r>
      <w:r>
        <w:t>ie</w:t>
      </w:r>
      <w:r>
        <w:rPr>
          <w:spacing w:val="-2"/>
        </w:rPr>
        <w:t>n</w:t>
      </w:r>
      <w:r>
        <w:t>st</w:t>
      </w:r>
      <w:r>
        <w:rPr>
          <w:spacing w:val="-1"/>
        </w:rPr>
        <w:t xml:space="preserve"> </w:t>
      </w:r>
      <w:r>
        <w:rPr>
          <w:spacing w:val="-2"/>
        </w:rPr>
        <w:t>d</w:t>
      </w:r>
      <w:r>
        <w:t>o</w:t>
      </w:r>
      <w:r>
        <w:rPr>
          <w:spacing w:val="1"/>
        </w:rPr>
        <w:t>o</w:t>
      </w:r>
      <w:r>
        <w:t>r</w:t>
      </w:r>
      <w:r>
        <w:rPr>
          <w:spacing w:val="1"/>
        </w:rPr>
        <w:t xml:space="preserve"> 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</w:t>
      </w:r>
      <w:r>
        <w:t>week en</w:t>
      </w:r>
      <w:r>
        <w:rPr>
          <w:spacing w:val="-3"/>
        </w:rPr>
        <w:t xml:space="preserve"> </w:t>
      </w:r>
      <w:r>
        <w:t>om</w:t>
      </w:r>
      <w:r>
        <w:rPr>
          <w:spacing w:val="-2"/>
        </w:rPr>
        <w:t xml:space="preserve"> d</w:t>
      </w:r>
      <w:r>
        <w:t>e 5</w:t>
      </w:r>
      <w:r>
        <w:rPr>
          <w:spacing w:val="-2"/>
        </w:rPr>
        <w:t xml:space="preserve"> </w:t>
      </w:r>
      <w:r>
        <w:t>wek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rPr>
          <w:spacing w:val="2"/>
        </w:rPr>
        <w:t>w</w:t>
      </w:r>
      <w:r>
        <w:t>e</w:t>
      </w:r>
      <w:r>
        <w:rPr>
          <w:spacing w:val="-2"/>
        </w:rPr>
        <w:t>e</w:t>
      </w:r>
      <w:r>
        <w:t>k</w:t>
      </w:r>
      <w:r>
        <w:rPr>
          <w:spacing w:val="-1"/>
        </w:rPr>
        <w:t>e</w:t>
      </w:r>
      <w:r>
        <w:rPr>
          <w:spacing w:val="-2"/>
        </w:rPr>
        <w:t>ndd</w:t>
      </w:r>
      <w:r>
        <w:t>ie</w:t>
      </w:r>
      <w:r>
        <w:rPr>
          <w:spacing w:val="-2"/>
        </w:rPr>
        <w:t>n</w:t>
      </w:r>
      <w:r>
        <w:t xml:space="preserve">st </w:t>
      </w:r>
      <w:r>
        <w:rPr>
          <w:spacing w:val="-2"/>
        </w:rPr>
        <w:t>(</w:t>
      </w:r>
      <w:r>
        <w:t>en</w:t>
      </w:r>
      <w:r>
        <w:rPr>
          <w:spacing w:val="-3"/>
        </w:rPr>
        <w:t xml:space="preserve"> </w:t>
      </w:r>
      <w:r>
        <w:rPr>
          <w:spacing w:val="-2"/>
        </w:rPr>
        <w:t>d</w:t>
      </w:r>
      <w:r>
        <w:rPr>
          <w:spacing w:val="1"/>
        </w:rPr>
        <w:t>a</w:t>
      </w:r>
      <w:r>
        <w:t>n</w:t>
      </w:r>
      <w:r>
        <w:rPr>
          <w:spacing w:val="-3"/>
        </w:rPr>
        <w:t xml:space="preserve"> </w:t>
      </w:r>
      <w:r>
        <w:t xml:space="preserve">is </w:t>
      </w:r>
      <w:r>
        <w:rPr>
          <w:spacing w:val="-2"/>
        </w:rPr>
        <w:t>d</w:t>
      </w:r>
      <w:r>
        <w:t>it</w:t>
      </w:r>
      <w:r>
        <w:rPr>
          <w:spacing w:val="-2"/>
        </w:rPr>
        <w:t xml:space="preserve"> </w:t>
      </w:r>
      <w:r>
        <w:t xml:space="preserve">1 </w:t>
      </w:r>
      <w:r>
        <w:rPr>
          <w:spacing w:val="-2"/>
        </w:rPr>
        <w:t>d</w:t>
      </w:r>
      <w:r>
        <w:t>ag</w:t>
      </w:r>
      <w:r>
        <w:rPr>
          <w:spacing w:val="-2"/>
        </w:rPr>
        <w:t xml:space="preserve"> </w:t>
      </w:r>
      <w:r>
        <w:t xml:space="preserve">in </w:t>
      </w:r>
      <w:r>
        <w:rPr>
          <w:spacing w:val="-2"/>
        </w:rPr>
        <w:t>h</w:t>
      </w:r>
      <w:r>
        <w:t>et</w:t>
      </w:r>
      <w:r>
        <w:rPr>
          <w:spacing w:val="-2"/>
        </w:rPr>
        <w:t xml:space="preserve"> </w:t>
      </w:r>
      <w:r>
        <w:t>wee</w:t>
      </w:r>
      <w:r>
        <w:rPr>
          <w:spacing w:val="-1"/>
        </w:rPr>
        <w:t>k</w:t>
      </w:r>
      <w:r>
        <w:t>e</w:t>
      </w:r>
      <w:r>
        <w:rPr>
          <w:spacing w:val="-2"/>
        </w:rPr>
        <w:t>n</w:t>
      </w:r>
      <w:r>
        <w:rPr>
          <w:spacing w:val="1"/>
        </w:rPr>
        <w:t>d</w:t>
      </w:r>
      <w:r>
        <w:t>,</w:t>
      </w:r>
      <w:r>
        <w:rPr>
          <w:spacing w:val="-2"/>
        </w:rPr>
        <w:t xml:space="preserve"> </w:t>
      </w:r>
      <w:r>
        <w:t>voor</w:t>
      </w:r>
      <w:r>
        <w:rPr>
          <w:spacing w:val="-1"/>
        </w:rPr>
        <w:t xml:space="preserve"> </w:t>
      </w:r>
      <w:r>
        <w:t>werk</w:t>
      </w:r>
      <w:r>
        <w:rPr>
          <w:spacing w:val="-1"/>
        </w:rPr>
        <w:t xml:space="preserve"> </w:t>
      </w:r>
      <w:r>
        <w:rPr>
          <w:spacing w:val="-2"/>
        </w:rPr>
        <w:t>c</w:t>
      </w:r>
      <w:r>
        <w:t>omf</w:t>
      </w:r>
      <w:r>
        <w:rPr>
          <w:spacing w:val="-2"/>
        </w:rPr>
        <w:t>o</w:t>
      </w:r>
      <w:r>
        <w:t>rt</w:t>
      </w:r>
      <w:r>
        <w:rPr>
          <w:spacing w:val="-1"/>
        </w:rPr>
        <w:t xml:space="preserve"> </w:t>
      </w:r>
      <w:r>
        <w:t>en</w:t>
      </w:r>
      <w:r>
        <w:rPr>
          <w:spacing w:val="-3"/>
        </w:rPr>
        <w:t xml:space="preserve"> </w:t>
      </w:r>
      <w:r>
        <w:t xml:space="preserve">evt </w:t>
      </w:r>
      <w:r>
        <w:rPr>
          <w:spacing w:val="1"/>
        </w:rPr>
        <w:t>o</w:t>
      </w:r>
      <w:r>
        <w:rPr>
          <w:spacing w:val="-2"/>
        </w:rPr>
        <w:t>p</w:t>
      </w:r>
      <w:r>
        <w:t>va</w:t>
      </w:r>
      <w:r>
        <w:rPr>
          <w:spacing w:val="-1"/>
        </w:rPr>
        <w:t>n</w:t>
      </w:r>
      <w:r>
        <w:t>g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t>zi</w:t>
      </w:r>
      <w:r>
        <w:rPr>
          <w:spacing w:val="-1"/>
        </w:rPr>
        <w:t>e</w:t>
      </w:r>
      <w:r>
        <w:t>ke artse</w:t>
      </w:r>
      <w:r>
        <w:rPr>
          <w:spacing w:val="-2"/>
        </w:rPr>
        <w:t>n)</w:t>
      </w:r>
      <w:r>
        <w:t>.</w:t>
      </w:r>
    </w:p>
    <w:p w:rsidR="00447E00" w:rsidRDefault="00447E00">
      <w:pPr>
        <w:pStyle w:val="Plattetekst"/>
        <w:kinsoku w:val="0"/>
        <w:overflowPunct w:val="0"/>
        <w:spacing w:before="1" w:line="278" w:lineRule="auto"/>
        <w:ind w:right="546"/>
      </w:pPr>
      <w:r>
        <w:t>Wij</w:t>
      </w:r>
      <w:r>
        <w:rPr>
          <w:spacing w:val="-1"/>
        </w:rPr>
        <w:t xml:space="preserve"> </w:t>
      </w:r>
      <w:r>
        <w:rPr>
          <w:spacing w:val="-2"/>
        </w:rPr>
        <w:t>h</w:t>
      </w:r>
      <w:r>
        <w:t>e</w:t>
      </w:r>
      <w:r>
        <w:rPr>
          <w:spacing w:val="-2"/>
        </w:rPr>
        <w:t>bb</w:t>
      </w:r>
      <w:r>
        <w:t>en g</w:t>
      </w:r>
      <w:r>
        <w:rPr>
          <w:spacing w:val="-1"/>
        </w:rPr>
        <w:t>e</w:t>
      </w:r>
      <w:r>
        <w:t>en</w:t>
      </w:r>
      <w:r>
        <w:rPr>
          <w:spacing w:val="-3"/>
        </w:rPr>
        <w:t xml:space="preserve"> </w:t>
      </w:r>
      <w:r>
        <w:t>ac</w:t>
      </w:r>
      <w:r>
        <w:rPr>
          <w:spacing w:val="1"/>
        </w:rPr>
        <w:t>h</w:t>
      </w:r>
      <w:r>
        <w:t>t</w:t>
      </w:r>
      <w:r>
        <w:rPr>
          <w:spacing w:val="-1"/>
        </w:rPr>
        <w:t>e</w:t>
      </w:r>
      <w:r>
        <w:t>r</w:t>
      </w:r>
      <w:r>
        <w:rPr>
          <w:spacing w:val="1"/>
        </w:rPr>
        <w:t>w</w:t>
      </w:r>
      <w:r>
        <w:t>a</w:t>
      </w:r>
      <w:r>
        <w:rPr>
          <w:spacing w:val="-2"/>
        </w:rPr>
        <w:t>ch</w:t>
      </w:r>
      <w:r>
        <w:t>t,</w:t>
      </w:r>
      <w:r>
        <w:rPr>
          <w:spacing w:val="-2"/>
        </w:rPr>
        <w:t xml:space="preserve"> du</w:t>
      </w:r>
      <w:r>
        <w:t xml:space="preserve">s </w:t>
      </w:r>
      <w:r>
        <w:rPr>
          <w:spacing w:val="-2"/>
        </w:rPr>
        <w:t>b</w:t>
      </w:r>
      <w:r>
        <w:t>ij</w:t>
      </w:r>
      <w:r>
        <w:rPr>
          <w:spacing w:val="1"/>
        </w:rPr>
        <w:t xml:space="preserve"> </w:t>
      </w:r>
      <w:r>
        <w:rPr>
          <w:spacing w:val="-2"/>
        </w:rPr>
        <w:t>d</w:t>
      </w:r>
      <w:r>
        <w:t>r</w:t>
      </w:r>
      <w:r>
        <w:rPr>
          <w:spacing w:val="1"/>
        </w:rPr>
        <w:t>u</w:t>
      </w:r>
      <w:r>
        <w:t>k</w:t>
      </w:r>
      <w:r>
        <w:rPr>
          <w:spacing w:val="-1"/>
        </w:rPr>
        <w:t>t</w:t>
      </w:r>
      <w:r>
        <w:t>e</w:t>
      </w:r>
      <w:r>
        <w:rPr>
          <w:spacing w:val="-2"/>
        </w:rPr>
        <w:t xml:space="preserve"> m</w:t>
      </w:r>
      <w:r>
        <w:t>oet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rPr>
          <w:spacing w:val="1"/>
        </w:rPr>
        <w:t>d</w:t>
      </w:r>
      <w:r>
        <w:t>e</w:t>
      </w:r>
      <w:r>
        <w:rPr>
          <w:spacing w:val="-2"/>
        </w:rPr>
        <w:t xml:space="preserve"> d</w:t>
      </w:r>
      <w:r>
        <w:t>ier</w:t>
      </w:r>
      <w:r>
        <w:rPr>
          <w:spacing w:val="1"/>
        </w:rPr>
        <w:t>e</w:t>
      </w:r>
      <w:r>
        <w:rPr>
          <w:spacing w:val="-2"/>
        </w:rPr>
        <w:t>n</w:t>
      </w:r>
      <w:r>
        <w:t>artsen on</w:t>
      </w:r>
      <w:r>
        <w:rPr>
          <w:spacing w:val="-2"/>
        </w:rPr>
        <w:t>d</w:t>
      </w:r>
      <w:r>
        <w:t>erling</w:t>
      </w:r>
      <w:r>
        <w:rPr>
          <w:spacing w:val="-2"/>
        </w:rPr>
        <w:t xml:space="preserve"> </w:t>
      </w:r>
      <w:r>
        <w:t>overle</w:t>
      </w:r>
      <w:r>
        <w:rPr>
          <w:spacing w:val="-1"/>
        </w:rPr>
        <w:t>g</w:t>
      </w:r>
      <w:r>
        <w:t>g</w:t>
      </w:r>
      <w:r>
        <w:rPr>
          <w:spacing w:val="-1"/>
        </w:rPr>
        <w:t>e</w:t>
      </w:r>
      <w:r>
        <w:rPr>
          <w:spacing w:val="-4"/>
        </w:rPr>
        <w:t>n</w:t>
      </w:r>
      <w:r>
        <w:t>.</w:t>
      </w:r>
    </w:p>
    <w:p w:rsidR="00447E00" w:rsidRDefault="00447E00">
      <w:pPr>
        <w:kinsoku w:val="0"/>
        <w:overflowPunct w:val="0"/>
        <w:spacing w:before="7" w:line="190" w:lineRule="exact"/>
        <w:rPr>
          <w:sz w:val="19"/>
          <w:szCs w:val="19"/>
        </w:rPr>
      </w:pPr>
    </w:p>
    <w:p w:rsidR="00447E00" w:rsidRDefault="00447E00">
      <w:pPr>
        <w:kinsoku w:val="0"/>
        <w:overflowPunct w:val="0"/>
        <w:ind w:left="116"/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i/>
          <w:iCs/>
          <w:sz w:val="28"/>
          <w:szCs w:val="28"/>
        </w:rPr>
        <w:t xml:space="preserve">Hoe 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>g</w:t>
      </w:r>
      <w:r>
        <w:rPr>
          <w:rFonts w:ascii="Calibri" w:hAnsi="Calibri" w:cs="Calibri"/>
          <w:i/>
          <w:iCs/>
          <w:sz w:val="28"/>
          <w:szCs w:val="28"/>
        </w:rPr>
        <w:t>aat</w:t>
      </w:r>
      <w:r>
        <w:rPr>
          <w:rFonts w:ascii="Calibri" w:hAnsi="Calibri" w:cs="Calibri"/>
          <w:i/>
          <w:iCs/>
          <w:spacing w:val="-3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jullie wer</w:t>
      </w:r>
      <w:r>
        <w:rPr>
          <w:rFonts w:ascii="Calibri" w:hAnsi="Calibri" w:cs="Calibri"/>
          <w:i/>
          <w:iCs/>
          <w:spacing w:val="-3"/>
          <w:sz w:val="28"/>
          <w:szCs w:val="28"/>
        </w:rPr>
        <w:t>ko</w:t>
      </w:r>
      <w:r>
        <w:rPr>
          <w:rFonts w:ascii="Calibri" w:hAnsi="Calibri" w:cs="Calibri"/>
          <w:i/>
          <w:iCs/>
          <w:sz w:val="28"/>
          <w:szCs w:val="28"/>
        </w:rPr>
        <w:t>verleg?</w:t>
      </w:r>
    </w:p>
    <w:p w:rsidR="00447E00" w:rsidRDefault="00447E00">
      <w:pPr>
        <w:kinsoku w:val="0"/>
        <w:overflowPunct w:val="0"/>
        <w:spacing w:before="9" w:line="240" w:lineRule="exact"/>
      </w:pPr>
    </w:p>
    <w:p w:rsidR="00447E00" w:rsidRDefault="00447E00">
      <w:pPr>
        <w:pStyle w:val="Plattetekst"/>
        <w:kinsoku w:val="0"/>
        <w:overflowPunct w:val="0"/>
        <w:spacing w:line="276" w:lineRule="auto"/>
        <w:ind w:right="425"/>
      </w:pPr>
      <w:r>
        <w:t>We</w:t>
      </w:r>
      <w:r>
        <w:rPr>
          <w:spacing w:val="-2"/>
        </w:rPr>
        <w:t xml:space="preserve"> h</w:t>
      </w:r>
      <w:r>
        <w:t>e</w:t>
      </w:r>
      <w:r>
        <w:rPr>
          <w:spacing w:val="-2"/>
        </w:rPr>
        <w:t>bb</w:t>
      </w:r>
      <w:r>
        <w:rPr>
          <w:spacing w:val="1"/>
        </w:rPr>
        <w:t>e</w:t>
      </w:r>
      <w:r>
        <w:t>n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>en</w:t>
      </w:r>
      <w:r>
        <w:t>s</w:t>
      </w:r>
      <w:r>
        <w:rPr>
          <w:spacing w:val="1"/>
        </w:rPr>
        <w:t xml:space="preserve"> </w:t>
      </w:r>
      <w:r>
        <w:rPr>
          <w:spacing w:val="-2"/>
        </w:rPr>
        <w:t>p</w:t>
      </w:r>
      <w:r>
        <w:t>er</w:t>
      </w:r>
      <w:r>
        <w:rPr>
          <w:spacing w:val="1"/>
        </w:rPr>
        <w:t xml:space="preserve"> </w:t>
      </w:r>
      <w:r>
        <w:rPr>
          <w:spacing w:val="-2"/>
        </w:rPr>
        <w:t>m</w:t>
      </w:r>
      <w:r>
        <w:t>aa</w:t>
      </w:r>
      <w:r>
        <w:rPr>
          <w:spacing w:val="-2"/>
        </w:rPr>
        <w:t>n</w:t>
      </w:r>
      <w:r>
        <w:t>d</w:t>
      </w:r>
      <w:r>
        <w:rPr>
          <w:spacing w:val="-3"/>
        </w:rPr>
        <w:t xml:space="preserve"> </w:t>
      </w:r>
      <w:r>
        <w:t>e</w:t>
      </w:r>
      <w:r>
        <w:rPr>
          <w:spacing w:val="-2"/>
        </w:rPr>
        <w:t>e</w:t>
      </w:r>
      <w:r>
        <w:t>n alge</w:t>
      </w:r>
      <w:r>
        <w:rPr>
          <w:spacing w:val="-2"/>
        </w:rPr>
        <w:t>h</w:t>
      </w:r>
      <w:r>
        <w:t>e</w:t>
      </w:r>
      <w:r>
        <w:rPr>
          <w:spacing w:val="-2"/>
        </w:rPr>
        <w:t>e</w:t>
      </w:r>
      <w:r>
        <w:t>l</w:t>
      </w:r>
      <w:r>
        <w:rPr>
          <w:spacing w:val="1"/>
        </w:rPr>
        <w:t xml:space="preserve"> </w:t>
      </w:r>
      <w:r>
        <w:t>overleg</w:t>
      </w:r>
      <w:r>
        <w:rPr>
          <w:spacing w:val="-2"/>
        </w:rPr>
        <w:t xml:space="preserve"> m</w:t>
      </w:r>
      <w:r>
        <w:t>et</w:t>
      </w:r>
      <w:r>
        <w:rPr>
          <w:spacing w:val="-2"/>
        </w:rPr>
        <w:t xml:space="preserve"> </w:t>
      </w:r>
      <w:r>
        <w:t>alle</w:t>
      </w:r>
      <w:r>
        <w:rPr>
          <w:spacing w:val="-1"/>
        </w:rPr>
        <w:t xml:space="preserve"> </w:t>
      </w:r>
      <w:r>
        <w:t>ass</w:t>
      </w:r>
      <w:r>
        <w:rPr>
          <w:spacing w:val="-3"/>
        </w:rPr>
        <w:t>i</w:t>
      </w:r>
      <w:r>
        <w:rPr>
          <w:spacing w:val="-2"/>
        </w:rPr>
        <w:t>s</w:t>
      </w:r>
      <w:r>
        <w:t>t</w:t>
      </w:r>
      <w:r>
        <w:rPr>
          <w:spacing w:val="-1"/>
        </w:rPr>
        <w:t>e</w:t>
      </w:r>
      <w:r>
        <w:rPr>
          <w:spacing w:val="-2"/>
        </w:rPr>
        <w:t>n</w:t>
      </w:r>
      <w:r>
        <w:t>t</w:t>
      </w:r>
      <w:r>
        <w:rPr>
          <w:spacing w:val="-1"/>
        </w:rPr>
        <w:t>e</w:t>
      </w:r>
      <w:r>
        <w:t xml:space="preserve">s </w:t>
      </w:r>
      <w:r>
        <w:rPr>
          <w:spacing w:val="-1"/>
        </w:rPr>
        <w:t>e</w:t>
      </w:r>
      <w:r>
        <w:t xml:space="preserve">n </w:t>
      </w:r>
      <w:r>
        <w:rPr>
          <w:spacing w:val="-2"/>
        </w:rPr>
        <w:t>d</w:t>
      </w:r>
      <w:r>
        <w:t>iere</w:t>
      </w:r>
      <w:r>
        <w:rPr>
          <w:spacing w:val="-2"/>
        </w:rPr>
        <w:t>n</w:t>
      </w:r>
      <w:r>
        <w:t>artsen</w:t>
      </w:r>
      <w:r>
        <w:rPr>
          <w:spacing w:val="-2"/>
        </w:rPr>
        <w:t xml:space="preserve"> </w:t>
      </w:r>
      <w:r>
        <w:t>van</w:t>
      </w:r>
      <w:r>
        <w:rPr>
          <w:spacing w:val="-2"/>
        </w:rPr>
        <w:t xml:space="preserve"> </w:t>
      </w:r>
      <w:r>
        <w:t>alle</w:t>
      </w:r>
      <w:r>
        <w:rPr>
          <w:spacing w:val="-1"/>
        </w:rPr>
        <w:t xml:space="preserve"> </w:t>
      </w:r>
      <w:r>
        <w:rPr>
          <w:spacing w:val="-2"/>
        </w:rPr>
        <w:t>d</w:t>
      </w:r>
      <w:r>
        <w:t>e</w:t>
      </w:r>
      <w:r>
        <w:rPr>
          <w:spacing w:val="-2"/>
        </w:rPr>
        <w:t>p</w:t>
      </w:r>
      <w:r>
        <w:t>e</w:t>
      </w:r>
      <w:r>
        <w:rPr>
          <w:spacing w:val="-2"/>
        </w:rPr>
        <w:t>nd</w:t>
      </w:r>
      <w:r>
        <w:t>a</w:t>
      </w:r>
      <w:r>
        <w:rPr>
          <w:spacing w:val="1"/>
        </w:rPr>
        <w:t>n</w:t>
      </w:r>
      <w:r>
        <w:rPr>
          <w:spacing w:val="-2"/>
        </w:rPr>
        <w:t>c</w:t>
      </w:r>
      <w:r>
        <w:t>es.</w:t>
      </w:r>
      <w:r>
        <w:rPr>
          <w:spacing w:val="-1"/>
        </w:rPr>
        <w:t xml:space="preserve"> </w:t>
      </w:r>
      <w:r>
        <w:t>Daarna</w:t>
      </w:r>
      <w:r>
        <w:rPr>
          <w:spacing w:val="-1"/>
        </w:rPr>
        <w:t>a</w:t>
      </w:r>
      <w:r>
        <w:t>st</w:t>
      </w:r>
      <w:r>
        <w:rPr>
          <w:spacing w:val="-1"/>
        </w:rPr>
        <w:t xml:space="preserve"> </w:t>
      </w:r>
      <w:r>
        <w:rPr>
          <w:spacing w:val="-2"/>
        </w:rPr>
        <w:t>h</w:t>
      </w:r>
      <w:r>
        <w:t>e</w:t>
      </w:r>
      <w:r>
        <w:rPr>
          <w:spacing w:val="-2"/>
        </w:rPr>
        <w:t>bb</w:t>
      </w:r>
      <w:r>
        <w:t xml:space="preserve">en 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</w:t>
      </w:r>
      <w:r>
        <w:t>r</w:t>
      </w:r>
      <w:r>
        <w:rPr>
          <w:spacing w:val="1"/>
        </w:rPr>
        <w:t>u</w:t>
      </w:r>
      <w:r>
        <w:rPr>
          <w:spacing w:val="-2"/>
        </w:rPr>
        <w:t>n</w:t>
      </w:r>
      <w:r>
        <w:rPr>
          <w:spacing w:val="1"/>
        </w:rPr>
        <w:t>d</w:t>
      </w:r>
      <w:r>
        <w:t>vee</w:t>
      </w:r>
      <w:r>
        <w:rPr>
          <w:spacing w:val="-2"/>
        </w:rPr>
        <w:t xml:space="preserve"> d</w:t>
      </w:r>
      <w:r>
        <w:t>iere</w:t>
      </w:r>
      <w:r>
        <w:rPr>
          <w:spacing w:val="-2"/>
        </w:rPr>
        <w:t>n</w:t>
      </w:r>
      <w:r>
        <w:t>artsen e</w:t>
      </w:r>
      <w:r>
        <w:rPr>
          <w:spacing w:val="-2"/>
        </w:rPr>
        <w:t>e</w:t>
      </w:r>
      <w:r>
        <w:t>n</w:t>
      </w:r>
      <w:r>
        <w:rPr>
          <w:spacing w:val="-3"/>
        </w:rPr>
        <w:t xml:space="preserve"> </w:t>
      </w:r>
      <w:r>
        <w:t>werkoverleg,</w:t>
      </w:r>
      <w:r>
        <w:rPr>
          <w:spacing w:val="-2"/>
        </w:rPr>
        <w:t xml:space="preserve"> </w:t>
      </w:r>
      <w:r>
        <w:t>e</w:t>
      </w:r>
      <w:r>
        <w:rPr>
          <w:spacing w:val="-4"/>
        </w:rPr>
        <w:t>e</w:t>
      </w:r>
      <w:r>
        <w:rPr>
          <w:spacing w:val="-2"/>
        </w:rPr>
        <w:t>n</w:t>
      </w:r>
      <w:r>
        <w:t xml:space="preserve">s </w:t>
      </w:r>
      <w:r>
        <w:rPr>
          <w:spacing w:val="-2"/>
        </w:rPr>
        <w:t>p</w:t>
      </w:r>
      <w:r>
        <w:t>er</w:t>
      </w:r>
      <w:r>
        <w:rPr>
          <w:spacing w:val="-1"/>
        </w:rPr>
        <w:t xml:space="preserve"> </w:t>
      </w:r>
      <w:r>
        <w:t>2</w:t>
      </w:r>
      <w:r>
        <w:rPr>
          <w:spacing w:val="-2"/>
        </w:rPr>
        <w:t xml:space="preserve"> </w:t>
      </w:r>
      <w:r>
        <w:t>wek</w:t>
      </w:r>
      <w:r>
        <w:rPr>
          <w:spacing w:val="-1"/>
        </w:rPr>
        <w:t>e</w:t>
      </w:r>
      <w:r>
        <w:rPr>
          <w:spacing w:val="-2"/>
        </w:rPr>
        <w:t>n</w:t>
      </w:r>
      <w:r>
        <w:t>.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rPr>
          <w:spacing w:val="2"/>
        </w:rPr>
        <w:t>g</w:t>
      </w:r>
      <w:r>
        <w:t>e</w:t>
      </w:r>
      <w:r>
        <w:rPr>
          <w:spacing w:val="-1"/>
        </w:rPr>
        <w:t>z</w:t>
      </w:r>
      <w:r>
        <w:t>els</w:t>
      </w:r>
      <w:r>
        <w:rPr>
          <w:spacing w:val="-1"/>
        </w:rPr>
        <w:t>c</w:t>
      </w:r>
      <w:r>
        <w:rPr>
          <w:spacing w:val="-2"/>
        </w:rPr>
        <w:t>h</w:t>
      </w:r>
      <w:r>
        <w:t>a</w:t>
      </w:r>
      <w:r>
        <w:rPr>
          <w:spacing w:val="-2"/>
        </w:rPr>
        <w:t>p</w:t>
      </w:r>
      <w:r>
        <w:t>sdier</w:t>
      </w:r>
      <w:r>
        <w:rPr>
          <w:spacing w:val="-1"/>
        </w:rPr>
        <w:t>e</w:t>
      </w:r>
      <w:r>
        <w:rPr>
          <w:spacing w:val="-2"/>
        </w:rPr>
        <w:t>n</w:t>
      </w:r>
      <w:r>
        <w:t>artsen</w:t>
      </w:r>
      <w:r>
        <w:rPr>
          <w:spacing w:val="-2"/>
        </w:rPr>
        <w:t xml:space="preserve"> h</w:t>
      </w:r>
      <w:r>
        <w:t>ebb</w:t>
      </w:r>
      <w:r>
        <w:rPr>
          <w:spacing w:val="-1"/>
        </w:rPr>
        <w:t>e</w:t>
      </w:r>
      <w:r>
        <w:t xml:space="preserve">n </w:t>
      </w:r>
      <w:r>
        <w:rPr>
          <w:spacing w:val="-2"/>
        </w:rPr>
        <w:t>hu</w:t>
      </w:r>
      <w:r>
        <w:t>n eig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t>werkove</w:t>
      </w:r>
      <w:r>
        <w:rPr>
          <w:spacing w:val="-2"/>
        </w:rPr>
        <w:t>r</w:t>
      </w:r>
      <w:r>
        <w:t>leg</w:t>
      </w:r>
      <w:r>
        <w:rPr>
          <w:spacing w:val="-2"/>
        </w:rPr>
        <w:t xml:space="preserve"> </w:t>
      </w:r>
      <w:r>
        <w:t>en</w:t>
      </w:r>
      <w:r>
        <w:rPr>
          <w:spacing w:val="-3"/>
        </w:rPr>
        <w:t xml:space="preserve"> </w:t>
      </w:r>
      <w:r>
        <w:t>o</w:t>
      </w:r>
      <w:r>
        <w:rPr>
          <w:spacing w:val="1"/>
        </w:rPr>
        <w:t>o</w:t>
      </w:r>
      <w:r>
        <w:t>k</w:t>
      </w:r>
      <w:r>
        <w:rPr>
          <w:spacing w:val="-2"/>
        </w:rPr>
        <w:t xml:space="preserve"> d</w:t>
      </w:r>
      <w:r>
        <w:t>e</w:t>
      </w:r>
      <w:r>
        <w:rPr>
          <w:spacing w:val="-2"/>
        </w:rPr>
        <w:t xml:space="preserve"> </w:t>
      </w:r>
      <w:r>
        <w:t>assiste</w:t>
      </w:r>
      <w:r>
        <w:rPr>
          <w:spacing w:val="-2"/>
        </w:rPr>
        <w:t>n</w:t>
      </w:r>
      <w:r>
        <w:t>t</w:t>
      </w:r>
      <w:r>
        <w:rPr>
          <w:spacing w:val="-1"/>
        </w:rPr>
        <w:t>e</w:t>
      </w:r>
      <w:r>
        <w:t xml:space="preserve">s </w:t>
      </w:r>
      <w:r>
        <w:rPr>
          <w:spacing w:val="-2"/>
        </w:rPr>
        <w:t>h</w:t>
      </w:r>
      <w:r>
        <w:t>e</w:t>
      </w:r>
      <w:r>
        <w:rPr>
          <w:spacing w:val="-2"/>
        </w:rPr>
        <w:t>bb</w:t>
      </w:r>
      <w:r>
        <w:t>en</w:t>
      </w:r>
      <w:r>
        <w:rPr>
          <w:spacing w:val="2"/>
        </w:rPr>
        <w:t xml:space="preserve"> </w:t>
      </w:r>
      <w:r>
        <w:rPr>
          <w:spacing w:val="-2"/>
        </w:rPr>
        <w:t>hu</w:t>
      </w:r>
      <w:r>
        <w:t>n eig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t>werkoverle</w:t>
      </w:r>
      <w:r>
        <w:rPr>
          <w:spacing w:val="-3"/>
        </w:rPr>
        <w:t>g</w:t>
      </w:r>
      <w:r>
        <w:t>.</w:t>
      </w:r>
    </w:p>
    <w:p w:rsidR="00447E00" w:rsidRDefault="00447E00">
      <w:pPr>
        <w:kinsoku w:val="0"/>
        <w:overflowPunct w:val="0"/>
        <w:spacing w:before="1"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ind w:left="116"/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i/>
          <w:iCs/>
          <w:sz w:val="28"/>
          <w:szCs w:val="28"/>
        </w:rPr>
        <w:t xml:space="preserve">Hoe 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>g</w:t>
      </w:r>
      <w:r>
        <w:rPr>
          <w:rFonts w:ascii="Calibri" w:hAnsi="Calibri" w:cs="Calibri"/>
          <w:i/>
          <w:iCs/>
          <w:sz w:val="28"/>
          <w:szCs w:val="28"/>
        </w:rPr>
        <w:t>aat</w:t>
      </w:r>
      <w:r>
        <w:rPr>
          <w:rFonts w:ascii="Calibri" w:hAnsi="Calibri" w:cs="Calibri"/>
          <w:i/>
          <w:iCs/>
          <w:spacing w:val="-3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jullie a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>dm</w:t>
      </w:r>
      <w:r>
        <w:rPr>
          <w:rFonts w:ascii="Calibri" w:hAnsi="Calibri" w:cs="Calibri"/>
          <w:i/>
          <w:iCs/>
          <w:sz w:val="28"/>
          <w:szCs w:val="28"/>
        </w:rPr>
        <w:t>i</w:t>
      </w:r>
      <w:r>
        <w:rPr>
          <w:rFonts w:ascii="Calibri" w:hAnsi="Calibri" w:cs="Calibri"/>
          <w:i/>
          <w:iCs/>
          <w:spacing w:val="-3"/>
          <w:sz w:val="28"/>
          <w:szCs w:val="28"/>
        </w:rPr>
        <w:t>n</w:t>
      </w:r>
      <w:r>
        <w:rPr>
          <w:rFonts w:ascii="Calibri" w:hAnsi="Calibri" w:cs="Calibri"/>
          <w:i/>
          <w:iCs/>
          <w:sz w:val="28"/>
          <w:szCs w:val="28"/>
        </w:rPr>
        <w:t>i</w:t>
      </w:r>
      <w:r>
        <w:rPr>
          <w:rFonts w:ascii="Calibri" w:hAnsi="Calibri" w:cs="Calibri"/>
          <w:i/>
          <w:iCs/>
          <w:spacing w:val="1"/>
          <w:sz w:val="28"/>
          <w:szCs w:val="28"/>
        </w:rPr>
        <w:t>s</w:t>
      </w:r>
      <w:r>
        <w:rPr>
          <w:rFonts w:ascii="Calibri" w:hAnsi="Calibri" w:cs="Calibri"/>
          <w:i/>
          <w:iCs/>
          <w:sz w:val="28"/>
          <w:szCs w:val="28"/>
        </w:rPr>
        <w:t>tr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>a</w:t>
      </w:r>
      <w:r>
        <w:rPr>
          <w:rFonts w:ascii="Calibri" w:hAnsi="Calibri" w:cs="Calibri"/>
          <w:i/>
          <w:iCs/>
          <w:sz w:val="28"/>
          <w:szCs w:val="28"/>
        </w:rPr>
        <w:t>tie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bet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>r</w:t>
      </w:r>
      <w:r>
        <w:rPr>
          <w:rFonts w:ascii="Calibri" w:hAnsi="Calibri" w:cs="Calibri"/>
          <w:i/>
          <w:iCs/>
          <w:spacing w:val="-3"/>
          <w:sz w:val="28"/>
          <w:szCs w:val="28"/>
        </w:rPr>
        <w:t>e</w:t>
      </w:r>
      <w:r>
        <w:rPr>
          <w:rFonts w:ascii="Calibri" w:hAnsi="Calibri" w:cs="Calibri"/>
          <w:i/>
          <w:iCs/>
          <w:sz w:val="28"/>
          <w:szCs w:val="28"/>
        </w:rPr>
        <w:t xml:space="preserve">ft 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>d</w:t>
      </w:r>
      <w:r>
        <w:rPr>
          <w:rFonts w:ascii="Calibri" w:hAnsi="Calibri" w:cs="Calibri"/>
          <w:i/>
          <w:iCs/>
          <w:sz w:val="28"/>
          <w:szCs w:val="28"/>
        </w:rPr>
        <w:t>e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bedrijf</w:t>
      </w:r>
      <w:r>
        <w:rPr>
          <w:rFonts w:ascii="Calibri" w:hAnsi="Calibri" w:cs="Calibri"/>
          <w:i/>
          <w:iCs/>
          <w:spacing w:val="1"/>
          <w:sz w:val="28"/>
          <w:szCs w:val="28"/>
        </w:rPr>
        <w:t>s</w:t>
      </w:r>
      <w:r>
        <w:rPr>
          <w:rFonts w:ascii="Calibri" w:hAnsi="Calibri" w:cs="Calibri"/>
          <w:i/>
          <w:iCs/>
          <w:spacing w:val="-3"/>
          <w:sz w:val="28"/>
          <w:szCs w:val="28"/>
        </w:rPr>
        <w:t>b</w:t>
      </w:r>
      <w:r>
        <w:rPr>
          <w:rFonts w:ascii="Calibri" w:hAnsi="Calibri" w:cs="Calibri"/>
          <w:i/>
          <w:iCs/>
          <w:sz w:val="28"/>
          <w:szCs w:val="28"/>
        </w:rPr>
        <w:t>ehan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>d</w:t>
      </w:r>
      <w:r>
        <w:rPr>
          <w:rFonts w:ascii="Calibri" w:hAnsi="Calibri" w:cs="Calibri"/>
          <w:i/>
          <w:iCs/>
          <w:sz w:val="28"/>
          <w:szCs w:val="28"/>
        </w:rPr>
        <w:t>elplan</w:t>
      </w:r>
      <w:r>
        <w:rPr>
          <w:rFonts w:ascii="Calibri" w:hAnsi="Calibri" w:cs="Calibri"/>
          <w:i/>
          <w:iCs/>
          <w:spacing w:val="-3"/>
          <w:sz w:val="28"/>
          <w:szCs w:val="28"/>
        </w:rPr>
        <w:t>ne</w:t>
      </w:r>
      <w:r>
        <w:rPr>
          <w:rFonts w:ascii="Calibri" w:hAnsi="Calibri" w:cs="Calibri"/>
          <w:i/>
          <w:iCs/>
          <w:sz w:val="28"/>
          <w:szCs w:val="28"/>
        </w:rPr>
        <w:t>n?</w:t>
      </w:r>
    </w:p>
    <w:p w:rsidR="00447E00" w:rsidRDefault="00447E00">
      <w:pPr>
        <w:kinsoku w:val="0"/>
        <w:overflowPunct w:val="0"/>
        <w:spacing w:before="9" w:line="240" w:lineRule="exact"/>
      </w:pPr>
    </w:p>
    <w:p w:rsidR="00447E00" w:rsidRDefault="00447E00">
      <w:pPr>
        <w:pStyle w:val="Plattetekst"/>
        <w:kinsoku w:val="0"/>
        <w:overflowPunct w:val="0"/>
        <w:spacing w:line="276" w:lineRule="auto"/>
        <w:ind w:right="455"/>
      </w:pPr>
      <w:r>
        <w:rPr>
          <w:spacing w:val="-2"/>
        </w:rPr>
        <w:t>I</w:t>
      </w:r>
      <w:r>
        <w:t>e</w:t>
      </w:r>
      <w:r>
        <w:rPr>
          <w:spacing w:val="-2"/>
        </w:rPr>
        <w:t>d</w:t>
      </w:r>
      <w:r>
        <w:t>er</w:t>
      </w:r>
      <w:r>
        <w:rPr>
          <w:spacing w:val="-1"/>
        </w:rPr>
        <w:t xml:space="preserve"> </w:t>
      </w:r>
      <w:r>
        <w:rPr>
          <w:spacing w:val="-2"/>
        </w:rPr>
        <w:t>d</w:t>
      </w:r>
      <w:r>
        <w:t>oet</w:t>
      </w:r>
      <w:r>
        <w:rPr>
          <w:spacing w:val="-2"/>
        </w:rPr>
        <w:t xml:space="preserve"> </w:t>
      </w:r>
      <w:r>
        <w:t>zijn</w:t>
      </w:r>
      <w:r>
        <w:rPr>
          <w:spacing w:val="-1"/>
        </w:rPr>
        <w:t xml:space="preserve"> </w:t>
      </w:r>
      <w:r>
        <w:t>eig</w:t>
      </w:r>
      <w:r>
        <w:rPr>
          <w:spacing w:val="-1"/>
        </w:rPr>
        <w:t>e</w:t>
      </w:r>
      <w:r>
        <w:t xml:space="preserve">n </w:t>
      </w:r>
      <w:r>
        <w:rPr>
          <w:spacing w:val="-2"/>
        </w:rPr>
        <w:t>b</w:t>
      </w:r>
      <w:r>
        <w:t>e</w:t>
      </w:r>
      <w:r>
        <w:rPr>
          <w:spacing w:val="-2"/>
        </w:rPr>
        <w:t>d</w:t>
      </w:r>
      <w:r>
        <w:t>rij</w:t>
      </w:r>
      <w:r>
        <w:rPr>
          <w:spacing w:val="1"/>
        </w:rPr>
        <w:t>v</w:t>
      </w:r>
      <w:r>
        <w:t>en</w:t>
      </w:r>
      <w:r>
        <w:rPr>
          <w:spacing w:val="-3"/>
        </w:rPr>
        <w:t xml:space="preserve"> </w:t>
      </w:r>
      <w:r>
        <w:t>en</w:t>
      </w:r>
      <w:r>
        <w:rPr>
          <w:spacing w:val="-3"/>
        </w:rPr>
        <w:t xml:space="preserve"> </w:t>
      </w:r>
      <w:r>
        <w:rPr>
          <w:spacing w:val="1"/>
        </w:rPr>
        <w:t>d</w:t>
      </w:r>
      <w:r>
        <w:t>e</w:t>
      </w:r>
      <w:r>
        <w:rPr>
          <w:spacing w:val="-2"/>
        </w:rPr>
        <w:t xml:space="preserve"> </w:t>
      </w:r>
      <w:r>
        <w:t>overige</w:t>
      </w:r>
      <w:r>
        <w:rPr>
          <w:spacing w:val="-2"/>
        </w:rPr>
        <w:t xml:space="preserve"> (</w:t>
      </w:r>
      <w:r>
        <w:t>kl</w:t>
      </w:r>
      <w:r>
        <w:rPr>
          <w:spacing w:val="-1"/>
        </w:rPr>
        <w:t>e</w:t>
      </w:r>
      <w:r>
        <w:t>in</w:t>
      </w:r>
      <w:r>
        <w:rPr>
          <w:spacing w:val="-2"/>
        </w:rPr>
        <w:t>e</w:t>
      </w:r>
      <w:r>
        <w:t xml:space="preserve">) </w:t>
      </w:r>
      <w:r>
        <w:rPr>
          <w:spacing w:val="-2"/>
        </w:rPr>
        <w:t>b</w:t>
      </w:r>
      <w:r>
        <w:t>e</w:t>
      </w:r>
      <w:r>
        <w:rPr>
          <w:spacing w:val="-2"/>
        </w:rPr>
        <w:t>d</w:t>
      </w:r>
      <w:r>
        <w:t>rij</w:t>
      </w:r>
      <w:r>
        <w:rPr>
          <w:spacing w:val="1"/>
        </w:rPr>
        <w:t>v</w:t>
      </w:r>
      <w:r>
        <w:t>en</w:t>
      </w:r>
      <w:r>
        <w:rPr>
          <w:spacing w:val="-1"/>
        </w:rPr>
        <w:t xml:space="preserve"> </w:t>
      </w:r>
      <w:r>
        <w:t>w</w:t>
      </w:r>
      <w:r>
        <w:rPr>
          <w:spacing w:val="1"/>
        </w:rPr>
        <w:t>o</w:t>
      </w:r>
      <w:r>
        <w:t>rd</w:t>
      </w:r>
      <w:r>
        <w:rPr>
          <w:spacing w:val="-1"/>
        </w:rPr>
        <w:t>e</w:t>
      </w:r>
      <w:r>
        <w:t>n in</w:t>
      </w:r>
      <w:r>
        <w:rPr>
          <w:spacing w:val="-1"/>
        </w:rPr>
        <w:t>g</w:t>
      </w:r>
      <w:r>
        <w:t>e</w:t>
      </w:r>
      <w:r>
        <w:rPr>
          <w:spacing w:val="-2"/>
        </w:rPr>
        <w:t>d</w:t>
      </w:r>
      <w:r>
        <w:t>e</w:t>
      </w:r>
      <w:r>
        <w:rPr>
          <w:spacing w:val="-2"/>
        </w:rPr>
        <w:t>e</w:t>
      </w:r>
      <w:r>
        <w:t>ld. D</w:t>
      </w:r>
      <w:r>
        <w:rPr>
          <w:spacing w:val="-2"/>
        </w:rPr>
        <w:t>e</w:t>
      </w:r>
      <w:r>
        <w:t>ze</w:t>
      </w:r>
      <w:r>
        <w:rPr>
          <w:spacing w:val="-2"/>
        </w:rPr>
        <w:t xml:space="preserve"> p</w:t>
      </w:r>
      <w:r>
        <w:t>la</w:t>
      </w:r>
      <w:r>
        <w:rPr>
          <w:spacing w:val="1"/>
        </w:rPr>
        <w:t>n</w:t>
      </w:r>
      <w:r>
        <w:rPr>
          <w:spacing w:val="-2"/>
        </w:rPr>
        <w:t>n</w:t>
      </w:r>
      <w:r>
        <w:t>en</w:t>
      </w:r>
      <w:r>
        <w:rPr>
          <w:spacing w:val="-3"/>
        </w:rPr>
        <w:t xml:space="preserve"> </w:t>
      </w:r>
      <w:r>
        <w:t>w</w:t>
      </w:r>
      <w:r>
        <w:rPr>
          <w:spacing w:val="1"/>
        </w:rPr>
        <w:t>o</w:t>
      </w:r>
      <w:r>
        <w:t>rd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t>o</w:t>
      </w:r>
      <w:r>
        <w:rPr>
          <w:spacing w:val="1"/>
        </w:rPr>
        <w:t>o</w:t>
      </w:r>
      <w:r>
        <w:t>k</w:t>
      </w:r>
      <w:r>
        <w:rPr>
          <w:spacing w:val="-2"/>
        </w:rPr>
        <w:t xml:space="preserve"> d</w:t>
      </w:r>
      <w:r>
        <w:t>o</w:t>
      </w:r>
      <w:r>
        <w:rPr>
          <w:spacing w:val="1"/>
        </w:rPr>
        <w:t>o</w:t>
      </w:r>
      <w:r>
        <w:t xml:space="preserve">r 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d</w:t>
      </w:r>
      <w:r>
        <w:t>iere</w:t>
      </w:r>
      <w:r>
        <w:rPr>
          <w:spacing w:val="-2"/>
        </w:rPr>
        <w:t>n</w:t>
      </w:r>
      <w:r>
        <w:t>artsen</w:t>
      </w:r>
      <w:r>
        <w:rPr>
          <w:spacing w:val="-2"/>
        </w:rPr>
        <w:t xml:space="preserve"> </w:t>
      </w:r>
      <w:r>
        <w:t>g</w:t>
      </w:r>
      <w:r>
        <w:rPr>
          <w:spacing w:val="-1"/>
        </w:rPr>
        <w:t>e</w:t>
      </w:r>
      <w:r>
        <w:rPr>
          <w:spacing w:val="1"/>
        </w:rPr>
        <w:t>p</w:t>
      </w:r>
      <w:r>
        <w:t>rint</w:t>
      </w:r>
      <w:r>
        <w:rPr>
          <w:spacing w:val="-2"/>
        </w:rPr>
        <w:t xml:space="preserve"> </w:t>
      </w:r>
      <w:r>
        <w:t>en</w:t>
      </w:r>
      <w:r>
        <w:rPr>
          <w:spacing w:val="-3"/>
        </w:rPr>
        <w:t xml:space="preserve"> </w:t>
      </w:r>
      <w:r>
        <w:t>in</w:t>
      </w:r>
      <w:r>
        <w:rPr>
          <w:spacing w:val="-1"/>
        </w:rPr>
        <w:t>g</w:t>
      </w:r>
      <w:r>
        <w:t>ev</w:t>
      </w:r>
      <w:r>
        <w:rPr>
          <w:spacing w:val="-2"/>
        </w:rPr>
        <w:t>u</w:t>
      </w:r>
      <w:r>
        <w:t>ld. So</w:t>
      </w:r>
      <w:r>
        <w:rPr>
          <w:spacing w:val="-2"/>
        </w:rPr>
        <w:t>m</w:t>
      </w:r>
      <w:r>
        <w:t xml:space="preserve">s is </w:t>
      </w:r>
      <w:r>
        <w:rPr>
          <w:spacing w:val="-2"/>
        </w:rPr>
        <w:t>h</w:t>
      </w:r>
      <w:r>
        <w:t>ier</w:t>
      </w:r>
      <w:r>
        <w:rPr>
          <w:spacing w:val="-2"/>
        </w:rPr>
        <w:t>v</w:t>
      </w:r>
      <w:r>
        <w:t>oor</w:t>
      </w:r>
      <w:r>
        <w:rPr>
          <w:spacing w:val="-2"/>
        </w:rPr>
        <w:t xml:space="preserve"> </w:t>
      </w:r>
      <w:r>
        <w:rPr>
          <w:spacing w:val="-1"/>
        </w:rPr>
        <w:t>t</w:t>
      </w:r>
      <w:r>
        <w:t>e</w:t>
      </w:r>
      <w:r>
        <w:rPr>
          <w:spacing w:val="-2"/>
        </w:rPr>
        <w:t xml:space="preserve"> </w:t>
      </w:r>
      <w:r>
        <w:t>weinig</w:t>
      </w:r>
      <w:r>
        <w:rPr>
          <w:spacing w:val="-2"/>
        </w:rPr>
        <w:t xml:space="preserve"> </w:t>
      </w:r>
      <w:r>
        <w:t>tij</w:t>
      </w:r>
      <w:r>
        <w:rPr>
          <w:spacing w:val="-2"/>
        </w:rPr>
        <w:t>d</w:t>
      </w:r>
      <w:r>
        <w:t>,</w:t>
      </w:r>
      <w:r>
        <w:rPr>
          <w:spacing w:val="-2"/>
        </w:rPr>
        <w:t xml:space="preserve"> m</w:t>
      </w:r>
      <w:r>
        <w:t>aar</w:t>
      </w:r>
      <w:r>
        <w:rPr>
          <w:spacing w:val="-1"/>
        </w:rPr>
        <w:t xml:space="preserve"> </w:t>
      </w:r>
      <w:r>
        <w:rPr>
          <w:spacing w:val="-2"/>
        </w:rPr>
        <w:t>d</w:t>
      </w:r>
      <w:r>
        <w:t>an va</w:t>
      </w:r>
      <w:r>
        <w:rPr>
          <w:spacing w:val="-1"/>
        </w:rPr>
        <w:t>n</w:t>
      </w:r>
      <w:r>
        <w:t>g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t>we</w:t>
      </w:r>
      <w:r>
        <w:rPr>
          <w:spacing w:val="-1"/>
        </w:rPr>
        <w:t xml:space="preserve"> </w:t>
      </w:r>
      <w:r>
        <w:rPr>
          <w:spacing w:val="-2"/>
        </w:rPr>
        <w:t>d</w:t>
      </w:r>
      <w:r>
        <w:t>at m</w:t>
      </w:r>
      <w:r>
        <w:rPr>
          <w:spacing w:val="-1"/>
        </w:rPr>
        <w:t>e</w:t>
      </w:r>
      <w:r>
        <w:t>t</w:t>
      </w:r>
      <w:r>
        <w:rPr>
          <w:spacing w:val="-2"/>
        </w:rPr>
        <w:t xml:space="preserve"> h</w:t>
      </w:r>
      <w:r>
        <w:rPr>
          <w:spacing w:val="1"/>
        </w:rPr>
        <w:t>e</w:t>
      </w:r>
      <w:r>
        <w:t>t</w:t>
      </w:r>
      <w:r>
        <w:rPr>
          <w:spacing w:val="-2"/>
        </w:rPr>
        <w:t xml:space="preserve"> </w:t>
      </w:r>
      <w:r>
        <w:t>t</w:t>
      </w:r>
      <w:r>
        <w:rPr>
          <w:spacing w:val="-1"/>
        </w:rPr>
        <w:t>e</w:t>
      </w:r>
      <w:r>
        <w:t>am</w:t>
      </w:r>
      <w:r>
        <w:rPr>
          <w:spacing w:val="-2"/>
        </w:rPr>
        <w:t xml:space="preserve"> </w:t>
      </w:r>
      <w:r>
        <w:t>op.</w:t>
      </w:r>
    </w:p>
    <w:p w:rsidR="00447E00" w:rsidRDefault="00447E00">
      <w:pPr>
        <w:pStyle w:val="Plattetekst"/>
        <w:kinsoku w:val="0"/>
        <w:overflowPunct w:val="0"/>
        <w:spacing w:line="276" w:lineRule="auto"/>
        <w:ind w:right="455"/>
        <w:sectPr w:rsidR="00447E00">
          <w:pgSz w:w="11907" w:h="16840"/>
          <w:pgMar w:top="1780" w:right="980" w:bottom="980" w:left="1300" w:header="305" w:footer="780" w:gutter="0"/>
          <w:cols w:space="708"/>
          <w:noEndnote/>
        </w:sectPr>
      </w:pPr>
    </w:p>
    <w:p w:rsidR="00447E00" w:rsidRDefault="00447E00">
      <w:pPr>
        <w:kinsoku w:val="0"/>
        <w:overflowPunct w:val="0"/>
        <w:spacing w:before="2" w:line="160" w:lineRule="exact"/>
        <w:rPr>
          <w:sz w:val="16"/>
          <w:szCs w:val="16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before="44"/>
        <w:ind w:left="116"/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i/>
          <w:iCs/>
          <w:sz w:val="28"/>
          <w:szCs w:val="28"/>
        </w:rPr>
        <w:t>Heb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 xml:space="preserve">je 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>n</w:t>
      </w:r>
      <w:r>
        <w:rPr>
          <w:rFonts w:ascii="Calibri" w:hAnsi="Calibri" w:cs="Calibri"/>
          <w:i/>
          <w:iCs/>
          <w:sz w:val="28"/>
          <w:szCs w:val="28"/>
        </w:rPr>
        <w:t>og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 xml:space="preserve">tips 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>v</w:t>
      </w:r>
      <w:r>
        <w:rPr>
          <w:rFonts w:ascii="Calibri" w:hAnsi="Calibri" w:cs="Calibri"/>
          <w:i/>
          <w:iCs/>
          <w:sz w:val="28"/>
          <w:szCs w:val="28"/>
        </w:rPr>
        <w:t>oor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ons?</w:t>
      </w:r>
    </w:p>
    <w:p w:rsidR="00447E00" w:rsidRDefault="00447E00">
      <w:pPr>
        <w:kinsoku w:val="0"/>
        <w:overflowPunct w:val="0"/>
        <w:spacing w:before="9" w:line="240" w:lineRule="exact"/>
      </w:pPr>
    </w:p>
    <w:p w:rsidR="00447E00" w:rsidRDefault="00447E00">
      <w:pPr>
        <w:pStyle w:val="Plattetekst"/>
        <w:kinsoku w:val="0"/>
        <w:overflowPunct w:val="0"/>
        <w:spacing w:line="277" w:lineRule="auto"/>
        <w:ind w:right="46"/>
      </w:pPr>
      <w:r>
        <w:rPr>
          <w:spacing w:val="-2"/>
        </w:rPr>
        <w:t>I</w:t>
      </w:r>
      <w:r>
        <w:t>k</w:t>
      </w:r>
      <w:r>
        <w:rPr>
          <w:spacing w:val="-2"/>
        </w:rPr>
        <w:t xml:space="preserve"> </w:t>
      </w:r>
      <w:r>
        <w:t>zou</w:t>
      </w:r>
      <w:r>
        <w:rPr>
          <w:spacing w:val="-2"/>
        </w:rPr>
        <w:t xml:space="preserve"> </w:t>
      </w:r>
      <w:r>
        <w:t>in j</w:t>
      </w:r>
      <w:r>
        <w:rPr>
          <w:spacing w:val="-2"/>
        </w:rPr>
        <w:t>u</w:t>
      </w:r>
      <w:r>
        <w:t>llie</w:t>
      </w:r>
      <w:r>
        <w:rPr>
          <w:spacing w:val="-1"/>
        </w:rPr>
        <w:t xml:space="preserve"> </w:t>
      </w:r>
      <w:r>
        <w:rPr>
          <w:spacing w:val="-2"/>
        </w:rPr>
        <w:t>p</w:t>
      </w:r>
      <w:r>
        <w:t>o</w:t>
      </w:r>
      <w:r>
        <w:rPr>
          <w:spacing w:val="1"/>
        </w:rPr>
        <w:t>s</w:t>
      </w:r>
      <w:r>
        <w:t>itie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>d</w:t>
      </w:r>
      <w:r>
        <w:t>vi</w:t>
      </w:r>
      <w:r>
        <w:rPr>
          <w:spacing w:val="1"/>
        </w:rPr>
        <w:t>s</w:t>
      </w:r>
      <w:r>
        <w:t>er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t>om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>e</w:t>
      </w:r>
      <w:r>
        <w:t>n</w:t>
      </w:r>
      <w:r>
        <w:rPr>
          <w:spacing w:val="-3"/>
        </w:rPr>
        <w:t xml:space="preserve"> </w:t>
      </w:r>
      <w:r>
        <w:t>wat o</w:t>
      </w:r>
      <w:r>
        <w:rPr>
          <w:spacing w:val="-2"/>
        </w:rPr>
        <w:t>ud</w:t>
      </w:r>
      <w:r>
        <w:t>ere</w:t>
      </w:r>
      <w:r>
        <w:rPr>
          <w:spacing w:val="-2"/>
        </w:rPr>
        <w:t xml:space="preserve"> </w:t>
      </w:r>
      <w:r>
        <w:t>ru</w:t>
      </w:r>
      <w:r>
        <w:rPr>
          <w:spacing w:val="-2"/>
        </w:rPr>
        <w:t>nd</w:t>
      </w:r>
      <w:r>
        <w:t>ve</w:t>
      </w:r>
      <w:r>
        <w:rPr>
          <w:spacing w:val="-1"/>
        </w:rPr>
        <w:t>e</w:t>
      </w:r>
      <w:r>
        <w:rPr>
          <w:spacing w:val="-2"/>
        </w:rPr>
        <w:t>d</w:t>
      </w:r>
      <w:r>
        <w:t>ie</w:t>
      </w:r>
      <w:r>
        <w:rPr>
          <w:spacing w:val="2"/>
        </w:rPr>
        <w:t>r</w:t>
      </w:r>
      <w:r>
        <w:t>e</w:t>
      </w:r>
      <w:r>
        <w:rPr>
          <w:spacing w:val="-2"/>
        </w:rPr>
        <w:t>n</w:t>
      </w:r>
      <w:r>
        <w:t>arts aan</w:t>
      </w:r>
      <w:r>
        <w:rPr>
          <w:spacing w:val="-3"/>
        </w:rPr>
        <w:t xml:space="preserve"> </w:t>
      </w:r>
      <w:r>
        <w:t xml:space="preserve">te </w:t>
      </w:r>
      <w:r>
        <w:rPr>
          <w:spacing w:val="-2"/>
        </w:rPr>
        <w:t>n</w:t>
      </w:r>
      <w:r>
        <w:t>e</w:t>
      </w:r>
      <w:r>
        <w:rPr>
          <w:spacing w:val="-2"/>
        </w:rPr>
        <w:t>m</w:t>
      </w:r>
      <w:r>
        <w:t>e</w:t>
      </w:r>
      <w:r>
        <w:rPr>
          <w:spacing w:val="-2"/>
        </w:rPr>
        <w:t>n</w:t>
      </w:r>
      <w:r>
        <w:t>.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t>o</w:t>
      </w:r>
      <w:r>
        <w:rPr>
          <w:spacing w:val="1"/>
        </w:rPr>
        <w:t>u</w:t>
      </w:r>
      <w:r>
        <w:rPr>
          <w:spacing w:val="-2"/>
        </w:rPr>
        <w:t>d</w:t>
      </w:r>
      <w:r>
        <w:t>ere</w:t>
      </w:r>
      <w:r>
        <w:rPr>
          <w:spacing w:val="-2"/>
        </w:rPr>
        <w:t xml:space="preserve"> </w:t>
      </w:r>
      <w:r>
        <w:rPr>
          <w:spacing w:val="1"/>
        </w:rPr>
        <w:t>a</w:t>
      </w:r>
      <w:r>
        <w:t xml:space="preserve">rts </w:t>
      </w:r>
      <w:r>
        <w:rPr>
          <w:spacing w:val="-2"/>
        </w:rPr>
        <w:t>h</w:t>
      </w:r>
      <w:r>
        <w:t>e</w:t>
      </w:r>
      <w:r>
        <w:rPr>
          <w:spacing w:val="-2"/>
        </w:rPr>
        <w:t>e</w:t>
      </w:r>
      <w:r>
        <w:t xml:space="preserve">ft </w:t>
      </w:r>
      <w:r>
        <w:rPr>
          <w:spacing w:val="-2"/>
        </w:rPr>
        <w:t>n</w:t>
      </w:r>
      <w:r>
        <w:t>a</w:t>
      </w:r>
      <w:r>
        <w:rPr>
          <w:spacing w:val="-2"/>
        </w:rPr>
        <w:t>m</w:t>
      </w:r>
      <w:r>
        <w:t>elijk</w:t>
      </w:r>
      <w:r>
        <w:rPr>
          <w:spacing w:val="-2"/>
        </w:rPr>
        <w:t xml:space="preserve"> m</w:t>
      </w:r>
      <w:r>
        <w:rPr>
          <w:spacing w:val="1"/>
        </w:rPr>
        <w:t>e</w:t>
      </w:r>
      <w:r>
        <w:t>er</w:t>
      </w:r>
      <w:r>
        <w:rPr>
          <w:spacing w:val="-1"/>
        </w:rPr>
        <w:t xml:space="preserve"> </w:t>
      </w:r>
      <w:r>
        <w:t>k</w:t>
      </w:r>
      <w:r>
        <w:rPr>
          <w:spacing w:val="-1"/>
        </w:rPr>
        <w:t>e</w:t>
      </w:r>
      <w:r>
        <w:rPr>
          <w:spacing w:val="-2"/>
        </w:rPr>
        <w:t>nn</w:t>
      </w:r>
      <w:r>
        <w:t xml:space="preserve">is 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t>voor</w:t>
      </w:r>
      <w:r>
        <w:rPr>
          <w:spacing w:val="-1"/>
        </w:rPr>
        <w:t xml:space="preserve"> </w:t>
      </w:r>
      <w:r>
        <w:rPr>
          <w:spacing w:val="-2"/>
        </w:rPr>
        <w:t>d</w:t>
      </w:r>
      <w:r>
        <w:t>e klan</w:t>
      </w:r>
      <w:r>
        <w:rPr>
          <w:spacing w:val="-1"/>
        </w:rPr>
        <w:t>t</w:t>
      </w:r>
      <w:r>
        <w:t>e</w:t>
      </w:r>
      <w:r>
        <w:rPr>
          <w:spacing w:val="-2"/>
        </w:rPr>
        <w:t>nb</w:t>
      </w:r>
      <w:r>
        <w:t>in</w:t>
      </w:r>
      <w:r>
        <w:rPr>
          <w:spacing w:val="-2"/>
        </w:rPr>
        <w:t>d</w:t>
      </w:r>
      <w:r>
        <w:t>ing g</w:t>
      </w:r>
      <w:r>
        <w:rPr>
          <w:spacing w:val="-1"/>
        </w:rPr>
        <w:t>e</w:t>
      </w:r>
      <w:r>
        <w:t>eft</w:t>
      </w:r>
      <w:r>
        <w:rPr>
          <w:spacing w:val="-2"/>
        </w:rPr>
        <w:t xml:space="preserve"> d</w:t>
      </w:r>
      <w:r>
        <w:t>it</w:t>
      </w:r>
      <w:r>
        <w:rPr>
          <w:spacing w:val="-2"/>
        </w:rPr>
        <w:t xml:space="preserve"> </w:t>
      </w:r>
      <w:r>
        <w:t xml:space="preserve">wat </w:t>
      </w:r>
      <w:r>
        <w:rPr>
          <w:spacing w:val="-2"/>
        </w:rPr>
        <w:t>m</w:t>
      </w:r>
      <w:r>
        <w:t>e</w:t>
      </w:r>
      <w:r>
        <w:rPr>
          <w:spacing w:val="-1"/>
        </w:rPr>
        <w:t>e</w:t>
      </w:r>
      <w:r>
        <w:t>r v</w:t>
      </w:r>
      <w:r>
        <w:rPr>
          <w:spacing w:val="-1"/>
        </w:rPr>
        <w:t>e</w:t>
      </w:r>
      <w:r>
        <w:t>rtro</w:t>
      </w:r>
      <w:r>
        <w:rPr>
          <w:spacing w:val="-2"/>
        </w:rPr>
        <w:t>u</w:t>
      </w:r>
      <w:r>
        <w:t>wen</w:t>
      </w:r>
      <w:r>
        <w:rPr>
          <w:spacing w:val="-2"/>
        </w:rPr>
        <w:t xml:space="preserve"> b</w:t>
      </w:r>
      <w:r>
        <w:t xml:space="preserve">ij 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b</w:t>
      </w:r>
      <w:r>
        <w:t>oere</w:t>
      </w:r>
      <w:r>
        <w:rPr>
          <w:spacing w:val="-1"/>
        </w:rPr>
        <w:t>n</w:t>
      </w:r>
      <w:r>
        <w:t>.</w:t>
      </w:r>
    </w:p>
    <w:p w:rsidR="00447E00" w:rsidRDefault="00447E00">
      <w:pPr>
        <w:kinsoku w:val="0"/>
        <w:overflowPunct w:val="0"/>
        <w:spacing w:before="8" w:line="190" w:lineRule="exact"/>
        <w:rPr>
          <w:sz w:val="19"/>
          <w:szCs w:val="19"/>
        </w:rPr>
      </w:pPr>
    </w:p>
    <w:p w:rsidR="00447E00" w:rsidRDefault="00447E00">
      <w:pPr>
        <w:pStyle w:val="Plattetekst"/>
        <w:kinsoku w:val="0"/>
        <w:overflowPunct w:val="0"/>
        <w:spacing w:line="416" w:lineRule="auto"/>
        <w:ind w:right="603"/>
      </w:pPr>
      <w:r>
        <w:t>V</w:t>
      </w:r>
      <w:r>
        <w:rPr>
          <w:spacing w:val="-2"/>
        </w:rPr>
        <w:t>e</w:t>
      </w:r>
      <w:r>
        <w:t>rd</w:t>
      </w:r>
      <w:r>
        <w:rPr>
          <w:spacing w:val="-1"/>
        </w:rPr>
        <w:t>e</w:t>
      </w:r>
      <w:r>
        <w:t>r is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>e</w:t>
      </w:r>
      <w:r>
        <w:t>n</w:t>
      </w:r>
      <w:r>
        <w:rPr>
          <w:spacing w:val="-3"/>
        </w:rPr>
        <w:t xml:space="preserve"> </w:t>
      </w:r>
      <w:r>
        <w:rPr>
          <w:spacing w:val="-2"/>
        </w:rPr>
        <w:t>b</w:t>
      </w:r>
      <w:r>
        <w:rPr>
          <w:spacing w:val="1"/>
        </w:rPr>
        <w:t>e</w:t>
      </w:r>
      <w:r>
        <w:rPr>
          <w:spacing w:val="-2"/>
        </w:rPr>
        <w:t>d</w:t>
      </w:r>
      <w:r>
        <w:t>rij</w:t>
      </w:r>
      <w:r>
        <w:rPr>
          <w:spacing w:val="1"/>
        </w:rPr>
        <w:t>f</w:t>
      </w:r>
      <w:r>
        <w:rPr>
          <w:spacing w:val="-2"/>
        </w:rPr>
        <w:t>s</w:t>
      </w:r>
      <w:r>
        <w:t>a</w:t>
      </w:r>
      <w:r>
        <w:rPr>
          <w:spacing w:val="-2"/>
        </w:rPr>
        <w:t>u</w:t>
      </w:r>
      <w:r>
        <w:t xml:space="preserve">to </w:t>
      </w:r>
      <w:r>
        <w:rPr>
          <w:spacing w:val="-2"/>
        </w:rPr>
        <w:t>(bu</w:t>
      </w:r>
      <w:r>
        <w:t>sje) e</w:t>
      </w:r>
      <w:r>
        <w:rPr>
          <w:spacing w:val="-2"/>
        </w:rPr>
        <w:t>e</w:t>
      </w:r>
      <w:r>
        <w:t>n</w:t>
      </w:r>
      <w:r>
        <w:rPr>
          <w:spacing w:val="-3"/>
        </w:rPr>
        <w:t xml:space="preserve"> </w:t>
      </w:r>
      <w:r>
        <w:t>go</w:t>
      </w:r>
      <w:r>
        <w:rPr>
          <w:spacing w:val="2"/>
        </w:rPr>
        <w:t>e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</w:t>
      </w:r>
      <w:r>
        <w:t>optie</w:t>
      </w:r>
      <w:r>
        <w:rPr>
          <w:spacing w:val="-2"/>
        </w:rPr>
        <w:t xml:space="preserve"> b</w:t>
      </w:r>
      <w:r>
        <w:t xml:space="preserve">ij </w:t>
      </w:r>
      <w:r>
        <w:rPr>
          <w:spacing w:val="-2"/>
        </w:rPr>
        <w:t>e</w:t>
      </w:r>
      <w:r>
        <w:rPr>
          <w:spacing w:val="1"/>
        </w:rPr>
        <w:t>e</w:t>
      </w:r>
      <w:r>
        <w:t>n</w:t>
      </w:r>
      <w:r>
        <w:rPr>
          <w:spacing w:val="-3"/>
        </w:rPr>
        <w:t xml:space="preserve"> </w:t>
      </w:r>
      <w:r>
        <w:t>kl</w:t>
      </w:r>
      <w:r>
        <w:rPr>
          <w:spacing w:val="-1"/>
        </w:rPr>
        <w:t>e</w:t>
      </w:r>
      <w:r>
        <w:t>i</w:t>
      </w:r>
      <w:r>
        <w:rPr>
          <w:spacing w:val="1"/>
        </w:rPr>
        <w:t>n</w:t>
      </w:r>
      <w:r>
        <w:t>ere</w:t>
      </w:r>
      <w:r>
        <w:rPr>
          <w:spacing w:val="-2"/>
        </w:rPr>
        <w:t xml:space="preserve"> p</w:t>
      </w:r>
      <w:r>
        <w:t>raktij</w:t>
      </w:r>
      <w:r>
        <w:rPr>
          <w:spacing w:val="-1"/>
        </w:rPr>
        <w:t>k</w:t>
      </w:r>
      <w:r>
        <w:t xml:space="preserve">. </w:t>
      </w:r>
      <w:r>
        <w:rPr>
          <w:spacing w:val="-2"/>
        </w:rPr>
        <w:t>O</w:t>
      </w:r>
      <w:r>
        <w:t>ok is</w:t>
      </w:r>
      <w:r>
        <w:rPr>
          <w:spacing w:val="-1"/>
        </w:rPr>
        <w:t xml:space="preserve"> </w:t>
      </w:r>
      <w:r>
        <w:rPr>
          <w:spacing w:val="-2"/>
        </w:rPr>
        <w:t>h</w:t>
      </w:r>
      <w:r>
        <w:t>et</w:t>
      </w:r>
      <w:r>
        <w:rPr>
          <w:spacing w:val="-2"/>
        </w:rPr>
        <w:t xml:space="preserve"> p</w:t>
      </w:r>
      <w:r>
        <w:t>raktis</w:t>
      </w:r>
      <w:r>
        <w:rPr>
          <w:spacing w:val="-1"/>
        </w:rPr>
        <w:t>c</w:t>
      </w:r>
      <w:r>
        <w:t>h</w:t>
      </w:r>
      <w:r>
        <w:rPr>
          <w:spacing w:val="-3"/>
        </w:rPr>
        <w:t xml:space="preserve"> </w:t>
      </w:r>
      <w:r>
        <w:rPr>
          <w:spacing w:val="2"/>
        </w:rPr>
        <w:t>o</w:t>
      </w:r>
      <w:r>
        <w:t>m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>e</w:t>
      </w:r>
      <w:r>
        <w:t xml:space="preserve">n </w:t>
      </w:r>
      <w:r>
        <w:rPr>
          <w:spacing w:val="-2"/>
        </w:rPr>
        <w:t>d</w:t>
      </w:r>
      <w:r>
        <w:t>ou</w:t>
      </w:r>
      <w:r>
        <w:rPr>
          <w:spacing w:val="-2"/>
        </w:rPr>
        <w:t>ch</w:t>
      </w:r>
      <w:r>
        <w:t>e op</w:t>
      </w:r>
      <w:r>
        <w:rPr>
          <w:spacing w:val="-2"/>
        </w:rPr>
        <w:t xml:space="preserve"> d</w:t>
      </w:r>
      <w:r>
        <w:t>e prak</w:t>
      </w:r>
      <w:r>
        <w:rPr>
          <w:spacing w:val="-1"/>
        </w:rPr>
        <w:t>t</w:t>
      </w:r>
      <w:r>
        <w:t>ijk</w:t>
      </w:r>
      <w:r>
        <w:rPr>
          <w:spacing w:val="-2"/>
        </w:rPr>
        <w:t xml:space="preserve"> </w:t>
      </w:r>
      <w:r>
        <w:t>te</w:t>
      </w:r>
      <w:r>
        <w:rPr>
          <w:spacing w:val="-2"/>
        </w:rPr>
        <w:t xml:space="preserve"> h</w:t>
      </w:r>
      <w:r>
        <w:t>ebb</w:t>
      </w:r>
      <w:r>
        <w:rPr>
          <w:spacing w:val="-1"/>
        </w:rPr>
        <w:t>e</w:t>
      </w:r>
      <w:r>
        <w:rPr>
          <w:spacing w:val="-2"/>
        </w:rPr>
        <w:t>n</w:t>
      </w:r>
      <w:r>
        <w:t>.</w:t>
      </w:r>
    </w:p>
    <w:p w:rsidR="00447E00" w:rsidRDefault="00447E00">
      <w:pPr>
        <w:kinsoku w:val="0"/>
        <w:overflowPunct w:val="0"/>
        <w:ind w:left="116"/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i/>
          <w:iCs/>
          <w:sz w:val="28"/>
          <w:szCs w:val="28"/>
        </w:rPr>
        <w:t>Opv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>a</w:t>
      </w:r>
      <w:r>
        <w:rPr>
          <w:rFonts w:ascii="Calibri" w:hAnsi="Calibri" w:cs="Calibri"/>
          <w:i/>
          <w:iCs/>
          <w:sz w:val="28"/>
          <w:szCs w:val="28"/>
        </w:rPr>
        <w:t>llen</w:t>
      </w:r>
      <w:r>
        <w:rPr>
          <w:rFonts w:ascii="Calibri" w:hAnsi="Calibri" w:cs="Calibri"/>
          <w:i/>
          <w:iCs/>
          <w:spacing w:val="-3"/>
          <w:sz w:val="28"/>
          <w:szCs w:val="28"/>
        </w:rPr>
        <w:t>d</w:t>
      </w:r>
      <w:r>
        <w:rPr>
          <w:rFonts w:ascii="Calibri" w:hAnsi="Calibri" w:cs="Calibri"/>
          <w:i/>
          <w:iCs/>
          <w:sz w:val="28"/>
          <w:szCs w:val="28"/>
        </w:rPr>
        <w:t>e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pu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>n</w:t>
      </w:r>
      <w:r>
        <w:rPr>
          <w:rFonts w:ascii="Calibri" w:hAnsi="Calibri" w:cs="Calibri"/>
          <w:i/>
          <w:iCs/>
          <w:sz w:val="28"/>
          <w:szCs w:val="28"/>
        </w:rPr>
        <w:t>ten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op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deze</w:t>
      </w:r>
      <w:r>
        <w:rPr>
          <w:rFonts w:ascii="Calibri" w:hAnsi="Calibri" w:cs="Calibri"/>
          <w:i/>
          <w:iCs/>
          <w:spacing w:val="-2"/>
          <w:sz w:val="28"/>
          <w:szCs w:val="28"/>
        </w:rPr>
        <w:t xml:space="preserve"> </w:t>
      </w:r>
      <w:r>
        <w:rPr>
          <w:rFonts w:ascii="Calibri" w:hAnsi="Calibri" w:cs="Calibri"/>
          <w:i/>
          <w:iCs/>
          <w:sz w:val="28"/>
          <w:szCs w:val="28"/>
        </w:rPr>
        <w:t>pr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>a</w:t>
      </w:r>
      <w:r>
        <w:rPr>
          <w:rFonts w:ascii="Calibri" w:hAnsi="Calibri" w:cs="Calibri"/>
          <w:i/>
          <w:iCs/>
          <w:sz w:val="28"/>
          <w:szCs w:val="28"/>
        </w:rPr>
        <w:t>k</w:t>
      </w:r>
      <w:r>
        <w:rPr>
          <w:rFonts w:ascii="Calibri" w:hAnsi="Calibri" w:cs="Calibri"/>
          <w:i/>
          <w:iCs/>
          <w:spacing w:val="-1"/>
          <w:sz w:val="28"/>
          <w:szCs w:val="28"/>
        </w:rPr>
        <w:t>t</w:t>
      </w:r>
      <w:r>
        <w:rPr>
          <w:rFonts w:ascii="Calibri" w:hAnsi="Calibri" w:cs="Calibri"/>
          <w:i/>
          <w:iCs/>
          <w:sz w:val="28"/>
          <w:szCs w:val="28"/>
        </w:rPr>
        <w:t>ijk.</w:t>
      </w:r>
    </w:p>
    <w:p w:rsidR="00447E00" w:rsidRDefault="00447E00">
      <w:pPr>
        <w:kinsoku w:val="0"/>
        <w:overflowPunct w:val="0"/>
        <w:spacing w:before="9" w:line="240" w:lineRule="exact"/>
      </w:pPr>
    </w:p>
    <w:p w:rsidR="00447E00" w:rsidRDefault="00447E00">
      <w:pPr>
        <w:pStyle w:val="Plattetekst"/>
        <w:numPr>
          <w:ilvl w:val="0"/>
          <w:numId w:val="32"/>
        </w:numPr>
        <w:tabs>
          <w:tab w:val="left" w:pos="265"/>
        </w:tabs>
        <w:kinsoku w:val="0"/>
        <w:overflowPunct w:val="0"/>
        <w:spacing w:line="276" w:lineRule="auto"/>
        <w:ind w:right="552" w:firstLine="0"/>
      </w:pPr>
      <w:r>
        <w:t>Erg</w:t>
      </w:r>
      <w:r>
        <w:rPr>
          <w:spacing w:val="-1"/>
        </w:rPr>
        <w:t xml:space="preserve"> </w:t>
      </w:r>
      <w:r>
        <w:t>goe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</w:t>
      </w:r>
      <w:r>
        <w:t>in</w:t>
      </w:r>
      <w:r>
        <w:rPr>
          <w:spacing w:val="-2"/>
        </w:rPr>
        <w:t>d</w:t>
      </w:r>
      <w:r>
        <w:t>eli</w:t>
      </w:r>
      <w:r>
        <w:rPr>
          <w:spacing w:val="-1"/>
        </w:rPr>
        <w:t>n</w:t>
      </w:r>
      <w:r>
        <w:t>g; goe</w:t>
      </w:r>
      <w:r>
        <w:rPr>
          <w:spacing w:val="-2"/>
        </w:rPr>
        <w:t>d</w:t>
      </w:r>
      <w:r>
        <w:t>er</w:t>
      </w:r>
      <w:r>
        <w:rPr>
          <w:spacing w:val="-1"/>
        </w:rPr>
        <w:t>e</w:t>
      </w:r>
      <w:r>
        <w:rPr>
          <w:spacing w:val="-2"/>
        </w:rPr>
        <w:t>n</w:t>
      </w:r>
      <w:r>
        <w:t>ontva</w:t>
      </w:r>
      <w:r>
        <w:rPr>
          <w:spacing w:val="-2"/>
        </w:rPr>
        <w:t>n</w:t>
      </w:r>
      <w:r>
        <w:t>gst</w:t>
      </w:r>
      <w:r>
        <w:rPr>
          <w:spacing w:val="-3"/>
        </w:rPr>
        <w:t>r</w:t>
      </w:r>
      <w:r>
        <w:rPr>
          <w:spacing w:val="-2"/>
        </w:rPr>
        <w:t>u</w:t>
      </w:r>
      <w:r>
        <w:t>i</w:t>
      </w:r>
      <w:r>
        <w:rPr>
          <w:spacing w:val="-1"/>
        </w:rPr>
        <w:t>m</w:t>
      </w:r>
      <w:r>
        <w:t>te</w:t>
      </w:r>
      <w:r>
        <w:rPr>
          <w:spacing w:val="-2"/>
        </w:rPr>
        <w:t xml:space="preserve"> (m</w:t>
      </w:r>
      <w:r>
        <w:rPr>
          <w:spacing w:val="1"/>
        </w:rPr>
        <w:t>e</w:t>
      </w:r>
      <w:r>
        <w:t>t</w:t>
      </w:r>
      <w:r>
        <w:rPr>
          <w:spacing w:val="-2"/>
        </w:rPr>
        <w:t xml:space="preserve"> d</w:t>
      </w:r>
      <w:r>
        <w:rPr>
          <w:spacing w:val="2"/>
        </w:rPr>
        <w:t>u</w:t>
      </w:r>
      <w:r>
        <w:rPr>
          <w:spacing w:val="-2"/>
        </w:rPr>
        <w:t>bb</w:t>
      </w:r>
      <w:r>
        <w:t xml:space="preserve">ele </w:t>
      </w:r>
      <w:r>
        <w:rPr>
          <w:spacing w:val="-2"/>
        </w:rPr>
        <w:t>d</w:t>
      </w:r>
      <w:r>
        <w:t>e</w:t>
      </w:r>
      <w:r>
        <w:rPr>
          <w:spacing w:val="-2"/>
        </w:rPr>
        <w:t>u</w:t>
      </w:r>
      <w:r>
        <w:t>re</w:t>
      </w:r>
      <w:r>
        <w:rPr>
          <w:spacing w:val="-1"/>
        </w:rPr>
        <w:t>n</w:t>
      </w:r>
      <w:r>
        <w:rPr>
          <w:spacing w:val="-2"/>
        </w:rPr>
        <w:t>)</w:t>
      </w:r>
      <w:r>
        <w:t>, overzi</w:t>
      </w:r>
      <w:r>
        <w:rPr>
          <w:spacing w:val="-2"/>
        </w:rPr>
        <w:t>ch</w:t>
      </w:r>
      <w:r>
        <w:t>t</w:t>
      </w:r>
      <w:r>
        <w:rPr>
          <w:spacing w:val="-1"/>
        </w:rPr>
        <w:t>e</w:t>
      </w:r>
      <w:r>
        <w:t>lijke</w:t>
      </w:r>
      <w:r>
        <w:rPr>
          <w:spacing w:val="-2"/>
        </w:rPr>
        <w:t xml:space="preserve"> b</w:t>
      </w:r>
      <w:r>
        <w:t>alie</w:t>
      </w:r>
      <w:r>
        <w:rPr>
          <w:spacing w:val="-1"/>
        </w:rPr>
        <w:t xml:space="preserve"> </w:t>
      </w:r>
      <w:r>
        <w:rPr>
          <w:spacing w:val="-2"/>
        </w:rPr>
        <w:t>m</w:t>
      </w:r>
      <w:r>
        <w:t>et</w:t>
      </w:r>
      <w:r>
        <w:rPr>
          <w:spacing w:val="-2"/>
        </w:rPr>
        <w:t xml:space="preserve"> </w:t>
      </w:r>
      <w:r>
        <w:t>wac</w:t>
      </w:r>
      <w:r>
        <w:rPr>
          <w:spacing w:val="-2"/>
        </w:rPr>
        <w:t>h</w:t>
      </w:r>
      <w:r>
        <w:t>t</w:t>
      </w:r>
      <w:r>
        <w:rPr>
          <w:spacing w:val="-1"/>
        </w:rPr>
        <w:t>k</w:t>
      </w:r>
      <w:r>
        <w:t>a</w:t>
      </w:r>
      <w:r>
        <w:rPr>
          <w:spacing w:val="-2"/>
        </w:rPr>
        <w:t>m</w:t>
      </w:r>
      <w:r>
        <w:t>er,</w:t>
      </w:r>
      <w:r>
        <w:rPr>
          <w:spacing w:val="-2"/>
        </w:rPr>
        <w:t xml:space="preserve"> </w:t>
      </w:r>
      <w:r>
        <w:t xml:space="preserve">2 </w:t>
      </w:r>
      <w:r>
        <w:rPr>
          <w:spacing w:val="1"/>
        </w:rPr>
        <w:t>b</w:t>
      </w:r>
      <w:r>
        <w:t>alies v</w:t>
      </w:r>
      <w:r>
        <w:rPr>
          <w:spacing w:val="-2"/>
        </w:rPr>
        <w:t>o</w:t>
      </w:r>
      <w:r>
        <w:t>or</w:t>
      </w:r>
      <w:r>
        <w:rPr>
          <w:spacing w:val="-1"/>
        </w:rPr>
        <w:t xml:space="preserve"> 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</w:t>
      </w:r>
      <w:r>
        <w:t>2</w:t>
      </w:r>
      <w:r>
        <w:rPr>
          <w:spacing w:val="-2"/>
        </w:rPr>
        <w:t xml:space="preserve"> c</w:t>
      </w:r>
      <w:r>
        <w:t>at</w:t>
      </w:r>
      <w:r>
        <w:rPr>
          <w:spacing w:val="-1"/>
        </w:rPr>
        <w:t>e</w:t>
      </w:r>
      <w:r>
        <w:rPr>
          <w:spacing w:val="2"/>
        </w:rPr>
        <w:t>g</w:t>
      </w:r>
      <w:r>
        <w:t>orie</w:t>
      </w:r>
      <w:r>
        <w:rPr>
          <w:spacing w:val="-1"/>
        </w:rPr>
        <w:t>ë</w:t>
      </w:r>
      <w:r>
        <w:rPr>
          <w:spacing w:val="-2"/>
        </w:rPr>
        <w:t>n</w:t>
      </w:r>
      <w:r>
        <w:t>,</w:t>
      </w:r>
      <w:r>
        <w:rPr>
          <w:spacing w:val="-2"/>
        </w:rPr>
        <w:t xml:space="preserve"> </w:t>
      </w:r>
      <w:r>
        <w:t>rui</w:t>
      </w:r>
      <w:r>
        <w:rPr>
          <w:spacing w:val="-2"/>
        </w:rPr>
        <w:t>m</w:t>
      </w:r>
      <w:r>
        <w:t>e spre</w:t>
      </w:r>
      <w:r>
        <w:rPr>
          <w:spacing w:val="-2"/>
        </w:rPr>
        <w:t>e</w:t>
      </w:r>
      <w:r>
        <w:t>k</w:t>
      </w:r>
      <w:r>
        <w:rPr>
          <w:spacing w:val="-1"/>
        </w:rPr>
        <w:t>k</w:t>
      </w:r>
      <w:r>
        <w:t>a</w:t>
      </w:r>
      <w:r>
        <w:rPr>
          <w:spacing w:val="-2"/>
        </w:rPr>
        <w:t>m</w:t>
      </w:r>
      <w:r>
        <w:t>er,</w:t>
      </w:r>
      <w:r>
        <w:rPr>
          <w:spacing w:val="-2"/>
        </w:rPr>
        <w:t xml:space="preserve"> </w:t>
      </w:r>
      <w:r>
        <w:t>logisc</w:t>
      </w:r>
      <w:r>
        <w:rPr>
          <w:spacing w:val="-4"/>
        </w:rPr>
        <w:t>h</w:t>
      </w:r>
      <w:r>
        <w:t>e</w:t>
      </w:r>
      <w:r>
        <w:rPr>
          <w:spacing w:val="-2"/>
        </w:rPr>
        <w:t xml:space="preserve"> </w:t>
      </w:r>
      <w:r>
        <w:t>in</w:t>
      </w:r>
      <w:r>
        <w:rPr>
          <w:spacing w:val="-2"/>
        </w:rPr>
        <w:t>d</w:t>
      </w:r>
      <w:r>
        <w:t>eli</w:t>
      </w:r>
      <w:r>
        <w:rPr>
          <w:spacing w:val="-1"/>
        </w:rPr>
        <w:t>n</w:t>
      </w:r>
      <w:r>
        <w:t>g</w:t>
      </w:r>
      <w:r>
        <w:rPr>
          <w:spacing w:val="-2"/>
        </w:rPr>
        <w:t xml:space="preserve"> b</w:t>
      </w:r>
      <w:r>
        <w:t>ij</w:t>
      </w:r>
      <w:r>
        <w:rPr>
          <w:spacing w:val="1"/>
        </w:rPr>
        <w:t xml:space="preserve"> </w:t>
      </w:r>
      <w:r>
        <w:rPr>
          <w:spacing w:val="-2"/>
        </w:rPr>
        <w:t>O</w:t>
      </w:r>
      <w:r>
        <w:t xml:space="preserve">K </w:t>
      </w:r>
      <w:r>
        <w:rPr>
          <w:spacing w:val="-2"/>
        </w:rPr>
        <w:t>(d</w:t>
      </w:r>
      <w:r>
        <w:t>o</w:t>
      </w:r>
      <w:r>
        <w:rPr>
          <w:spacing w:val="1"/>
        </w:rPr>
        <w:t>o</w:t>
      </w:r>
      <w:r>
        <w:t>rge</w:t>
      </w:r>
      <w:r>
        <w:rPr>
          <w:spacing w:val="-1"/>
        </w:rPr>
        <w:t>e</w:t>
      </w:r>
      <w:r>
        <w:t>fl</w:t>
      </w:r>
      <w:r>
        <w:rPr>
          <w:spacing w:val="-2"/>
        </w:rPr>
        <w:t>u</w:t>
      </w:r>
      <w:r>
        <w:t>ik</w:t>
      </w:r>
      <w:r>
        <w:rPr>
          <w:spacing w:val="-2"/>
        </w:rPr>
        <w:t>)</w:t>
      </w:r>
      <w:r>
        <w:t>,</w:t>
      </w:r>
      <w:r>
        <w:rPr>
          <w:spacing w:val="-2"/>
        </w:rPr>
        <w:t xml:space="preserve"> </w:t>
      </w:r>
      <w:r>
        <w:t>vuile</w:t>
      </w:r>
      <w:r>
        <w:rPr>
          <w:spacing w:val="-2"/>
        </w:rPr>
        <w:t xml:space="preserve"> O</w:t>
      </w:r>
      <w:r>
        <w:t xml:space="preserve">K </w:t>
      </w:r>
      <w:r>
        <w:rPr>
          <w:spacing w:val="-2"/>
        </w:rPr>
        <w:t>(</w:t>
      </w:r>
      <w:r>
        <w:t>g</w:t>
      </w:r>
      <w:r>
        <w:rPr>
          <w:spacing w:val="-1"/>
        </w:rPr>
        <w:t>e</w:t>
      </w:r>
      <w:r>
        <w:rPr>
          <w:spacing w:val="-2"/>
        </w:rPr>
        <w:t>b</w:t>
      </w:r>
      <w:r>
        <w:t>itt</w:t>
      </w:r>
      <w:r>
        <w:rPr>
          <w:spacing w:val="-2"/>
        </w:rPr>
        <w:t>en</w:t>
      </w:r>
      <w:r>
        <w:t>,abc</w:t>
      </w:r>
      <w:r>
        <w:rPr>
          <w:spacing w:val="-1"/>
        </w:rPr>
        <w:t>e</w:t>
      </w:r>
      <w:r>
        <w:t>ssen</w:t>
      </w:r>
      <w:r>
        <w:rPr>
          <w:spacing w:val="-3"/>
        </w:rPr>
        <w:t xml:space="preserve"> </w:t>
      </w:r>
      <w:r>
        <w:rPr>
          <w:spacing w:val="1"/>
        </w:rPr>
        <w:t>e</w:t>
      </w:r>
      <w:r>
        <w:t>n</w:t>
      </w:r>
      <w:r>
        <w:rPr>
          <w:spacing w:val="-3"/>
        </w:rPr>
        <w:t xml:space="preserve"> </w:t>
      </w:r>
      <w:r>
        <w:t>voor</w:t>
      </w:r>
      <w:r>
        <w:rPr>
          <w:spacing w:val="-2"/>
        </w:rPr>
        <w:t>b</w:t>
      </w:r>
      <w:r>
        <w:t>er</w:t>
      </w:r>
      <w:r>
        <w:rPr>
          <w:spacing w:val="-1"/>
        </w:rPr>
        <w:t>e</w:t>
      </w:r>
      <w:r>
        <w:t>idi</w:t>
      </w:r>
      <w:r>
        <w:rPr>
          <w:spacing w:val="-2"/>
        </w:rPr>
        <w:t>n</w:t>
      </w:r>
      <w:r>
        <w:t>g</w:t>
      </w:r>
      <w:r>
        <w:rPr>
          <w:spacing w:val="-2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1</w:t>
      </w:r>
      <w:r>
        <w:rPr>
          <w:spacing w:val="-2"/>
        </w:rPr>
        <w:t>)</w:t>
      </w:r>
      <w:r>
        <w:t xml:space="preserve">, </w:t>
      </w:r>
      <w:r>
        <w:rPr>
          <w:spacing w:val="-2"/>
        </w:rPr>
        <w:t>h</w:t>
      </w:r>
      <w:r>
        <w:t>ygië</w:t>
      </w:r>
      <w:r>
        <w:rPr>
          <w:spacing w:val="-2"/>
        </w:rPr>
        <w:t>n</w:t>
      </w:r>
      <w:r>
        <w:t>esluis</w:t>
      </w:r>
      <w:r>
        <w:rPr>
          <w:spacing w:val="-1"/>
        </w:rPr>
        <w:t xml:space="preserve"> </w:t>
      </w:r>
      <w:r>
        <w:t>voor</w:t>
      </w:r>
      <w:r>
        <w:rPr>
          <w:spacing w:val="-1"/>
        </w:rPr>
        <w:t xml:space="preserve"> </w:t>
      </w:r>
      <w:r>
        <w:t>la</w:t>
      </w:r>
      <w:r>
        <w:rPr>
          <w:spacing w:val="-4"/>
        </w:rPr>
        <w:t>n</w:t>
      </w:r>
      <w:r>
        <w:rPr>
          <w:spacing w:val="-2"/>
        </w:rPr>
        <w:t>db</w:t>
      </w:r>
      <w:r>
        <w:t xml:space="preserve">ouwartsen </w:t>
      </w:r>
      <w:r>
        <w:rPr>
          <w:spacing w:val="-2"/>
        </w:rPr>
        <w:t>(h</w:t>
      </w:r>
      <w:r>
        <w:t>ierin</w:t>
      </w:r>
      <w:r>
        <w:rPr>
          <w:spacing w:val="-2"/>
        </w:rPr>
        <w:t xml:space="preserve"> </w:t>
      </w:r>
      <w:r>
        <w:t>o</w:t>
      </w:r>
      <w:r>
        <w:rPr>
          <w:spacing w:val="1"/>
        </w:rPr>
        <w:t>o</w:t>
      </w:r>
      <w:r>
        <w:t>k</w:t>
      </w:r>
      <w:r>
        <w:rPr>
          <w:spacing w:val="-2"/>
        </w:rPr>
        <w:t xml:space="preserve"> </w:t>
      </w:r>
      <w:r>
        <w:t xml:space="preserve">GD </w:t>
      </w:r>
      <w:r>
        <w:rPr>
          <w:spacing w:val="-1"/>
        </w:rPr>
        <w:t>k</w:t>
      </w:r>
      <w:r>
        <w:t>oelk</w:t>
      </w:r>
      <w:r>
        <w:rPr>
          <w:spacing w:val="-3"/>
        </w:rPr>
        <w:t>a</w:t>
      </w:r>
      <w:r>
        <w:t>st</w:t>
      </w:r>
      <w:r>
        <w:rPr>
          <w:spacing w:val="-1"/>
        </w:rPr>
        <w:t>)</w:t>
      </w:r>
      <w:r>
        <w:t>,</w:t>
      </w:r>
      <w:r>
        <w:rPr>
          <w:spacing w:val="-1"/>
        </w:rPr>
        <w:t xml:space="preserve"> </w:t>
      </w:r>
      <w:r>
        <w:t>grote</w:t>
      </w:r>
      <w:r>
        <w:rPr>
          <w:spacing w:val="-2"/>
        </w:rPr>
        <w:t xml:space="preserve"> </w:t>
      </w:r>
      <w:r>
        <w:t>en</w:t>
      </w:r>
      <w:r>
        <w:rPr>
          <w:spacing w:val="-3"/>
        </w:rPr>
        <w:t xml:space="preserve"> </w:t>
      </w:r>
      <w:r>
        <w:t>overzi</w:t>
      </w:r>
      <w:r>
        <w:rPr>
          <w:spacing w:val="-2"/>
        </w:rPr>
        <w:t>ch</w:t>
      </w:r>
      <w:r>
        <w:t>t</w:t>
      </w:r>
      <w:r>
        <w:rPr>
          <w:spacing w:val="-1"/>
        </w:rPr>
        <w:t>e</w:t>
      </w:r>
      <w:r>
        <w:t>lijke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>p</w:t>
      </w:r>
      <w:r>
        <w:t>oth</w:t>
      </w:r>
      <w:r>
        <w:rPr>
          <w:spacing w:val="-2"/>
        </w:rPr>
        <w:t>e</w:t>
      </w:r>
      <w:r>
        <w:t>e</w:t>
      </w:r>
      <w:r>
        <w:rPr>
          <w:spacing w:val="-1"/>
        </w:rPr>
        <w:t>k</w:t>
      </w:r>
      <w:r>
        <w:t>,</w:t>
      </w:r>
      <w:r>
        <w:rPr>
          <w:spacing w:val="-2"/>
        </w:rPr>
        <w:t xml:space="preserve"> </w:t>
      </w:r>
      <w:r>
        <w:t>alles r</w:t>
      </w:r>
      <w:r>
        <w:rPr>
          <w:spacing w:val="-2"/>
        </w:rPr>
        <w:t>u</w:t>
      </w:r>
      <w:r>
        <w:t>im</w:t>
      </w:r>
      <w:r>
        <w:rPr>
          <w:spacing w:val="-2"/>
        </w:rPr>
        <w:t xml:space="preserve"> </w:t>
      </w:r>
      <w:r>
        <w:t>opg</w:t>
      </w:r>
      <w:r>
        <w:rPr>
          <w:spacing w:val="-2"/>
        </w:rPr>
        <w:t>e</w:t>
      </w:r>
      <w:r>
        <w:t>z</w:t>
      </w:r>
      <w:r>
        <w:rPr>
          <w:spacing w:val="-1"/>
        </w:rPr>
        <w:t>e</w:t>
      </w:r>
      <w:r>
        <w:t>t, ve</w:t>
      </w:r>
      <w:r>
        <w:rPr>
          <w:spacing w:val="-1"/>
        </w:rPr>
        <w:t>e</w:t>
      </w:r>
      <w:r>
        <w:t>l</w:t>
      </w:r>
      <w:r>
        <w:rPr>
          <w:spacing w:val="-1"/>
        </w:rPr>
        <w:t xml:space="preserve"> </w:t>
      </w:r>
      <w:r>
        <w:rPr>
          <w:spacing w:val="-2"/>
        </w:rPr>
        <w:t>p</w:t>
      </w:r>
      <w:r>
        <w:t>ark</w:t>
      </w:r>
      <w:r>
        <w:rPr>
          <w:spacing w:val="-1"/>
        </w:rPr>
        <w:t>e</w:t>
      </w:r>
      <w:r>
        <w:t>er</w:t>
      </w:r>
      <w:r>
        <w:rPr>
          <w:spacing w:val="-1"/>
        </w:rPr>
        <w:t>p</w:t>
      </w:r>
      <w:r>
        <w:t>le</w:t>
      </w:r>
      <w:r>
        <w:rPr>
          <w:spacing w:val="-1"/>
        </w:rPr>
        <w:t>k</w:t>
      </w:r>
      <w:r>
        <w:t>.</w:t>
      </w:r>
    </w:p>
    <w:p w:rsidR="00447E00" w:rsidRDefault="00447E00">
      <w:pPr>
        <w:kinsoku w:val="0"/>
        <w:overflowPunct w:val="0"/>
        <w:spacing w:before="2" w:line="160" w:lineRule="exact"/>
        <w:rPr>
          <w:sz w:val="16"/>
          <w:szCs w:val="16"/>
        </w:rPr>
      </w:pPr>
    </w:p>
    <w:p w:rsidR="00447E00" w:rsidRDefault="00447E00">
      <w:pPr>
        <w:pStyle w:val="Plattetekst"/>
        <w:kinsoku w:val="0"/>
        <w:overflowPunct w:val="0"/>
        <w:spacing w:line="258" w:lineRule="auto"/>
        <w:ind w:right="590"/>
        <w:jc w:val="both"/>
      </w:pPr>
      <w:r>
        <w:t>Apot</w:t>
      </w:r>
      <w:r>
        <w:rPr>
          <w:spacing w:val="-2"/>
        </w:rPr>
        <w:t>h</w:t>
      </w:r>
      <w:r>
        <w:t>e</w:t>
      </w:r>
      <w:r>
        <w:rPr>
          <w:spacing w:val="-2"/>
        </w:rPr>
        <w:t>e</w:t>
      </w:r>
      <w:r>
        <w:t>k:</w:t>
      </w:r>
      <w:r>
        <w:rPr>
          <w:spacing w:val="-4"/>
        </w:rPr>
        <w:t xml:space="preserve"> </w:t>
      </w:r>
      <w:r>
        <w:t>Goed</w:t>
      </w:r>
      <w:r>
        <w:rPr>
          <w:spacing w:val="-3"/>
        </w:rPr>
        <w:t xml:space="preserve"> </w:t>
      </w:r>
      <w:r>
        <w:t>on</w:t>
      </w:r>
      <w:r>
        <w:rPr>
          <w:spacing w:val="-2"/>
        </w:rPr>
        <w:t>d</w:t>
      </w:r>
      <w:r>
        <w:t>erver</w:t>
      </w:r>
      <w:r>
        <w:rPr>
          <w:spacing w:val="-1"/>
        </w:rPr>
        <w:t>d</w:t>
      </w:r>
      <w:r>
        <w:t>e</w:t>
      </w:r>
      <w:r>
        <w:rPr>
          <w:spacing w:val="-2"/>
        </w:rPr>
        <w:t>e</w:t>
      </w:r>
      <w:r>
        <w:t>ld,</w:t>
      </w:r>
      <w:r>
        <w:rPr>
          <w:spacing w:val="-3"/>
        </w:rPr>
        <w:t xml:space="preserve"> </w:t>
      </w:r>
      <w:r>
        <w:rPr>
          <w:spacing w:val="-2"/>
        </w:rPr>
        <w:t>du</w:t>
      </w:r>
      <w:r>
        <w:t>id</w:t>
      </w:r>
      <w:r>
        <w:rPr>
          <w:spacing w:val="-2"/>
        </w:rPr>
        <w:t>e</w:t>
      </w:r>
      <w:r>
        <w:t>lijke</w:t>
      </w:r>
      <w:r>
        <w:rPr>
          <w:spacing w:val="-3"/>
        </w:rPr>
        <w:t xml:space="preserve"> </w:t>
      </w:r>
      <w:r>
        <w:t>kaartj</w:t>
      </w:r>
      <w:r>
        <w:rPr>
          <w:spacing w:val="-2"/>
        </w:rPr>
        <w:t>e</w:t>
      </w:r>
      <w:r>
        <w:t>s,</w:t>
      </w:r>
      <w:r>
        <w:rPr>
          <w:spacing w:val="-1"/>
        </w:rPr>
        <w:t xml:space="preserve"> </w:t>
      </w:r>
      <w:r>
        <w:t>kl</w:t>
      </w:r>
      <w:r>
        <w:rPr>
          <w:spacing w:val="-1"/>
        </w:rPr>
        <w:t>e</w:t>
      </w:r>
      <w:r>
        <w:rPr>
          <w:spacing w:val="-2"/>
        </w:rPr>
        <w:t>u</w:t>
      </w:r>
      <w:r>
        <w:t>rsyst</w:t>
      </w:r>
      <w:r>
        <w:rPr>
          <w:spacing w:val="-3"/>
        </w:rPr>
        <w:t>e</w:t>
      </w:r>
      <w:r>
        <w:t>em</w:t>
      </w:r>
      <w:r>
        <w:rPr>
          <w:spacing w:val="-4"/>
        </w:rPr>
        <w:t xml:space="preserve"> </w:t>
      </w:r>
      <w:r>
        <w:t>voor</w:t>
      </w:r>
      <w:r>
        <w:rPr>
          <w:spacing w:val="-1"/>
        </w:rPr>
        <w:t xml:space="preserve"> </w:t>
      </w:r>
      <w:r>
        <w:rPr>
          <w:spacing w:val="2"/>
        </w:rPr>
        <w:t>1</w:t>
      </w:r>
      <w:r>
        <w:rPr>
          <w:spacing w:val="-1"/>
          <w:position w:val="13"/>
          <w:sz w:val="18"/>
          <w:szCs w:val="18"/>
        </w:rPr>
        <w:t>s</w:t>
      </w:r>
      <w:r>
        <w:rPr>
          <w:position w:val="13"/>
          <w:sz w:val="18"/>
          <w:szCs w:val="18"/>
        </w:rPr>
        <w:t>te</w:t>
      </w:r>
      <w:r>
        <w:rPr>
          <w:spacing w:val="19"/>
          <w:position w:val="13"/>
          <w:sz w:val="18"/>
          <w:szCs w:val="18"/>
        </w:rPr>
        <w:t xml:space="preserve"> </w:t>
      </w:r>
      <w:r>
        <w:rPr>
          <w:spacing w:val="-1"/>
        </w:rPr>
        <w:t>2</w:t>
      </w:r>
      <w:r>
        <w:rPr>
          <w:spacing w:val="1"/>
          <w:position w:val="13"/>
          <w:sz w:val="18"/>
          <w:szCs w:val="18"/>
        </w:rPr>
        <w:t>de</w:t>
      </w:r>
      <w:r>
        <w:rPr>
          <w:spacing w:val="1"/>
          <w:w w:val="99"/>
          <w:position w:val="13"/>
          <w:sz w:val="18"/>
          <w:szCs w:val="18"/>
        </w:rPr>
        <w:t xml:space="preserve"> </w:t>
      </w:r>
      <w:r>
        <w:t>en</w:t>
      </w:r>
      <w:r>
        <w:rPr>
          <w:spacing w:val="-4"/>
        </w:rPr>
        <w:t xml:space="preserve"> </w:t>
      </w:r>
      <w:r>
        <w:rPr>
          <w:spacing w:val="-1"/>
        </w:rPr>
        <w:t>3</w:t>
      </w:r>
      <w:r>
        <w:rPr>
          <w:spacing w:val="1"/>
          <w:position w:val="13"/>
          <w:sz w:val="18"/>
          <w:szCs w:val="18"/>
        </w:rPr>
        <w:t>d</w:t>
      </w:r>
      <w:r>
        <w:rPr>
          <w:position w:val="13"/>
          <w:sz w:val="18"/>
          <w:szCs w:val="18"/>
        </w:rPr>
        <w:t>e</w:t>
      </w:r>
      <w:r>
        <w:rPr>
          <w:spacing w:val="21"/>
          <w:position w:val="13"/>
          <w:sz w:val="18"/>
          <w:szCs w:val="18"/>
        </w:rPr>
        <w:t xml:space="preserve"> </w:t>
      </w:r>
      <w:r>
        <w:t>k</w:t>
      </w:r>
      <w:r>
        <w:rPr>
          <w:spacing w:val="-1"/>
        </w:rPr>
        <w:t>e</w:t>
      </w:r>
      <w:r>
        <w:rPr>
          <w:spacing w:val="-2"/>
        </w:rPr>
        <w:t>u</w:t>
      </w:r>
      <w:r>
        <w:t>s</w:t>
      </w:r>
      <w:r>
        <w:rPr>
          <w:spacing w:val="1"/>
        </w:rPr>
        <w:t xml:space="preserve"> </w:t>
      </w:r>
      <w:r>
        <w:rPr>
          <w:spacing w:val="-2"/>
        </w:rPr>
        <w:t>m</w:t>
      </w:r>
      <w:r>
        <w:t>id</w:t>
      </w:r>
      <w:r>
        <w:rPr>
          <w:spacing w:val="-2"/>
        </w:rPr>
        <w:t>d</w:t>
      </w:r>
      <w:r>
        <w:t>el</w:t>
      </w:r>
      <w:r>
        <w:rPr>
          <w:spacing w:val="-1"/>
        </w:rPr>
        <w:t>e</w:t>
      </w:r>
      <w:r>
        <w:t xml:space="preserve">n </w:t>
      </w:r>
      <w:r>
        <w:rPr>
          <w:spacing w:val="-2"/>
        </w:rPr>
        <w:t>(d</w:t>
      </w:r>
      <w:r>
        <w:t>.</w:t>
      </w:r>
      <w:r>
        <w:rPr>
          <w:spacing w:val="-2"/>
        </w:rPr>
        <w:t>m</w:t>
      </w:r>
      <w:r>
        <w:t>.v.</w:t>
      </w:r>
      <w:r>
        <w:rPr>
          <w:spacing w:val="-1"/>
        </w:rPr>
        <w:t xml:space="preserve"> </w:t>
      </w:r>
      <w:r>
        <w:t>kl</w:t>
      </w:r>
      <w:r>
        <w:rPr>
          <w:spacing w:val="-1"/>
        </w:rPr>
        <w:t>e</w:t>
      </w:r>
      <w:r>
        <w:rPr>
          <w:spacing w:val="-2"/>
        </w:rPr>
        <w:t>u</w:t>
      </w:r>
      <w:r>
        <w:t>rtjes</w:t>
      </w:r>
      <w:r>
        <w:rPr>
          <w:spacing w:val="-1"/>
        </w:rPr>
        <w:t xml:space="preserve"> </w:t>
      </w:r>
      <w:r>
        <w:t>op</w:t>
      </w:r>
      <w:r>
        <w:rPr>
          <w:spacing w:val="-2"/>
        </w:rPr>
        <w:t xml:space="preserve"> h</w:t>
      </w:r>
      <w:r>
        <w:t>et</w:t>
      </w:r>
      <w:r>
        <w:rPr>
          <w:spacing w:val="-2"/>
        </w:rPr>
        <w:t xml:space="preserve"> </w:t>
      </w:r>
      <w:r>
        <w:t>sc</w:t>
      </w:r>
      <w:r>
        <w:rPr>
          <w:spacing w:val="-2"/>
        </w:rPr>
        <w:t>h</w:t>
      </w:r>
      <w:r>
        <w:t>a</w:t>
      </w:r>
      <w:r>
        <w:rPr>
          <w:spacing w:val="1"/>
        </w:rPr>
        <w:t>p</w:t>
      </w:r>
      <w:r>
        <w:rPr>
          <w:spacing w:val="-2"/>
        </w:rPr>
        <w:t>)</w:t>
      </w:r>
      <w:r>
        <w:t>,</w:t>
      </w:r>
      <w:r>
        <w:rPr>
          <w:spacing w:val="-2"/>
        </w:rPr>
        <w:t xml:space="preserve"> b</w:t>
      </w:r>
      <w:r>
        <w:t>est</w:t>
      </w:r>
      <w:r>
        <w:rPr>
          <w:spacing w:val="-1"/>
        </w:rPr>
        <w:t>e</w:t>
      </w:r>
      <w:r>
        <w:t>lfor</w:t>
      </w:r>
      <w:r>
        <w:rPr>
          <w:spacing w:val="-2"/>
        </w:rPr>
        <w:t>mu</w:t>
      </w:r>
      <w:r>
        <w:t>lier</w:t>
      </w:r>
      <w:r>
        <w:rPr>
          <w:spacing w:val="-1"/>
        </w:rPr>
        <w:t xml:space="preserve"> </w:t>
      </w:r>
      <w:r>
        <w:rPr>
          <w:spacing w:val="-2"/>
        </w:rPr>
        <w:t>d</w:t>
      </w:r>
      <w:r>
        <w:t>at</w:t>
      </w:r>
      <w:r>
        <w:rPr>
          <w:spacing w:val="-2"/>
        </w:rPr>
        <w:t xml:space="preserve"> d</w:t>
      </w:r>
      <w:r>
        <w:t>o</w:t>
      </w:r>
      <w:r>
        <w:rPr>
          <w:spacing w:val="1"/>
        </w:rPr>
        <w:t>o</w:t>
      </w:r>
      <w:r>
        <w:t>r assiste</w:t>
      </w:r>
      <w:r>
        <w:rPr>
          <w:spacing w:val="-2"/>
        </w:rPr>
        <w:t>n</w:t>
      </w:r>
      <w:r>
        <w:t>te</w:t>
      </w:r>
      <w:r>
        <w:rPr>
          <w:spacing w:val="-3"/>
        </w:rPr>
        <w:t xml:space="preserve"> </w:t>
      </w:r>
      <w:r>
        <w:rPr>
          <w:spacing w:val="-2"/>
        </w:rPr>
        <w:t>w</w:t>
      </w:r>
      <w:r>
        <w:t>ord</w:t>
      </w:r>
      <w:r>
        <w:rPr>
          <w:spacing w:val="-3"/>
        </w:rPr>
        <w:t xml:space="preserve"> </w:t>
      </w:r>
      <w:r>
        <w:t>in</w:t>
      </w:r>
      <w:r>
        <w:rPr>
          <w:spacing w:val="-1"/>
        </w:rPr>
        <w:t>g</w:t>
      </w:r>
      <w:r>
        <w:t>ev</w:t>
      </w:r>
      <w:r>
        <w:rPr>
          <w:spacing w:val="-2"/>
        </w:rPr>
        <w:t>u</w:t>
      </w:r>
      <w:r>
        <w:t>ld</w:t>
      </w:r>
      <w:r>
        <w:rPr>
          <w:spacing w:val="-3"/>
        </w:rPr>
        <w:t xml:space="preserve"> </w:t>
      </w:r>
      <w:r>
        <w:t xml:space="preserve">bij </w:t>
      </w:r>
      <w:r>
        <w:rPr>
          <w:spacing w:val="-2"/>
        </w:rPr>
        <w:t>t</w:t>
      </w:r>
      <w:r>
        <w:t>el</w:t>
      </w:r>
      <w:r>
        <w:rPr>
          <w:spacing w:val="-1"/>
        </w:rPr>
        <w:t>e</w:t>
      </w:r>
      <w:r>
        <w:t>f</w:t>
      </w:r>
      <w:r>
        <w:rPr>
          <w:spacing w:val="1"/>
        </w:rPr>
        <w:t>o</w:t>
      </w:r>
      <w:r>
        <w:t>on</w:t>
      </w:r>
      <w:r>
        <w:rPr>
          <w:spacing w:val="-3"/>
        </w:rPr>
        <w:t xml:space="preserve"> </w:t>
      </w:r>
      <w:r>
        <w:rPr>
          <w:spacing w:val="-2"/>
        </w:rPr>
        <w:t>b</w:t>
      </w:r>
      <w:r>
        <w:t>est</w:t>
      </w:r>
      <w:r>
        <w:rPr>
          <w:spacing w:val="-1"/>
        </w:rPr>
        <w:t>e</w:t>
      </w:r>
      <w:r>
        <w:t>lling</w:t>
      </w:r>
      <w:r>
        <w:rPr>
          <w:spacing w:val="-2"/>
        </w:rPr>
        <w:t xml:space="preserve"> (h</w:t>
      </w:r>
      <w:r>
        <w:t>ierop</w:t>
      </w:r>
      <w:r>
        <w:rPr>
          <w:spacing w:val="-2"/>
        </w:rPr>
        <w:t xml:space="preserve"> </w:t>
      </w:r>
      <w:r>
        <w:t>staat</w:t>
      </w:r>
      <w:r>
        <w:rPr>
          <w:spacing w:val="-3"/>
        </w:rPr>
        <w:t xml:space="preserve"> </w:t>
      </w:r>
      <w:r>
        <w:t>o</w:t>
      </w:r>
      <w:r>
        <w:rPr>
          <w:spacing w:val="1"/>
        </w:rPr>
        <w:t>o</w:t>
      </w:r>
      <w:r>
        <w:t>k</w:t>
      </w:r>
      <w:r>
        <w:rPr>
          <w:spacing w:val="-2"/>
        </w:rPr>
        <w:t xml:space="preserve"> </w:t>
      </w:r>
      <w:r>
        <w:rPr>
          <w:spacing w:val="1"/>
        </w:rPr>
        <w:t>1</w:t>
      </w:r>
      <w:r>
        <w:rPr>
          <w:spacing w:val="-1"/>
          <w:position w:val="13"/>
          <w:sz w:val="18"/>
          <w:szCs w:val="18"/>
        </w:rPr>
        <w:t>s</w:t>
      </w:r>
      <w:r>
        <w:rPr>
          <w:position w:val="13"/>
          <w:sz w:val="18"/>
          <w:szCs w:val="18"/>
        </w:rPr>
        <w:t>te</w:t>
      </w:r>
      <w:r>
        <w:rPr>
          <w:spacing w:val="19"/>
          <w:position w:val="13"/>
          <w:sz w:val="18"/>
          <w:szCs w:val="18"/>
        </w:rPr>
        <w:t xml:space="preserve"> </w:t>
      </w:r>
      <w:r>
        <w:rPr>
          <w:spacing w:val="1"/>
        </w:rPr>
        <w:t>2</w:t>
      </w:r>
      <w:r>
        <w:rPr>
          <w:spacing w:val="-1"/>
          <w:position w:val="13"/>
          <w:sz w:val="18"/>
          <w:szCs w:val="18"/>
        </w:rPr>
        <w:t>d</w:t>
      </w:r>
      <w:r>
        <w:rPr>
          <w:position w:val="13"/>
          <w:sz w:val="18"/>
          <w:szCs w:val="18"/>
        </w:rPr>
        <w:t>e</w:t>
      </w:r>
      <w:r>
        <w:rPr>
          <w:spacing w:val="22"/>
          <w:position w:val="13"/>
          <w:sz w:val="18"/>
          <w:szCs w:val="18"/>
        </w:rPr>
        <w:t xml:space="preserve"> </w:t>
      </w:r>
      <w:r>
        <w:t>en</w:t>
      </w:r>
      <w:r>
        <w:rPr>
          <w:spacing w:val="-3"/>
        </w:rPr>
        <w:t xml:space="preserve"> </w:t>
      </w:r>
      <w:r>
        <w:rPr>
          <w:spacing w:val="1"/>
        </w:rPr>
        <w:t>3</w:t>
      </w:r>
      <w:r>
        <w:rPr>
          <w:spacing w:val="-1"/>
          <w:position w:val="13"/>
          <w:sz w:val="18"/>
          <w:szCs w:val="18"/>
        </w:rPr>
        <w:t>de</w:t>
      </w:r>
      <w:r>
        <w:rPr>
          <w:spacing w:val="-1"/>
          <w:w w:val="99"/>
          <w:position w:val="13"/>
          <w:sz w:val="18"/>
          <w:szCs w:val="18"/>
        </w:rPr>
        <w:t xml:space="preserve"> </w:t>
      </w:r>
      <w:r>
        <w:t>k</w:t>
      </w:r>
      <w:r>
        <w:rPr>
          <w:spacing w:val="-1"/>
        </w:rPr>
        <w:t>e</w:t>
      </w:r>
      <w:r>
        <w:rPr>
          <w:spacing w:val="-2"/>
        </w:rPr>
        <w:t>u</w:t>
      </w:r>
      <w:r>
        <w:t xml:space="preserve">s </w:t>
      </w:r>
      <w:r>
        <w:rPr>
          <w:spacing w:val="-2"/>
        </w:rPr>
        <w:t>b</w:t>
      </w:r>
      <w:r>
        <w:t xml:space="preserve">ij </w:t>
      </w:r>
      <w:r>
        <w:rPr>
          <w:spacing w:val="-2"/>
        </w:rPr>
        <w:t>d</w:t>
      </w:r>
      <w:r>
        <w:t xml:space="preserve">e </w:t>
      </w:r>
      <w:r>
        <w:rPr>
          <w:spacing w:val="-2"/>
        </w:rPr>
        <w:t>m</w:t>
      </w:r>
      <w:r>
        <w:t>id</w:t>
      </w:r>
      <w:r>
        <w:rPr>
          <w:spacing w:val="-2"/>
        </w:rPr>
        <w:t>d</w:t>
      </w:r>
      <w:r>
        <w:t>el</w:t>
      </w:r>
      <w:r>
        <w:rPr>
          <w:spacing w:val="-1"/>
        </w:rPr>
        <w:t>e</w:t>
      </w:r>
      <w:r>
        <w:rPr>
          <w:spacing w:val="1"/>
        </w:rPr>
        <w:t>n)</w:t>
      </w:r>
      <w:r>
        <w:t>,</w:t>
      </w:r>
      <w:r>
        <w:rPr>
          <w:spacing w:val="-2"/>
        </w:rPr>
        <w:t xml:space="preserve"> </w:t>
      </w:r>
      <w:r>
        <w:t>rui</w:t>
      </w:r>
      <w:r>
        <w:rPr>
          <w:spacing w:val="-2"/>
        </w:rPr>
        <w:t>m</w:t>
      </w:r>
      <w:r>
        <w:t>e</w:t>
      </w:r>
      <w:r>
        <w:rPr>
          <w:spacing w:val="-2"/>
        </w:rPr>
        <w:t xml:space="preserve"> </w:t>
      </w:r>
      <w:r>
        <w:t>opz</w:t>
      </w:r>
      <w:r>
        <w:rPr>
          <w:spacing w:val="-2"/>
        </w:rPr>
        <w:t>e</w:t>
      </w:r>
      <w:r>
        <w:t>t.</w:t>
      </w:r>
    </w:p>
    <w:p w:rsidR="00447E00" w:rsidRDefault="00447E00">
      <w:pPr>
        <w:kinsoku w:val="0"/>
        <w:overflowPunct w:val="0"/>
        <w:spacing w:before="3" w:line="220" w:lineRule="exact"/>
        <w:rPr>
          <w:sz w:val="22"/>
          <w:szCs w:val="22"/>
        </w:rPr>
      </w:pPr>
    </w:p>
    <w:p w:rsidR="00447E00" w:rsidRDefault="00447E00">
      <w:pPr>
        <w:pStyle w:val="Plattetekst"/>
        <w:numPr>
          <w:ilvl w:val="0"/>
          <w:numId w:val="32"/>
        </w:numPr>
        <w:tabs>
          <w:tab w:val="left" w:pos="265"/>
        </w:tabs>
        <w:kinsoku w:val="0"/>
        <w:overflowPunct w:val="0"/>
        <w:spacing w:line="278" w:lineRule="auto"/>
        <w:ind w:right="1726" w:firstLine="0"/>
      </w:pPr>
      <w:r>
        <w:t>Goe</w:t>
      </w:r>
      <w:r>
        <w:rPr>
          <w:spacing w:val="-2"/>
        </w:rPr>
        <w:t>d</w:t>
      </w:r>
      <w:r>
        <w:t>e</w:t>
      </w:r>
      <w:r>
        <w:rPr>
          <w:spacing w:val="-2"/>
        </w:rPr>
        <w:t xml:space="preserve"> </w:t>
      </w:r>
      <w:r>
        <w:t>taa</w:t>
      </w:r>
      <w:r>
        <w:rPr>
          <w:spacing w:val="-1"/>
        </w:rPr>
        <w:t>k</w:t>
      </w:r>
      <w:r>
        <w:t>ver</w:t>
      </w:r>
      <w:r>
        <w:rPr>
          <w:spacing w:val="-1"/>
        </w:rPr>
        <w:t>d</w:t>
      </w:r>
      <w:r>
        <w:t>eli</w:t>
      </w:r>
      <w:r>
        <w:rPr>
          <w:spacing w:val="-1"/>
        </w:rPr>
        <w:t>n</w:t>
      </w:r>
      <w:r>
        <w:t>g</w:t>
      </w:r>
      <w:r>
        <w:rPr>
          <w:spacing w:val="-2"/>
        </w:rPr>
        <w:t xml:space="preserve"> </w:t>
      </w:r>
      <w:r>
        <w:t>assiste</w:t>
      </w:r>
      <w:r>
        <w:rPr>
          <w:spacing w:val="-2"/>
        </w:rPr>
        <w:t>n</w:t>
      </w:r>
      <w:r>
        <w:t>t</w:t>
      </w:r>
      <w:r>
        <w:rPr>
          <w:spacing w:val="-1"/>
        </w:rPr>
        <w:t>e</w:t>
      </w:r>
      <w:r>
        <w:t>s;</w:t>
      </w:r>
      <w:r>
        <w:rPr>
          <w:spacing w:val="-2"/>
        </w:rPr>
        <w:t xml:space="preserve"> </w:t>
      </w:r>
      <w:r>
        <w:t>1</w:t>
      </w:r>
      <w:r>
        <w:rPr>
          <w:spacing w:val="-2"/>
        </w:rPr>
        <w:t xml:space="preserve"> </w:t>
      </w:r>
      <w:r>
        <w:t>ie</w:t>
      </w:r>
      <w:r>
        <w:rPr>
          <w:spacing w:val="-2"/>
        </w:rPr>
        <w:t>m</w:t>
      </w:r>
      <w:r>
        <w:t>a</w:t>
      </w:r>
      <w:r>
        <w:rPr>
          <w:spacing w:val="-2"/>
        </w:rPr>
        <w:t>n</w:t>
      </w:r>
      <w:r>
        <w:t>d</w:t>
      </w:r>
      <w:r>
        <w:rPr>
          <w:spacing w:val="-3"/>
        </w:rPr>
        <w:t xml:space="preserve"> </w:t>
      </w:r>
      <w:r>
        <w:t>voor</w:t>
      </w:r>
      <w:r>
        <w:rPr>
          <w:spacing w:val="-1"/>
        </w:rPr>
        <w:t xml:space="preserve"> </w:t>
      </w:r>
      <w:r>
        <w:t>la</w:t>
      </w:r>
      <w:r>
        <w:rPr>
          <w:spacing w:val="-1"/>
        </w:rPr>
        <w:t>n</w:t>
      </w:r>
      <w:r>
        <w:rPr>
          <w:spacing w:val="-2"/>
        </w:rPr>
        <w:t>db</w:t>
      </w:r>
      <w:r>
        <w:t>ouw,</w:t>
      </w:r>
      <w:r>
        <w:rPr>
          <w:spacing w:val="-1"/>
        </w:rPr>
        <w:t xml:space="preserve"> </w:t>
      </w:r>
      <w:r>
        <w:t>overige assiste</w:t>
      </w:r>
      <w:r>
        <w:rPr>
          <w:spacing w:val="-2"/>
        </w:rPr>
        <w:t>n</w:t>
      </w:r>
      <w:r>
        <w:t>t</w:t>
      </w:r>
      <w:r>
        <w:rPr>
          <w:spacing w:val="-1"/>
        </w:rPr>
        <w:t>e</w:t>
      </w:r>
      <w:r>
        <w:t xml:space="preserve">s </w:t>
      </w:r>
      <w:r>
        <w:rPr>
          <w:spacing w:val="-3"/>
        </w:rPr>
        <w:t>v</w:t>
      </w:r>
      <w:r>
        <w:t>o</w:t>
      </w:r>
      <w:r>
        <w:rPr>
          <w:spacing w:val="1"/>
        </w:rPr>
        <w:t>o</w:t>
      </w:r>
      <w:r>
        <w:t xml:space="preserve">r </w:t>
      </w:r>
      <w:r>
        <w:rPr>
          <w:spacing w:val="-1"/>
        </w:rPr>
        <w:t>g</w:t>
      </w:r>
      <w:r>
        <w:t>e</w:t>
      </w:r>
      <w:r>
        <w:rPr>
          <w:spacing w:val="-1"/>
        </w:rPr>
        <w:t>z</w:t>
      </w:r>
      <w:r>
        <w:rPr>
          <w:spacing w:val="-3"/>
        </w:rPr>
        <w:t>e</w:t>
      </w:r>
      <w:r>
        <w:t>lsc</w:t>
      </w:r>
      <w:r>
        <w:rPr>
          <w:spacing w:val="-2"/>
        </w:rPr>
        <w:t>h</w:t>
      </w:r>
      <w:r>
        <w:t>a</w:t>
      </w:r>
      <w:r>
        <w:rPr>
          <w:spacing w:val="-2"/>
        </w:rPr>
        <w:t>p</w:t>
      </w:r>
      <w:r>
        <w:t>sdier</w:t>
      </w:r>
      <w:r>
        <w:rPr>
          <w:spacing w:val="-1"/>
        </w:rPr>
        <w:t>e</w:t>
      </w:r>
      <w:r>
        <w:t>n</w:t>
      </w:r>
      <w:r>
        <w:rPr>
          <w:spacing w:val="-3"/>
        </w:rPr>
        <w:t xml:space="preserve"> </w:t>
      </w:r>
      <w:r>
        <w:rPr>
          <w:spacing w:val="-2"/>
        </w:rPr>
        <w:t>(</w:t>
      </w:r>
      <w:r>
        <w:t>werkt</w:t>
      </w:r>
      <w:r>
        <w:rPr>
          <w:spacing w:val="-1"/>
        </w:rPr>
        <w:t xml:space="preserve"> </w:t>
      </w:r>
      <w:r>
        <w:t>in</w:t>
      </w:r>
      <w:r>
        <w:rPr>
          <w:spacing w:val="-2"/>
        </w:rPr>
        <w:t xml:space="preserve"> d</w:t>
      </w:r>
      <w:r>
        <w:t>e</w:t>
      </w:r>
      <w:r>
        <w:rPr>
          <w:spacing w:val="-1"/>
        </w:rPr>
        <w:t>z</w:t>
      </w:r>
      <w:r>
        <w:t>e prak</w:t>
      </w:r>
      <w:r>
        <w:rPr>
          <w:spacing w:val="-1"/>
        </w:rPr>
        <w:t>t</w:t>
      </w:r>
      <w:r>
        <w:t>ijk</w:t>
      </w:r>
      <w:r>
        <w:rPr>
          <w:spacing w:val="-2"/>
        </w:rPr>
        <w:t xml:space="preserve"> </w:t>
      </w:r>
      <w:r>
        <w:t>goe</w:t>
      </w:r>
      <w:r>
        <w:rPr>
          <w:spacing w:val="-2"/>
        </w:rPr>
        <w:t>d</w:t>
      </w:r>
      <w:r>
        <w:rPr>
          <w:spacing w:val="1"/>
        </w:rPr>
        <w:t>)</w:t>
      </w:r>
      <w:r>
        <w:t>.</w:t>
      </w:r>
    </w:p>
    <w:p w:rsidR="00447E00" w:rsidRDefault="00447E00">
      <w:pPr>
        <w:kinsoku w:val="0"/>
        <w:overflowPunct w:val="0"/>
        <w:spacing w:before="7" w:line="190" w:lineRule="exact"/>
        <w:rPr>
          <w:sz w:val="19"/>
          <w:szCs w:val="19"/>
        </w:rPr>
      </w:pPr>
    </w:p>
    <w:p w:rsidR="00447E00" w:rsidRDefault="00447E00">
      <w:pPr>
        <w:pStyle w:val="Plattetekst"/>
        <w:kinsoku w:val="0"/>
        <w:overflowPunct w:val="0"/>
      </w:pPr>
      <w:r>
        <w:t>V</w:t>
      </w:r>
      <w:r>
        <w:rPr>
          <w:spacing w:val="-2"/>
        </w:rPr>
        <w:t>e</w:t>
      </w:r>
      <w:r>
        <w:t>rd</w:t>
      </w:r>
      <w:r>
        <w:rPr>
          <w:spacing w:val="-1"/>
        </w:rPr>
        <w:t>e</w:t>
      </w:r>
      <w:r>
        <w:t>r;</w:t>
      </w:r>
      <w:r>
        <w:rPr>
          <w:spacing w:val="-1"/>
        </w:rPr>
        <w:t xml:space="preserve"> </w:t>
      </w:r>
      <w:r>
        <w:t>Kluisjes v</w:t>
      </w:r>
      <w:r>
        <w:rPr>
          <w:spacing w:val="-2"/>
        </w:rPr>
        <w:t>o</w:t>
      </w:r>
      <w:r>
        <w:t>or</w:t>
      </w:r>
      <w:r>
        <w:rPr>
          <w:spacing w:val="-3"/>
        </w:rPr>
        <w:t xml:space="preserve"> </w:t>
      </w:r>
      <w:r>
        <w:rPr>
          <w:spacing w:val="-2"/>
        </w:rPr>
        <w:t>p</w:t>
      </w:r>
      <w:r>
        <w:t>erso</w:t>
      </w:r>
      <w:r>
        <w:rPr>
          <w:spacing w:val="-2"/>
        </w:rPr>
        <w:t>n</w:t>
      </w:r>
      <w:r>
        <w:t>eel,</w:t>
      </w:r>
      <w:r>
        <w:rPr>
          <w:spacing w:val="-1"/>
        </w:rPr>
        <w:t xml:space="preserve"> </w:t>
      </w:r>
      <w:r>
        <w:t>k</w:t>
      </w:r>
      <w:r>
        <w:rPr>
          <w:spacing w:val="-1"/>
        </w:rPr>
        <w:t>e</w:t>
      </w:r>
      <w:r>
        <w:rPr>
          <w:spacing w:val="-2"/>
        </w:rPr>
        <w:t>u</w:t>
      </w:r>
      <w:r>
        <w:t>k</w:t>
      </w:r>
      <w:r>
        <w:rPr>
          <w:spacing w:val="-1"/>
        </w:rPr>
        <w:t>e</w:t>
      </w:r>
      <w:r>
        <w:rPr>
          <w:spacing w:val="-2"/>
        </w:rPr>
        <w:t>nb</w:t>
      </w:r>
      <w:r>
        <w:t>lok.</w:t>
      </w:r>
    </w:p>
    <w:p w:rsidR="00447E00" w:rsidRDefault="00447E00">
      <w:pPr>
        <w:pStyle w:val="Plattetekst"/>
        <w:kinsoku w:val="0"/>
        <w:overflowPunct w:val="0"/>
        <w:sectPr w:rsidR="00447E00">
          <w:pgSz w:w="11907" w:h="16840"/>
          <w:pgMar w:top="1780" w:right="980" w:bottom="980" w:left="1300" w:header="305" w:footer="780" w:gutter="0"/>
          <w:cols w:space="708"/>
          <w:noEndnote/>
        </w:sectPr>
      </w:pPr>
    </w:p>
    <w:p w:rsidR="00447E00" w:rsidRDefault="00447E00">
      <w:pPr>
        <w:kinsoku w:val="0"/>
        <w:overflowPunct w:val="0"/>
        <w:spacing w:before="9" w:line="160" w:lineRule="exact"/>
        <w:rPr>
          <w:sz w:val="16"/>
          <w:szCs w:val="16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kinsoku w:val="0"/>
        <w:overflowPunct w:val="0"/>
        <w:spacing w:line="200" w:lineRule="exact"/>
        <w:rPr>
          <w:sz w:val="20"/>
          <w:szCs w:val="20"/>
        </w:rPr>
      </w:pPr>
    </w:p>
    <w:p w:rsidR="00447E00" w:rsidRDefault="00447E00">
      <w:pPr>
        <w:pStyle w:val="Kop3"/>
        <w:numPr>
          <w:ilvl w:val="1"/>
          <w:numId w:val="20"/>
        </w:numPr>
        <w:tabs>
          <w:tab w:val="left" w:pos="759"/>
          <w:tab w:val="left" w:pos="1532"/>
        </w:tabs>
        <w:kinsoku w:val="0"/>
        <w:overflowPunct w:val="0"/>
        <w:ind w:left="759"/>
        <w:rPr>
          <w:i w:val="0"/>
          <w:iCs w:val="0"/>
          <w:color w:val="000000"/>
        </w:rPr>
      </w:pPr>
      <w:r>
        <w:rPr>
          <w:b/>
          <w:bCs/>
          <w:color w:val="76923B"/>
          <w:w w:val="95"/>
        </w:rPr>
        <w:t>|</w:t>
      </w:r>
      <w:r>
        <w:rPr>
          <w:b/>
          <w:bCs/>
          <w:color w:val="76923B"/>
          <w:w w:val="95"/>
        </w:rPr>
        <w:tab/>
      </w:r>
      <w:r>
        <w:rPr>
          <w:color w:val="000000"/>
          <w:spacing w:val="1"/>
        </w:rPr>
        <w:t>I</w:t>
      </w:r>
      <w:r>
        <w:rPr>
          <w:color w:val="000000"/>
          <w:spacing w:val="-1"/>
        </w:rPr>
        <w:t>n</w:t>
      </w:r>
      <w:r>
        <w:rPr>
          <w:color w:val="000000"/>
        </w:rPr>
        <w:t>dr</w:t>
      </w:r>
      <w:r>
        <w:rPr>
          <w:color w:val="000000"/>
          <w:spacing w:val="1"/>
        </w:rPr>
        <w:t>u</w:t>
      </w:r>
      <w:r>
        <w:rPr>
          <w:color w:val="000000"/>
        </w:rPr>
        <w:t>k</w:t>
      </w:r>
      <w:r>
        <w:rPr>
          <w:color w:val="000000"/>
          <w:spacing w:val="-26"/>
        </w:rPr>
        <w:t xml:space="preserve"> </w:t>
      </w:r>
      <w:r>
        <w:rPr>
          <w:color w:val="000000"/>
        </w:rPr>
        <w:t>p</w:t>
      </w:r>
      <w:r>
        <w:rPr>
          <w:color w:val="000000"/>
          <w:spacing w:val="2"/>
        </w:rPr>
        <w:t>r</w:t>
      </w:r>
      <w:r>
        <w:rPr>
          <w:color w:val="000000"/>
        </w:rPr>
        <w:t>a</w:t>
      </w:r>
      <w:r>
        <w:rPr>
          <w:color w:val="000000"/>
          <w:spacing w:val="-3"/>
        </w:rPr>
        <w:t>k</w:t>
      </w:r>
      <w:r>
        <w:rPr>
          <w:color w:val="000000"/>
        </w:rPr>
        <w:t>tij</w:t>
      </w:r>
      <w:r>
        <w:rPr>
          <w:color w:val="000000"/>
          <w:spacing w:val="1"/>
        </w:rPr>
        <w:t>k</w:t>
      </w:r>
      <w:r>
        <w:rPr>
          <w:color w:val="000000"/>
        </w:rPr>
        <w:t>ui</w:t>
      </w:r>
      <w:r>
        <w:rPr>
          <w:color w:val="000000"/>
          <w:spacing w:val="1"/>
        </w:rPr>
        <w:t>t</w:t>
      </w:r>
      <w:r>
        <w:rPr>
          <w:color w:val="000000"/>
        </w:rPr>
        <w:t>s</w:t>
      </w:r>
      <w:r>
        <w:rPr>
          <w:color w:val="000000"/>
          <w:spacing w:val="1"/>
        </w:rPr>
        <w:t>t</w:t>
      </w:r>
      <w:r>
        <w:rPr>
          <w:color w:val="000000"/>
        </w:rPr>
        <w:t>raling</w:t>
      </w:r>
      <w:r>
        <w:rPr>
          <w:color w:val="000000"/>
          <w:spacing w:val="-25"/>
        </w:rPr>
        <w:t xml:space="preserve"> </w:t>
      </w:r>
      <w:r>
        <w:rPr>
          <w:color w:val="000000"/>
        </w:rPr>
        <w:t>(moodbor</w:t>
      </w:r>
      <w:r>
        <w:rPr>
          <w:color w:val="000000"/>
          <w:spacing w:val="1"/>
        </w:rPr>
        <w:t>d</w:t>
      </w:r>
      <w:r>
        <w:rPr>
          <w:color w:val="000000"/>
        </w:rPr>
        <w:t>)</w:t>
      </w:r>
    </w:p>
    <w:p w:rsidR="00447E00" w:rsidRDefault="00447E00">
      <w:pPr>
        <w:kinsoku w:val="0"/>
        <w:overflowPunct w:val="0"/>
        <w:spacing w:before="10" w:line="260" w:lineRule="exact"/>
        <w:rPr>
          <w:sz w:val="26"/>
          <w:szCs w:val="26"/>
        </w:rPr>
      </w:pPr>
    </w:p>
    <w:p w:rsidR="00447E00" w:rsidRDefault="00B5296E">
      <w:pPr>
        <w:kinsoku w:val="0"/>
        <w:overflowPunct w:val="0"/>
        <w:ind w:left="155" w:right="9607"/>
        <w:rPr>
          <w:sz w:val="20"/>
          <w:szCs w:val="20"/>
        </w:rPr>
      </w:pPr>
      <w:r>
        <w:rPr>
          <w:noProof/>
        </w:rPr>
        <w:drawing>
          <wp:inline distT="0" distB="0" distL="0" distR="0">
            <wp:extent cx="5480050" cy="7289800"/>
            <wp:effectExtent l="0" t="0" r="0" b="0"/>
            <wp:docPr id="111" name="Afbeelding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"/>
                    <pic:cNvPicPr>
                      <a:picLocks noChangeAspect="1" noChangeArrowheads="1"/>
                    </pic:cNvPicPr>
                  </pic:nvPicPr>
                  <pic:blipFill>
                    <a:blip r:embed="rId10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0050" cy="7289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47E00" w:rsidRDefault="00447E00">
      <w:pPr>
        <w:kinsoku w:val="0"/>
        <w:overflowPunct w:val="0"/>
        <w:ind w:left="155" w:right="9607"/>
        <w:rPr>
          <w:sz w:val="20"/>
          <w:szCs w:val="20"/>
        </w:rPr>
        <w:sectPr w:rsidR="00447E00">
          <w:pgSz w:w="11907" w:h="16840"/>
          <w:pgMar w:top="1780" w:right="980" w:bottom="980" w:left="1300" w:header="305" w:footer="780" w:gutter="0"/>
          <w:cols w:space="708"/>
          <w:noEndnote/>
        </w:sectPr>
      </w:pPr>
    </w:p>
    <w:p w:rsidR="00447E00" w:rsidRDefault="00447E00">
      <w:pPr>
        <w:kinsoku w:val="0"/>
        <w:overflowPunct w:val="0"/>
        <w:spacing w:before="5" w:line="240" w:lineRule="exact"/>
      </w:pPr>
    </w:p>
    <w:p w:rsidR="00447E00" w:rsidRDefault="00447E00">
      <w:pPr>
        <w:numPr>
          <w:ilvl w:val="1"/>
          <w:numId w:val="20"/>
        </w:numPr>
        <w:tabs>
          <w:tab w:val="left" w:pos="859"/>
          <w:tab w:val="left" w:pos="1632"/>
        </w:tabs>
        <w:kinsoku w:val="0"/>
        <w:overflowPunct w:val="0"/>
        <w:spacing w:before="34"/>
        <w:ind w:left="859"/>
        <w:rPr>
          <w:rFonts w:ascii="Calibri" w:hAnsi="Calibri" w:cs="Calibri"/>
          <w:color w:val="000000"/>
          <w:sz w:val="32"/>
          <w:szCs w:val="32"/>
        </w:rPr>
      </w:pPr>
      <w:r>
        <w:rPr>
          <w:rFonts w:ascii="Calibri" w:hAnsi="Calibri" w:cs="Calibri"/>
          <w:b/>
          <w:bCs/>
          <w:i/>
          <w:iCs/>
          <w:color w:val="76923B"/>
          <w:w w:val="95"/>
          <w:sz w:val="32"/>
          <w:szCs w:val="32"/>
        </w:rPr>
        <w:t>|</w:t>
      </w:r>
      <w:r>
        <w:rPr>
          <w:rFonts w:ascii="Calibri" w:hAnsi="Calibri" w:cs="Calibri"/>
          <w:b/>
          <w:bCs/>
          <w:i/>
          <w:iCs/>
          <w:color w:val="76923B"/>
          <w:w w:val="95"/>
          <w:sz w:val="32"/>
          <w:szCs w:val="32"/>
        </w:rPr>
        <w:tab/>
      </w:r>
      <w:r>
        <w:rPr>
          <w:rFonts w:ascii="Calibri" w:hAnsi="Calibri" w:cs="Calibri"/>
          <w:i/>
          <w:iCs/>
          <w:color w:val="000000"/>
          <w:sz w:val="32"/>
          <w:szCs w:val="32"/>
        </w:rPr>
        <w:t>Logb</w:t>
      </w:r>
      <w:r>
        <w:rPr>
          <w:rFonts w:ascii="Calibri" w:hAnsi="Calibri" w:cs="Calibri"/>
          <w:i/>
          <w:iCs/>
          <w:color w:val="000000"/>
          <w:spacing w:val="-2"/>
          <w:sz w:val="32"/>
          <w:szCs w:val="32"/>
        </w:rPr>
        <w:t>o</w:t>
      </w:r>
      <w:r>
        <w:rPr>
          <w:rFonts w:ascii="Calibri" w:hAnsi="Calibri" w:cs="Calibri"/>
          <w:i/>
          <w:iCs/>
          <w:color w:val="000000"/>
          <w:sz w:val="32"/>
          <w:szCs w:val="32"/>
        </w:rPr>
        <w:t>ek</w:t>
      </w:r>
    </w:p>
    <w:p w:rsidR="00447E00" w:rsidRDefault="00447E00">
      <w:pPr>
        <w:kinsoku w:val="0"/>
        <w:overflowPunct w:val="0"/>
        <w:spacing w:before="16" w:line="240" w:lineRule="exact"/>
      </w:pPr>
    </w:p>
    <w:tbl>
      <w:tblPr>
        <w:tblW w:w="0" w:type="auto"/>
        <w:tblInd w:w="108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353"/>
        <w:gridCol w:w="739"/>
        <w:gridCol w:w="4537"/>
        <w:gridCol w:w="3404"/>
      </w:tblGrid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278"/>
        </w:trPr>
        <w:tc>
          <w:tcPr>
            <w:tcW w:w="13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264" w:lineRule="exact"/>
              <w:ind w:left="102"/>
            </w:pPr>
            <w:r>
              <w:rPr>
                <w:rFonts w:ascii="Calibri" w:hAnsi="Calibri" w:cs="Calibri"/>
                <w:b/>
                <w:bCs/>
                <w:sz w:val="22"/>
                <w:szCs w:val="22"/>
              </w:rPr>
              <w:t>D</w:t>
            </w:r>
            <w:r>
              <w:rPr>
                <w:rFonts w:ascii="Calibri" w:hAnsi="Calibri" w:cs="Calibri"/>
                <w:b/>
                <w:bCs/>
                <w:spacing w:val="-1"/>
                <w:sz w:val="22"/>
                <w:szCs w:val="22"/>
              </w:rPr>
              <w:t>a</w:t>
            </w:r>
            <w:r>
              <w:rPr>
                <w:rFonts w:ascii="Calibri" w:hAnsi="Calibri" w:cs="Calibri"/>
                <w:b/>
                <w:bCs/>
                <w:sz w:val="22"/>
                <w:szCs w:val="22"/>
              </w:rPr>
              <w:t>t</w:t>
            </w:r>
            <w:r>
              <w:rPr>
                <w:rFonts w:ascii="Calibri" w:hAnsi="Calibri" w:cs="Calibri"/>
                <w:b/>
                <w:bCs/>
                <w:spacing w:val="-1"/>
                <w:sz w:val="22"/>
                <w:szCs w:val="22"/>
              </w:rPr>
              <w:t>u</w:t>
            </w:r>
            <w:r>
              <w:rPr>
                <w:rFonts w:ascii="Calibri" w:hAnsi="Calibri" w:cs="Calibri"/>
                <w:b/>
                <w:bCs/>
                <w:sz w:val="22"/>
                <w:szCs w:val="22"/>
              </w:rPr>
              <w:t>m:</w:t>
            </w:r>
          </w:p>
        </w:tc>
        <w:tc>
          <w:tcPr>
            <w:tcW w:w="7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264" w:lineRule="exact"/>
              <w:ind w:left="102"/>
            </w:pPr>
            <w:r>
              <w:rPr>
                <w:rFonts w:ascii="Calibri" w:hAnsi="Calibri" w:cs="Calibri"/>
                <w:b/>
                <w:bCs/>
                <w:sz w:val="22"/>
                <w:szCs w:val="22"/>
              </w:rPr>
              <w:t>Ure</w:t>
            </w:r>
            <w:r>
              <w:rPr>
                <w:rFonts w:ascii="Calibri" w:hAnsi="Calibri" w:cs="Calibri"/>
                <w:b/>
                <w:bCs/>
                <w:spacing w:val="-2"/>
                <w:sz w:val="22"/>
                <w:szCs w:val="22"/>
              </w:rPr>
              <w:t>n</w:t>
            </w:r>
            <w:r>
              <w:rPr>
                <w:rFonts w:ascii="Calibri" w:hAnsi="Calibri" w:cs="Calibri"/>
                <w:b/>
                <w:bCs/>
                <w:sz w:val="22"/>
                <w:szCs w:val="22"/>
              </w:rPr>
              <w:t>:</w:t>
            </w:r>
          </w:p>
        </w:tc>
        <w:tc>
          <w:tcPr>
            <w:tcW w:w="45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264" w:lineRule="exact"/>
              <w:ind w:left="104"/>
            </w:pPr>
            <w:r>
              <w:rPr>
                <w:rFonts w:ascii="Calibri" w:hAnsi="Calibri" w:cs="Calibri"/>
                <w:b/>
                <w:bCs/>
                <w:sz w:val="22"/>
                <w:szCs w:val="22"/>
              </w:rPr>
              <w:t>A</w:t>
            </w:r>
            <w:r>
              <w:rPr>
                <w:rFonts w:ascii="Calibri" w:hAnsi="Calibri" w:cs="Calibri"/>
                <w:b/>
                <w:bCs/>
                <w:spacing w:val="1"/>
                <w:sz w:val="22"/>
                <w:szCs w:val="22"/>
              </w:rPr>
              <w:t>c</w:t>
            </w:r>
            <w:r>
              <w:rPr>
                <w:rFonts w:ascii="Calibri" w:hAnsi="Calibri" w:cs="Calibri"/>
                <w:b/>
                <w:bCs/>
                <w:spacing w:val="-3"/>
                <w:sz w:val="22"/>
                <w:szCs w:val="22"/>
              </w:rPr>
              <w:t>t</w:t>
            </w:r>
            <w:r>
              <w:rPr>
                <w:rFonts w:ascii="Calibri" w:hAnsi="Calibri" w:cs="Calibri"/>
                <w:b/>
                <w:bCs/>
                <w:sz w:val="22"/>
                <w:szCs w:val="22"/>
              </w:rPr>
              <w:t>i</w:t>
            </w:r>
            <w:r>
              <w:rPr>
                <w:rFonts w:ascii="Calibri" w:hAnsi="Calibri" w:cs="Calibri"/>
                <w:b/>
                <w:bCs/>
                <w:spacing w:val="-2"/>
                <w:sz w:val="22"/>
                <w:szCs w:val="22"/>
              </w:rPr>
              <w:t>v</w:t>
            </w:r>
            <w:r>
              <w:rPr>
                <w:rFonts w:ascii="Calibri" w:hAnsi="Calibri" w:cs="Calibri"/>
                <w:b/>
                <w:bCs/>
                <w:sz w:val="22"/>
                <w:szCs w:val="22"/>
              </w:rPr>
              <w:t>ite</w:t>
            </w:r>
            <w:r>
              <w:rPr>
                <w:rFonts w:ascii="Calibri" w:hAnsi="Calibri" w:cs="Calibri"/>
                <w:b/>
                <w:bCs/>
                <w:spacing w:val="-2"/>
                <w:sz w:val="22"/>
                <w:szCs w:val="22"/>
              </w:rPr>
              <w:t>i</w:t>
            </w:r>
            <w:r>
              <w:rPr>
                <w:rFonts w:ascii="Calibri" w:hAnsi="Calibri" w:cs="Calibri"/>
                <w:b/>
                <w:bCs/>
                <w:sz w:val="22"/>
                <w:szCs w:val="22"/>
              </w:rPr>
              <w:t>te</w:t>
            </w:r>
            <w:r>
              <w:rPr>
                <w:rFonts w:ascii="Calibri" w:hAnsi="Calibri" w:cs="Calibri"/>
                <w:b/>
                <w:bCs/>
                <w:spacing w:val="-2"/>
                <w:sz w:val="22"/>
                <w:szCs w:val="22"/>
              </w:rPr>
              <w:t>n</w:t>
            </w:r>
            <w:r>
              <w:rPr>
                <w:rFonts w:ascii="Calibri" w:hAnsi="Calibri" w:cs="Calibri"/>
                <w:b/>
                <w:bCs/>
                <w:sz w:val="22"/>
                <w:szCs w:val="22"/>
              </w:rPr>
              <w:t>: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264" w:lineRule="exact"/>
              <w:ind w:left="104"/>
            </w:pPr>
            <w:r>
              <w:rPr>
                <w:rFonts w:ascii="Calibri" w:hAnsi="Calibri" w:cs="Calibri"/>
                <w:b/>
                <w:bCs/>
                <w:sz w:val="22"/>
                <w:szCs w:val="22"/>
              </w:rPr>
              <w:t>Afs</w:t>
            </w:r>
            <w:r>
              <w:rPr>
                <w:rFonts w:ascii="Calibri" w:hAnsi="Calibri" w:cs="Calibri"/>
                <w:b/>
                <w:bCs/>
                <w:spacing w:val="-1"/>
                <w:sz w:val="22"/>
                <w:szCs w:val="22"/>
              </w:rPr>
              <w:t>p</w:t>
            </w:r>
            <w:r>
              <w:rPr>
                <w:rFonts w:ascii="Calibri" w:hAnsi="Calibri" w:cs="Calibri"/>
                <w:b/>
                <w:bCs/>
                <w:sz w:val="22"/>
                <w:szCs w:val="22"/>
              </w:rPr>
              <w:t>r</w:t>
            </w:r>
            <w:r>
              <w:rPr>
                <w:rFonts w:ascii="Calibri" w:hAnsi="Calibri" w:cs="Calibri"/>
                <w:b/>
                <w:bCs/>
                <w:spacing w:val="-2"/>
                <w:sz w:val="22"/>
                <w:szCs w:val="22"/>
              </w:rPr>
              <w:t>a</w:t>
            </w:r>
            <w:r>
              <w:rPr>
                <w:rFonts w:ascii="Calibri" w:hAnsi="Calibri" w:cs="Calibri"/>
                <w:b/>
                <w:bCs/>
                <w:sz w:val="22"/>
                <w:szCs w:val="22"/>
              </w:rPr>
              <w:t>k</w:t>
            </w:r>
            <w:r>
              <w:rPr>
                <w:rFonts w:ascii="Calibri" w:hAnsi="Calibri" w:cs="Calibri"/>
                <w:b/>
                <w:bCs/>
                <w:spacing w:val="-2"/>
                <w:sz w:val="22"/>
                <w:szCs w:val="22"/>
              </w:rPr>
              <w:t>e</w:t>
            </w:r>
            <w:r>
              <w:rPr>
                <w:rFonts w:ascii="Calibri" w:hAnsi="Calibri" w:cs="Calibri"/>
                <w:b/>
                <w:bCs/>
                <w:spacing w:val="-1"/>
                <w:sz w:val="22"/>
                <w:szCs w:val="22"/>
              </w:rPr>
              <w:t>n</w:t>
            </w:r>
            <w:r>
              <w:rPr>
                <w:rFonts w:ascii="Calibri" w:hAnsi="Calibri" w:cs="Calibri"/>
                <w:b/>
                <w:bCs/>
                <w:sz w:val="22"/>
                <w:szCs w:val="22"/>
              </w:rPr>
              <w:t>: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2062"/>
        </w:trPr>
        <w:tc>
          <w:tcPr>
            <w:tcW w:w="13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291" w:lineRule="exact"/>
              <w:ind w:left="102"/>
            </w:pPr>
            <w:r>
              <w:rPr>
                <w:rFonts w:ascii="Calibri" w:hAnsi="Calibri" w:cs="Calibri"/>
              </w:rPr>
              <w:t>5-1</w:t>
            </w:r>
            <w:r>
              <w:rPr>
                <w:rFonts w:ascii="Calibri" w:hAnsi="Calibri" w:cs="Calibri"/>
                <w:spacing w:val="-2"/>
              </w:rPr>
              <w:t>1</w:t>
            </w:r>
            <w:r>
              <w:rPr>
                <w:rFonts w:ascii="Calibri" w:hAnsi="Calibri" w:cs="Calibri"/>
              </w:rPr>
              <w:t>-2</w:t>
            </w:r>
            <w:r>
              <w:rPr>
                <w:rFonts w:ascii="Calibri" w:hAnsi="Calibri" w:cs="Calibri"/>
                <w:spacing w:val="-1"/>
              </w:rPr>
              <w:t>0</w:t>
            </w:r>
            <w:r>
              <w:rPr>
                <w:rFonts w:ascii="Calibri" w:hAnsi="Calibri" w:cs="Calibri"/>
              </w:rPr>
              <w:t>13</w:t>
            </w:r>
          </w:p>
        </w:tc>
        <w:tc>
          <w:tcPr>
            <w:tcW w:w="7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291" w:lineRule="exact"/>
              <w:ind w:left="102"/>
            </w:pPr>
            <w:r>
              <w:rPr>
                <w:rFonts w:ascii="Calibri" w:hAnsi="Calibri" w:cs="Calibri"/>
              </w:rPr>
              <w:t>4</w:t>
            </w:r>
          </w:p>
        </w:tc>
        <w:tc>
          <w:tcPr>
            <w:tcW w:w="45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291" w:lineRule="exact"/>
              <w:ind w:left="104"/>
            </w:pPr>
            <w:r>
              <w:rPr>
                <w:rFonts w:ascii="Calibri" w:hAnsi="Calibri" w:cs="Calibri"/>
              </w:rPr>
              <w:t>Opstar</w:t>
            </w:r>
            <w:r>
              <w:rPr>
                <w:rFonts w:ascii="Calibri" w:hAnsi="Calibri" w:cs="Calibri"/>
                <w:spacing w:val="-1"/>
              </w:rPr>
              <w:t>t</w:t>
            </w:r>
            <w:r>
              <w:rPr>
                <w:rFonts w:ascii="Calibri" w:hAnsi="Calibri" w:cs="Calibri"/>
              </w:rPr>
              <w:t>en</w:t>
            </w:r>
            <w:r>
              <w:rPr>
                <w:rFonts w:ascii="Calibri" w:hAnsi="Calibri" w:cs="Calibri"/>
                <w:spacing w:val="-7"/>
              </w:rPr>
              <w:t xml:space="preserve"> </w:t>
            </w:r>
            <w:r>
              <w:rPr>
                <w:rFonts w:ascii="Calibri" w:hAnsi="Calibri" w:cs="Calibri"/>
              </w:rPr>
              <w:t>en</w:t>
            </w:r>
            <w:r>
              <w:rPr>
                <w:rFonts w:ascii="Calibri" w:hAnsi="Calibri" w:cs="Calibri"/>
                <w:spacing w:val="-6"/>
              </w:rPr>
              <w:t xml:space="preserve"> </w:t>
            </w:r>
            <w:r>
              <w:rPr>
                <w:rFonts w:ascii="Calibri" w:hAnsi="Calibri" w:cs="Calibri"/>
              </w:rPr>
              <w:t>bra</w:t>
            </w:r>
            <w:r>
              <w:rPr>
                <w:rFonts w:ascii="Calibri" w:hAnsi="Calibri" w:cs="Calibri"/>
                <w:spacing w:val="-2"/>
              </w:rPr>
              <w:t>i</w:t>
            </w:r>
            <w:r>
              <w:rPr>
                <w:rFonts w:ascii="Calibri" w:hAnsi="Calibri" w:cs="Calibri"/>
              </w:rPr>
              <w:t>nst</w:t>
            </w:r>
            <w:r>
              <w:rPr>
                <w:rFonts w:ascii="Calibri" w:hAnsi="Calibri" w:cs="Calibri"/>
                <w:spacing w:val="-2"/>
              </w:rPr>
              <w:t>o</w:t>
            </w:r>
            <w:r>
              <w:rPr>
                <w:rFonts w:ascii="Calibri" w:hAnsi="Calibri" w:cs="Calibri"/>
              </w:rPr>
              <w:t>r</w:t>
            </w:r>
            <w:r>
              <w:rPr>
                <w:rFonts w:ascii="Calibri" w:hAnsi="Calibri" w:cs="Calibri"/>
                <w:spacing w:val="-2"/>
              </w:rPr>
              <w:t>m</w:t>
            </w:r>
            <w:r>
              <w:rPr>
                <w:rFonts w:ascii="Calibri" w:hAnsi="Calibri" w:cs="Calibri"/>
              </w:rPr>
              <w:t>en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291" w:lineRule="exact"/>
              <w:ind w:left="104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Linda:</w:t>
            </w:r>
            <w:r>
              <w:rPr>
                <w:rFonts w:ascii="Calibri" w:hAnsi="Calibri" w:cs="Calibri"/>
                <w:spacing w:val="-8"/>
              </w:rPr>
              <w:t xml:space="preserve"> </w:t>
            </w:r>
            <w:r>
              <w:rPr>
                <w:rFonts w:ascii="Calibri" w:hAnsi="Calibri" w:cs="Calibri"/>
              </w:rPr>
              <w:t>Con</w:t>
            </w:r>
            <w:r>
              <w:rPr>
                <w:rFonts w:ascii="Calibri" w:hAnsi="Calibri" w:cs="Calibri"/>
                <w:spacing w:val="-1"/>
              </w:rPr>
              <w:t>c</w:t>
            </w:r>
            <w:r>
              <w:rPr>
                <w:rFonts w:ascii="Calibri" w:hAnsi="Calibri" w:cs="Calibri"/>
              </w:rPr>
              <w:t>ur</w:t>
            </w:r>
            <w:r>
              <w:rPr>
                <w:rFonts w:ascii="Calibri" w:hAnsi="Calibri" w:cs="Calibri"/>
                <w:spacing w:val="-2"/>
              </w:rPr>
              <w:t>r</w:t>
            </w:r>
            <w:r>
              <w:rPr>
                <w:rFonts w:ascii="Calibri" w:hAnsi="Calibri" w:cs="Calibri"/>
              </w:rPr>
              <w:t>e</w:t>
            </w:r>
            <w:r>
              <w:rPr>
                <w:rFonts w:ascii="Calibri" w:hAnsi="Calibri" w:cs="Calibri"/>
                <w:spacing w:val="-1"/>
              </w:rPr>
              <w:t>n</w:t>
            </w:r>
            <w:r>
              <w:rPr>
                <w:rFonts w:ascii="Calibri" w:hAnsi="Calibri" w:cs="Calibri"/>
              </w:rPr>
              <w:t>tie</w:t>
            </w:r>
            <w:r>
              <w:rPr>
                <w:rFonts w:ascii="Calibri" w:hAnsi="Calibri" w:cs="Calibri"/>
                <w:spacing w:val="-9"/>
              </w:rPr>
              <w:t xml:space="preserve"> </w:t>
            </w:r>
            <w:r>
              <w:rPr>
                <w:rFonts w:ascii="Calibri" w:hAnsi="Calibri" w:cs="Calibri"/>
              </w:rPr>
              <w:t>ui</w:t>
            </w:r>
            <w:r>
              <w:rPr>
                <w:rFonts w:ascii="Calibri" w:hAnsi="Calibri" w:cs="Calibri"/>
                <w:spacing w:val="1"/>
              </w:rPr>
              <w:t>t</w:t>
            </w:r>
            <w:r>
              <w:rPr>
                <w:rFonts w:ascii="Calibri" w:hAnsi="Calibri" w:cs="Calibri"/>
                <w:spacing w:val="-5"/>
              </w:rPr>
              <w:t>w</w:t>
            </w:r>
            <w:r>
              <w:rPr>
                <w:rFonts w:ascii="Calibri" w:hAnsi="Calibri" w:cs="Calibri"/>
              </w:rPr>
              <w:t>erke</w:t>
            </w:r>
            <w:r>
              <w:rPr>
                <w:rFonts w:ascii="Calibri" w:hAnsi="Calibri" w:cs="Calibri"/>
                <w:spacing w:val="1"/>
              </w:rPr>
              <w:t>n</w:t>
            </w:r>
            <w:r>
              <w:rPr>
                <w:rFonts w:ascii="Calibri" w:hAnsi="Calibri" w:cs="Calibri"/>
              </w:rPr>
              <w:t>.</w:t>
            </w:r>
          </w:p>
          <w:p w:rsidR="00447E00" w:rsidRDefault="00447E00">
            <w:pPr>
              <w:pStyle w:val="TableParagraph"/>
              <w:kinsoku w:val="0"/>
              <w:overflowPunct w:val="0"/>
              <w:spacing w:line="241" w:lineRule="auto"/>
              <w:ind w:left="104" w:right="566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Pra</w:t>
            </w:r>
            <w:r>
              <w:rPr>
                <w:rFonts w:ascii="Calibri" w:hAnsi="Calibri" w:cs="Calibri"/>
                <w:spacing w:val="-1"/>
              </w:rPr>
              <w:t>k</w:t>
            </w:r>
            <w:r>
              <w:rPr>
                <w:rFonts w:ascii="Calibri" w:hAnsi="Calibri" w:cs="Calibri"/>
              </w:rPr>
              <w:t>tijk</w:t>
            </w:r>
            <w:r>
              <w:rPr>
                <w:rFonts w:ascii="Calibri" w:hAnsi="Calibri" w:cs="Calibri"/>
                <w:spacing w:val="-9"/>
              </w:rPr>
              <w:t xml:space="preserve"> </w:t>
            </w:r>
            <w:r>
              <w:rPr>
                <w:rFonts w:ascii="Calibri" w:hAnsi="Calibri" w:cs="Calibri"/>
              </w:rPr>
              <w:t>oms</w:t>
            </w:r>
            <w:r>
              <w:rPr>
                <w:rFonts w:ascii="Calibri" w:hAnsi="Calibri" w:cs="Calibri"/>
                <w:spacing w:val="-1"/>
              </w:rPr>
              <w:t>c</w:t>
            </w:r>
            <w:r>
              <w:rPr>
                <w:rFonts w:ascii="Calibri" w:hAnsi="Calibri" w:cs="Calibri"/>
              </w:rPr>
              <w:t>hrijv</w:t>
            </w:r>
            <w:r>
              <w:rPr>
                <w:rFonts w:ascii="Calibri" w:hAnsi="Calibri" w:cs="Calibri"/>
                <w:spacing w:val="-3"/>
              </w:rPr>
              <w:t>i</w:t>
            </w:r>
            <w:r>
              <w:rPr>
                <w:rFonts w:ascii="Calibri" w:hAnsi="Calibri" w:cs="Calibri"/>
              </w:rPr>
              <w:t>ng</w:t>
            </w:r>
            <w:r>
              <w:rPr>
                <w:rFonts w:ascii="Calibri" w:hAnsi="Calibri" w:cs="Calibri"/>
                <w:spacing w:val="-8"/>
              </w:rPr>
              <w:t xml:space="preserve"> </w:t>
            </w:r>
            <w:r>
              <w:rPr>
                <w:rFonts w:ascii="Calibri" w:hAnsi="Calibri" w:cs="Calibri"/>
              </w:rPr>
              <w:t>ve</w:t>
            </w:r>
            <w:r>
              <w:rPr>
                <w:rFonts w:ascii="Calibri" w:hAnsi="Calibri" w:cs="Calibri"/>
                <w:spacing w:val="-2"/>
              </w:rPr>
              <w:t>r</w:t>
            </w:r>
            <w:r>
              <w:rPr>
                <w:rFonts w:ascii="Calibri" w:hAnsi="Calibri" w:cs="Calibri"/>
              </w:rPr>
              <w:t>der</w:t>
            </w:r>
            <w:r>
              <w:rPr>
                <w:rFonts w:ascii="Calibri" w:hAnsi="Calibri" w:cs="Calibri"/>
                <w:w w:val="99"/>
              </w:rPr>
              <w:t xml:space="preserve"> </w:t>
            </w:r>
            <w:r>
              <w:rPr>
                <w:rFonts w:ascii="Calibri" w:hAnsi="Calibri" w:cs="Calibri"/>
              </w:rPr>
              <w:t>aa</w:t>
            </w:r>
            <w:r>
              <w:rPr>
                <w:rFonts w:ascii="Calibri" w:hAnsi="Calibri" w:cs="Calibri"/>
                <w:spacing w:val="1"/>
              </w:rPr>
              <w:t>n</w:t>
            </w:r>
            <w:r>
              <w:rPr>
                <w:rFonts w:ascii="Calibri" w:hAnsi="Calibri" w:cs="Calibri"/>
              </w:rPr>
              <w:t>vull</w:t>
            </w:r>
            <w:r>
              <w:rPr>
                <w:rFonts w:ascii="Calibri" w:hAnsi="Calibri" w:cs="Calibri"/>
                <w:spacing w:val="-2"/>
              </w:rPr>
              <w:t>e</w:t>
            </w:r>
            <w:r>
              <w:rPr>
                <w:rFonts w:ascii="Calibri" w:hAnsi="Calibri" w:cs="Calibri"/>
              </w:rPr>
              <w:t>n</w:t>
            </w:r>
          </w:p>
          <w:p w:rsidR="00447E00" w:rsidRDefault="00447E00">
            <w:pPr>
              <w:pStyle w:val="TableParagraph"/>
              <w:kinsoku w:val="0"/>
              <w:overflowPunct w:val="0"/>
              <w:spacing w:line="290" w:lineRule="exact"/>
              <w:ind w:left="104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Iris:</w:t>
            </w:r>
            <w:r>
              <w:rPr>
                <w:rFonts w:ascii="Calibri" w:hAnsi="Calibri" w:cs="Calibri"/>
                <w:spacing w:val="-5"/>
              </w:rPr>
              <w:t xml:space="preserve"> </w:t>
            </w:r>
            <w:r>
              <w:rPr>
                <w:rFonts w:ascii="Calibri" w:hAnsi="Calibri" w:cs="Calibri"/>
                <w:spacing w:val="-1"/>
              </w:rPr>
              <w:t>B</w:t>
            </w:r>
            <w:r>
              <w:rPr>
                <w:rFonts w:ascii="Calibri" w:hAnsi="Calibri" w:cs="Calibri"/>
              </w:rPr>
              <w:t>oer</w:t>
            </w:r>
            <w:r>
              <w:rPr>
                <w:rFonts w:ascii="Calibri" w:hAnsi="Calibri" w:cs="Calibri"/>
                <w:spacing w:val="1"/>
              </w:rPr>
              <w:t>e</w:t>
            </w:r>
            <w:r>
              <w:rPr>
                <w:rFonts w:ascii="Calibri" w:hAnsi="Calibri" w:cs="Calibri"/>
              </w:rPr>
              <w:t>n</w:t>
            </w:r>
            <w:r>
              <w:rPr>
                <w:rFonts w:ascii="Calibri" w:hAnsi="Calibri" w:cs="Calibri"/>
                <w:spacing w:val="-6"/>
              </w:rPr>
              <w:t xml:space="preserve"> </w:t>
            </w:r>
            <w:r>
              <w:rPr>
                <w:rFonts w:ascii="Calibri" w:hAnsi="Calibri" w:cs="Calibri"/>
              </w:rPr>
              <w:t>in</w:t>
            </w:r>
            <w:r>
              <w:rPr>
                <w:rFonts w:ascii="Calibri" w:hAnsi="Calibri" w:cs="Calibri"/>
                <w:spacing w:val="-6"/>
              </w:rPr>
              <w:t xml:space="preserve"> </w:t>
            </w:r>
            <w:r>
              <w:rPr>
                <w:rFonts w:ascii="Calibri" w:hAnsi="Calibri" w:cs="Calibri"/>
              </w:rPr>
              <w:t>omgev</w:t>
            </w:r>
            <w:r>
              <w:rPr>
                <w:rFonts w:ascii="Calibri" w:hAnsi="Calibri" w:cs="Calibri"/>
                <w:spacing w:val="-2"/>
              </w:rPr>
              <w:t>i</w:t>
            </w:r>
            <w:r>
              <w:rPr>
                <w:rFonts w:ascii="Calibri" w:hAnsi="Calibri" w:cs="Calibri"/>
              </w:rPr>
              <w:t>ng</w:t>
            </w:r>
          </w:p>
          <w:p w:rsidR="00447E00" w:rsidRDefault="00447E00">
            <w:pPr>
              <w:pStyle w:val="TableParagraph"/>
              <w:kinsoku w:val="0"/>
              <w:overflowPunct w:val="0"/>
              <w:ind w:left="104" w:right="353"/>
            </w:pPr>
            <w:r>
              <w:rPr>
                <w:rFonts w:ascii="Calibri" w:hAnsi="Calibri" w:cs="Calibri"/>
              </w:rPr>
              <w:t>opz</w:t>
            </w:r>
            <w:r>
              <w:rPr>
                <w:rFonts w:ascii="Calibri" w:hAnsi="Calibri" w:cs="Calibri"/>
                <w:spacing w:val="-2"/>
              </w:rPr>
              <w:t>o</w:t>
            </w:r>
            <w:r>
              <w:rPr>
                <w:rFonts w:ascii="Calibri" w:hAnsi="Calibri" w:cs="Calibri"/>
              </w:rPr>
              <w:t>e</w:t>
            </w:r>
            <w:r>
              <w:rPr>
                <w:rFonts w:ascii="Calibri" w:hAnsi="Calibri" w:cs="Calibri"/>
                <w:spacing w:val="-1"/>
              </w:rPr>
              <w:t>k</w:t>
            </w:r>
            <w:r>
              <w:rPr>
                <w:rFonts w:ascii="Calibri" w:hAnsi="Calibri" w:cs="Calibri"/>
              </w:rPr>
              <w:t>en</w:t>
            </w:r>
            <w:r>
              <w:rPr>
                <w:rFonts w:ascii="Calibri" w:hAnsi="Calibri" w:cs="Calibri"/>
                <w:spacing w:val="-9"/>
              </w:rPr>
              <w:t xml:space="preserve"> </w:t>
            </w:r>
            <w:r>
              <w:rPr>
                <w:rFonts w:ascii="Calibri" w:hAnsi="Calibri" w:cs="Calibri"/>
              </w:rPr>
              <w:t>en</w:t>
            </w:r>
            <w:r>
              <w:rPr>
                <w:rFonts w:ascii="Calibri" w:hAnsi="Calibri" w:cs="Calibri"/>
                <w:spacing w:val="-7"/>
              </w:rPr>
              <w:t xml:space="preserve"> </w:t>
            </w:r>
            <w:r>
              <w:rPr>
                <w:rFonts w:ascii="Calibri" w:hAnsi="Calibri" w:cs="Calibri"/>
              </w:rPr>
              <w:t>v</w:t>
            </w:r>
            <w:r>
              <w:rPr>
                <w:rFonts w:ascii="Calibri" w:hAnsi="Calibri" w:cs="Calibri"/>
                <w:spacing w:val="-3"/>
              </w:rPr>
              <w:t>e</w:t>
            </w:r>
            <w:r>
              <w:rPr>
                <w:rFonts w:ascii="Calibri" w:hAnsi="Calibri" w:cs="Calibri"/>
              </w:rPr>
              <w:t>r</w:t>
            </w:r>
            <w:r>
              <w:rPr>
                <w:rFonts w:ascii="Calibri" w:hAnsi="Calibri" w:cs="Calibri"/>
                <w:spacing w:val="-1"/>
              </w:rPr>
              <w:t>w</w:t>
            </w:r>
            <w:r>
              <w:rPr>
                <w:rFonts w:ascii="Calibri" w:hAnsi="Calibri" w:cs="Calibri"/>
              </w:rPr>
              <w:t>erken</w:t>
            </w:r>
            <w:r>
              <w:rPr>
                <w:rFonts w:ascii="Calibri" w:hAnsi="Calibri" w:cs="Calibri"/>
                <w:w w:val="99"/>
              </w:rPr>
              <w:t xml:space="preserve"> </w:t>
            </w:r>
            <w:r>
              <w:rPr>
                <w:rFonts w:ascii="Calibri" w:hAnsi="Calibri" w:cs="Calibri"/>
              </w:rPr>
              <w:t>Sa</w:t>
            </w:r>
            <w:r>
              <w:rPr>
                <w:rFonts w:ascii="Calibri" w:hAnsi="Calibri" w:cs="Calibri"/>
                <w:spacing w:val="1"/>
              </w:rPr>
              <w:t>n</w:t>
            </w:r>
            <w:r>
              <w:rPr>
                <w:rFonts w:ascii="Calibri" w:hAnsi="Calibri" w:cs="Calibri"/>
              </w:rPr>
              <w:t>n</w:t>
            </w:r>
            <w:r>
              <w:rPr>
                <w:rFonts w:ascii="Calibri" w:hAnsi="Calibri" w:cs="Calibri"/>
                <w:spacing w:val="-2"/>
              </w:rPr>
              <w:t>e</w:t>
            </w:r>
            <w:r>
              <w:rPr>
                <w:rFonts w:ascii="Calibri" w:hAnsi="Calibri" w:cs="Calibri"/>
              </w:rPr>
              <w:t>:</w:t>
            </w:r>
            <w:r>
              <w:rPr>
                <w:rFonts w:ascii="Calibri" w:hAnsi="Calibri" w:cs="Calibri"/>
                <w:spacing w:val="-2"/>
              </w:rPr>
              <w:t xml:space="preserve"> </w:t>
            </w:r>
            <w:r>
              <w:rPr>
                <w:rFonts w:ascii="Calibri" w:hAnsi="Calibri" w:cs="Calibri"/>
              </w:rPr>
              <w:t>Kle</w:t>
            </w:r>
            <w:r>
              <w:rPr>
                <w:rFonts w:ascii="Calibri" w:hAnsi="Calibri" w:cs="Calibri"/>
                <w:spacing w:val="-2"/>
              </w:rPr>
              <w:t>i</w:t>
            </w:r>
            <w:r>
              <w:rPr>
                <w:rFonts w:ascii="Calibri" w:hAnsi="Calibri" w:cs="Calibri"/>
              </w:rPr>
              <w:t>ne</w:t>
            </w:r>
            <w:r>
              <w:rPr>
                <w:rFonts w:ascii="Calibri" w:hAnsi="Calibri" w:cs="Calibri"/>
                <w:spacing w:val="-2"/>
              </w:rPr>
              <w:t xml:space="preserve"> </w:t>
            </w:r>
            <w:r>
              <w:rPr>
                <w:rFonts w:ascii="Calibri" w:hAnsi="Calibri" w:cs="Calibri"/>
              </w:rPr>
              <w:t>hui</w:t>
            </w:r>
            <w:r>
              <w:rPr>
                <w:rFonts w:ascii="Calibri" w:hAnsi="Calibri" w:cs="Calibri"/>
                <w:spacing w:val="-3"/>
              </w:rPr>
              <w:t>s</w:t>
            </w:r>
            <w:r>
              <w:rPr>
                <w:rFonts w:ascii="Calibri" w:hAnsi="Calibri" w:cs="Calibri"/>
              </w:rPr>
              <w:t>dier</w:t>
            </w:r>
            <w:r>
              <w:rPr>
                <w:rFonts w:ascii="Calibri" w:hAnsi="Calibri" w:cs="Calibri"/>
                <w:spacing w:val="-2"/>
              </w:rPr>
              <w:t>e</w:t>
            </w:r>
            <w:r>
              <w:rPr>
                <w:rFonts w:ascii="Calibri" w:hAnsi="Calibri" w:cs="Calibri"/>
              </w:rPr>
              <w:t>n</w:t>
            </w:r>
            <w:r>
              <w:rPr>
                <w:rFonts w:ascii="Calibri" w:hAnsi="Calibri" w:cs="Calibri"/>
                <w:spacing w:val="-3"/>
              </w:rPr>
              <w:t xml:space="preserve"> </w:t>
            </w:r>
            <w:r>
              <w:rPr>
                <w:rFonts w:ascii="Calibri" w:hAnsi="Calibri" w:cs="Calibri"/>
              </w:rPr>
              <w:t>in</w:t>
            </w:r>
            <w:r>
              <w:rPr>
                <w:rFonts w:ascii="Calibri" w:hAnsi="Calibri" w:cs="Calibri"/>
                <w:spacing w:val="-1"/>
              </w:rPr>
              <w:t xml:space="preserve"> </w:t>
            </w:r>
            <w:r>
              <w:rPr>
                <w:rFonts w:ascii="Calibri" w:hAnsi="Calibri" w:cs="Calibri"/>
                <w:spacing w:val="-2"/>
              </w:rPr>
              <w:t>d</w:t>
            </w:r>
            <w:r>
              <w:rPr>
                <w:rFonts w:ascii="Calibri" w:hAnsi="Calibri" w:cs="Calibri"/>
              </w:rPr>
              <w:t>e</w:t>
            </w:r>
            <w:r>
              <w:rPr>
                <w:rFonts w:ascii="Calibri" w:hAnsi="Calibri" w:cs="Calibri"/>
                <w:w w:val="99"/>
              </w:rPr>
              <w:t xml:space="preserve"> </w:t>
            </w:r>
            <w:r>
              <w:rPr>
                <w:rFonts w:ascii="Calibri" w:hAnsi="Calibri" w:cs="Calibri"/>
              </w:rPr>
              <w:t>omgevi</w:t>
            </w:r>
            <w:r>
              <w:rPr>
                <w:rFonts w:ascii="Calibri" w:hAnsi="Calibri" w:cs="Calibri"/>
                <w:spacing w:val="1"/>
              </w:rPr>
              <w:t>n</w:t>
            </w:r>
            <w:r>
              <w:rPr>
                <w:rFonts w:ascii="Calibri" w:hAnsi="Calibri" w:cs="Calibri"/>
              </w:rPr>
              <w:t>g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769"/>
        </w:trPr>
        <w:tc>
          <w:tcPr>
            <w:tcW w:w="13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291" w:lineRule="exact"/>
              <w:ind w:left="102"/>
            </w:pPr>
            <w:r>
              <w:rPr>
                <w:rFonts w:ascii="Calibri" w:hAnsi="Calibri" w:cs="Calibri"/>
              </w:rPr>
              <w:t>12-</w:t>
            </w:r>
            <w:r>
              <w:rPr>
                <w:rFonts w:ascii="Calibri" w:hAnsi="Calibri" w:cs="Calibri"/>
                <w:spacing w:val="-2"/>
              </w:rPr>
              <w:t>1</w:t>
            </w:r>
            <w:r>
              <w:rPr>
                <w:rFonts w:ascii="Calibri" w:hAnsi="Calibri" w:cs="Calibri"/>
              </w:rPr>
              <w:t>1-</w:t>
            </w:r>
            <w:r>
              <w:rPr>
                <w:rFonts w:ascii="Calibri" w:hAnsi="Calibri" w:cs="Calibri"/>
                <w:spacing w:val="-2"/>
              </w:rPr>
              <w:t>2</w:t>
            </w:r>
            <w:r>
              <w:rPr>
                <w:rFonts w:ascii="Calibri" w:hAnsi="Calibri" w:cs="Calibri"/>
              </w:rPr>
              <w:t>0</w:t>
            </w:r>
            <w:r>
              <w:rPr>
                <w:rFonts w:ascii="Calibri" w:hAnsi="Calibri" w:cs="Calibri"/>
                <w:spacing w:val="1"/>
              </w:rPr>
              <w:t>1</w:t>
            </w:r>
            <w:r>
              <w:rPr>
                <w:rFonts w:ascii="Calibri" w:hAnsi="Calibri" w:cs="Calibri"/>
              </w:rPr>
              <w:t>3</w:t>
            </w:r>
          </w:p>
        </w:tc>
        <w:tc>
          <w:tcPr>
            <w:tcW w:w="7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291" w:lineRule="exact"/>
              <w:ind w:left="102"/>
            </w:pPr>
            <w:r>
              <w:rPr>
                <w:rFonts w:ascii="Calibri" w:hAnsi="Calibri" w:cs="Calibri"/>
              </w:rPr>
              <w:t>4</w:t>
            </w:r>
          </w:p>
        </w:tc>
        <w:tc>
          <w:tcPr>
            <w:tcW w:w="45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291" w:lineRule="exact"/>
              <w:ind w:left="104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Inho</w:t>
            </w:r>
            <w:r>
              <w:rPr>
                <w:rFonts w:ascii="Calibri" w:hAnsi="Calibri" w:cs="Calibri"/>
                <w:spacing w:val="-2"/>
              </w:rPr>
              <w:t>u</w:t>
            </w:r>
            <w:r>
              <w:rPr>
                <w:rFonts w:ascii="Calibri" w:hAnsi="Calibri" w:cs="Calibri"/>
              </w:rPr>
              <w:t>dso</w:t>
            </w:r>
            <w:r>
              <w:rPr>
                <w:rFonts w:ascii="Calibri" w:hAnsi="Calibri" w:cs="Calibri"/>
                <w:spacing w:val="1"/>
              </w:rPr>
              <w:t>p</w:t>
            </w:r>
            <w:r>
              <w:rPr>
                <w:rFonts w:ascii="Calibri" w:hAnsi="Calibri" w:cs="Calibri"/>
                <w:spacing w:val="-3"/>
              </w:rPr>
              <w:t>g</w:t>
            </w:r>
            <w:r>
              <w:rPr>
                <w:rFonts w:ascii="Calibri" w:hAnsi="Calibri" w:cs="Calibri"/>
              </w:rPr>
              <w:t>ave</w:t>
            </w:r>
            <w:r>
              <w:rPr>
                <w:rFonts w:ascii="Calibri" w:hAnsi="Calibri" w:cs="Calibri"/>
                <w:spacing w:val="-12"/>
              </w:rPr>
              <w:t xml:space="preserve"> </w:t>
            </w:r>
            <w:r>
              <w:rPr>
                <w:rFonts w:ascii="Calibri" w:hAnsi="Calibri" w:cs="Calibri"/>
              </w:rPr>
              <w:t>gemaa</w:t>
            </w:r>
            <w:r>
              <w:rPr>
                <w:rFonts w:ascii="Calibri" w:hAnsi="Calibri" w:cs="Calibri"/>
                <w:spacing w:val="-1"/>
              </w:rPr>
              <w:t>k</w:t>
            </w:r>
            <w:r>
              <w:rPr>
                <w:rFonts w:ascii="Calibri" w:hAnsi="Calibri" w:cs="Calibri"/>
              </w:rPr>
              <w:t>t</w:t>
            </w:r>
          </w:p>
          <w:p w:rsidR="00447E00" w:rsidRDefault="00447E00">
            <w:pPr>
              <w:pStyle w:val="TableParagraph"/>
              <w:kinsoku w:val="0"/>
              <w:overflowPunct w:val="0"/>
              <w:ind w:left="104" w:right="1327"/>
            </w:pPr>
            <w:r>
              <w:rPr>
                <w:rFonts w:ascii="Calibri" w:hAnsi="Calibri" w:cs="Calibri"/>
              </w:rPr>
              <w:t>Pra</w:t>
            </w:r>
            <w:r>
              <w:rPr>
                <w:rFonts w:ascii="Calibri" w:hAnsi="Calibri" w:cs="Calibri"/>
                <w:spacing w:val="-1"/>
              </w:rPr>
              <w:t>k</w:t>
            </w:r>
            <w:r>
              <w:rPr>
                <w:rFonts w:ascii="Calibri" w:hAnsi="Calibri" w:cs="Calibri"/>
              </w:rPr>
              <w:t>tij</w:t>
            </w:r>
            <w:r>
              <w:rPr>
                <w:rFonts w:ascii="Calibri" w:hAnsi="Calibri" w:cs="Calibri"/>
                <w:spacing w:val="-1"/>
              </w:rPr>
              <w:t>k</w:t>
            </w:r>
            <w:r>
              <w:rPr>
                <w:rFonts w:ascii="Calibri" w:hAnsi="Calibri" w:cs="Calibri"/>
              </w:rPr>
              <w:t>en</w:t>
            </w:r>
            <w:r>
              <w:rPr>
                <w:rFonts w:ascii="Calibri" w:hAnsi="Calibri" w:cs="Calibri"/>
                <w:spacing w:val="-10"/>
              </w:rPr>
              <w:t xml:space="preserve"> </w:t>
            </w:r>
            <w:r>
              <w:rPr>
                <w:rFonts w:ascii="Calibri" w:hAnsi="Calibri" w:cs="Calibri"/>
              </w:rPr>
              <w:t>ui</w:t>
            </w:r>
            <w:r>
              <w:rPr>
                <w:rFonts w:ascii="Calibri" w:hAnsi="Calibri" w:cs="Calibri"/>
                <w:spacing w:val="-2"/>
              </w:rPr>
              <w:t>t</w:t>
            </w:r>
            <w:r>
              <w:rPr>
                <w:rFonts w:ascii="Calibri" w:hAnsi="Calibri" w:cs="Calibri"/>
              </w:rPr>
              <w:t>zoe</w:t>
            </w:r>
            <w:r>
              <w:rPr>
                <w:rFonts w:ascii="Calibri" w:hAnsi="Calibri" w:cs="Calibri"/>
                <w:spacing w:val="-1"/>
              </w:rPr>
              <w:t>k</w:t>
            </w:r>
            <w:r>
              <w:rPr>
                <w:rFonts w:ascii="Calibri" w:hAnsi="Calibri" w:cs="Calibri"/>
                <w:spacing w:val="-2"/>
              </w:rPr>
              <w:t>e</w:t>
            </w:r>
            <w:r>
              <w:rPr>
                <w:rFonts w:ascii="Calibri" w:hAnsi="Calibri" w:cs="Calibri"/>
              </w:rPr>
              <w:t>n</w:t>
            </w:r>
            <w:r>
              <w:rPr>
                <w:rFonts w:ascii="Calibri" w:hAnsi="Calibri" w:cs="Calibri"/>
                <w:spacing w:val="-8"/>
              </w:rPr>
              <w:t xml:space="preserve"> </w:t>
            </w:r>
            <w:r>
              <w:rPr>
                <w:rFonts w:ascii="Calibri" w:hAnsi="Calibri" w:cs="Calibri"/>
              </w:rPr>
              <w:t>i</w:t>
            </w:r>
            <w:r>
              <w:rPr>
                <w:rFonts w:ascii="Calibri" w:hAnsi="Calibri" w:cs="Calibri"/>
                <w:spacing w:val="-2"/>
              </w:rPr>
              <w:t>n</w:t>
            </w:r>
            <w:r>
              <w:rPr>
                <w:rFonts w:ascii="Calibri" w:hAnsi="Calibri" w:cs="Calibri"/>
              </w:rPr>
              <w:t>t</w:t>
            </w:r>
            <w:r>
              <w:rPr>
                <w:rFonts w:ascii="Calibri" w:hAnsi="Calibri" w:cs="Calibri"/>
                <w:spacing w:val="-2"/>
              </w:rPr>
              <w:t>e</w:t>
            </w:r>
            <w:r>
              <w:rPr>
                <w:rFonts w:ascii="Calibri" w:hAnsi="Calibri" w:cs="Calibri"/>
              </w:rPr>
              <w:t>rview</w:t>
            </w:r>
            <w:r>
              <w:rPr>
                <w:rFonts w:ascii="Calibri" w:hAnsi="Calibri" w:cs="Calibri"/>
                <w:w w:val="99"/>
              </w:rPr>
              <w:t xml:space="preserve"> </w:t>
            </w:r>
            <w:r>
              <w:rPr>
                <w:rFonts w:ascii="Calibri" w:hAnsi="Calibri" w:cs="Calibri"/>
                <w:spacing w:val="-1"/>
              </w:rPr>
              <w:t>B</w:t>
            </w:r>
            <w:r>
              <w:rPr>
                <w:rFonts w:ascii="Calibri" w:hAnsi="Calibri" w:cs="Calibri"/>
              </w:rPr>
              <w:t>ell</w:t>
            </w:r>
            <w:r>
              <w:rPr>
                <w:rFonts w:ascii="Calibri" w:hAnsi="Calibri" w:cs="Calibri"/>
                <w:spacing w:val="1"/>
              </w:rPr>
              <w:t>e</w:t>
            </w:r>
            <w:r>
              <w:rPr>
                <w:rFonts w:ascii="Calibri" w:hAnsi="Calibri" w:cs="Calibri"/>
              </w:rPr>
              <w:t>n</w:t>
            </w:r>
            <w:r>
              <w:rPr>
                <w:rFonts w:ascii="Calibri" w:hAnsi="Calibri" w:cs="Calibri"/>
                <w:spacing w:val="-5"/>
              </w:rPr>
              <w:t xml:space="preserve"> </w:t>
            </w:r>
            <w:r>
              <w:rPr>
                <w:rFonts w:ascii="Calibri" w:hAnsi="Calibri" w:cs="Calibri"/>
              </w:rPr>
              <w:t>vo</w:t>
            </w:r>
            <w:r>
              <w:rPr>
                <w:rFonts w:ascii="Calibri" w:hAnsi="Calibri" w:cs="Calibri"/>
                <w:spacing w:val="-2"/>
              </w:rPr>
              <w:t>o</w:t>
            </w:r>
            <w:r>
              <w:rPr>
                <w:rFonts w:ascii="Calibri" w:hAnsi="Calibri" w:cs="Calibri"/>
              </w:rPr>
              <w:t>r</w:t>
            </w:r>
            <w:r>
              <w:rPr>
                <w:rFonts w:ascii="Calibri" w:hAnsi="Calibri" w:cs="Calibri"/>
                <w:spacing w:val="-4"/>
              </w:rPr>
              <w:t xml:space="preserve"> </w:t>
            </w:r>
            <w:r>
              <w:rPr>
                <w:rFonts w:ascii="Calibri" w:hAnsi="Calibri" w:cs="Calibri"/>
              </w:rPr>
              <w:t>a</w:t>
            </w:r>
            <w:r>
              <w:rPr>
                <w:rFonts w:ascii="Calibri" w:hAnsi="Calibri" w:cs="Calibri"/>
                <w:spacing w:val="1"/>
              </w:rPr>
              <w:t>f</w:t>
            </w:r>
            <w:r>
              <w:rPr>
                <w:rFonts w:ascii="Calibri" w:hAnsi="Calibri" w:cs="Calibri"/>
                <w:spacing w:val="-3"/>
              </w:rPr>
              <w:t>s</w:t>
            </w:r>
            <w:r>
              <w:rPr>
                <w:rFonts w:ascii="Calibri" w:hAnsi="Calibri" w:cs="Calibri"/>
              </w:rPr>
              <w:t>praken</w:t>
            </w:r>
            <w:r>
              <w:rPr>
                <w:rFonts w:ascii="Calibri" w:hAnsi="Calibri" w:cs="Calibri"/>
                <w:spacing w:val="-6"/>
              </w:rPr>
              <w:t xml:space="preserve"> </w:t>
            </w:r>
            <w:r>
              <w:rPr>
                <w:rFonts w:ascii="Calibri" w:hAnsi="Calibri" w:cs="Calibri"/>
              </w:rPr>
              <w:t>i</w:t>
            </w:r>
            <w:r>
              <w:rPr>
                <w:rFonts w:ascii="Calibri" w:hAnsi="Calibri" w:cs="Calibri"/>
                <w:spacing w:val="-2"/>
              </w:rPr>
              <w:t>nt</w:t>
            </w:r>
            <w:r>
              <w:rPr>
                <w:rFonts w:ascii="Calibri" w:hAnsi="Calibri" w:cs="Calibri"/>
              </w:rPr>
              <w:t>ervi</w:t>
            </w:r>
            <w:r>
              <w:rPr>
                <w:rFonts w:ascii="Calibri" w:hAnsi="Calibri" w:cs="Calibri"/>
                <w:spacing w:val="1"/>
              </w:rPr>
              <w:t>e</w:t>
            </w:r>
            <w:r>
              <w:rPr>
                <w:rFonts w:ascii="Calibri" w:hAnsi="Calibri" w:cs="Calibri"/>
              </w:rPr>
              <w:t>w</w:t>
            </w:r>
            <w:r>
              <w:rPr>
                <w:rFonts w:ascii="Calibri" w:hAnsi="Calibri" w:cs="Calibri"/>
                <w:w w:val="99"/>
              </w:rPr>
              <w:t xml:space="preserve"> </w:t>
            </w:r>
            <w:r>
              <w:rPr>
                <w:rFonts w:ascii="Calibri" w:hAnsi="Calibri" w:cs="Calibri"/>
                <w:spacing w:val="-1"/>
              </w:rPr>
              <w:t>B</w:t>
            </w:r>
            <w:r>
              <w:rPr>
                <w:rFonts w:ascii="Calibri" w:hAnsi="Calibri" w:cs="Calibri"/>
              </w:rPr>
              <w:t>egonn</w:t>
            </w:r>
            <w:r>
              <w:rPr>
                <w:rFonts w:ascii="Calibri" w:hAnsi="Calibri" w:cs="Calibri"/>
                <w:spacing w:val="-2"/>
              </w:rPr>
              <w:t>e</w:t>
            </w:r>
            <w:r>
              <w:rPr>
                <w:rFonts w:ascii="Calibri" w:hAnsi="Calibri" w:cs="Calibri"/>
              </w:rPr>
              <w:t>n</w:t>
            </w:r>
            <w:r>
              <w:rPr>
                <w:rFonts w:ascii="Calibri" w:hAnsi="Calibri" w:cs="Calibri"/>
                <w:spacing w:val="-4"/>
              </w:rPr>
              <w:t xml:space="preserve"> </w:t>
            </w:r>
            <w:r>
              <w:rPr>
                <w:rFonts w:ascii="Calibri" w:hAnsi="Calibri" w:cs="Calibri"/>
              </w:rPr>
              <w:t>m</w:t>
            </w:r>
            <w:r>
              <w:rPr>
                <w:rFonts w:ascii="Calibri" w:hAnsi="Calibri" w:cs="Calibri"/>
                <w:spacing w:val="-2"/>
              </w:rPr>
              <w:t>e</w:t>
            </w:r>
            <w:r>
              <w:rPr>
                <w:rFonts w:ascii="Calibri" w:hAnsi="Calibri" w:cs="Calibri"/>
              </w:rPr>
              <w:t>t</w:t>
            </w:r>
            <w:r>
              <w:rPr>
                <w:rFonts w:ascii="Calibri" w:hAnsi="Calibri" w:cs="Calibri"/>
                <w:spacing w:val="-4"/>
              </w:rPr>
              <w:t xml:space="preserve"> </w:t>
            </w:r>
            <w:r>
              <w:rPr>
                <w:rFonts w:ascii="Calibri" w:hAnsi="Calibri" w:cs="Calibri"/>
              </w:rPr>
              <w:t>het</w:t>
            </w:r>
            <w:r>
              <w:rPr>
                <w:rFonts w:ascii="Calibri" w:hAnsi="Calibri" w:cs="Calibri"/>
                <w:spacing w:val="-4"/>
              </w:rPr>
              <w:t xml:space="preserve"> </w:t>
            </w:r>
            <w:r>
              <w:rPr>
                <w:rFonts w:ascii="Calibri" w:hAnsi="Calibri" w:cs="Calibri"/>
              </w:rPr>
              <w:t>logo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291" w:lineRule="exact"/>
              <w:ind w:left="104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A</w:t>
            </w:r>
            <w:r>
              <w:rPr>
                <w:rFonts w:ascii="Calibri" w:hAnsi="Calibri" w:cs="Calibri"/>
                <w:spacing w:val="1"/>
              </w:rPr>
              <w:t>f</w:t>
            </w:r>
            <w:r>
              <w:rPr>
                <w:rFonts w:ascii="Calibri" w:hAnsi="Calibri" w:cs="Calibri"/>
              </w:rPr>
              <w:t>spraak</w:t>
            </w:r>
            <w:r>
              <w:rPr>
                <w:rFonts w:ascii="Calibri" w:hAnsi="Calibri" w:cs="Calibri"/>
                <w:spacing w:val="-7"/>
              </w:rPr>
              <w:t xml:space="preserve"> </w:t>
            </w:r>
            <w:r>
              <w:rPr>
                <w:rFonts w:ascii="Calibri" w:hAnsi="Calibri" w:cs="Calibri"/>
              </w:rPr>
              <w:t>v</w:t>
            </w:r>
            <w:r>
              <w:rPr>
                <w:rFonts w:ascii="Calibri" w:hAnsi="Calibri" w:cs="Calibri"/>
                <w:spacing w:val="-3"/>
              </w:rPr>
              <w:t>o</w:t>
            </w:r>
            <w:r>
              <w:rPr>
                <w:rFonts w:ascii="Calibri" w:hAnsi="Calibri" w:cs="Calibri"/>
              </w:rPr>
              <w:t>or</w:t>
            </w:r>
            <w:r>
              <w:rPr>
                <w:rFonts w:ascii="Calibri" w:hAnsi="Calibri" w:cs="Calibri"/>
                <w:spacing w:val="-5"/>
              </w:rPr>
              <w:t xml:space="preserve"> </w:t>
            </w:r>
            <w:r>
              <w:rPr>
                <w:rFonts w:ascii="Calibri" w:hAnsi="Calibri" w:cs="Calibri"/>
              </w:rPr>
              <w:t>W</w:t>
            </w:r>
            <w:r>
              <w:rPr>
                <w:rFonts w:ascii="Calibri" w:hAnsi="Calibri" w:cs="Calibri"/>
                <w:spacing w:val="-2"/>
              </w:rPr>
              <w:t>o</w:t>
            </w:r>
            <w:r>
              <w:rPr>
                <w:rFonts w:ascii="Calibri" w:hAnsi="Calibri" w:cs="Calibri"/>
              </w:rPr>
              <w:t>e</w:t>
            </w:r>
            <w:r>
              <w:rPr>
                <w:rFonts w:ascii="Calibri" w:hAnsi="Calibri" w:cs="Calibri"/>
                <w:spacing w:val="1"/>
              </w:rPr>
              <w:t>n</w:t>
            </w:r>
            <w:r>
              <w:rPr>
                <w:rFonts w:ascii="Calibri" w:hAnsi="Calibri" w:cs="Calibri"/>
              </w:rPr>
              <w:t>s</w:t>
            </w:r>
            <w:r>
              <w:rPr>
                <w:rFonts w:ascii="Calibri" w:hAnsi="Calibri" w:cs="Calibri"/>
                <w:spacing w:val="-2"/>
              </w:rPr>
              <w:t>d</w:t>
            </w:r>
            <w:r>
              <w:rPr>
                <w:rFonts w:ascii="Calibri" w:hAnsi="Calibri" w:cs="Calibri"/>
              </w:rPr>
              <w:t>ag</w:t>
            </w:r>
            <w:r>
              <w:rPr>
                <w:rFonts w:ascii="Calibri" w:hAnsi="Calibri" w:cs="Calibri"/>
                <w:spacing w:val="-6"/>
              </w:rPr>
              <w:t xml:space="preserve"> </w:t>
            </w:r>
            <w:r>
              <w:rPr>
                <w:rFonts w:ascii="Calibri" w:hAnsi="Calibri" w:cs="Calibri"/>
              </w:rPr>
              <w:t>20</w:t>
            </w:r>
          </w:p>
          <w:p w:rsidR="00447E00" w:rsidRDefault="00447E00">
            <w:pPr>
              <w:pStyle w:val="TableParagraph"/>
              <w:kinsoku w:val="0"/>
              <w:overflowPunct w:val="0"/>
              <w:ind w:left="104" w:right="185"/>
            </w:pPr>
            <w:r>
              <w:rPr>
                <w:rFonts w:ascii="Calibri" w:hAnsi="Calibri" w:cs="Calibri"/>
              </w:rPr>
              <w:t>Novem</w:t>
            </w:r>
            <w:r>
              <w:rPr>
                <w:rFonts w:ascii="Calibri" w:hAnsi="Calibri" w:cs="Calibri"/>
                <w:spacing w:val="-1"/>
              </w:rPr>
              <w:t>b</w:t>
            </w:r>
            <w:r>
              <w:rPr>
                <w:rFonts w:ascii="Calibri" w:hAnsi="Calibri" w:cs="Calibri"/>
              </w:rPr>
              <w:t>er</w:t>
            </w:r>
            <w:r>
              <w:rPr>
                <w:rFonts w:ascii="Calibri" w:hAnsi="Calibri" w:cs="Calibri"/>
                <w:spacing w:val="-7"/>
              </w:rPr>
              <w:t xml:space="preserve"> </w:t>
            </w:r>
            <w:r>
              <w:rPr>
                <w:rFonts w:ascii="Calibri" w:hAnsi="Calibri" w:cs="Calibri"/>
              </w:rPr>
              <w:t>om</w:t>
            </w:r>
            <w:r>
              <w:rPr>
                <w:rFonts w:ascii="Calibri" w:hAnsi="Calibri" w:cs="Calibri"/>
                <w:spacing w:val="-8"/>
              </w:rPr>
              <w:t xml:space="preserve"> </w:t>
            </w:r>
            <w:r>
              <w:rPr>
                <w:rFonts w:ascii="Calibri" w:hAnsi="Calibri" w:cs="Calibri"/>
              </w:rPr>
              <w:t>1</w:t>
            </w:r>
            <w:r>
              <w:rPr>
                <w:rFonts w:ascii="Calibri" w:hAnsi="Calibri" w:cs="Calibri"/>
                <w:spacing w:val="-1"/>
              </w:rPr>
              <w:t>2</w:t>
            </w:r>
            <w:r>
              <w:rPr>
                <w:rFonts w:ascii="Calibri" w:hAnsi="Calibri" w:cs="Calibri"/>
              </w:rPr>
              <w:t>:</w:t>
            </w:r>
            <w:r>
              <w:rPr>
                <w:rFonts w:ascii="Calibri" w:hAnsi="Calibri" w:cs="Calibri"/>
                <w:spacing w:val="1"/>
              </w:rPr>
              <w:t>3</w:t>
            </w:r>
            <w:r>
              <w:rPr>
                <w:rFonts w:ascii="Calibri" w:hAnsi="Calibri" w:cs="Calibri"/>
              </w:rPr>
              <w:t>0.</w:t>
            </w:r>
            <w:r>
              <w:rPr>
                <w:rFonts w:ascii="Calibri" w:hAnsi="Calibri" w:cs="Calibri"/>
                <w:spacing w:val="-9"/>
              </w:rPr>
              <w:t xml:space="preserve"> </w:t>
            </w:r>
            <w:r>
              <w:rPr>
                <w:rFonts w:ascii="Calibri" w:hAnsi="Calibri" w:cs="Calibri"/>
              </w:rPr>
              <w:t>In</w:t>
            </w:r>
            <w:r>
              <w:rPr>
                <w:rFonts w:ascii="Calibri" w:hAnsi="Calibri" w:cs="Calibri"/>
                <w:spacing w:val="-2"/>
              </w:rPr>
              <w:t>t</w:t>
            </w:r>
            <w:r>
              <w:rPr>
                <w:rFonts w:ascii="Calibri" w:hAnsi="Calibri" w:cs="Calibri"/>
              </w:rPr>
              <w:t>ervi</w:t>
            </w:r>
            <w:r>
              <w:rPr>
                <w:rFonts w:ascii="Calibri" w:hAnsi="Calibri" w:cs="Calibri"/>
                <w:spacing w:val="1"/>
              </w:rPr>
              <w:t>e</w:t>
            </w:r>
            <w:r>
              <w:rPr>
                <w:rFonts w:ascii="Calibri" w:hAnsi="Calibri" w:cs="Calibri"/>
              </w:rPr>
              <w:t>w</w:t>
            </w:r>
            <w:r>
              <w:rPr>
                <w:rFonts w:ascii="Calibri" w:hAnsi="Calibri" w:cs="Calibri"/>
                <w:w w:val="99"/>
              </w:rPr>
              <w:t xml:space="preserve"> </w:t>
            </w:r>
            <w:r>
              <w:rPr>
                <w:rFonts w:ascii="Calibri" w:hAnsi="Calibri" w:cs="Calibri"/>
              </w:rPr>
              <w:t>praktijk</w:t>
            </w:r>
            <w:r>
              <w:rPr>
                <w:rFonts w:ascii="Calibri" w:hAnsi="Calibri" w:cs="Calibri"/>
                <w:spacing w:val="-3"/>
              </w:rPr>
              <w:t xml:space="preserve"> </w:t>
            </w:r>
            <w:r>
              <w:rPr>
                <w:rFonts w:ascii="Calibri" w:hAnsi="Calibri" w:cs="Calibri"/>
              </w:rPr>
              <w:t>t</w:t>
            </w:r>
            <w:r>
              <w:rPr>
                <w:rFonts w:ascii="Calibri" w:hAnsi="Calibri" w:cs="Calibri"/>
                <w:spacing w:val="-3"/>
              </w:rPr>
              <w:t xml:space="preserve"> </w:t>
            </w:r>
            <w:r>
              <w:rPr>
                <w:rFonts w:ascii="Calibri" w:hAnsi="Calibri" w:cs="Calibri"/>
              </w:rPr>
              <w:t>Wi</w:t>
            </w:r>
            <w:r>
              <w:rPr>
                <w:rFonts w:ascii="Calibri" w:hAnsi="Calibri" w:cs="Calibri"/>
                <w:spacing w:val="1"/>
              </w:rPr>
              <w:t>jd</w:t>
            </w:r>
            <w:r>
              <w:rPr>
                <w:rFonts w:ascii="Calibri" w:hAnsi="Calibri" w:cs="Calibri"/>
                <w:spacing w:val="-1"/>
              </w:rPr>
              <w:t>s</w:t>
            </w:r>
            <w:r>
              <w:rPr>
                <w:rFonts w:ascii="Calibri" w:hAnsi="Calibri" w:cs="Calibri"/>
              </w:rPr>
              <w:t>e</w:t>
            </w:r>
            <w:r>
              <w:rPr>
                <w:rFonts w:ascii="Calibri" w:hAnsi="Calibri" w:cs="Calibri"/>
                <w:spacing w:val="-2"/>
              </w:rPr>
              <w:t>l</w:t>
            </w:r>
            <w:r>
              <w:rPr>
                <w:rFonts w:ascii="Calibri" w:hAnsi="Calibri" w:cs="Calibri"/>
              </w:rPr>
              <w:t>a</w:t>
            </w:r>
            <w:r>
              <w:rPr>
                <w:rFonts w:ascii="Calibri" w:hAnsi="Calibri" w:cs="Calibri"/>
                <w:spacing w:val="1"/>
              </w:rPr>
              <w:t>n</w:t>
            </w:r>
            <w:r>
              <w:rPr>
                <w:rFonts w:ascii="Calibri" w:hAnsi="Calibri" w:cs="Calibri"/>
              </w:rPr>
              <w:t>d</w:t>
            </w:r>
            <w:r>
              <w:rPr>
                <w:rFonts w:ascii="Calibri" w:hAnsi="Calibri" w:cs="Calibri"/>
                <w:spacing w:val="-3"/>
              </w:rPr>
              <w:t xml:space="preserve"> </w:t>
            </w:r>
            <w:r>
              <w:rPr>
                <w:rFonts w:ascii="Calibri" w:hAnsi="Calibri" w:cs="Calibri"/>
              </w:rPr>
              <w:t>in Does</w:t>
            </w:r>
            <w:r>
              <w:rPr>
                <w:rFonts w:ascii="Calibri" w:hAnsi="Calibri" w:cs="Calibri"/>
                <w:spacing w:val="-1"/>
              </w:rPr>
              <w:t>b</w:t>
            </w:r>
            <w:r>
              <w:rPr>
                <w:rFonts w:ascii="Calibri" w:hAnsi="Calibri" w:cs="Calibri"/>
              </w:rPr>
              <w:t>urg.</w:t>
            </w:r>
            <w:r>
              <w:rPr>
                <w:rFonts w:ascii="Calibri" w:hAnsi="Calibri" w:cs="Calibri"/>
                <w:spacing w:val="-2"/>
              </w:rPr>
              <w:t xml:space="preserve"> </w:t>
            </w:r>
            <w:r>
              <w:rPr>
                <w:rFonts w:ascii="Calibri" w:hAnsi="Calibri" w:cs="Calibri"/>
              </w:rPr>
              <w:t>Li</w:t>
            </w:r>
            <w:r>
              <w:rPr>
                <w:rFonts w:ascii="Calibri" w:hAnsi="Calibri" w:cs="Calibri"/>
                <w:spacing w:val="-1"/>
              </w:rPr>
              <w:t>n</w:t>
            </w:r>
            <w:r>
              <w:rPr>
                <w:rFonts w:ascii="Calibri" w:hAnsi="Calibri" w:cs="Calibri"/>
              </w:rPr>
              <w:t>da,</w:t>
            </w:r>
            <w:r>
              <w:rPr>
                <w:rFonts w:ascii="Calibri" w:hAnsi="Calibri" w:cs="Calibri"/>
                <w:spacing w:val="-1"/>
              </w:rPr>
              <w:t xml:space="preserve"> </w:t>
            </w:r>
            <w:r>
              <w:rPr>
                <w:rFonts w:ascii="Calibri" w:hAnsi="Calibri" w:cs="Calibri"/>
                <w:spacing w:val="-3"/>
              </w:rPr>
              <w:t>S</w:t>
            </w:r>
            <w:r>
              <w:rPr>
                <w:rFonts w:ascii="Calibri" w:hAnsi="Calibri" w:cs="Calibri"/>
              </w:rPr>
              <w:t>a</w:t>
            </w:r>
            <w:r>
              <w:rPr>
                <w:rFonts w:ascii="Calibri" w:hAnsi="Calibri" w:cs="Calibri"/>
                <w:spacing w:val="1"/>
              </w:rPr>
              <w:t>n</w:t>
            </w:r>
            <w:r>
              <w:rPr>
                <w:rFonts w:ascii="Calibri" w:hAnsi="Calibri" w:cs="Calibri"/>
                <w:spacing w:val="-2"/>
              </w:rPr>
              <w:t>n</w:t>
            </w:r>
            <w:r>
              <w:rPr>
                <w:rFonts w:ascii="Calibri" w:hAnsi="Calibri" w:cs="Calibri"/>
              </w:rPr>
              <w:t>e</w:t>
            </w:r>
            <w:r>
              <w:rPr>
                <w:rFonts w:ascii="Calibri" w:hAnsi="Calibri" w:cs="Calibri"/>
                <w:spacing w:val="-3"/>
              </w:rPr>
              <w:t xml:space="preserve"> </w:t>
            </w:r>
            <w:r>
              <w:rPr>
                <w:rFonts w:ascii="Calibri" w:hAnsi="Calibri" w:cs="Calibri"/>
              </w:rPr>
              <w:t>en Iris Di</w:t>
            </w:r>
            <w:r>
              <w:rPr>
                <w:rFonts w:ascii="Calibri" w:hAnsi="Calibri" w:cs="Calibri"/>
                <w:spacing w:val="1"/>
              </w:rPr>
              <w:t>n</w:t>
            </w:r>
            <w:r>
              <w:rPr>
                <w:rFonts w:ascii="Calibri" w:hAnsi="Calibri" w:cs="Calibri"/>
              </w:rPr>
              <w:t>sdag</w:t>
            </w:r>
            <w:r>
              <w:rPr>
                <w:rFonts w:ascii="Calibri" w:hAnsi="Calibri" w:cs="Calibri"/>
                <w:spacing w:val="-9"/>
              </w:rPr>
              <w:t xml:space="preserve"> </w:t>
            </w:r>
            <w:r>
              <w:rPr>
                <w:rFonts w:ascii="Calibri" w:hAnsi="Calibri" w:cs="Calibri"/>
              </w:rPr>
              <w:t>19</w:t>
            </w:r>
            <w:r>
              <w:rPr>
                <w:rFonts w:ascii="Calibri" w:hAnsi="Calibri" w:cs="Calibri"/>
                <w:spacing w:val="-7"/>
              </w:rPr>
              <w:t xml:space="preserve"> </w:t>
            </w:r>
            <w:r>
              <w:rPr>
                <w:rFonts w:ascii="Calibri" w:hAnsi="Calibri" w:cs="Calibri"/>
              </w:rPr>
              <w:t>no</w:t>
            </w:r>
            <w:r>
              <w:rPr>
                <w:rFonts w:ascii="Calibri" w:hAnsi="Calibri" w:cs="Calibri"/>
                <w:spacing w:val="-3"/>
              </w:rPr>
              <w:t>v</w:t>
            </w:r>
            <w:r>
              <w:rPr>
                <w:rFonts w:ascii="Calibri" w:hAnsi="Calibri" w:cs="Calibri"/>
              </w:rPr>
              <w:t>ember</w:t>
            </w:r>
            <w:r>
              <w:rPr>
                <w:rFonts w:ascii="Calibri" w:hAnsi="Calibri" w:cs="Calibri"/>
                <w:spacing w:val="-7"/>
              </w:rPr>
              <w:t xml:space="preserve"> </w:t>
            </w:r>
            <w:r>
              <w:rPr>
                <w:rFonts w:ascii="Calibri" w:hAnsi="Calibri" w:cs="Calibri"/>
              </w:rPr>
              <w:t>i</w:t>
            </w:r>
            <w:r>
              <w:rPr>
                <w:rFonts w:ascii="Calibri" w:hAnsi="Calibri" w:cs="Calibri"/>
                <w:spacing w:val="-2"/>
              </w:rPr>
              <w:t>nt</w:t>
            </w:r>
            <w:r>
              <w:rPr>
                <w:rFonts w:ascii="Calibri" w:hAnsi="Calibri" w:cs="Calibri"/>
              </w:rPr>
              <w:t>ervi</w:t>
            </w:r>
            <w:r>
              <w:rPr>
                <w:rFonts w:ascii="Calibri" w:hAnsi="Calibri" w:cs="Calibri"/>
                <w:spacing w:val="1"/>
              </w:rPr>
              <w:t>e</w:t>
            </w:r>
            <w:r>
              <w:rPr>
                <w:rFonts w:ascii="Calibri" w:hAnsi="Calibri" w:cs="Calibri"/>
              </w:rPr>
              <w:t>w</w:t>
            </w:r>
            <w:r>
              <w:rPr>
                <w:rFonts w:ascii="Calibri" w:hAnsi="Calibri" w:cs="Calibri"/>
                <w:w w:val="99"/>
              </w:rPr>
              <w:t xml:space="preserve"> </w:t>
            </w:r>
            <w:r>
              <w:rPr>
                <w:rFonts w:ascii="Calibri" w:hAnsi="Calibri" w:cs="Calibri"/>
              </w:rPr>
              <w:t>op</w:t>
            </w:r>
            <w:r>
              <w:rPr>
                <w:rFonts w:ascii="Calibri" w:hAnsi="Calibri" w:cs="Calibri"/>
                <w:spacing w:val="-3"/>
              </w:rPr>
              <w:t xml:space="preserve"> </w:t>
            </w:r>
            <w:r>
              <w:rPr>
                <w:rFonts w:ascii="Calibri" w:hAnsi="Calibri" w:cs="Calibri"/>
                <w:spacing w:val="-2"/>
              </w:rPr>
              <w:t>e</w:t>
            </w:r>
            <w:r>
              <w:rPr>
                <w:rFonts w:ascii="Calibri" w:hAnsi="Calibri" w:cs="Calibri"/>
              </w:rPr>
              <w:t>en</w:t>
            </w:r>
            <w:r>
              <w:rPr>
                <w:rFonts w:ascii="Calibri" w:hAnsi="Calibri" w:cs="Calibri"/>
                <w:spacing w:val="-3"/>
              </w:rPr>
              <w:t xml:space="preserve"> </w:t>
            </w:r>
            <w:r>
              <w:rPr>
                <w:rFonts w:ascii="Calibri" w:hAnsi="Calibri" w:cs="Calibri"/>
              </w:rPr>
              <w:t>praktijk</w:t>
            </w:r>
            <w:r>
              <w:rPr>
                <w:rFonts w:ascii="Calibri" w:hAnsi="Calibri" w:cs="Calibri"/>
                <w:spacing w:val="-5"/>
              </w:rPr>
              <w:t xml:space="preserve"> </w:t>
            </w:r>
            <w:r>
              <w:rPr>
                <w:rFonts w:ascii="Calibri" w:hAnsi="Calibri" w:cs="Calibri"/>
                <w:spacing w:val="-3"/>
              </w:rPr>
              <w:t>i</w:t>
            </w:r>
            <w:r>
              <w:rPr>
                <w:rFonts w:ascii="Calibri" w:hAnsi="Calibri" w:cs="Calibri"/>
              </w:rPr>
              <w:t>n</w:t>
            </w:r>
            <w:r>
              <w:rPr>
                <w:rFonts w:ascii="Calibri" w:hAnsi="Calibri" w:cs="Calibri"/>
                <w:spacing w:val="-4"/>
              </w:rPr>
              <w:t xml:space="preserve"> </w:t>
            </w:r>
            <w:r>
              <w:rPr>
                <w:rFonts w:ascii="Calibri" w:hAnsi="Calibri" w:cs="Calibri"/>
              </w:rPr>
              <w:t>Di</w:t>
            </w:r>
            <w:r>
              <w:rPr>
                <w:rFonts w:ascii="Calibri" w:hAnsi="Calibri" w:cs="Calibri"/>
                <w:spacing w:val="-1"/>
              </w:rPr>
              <w:t>c</w:t>
            </w:r>
            <w:r>
              <w:rPr>
                <w:rFonts w:ascii="Calibri" w:hAnsi="Calibri" w:cs="Calibri"/>
              </w:rPr>
              <w:t>h</w:t>
            </w:r>
            <w:r>
              <w:rPr>
                <w:rFonts w:ascii="Calibri" w:hAnsi="Calibri" w:cs="Calibri"/>
                <w:spacing w:val="-2"/>
              </w:rPr>
              <w:t>te</w:t>
            </w:r>
            <w:r>
              <w:rPr>
                <w:rFonts w:ascii="Calibri" w:hAnsi="Calibri" w:cs="Calibri"/>
              </w:rPr>
              <w:t>ren.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2059"/>
        </w:trPr>
        <w:tc>
          <w:tcPr>
            <w:tcW w:w="13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291" w:lineRule="exact"/>
              <w:ind w:left="102"/>
            </w:pPr>
            <w:r>
              <w:rPr>
                <w:rFonts w:ascii="Calibri" w:hAnsi="Calibri" w:cs="Calibri"/>
              </w:rPr>
              <w:t>19-</w:t>
            </w:r>
            <w:r>
              <w:rPr>
                <w:rFonts w:ascii="Calibri" w:hAnsi="Calibri" w:cs="Calibri"/>
                <w:spacing w:val="-2"/>
              </w:rPr>
              <w:t>1</w:t>
            </w:r>
            <w:r>
              <w:rPr>
                <w:rFonts w:ascii="Calibri" w:hAnsi="Calibri" w:cs="Calibri"/>
              </w:rPr>
              <w:t>1-</w:t>
            </w:r>
            <w:r>
              <w:rPr>
                <w:rFonts w:ascii="Calibri" w:hAnsi="Calibri" w:cs="Calibri"/>
                <w:spacing w:val="-2"/>
              </w:rPr>
              <w:t>2</w:t>
            </w:r>
            <w:r>
              <w:rPr>
                <w:rFonts w:ascii="Calibri" w:hAnsi="Calibri" w:cs="Calibri"/>
              </w:rPr>
              <w:t>0</w:t>
            </w:r>
            <w:r>
              <w:rPr>
                <w:rFonts w:ascii="Calibri" w:hAnsi="Calibri" w:cs="Calibri"/>
                <w:spacing w:val="1"/>
              </w:rPr>
              <w:t>1</w:t>
            </w:r>
            <w:r>
              <w:rPr>
                <w:rFonts w:ascii="Calibri" w:hAnsi="Calibri" w:cs="Calibri"/>
              </w:rPr>
              <w:t>3</w:t>
            </w:r>
          </w:p>
        </w:tc>
        <w:tc>
          <w:tcPr>
            <w:tcW w:w="7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291" w:lineRule="exact"/>
              <w:ind w:left="102"/>
            </w:pPr>
            <w:r>
              <w:rPr>
                <w:rFonts w:ascii="Calibri" w:hAnsi="Calibri" w:cs="Calibri"/>
              </w:rPr>
              <w:t>5</w:t>
            </w:r>
          </w:p>
        </w:tc>
        <w:tc>
          <w:tcPr>
            <w:tcW w:w="45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291" w:lineRule="exact"/>
              <w:ind w:left="104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Vragen</w:t>
            </w:r>
            <w:r>
              <w:rPr>
                <w:rFonts w:ascii="Calibri" w:hAnsi="Calibri" w:cs="Calibri"/>
                <w:spacing w:val="-7"/>
              </w:rPr>
              <w:t xml:space="preserve"> </w:t>
            </w:r>
            <w:r>
              <w:rPr>
                <w:rFonts w:ascii="Calibri" w:hAnsi="Calibri" w:cs="Calibri"/>
              </w:rPr>
              <w:t>ver</w:t>
            </w:r>
            <w:r>
              <w:rPr>
                <w:rFonts w:ascii="Calibri" w:hAnsi="Calibri" w:cs="Calibri"/>
                <w:spacing w:val="1"/>
              </w:rPr>
              <w:t>d</w:t>
            </w:r>
            <w:r>
              <w:rPr>
                <w:rFonts w:ascii="Calibri" w:hAnsi="Calibri" w:cs="Calibri"/>
                <w:spacing w:val="-2"/>
              </w:rPr>
              <w:t>e</w:t>
            </w:r>
            <w:r>
              <w:rPr>
                <w:rFonts w:ascii="Calibri" w:hAnsi="Calibri" w:cs="Calibri"/>
              </w:rPr>
              <w:t>r</w:t>
            </w:r>
            <w:r>
              <w:rPr>
                <w:rFonts w:ascii="Calibri" w:hAnsi="Calibri" w:cs="Calibri"/>
                <w:spacing w:val="-4"/>
              </w:rPr>
              <w:t xml:space="preserve"> </w:t>
            </w:r>
            <w:r>
              <w:rPr>
                <w:rFonts w:ascii="Calibri" w:hAnsi="Calibri" w:cs="Calibri"/>
                <w:spacing w:val="-3"/>
              </w:rPr>
              <w:t>a</w:t>
            </w:r>
            <w:r>
              <w:rPr>
                <w:rFonts w:ascii="Calibri" w:hAnsi="Calibri" w:cs="Calibri"/>
              </w:rPr>
              <w:t>fgemaa</w:t>
            </w:r>
            <w:r>
              <w:rPr>
                <w:rFonts w:ascii="Calibri" w:hAnsi="Calibri" w:cs="Calibri"/>
                <w:spacing w:val="-5"/>
              </w:rPr>
              <w:t>k</w:t>
            </w:r>
            <w:r>
              <w:rPr>
                <w:rFonts w:ascii="Calibri" w:hAnsi="Calibri" w:cs="Calibri"/>
              </w:rPr>
              <w:t>t</w:t>
            </w:r>
            <w:r>
              <w:rPr>
                <w:rFonts w:ascii="Calibri" w:hAnsi="Calibri" w:cs="Calibri"/>
                <w:spacing w:val="-4"/>
              </w:rPr>
              <w:t xml:space="preserve"> </w:t>
            </w:r>
            <w:r>
              <w:rPr>
                <w:rFonts w:ascii="Calibri" w:hAnsi="Calibri" w:cs="Calibri"/>
              </w:rPr>
              <w:t>voor</w:t>
            </w:r>
            <w:r>
              <w:rPr>
                <w:rFonts w:ascii="Calibri" w:hAnsi="Calibri" w:cs="Calibri"/>
                <w:spacing w:val="-7"/>
              </w:rPr>
              <w:t xml:space="preserve"> </w:t>
            </w:r>
            <w:r>
              <w:rPr>
                <w:rFonts w:ascii="Calibri" w:hAnsi="Calibri" w:cs="Calibri"/>
              </w:rPr>
              <w:t>h</w:t>
            </w:r>
            <w:r>
              <w:rPr>
                <w:rFonts w:ascii="Calibri" w:hAnsi="Calibri" w:cs="Calibri"/>
                <w:spacing w:val="-2"/>
              </w:rPr>
              <w:t>e</w:t>
            </w:r>
            <w:r>
              <w:rPr>
                <w:rFonts w:ascii="Calibri" w:hAnsi="Calibri" w:cs="Calibri"/>
              </w:rPr>
              <w:t>t</w:t>
            </w:r>
          </w:p>
          <w:p w:rsidR="00447E00" w:rsidRDefault="00447E00">
            <w:pPr>
              <w:pStyle w:val="TableParagraph"/>
              <w:kinsoku w:val="0"/>
              <w:overflowPunct w:val="0"/>
              <w:ind w:left="104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i</w:t>
            </w:r>
            <w:r>
              <w:rPr>
                <w:rFonts w:ascii="Calibri" w:hAnsi="Calibri" w:cs="Calibri"/>
                <w:spacing w:val="1"/>
              </w:rPr>
              <w:t>n</w:t>
            </w:r>
            <w:r>
              <w:rPr>
                <w:rFonts w:ascii="Calibri" w:hAnsi="Calibri" w:cs="Calibri"/>
              </w:rPr>
              <w:t>terv</w:t>
            </w:r>
            <w:r>
              <w:rPr>
                <w:rFonts w:ascii="Calibri" w:hAnsi="Calibri" w:cs="Calibri"/>
                <w:spacing w:val="-2"/>
              </w:rPr>
              <w:t>i</w:t>
            </w:r>
            <w:r>
              <w:rPr>
                <w:rFonts w:ascii="Calibri" w:hAnsi="Calibri" w:cs="Calibri"/>
              </w:rPr>
              <w:t>ew.</w:t>
            </w:r>
          </w:p>
          <w:p w:rsidR="00447E00" w:rsidRDefault="00447E00">
            <w:pPr>
              <w:pStyle w:val="TableParagraph"/>
              <w:kinsoku w:val="0"/>
              <w:overflowPunct w:val="0"/>
              <w:ind w:left="104" w:right="1448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Eers</w:t>
            </w:r>
            <w:r>
              <w:rPr>
                <w:rFonts w:ascii="Calibri" w:hAnsi="Calibri" w:cs="Calibri"/>
                <w:spacing w:val="1"/>
              </w:rPr>
              <w:t>t</w:t>
            </w:r>
            <w:r>
              <w:rPr>
                <w:rFonts w:ascii="Calibri" w:hAnsi="Calibri" w:cs="Calibri"/>
              </w:rPr>
              <w:t>e</w:t>
            </w:r>
            <w:r>
              <w:rPr>
                <w:rFonts w:ascii="Calibri" w:hAnsi="Calibri" w:cs="Calibri"/>
                <w:spacing w:val="-12"/>
              </w:rPr>
              <w:t xml:space="preserve"> </w:t>
            </w:r>
            <w:r>
              <w:rPr>
                <w:rFonts w:ascii="Calibri" w:hAnsi="Calibri" w:cs="Calibri"/>
                <w:spacing w:val="-2"/>
              </w:rPr>
              <w:t>t</w:t>
            </w:r>
            <w:r>
              <w:rPr>
                <w:rFonts w:ascii="Calibri" w:hAnsi="Calibri" w:cs="Calibri"/>
              </w:rPr>
              <w:t>ussen</w:t>
            </w:r>
            <w:r>
              <w:rPr>
                <w:rFonts w:ascii="Calibri" w:hAnsi="Calibri" w:cs="Calibri"/>
                <w:spacing w:val="-2"/>
              </w:rPr>
              <w:t>p</w:t>
            </w:r>
            <w:r>
              <w:rPr>
                <w:rFonts w:ascii="Calibri" w:hAnsi="Calibri" w:cs="Calibri"/>
              </w:rPr>
              <w:t>ro</w:t>
            </w:r>
            <w:r>
              <w:rPr>
                <w:rFonts w:ascii="Calibri" w:hAnsi="Calibri" w:cs="Calibri"/>
                <w:spacing w:val="-2"/>
              </w:rPr>
              <w:t>d</w:t>
            </w:r>
            <w:r>
              <w:rPr>
                <w:rFonts w:ascii="Calibri" w:hAnsi="Calibri" w:cs="Calibri"/>
              </w:rPr>
              <w:t>u</w:t>
            </w:r>
            <w:r>
              <w:rPr>
                <w:rFonts w:ascii="Calibri" w:hAnsi="Calibri" w:cs="Calibri"/>
                <w:spacing w:val="-1"/>
              </w:rPr>
              <w:t>c</w:t>
            </w:r>
            <w:r>
              <w:rPr>
                <w:rFonts w:ascii="Calibri" w:hAnsi="Calibri" w:cs="Calibri"/>
              </w:rPr>
              <w:t>t</w:t>
            </w:r>
            <w:r>
              <w:rPr>
                <w:rFonts w:ascii="Calibri" w:hAnsi="Calibri" w:cs="Calibri"/>
                <w:spacing w:val="-9"/>
              </w:rPr>
              <w:t xml:space="preserve"> </w:t>
            </w:r>
            <w:r>
              <w:rPr>
                <w:rFonts w:ascii="Calibri" w:hAnsi="Calibri" w:cs="Calibri"/>
                <w:spacing w:val="-3"/>
              </w:rPr>
              <w:t>g</w:t>
            </w:r>
            <w:r>
              <w:rPr>
                <w:rFonts w:ascii="Calibri" w:hAnsi="Calibri" w:cs="Calibri"/>
                <w:spacing w:val="-2"/>
              </w:rPr>
              <w:t>e</w:t>
            </w:r>
            <w:r>
              <w:rPr>
                <w:rFonts w:ascii="Calibri" w:hAnsi="Calibri" w:cs="Calibri"/>
              </w:rPr>
              <w:t>maa</w:t>
            </w:r>
            <w:r>
              <w:rPr>
                <w:rFonts w:ascii="Calibri" w:hAnsi="Calibri" w:cs="Calibri"/>
                <w:spacing w:val="-2"/>
              </w:rPr>
              <w:t>k</w:t>
            </w:r>
            <w:r>
              <w:rPr>
                <w:rFonts w:ascii="Calibri" w:hAnsi="Calibri" w:cs="Calibri"/>
              </w:rPr>
              <w:t>t</w:t>
            </w:r>
            <w:r>
              <w:rPr>
                <w:rFonts w:ascii="Calibri" w:hAnsi="Calibri" w:cs="Calibri"/>
                <w:w w:val="99"/>
              </w:rPr>
              <w:t xml:space="preserve"> </w:t>
            </w:r>
            <w:r>
              <w:rPr>
                <w:rFonts w:ascii="Calibri" w:hAnsi="Calibri" w:cs="Calibri"/>
              </w:rPr>
              <w:t>Logo</w:t>
            </w:r>
            <w:r>
              <w:rPr>
                <w:rFonts w:ascii="Calibri" w:hAnsi="Calibri" w:cs="Calibri"/>
                <w:spacing w:val="-7"/>
              </w:rPr>
              <w:t xml:space="preserve"> </w:t>
            </w:r>
            <w:r>
              <w:rPr>
                <w:rFonts w:ascii="Calibri" w:hAnsi="Calibri" w:cs="Calibri"/>
              </w:rPr>
              <w:t>ver</w:t>
            </w:r>
            <w:r>
              <w:rPr>
                <w:rFonts w:ascii="Calibri" w:hAnsi="Calibri" w:cs="Calibri"/>
                <w:spacing w:val="-1"/>
              </w:rPr>
              <w:t>d</w:t>
            </w:r>
            <w:r>
              <w:rPr>
                <w:rFonts w:ascii="Calibri" w:hAnsi="Calibri" w:cs="Calibri"/>
              </w:rPr>
              <w:t>er</w:t>
            </w:r>
            <w:r>
              <w:rPr>
                <w:rFonts w:ascii="Calibri" w:hAnsi="Calibri" w:cs="Calibri"/>
                <w:spacing w:val="-6"/>
              </w:rPr>
              <w:t xml:space="preserve"> </w:t>
            </w:r>
            <w:r>
              <w:rPr>
                <w:rFonts w:ascii="Calibri" w:hAnsi="Calibri" w:cs="Calibri"/>
                <w:spacing w:val="-3"/>
              </w:rPr>
              <w:t>a</w:t>
            </w:r>
            <w:r>
              <w:rPr>
                <w:rFonts w:ascii="Calibri" w:hAnsi="Calibri" w:cs="Calibri"/>
              </w:rPr>
              <w:t>fgemaa</w:t>
            </w:r>
            <w:r>
              <w:rPr>
                <w:rFonts w:ascii="Calibri" w:hAnsi="Calibri" w:cs="Calibri"/>
                <w:spacing w:val="-1"/>
              </w:rPr>
              <w:t>k</w:t>
            </w:r>
            <w:r>
              <w:rPr>
                <w:rFonts w:ascii="Calibri" w:hAnsi="Calibri" w:cs="Calibri"/>
              </w:rPr>
              <w:t>t</w:t>
            </w:r>
          </w:p>
          <w:p w:rsidR="00447E00" w:rsidRDefault="00447E00">
            <w:pPr>
              <w:pStyle w:val="TableParagraph"/>
              <w:kinsoku w:val="0"/>
              <w:overflowPunct w:val="0"/>
              <w:ind w:left="104" w:right="734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Na</w:t>
            </w:r>
            <w:r>
              <w:rPr>
                <w:rFonts w:ascii="Calibri" w:hAnsi="Calibri" w:cs="Calibri"/>
                <w:spacing w:val="-4"/>
              </w:rPr>
              <w:t xml:space="preserve"> </w:t>
            </w:r>
            <w:r>
              <w:rPr>
                <w:rFonts w:ascii="Calibri" w:hAnsi="Calibri" w:cs="Calibri"/>
                <w:spacing w:val="-2"/>
              </w:rPr>
              <w:t>d</w:t>
            </w:r>
            <w:r>
              <w:rPr>
                <w:rFonts w:ascii="Calibri" w:hAnsi="Calibri" w:cs="Calibri"/>
              </w:rPr>
              <w:t>e</w:t>
            </w:r>
            <w:r>
              <w:rPr>
                <w:rFonts w:ascii="Calibri" w:hAnsi="Calibri" w:cs="Calibri"/>
                <w:spacing w:val="-2"/>
              </w:rPr>
              <w:t xml:space="preserve"> </w:t>
            </w:r>
            <w:r>
              <w:rPr>
                <w:rFonts w:ascii="Calibri" w:hAnsi="Calibri" w:cs="Calibri"/>
              </w:rPr>
              <w:t>les,</w:t>
            </w:r>
            <w:r>
              <w:rPr>
                <w:rFonts w:ascii="Calibri" w:hAnsi="Calibri" w:cs="Calibri"/>
                <w:spacing w:val="-5"/>
              </w:rPr>
              <w:t xml:space="preserve"> </w:t>
            </w:r>
            <w:r>
              <w:rPr>
                <w:rFonts w:ascii="Calibri" w:hAnsi="Calibri" w:cs="Calibri"/>
              </w:rPr>
              <w:t>i</w:t>
            </w:r>
            <w:r>
              <w:rPr>
                <w:rFonts w:ascii="Calibri" w:hAnsi="Calibri" w:cs="Calibri"/>
                <w:spacing w:val="-2"/>
              </w:rPr>
              <w:t>n</w:t>
            </w:r>
            <w:r>
              <w:rPr>
                <w:rFonts w:ascii="Calibri" w:hAnsi="Calibri" w:cs="Calibri"/>
              </w:rPr>
              <w:t>tervi</w:t>
            </w:r>
            <w:r>
              <w:rPr>
                <w:rFonts w:ascii="Calibri" w:hAnsi="Calibri" w:cs="Calibri"/>
                <w:spacing w:val="1"/>
              </w:rPr>
              <w:t>e</w:t>
            </w:r>
            <w:r>
              <w:rPr>
                <w:rFonts w:ascii="Calibri" w:hAnsi="Calibri" w:cs="Calibri"/>
              </w:rPr>
              <w:t>w</w:t>
            </w:r>
            <w:r>
              <w:rPr>
                <w:rFonts w:ascii="Calibri" w:hAnsi="Calibri" w:cs="Calibri"/>
                <w:spacing w:val="-4"/>
              </w:rPr>
              <w:t xml:space="preserve"> </w:t>
            </w:r>
            <w:r>
              <w:rPr>
                <w:rFonts w:ascii="Calibri" w:hAnsi="Calibri" w:cs="Calibri"/>
              </w:rPr>
              <w:t>g</w:t>
            </w:r>
            <w:r>
              <w:rPr>
                <w:rFonts w:ascii="Calibri" w:hAnsi="Calibri" w:cs="Calibri"/>
                <w:spacing w:val="-2"/>
              </w:rPr>
              <w:t>eh</w:t>
            </w:r>
            <w:r>
              <w:rPr>
                <w:rFonts w:ascii="Calibri" w:hAnsi="Calibri" w:cs="Calibri"/>
              </w:rPr>
              <w:t>oud</w:t>
            </w:r>
            <w:r>
              <w:rPr>
                <w:rFonts w:ascii="Calibri" w:hAnsi="Calibri" w:cs="Calibri"/>
                <w:spacing w:val="-2"/>
              </w:rPr>
              <w:t>e</w:t>
            </w:r>
            <w:r>
              <w:rPr>
                <w:rFonts w:ascii="Calibri" w:hAnsi="Calibri" w:cs="Calibri"/>
              </w:rPr>
              <w:t>n</w:t>
            </w:r>
            <w:r>
              <w:rPr>
                <w:rFonts w:ascii="Calibri" w:hAnsi="Calibri" w:cs="Calibri"/>
                <w:spacing w:val="-5"/>
              </w:rPr>
              <w:t xml:space="preserve"> </w:t>
            </w:r>
            <w:r>
              <w:rPr>
                <w:rFonts w:ascii="Calibri" w:hAnsi="Calibri" w:cs="Calibri"/>
              </w:rPr>
              <w:t>op</w:t>
            </w:r>
            <w:r>
              <w:rPr>
                <w:rFonts w:ascii="Calibri" w:hAnsi="Calibri" w:cs="Calibri"/>
                <w:spacing w:val="-4"/>
              </w:rPr>
              <w:t xml:space="preserve"> </w:t>
            </w:r>
            <w:r>
              <w:rPr>
                <w:rFonts w:ascii="Calibri" w:hAnsi="Calibri" w:cs="Calibri"/>
              </w:rPr>
              <w:t>een praktijk</w:t>
            </w:r>
            <w:r>
              <w:rPr>
                <w:rFonts w:ascii="Calibri" w:hAnsi="Calibri" w:cs="Calibri"/>
                <w:spacing w:val="-6"/>
              </w:rPr>
              <w:t xml:space="preserve"> </w:t>
            </w:r>
            <w:r>
              <w:rPr>
                <w:rFonts w:ascii="Calibri" w:hAnsi="Calibri" w:cs="Calibri"/>
              </w:rPr>
              <w:t>in</w:t>
            </w:r>
            <w:r>
              <w:rPr>
                <w:rFonts w:ascii="Calibri" w:hAnsi="Calibri" w:cs="Calibri"/>
                <w:spacing w:val="-6"/>
              </w:rPr>
              <w:t xml:space="preserve"> </w:t>
            </w:r>
            <w:r>
              <w:rPr>
                <w:rFonts w:ascii="Calibri" w:hAnsi="Calibri" w:cs="Calibri"/>
              </w:rPr>
              <w:t>Di</w:t>
            </w:r>
            <w:r>
              <w:rPr>
                <w:rFonts w:ascii="Calibri" w:hAnsi="Calibri" w:cs="Calibri"/>
                <w:spacing w:val="-1"/>
              </w:rPr>
              <w:t>c</w:t>
            </w:r>
            <w:r>
              <w:rPr>
                <w:rFonts w:ascii="Calibri" w:hAnsi="Calibri" w:cs="Calibri"/>
                <w:spacing w:val="-2"/>
              </w:rPr>
              <w:t>h</w:t>
            </w:r>
            <w:r>
              <w:rPr>
                <w:rFonts w:ascii="Calibri" w:hAnsi="Calibri" w:cs="Calibri"/>
              </w:rPr>
              <w:t>ter</w:t>
            </w:r>
            <w:r>
              <w:rPr>
                <w:rFonts w:ascii="Calibri" w:hAnsi="Calibri" w:cs="Calibri"/>
                <w:spacing w:val="-1"/>
              </w:rPr>
              <w:t>e</w:t>
            </w:r>
            <w:r>
              <w:rPr>
                <w:rFonts w:ascii="Calibri" w:hAnsi="Calibri" w:cs="Calibri"/>
              </w:rPr>
              <w:t>n.</w:t>
            </w:r>
          </w:p>
          <w:p w:rsidR="00447E00" w:rsidRDefault="00447E00">
            <w:pPr>
              <w:pStyle w:val="TableParagraph"/>
              <w:kinsoku w:val="0"/>
              <w:overflowPunct w:val="0"/>
              <w:spacing w:line="292" w:lineRule="exact"/>
              <w:ind w:left="104"/>
            </w:pPr>
            <w:r>
              <w:rPr>
                <w:rFonts w:ascii="Calibri" w:hAnsi="Calibri" w:cs="Calibri"/>
                <w:spacing w:val="-1"/>
              </w:rPr>
              <w:t>(</w:t>
            </w:r>
            <w:r>
              <w:rPr>
                <w:rFonts w:ascii="Calibri" w:hAnsi="Calibri" w:cs="Calibri"/>
              </w:rPr>
              <w:t>Alle</w:t>
            </w:r>
            <w:r>
              <w:rPr>
                <w:rFonts w:ascii="Calibri" w:hAnsi="Calibri" w:cs="Calibri"/>
                <w:spacing w:val="-4"/>
              </w:rPr>
              <w:t xml:space="preserve"> </w:t>
            </w:r>
            <w:r>
              <w:rPr>
                <w:rFonts w:ascii="Calibri" w:hAnsi="Calibri" w:cs="Calibri"/>
              </w:rPr>
              <w:t>3</w:t>
            </w:r>
            <w:r>
              <w:rPr>
                <w:rFonts w:ascii="Calibri" w:hAnsi="Calibri" w:cs="Calibri"/>
                <w:spacing w:val="-3"/>
              </w:rPr>
              <w:t xml:space="preserve"> </w:t>
            </w:r>
            <w:r>
              <w:rPr>
                <w:rFonts w:ascii="Calibri" w:hAnsi="Calibri" w:cs="Calibri"/>
              </w:rPr>
              <w:t>L</w:t>
            </w:r>
            <w:r>
              <w:rPr>
                <w:rFonts w:ascii="Calibri" w:hAnsi="Calibri" w:cs="Calibri"/>
                <w:spacing w:val="-3"/>
              </w:rPr>
              <w:t>i</w:t>
            </w:r>
            <w:r>
              <w:rPr>
                <w:rFonts w:ascii="Calibri" w:hAnsi="Calibri" w:cs="Calibri"/>
              </w:rPr>
              <w:t>nda;</w:t>
            </w:r>
            <w:r>
              <w:rPr>
                <w:rFonts w:ascii="Calibri" w:hAnsi="Calibri" w:cs="Calibri"/>
                <w:spacing w:val="-5"/>
              </w:rPr>
              <w:t xml:space="preserve"> </w:t>
            </w:r>
            <w:r>
              <w:rPr>
                <w:rFonts w:ascii="Calibri" w:hAnsi="Calibri" w:cs="Calibri"/>
              </w:rPr>
              <w:t>a</w:t>
            </w:r>
            <w:r>
              <w:rPr>
                <w:rFonts w:ascii="Calibri" w:hAnsi="Calibri" w:cs="Calibri"/>
                <w:spacing w:val="-2"/>
              </w:rPr>
              <w:t>n</w:t>
            </w:r>
            <w:r>
              <w:rPr>
                <w:rFonts w:ascii="Calibri" w:hAnsi="Calibri" w:cs="Calibri"/>
              </w:rPr>
              <w:t>t</w:t>
            </w:r>
            <w:r>
              <w:rPr>
                <w:rFonts w:ascii="Calibri" w:hAnsi="Calibri" w:cs="Calibri"/>
                <w:spacing w:val="-2"/>
              </w:rPr>
              <w:t>w</w:t>
            </w:r>
            <w:r>
              <w:rPr>
                <w:rFonts w:ascii="Calibri" w:hAnsi="Calibri" w:cs="Calibri"/>
              </w:rPr>
              <w:t>oo</w:t>
            </w:r>
            <w:r>
              <w:rPr>
                <w:rFonts w:ascii="Calibri" w:hAnsi="Calibri" w:cs="Calibri"/>
                <w:spacing w:val="-3"/>
              </w:rPr>
              <w:t>r</w:t>
            </w:r>
            <w:r>
              <w:rPr>
                <w:rFonts w:ascii="Calibri" w:hAnsi="Calibri" w:cs="Calibri"/>
              </w:rPr>
              <w:t>d</w:t>
            </w:r>
            <w:r>
              <w:rPr>
                <w:rFonts w:ascii="Calibri" w:hAnsi="Calibri" w:cs="Calibri"/>
                <w:spacing w:val="-2"/>
              </w:rPr>
              <w:t>e</w:t>
            </w:r>
            <w:r>
              <w:rPr>
                <w:rFonts w:ascii="Calibri" w:hAnsi="Calibri" w:cs="Calibri"/>
              </w:rPr>
              <w:t>n</w:t>
            </w:r>
            <w:r>
              <w:rPr>
                <w:rFonts w:ascii="Calibri" w:hAnsi="Calibri" w:cs="Calibri"/>
                <w:spacing w:val="-3"/>
              </w:rPr>
              <w:t xml:space="preserve"> </w:t>
            </w:r>
            <w:r>
              <w:rPr>
                <w:rFonts w:ascii="Calibri" w:hAnsi="Calibri" w:cs="Calibri"/>
              </w:rPr>
              <w:t>ge</w:t>
            </w:r>
            <w:r>
              <w:rPr>
                <w:rFonts w:ascii="Calibri" w:hAnsi="Calibri" w:cs="Calibri"/>
                <w:spacing w:val="-1"/>
              </w:rPr>
              <w:t>n</w:t>
            </w:r>
            <w:r>
              <w:rPr>
                <w:rFonts w:ascii="Calibri" w:hAnsi="Calibri" w:cs="Calibri"/>
              </w:rPr>
              <w:t>ot</w:t>
            </w:r>
            <w:r>
              <w:rPr>
                <w:rFonts w:ascii="Calibri" w:hAnsi="Calibri" w:cs="Calibri"/>
                <w:spacing w:val="-2"/>
              </w:rPr>
              <w:t>e</w:t>
            </w:r>
            <w:r>
              <w:rPr>
                <w:rFonts w:ascii="Calibri" w:hAnsi="Calibri" w:cs="Calibri"/>
              </w:rPr>
              <w:t>er</w:t>
            </w:r>
            <w:r>
              <w:rPr>
                <w:rFonts w:ascii="Calibri" w:hAnsi="Calibri" w:cs="Calibri"/>
                <w:spacing w:val="1"/>
              </w:rPr>
              <w:t>d</w:t>
            </w:r>
            <w:r>
              <w:rPr>
                <w:rFonts w:ascii="Calibri" w:hAnsi="Calibri" w:cs="Calibri"/>
              </w:rPr>
              <w:t>.)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/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891"/>
        </w:trPr>
        <w:tc>
          <w:tcPr>
            <w:tcW w:w="13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291" w:lineRule="exact"/>
              <w:ind w:left="102"/>
            </w:pPr>
            <w:r>
              <w:rPr>
                <w:rFonts w:ascii="Calibri" w:hAnsi="Calibri" w:cs="Calibri"/>
              </w:rPr>
              <w:t>20-</w:t>
            </w:r>
            <w:r>
              <w:rPr>
                <w:rFonts w:ascii="Calibri" w:hAnsi="Calibri" w:cs="Calibri"/>
                <w:spacing w:val="-2"/>
              </w:rPr>
              <w:t>1</w:t>
            </w:r>
            <w:r>
              <w:rPr>
                <w:rFonts w:ascii="Calibri" w:hAnsi="Calibri" w:cs="Calibri"/>
              </w:rPr>
              <w:t>1-</w:t>
            </w:r>
            <w:r>
              <w:rPr>
                <w:rFonts w:ascii="Calibri" w:hAnsi="Calibri" w:cs="Calibri"/>
                <w:spacing w:val="-2"/>
              </w:rPr>
              <w:t>2</w:t>
            </w:r>
            <w:r>
              <w:rPr>
                <w:rFonts w:ascii="Calibri" w:hAnsi="Calibri" w:cs="Calibri"/>
              </w:rPr>
              <w:t>0</w:t>
            </w:r>
            <w:r>
              <w:rPr>
                <w:rFonts w:ascii="Calibri" w:hAnsi="Calibri" w:cs="Calibri"/>
                <w:spacing w:val="1"/>
              </w:rPr>
              <w:t>1</w:t>
            </w:r>
            <w:r>
              <w:rPr>
                <w:rFonts w:ascii="Calibri" w:hAnsi="Calibri" w:cs="Calibri"/>
              </w:rPr>
              <w:t>3</w:t>
            </w:r>
          </w:p>
        </w:tc>
        <w:tc>
          <w:tcPr>
            <w:tcW w:w="7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291" w:lineRule="exact"/>
              <w:ind w:left="102"/>
            </w:pPr>
            <w:r>
              <w:rPr>
                <w:rFonts w:ascii="Calibri" w:hAnsi="Calibri" w:cs="Calibri"/>
              </w:rPr>
              <w:t>2</w:t>
            </w:r>
          </w:p>
        </w:tc>
        <w:tc>
          <w:tcPr>
            <w:tcW w:w="45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291" w:lineRule="exact"/>
              <w:ind w:left="104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Interview</w:t>
            </w:r>
            <w:r>
              <w:rPr>
                <w:rFonts w:ascii="Calibri" w:hAnsi="Calibri" w:cs="Calibri"/>
                <w:spacing w:val="-2"/>
              </w:rPr>
              <w:t xml:space="preserve"> </w:t>
            </w:r>
            <w:r>
              <w:rPr>
                <w:rFonts w:ascii="Calibri" w:hAnsi="Calibri" w:cs="Calibri"/>
              </w:rPr>
              <w:t>g</w:t>
            </w:r>
            <w:r>
              <w:rPr>
                <w:rFonts w:ascii="Calibri" w:hAnsi="Calibri" w:cs="Calibri"/>
                <w:spacing w:val="-3"/>
              </w:rPr>
              <w:t>e</w:t>
            </w:r>
            <w:r>
              <w:rPr>
                <w:rFonts w:ascii="Calibri" w:hAnsi="Calibri" w:cs="Calibri"/>
              </w:rPr>
              <w:t>ho</w:t>
            </w:r>
            <w:r>
              <w:rPr>
                <w:rFonts w:ascii="Calibri" w:hAnsi="Calibri" w:cs="Calibri"/>
                <w:spacing w:val="-2"/>
              </w:rPr>
              <w:t>u</w:t>
            </w:r>
            <w:r>
              <w:rPr>
                <w:rFonts w:ascii="Calibri" w:hAnsi="Calibri" w:cs="Calibri"/>
              </w:rPr>
              <w:t>d</w:t>
            </w:r>
            <w:r>
              <w:rPr>
                <w:rFonts w:ascii="Calibri" w:hAnsi="Calibri" w:cs="Calibri"/>
                <w:spacing w:val="-2"/>
              </w:rPr>
              <w:t>e</w:t>
            </w:r>
            <w:r>
              <w:rPr>
                <w:rFonts w:ascii="Calibri" w:hAnsi="Calibri" w:cs="Calibri"/>
              </w:rPr>
              <w:t xml:space="preserve">n </w:t>
            </w:r>
            <w:r>
              <w:rPr>
                <w:rFonts w:ascii="Calibri" w:hAnsi="Calibri" w:cs="Calibri"/>
                <w:spacing w:val="-2"/>
              </w:rPr>
              <w:t>b</w:t>
            </w:r>
            <w:r>
              <w:rPr>
                <w:rFonts w:ascii="Calibri" w:hAnsi="Calibri" w:cs="Calibri"/>
              </w:rPr>
              <w:t>ij</w:t>
            </w:r>
            <w:r>
              <w:rPr>
                <w:rFonts w:ascii="Calibri" w:hAnsi="Calibri" w:cs="Calibri"/>
                <w:spacing w:val="-1"/>
              </w:rPr>
              <w:t xml:space="preserve"> </w:t>
            </w:r>
            <w:r>
              <w:rPr>
                <w:rFonts w:ascii="Calibri" w:hAnsi="Calibri" w:cs="Calibri"/>
                <w:spacing w:val="1"/>
              </w:rPr>
              <w:t>“h</w:t>
            </w:r>
            <w:r>
              <w:rPr>
                <w:rFonts w:ascii="Calibri" w:hAnsi="Calibri" w:cs="Calibri"/>
              </w:rPr>
              <w:t xml:space="preserve">et </w:t>
            </w:r>
            <w:r>
              <w:rPr>
                <w:rFonts w:ascii="Calibri" w:hAnsi="Calibri" w:cs="Calibri"/>
                <w:spacing w:val="-2"/>
              </w:rPr>
              <w:t>w</w:t>
            </w:r>
            <w:r>
              <w:rPr>
                <w:rFonts w:ascii="Calibri" w:hAnsi="Calibri" w:cs="Calibri"/>
              </w:rPr>
              <w:t>ij</w:t>
            </w:r>
            <w:r>
              <w:rPr>
                <w:rFonts w:ascii="Calibri" w:hAnsi="Calibri" w:cs="Calibri"/>
                <w:spacing w:val="1"/>
              </w:rPr>
              <w:t>d</w:t>
            </w:r>
            <w:r>
              <w:rPr>
                <w:rFonts w:ascii="Calibri" w:hAnsi="Calibri" w:cs="Calibri"/>
              </w:rPr>
              <w:t>sela</w:t>
            </w:r>
            <w:r>
              <w:rPr>
                <w:rFonts w:ascii="Calibri" w:hAnsi="Calibri" w:cs="Calibri"/>
                <w:spacing w:val="-1"/>
              </w:rPr>
              <w:t>n</w:t>
            </w:r>
            <w:r>
              <w:rPr>
                <w:rFonts w:ascii="Calibri" w:hAnsi="Calibri" w:cs="Calibri"/>
                <w:spacing w:val="1"/>
              </w:rPr>
              <w:t>d</w:t>
            </w:r>
            <w:r>
              <w:rPr>
                <w:rFonts w:ascii="Calibri" w:hAnsi="Calibri" w:cs="Calibri"/>
              </w:rPr>
              <w:t xml:space="preserve">” </w:t>
            </w:r>
            <w:r>
              <w:rPr>
                <w:rFonts w:ascii="Calibri" w:hAnsi="Calibri" w:cs="Calibri"/>
                <w:spacing w:val="-3"/>
              </w:rPr>
              <w:t>i</w:t>
            </w:r>
            <w:r>
              <w:rPr>
                <w:rFonts w:ascii="Calibri" w:hAnsi="Calibri" w:cs="Calibri"/>
              </w:rPr>
              <w:t>n</w:t>
            </w:r>
          </w:p>
          <w:p w:rsidR="00447E00" w:rsidRDefault="00447E00">
            <w:pPr>
              <w:pStyle w:val="TableParagraph"/>
              <w:kinsoku w:val="0"/>
              <w:overflowPunct w:val="0"/>
              <w:ind w:left="104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Does</w:t>
            </w:r>
            <w:r>
              <w:rPr>
                <w:rFonts w:ascii="Calibri" w:hAnsi="Calibri" w:cs="Calibri"/>
                <w:spacing w:val="-1"/>
              </w:rPr>
              <w:t>b</w:t>
            </w:r>
            <w:r>
              <w:rPr>
                <w:rFonts w:ascii="Calibri" w:hAnsi="Calibri" w:cs="Calibri"/>
              </w:rPr>
              <w:t>urg</w:t>
            </w:r>
          </w:p>
          <w:p w:rsidR="00447E00" w:rsidRDefault="00447E00">
            <w:pPr>
              <w:pStyle w:val="TableParagraph"/>
              <w:kinsoku w:val="0"/>
              <w:overflowPunct w:val="0"/>
              <w:ind w:left="104"/>
            </w:pPr>
            <w:r>
              <w:rPr>
                <w:rFonts w:ascii="Calibri" w:hAnsi="Calibri" w:cs="Calibri"/>
                <w:spacing w:val="-1"/>
              </w:rPr>
              <w:t>(</w:t>
            </w:r>
            <w:r>
              <w:rPr>
                <w:rFonts w:ascii="Calibri" w:hAnsi="Calibri" w:cs="Calibri"/>
              </w:rPr>
              <w:t>Alle</w:t>
            </w:r>
            <w:r>
              <w:rPr>
                <w:rFonts w:ascii="Calibri" w:hAnsi="Calibri" w:cs="Calibri"/>
                <w:spacing w:val="-4"/>
              </w:rPr>
              <w:t xml:space="preserve"> </w:t>
            </w:r>
            <w:r>
              <w:rPr>
                <w:rFonts w:ascii="Calibri" w:hAnsi="Calibri" w:cs="Calibri"/>
              </w:rPr>
              <w:t>3</w:t>
            </w:r>
            <w:r>
              <w:rPr>
                <w:rFonts w:ascii="Calibri" w:hAnsi="Calibri" w:cs="Calibri"/>
                <w:spacing w:val="-3"/>
              </w:rPr>
              <w:t xml:space="preserve"> </w:t>
            </w:r>
            <w:r>
              <w:rPr>
                <w:rFonts w:ascii="Calibri" w:hAnsi="Calibri" w:cs="Calibri"/>
              </w:rPr>
              <w:t>L</w:t>
            </w:r>
            <w:r>
              <w:rPr>
                <w:rFonts w:ascii="Calibri" w:hAnsi="Calibri" w:cs="Calibri"/>
                <w:spacing w:val="-3"/>
              </w:rPr>
              <w:t>i</w:t>
            </w:r>
            <w:r>
              <w:rPr>
                <w:rFonts w:ascii="Calibri" w:hAnsi="Calibri" w:cs="Calibri"/>
              </w:rPr>
              <w:t>nda;</w:t>
            </w:r>
            <w:r>
              <w:rPr>
                <w:rFonts w:ascii="Calibri" w:hAnsi="Calibri" w:cs="Calibri"/>
                <w:spacing w:val="-5"/>
              </w:rPr>
              <w:t xml:space="preserve"> </w:t>
            </w:r>
            <w:r>
              <w:rPr>
                <w:rFonts w:ascii="Calibri" w:hAnsi="Calibri" w:cs="Calibri"/>
              </w:rPr>
              <w:t>a</w:t>
            </w:r>
            <w:r>
              <w:rPr>
                <w:rFonts w:ascii="Calibri" w:hAnsi="Calibri" w:cs="Calibri"/>
                <w:spacing w:val="-2"/>
              </w:rPr>
              <w:t>n</w:t>
            </w:r>
            <w:r>
              <w:rPr>
                <w:rFonts w:ascii="Calibri" w:hAnsi="Calibri" w:cs="Calibri"/>
              </w:rPr>
              <w:t>t</w:t>
            </w:r>
            <w:r>
              <w:rPr>
                <w:rFonts w:ascii="Calibri" w:hAnsi="Calibri" w:cs="Calibri"/>
                <w:spacing w:val="-2"/>
              </w:rPr>
              <w:t>w</w:t>
            </w:r>
            <w:r>
              <w:rPr>
                <w:rFonts w:ascii="Calibri" w:hAnsi="Calibri" w:cs="Calibri"/>
              </w:rPr>
              <w:t>oo</w:t>
            </w:r>
            <w:r>
              <w:rPr>
                <w:rFonts w:ascii="Calibri" w:hAnsi="Calibri" w:cs="Calibri"/>
                <w:spacing w:val="-3"/>
              </w:rPr>
              <w:t>r</w:t>
            </w:r>
            <w:r>
              <w:rPr>
                <w:rFonts w:ascii="Calibri" w:hAnsi="Calibri" w:cs="Calibri"/>
              </w:rPr>
              <w:t>d</w:t>
            </w:r>
            <w:r>
              <w:rPr>
                <w:rFonts w:ascii="Calibri" w:hAnsi="Calibri" w:cs="Calibri"/>
                <w:spacing w:val="-2"/>
              </w:rPr>
              <w:t>e</w:t>
            </w:r>
            <w:r>
              <w:rPr>
                <w:rFonts w:ascii="Calibri" w:hAnsi="Calibri" w:cs="Calibri"/>
              </w:rPr>
              <w:t>n</w:t>
            </w:r>
            <w:r>
              <w:rPr>
                <w:rFonts w:ascii="Calibri" w:hAnsi="Calibri" w:cs="Calibri"/>
                <w:spacing w:val="-3"/>
              </w:rPr>
              <w:t xml:space="preserve"> </w:t>
            </w:r>
            <w:r>
              <w:rPr>
                <w:rFonts w:ascii="Calibri" w:hAnsi="Calibri" w:cs="Calibri"/>
              </w:rPr>
              <w:t>ge</w:t>
            </w:r>
            <w:r>
              <w:rPr>
                <w:rFonts w:ascii="Calibri" w:hAnsi="Calibri" w:cs="Calibri"/>
                <w:spacing w:val="-1"/>
              </w:rPr>
              <w:t>n</w:t>
            </w:r>
            <w:r>
              <w:rPr>
                <w:rFonts w:ascii="Calibri" w:hAnsi="Calibri" w:cs="Calibri"/>
              </w:rPr>
              <w:t>ot</w:t>
            </w:r>
            <w:r>
              <w:rPr>
                <w:rFonts w:ascii="Calibri" w:hAnsi="Calibri" w:cs="Calibri"/>
                <w:spacing w:val="-2"/>
              </w:rPr>
              <w:t>e</w:t>
            </w:r>
            <w:r>
              <w:rPr>
                <w:rFonts w:ascii="Calibri" w:hAnsi="Calibri" w:cs="Calibri"/>
              </w:rPr>
              <w:t>er</w:t>
            </w:r>
            <w:r>
              <w:rPr>
                <w:rFonts w:ascii="Calibri" w:hAnsi="Calibri" w:cs="Calibri"/>
                <w:spacing w:val="1"/>
              </w:rPr>
              <w:t>d</w:t>
            </w:r>
            <w:r>
              <w:rPr>
                <w:rFonts w:ascii="Calibri" w:hAnsi="Calibri" w:cs="Calibri"/>
              </w:rPr>
              <w:t>.)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/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181"/>
        </w:trPr>
        <w:tc>
          <w:tcPr>
            <w:tcW w:w="13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291" w:lineRule="exact"/>
              <w:ind w:left="102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26–1</w:t>
            </w:r>
            <w:r>
              <w:rPr>
                <w:rFonts w:ascii="Calibri" w:hAnsi="Calibri" w:cs="Calibri"/>
                <w:spacing w:val="-2"/>
              </w:rPr>
              <w:t>1</w:t>
            </w:r>
            <w:r>
              <w:rPr>
                <w:rFonts w:ascii="Calibri" w:hAnsi="Calibri" w:cs="Calibri"/>
              </w:rPr>
              <w:t>-</w:t>
            </w:r>
          </w:p>
          <w:p w:rsidR="00447E00" w:rsidRDefault="00447E00">
            <w:pPr>
              <w:pStyle w:val="TableParagraph"/>
              <w:kinsoku w:val="0"/>
              <w:overflowPunct w:val="0"/>
              <w:ind w:left="102"/>
            </w:pPr>
            <w:r>
              <w:rPr>
                <w:rFonts w:ascii="Calibri" w:hAnsi="Calibri" w:cs="Calibri"/>
              </w:rPr>
              <w:t>2013</w:t>
            </w:r>
          </w:p>
        </w:tc>
        <w:tc>
          <w:tcPr>
            <w:tcW w:w="7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291" w:lineRule="exact"/>
              <w:ind w:left="102"/>
            </w:pPr>
            <w:r>
              <w:rPr>
                <w:rFonts w:ascii="Calibri" w:hAnsi="Calibri" w:cs="Calibri"/>
              </w:rPr>
              <w:t>5</w:t>
            </w:r>
          </w:p>
        </w:tc>
        <w:tc>
          <w:tcPr>
            <w:tcW w:w="45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291" w:lineRule="exact"/>
              <w:ind w:left="104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Lay</w:t>
            </w:r>
            <w:r>
              <w:rPr>
                <w:rFonts w:ascii="Calibri" w:hAnsi="Calibri" w:cs="Calibri"/>
                <w:spacing w:val="-4"/>
              </w:rPr>
              <w:t xml:space="preserve"> </w:t>
            </w:r>
            <w:r>
              <w:rPr>
                <w:rFonts w:ascii="Calibri" w:hAnsi="Calibri" w:cs="Calibri"/>
              </w:rPr>
              <w:t>out</w:t>
            </w:r>
            <w:r>
              <w:rPr>
                <w:rFonts w:ascii="Calibri" w:hAnsi="Calibri" w:cs="Calibri"/>
                <w:spacing w:val="-4"/>
              </w:rPr>
              <w:t xml:space="preserve"> </w:t>
            </w:r>
            <w:r>
              <w:rPr>
                <w:rFonts w:ascii="Calibri" w:hAnsi="Calibri" w:cs="Calibri"/>
              </w:rPr>
              <w:t>van</w:t>
            </w:r>
            <w:r>
              <w:rPr>
                <w:rFonts w:ascii="Calibri" w:hAnsi="Calibri" w:cs="Calibri"/>
                <w:spacing w:val="-4"/>
              </w:rPr>
              <w:t xml:space="preserve"> </w:t>
            </w:r>
            <w:r>
              <w:rPr>
                <w:rFonts w:ascii="Calibri" w:hAnsi="Calibri" w:cs="Calibri"/>
              </w:rPr>
              <w:t>h</w:t>
            </w:r>
            <w:r>
              <w:rPr>
                <w:rFonts w:ascii="Calibri" w:hAnsi="Calibri" w:cs="Calibri"/>
                <w:spacing w:val="-2"/>
              </w:rPr>
              <w:t>e</w:t>
            </w:r>
            <w:r>
              <w:rPr>
                <w:rFonts w:ascii="Calibri" w:hAnsi="Calibri" w:cs="Calibri"/>
              </w:rPr>
              <w:t>t</w:t>
            </w:r>
            <w:r>
              <w:rPr>
                <w:rFonts w:ascii="Calibri" w:hAnsi="Calibri" w:cs="Calibri"/>
                <w:spacing w:val="-3"/>
              </w:rPr>
              <w:t xml:space="preserve"> </w:t>
            </w:r>
            <w:r>
              <w:rPr>
                <w:rFonts w:ascii="Calibri" w:hAnsi="Calibri" w:cs="Calibri"/>
              </w:rPr>
              <w:t>verslag</w:t>
            </w:r>
            <w:r>
              <w:rPr>
                <w:rFonts w:ascii="Calibri" w:hAnsi="Calibri" w:cs="Calibri"/>
                <w:spacing w:val="-5"/>
              </w:rPr>
              <w:t xml:space="preserve"> </w:t>
            </w:r>
            <w:r>
              <w:rPr>
                <w:rFonts w:ascii="Calibri" w:hAnsi="Calibri" w:cs="Calibri"/>
                <w:spacing w:val="-2"/>
              </w:rPr>
              <w:t>b</w:t>
            </w:r>
            <w:r>
              <w:rPr>
                <w:rFonts w:ascii="Calibri" w:hAnsi="Calibri" w:cs="Calibri"/>
              </w:rPr>
              <w:t>e</w:t>
            </w:r>
            <w:r>
              <w:rPr>
                <w:rFonts w:ascii="Calibri" w:hAnsi="Calibri" w:cs="Calibri"/>
                <w:spacing w:val="-1"/>
              </w:rPr>
              <w:t>k</w:t>
            </w:r>
            <w:r>
              <w:rPr>
                <w:rFonts w:ascii="Calibri" w:hAnsi="Calibri" w:cs="Calibri"/>
              </w:rPr>
              <w:t>e</w:t>
            </w:r>
            <w:r>
              <w:rPr>
                <w:rFonts w:ascii="Calibri" w:hAnsi="Calibri" w:cs="Calibri"/>
                <w:spacing w:val="-1"/>
              </w:rPr>
              <w:t>k</w:t>
            </w:r>
            <w:r>
              <w:rPr>
                <w:rFonts w:ascii="Calibri" w:hAnsi="Calibri" w:cs="Calibri"/>
              </w:rPr>
              <w:t>en</w:t>
            </w:r>
          </w:p>
          <w:p w:rsidR="00447E00" w:rsidRDefault="00447E00">
            <w:pPr>
              <w:pStyle w:val="TableParagraph"/>
              <w:kinsoku w:val="0"/>
              <w:overflowPunct w:val="0"/>
              <w:ind w:left="104" w:right="557"/>
            </w:pPr>
            <w:r>
              <w:rPr>
                <w:rFonts w:ascii="Calibri" w:hAnsi="Calibri" w:cs="Calibri"/>
                <w:spacing w:val="-1"/>
              </w:rPr>
              <w:t>B</w:t>
            </w:r>
            <w:r>
              <w:rPr>
                <w:rFonts w:ascii="Calibri" w:hAnsi="Calibri" w:cs="Calibri"/>
              </w:rPr>
              <w:t>egonn</w:t>
            </w:r>
            <w:r>
              <w:rPr>
                <w:rFonts w:ascii="Calibri" w:hAnsi="Calibri" w:cs="Calibri"/>
                <w:spacing w:val="-2"/>
              </w:rPr>
              <w:t>e</w:t>
            </w:r>
            <w:r>
              <w:rPr>
                <w:rFonts w:ascii="Calibri" w:hAnsi="Calibri" w:cs="Calibri"/>
              </w:rPr>
              <w:t>n</w:t>
            </w:r>
            <w:r>
              <w:rPr>
                <w:rFonts w:ascii="Calibri" w:hAnsi="Calibri" w:cs="Calibri"/>
                <w:spacing w:val="-6"/>
              </w:rPr>
              <w:t xml:space="preserve"> </w:t>
            </w:r>
            <w:r>
              <w:rPr>
                <w:rFonts w:ascii="Calibri" w:hAnsi="Calibri" w:cs="Calibri"/>
              </w:rPr>
              <w:t>m</w:t>
            </w:r>
            <w:r>
              <w:rPr>
                <w:rFonts w:ascii="Calibri" w:hAnsi="Calibri" w:cs="Calibri"/>
                <w:spacing w:val="-2"/>
              </w:rPr>
              <w:t>e</w:t>
            </w:r>
            <w:r>
              <w:rPr>
                <w:rFonts w:ascii="Calibri" w:hAnsi="Calibri" w:cs="Calibri"/>
              </w:rPr>
              <w:t>t</w:t>
            </w:r>
            <w:r>
              <w:rPr>
                <w:rFonts w:ascii="Calibri" w:hAnsi="Calibri" w:cs="Calibri"/>
                <w:spacing w:val="-7"/>
              </w:rPr>
              <w:t xml:space="preserve"> </w:t>
            </w:r>
            <w:r>
              <w:rPr>
                <w:rFonts w:ascii="Calibri" w:hAnsi="Calibri" w:cs="Calibri"/>
              </w:rPr>
              <w:t>het</w:t>
            </w:r>
            <w:r>
              <w:rPr>
                <w:rFonts w:ascii="Calibri" w:hAnsi="Calibri" w:cs="Calibri"/>
                <w:spacing w:val="-6"/>
              </w:rPr>
              <w:t xml:space="preserve"> </w:t>
            </w:r>
            <w:r>
              <w:rPr>
                <w:rFonts w:ascii="Calibri" w:hAnsi="Calibri" w:cs="Calibri"/>
              </w:rPr>
              <w:t>pl</w:t>
            </w:r>
            <w:r>
              <w:rPr>
                <w:rFonts w:ascii="Calibri" w:hAnsi="Calibri" w:cs="Calibri"/>
                <w:spacing w:val="-3"/>
              </w:rPr>
              <w:t>a</w:t>
            </w:r>
            <w:r>
              <w:rPr>
                <w:rFonts w:ascii="Calibri" w:hAnsi="Calibri" w:cs="Calibri"/>
              </w:rPr>
              <w:t>t</w:t>
            </w:r>
            <w:r>
              <w:rPr>
                <w:rFonts w:ascii="Calibri" w:hAnsi="Calibri" w:cs="Calibri"/>
                <w:spacing w:val="-2"/>
              </w:rPr>
              <w:t>te</w:t>
            </w:r>
            <w:r>
              <w:rPr>
                <w:rFonts w:ascii="Calibri" w:hAnsi="Calibri" w:cs="Calibri"/>
              </w:rPr>
              <w:t>grond</w:t>
            </w:r>
            <w:r>
              <w:rPr>
                <w:rFonts w:ascii="Calibri" w:hAnsi="Calibri" w:cs="Calibri"/>
                <w:spacing w:val="-6"/>
              </w:rPr>
              <w:t xml:space="preserve"> </w:t>
            </w:r>
            <w:r>
              <w:rPr>
                <w:rFonts w:ascii="Calibri" w:hAnsi="Calibri" w:cs="Calibri"/>
                <w:spacing w:val="-1"/>
              </w:rPr>
              <w:t>(</w:t>
            </w:r>
            <w:r>
              <w:rPr>
                <w:rFonts w:ascii="Calibri" w:hAnsi="Calibri" w:cs="Calibri"/>
              </w:rPr>
              <w:t>begane</w:t>
            </w:r>
            <w:r>
              <w:rPr>
                <w:rFonts w:ascii="Calibri" w:hAnsi="Calibri" w:cs="Calibri"/>
                <w:w w:val="99"/>
              </w:rPr>
              <w:t xml:space="preserve"> </w:t>
            </w:r>
            <w:r>
              <w:rPr>
                <w:rFonts w:ascii="Calibri" w:hAnsi="Calibri" w:cs="Calibri"/>
              </w:rPr>
              <w:t>grond)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/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769"/>
        </w:trPr>
        <w:tc>
          <w:tcPr>
            <w:tcW w:w="13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291" w:lineRule="exact"/>
              <w:ind w:left="102"/>
            </w:pPr>
            <w:r>
              <w:rPr>
                <w:rFonts w:ascii="Calibri" w:hAnsi="Calibri" w:cs="Calibri"/>
              </w:rPr>
              <w:t>3-1</w:t>
            </w:r>
            <w:r>
              <w:rPr>
                <w:rFonts w:ascii="Calibri" w:hAnsi="Calibri" w:cs="Calibri"/>
                <w:spacing w:val="-2"/>
              </w:rPr>
              <w:t>2</w:t>
            </w:r>
            <w:r>
              <w:rPr>
                <w:rFonts w:ascii="Calibri" w:hAnsi="Calibri" w:cs="Calibri"/>
              </w:rPr>
              <w:t>-2</w:t>
            </w:r>
            <w:r>
              <w:rPr>
                <w:rFonts w:ascii="Calibri" w:hAnsi="Calibri" w:cs="Calibri"/>
                <w:spacing w:val="-1"/>
              </w:rPr>
              <w:t>0</w:t>
            </w:r>
            <w:r>
              <w:rPr>
                <w:rFonts w:ascii="Calibri" w:hAnsi="Calibri" w:cs="Calibri"/>
              </w:rPr>
              <w:t>13</w:t>
            </w:r>
          </w:p>
        </w:tc>
        <w:tc>
          <w:tcPr>
            <w:tcW w:w="7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291" w:lineRule="exact"/>
              <w:ind w:left="102"/>
            </w:pPr>
            <w:r>
              <w:rPr>
                <w:rFonts w:ascii="Calibri" w:hAnsi="Calibri" w:cs="Calibri"/>
              </w:rPr>
              <w:t>4</w:t>
            </w:r>
          </w:p>
        </w:tc>
        <w:tc>
          <w:tcPr>
            <w:tcW w:w="45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Lijstalinea"/>
              <w:numPr>
                <w:ilvl w:val="0"/>
                <w:numId w:val="19"/>
              </w:numPr>
              <w:tabs>
                <w:tab w:val="left" w:pos="825"/>
              </w:tabs>
              <w:kinsoku w:val="0"/>
              <w:overflowPunct w:val="0"/>
              <w:spacing w:line="291" w:lineRule="exact"/>
              <w:ind w:left="825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Plat</w:t>
            </w:r>
            <w:r>
              <w:rPr>
                <w:rFonts w:ascii="Calibri" w:hAnsi="Calibri" w:cs="Calibri"/>
                <w:spacing w:val="-2"/>
              </w:rPr>
              <w:t>t</w:t>
            </w:r>
            <w:r>
              <w:rPr>
                <w:rFonts w:ascii="Calibri" w:hAnsi="Calibri" w:cs="Calibri"/>
              </w:rPr>
              <w:t>egr</w:t>
            </w:r>
            <w:r>
              <w:rPr>
                <w:rFonts w:ascii="Calibri" w:hAnsi="Calibri" w:cs="Calibri"/>
                <w:spacing w:val="-1"/>
              </w:rPr>
              <w:t>o</w:t>
            </w:r>
            <w:r>
              <w:rPr>
                <w:rFonts w:ascii="Calibri" w:hAnsi="Calibri" w:cs="Calibri"/>
              </w:rPr>
              <w:t>nd</w:t>
            </w:r>
            <w:r>
              <w:rPr>
                <w:rFonts w:ascii="Calibri" w:hAnsi="Calibri" w:cs="Calibri"/>
                <w:spacing w:val="-7"/>
              </w:rPr>
              <w:t xml:space="preserve"> </w:t>
            </w:r>
            <w:r>
              <w:rPr>
                <w:rFonts w:ascii="Calibri" w:hAnsi="Calibri" w:cs="Calibri"/>
              </w:rPr>
              <w:t>zo</w:t>
            </w:r>
            <w:r>
              <w:rPr>
                <w:rFonts w:ascii="Calibri" w:hAnsi="Calibri" w:cs="Calibri"/>
                <w:spacing w:val="-3"/>
              </w:rPr>
              <w:t>l</w:t>
            </w:r>
            <w:r>
              <w:rPr>
                <w:rFonts w:ascii="Calibri" w:hAnsi="Calibri" w:cs="Calibri"/>
              </w:rPr>
              <w:t>der</w:t>
            </w:r>
            <w:r>
              <w:rPr>
                <w:rFonts w:ascii="Calibri" w:hAnsi="Calibri" w:cs="Calibri"/>
                <w:spacing w:val="-6"/>
              </w:rPr>
              <w:t xml:space="preserve"> </w:t>
            </w:r>
            <w:r>
              <w:rPr>
                <w:rFonts w:ascii="Calibri" w:hAnsi="Calibri" w:cs="Calibri"/>
              </w:rPr>
              <w:t>en</w:t>
            </w:r>
            <w:r>
              <w:rPr>
                <w:rFonts w:ascii="Calibri" w:hAnsi="Calibri" w:cs="Calibri"/>
                <w:spacing w:val="-6"/>
              </w:rPr>
              <w:t xml:space="preserve"> </w:t>
            </w:r>
            <w:r>
              <w:rPr>
                <w:rFonts w:ascii="Calibri" w:hAnsi="Calibri" w:cs="Calibri"/>
              </w:rPr>
              <w:t>p</w:t>
            </w:r>
            <w:r>
              <w:rPr>
                <w:rFonts w:ascii="Calibri" w:hAnsi="Calibri" w:cs="Calibri"/>
                <w:spacing w:val="-2"/>
              </w:rPr>
              <w:t>e</w:t>
            </w:r>
            <w:r>
              <w:rPr>
                <w:rFonts w:ascii="Calibri" w:hAnsi="Calibri" w:cs="Calibri"/>
              </w:rPr>
              <w:t>rceel</w:t>
            </w:r>
          </w:p>
          <w:p w:rsidR="00447E00" w:rsidRDefault="00447E00">
            <w:pPr>
              <w:pStyle w:val="TableParagraph"/>
              <w:kinsoku w:val="0"/>
              <w:overflowPunct w:val="0"/>
              <w:ind w:left="825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a</w:t>
            </w:r>
            <w:r>
              <w:rPr>
                <w:rFonts w:ascii="Calibri" w:hAnsi="Calibri" w:cs="Calibri"/>
                <w:spacing w:val="1"/>
              </w:rPr>
              <w:t>f</w:t>
            </w:r>
            <w:r>
              <w:rPr>
                <w:rFonts w:ascii="Calibri" w:hAnsi="Calibri" w:cs="Calibri"/>
              </w:rPr>
              <w:t>ger</w:t>
            </w:r>
            <w:r>
              <w:rPr>
                <w:rFonts w:ascii="Calibri" w:hAnsi="Calibri" w:cs="Calibri"/>
                <w:spacing w:val="-1"/>
              </w:rPr>
              <w:t>o</w:t>
            </w:r>
            <w:r>
              <w:rPr>
                <w:rFonts w:ascii="Calibri" w:hAnsi="Calibri" w:cs="Calibri"/>
              </w:rPr>
              <w:t>nd</w:t>
            </w:r>
            <w:r>
              <w:rPr>
                <w:rFonts w:ascii="Calibri" w:hAnsi="Calibri" w:cs="Calibri"/>
                <w:spacing w:val="-5"/>
              </w:rPr>
              <w:t xml:space="preserve"> </w:t>
            </w:r>
            <w:r>
              <w:rPr>
                <w:rFonts w:ascii="Calibri" w:hAnsi="Calibri" w:cs="Calibri"/>
              </w:rPr>
              <w:t>+</w:t>
            </w:r>
            <w:r>
              <w:rPr>
                <w:rFonts w:ascii="Calibri" w:hAnsi="Calibri" w:cs="Calibri"/>
                <w:spacing w:val="-2"/>
              </w:rPr>
              <w:t xml:space="preserve"> </w:t>
            </w:r>
            <w:r>
              <w:rPr>
                <w:rFonts w:ascii="Calibri" w:hAnsi="Calibri" w:cs="Calibri"/>
              </w:rPr>
              <w:t>s</w:t>
            </w:r>
            <w:r>
              <w:rPr>
                <w:rFonts w:ascii="Calibri" w:hAnsi="Calibri" w:cs="Calibri"/>
                <w:spacing w:val="-1"/>
              </w:rPr>
              <w:t>c</w:t>
            </w:r>
            <w:r>
              <w:rPr>
                <w:rFonts w:ascii="Calibri" w:hAnsi="Calibri" w:cs="Calibri"/>
              </w:rPr>
              <w:t>haal</w:t>
            </w:r>
          </w:p>
          <w:p w:rsidR="00447E00" w:rsidRDefault="00447E00">
            <w:pPr>
              <w:pStyle w:val="Lijstalinea"/>
              <w:numPr>
                <w:ilvl w:val="0"/>
                <w:numId w:val="19"/>
              </w:numPr>
              <w:tabs>
                <w:tab w:val="left" w:pos="825"/>
              </w:tabs>
              <w:kinsoku w:val="0"/>
              <w:overflowPunct w:val="0"/>
              <w:ind w:left="825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Plat</w:t>
            </w:r>
            <w:r>
              <w:rPr>
                <w:rFonts w:ascii="Calibri" w:hAnsi="Calibri" w:cs="Calibri"/>
                <w:spacing w:val="-2"/>
              </w:rPr>
              <w:t>t</w:t>
            </w:r>
            <w:r>
              <w:rPr>
                <w:rFonts w:ascii="Calibri" w:hAnsi="Calibri" w:cs="Calibri"/>
              </w:rPr>
              <w:t>egr</w:t>
            </w:r>
            <w:r>
              <w:rPr>
                <w:rFonts w:ascii="Calibri" w:hAnsi="Calibri" w:cs="Calibri"/>
                <w:spacing w:val="-1"/>
              </w:rPr>
              <w:t>o</w:t>
            </w:r>
            <w:r>
              <w:rPr>
                <w:rFonts w:ascii="Calibri" w:hAnsi="Calibri" w:cs="Calibri"/>
              </w:rPr>
              <w:t>nd</w:t>
            </w:r>
            <w:r>
              <w:rPr>
                <w:rFonts w:ascii="Calibri" w:hAnsi="Calibri" w:cs="Calibri"/>
                <w:spacing w:val="-9"/>
              </w:rPr>
              <w:t xml:space="preserve"> </w:t>
            </w:r>
            <w:r>
              <w:rPr>
                <w:rFonts w:ascii="Calibri" w:hAnsi="Calibri" w:cs="Calibri"/>
              </w:rPr>
              <w:t>digi</w:t>
            </w:r>
            <w:r>
              <w:rPr>
                <w:rFonts w:ascii="Calibri" w:hAnsi="Calibri" w:cs="Calibri"/>
                <w:spacing w:val="1"/>
              </w:rPr>
              <w:t>t</w:t>
            </w:r>
            <w:r>
              <w:rPr>
                <w:rFonts w:ascii="Calibri" w:hAnsi="Calibri" w:cs="Calibri"/>
                <w:spacing w:val="-3"/>
              </w:rPr>
              <w:t>a</w:t>
            </w:r>
            <w:r>
              <w:rPr>
                <w:rFonts w:ascii="Calibri" w:hAnsi="Calibri" w:cs="Calibri"/>
              </w:rPr>
              <w:t>al</w:t>
            </w:r>
            <w:r>
              <w:rPr>
                <w:rFonts w:ascii="Calibri" w:hAnsi="Calibri" w:cs="Calibri"/>
                <w:spacing w:val="-6"/>
              </w:rPr>
              <w:t xml:space="preserve"> </w:t>
            </w:r>
            <w:r>
              <w:rPr>
                <w:rFonts w:ascii="Calibri" w:hAnsi="Calibri" w:cs="Calibri"/>
              </w:rPr>
              <w:t>ge</w:t>
            </w:r>
            <w:r>
              <w:rPr>
                <w:rFonts w:ascii="Calibri" w:hAnsi="Calibri" w:cs="Calibri"/>
                <w:spacing w:val="-2"/>
              </w:rPr>
              <w:t>m</w:t>
            </w:r>
            <w:r>
              <w:rPr>
                <w:rFonts w:ascii="Calibri" w:hAnsi="Calibri" w:cs="Calibri"/>
              </w:rPr>
              <w:t>aakt</w:t>
            </w:r>
          </w:p>
          <w:p w:rsidR="00447E00" w:rsidRDefault="00447E00">
            <w:pPr>
              <w:pStyle w:val="Lijstalinea"/>
              <w:numPr>
                <w:ilvl w:val="0"/>
                <w:numId w:val="19"/>
              </w:numPr>
              <w:tabs>
                <w:tab w:val="left" w:pos="825"/>
              </w:tabs>
              <w:kinsoku w:val="0"/>
              <w:overflowPunct w:val="0"/>
              <w:ind w:left="825" w:right="311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spacing w:val="-1"/>
              </w:rPr>
              <w:t>B</w:t>
            </w:r>
            <w:r>
              <w:rPr>
                <w:rFonts w:ascii="Calibri" w:hAnsi="Calibri" w:cs="Calibri"/>
              </w:rPr>
              <w:t>egonn</w:t>
            </w:r>
            <w:r>
              <w:rPr>
                <w:rFonts w:ascii="Calibri" w:hAnsi="Calibri" w:cs="Calibri"/>
                <w:spacing w:val="-2"/>
              </w:rPr>
              <w:t>e</w:t>
            </w:r>
            <w:r>
              <w:rPr>
                <w:rFonts w:ascii="Calibri" w:hAnsi="Calibri" w:cs="Calibri"/>
              </w:rPr>
              <w:t>n</w:t>
            </w:r>
            <w:r>
              <w:rPr>
                <w:rFonts w:ascii="Calibri" w:hAnsi="Calibri" w:cs="Calibri"/>
                <w:spacing w:val="-6"/>
              </w:rPr>
              <w:t xml:space="preserve"> </w:t>
            </w:r>
            <w:r>
              <w:rPr>
                <w:rFonts w:ascii="Calibri" w:hAnsi="Calibri" w:cs="Calibri"/>
              </w:rPr>
              <w:t>m</w:t>
            </w:r>
            <w:r>
              <w:rPr>
                <w:rFonts w:ascii="Calibri" w:hAnsi="Calibri" w:cs="Calibri"/>
                <w:spacing w:val="-2"/>
              </w:rPr>
              <w:t>e</w:t>
            </w:r>
            <w:r>
              <w:rPr>
                <w:rFonts w:ascii="Calibri" w:hAnsi="Calibri" w:cs="Calibri"/>
              </w:rPr>
              <w:t>t</w:t>
            </w:r>
            <w:r>
              <w:rPr>
                <w:rFonts w:ascii="Calibri" w:hAnsi="Calibri" w:cs="Calibri"/>
                <w:spacing w:val="-7"/>
              </w:rPr>
              <w:t xml:space="preserve"> </w:t>
            </w:r>
            <w:r>
              <w:rPr>
                <w:rFonts w:ascii="Calibri" w:hAnsi="Calibri" w:cs="Calibri"/>
              </w:rPr>
              <w:t>f</w:t>
            </w:r>
            <w:r>
              <w:rPr>
                <w:rFonts w:ascii="Calibri" w:hAnsi="Calibri" w:cs="Calibri"/>
                <w:spacing w:val="-2"/>
              </w:rPr>
              <w:t>u</w:t>
            </w:r>
            <w:r>
              <w:rPr>
                <w:rFonts w:ascii="Calibri" w:hAnsi="Calibri" w:cs="Calibri"/>
              </w:rPr>
              <w:t>n</w:t>
            </w:r>
            <w:r>
              <w:rPr>
                <w:rFonts w:ascii="Calibri" w:hAnsi="Calibri" w:cs="Calibri"/>
                <w:spacing w:val="-1"/>
              </w:rPr>
              <w:t>c</w:t>
            </w:r>
            <w:r>
              <w:rPr>
                <w:rFonts w:ascii="Calibri" w:hAnsi="Calibri" w:cs="Calibri"/>
              </w:rPr>
              <w:t>tie</w:t>
            </w:r>
            <w:r>
              <w:rPr>
                <w:rFonts w:ascii="Calibri" w:hAnsi="Calibri" w:cs="Calibri"/>
                <w:spacing w:val="-7"/>
              </w:rPr>
              <w:t xml:space="preserve"> </w:t>
            </w:r>
            <w:r>
              <w:rPr>
                <w:rFonts w:ascii="Calibri" w:hAnsi="Calibri" w:cs="Calibri"/>
                <w:spacing w:val="-2"/>
              </w:rPr>
              <w:t>b</w:t>
            </w:r>
            <w:r>
              <w:rPr>
                <w:rFonts w:ascii="Calibri" w:hAnsi="Calibri" w:cs="Calibri"/>
              </w:rPr>
              <w:t>eschrijving</w:t>
            </w:r>
            <w:r>
              <w:rPr>
                <w:rFonts w:ascii="Calibri" w:hAnsi="Calibri" w:cs="Calibri"/>
                <w:w w:val="99"/>
              </w:rPr>
              <w:t xml:space="preserve"> </w:t>
            </w:r>
            <w:r>
              <w:rPr>
                <w:rFonts w:ascii="Calibri" w:hAnsi="Calibri" w:cs="Calibri"/>
              </w:rPr>
              <w:t>per</w:t>
            </w:r>
            <w:r>
              <w:rPr>
                <w:rFonts w:ascii="Calibri" w:hAnsi="Calibri" w:cs="Calibri"/>
                <w:spacing w:val="-3"/>
              </w:rPr>
              <w:t xml:space="preserve"> r</w:t>
            </w:r>
            <w:r>
              <w:rPr>
                <w:rFonts w:ascii="Calibri" w:hAnsi="Calibri" w:cs="Calibri"/>
              </w:rPr>
              <w:t>uim</w:t>
            </w:r>
            <w:r>
              <w:rPr>
                <w:rFonts w:ascii="Calibri" w:hAnsi="Calibri" w:cs="Calibri"/>
                <w:spacing w:val="-1"/>
              </w:rPr>
              <w:t>t</w:t>
            </w:r>
            <w:r>
              <w:rPr>
                <w:rFonts w:ascii="Calibri" w:hAnsi="Calibri" w:cs="Calibri"/>
              </w:rPr>
              <w:t>e</w:t>
            </w:r>
            <w:r>
              <w:rPr>
                <w:rFonts w:ascii="Calibri" w:hAnsi="Calibri" w:cs="Calibri"/>
                <w:spacing w:val="-2"/>
              </w:rPr>
              <w:t xml:space="preserve"> </w:t>
            </w:r>
            <w:r>
              <w:rPr>
                <w:rFonts w:ascii="Calibri" w:hAnsi="Calibri" w:cs="Calibri"/>
              </w:rPr>
              <w:t>+</w:t>
            </w:r>
            <w:r>
              <w:rPr>
                <w:rFonts w:ascii="Calibri" w:hAnsi="Calibri" w:cs="Calibri"/>
                <w:spacing w:val="-5"/>
              </w:rPr>
              <w:t xml:space="preserve"> </w:t>
            </w:r>
            <w:r>
              <w:rPr>
                <w:rFonts w:ascii="Calibri" w:hAnsi="Calibri" w:cs="Calibri"/>
              </w:rPr>
              <w:t>i</w:t>
            </w:r>
            <w:r>
              <w:rPr>
                <w:rFonts w:ascii="Calibri" w:hAnsi="Calibri" w:cs="Calibri"/>
                <w:spacing w:val="1"/>
              </w:rPr>
              <w:t>n</w:t>
            </w:r>
            <w:r>
              <w:rPr>
                <w:rFonts w:ascii="Calibri" w:hAnsi="Calibri" w:cs="Calibri"/>
              </w:rPr>
              <w:t>v</w:t>
            </w:r>
            <w:r>
              <w:rPr>
                <w:rFonts w:ascii="Calibri" w:hAnsi="Calibri" w:cs="Calibri"/>
                <w:spacing w:val="-3"/>
              </w:rPr>
              <w:t>e</w:t>
            </w:r>
            <w:r>
              <w:rPr>
                <w:rFonts w:ascii="Calibri" w:hAnsi="Calibri" w:cs="Calibri"/>
              </w:rPr>
              <w:t>nta</w:t>
            </w:r>
            <w:r>
              <w:rPr>
                <w:rFonts w:ascii="Calibri" w:hAnsi="Calibri" w:cs="Calibri"/>
                <w:spacing w:val="-2"/>
              </w:rPr>
              <w:t>r</w:t>
            </w:r>
            <w:r>
              <w:rPr>
                <w:rFonts w:ascii="Calibri" w:hAnsi="Calibri" w:cs="Calibri"/>
              </w:rPr>
              <w:t>is</w:t>
            </w:r>
          </w:p>
          <w:p w:rsidR="00447E00" w:rsidRDefault="00447E00">
            <w:pPr>
              <w:pStyle w:val="Lijstalinea"/>
              <w:numPr>
                <w:ilvl w:val="0"/>
                <w:numId w:val="19"/>
              </w:numPr>
              <w:tabs>
                <w:tab w:val="left" w:pos="825"/>
              </w:tabs>
              <w:kinsoku w:val="0"/>
              <w:overflowPunct w:val="0"/>
              <w:spacing w:before="2" w:line="292" w:lineRule="exact"/>
              <w:ind w:left="825"/>
            </w:pPr>
            <w:r>
              <w:rPr>
                <w:rFonts w:ascii="Calibri" w:hAnsi="Calibri" w:cs="Calibri"/>
                <w:spacing w:val="-1"/>
              </w:rPr>
              <w:t>B</w:t>
            </w:r>
            <w:r>
              <w:rPr>
                <w:rFonts w:ascii="Calibri" w:hAnsi="Calibri" w:cs="Calibri"/>
              </w:rPr>
              <w:t>egonn</w:t>
            </w:r>
            <w:r>
              <w:rPr>
                <w:rFonts w:ascii="Calibri" w:hAnsi="Calibri" w:cs="Calibri"/>
                <w:spacing w:val="-2"/>
              </w:rPr>
              <w:t>e</w:t>
            </w:r>
            <w:r>
              <w:rPr>
                <w:rFonts w:ascii="Calibri" w:hAnsi="Calibri" w:cs="Calibri"/>
              </w:rPr>
              <w:t>n</w:t>
            </w:r>
            <w:r>
              <w:rPr>
                <w:rFonts w:ascii="Calibri" w:hAnsi="Calibri" w:cs="Calibri"/>
                <w:spacing w:val="-4"/>
              </w:rPr>
              <w:t xml:space="preserve"> </w:t>
            </w:r>
            <w:r>
              <w:rPr>
                <w:rFonts w:ascii="Calibri" w:hAnsi="Calibri" w:cs="Calibri"/>
              </w:rPr>
              <w:t>m</w:t>
            </w:r>
            <w:r>
              <w:rPr>
                <w:rFonts w:ascii="Calibri" w:hAnsi="Calibri" w:cs="Calibri"/>
                <w:spacing w:val="-2"/>
              </w:rPr>
              <w:t>e</w:t>
            </w:r>
            <w:r>
              <w:rPr>
                <w:rFonts w:ascii="Calibri" w:hAnsi="Calibri" w:cs="Calibri"/>
              </w:rPr>
              <w:t>t</w:t>
            </w:r>
            <w:r>
              <w:rPr>
                <w:rFonts w:ascii="Calibri" w:hAnsi="Calibri" w:cs="Calibri"/>
                <w:spacing w:val="-4"/>
              </w:rPr>
              <w:t xml:space="preserve"> </w:t>
            </w:r>
            <w:r>
              <w:rPr>
                <w:rFonts w:ascii="Calibri" w:hAnsi="Calibri" w:cs="Calibri"/>
                <w:spacing w:val="-3"/>
              </w:rPr>
              <w:t>i</w:t>
            </w:r>
            <w:r>
              <w:rPr>
                <w:rFonts w:ascii="Calibri" w:hAnsi="Calibri" w:cs="Calibri"/>
              </w:rPr>
              <w:t>nric</w:t>
            </w:r>
            <w:r>
              <w:rPr>
                <w:rFonts w:ascii="Calibri" w:hAnsi="Calibri" w:cs="Calibri"/>
                <w:spacing w:val="-2"/>
              </w:rPr>
              <w:t>h</w:t>
            </w:r>
            <w:r>
              <w:rPr>
                <w:rFonts w:ascii="Calibri" w:hAnsi="Calibri" w:cs="Calibri"/>
              </w:rPr>
              <w:t>ten</w:t>
            </w:r>
            <w:r>
              <w:rPr>
                <w:rFonts w:ascii="Calibri" w:hAnsi="Calibri" w:cs="Calibri"/>
                <w:spacing w:val="-7"/>
              </w:rPr>
              <w:t xml:space="preserve"> </w:t>
            </w:r>
            <w:r>
              <w:rPr>
                <w:rFonts w:ascii="Calibri" w:hAnsi="Calibri" w:cs="Calibri"/>
              </w:rPr>
              <w:t>digi</w:t>
            </w:r>
            <w:r>
              <w:rPr>
                <w:rFonts w:ascii="Calibri" w:hAnsi="Calibri" w:cs="Calibri"/>
                <w:spacing w:val="1"/>
              </w:rPr>
              <w:t>t</w:t>
            </w:r>
            <w:r>
              <w:rPr>
                <w:rFonts w:ascii="Calibri" w:hAnsi="Calibri" w:cs="Calibri"/>
              </w:rPr>
              <w:t>aal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/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2941"/>
        </w:trPr>
        <w:tc>
          <w:tcPr>
            <w:tcW w:w="13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291" w:lineRule="exact"/>
              <w:ind w:left="102"/>
            </w:pPr>
            <w:r>
              <w:rPr>
                <w:rFonts w:ascii="Calibri" w:hAnsi="Calibri" w:cs="Calibri"/>
              </w:rPr>
              <w:t>7-0</w:t>
            </w:r>
            <w:r>
              <w:rPr>
                <w:rFonts w:ascii="Calibri" w:hAnsi="Calibri" w:cs="Calibri"/>
                <w:spacing w:val="-2"/>
              </w:rPr>
              <w:t>1</w:t>
            </w:r>
            <w:r>
              <w:rPr>
                <w:rFonts w:ascii="Calibri" w:hAnsi="Calibri" w:cs="Calibri"/>
              </w:rPr>
              <w:t>-2</w:t>
            </w:r>
            <w:r>
              <w:rPr>
                <w:rFonts w:ascii="Calibri" w:hAnsi="Calibri" w:cs="Calibri"/>
                <w:spacing w:val="-1"/>
              </w:rPr>
              <w:t>0</w:t>
            </w:r>
            <w:r>
              <w:rPr>
                <w:rFonts w:ascii="Calibri" w:hAnsi="Calibri" w:cs="Calibri"/>
              </w:rPr>
              <w:t>14</w:t>
            </w:r>
          </w:p>
        </w:tc>
        <w:tc>
          <w:tcPr>
            <w:tcW w:w="7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291" w:lineRule="exact"/>
              <w:ind w:left="102"/>
            </w:pPr>
            <w:r>
              <w:rPr>
                <w:rFonts w:ascii="Calibri" w:hAnsi="Calibri" w:cs="Calibri"/>
              </w:rPr>
              <w:t>4</w:t>
            </w:r>
          </w:p>
        </w:tc>
        <w:tc>
          <w:tcPr>
            <w:tcW w:w="45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Lijstalinea"/>
              <w:numPr>
                <w:ilvl w:val="0"/>
                <w:numId w:val="18"/>
              </w:numPr>
              <w:tabs>
                <w:tab w:val="left" w:pos="825"/>
              </w:tabs>
              <w:kinsoku w:val="0"/>
              <w:overflowPunct w:val="0"/>
              <w:spacing w:line="291" w:lineRule="exact"/>
              <w:ind w:left="825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Plat</w:t>
            </w:r>
            <w:r>
              <w:rPr>
                <w:rFonts w:ascii="Calibri" w:hAnsi="Calibri" w:cs="Calibri"/>
                <w:spacing w:val="-2"/>
              </w:rPr>
              <w:t>t</w:t>
            </w:r>
            <w:r>
              <w:rPr>
                <w:rFonts w:ascii="Calibri" w:hAnsi="Calibri" w:cs="Calibri"/>
              </w:rPr>
              <w:t>egr</w:t>
            </w:r>
            <w:r>
              <w:rPr>
                <w:rFonts w:ascii="Calibri" w:hAnsi="Calibri" w:cs="Calibri"/>
                <w:spacing w:val="-1"/>
              </w:rPr>
              <w:t>o</w:t>
            </w:r>
            <w:r>
              <w:rPr>
                <w:rFonts w:ascii="Calibri" w:hAnsi="Calibri" w:cs="Calibri"/>
              </w:rPr>
              <w:t>nd</w:t>
            </w:r>
            <w:r>
              <w:rPr>
                <w:rFonts w:ascii="Calibri" w:hAnsi="Calibri" w:cs="Calibri"/>
                <w:spacing w:val="-7"/>
              </w:rPr>
              <w:t xml:space="preserve"> </w:t>
            </w:r>
            <w:r>
              <w:rPr>
                <w:rFonts w:ascii="Calibri" w:hAnsi="Calibri" w:cs="Calibri"/>
              </w:rPr>
              <w:t>v</w:t>
            </w:r>
            <w:r>
              <w:rPr>
                <w:rFonts w:ascii="Calibri" w:hAnsi="Calibri" w:cs="Calibri"/>
                <w:spacing w:val="-3"/>
              </w:rPr>
              <w:t>e</w:t>
            </w:r>
            <w:r>
              <w:rPr>
                <w:rFonts w:ascii="Calibri" w:hAnsi="Calibri" w:cs="Calibri"/>
              </w:rPr>
              <w:t>r</w:t>
            </w:r>
            <w:r>
              <w:rPr>
                <w:rFonts w:ascii="Calibri" w:hAnsi="Calibri" w:cs="Calibri"/>
                <w:spacing w:val="1"/>
              </w:rPr>
              <w:t>d</w:t>
            </w:r>
            <w:r>
              <w:rPr>
                <w:rFonts w:ascii="Calibri" w:hAnsi="Calibri" w:cs="Calibri"/>
              </w:rPr>
              <w:t>er</w:t>
            </w:r>
            <w:r>
              <w:rPr>
                <w:rFonts w:ascii="Calibri" w:hAnsi="Calibri" w:cs="Calibri"/>
                <w:spacing w:val="-9"/>
              </w:rPr>
              <w:t xml:space="preserve"> </w:t>
            </w:r>
            <w:r>
              <w:rPr>
                <w:rFonts w:ascii="Calibri" w:hAnsi="Calibri" w:cs="Calibri"/>
              </w:rPr>
              <w:t>i</w:t>
            </w:r>
            <w:r>
              <w:rPr>
                <w:rFonts w:ascii="Calibri" w:hAnsi="Calibri" w:cs="Calibri"/>
                <w:spacing w:val="1"/>
              </w:rPr>
              <w:t>n</w:t>
            </w:r>
            <w:r>
              <w:rPr>
                <w:rFonts w:ascii="Calibri" w:hAnsi="Calibri" w:cs="Calibri"/>
              </w:rPr>
              <w:t>g</w:t>
            </w:r>
            <w:r>
              <w:rPr>
                <w:rFonts w:ascii="Calibri" w:hAnsi="Calibri" w:cs="Calibri"/>
                <w:spacing w:val="-2"/>
              </w:rPr>
              <w:t>ed</w:t>
            </w:r>
            <w:r>
              <w:rPr>
                <w:rFonts w:ascii="Calibri" w:hAnsi="Calibri" w:cs="Calibri"/>
              </w:rPr>
              <w:t>eeld</w:t>
            </w:r>
          </w:p>
          <w:p w:rsidR="00447E00" w:rsidRDefault="00447E00">
            <w:pPr>
              <w:pStyle w:val="TableParagraph"/>
              <w:kinsoku w:val="0"/>
              <w:overflowPunct w:val="0"/>
              <w:ind w:left="825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spacing w:val="-1"/>
              </w:rPr>
              <w:t>(</w:t>
            </w:r>
            <w:r>
              <w:rPr>
                <w:rFonts w:ascii="Calibri" w:hAnsi="Calibri" w:cs="Calibri"/>
              </w:rPr>
              <w:t>Sa</w:t>
            </w:r>
            <w:r>
              <w:rPr>
                <w:rFonts w:ascii="Calibri" w:hAnsi="Calibri" w:cs="Calibri"/>
                <w:spacing w:val="1"/>
              </w:rPr>
              <w:t>n</w:t>
            </w:r>
            <w:r>
              <w:rPr>
                <w:rFonts w:ascii="Calibri" w:hAnsi="Calibri" w:cs="Calibri"/>
              </w:rPr>
              <w:t>ne)</w:t>
            </w:r>
          </w:p>
          <w:p w:rsidR="00447E00" w:rsidRDefault="00447E00">
            <w:pPr>
              <w:pStyle w:val="Lijstalinea"/>
              <w:numPr>
                <w:ilvl w:val="0"/>
                <w:numId w:val="18"/>
              </w:numPr>
              <w:tabs>
                <w:tab w:val="left" w:pos="825"/>
              </w:tabs>
              <w:kinsoku w:val="0"/>
              <w:overflowPunct w:val="0"/>
              <w:ind w:left="825" w:right="363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O</w:t>
            </w:r>
            <w:r>
              <w:rPr>
                <w:rFonts w:ascii="Calibri" w:hAnsi="Calibri" w:cs="Calibri"/>
                <w:spacing w:val="-1"/>
              </w:rPr>
              <w:t>v</w:t>
            </w:r>
            <w:r>
              <w:rPr>
                <w:rFonts w:ascii="Calibri" w:hAnsi="Calibri" w:cs="Calibri"/>
              </w:rPr>
              <w:t>erl</w:t>
            </w:r>
            <w:r>
              <w:rPr>
                <w:rFonts w:ascii="Calibri" w:hAnsi="Calibri" w:cs="Calibri"/>
                <w:spacing w:val="1"/>
              </w:rPr>
              <w:t>e</w:t>
            </w:r>
            <w:r>
              <w:rPr>
                <w:rFonts w:ascii="Calibri" w:hAnsi="Calibri" w:cs="Calibri"/>
              </w:rPr>
              <w:t>g</w:t>
            </w:r>
            <w:r>
              <w:rPr>
                <w:rFonts w:ascii="Calibri" w:hAnsi="Calibri" w:cs="Calibri"/>
                <w:spacing w:val="-5"/>
              </w:rPr>
              <w:t xml:space="preserve"> </w:t>
            </w:r>
            <w:r>
              <w:rPr>
                <w:rFonts w:ascii="Calibri" w:hAnsi="Calibri" w:cs="Calibri"/>
              </w:rPr>
              <w:t>over</w:t>
            </w:r>
            <w:r>
              <w:rPr>
                <w:rFonts w:ascii="Calibri" w:hAnsi="Calibri" w:cs="Calibri"/>
                <w:spacing w:val="-6"/>
              </w:rPr>
              <w:t xml:space="preserve"> </w:t>
            </w:r>
            <w:r>
              <w:rPr>
                <w:rFonts w:ascii="Calibri" w:hAnsi="Calibri" w:cs="Calibri"/>
              </w:rPr>
              <w:t>aa</w:t>
            </w:r>
            <w:r>
              <w:rPr>
                <w:rFonts w:ascii="Calibri" w:hAnsi="Calibri" w:cs="Calibri"/>
                <w:spacing w:val="-1"/>
              </w:rPr>
              <w:t>n</w:t>
            </w:r>
            <w:r>
              <w:rPr>
                <w:rFonts w:ascii="Calibri" w:hAnsi="Calibri" w:cs="Calibri"/>
              </w:rPr>
              <w:t>tal</w:t>
            </w:r>
            <w:r>
              <w:rPr>
                <w:rFonts w:ascii="Calibri" w:hAnsi="Calibri" w:cs="Calibri"/>
                <w:spacing w:val="-4"/>
              </w:rPr>
              <w:t xml:space="preserve"> </w:t>
            </w:r>
            <w:r>
              <w:rPr>
                <w:rFonts w:ascii="Calibri" w:hAnsi="Calibri" w:cs="Calibri"/>
              </w:rPr>
              <w:t>assi</w:t>
            </w:r>
            <w:r>
              <w:rPr>
                <w:rFonts w:ascii="Calibri" w:hAnsi="Calibri" w:cs="Calibri"/>
                <w:spacing w:val="-3"/>
              </w:rPr>
              <w:t>s</w:t>
            </w:r>
            <w:r>
              <w:rPr>
                <w:rFonts w:ascii="Calibri" w:hAnsi="Calibri" w:cs="Calibri"/>
                <w:spacing w:val="2"/>
              </w:rPr>
              <w:t>t</w:t>
            </w:r>
            <w:r>
              <w:rPr>
                <w:rFonts w:ascii="Calibri" w:hAnsi="Calibri" w:cs="Calibri"/>
              </w:rPr>
              <w:t>e</w:t>
            </w:r>
            <w:r>
              <w:rPr>
                <w:rFonts w:ascii="Calibri" w:hAnsi="Calibri" w:cs="Calibri"/>
                <w:spacing w:val="-1"/>
              </w:rPr>
              <w:t>n</w:t>
            </w:r>
            <w:r>
              <w:rPr>
                <w:rFonts w:ascii="Calibri" w:hAnsi="Calibri" w:cs="Calibri"/>
              </w:rPr>
              <w:t>tes</w:t>
            </w:r>
            <w:r>
              <w:rPr>
                <w:rFonts w:ascii="Calibri" w:hAnsi="Calibri" w:cs="Calibri"/>
                <w:spacing w:val="-3"/>
              </w:rPr>
              <w:t xml:space="preserve"> </w:t>
            </w:r>
            <w:r>
              <w:rPr>
                <w:rFonts w:ascii="Calibri" w:hAnsi="Calibri" w:cs="Calibri"/>
                <w:spacing w:val="-2"/>
              </w:rPr>
              <w:t>e</w:t>
            </w:r>
            <w:r>
              <w:rPr>
                <w:rFonts w:ascii="Calibri" w:hAnsi="Calibri" w:cs="Calibri"/>
              </w:rPr>
              <w:t>n de</w:t>
            </w:r>
            <w:r>
              <w:rPr>
                <w:rFonts w:ascii="Calibri" w:hAnsi="Calibri" w:cs="Calibri"/>
                <w:spacing w:val="-5"/>
              </w:rPr>
              <w:t xml:space="preserve"> </w:t>
            </w:r>
            <w:r>
              <w:rPr>
                <w:rFonts w:ascii="Calibri" w:hAnsi="Calibri" w:cs="Calibri"/>
              </w:rPr>
              <w:t>ta</w:t>
            </w:r>
            <w:r>
              <w:rPr>
                <w:rFonts w:ascii="Calibri" w:hAnsi="Calibri" w:cs="Calibri"/>
                <w:spacing w:val="-1"/>
              </w:rPr>
              <w:t>k</w:t>
            </w:r>
            <w:r>
              <w:rPr>
                <w:rFonts w:ascii="Calibri" w:hAnsi="Calibri" w:cs="Calibri"/>
              </w:rPr>
              <w:t>en</w:t>
            </w:r>
            <w:r>
              <w:rPr>
                <w:rFonts w:ascii="Calibri" w:hAnsi="Calibri" w:cs="Calibri"/>
                <w:spacing w:val="-2"/>
              </w:rPr>
              <w:t xml:space="preserve"> </w:t>
            </w:r>
            <w:r>
              <w:rPr>
                <w:rFonts w:ascii="Calibri" w:hAnsi="Calibri" w:cs="Calibri"/>
                <w:spacing w:val="-3"/>
              </w:rPr>
              <w:t>i</w:t>
            </w:r>
            <w:r>
              <w:rPr>
                <w:rFonts w:ascii="Calibri" w:hAnsi="Calibri" w:cs="Calibri"/>
              </w:rPr>
              <w:t>n</w:t>
            </w:r>
            <w:r>
              <w:rPr>
                <w:rFonts w:ascii="Calibri" w:hAnsi="Calibri" w:cs="Calibri"/>
                <w:spacing w:val="-4"/>
              </w:rPr>
              <w:t xml:space="preserve"> </w:t>
            </w:r>
            <w:r>
              <w:rPr>
                <w:rFonts w:ascii="Calibri" w:hAnsi="Calibri" w:cs="Calibri"/>
              </w:rPr>
              <w:t>de</w:t>
            </w:r>
            <w:r>
              <w:rPr>
                <w:rFonts w:ascii="Calibri" w:hAnsi="Calibri" w:cs="Calibri"/>
                <w:spacing w:val="-4"/>
              </w:rPr>
              <w:t xml:space="preserve"> </w:t>
            </w:r>
            <w:r>
              <w:rPr>
                <w:rFonts w:ascii="Calibri" w:hAnsi="Calibri" w:cs="Calibri"/>
              </w:rPr>
              <w:t>praktijk</w:t>
            </w:r>
          </w:p>
          <w:p w:rsidR="00447E00" w:rsidRDefault="00447E00">
            <w:pPr>
              <w:pStyle w:val="Lijstalinea"/>
              <w:numPr>
                <w:ilvl w:val="0"/>
                <w:numId w:val="18"/>
              </w:numPr>
              <w:tabs>
                <w:tab w:val="left" w:pos="825"/>
              </w:tabs>
              <w:kinsoku w:val="0"/>
              <w:overflowPunct w:val="0"/>
              <w:ind w:left="825" w:right="284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spacing w:val="-1"/>
              </w:rPr>
              <w:t>B</w:t>
            </w:r>
            <w:r>
              <w:rPr>
                <w:rFonts w:ascii="Calibri" w:hAnsi="Calibri" w:cs="Calibri"/>
              </w:rPr>
              <w:t>egin</w:t>
            </w:r>
            <w:r>
              <w:rPr>
                <w:rFonts w:ascii="Calibri" w:hAnsi="Calibri" w:cs="Calibri"/>
                <w:spacing w:val="-3"/>
              </w:rPr>
              <w:t xml:space="preserve"> </w:t>
            </w:r>
            <w:r>
              <w:rPr>
                <w:rFonts w:ascii="Calibri" w:hAnsi="Calibri" w:cs="Calibri"/>
              </w:rPr>
              <w:t>gemaa</w:t>
            </w:r>
            <w:r>
              <w:rPr>
                <w:rFonts w:ascii="Calibri" w:hAnsi="Calibri" w:cs="Calibri"/>
                <w:spacing w:val="-1"/>
              </w:rPr>
              <w:t>k</w:t>
            </w:r>
            <w:r>
              <w:rPr>
                <w:rFonts w:ascii="Calibri" w:hAnsi="Calibri" w:cs="Calibri"/>
              </w:rPr>
              <w:t>t</w:t>
            </w:r>
            <w:r>
              <w:rPr>
                <w:rFonts w:ascii="Calibri" w:hAnsi="Calibri" w:cs="Calibri"/>
                <w:spacing w:val="-4"/>
              </w:rPr>
              <w:t xml:space="preserve"> </w:t>
            </w:r>
            <w:r>
              <w:rPr>
                <w:rFonts w:ascii="Calibri" w:hAnsi="Calibri" w:cs="Calibri"/>
              </w:rPr>
              <w:t>aan</w:t>
            </w:r>
            <w:r>
              <w:rPr>
                <w:rFonts w:ascii="Calibri" w:hAnsi="Calibri" w:cs="Calibri"/>
                <w:spacing w:val="-5"/>
              </w:rPr>
              <w:t xml:space="preserve"> </w:t>
            </w:r>
            <w:r>
              <w:rPr>
                <w:rFonts w:ascii="Calibri" w:hAnsi="Calibri" w:cs="Calibri"/>
              </w:rPr>
              <w:t>h</w:t>
            </w:r>
            <w:r>
              <w:rPr>
                <w:rFonts w:ascii="Calibri" w:hAnsi="Calibri" w:cs="Calibri"/>
                <w:spacing w:val="-2"/>
              </w:rPr>
              <w:t>e</w:t>
            </w:r>
            <w:r>
              <w:rPr>
                <w:rFonts w:ascii="Calibri" w:hAnsi="Calibri" w:cs="Calibri"/>
              </w:rPr>
              <w:t>t</w:t>
            </w:r>
            <w:r>
              <w:rPr>
                <w:rFonts w:ascii="Calibri" w:hAnsi="Calibri" w:cs="Calibri"/>
                <w:w w:val="99"/>
              </w:rPr>
              <w:t xml:space="preserve"> </w:t>
            </w:r>
            <w:r>
              <w:rPr>
                <w:rFonts w:ascii="Calibri" w:hAnsi="Calibri" w:cs="Calibri"/>
              </w:rPr>
              <w:t>die</w:t>
            </w:r>
            <w:r>
              <w:rPr>
                <w:rFonts w:ascii="Calibri" w:hAnsi="Calibri" w:cs="Calibri"/>
                <w:spacing w:val="1"/>
              </w:rPr>
              <w:t>n</w:t>
            </w:r>
            <w:r>
              <w:rPr>
                <w:rFonts w:ascii="Calibri" w:hAnsi="Calibri" w:cs="Calibri"/>
                <w:spacing w:val="-3"/>
              </w:rPr>
              <w:t>s</w:t>
            </w:r>
            <w:r>
              <w:rPr>
                <w:rFonts w:ascii="Calibri" w:hAnsi="Calibri" w:cs="Calibri"/>
              </w:rPr>
              <w:t>troo</w:t>
            </w:r>
            <w:r>
              <w:rPr>
                <w:rFonts w:ascii="Calibri" w:hAnsi="Calibri" w:cs="Calibri"/>
                <w:spacing w:val="-3"/>
              </w:rPr>
              <w:t>s</w:t>
            </w:r>
            <w:r>
              <w:rPr>
                <w:rFonts w:ascii="Calibri" w:hAnsi="Calibri" w:cs="Calibri"/>
              </w:rPr>
              <w:t>ter</w:t>
            </w:r>
            <w:r>
              <w:rPr>
                <w:rFonts w:ascii="Calibri" w:hAnsi="Calibri" w:cs="Calibri"/>
                <w:spacing w:val="-4"/>
              </w:rPr>
              <w:t xml:space="preserve"> </w:t>
            </w:r>
            <w:r>
              <w:rPr>
                <w:rFonts w:ascii="Calibri" w:hAnsi="Calibri" w:cs="Calibri"/>
              </w:rPr>
              <w:t>v</w:t>
            </w:r>
            <w:r>
              <w:rPr>
                <w:rFonts w:ascii="Calibri" w:hAnsi="Calibri" w:cs="Calibri"/>
                <w:spacing w:val="-3"/>
              </w:rPr>
              <w:t>o</w:t>
            </w:r>
            <w:r>
              <w:rPr>
                <w:rFonts w:ascii="Calibri" w:hAnsi="Calibri" w:cs="Calibri"/>
              </w:rPr>
              <w:t>or</w:t>
            </w:r>
            <w:r>
              <w:rPr>
                <w:rFonts w:ascii="Calibri" w:hAnsi="Calibri" w:cs="Calibri"/>
                <w:spacing w:val="-7"/>
              </w:rPr>
              <w:t xml:space="preserve"> </w:t>
            </w:r>
            <w:r>
              <w:rPr>
                <w:rFonts w:ascii="Calibri" w:hAnsi="Calibri" w:cs="Calibri"/>
              </w:rPr>
              <w:t>de</w:t>
            </w:r>
            <w:r>
              <w:rPr>
                <w:rFonts w:ascii="Calibri" w:hAnsi="Calibri" w:cs="Calibri"/>
                <w:spacing w:val="-5"/>
              </w:rPr>
              <w:t xml:space="preserve"> </w:t>
            </w:r>
            <w:r>
              <w:rPr>
                <w:rFonts w:ascii="Calibri" w:hAnsi="Calibri" w:cs="Calibri"/>
              </w:rPr>
              <w:t>d</w:t>
            </w:r>
            <w:r>
              <w:rPr>
                <w:rFonts w:ascii="Calibri" w:hAnsi="Calibri" w:cs="Calibri"/>
                <w:spacing w:val="-3"/>
              </w:rPr>
              <w:t>i</w:t>
            </w:r>
            <w:r>
              <w:rPr>
                <w:rFonts w:ascii="Calibri" w:hAnsi="Calibri" w:cs="Calibri"/>
              </w:rPr>
              <w:t>er</w:t>
            </w:r>
            <w:r>
              <w:rPr>
                <w:rFonts w:ascii="Calibri" w:hAnsi="Calibri" w:cs="Calibri"/>
                <w:spacing w:val="1"/>
              </w:rPr>
              <w:t>e</w:t>
            </w:r>
            <w:r>
              <w:rPr>
                <w:rFonts w:ascii="Calibri" w:hAnsi="Calibri" w:cs="Calibri"/>
              </w:rPr>
              <w:t>na</w:t>
            </w:r>
            <w:r>
              <w:rPr>
                <w:rFonts w:ascii="Calibri" w:hAnsi="Calibri" w:cs="Calibri"/>
                <w:spacing w:val="-2"/>
              </w:rPr>
              <w:t>r</w:t>
            </w:r>
            <w:r>
              <w:rPr>
                <w:rFonts w:ascii="Calibri" w:hAnsi="Calibri" w:cs="Calibri"/>
              </w:rPr>
              <w:t>tsen en</w:t>
            </w:r>
            <w:r>
              <w:rPr>
                <w:rFonts w:ascii="Calibri" w:hAnsi="Calibri" w:cs="Calibri"/>
                <w:spacing w:val="-6"/>
              </w:rPr>
              <w:t xml:space="preserve"> </w:t>
            </w:r>
            <w:r>
              <w:rPr>
                <w:rFonts w:ascii="Calibri" w:hAnsi="Calibri" w:cs="Calibri"/>
              </w:rPr>
              <w:t>assis</w:t>
            </w:r>
            <w:r>
              <w:rPr>
                <w:rFonts w:ascii="Calibri" w:hAnsi="Calibri" w:cs="Calibri"/>
                <w:spacing w:val="-2"/>
              </w:rPr>
              <w:t>t</w:t>
            </w:r>
            <w:r>
              <w:rPr>
                <w:rFonts w:ascii="Calibri" w:hAnsi="Calibri" w:cs="Calibri"/>
              </w:rPr>
              <w:t>e</w:t>
            </w:r>
            <w:r>
              <w:rPr>
                <w:rFonts w:ascii="Calibri" w:hAnsi="Calibri" w:cs="Calibri"/>
                <w:spacing w:val="-1"/>
              </w:rPr>
              <w:t>n</w:t>
            </w:r>
            <w:r>
              <w:rPr>
                <w:rFonts w:ascii="Calibri" w:hAnsi="Calibri" w:cs="Calibri"/>
              </w:rPr>
              <w:t>tes</w:t>
            </w:r>
          </w:p>
          <w:p w:rsidR="00447E00" w:rsidRDefault="00447E00">
            <w:pPr>
              <w:pStyle w:val="Lijstalinea"/>
              <w:numPr>
                <w:ilvl w:val="0"/>
                <w:numId w:val="18"/>
              </w:numPr>
              <w:tabs>
                <w:tab w:val="left" w:pos="825"/>
              </w:tabs>
              <w:kinsoku w:val="0"/>
              <w:overflowPunct w:val="0"/>
              <w:spacing w:line="239" w:lineRule="auto"/>
              <w:ind w:left="825" w:right="271"/>
            </w:pPr>
            <w:r>
              <w:rPr>
                <w:rFonts w:ascii="Calibri" w:hAnsi="Calibri" w:cs="Calibri"/>
                <w:spacing w:val="-1"/>
              </w:rPr>
              <w:t>B</w:t>
            </w:r>
            <w:r>
              <w:rPr>
                <w:rFonts w:ascii="Calibri" w:hAnsi="Calibri" w:cs="Calibri"/>
              </w:rPr>
              <w:t>egonn</w:t>
            </w:r>
            <w:r>
              <w:rPr>
                <w:rFonts w:ascii="Calibri" w:hAnsi="Calibri" w:cs="Calibri"/>
                <w:spacing w:val="-2"/>
              </w:rPr>
              <w:t>e</w:t>
            </w:r>
            <w:r>
              <w:rPr>
                <w:rFonts w:ascii="Calibri" w:hAnsi="Calibri" w:cs="Calibri"/>
              </w:rPr>
              <w:t>n</w:t>
            </w:r>
            <w:r>
              <w:rPr>
                <w:rFonts w:ascii="Calibri" w:hAnsi="Calibri" w:cs="Calibri"/>
                <w:spacing w:val="-4"/>
              </w:rPr>
              <w:t xml:space="preserve"> </w:t>
            </w:r>
            <w:r>
              <w:rPr>
                <w:rFonts w:ascii="Calibri" w:hAnsi="Calibri" w:cs="Calibri"/>
              </w:rPr>
              <w:t>m</w:t>
            </w:r>
            <w:r>
              <w:rPr>
                <w:rFonts w:ascii="Calibri" w:hAnsi="Calibri" w:cs="Calibri"/>
                <w:spacing w:val="-2"/>
              </w:rPr>
              <w:t>e</w:t>
            </w:r>
            <w:r>
              <w:rPr>
                <w:rFonts w:ascii="Calibri" w:hAnsi="Calibri" w:cs="Calibri"/>
              </w:rPr>
              <w:t>t</w:t>
            </w:r>
            <w:r>
              <w:rPr>
                <w:rFonts w:ascii="Calibri" w:hAnsi="Calibri" w:cs="Calibri"/>
                <w:spacing w:val="-5"/>
              </w:rPr>
              <w:t xml:space="preserve"> </w:t>
            </w:r>
            <w:r>
              <w:rPr>
                <w:rFonts w:ascii="Calibri" w:hAnsi="Calibri" w:cs="Calibri"/>
              </w:rPr>
              <w:t>de</w:t>
            </w:r>
            <w:r>
              <w:rPr>
                <w:rFonts w:ascii="Calibri" w:hAnsi="Calibri" w:cs="Calibri"/>
                <w:spacing w:val="-5"/>
              </w:rPr>
              <w:t xml:space="preserve"> </w:t>
            </w:r>
            <w:r>
              <w:rPr>
                <w:rFonts w:ascii="Calibri" w:hAnsi="Calibri" w:cs="Calibri"/>
              </w:rPr>
              <w:t>oms</w:t>
            </w:r>
            <w:r>
              <w:rPr>
                <w:rFonts w:ascii="Calibri" w:hAnsi="Calibri" w:cs="Calibri"/>
                <w:spacing w:val="-1"/>
              </w:rPr>
              <w:t>c</w:t>
            </w:r>
            <w:r>
              <w:rPr>
                <w:rFonts w:ascii="Calibri" w:hAnsi="Calibri" w:cs="Calibri"/>
                <w:spacing w:val="-2"/>
              </w:rPr>
              <w:t>h</w:t>
            </w:r>
            <w:r>
              <w:rPr>
                <w:rFonts w:ascii="Calibri" w:hAnsi="Calibri" w:cs="Calibri"/>
              </w:rPr>
              <w:t>rijvi</w:t>
            </w:r>
            <w:r>
              <w:rPr>
                <w:rFonts w:ascii="Calibri" w:hAnsi="Calibri" w:cs="Calibri"/>
                <w:spacing w:val="1"/>
              </w:rPr>
              <w:t>n</w:t>
            </w:r>
            <w:r>
              <w:rPr>
                <w:rFonts w:ascii="Calibri" w:hAnsi="Calibri" w:cs="Calibri"/>
              </w:rPr>
              <w:t>g</w:t>
            </w:r>
            <w:r>
              <w:rPr>
                <w:rFonts w:ascii="Calibri" w:hAnsi="Calibri" w:cs="Calibri"/>
                <w:spacing w:val="-4"/>
              </w:rPr>
              <w:t xml:space="preserve"> </w:t>
            </w:r>
            <w:r>
              <w:rPr>
                <w:rFonts w:ascii="Calibri" w:hAnsi="Calibri" w:cs="Calibri"/>
              </w:rPr>
              <w:t>van de</w:t>
            </w:r>
            <w:r>
              <w:rPr>
                <w:rFonts w:ascii="Calibri" w:hAnsi="Calibri" w:cs="Calibri"/>
                <w:spacing w:val="-6"/>
              </w:rPr>
              <w:t xml:space="preserve"> </w:t>
            </w:r>
            <w:r>
              <w:rPr>
                <w:rFonts w:ascii="Calibri" w:hAnsi="Calibri" w:cs="Calibri"/>
              </w:rPr>
              <w:t>ta</w:t>
            </w:r>
            <w:r>
              <w:rPr>
                <w:rFonts w:ascii="Calibri" w:hAnsi="Calibri" w:cs="Calibri"/>
                <w:spacing w:val="-1"/>
              </w:rPr>
              <w:t>k</w:t>
            </w:r>
            <w:r>
              <w:rPr>
                <w:rFonts w:ascii="Calibri" w:hAnsi="Calibri" w:cs="Calibri"/>
              </w:rPr>
              <w:t>en</w:t>
            </w:r>
            <w:r>
              <w:rPr>
                <w:rFonts w:ascii="Calibri" w:hAnsi="Calibri" w:cs="Calibri"/>
                <w:spacing w:val="-3"/>
              </w:rPr>
              <w:t xml:space="preserve"> </w:t>
            </w:r>
            <w:r>
              <w:rPr>
                <w:rFonts w:ascii="Calibri" w:hAnsi="Calibri" w:cs="Calibri"/>
              </w:rPr>
              <w:t>v</w:t>
            </w:r>
            <w:r>
              <w:rPr>
                <w:rFonts w:ascii="Calibri" w:hAnsi="Calibri" w:cs="Calibri"/>
                <w:spacing w:val="-3"/>
              </w:rPr>
              <w:t>a</w:t>
            </w:r>
            <w:r>
              <w:rPr>
                <w:rFonts w:ascii="Calibri" w:hAnsi="Calibri" w:cs="Calibri"/>
              </w:rPr>
              <w:t>n</w:t>
            </w:r>
            <w:r>
              <w:rPr>
                <w:rFonts w:ascii="Calibri" w:hAnsi="Calibri" w:cs="Calibri"/>
                <w:spacing w:val="-6"/>
              </w:rPr>
              <w:t xml:space="preserve"> </w:t>
            </w:r>
            <w:r>
              <w:rPr>
                <w:rFonts w:ascii="Calibri" w:hAnsi="Calibri" w:cs="Calibri"/>
              </w:rPr>
              <w:t>de</w:t>
            </w:r>
            <w:r>
              <w:rPr>
                <w:rFonts w:ascii="Calibri" w:hAnsi="Calibri" w:cs="Calibri"/>
                <w:spacing w:val="-3"/>
              </w:rPr>
              <w:t xml:space="preserve"> </w:t>
            </w:r>
            <w:r>
              <w:rPr>
                <w:rFonts w:ascii="Calibri" w:hAnsi="Calibri" w:cs="Calibri"/>
              </w:rPr>
              <w:t>vers</w:t>
            </w:r>
            <w:r>
              <w:rPr>
                <w:rFonts w:ascii="Calibri" w:hAnsi="Calibri" w:cs="Calibri"/>
                <w:spacing w:val="-1"/>
              </w:rPr>
              <w:t>c</w:t>
            </w:r>
            <w:r>
              <w:rPr>
                <w:rFonts w:ascii="Calibri" w:hAnsi="Calibri" w:cs="Calibri"/>
              </w:rPr>
              <w:t>h</w:t>
            </w:r>
            <w:r>
              <w:rPr>
                <w:rFonts w:ascii="Calibri" w:hAnsi="Calibri" w:cs="Calibri"/>
                <w:spacing w:val="-3"/>
              </w:rPr>
              <w:t>i</w:t>
            </w:r>
            <w:r>
              <w:rPr>
                <w:rFonts w:ascii="Calibri" w:hAnsi="Calibri" w:cs="Calibri"/>
              </w:rPr>
              <w:t>l</w:t>
            </w:r>
            <w:r>
              <w:rPr>
                <w:rFonts w:ascii="Calibri" w:hAnsi="Calibri" w:cs="Calibri"/>
                <w:spacing w:val="-3"/>
              </w:rPr>
              <w:t>l</w:t>
            </w:r>
            <w:r>
              <w:rPr>
                <w:rFonts w:ascii="Calibri" w:hAnsi="Calibri" w:cs="Calibri"/>
              </w:rPr>
              <w:t>e</w:t>
            </w:r>
            <w:r>
              <w:rPr>
                <w:rFonts w:ascii="Calibri" w:hAnsi="Calibri" w:cs="Calibri"/>
                <w:spacing w:val="1"/>
              </w:rPr>
              <w:t>n</w:t>
            </w:r>
            <w:r>
              <w:rPr>
                <w:rFonts w:ascii="Calibri" w:hAnsi="Calibri" w:cs="Calibri"/>
              </w:rPr>
              <w:t>de</w:t>
            </w:r>
            <w:r>
              <w:rPr>
                <w:rFonts w:ascii="Calibri" w:hAnsi="Calibri" w:cs="Calibri"/>
                <w:w w:val="99"/>
              </w:rPr>
              <w:t xml:space="preserve"> </w:t>
            </w:r>
            <w:r>
              <w:rPr>
                <w:rFonts w:ascii="Calibri" w:hAnsi="Calibri" w:cs="Calibri"/>
              </w:rPr>
              <w:t>dier</w:t>
            </w:r>
            <w:r>
              <w:rPr>
                <w:rFonts w:ascii="Calibri" w:hAnsi="Calibri" w:cs="Calibri"/>
                <w:spacing w:val="-2"/>
              </w:rPr>
              <w:t>e</w:t>
            </w:r>
            <w:r>
              <w:rPr>
                <w:rFonts w:ascii="Calibri" w:hAnsi="Calibri" w:cs="Calibri"/>
              </w:rPr>
              <w:t>nar</w:t>
            </w:r>
            <w:r>
              <w:rPr>
                <w:rFonts w:ascii="Calibri" w:hAnsi="Calibri" w:cs="Calibri"/>
                <w:spacing w:val="1"/>
              </w:rPr>
              <w:t>t</w:t>
            </w:r>
            <w:r>
              <w:rPr>
                <w:rFonts w:ascii="Calibri" w:hAnsi="Calibri" w:cs="Calibri"/>
              </w:rPr>
              <w:t>s</w:t>
            </w:r>
            <w:r>
              <w:rPr>
                <w:rFonts w:ascii="Calibri" w:hAnsi="Calibri" w:cs="Calibri"/>
                <w:spacing w:val="-3"/>
              </w:rPr>
              <w:t>e</w:t>
            </w:r>
            <w:r>
              <w:rPr>
                <w:rFonts w:ascii="Calibri" w:hAnsi="Calibri" w:cs="Calibri"/>
              </w:rPr>
              <w:t>n</w:t>
            </w:r>
            <w:r>
              <w:rPr>
                <w:rFonts w:ascii="Calibri" w:hAnsi="Calibri" w:cs="Calibri"/>
                <w:spacing w:val="-9"/>
              </w:rPr>
              <w:t xml:space="preserve"> </w:t>
            </w:r>
            <w:r>
              <w:rPr>
                <w:rFonts w:ascii="Calibri" w:hAnsi="Calibri" w:cs="Calibri"/>
              </w:rPr>
              <w:t>en</w:t>
            </w:r>
            <w:r>
              <w:rPr>
                <w:rFonts w:ascii="Calibri" w:hAnsi="Calibri" w:cs="Calibri"/>
                <w:spacing w:val="-6"/>
              </w:rPr>
              <w:t xml:space="preserve"> </w:t>
            </w:r>
            <w:r>
              <w:rPr>
                <w:rFonts w:ascii="Calibri" w:hAnsi="Calibri" w:cs="Calibri"/>
              </w:rPr>
              <w:t>assi</w:t>
            </w:r>
            <w:r>
              <w:rPr>
                <w:rFonts w:ascii="Calibri" w:hAnsi="Calibri" w:cs="Calibri"/>
                <w:spacing w:val="-3"/>
              </w:rPr>
              <w:t>s</w:t>
            </w:r>
            <w:r>
              <w:rPr>
                <w:rFonts w:ascii="Calibri" w:hAnsi="Calibri" w:cs="Calibri"/>
              </w:rPr>
              <w:t>te</w:t>
            </w:r>
            <w:r>
              <w:rPr>
                <w:rFonts w:ascii="Calibri" w:hAnsi="Calibri" w:cs="Calibri"/>
                <w:spacing w:val="-1"/>
              </w:rPr>
              <w:t>n</w:t>
            </w:r>
            <w:r>
              <w:rPr>
                <w:rFonts w:ascii="Calibri" w:hAnsi="Calibri" w:cs="Calibri"/>
              </w:rPr>
              <w:t>tes.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/>
        </w:tc>
      </w:tr>
    </w:tbl>
    <w:p w:rsidR="00447E00" w:rsidRDefault="00447E00">
      <w:pPr>
        <w:sectPr w:rsidR="00447E00">
          <w:footerReference w:type="default" r:id="rId105"/>
          <w:pgSz w:w="11907" w:h="16840"/>
          <w:pgMar w:top="1780" w:right="460" w:bottom="980" w:left="1200" w:header="305" w:footer="780" w:gutter="0"/>
          <w:cols w:space="708" w:equalWidth="0">
            <w:col w:w="10247"/>
          </w:cols>
          <w:noEndnote/>
        </w:sectPr>
      </w:pPr>
    </w:p>
    <w:tbl>
      <w:tblPr>
        <w:tblW w:w="0" w:type="auto"/>
        <w:tblInd w:w="108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353"/>
        <w:gridCol w:w="739"/>
        <w:gridCol w:w="4537"/>
        <w:gridCol w:w="3404"/>
      </w:tblGrid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2059"/>
        </w:trPr>
        <w:tc>
          <w:tcPr>
            <w:tcW w:w="13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291" w:lineRule="exact"/>
              <w:ind w:left="102"/>
            </w:pPr>
            <w:r>
              <w:rPr>
                <w:rFonts w:ascii="Calibri" w:hAnsi="Calibri" w:cs="Calibri"/>
              </w:rPr>
              <w:lastRenderedPageBreak/>
              <w:t>14-</w:t>
            </w:r>
            <w:r>
              <w:rPr>
                <w:rFonts w:ascii="Calibri" w:hAnsi="Calibri" w:cs="Calibri"/>
                <w:spacing w:val="-2"/>
              </w:rPr>
              <w:t>1</w:t>
            </w:r>
            <w:r>
              <w:rPr>
                <w:rFonts w:ascii="Calibri" w:hAnsi="Calibri" w:cs="Calibri"/>
              </w:rPr>
              <w:t>-2</w:t>
            </w:r>
            <w:r>
              <w:rPr>
                <w:rFonts w:ascii="Calibri" w:hAnsi="Calibri" w:cs="Calibri"/>
                <w:spacing w:val="-1"/>
              </w:rPr>
              <w:t>0</w:t>
            </w:r>
            <w:r>
              <w:rPr>
                <w:rFonts w:ascii="Calibri" w:hAnsi="Calibri" w:cs="Calibri"/>
              </w:rPr>
              <w:t>14</w:t>
            </w:r>
          </w:p>
        </w:tc>
        <w:tc>
          <w:tcPr>
            <w:tcW w:w="7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291" w:lineRule="exact"/>
              <w:ind w:left="102"/>
            </w:pPr>
            <w:r>
              <w:rPr>
                <w:rFonts w:ascii="Calibri" w:hAnsi="Calibri" w:cs="Calibri"/>
              </w:rPr>
              <w:t>2</w:t>
            </w:r>
          </w:p>
        </w:tc>
        <w:tc>
          <w:tcPr>
            <w:tcW w:w="45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Lijstalinea"/>
              <w:numPr>
                <w:ilvl w:val="0"/>
                <w:numId w:val="17"/>
              </w:numPr>
              <w:tabs>
                <w:tab w:val="left" w:pos="825"/>
              </w:tabs>
              <w:kinsoku w:val="0"/>
              <w:overflowPunct w:val="0"/>
              <w:spacing w:line="291" w:lineRule="exact"/>
              <w:ind w:left="825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Inricht</w:t>
            </w:r>
            <w:r>
              <w:rPr>
                <w:rFonts w:ascii="Calibri" w:hAnsi="Calibri" w:cs="Calibri"/>
                <w:spacing w:val="-3"/>
              </w:rPr>
              <w:t>i</w:t>
            </w:r>
            <w:r>
              <w:rPr>
                <w:rFonts w:ascii="Calibri" w:hAnsi="Calibri" w:cs="Calibri"/>
              </w:rPr>
              <w:t>ng</w:t>
            </w:r>
            <w:r>
              <w:rPr>
                <w:rFonts w:ascii="Calibri" w:hAnsi="Calibri" w:cs="Calibri"/>
                <w:spacing w:val="-10"/>
              </w:rPr>
              <w:t xml:space="preserve"> </w:t>
            </w:r>
            <w:r>
              <w:rPr>
                <w:rFonts w:ascii="Calibri" w:hAnsi="Calibri" w:cs="Calibri"/>
              </w:rPr>
              <w:t>p</w:t>
            </w:r>
            <w:r>
              <w:rPr>
                <w:rFonts w:ascii="Calibri" w:hAnsi="Calibri" w:cs="Calibri"/>
                <w:spacing w:val="-3"/>
              </w:rPr>
              <w:t>l</w:t>
            </w:r>
            <w:r>
              <w:rPr>
                <w:rFonts w:ascii="Calibri" w:hAnsi="Calibri" w:cs="Calibri"/>
              </w:rPr>
              <w:t>a</w:t>
            </w:r>
            <w:r>
              <w:rPr>
                <w:rFonts w:ascii="Calibri" w:hAnsi="Calibri" w:cs="Calibri"/>
                <w:spacing w:val="-1"/>
              </w:rPr>
              <w:t>t</w:t>
            </w:r>
            <w:r>
              <w:rPr>
                <w:rFonts w:ascii="Calibri" w:hAnsi="Calibri" w:cs="Calibri"/>
              </w:rPr>
              <w:t>tegr</w:t>
            </w:r>
            <w:r>
              <w:rPr>
                <w:rFonts w:ascii="Calibri" w:hAnsi="Calibri" w:cs="Calibri"/>
                <w:spacing w:val="-1"/>
              </w:rPr>
              <w:t>o</w:t>
            </w:r>
            <w:r>
              <w:rPr>
                <w:rFonts w:ascii="Calibri" w:hAnsi="Calibri" w:cs="Calibri"/>
              </w:rPr>
              <w:t>nd</w:t>
            </w:r>
          </w:p>
          <w:p w:rsidR="00447E00" w:rsidRDefault="00447E00">
            <w:pPr>
              <w:pStyle w:val="TableParagraph"/>
              <w:kinsoku w:val="0"/>
              <w:overflowPunct w:val="0"/>
              <w:ind w:left="825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be</w:t>
            </w:r>
            <w:r>
              <w:rPr>
                <w:rFonts w:ascii="Calibri" w:hAnsi="Calibri" w:cs="Calibri"/>
                <w:spacing w:val="1"/>
              </w:rPr>
              <w:t>n</w:t>
            </w:r>
            <w:r>
              <w:rPr>
                <w:rFonts w:ascii="Calibri" w:hAnsi="Calibri" w:cs="Calibri"/>
                <w:spacing w:val="-2"/>
              </w:rPr>
              <w:t>e</w:t>
            </w:r>
            <w:r>
              <w:rPr>
                <w:rFonts w:ascii="Calibri" w:hAnsi="Calibri" w:cs="Calibri"/>
              </w:rPr>
              <w:t>d</w:t>
            </w:r>
            <w:r>
              <w:rPr>
                <w:rFonts w:ascii="Calibri" w:hAnsi="Calibri" w:cs="Calibri"/>
                <w:spacing w:val="-2"/>
              </w:rPr>
              <w:t>e</w:t>
            </w:r>
            <w:r>
              <w:rPr>
                <w:rFonts w:ascii="Calibri" w:hAnsi="Calibri" w:cs="Calibri"/>
              </w:rPr>
              <w:t>nver</w:t>
            </w:r>
            <w:r>
              <w:rPr>
                <w:rFonts w:ascii="Calibri" w:hAnsi="Calibri" w:cs="Calibri"/>
                <w:spacing w:val="1"/>
              </w:rPr>
              <w:t>d</w:t>
            </w:r>
            <w:r>
              <w:rPr>
                <w:rFonts w:ascii="Calibri" w:hAnsi="Calibri" w:cs="Calibri"/>
              </w:rPr>
              <w:t>i</w:t>
            </w:r>
            <w:r>
              <w:rPr>
                <w:rFonts w:ascii="Calibri" w:hAnsi="Calibri" w:cs="Calibri"/>
                <w:spacing w:val="-2"/>
              </w:rPr>
              <w:t>e</w:t>
            </w:r>
            <w:r>
              <w:rPr>
                <w:rFonts w:ascii="Calibri" w:hAnsi="Calibri" w:cs="Calibri"/>
              </w:rPr>
              <w:t>pi</w:t>
            </w:r>
            <w:r>
              <w:rPr>
                <w:rFonts w:ascii="Calibri" w:hAnsi="Calibri" w:cs="Calibri"/>
                <w:spacing w:val="1"/>
              </w:rPr>
              <w:t>n</w:t>
            </w:r>
            <w:r>
              <w:rPr>
                <w:rFonts w:ascii="Calibri" w:hAnsi="Calibri" w:cs="Calibri"/>
              </w:rPr>
              <w:t>g</w:t>
            </w:r>
            <w:r>
              <w:rPr>
                <w:rFonts w:ascii="Calibri" w:hAnsi="Calibri" w:cs="Calibri"/>
                <w:spacing w:val="-12"/>
              </w:rPr>
              <w:t xml:space="preserve"> </w:t>
            </w:r>
            <w:r>
              <w:rPr>
                <w:rFonts w:ascii="Calibri" w:hAnsi="Calibri" w:cs="Calibri"/>
                <w:spacing w:val="-2"/>
              </w:rPr>
              <w:t>k</w:t>
            </w:r>
            <w:r>
              <w:rPr>
                <w:rFonts w:ascii="Calibri" w:hAnsi="Calibri" w:cs="Calibri"/>
              </w:rPr>
              <w:t>laar</w:t>
            </w:r>
          </w:p>
          <w:p w:rsidR="00447E00" w:rsidRDefault="00447E00">
            <w:pPr>
              <w:pStyle w:val="Lijstalinea"/>
              <w:numPr>
                <w:ilvl w:val="0"/>
                <w:numId w:val="17"/>
              </w:numPr>
              <w:tabs>
                <w:tab w:val="left" w:pos="825"/>
              </w:tabs>
              <w:kinsoku w:val="0"/>
              <w:overflowPunct w:val="0"/>
              <w:ind w:left="825" w:right="691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Die</w:t>
            </w:r>
            <w:r>
              <w:rPr>
                <w:rFonts w:ascii="Calibri" w:hAnsi="Calibri" w:cs="Calibri"/>
                <w:spacing w:val="1"/>
              </w:rPr>
              <w:t>n</w:t>
            </w:r>
            <w:r>
              <w:rPr>
                <w:rFonts w:ascii="Calibri" w:hAnsi="Calibri" w:cs="Calibri"/>
                <w:spacing w:val="-3"/>
              </w:rPr>
              <w:t>s</w:t>
            </w:r>
            <w:r>
              <w:rPr>
                <w:rFonts w:ascii="Calibri" w:hAnsi="Calibri" w:cs="Calibri"/>
              </w:rPr>
              <w:t>troo</w:t>
            </w:r>
            <w:r>
              <w:rPr>
                <w:rFonts w:ascii="Calibri" w:hAnsi="Calibri" w:cs="Calibri"/>
                <w:spacing w:val="-3"/>
              </w:rPr>
              <w:t>s</w:t>
            </w:r>
            <w:r>
              <w:rPr>
                <w:rFonts w:ascii="Calibri" w:hAnsi="Calibri" w:cs="Calibri"/>
              </w:rPr>
              <w:t>ters</w:t>
            </w:r>
            <w:r>
              <w:rPr>
                <w:rFonts w:ascii="Calibri" w:hAnsi="Calibri" w:cs="Calibri"/>
                <w:spacing w:val="-7"/>
              </w:rPr>
              <w:t xml:space="preserve"> </w:t>
            </w:r>
            <w:r>
              <w:rPr>
                <w:rFonts w:ascii="Calibri" w:hAnsi="Calibri" w:cs="Calibri"/>
              </w:rPr>
              <w:t>assi</w:t>
            </w:r>
            <w:r>
              <w:rPr>
                <w:rFonts w:ascii="Calibri" w:hAnsi="Calibri" w:cs="Calibri"/>
                <w:spacing w:val="-3"/>
              </w:rPr>
              <w:t>s</w:t>
            </w:r>
            <w:r>
              <w:rPr>
                <w:rFonts w:ascii="Calibri" w:hAnsi="Calibri" w:cs="Calibri"/>
              </w:rPr>
              <w:t>te</w:t>
            </w:r>
            <w:r>
              <w:rPr>
                <w:rFonts w:ascii="Calibri" w:hAnsi="Calibri" w:cs="Calibri"/>
                <w:spacing w:val="-1"/>
              </w:rPr>
              <w:t>n</w:t>
            </w:r>
            <w:r>
              <w:rPr>
                <w:rFonts w:ascii="Calibri" w:hAnsi="Calibri" w:cs="Calibri"/>
                <w:spacing w:val="-2"/>
              </w:rPr>
              <w:t>t</w:t>
            </w:r>
            <w:r>
              <w:rPr>
                <w:rFonts w:ascii="Calibri" w:hAnsi="Calibri" w:cs="Calibri"/>
              </w:rPr>
              <w:t>es</w:t>
            </w:r>
            <w:r>
              <w:rPr>
                <w:rFonts w:ascii="Calibri" w:hAnsi="Calibri" w:cs="Calibri"/>
                <w:spacing w:val="-7"/>
              </w:rPr>
              <w:t xml:space="preserve"> </w:t>
            </w:r>
            <w:r>
              <w:rPr>
                <w:rFonts w:ascii="Calibri" w:hAnsi="Calibri" w:cs="Calibri"/>
              </w:rPr>
              <w:t>en</w:t>
            </w:r>
            <w:r>
              <w:rPr>
                <w:rFonts w:ascii="Calibri" w:hAnsi="Calibri" w:cs="Calibri"/>
                <w:w w:val="99"/>
              </w:rPr>
              <w:t xml:space="preserve"> </w:t>
            </w:r>
            <w:r>
              <w:rPr>
                <w:rFonts w:ascii="Calibri" w:hAnsi="Calibri" w:cs="Calibri"/>
              </w:rPr>
              <w:t>dier</w:t>
            </w:r>
            <w:r>
              <w:rPr>
                <w:rFonts w:ascii="Calibri" w:hAnsi="Calibri" w:cs="Calibri"/>
                <w:spacing w:val="-2"/>
              </w:rPr>
              <w:t>e</w:t>
            </w:r>
            <w:r>
              <w:rPr>
                <w:rFonts w:ascii="Calibri" w:hAnsi="Calibri" w:cs="Calibri"/>
              </w:rPr>
              <w:t>nar</w:t>
            </w:r>
            <w:r>
              <w:rPr>
                <w:rFonts w:ascii="Calibri" w:hAnsi="Calibri" w:cs="Calibri"/>
                <w:spacing w:val="1"/>
              </w:rPr>
              <w:t>t</w:t>
            </w:r>
            <w:r>
              <w:rPr>
                <w:rFonts w:ascii="Calibri" w:hAnsi="Calibri" w:cs="Calibri"/>
              </w:rPr>
              <w:t>s</w:t>
            </w:r>
            <w:r>
              <w:rPr>
                <w:rFonts w:ascii="Calibri" w:hAnsi="Calibri" w:cs="Calibri"/>
                <w:spacing w:val="-3"/>
              </w:rPr>
              <w:t>e</w:t>
            </w:r>
            <w:r>
              <w:rPr>
                <w:rFonts w:ascii="Calibri" w:hAnsi="Calibri" w:cs="Calibri"/>
              </w:rPr>
              <w:t>n</w:t>
            </w:r>
            <w:r>
              <w:rPr>
                <w:rFonts w:ascii="Calibri" w:hAnsi="Calibri" w:cs="Calibri"/>
                <w:spacing w:val="-12"/>
              </w:rPr>
              <w:t xml:space="preserve"> </w:t>
            </w:r>
            <w:r>
              <w:rPr>
                <w:rFonts w:ascii="Calibri" w:hAnsi="Calibri" w:cs="Calibri"/>
              </w:rPr>
              <w:t>ne</w:t>
            </w:r>
            <w:r>
              <w:rPr>
                <w:rFonts w:ascii="Calibri" w:hAnsi="Calibri" w:cs="Calibri"/>
                <w:spacing w:val="-1"/>
              </w:rPr>
              <w:t>t</w:t>
            </w:r>
            <w:r>
              <w:rPr>
                <w:rFonts w:ascii="Calibri" w:hAnsi="Calibri" w:cs="Calibri"/>
              </w:rPr>
              <w:t>jes</w:t>
            </w:r>
            <w:r>
              <w:rPr>
                <w:rFonts w:ascii="Calibri" w:hAnsi="Calibri" w:cs="Calibri"/>
                <w:spacing w:val="-12"/>
              </w:rPr>
              <w:t xml:space="preserve"> </w:t>
            </w:r>
            <w:r>
              <w:rPr>
                <w:rFonts w:ascii="Calibri" w:hAnsi="Calibri" w:cs="Calibri"/>
              </w:rPr>
              <w:t>ui</w:t>
            </w:r>
            <w:r>
              <w:rPr>
                <w:rFonts w:ascii="Calibri" w:hAnsi="Calibri" w:cs="Calibri"/>
                <w:spacing w:val="1"/>
              </w:rPr>
              <w:t>t</w:t>
            </w:r>
            <w:r>
              <w:rPr>
                <w:rFonts w:ascii="Calibri" w:hAnsi="Calibri" w:cs="Calibri"/>
              </w:rPr>
              <w:t>g</w:t>
            </w:r>
            <w:r>
              <w:rPr>
                <w:rFonts w:ascii="Calibri" w:hAnsi="Calibri" w:cs="Calibri"/>
                <w:spacing w:val="-2"/>
              </w:rPr>
              <w:t>ew</w:t>
            </w:r>
            <w:r>
              <w:rPr>
                <w:rFonts w:ascii="Calibri" w:hAnsi="Calibri" w:cs="Calibri"/>
              </w:rPr>
              <w:t>erkt</w:t>
            </w:r>
          </w:p>
          <w:p w:rsidR="00447E00" w:rsidRDefault="00447E00">
            <w:pPr>
              <w:pStyle w:val="Lijstalinea"/>
              <w:numPr>
                <w:ilvl w:val="0"/>
                <w:numId w:val="17"/>
              </w:numPr>
              <w:tabs>
                <w:tab w:val="left" w:pos="825"/>
              </w:tabs>
              <w:kinsoku w:val="0"/>
              <w:overflowPunct w:val="0"/>
              <w:ind w:left="825" w:right="854"/>
            </w:pPr>
            <w:r>
              <w:rPr>
                <w:rFonts w:ascii="Calibri" w:hAnsi="Calibri" w:cs="Calibri"/>
              </w:rPr>
              <w:t>Oms</w:t>
            </w:r>
            <w:r>
              <w:rPr>
                <w:rFonts w:ascii="Calibri" w:hAnsi="Calibri" w:cs="Calibri"/>
                <w:spacing w:val="-2"/>
              </w:rPr>
              <w:t>c</w:t>
            </w:r>
            <w:r>
              <w:rPr>
                <w:rFonts w:ascii="Calibri" w:hAnsi="Calibri" w:cs="Calibri"/>
              </w:rPr>
              <w:t>hrijvi</w:t>
            </w:r>
            <w:r>
              <w:rPr>
                <w:rFonts w:ascii="Calibri" w:hAnsi="Calibri" w:cs="Calibri"/>
                <w:spacing w:val="1"/>
              </w:rPr>
              <w:t>n</w:t>
            </w:r>
            <w:r>
              <w:rPr>
                <w:rFonts w:ascii="Calibri" w:hAnsi="Calibri" w:cs="Calibri"/>
              </w:rPr>
              <w:t>g</w:t>
            </w:r>
            <w:r>
              <w:rPr>
                <w:rFonts w:ascii="Calibri" w:hAnsi="Calibri" w:cs="Calibri"/>
                <w:spacing w:val="-5"/>
              </w:rPr>
              <w:t xml:space="preserve"> </w:t>
            </w:r>
            <w:r>
              <w:rPr>
                <w:rFonts w:ascii="Calibri" w:hAnsi="Calibri" w:cs="Calibri"/>
              </w:rPr>
              <w:t>van</w:t>
            </w:r>
            <w:r>
              <w:rPr>
                <w:rFonts w:ascii="Calibri" w:hAnsi="Calibri" w:cs="Calibri"/>
                <w:spacing w:val="-5"/>
              </w:rPr>
              <w:t xml:space="preserve"> </w:t>
            </w:r>
            <w:r>
              <w:rPr>
                <w:rFonts w:ascii="Calibri" w:hAnsi="Calibri" w:cs="Calibri"/>
              </w:rPr>
              <w:t>ta</w:t>
            </w:r>
            <w:r>
              <w:rPr>
                <w:rFonts w:ascii="Calibri" w:hAnsi="Calibri" w:cs="Calibri"/>
                <w:spacing w:val="-1"/>
              </w:rPr>
              <w:t>k</w:t>
            </w:r>
            <w:r>
              <w:rPr>
                <w:rFonts w:ascii="Calibri" w:hAnsi="Calibri" w:cs="Calibri"/>
              </w:rPr>
              <w:t>en</w:t>
            </w:r>
            <w:r>
              <w:rPr>
                <w:rFonts w:ascii="Calibri" w:hAnsi="Calibri" w:cs="Calibri"/>
                <w:spacing w:val="-5"/>
              </w:rPr>
              <w:t xml:space="preserve"> </w:t>
            </w:r>
            <w:r>
              <w:rPr>
                <w:rFonts w:ascii="Calibri" w:hAnsi="Calibri" w:cs="Calibri"/>
                <w:spacing w:val="-2"/>
              </w:rPr>
              <w:t>e</w:t>
            </w:r>
            <w:r>
              <w:rPr>
                <w:rFonts w:ascii="Calibri" w:hAnsi="Calibri" w:cs="Calibri"/>
              </w:rPr>
              <w:t>n vera</w:t>
            </w:r>
            <w:r>
              <w:rPr>
                <w:rFonts w:ascii="Calibri" w:hAnsi="Calibri" w:cs="Calibri"/>
                <w:spacing w:val="1"/>
              </w:rPr>
              <w:t>nt</w:t>
            </w:r>
            <w:r>
              <w:rPr>
                <w:rFonts w:ascii="Calibri" w:hAnsi="Calibri" w:cs="Calibri"/>
                <w:spacing w:val="-2"/>
              </w:rPr>
              <w:t>w</w:t>
            </w:r>
            <w:r>
              <w:rPr>
                <w:rFonts w:ascii="Calibri" w:hAnsi="Calibri" w:cs="Calibri"/>
              </w:rPr>
              <w:t>oo</w:t>
            </w:r>
            <w:r>
              <w:rPr>
                <w:rFonts w:ascii="Calibri" w:hAnsi="Calibri" w:cs="Calibri"/>
                <w:spacing w:val="-3"/>
              </w:rPr>
              <w:t>r</w:t>
            </w:r>
            <w:r>
              <w:rPr>
                <w:rFonts w:ascii="Calibri" w:hAnsi="Calibri" w:cs="Calibri"/>
              </w:rPr>
              <w:t>delij</w:t>
            </w:r>
            <w:r>
              <w:rPr>
                <w:rFonts w:ascii="Calibri" w:hAnsi="Calibri" w:cs="Calibri"/>
                <w:spacing w:val="-2"/>
              </w:rPr>
              <w:t>kh</w:t>
            </w:r>
            <w:r>
              <w:rPr>
                <w:rFonts w:ascii="Calibri" w:hAnsi="Calibri" w:cs="Calibri"/>
              </w:rPr>
              <w:t>e</w:t>
            </w:r>
            <w:r>
              <w:rPr>
                <w:rFonts w:ascii="Calibri" w:hAnsi="Calibri" w:cs="Calibri"/>
                <w:spacing w:val="1"/>
              </w:rPr>
              <w:t>d</w:t>
            </w:r>
            <w:r>
              <w:rPr>
                <w:rFonts w:ascii="Calibri" w:hAnsi="Calibri" w:cs="Calibri"/>
                <w:spacing w:val="-2"/>
              </w:rPr>
              <w:t>e</w:t>
            </w:r>
            <w:r>
              <w:rPr>
                <w:rFonts w:ascii="Calibri" w:hAnsi="Calibri" w:cs="Calibri"/>
              </w:rPr>
              <w:t>n</w:t>
            </w:r>
            <w:r>
              <w:rPr>
                <w:rFonts w:ascii="Calibri" w:hAnsi="Calibri" w:cs="Calibri"/>
                <w:spacing w:val="-12"/>
              </w:rPr>
              <w:t xml:space="preserve"> </w:t>
            </w:r>
            <w:r>
              <w:rPr>
                <w:rFonts w:ascii="Calibri" w:hAnsi="Calibri" w:cs="Calibri"/>
                <w:spacing w:val="-3"/>
              </w:rPr>
              <w:t>v</w:t>
            </w:r>
            <w:r>
              <w:rPr>
                <w:rFonts w:ascii="Calibri" w:hAnsi="Calibri" w:cs="Calibri"/>
              </w:rPr>
              <w:t>an assiste</w:t>
            </w:r>
            <w:r>
              <w:rPr>
                <w:rFonts w:ascii="Calibri" w:hAnsi="Calibri" w:cs="Calibri"/>
                <w:spacing w:val="-1"/>
              </w:rPr>
              <w:t>n</w:t>
            </w:r>
            <w:r>
              <w:rPr>
                <w:rFonts w:ascii="Calibri" w:hAnsi="Calibri" w:cs="Calibri"/>
              </w:rPr>
              <w:t>tes</w:t>
            </w:r>
            <w:r>
              <w:rPr>
                <w:rFonts w:ascii="Calibri" w:hAnsi="Calibri" w:cs="Calibri"/>
                <w:spacing w:val="-9"/>
              </w:rPr>
              <w:t xml:space="preserve"> </w:t>
            </w:r>
            <w:r>
              <w:rPr>
                <w:rFonts w:ascii="Calibri" w:hAnsi="Calibri" w:cs="Calibri"/>
                <w:spacing w:val="-2"/>
              </w:rPr>
              <w:t>n</w:t>
            </w:r>
            <w:r>
              <w:rPr>
                <w:rFonts w:ascii="Calibri" w:hAnsi="Calibri" w:cs="Calibri"/>
              </w:rPr>
              <w:t>e</w:t>
            </w:r>
            <w:r>
              <w:rPr>
                <w:rFonts w:ascii="Calibri" w:hAnsi="Calibri" w:cs="Calibri"/>
                <w:spacing w:val="-1"/>
              </w:rPr>
              <w:t>t</w:t>
            </w:r>
            <w:r>
              <w:rPr>
                <w:rFonts w:ascii="Calibri" w:hAnsi="Calibri" w:cs="Calibri"/>
              </w:rPr>
              <w:t>ter</w:t>
            </w:r>
            <w:r>
              <w:rPr>
                <w:rFonts w:ascii="Calibri" w:hAnsi="Calibri" w:cs="Calibri"/>
                <w:spacing w:val="-10"/>
              </w:rPr>
              <w:t xml:space="preserve"> </w:t>
            </w:r>
            <w:r>
              <w:rPr>
                <w:rFonts w:ascii="Calibri" w:hAnsi="Calibri" w:cs="Calibri"/>
              </w:rPr>
              <w:t>ui</w:t>
            </w:r>
            <w:r>
              <w:rPr>
                <w:rFonts w:ascii="Calibri" w:hAnsi="Calibri" w:cs="Calibri"/>
                <w:spacing w:val="1"/>
              </w:rPr>
              <w:t>t</w:t>
            </w:r>
            <w:r>
              <w:rPr>
                <w:rFonts w:ascii="Calibri" w:hAnsi="Calibri" w:cs="Calibri"/>
                <w:spacing w:val="-3"/>
              </w:rPr>
              <w:t>g</w:t>
            </w:r>
            <w:r>
              <w:rPr>
                <w:rFonts w:ascii="Calibri" w:hAnsi="Calibri" w:cs="Calibri"/>
              </w:rPr>
              <w:t>ewer</w:t>
            </w:r>
            <w:r>
              <w:rPr>
                <w:rFonts w:ascii="Calibri" w:hAnsi="Calibri" w:cs="Calibri"/>
                <w:spacing w:val="-1"/>
              </w:rPr>
              <w:t>k</w:t>
            </w:r>
            <w:r>
              <w:rPr>
                <w:rFonts w:ascii="Calibri" w:hAnsi="Calibri" w:cs="Calibri"/>
              </w:rPr>
              <w:t>t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/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183"/>
        </w:trPr>
        <w:tc>
          <w:tcPr>
            <w:tcW w:w="13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1"/>
              <w:ind w:left="102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21</w:t>
            </w:r>
            <w:r>
              <w:rPr>
                <w:rFonts w:ascii="Calibri" w:hAnsi="Calibri" w:cs="Calibri"/>
                <w:spacing w:val="-1"/>
              </w:rPr>
              <w:t xml:space="preserve"> </w:t>
            </w:r>
            <w:r>
              <w:rPr>
                <w:rFonts w:ascii="Calibri" w:hAnsi="Calibri" w:cs="Calibri"/>
              </w:rPr>
              <w:t>–</w:t>
            </w:r>
            <w:r>
              <w:rPr>
                <w:rFonts w:ascii="Calibri" w:hAnsi="Calibri" w:cs="Calibri"/>
                <w:spacing w:val="-2"/>
              </w:rPr>
              <w:t xml:space="preserve"> </w:t>
            </w:r>
            <w:r>
              <w:rPr>
                <w:rFonts w:ascii="Calibri" w:hAnsi="Calibri" w:cs="Calibri"/>
              </w:rPr>
              <w:t>1</w:t>
            </w:r>
            <w:r>
              <w:rPr>
                <w:rFonts w:ascii="Calibri" w:hAnsi="Calibri" w:cs="Calibri"/>
                <w:spacing w:val="-2"/>
              </w:rPr>
              <w:t xml:space="preserve"> </w:t>
            </w:r>
            <w:r>
              <w:rPr>
                <w:rFonts w:ascii="Calibri" w:hAnsi="Calibri" w:cs="Calibri"/>
              </w:rPr>
              <w:t>-</w:t>
            </w:r>
          </w:p>
          <w:p w:rsidR="00447E00" w:rsidRDefault="00447E00">
            <w:pPr>
              <w:pStyle w:val="TableParagraph"/>
              <w:kinsoku w:val="0"/>
              <w:overflowPunct w:val="0"/>
              <w:ind w:left="102"/>
            </w:pPr>
            <w:r>
              <w:rPr>
                <w:rFonts w:ascii="Calibri" w:hAnsi="Calibri" w:cs="Calibri"/>
              </w:rPr>
              <w:t>2014</w:t>
            </w:r>
          </w:p>
        </w:tc>
        <w:tc>
          <w:tcPr>
            <w:tcW w:w="7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/>
        </w:tc>
        <w:tc>
          <w:tcPr>
            <w:tcW w:w="45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Lijstalinea"/>
              <w:numPr>
                <w:ilvl w:val="0"/>
                <w:numId w:val="16"/>
              </w:numPr>
              <w:tabs>
                <w:tab w:val="left" w:pos="825"/>
              </w:tabs>
              <w:kinsoku w:val="0"/>
              <w:overflowPunct w:val="0"/>
              <w:spacing w:before="1"/>
              <w:ind w:left="825" w:right="859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spacing w:val="-1"/>
              </w:rPr>
              <w:t>B</w:t>
            </w:r>
            <w:r>
              <w:rPr>
                <w:rFonts w:ascii="Calibri" w:hAnsi="Calibri" w:cs="Calibri"/>
              </w:rPr>
              <w:t>eschrijvingen</w:t>
            </w:r>
            <w:r>
              <w:rPr>
                <w:rFonts w:ascii="Calibri" w:hAnsi="Calibri" w:cs="Calibri"/>
                <w:spacing w:val="-9"/>
              </w:rPr>
              <w:t xml:space="preserve"> </w:t>
            </w:r>
            <w:r>
              <w:rPr>
                <w:rFonts w:ascii="Calibri" w:hAnsi="Calibri" w:cs="Calibri"/>
              </w:rPr>
              <w:t>assist</w:t>
            </w:r>
            <w:r>
              <w:rPr>
                <w:rFonts w:ascii="Calibri" w:hAnsi="Calibri" w:cs="Calibri"/>
                <w:spacing w:val="-2"/>
              </w:rPr>
              <w:t>e</w:t>
            </w:r>
            <w:r>
              <w:rPr>
                <w:rFonts w:ascii="Calibri" w:hAnsi="Calibri" w:cs="Calibri"/>
              </w:rPr>
              <w:t>nt</w:t>
            </w:r>
            <w:r>
              <w:rPr>
                <w:rFonts w:ascii="Calibri" w:hAnsi="Calibri" w:cs="Calibri"/>
                <w:spacing w:val="-2"/>
              </w:rPr>
              <w:t>e</w:t>
            </w:r>
            <w:r>
              <w:rPr>
                <w:rFonts w:ascii="Calibri" w:hAnsi="Calibri" w:cs="Calibri"/>
              </w:rPr>
              <w:t>s</w:t>
            </w:r>
            <w:r>
              <w:rPr>
                <w:rFonts w:ascii="Calibri" w:hAnsi="Calibri" w:cs="Calibri"/>
                <w:spacing w:val="-8"/>
              </w:rPr>
              <w:t xml:space="preserve"> </w:t>
            </w:r>
            <w:r>
              <w:rPr>
                <w:rFonts w:ascii="Calibri" w:hAnsi="Calibri" w:cs="Calibri"/>
              </w:rPr>
              <w:t>en</w:t>
            </w:r>
            <w:r>
              <w:rPr>
                <w:rFonts w:ascii="Calibri" w:hAnsi="Calibri" w:cs="Calibri"/>
                <w:w w:val="99"/>
              </w:rPr>
              <w:t xml:space="preserve"> </w:t>
            </w:r>
            <w:r>
              <w:rPr>
                <w:rFonts w:ascii="Calibri" w:hAnsi="Calibri" w:cs="Calibri"/>
              </w:rPr>
              <w:t>dier</w:t>
            </w:r>
            <w:r>
              <w:rPr>
                <w:rFonts w:ascii="Calibri" w:hAnsi="Calibri" w:cs="Calibri"/>
                <w:spacing w:val="-2"/>
              </w:rPr>
              <w:t>e</w:t>
            </w:r>
            <w:r>
              <w:rPr>
                <w:rFonts w:ascii="Calibri" w:hAnsi="Calibri" w:cs="Calibri"/>
              </w:rPr>
              <w:t>nar</w:t>
            </w:r>
            <w:r>
              <w:rPr>
                <w:rFonts w:ascii="Calibri" w:hAnsi="Calibri" w:cs="Calibri"/>
                <w:spacing w:val="1"/>
              </w:rPr>
              <w:t>t</w:t>
            </w:r>
            <w:r>
              <w:rPr>
                <w:rFonts w:ascii="Calibri" w:hAnsi="Calibri" w:cs="Calibri"/>
              </w:rPr>
              <w:t>s</w:t>
            </w:r>
            <w:r>
              <w:rPr>
                <w:rFonts w:ascii="Calibri" w:hAnsi="Calibri" w:cs="Calibri"/>
                <w:spacing w:val="-3"/>
              </w:rPr>
              <w:t>e</w:t>
            </w:r>
            <w:r>
              <w:rPr>
                <w:rFonts w:ascii="Calibri" w:hAnsi="Calibri" w:cs="Calibri"/>
              </w:rPr>
              <w:t>n</w:t>
            </w:r>
            <w:r>
              <w:rPr>
                <w:rFonts w:ascii="Calibri" w:hAnsi="Calibri" w:cs="Calibri"/>
                <w:spacing w:val="-12"/>
              </w:rPr>
              <w:t xml:space="preserve"> </w:t>
            </w:r>
            <w:r>
              <w:rPr>
                <w:rFonts w:ascii="Calibri" w:hAnsi="Calibri" w:cs="Calibri"/>
              </w:rPr>
              <w:t>ne</w:t>
            </w:r>
            <w:r>
              <w:rPr>
                <w:rFonts w:ascii="Calibri" w:hAnsi="Calibri" w:cs="Calibri"/>
                <w:spacing w:val="-1"/>
              </w:rPr>
              <w:t>t</w:t>
            </w:r>
            <w:r>
              <w:rPr>
                <w:rFonts w:ascii="Calibri" w:hAnsi="Calibri" w:cs="Calibri"/>
              </w:rPr>
              <w:t>ter</w:t>
            </w:r>
            <w:r>
              <w:rPr>
                <w:rFonts w:ascii="Calibri" w:hAnsi="Calibri" w:cs="Calibri"/>
                <w:spacing w:val="-12"/>
              </w:rPr>
              <w:t xml:space="preserve"> </w:t>
            </w:r>
            <w:r>
              <w:rPr>
                <w:rFonts w:ascii="Calibri" w:hAnsi="Calibri" w:cs="Calibri"/>
              </w:rPr>
              <w:t>ge</w:t>
            </w:r>
            <w:r>
              <w:rPr>
                <w:rFonts w:ascii="Calibri" w:hAnsi="Calibri" w:cs="Calibri"/>
                <w:spacing w:val="-2"/>
              </w:rPr>
              <w:t>m</w:t>
            </w:r>
            <w:r>
              <w:rPr>
                <w:rFonts w:ascii="Calibri" w:hAnsi="Calibri" w:cs="Calibri"/>
              </w:rPr>
              <w:t>aakt</w:t>
            </w:r>
          </w:p>
          <w:p w:rsidR="00447E00" w:rsidRDefault="00447E00">
            <w:pPr>
              <w:pStyle w:val="Lijstalinea"/>
              <w:numPr>
                <w:ilvl w:val="0"/>
                <w:numId w:val="16"/>
              </w:numPr>
              <w:tabs>
                <w:tab w:val="left" w:pos="825"/>
              </w:tabs>
              <w:kinsoku w:val="0"/>
              <w:overflowPunct w:val="0"/>
              <w:ind w:left="825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Plat</w:t>
            </w:r>
            <w:r>
              <w:rPr>
                <w:rFonts w:ascii="Calibri" w:hAnsi="Calibri" w:cs="Calibri"/>
                <w:spacing w:val="-2"/>
              </w:rPr>
              <w:t>t</w:t>
            </w:r>
            <w:r>
              <w:rPr>
                <w:rFonts w:ascii="Calibri" w:hAnsi="Calibri" w:cs="Calibri"/>
              </w:rPr>
              <w:t>egr</w:t>
            </w:r>
            <w:r>
              <w:rPr>
                <w:rFonts w:ascii="Calibri" w:hAnsi="Calibri" w:cs="Calibri"/>
                <w:spacing w:val="-1"/>
              </w:rPr>
              <w:t>o</w:t>
            </w:r>
            <w:r>
              <w:rPr>
                <w:rFonts w:ascii="Calibri" w:hAnsi="Calibri" w:cs="Calibri"/>
              </w:rPr>
              <w:t>nd</w:t>
            </w:r>
            <w:r>
              <w:rPr>
                <w:rFonts w:ascii="Calibri" w:hAnsi="Calibri" w:cs="Calibri"/>
                <w:spacing w:val="-3"/>
              </w:rPr>
              <w:t xml:space="preserve"> </w:t>
            </w:r>
            <w:r>
              <w:rPr>
                <w:rFonts w:ascii="Calibri" w:hAnsi="Calibri" w:cs="Calibri"/>
              </w:rPr>
              <w:t>is</w:t>
            </w:r>
            <w:r>
              <w:rPr>
                <w:rFonts w:ascii="Calibri" w:hAnsi="Calibri" w:cs="Calibri"/>
                <w:spacing w:val="-5"/>
              </w:rPr>
              <w:t xml:space="preserve"> </w:t>
            </w:r>
            <w:r>
              <w:rPr>
                <w:rFonts w:ascii="Calibri" w:hAnsi="Calibri" w:cs="Calibri"/>
              </w:rPr>
              <w:t>he</w:t>
            </w:r>
            <w:r>
              <w:rPr>
                <w:rFonts w:ascii="Calibri" w:hAnsi="Calibri" w:cs="Calibri"/>
                <w:spacing w:val="-2"/>
              </w:rPr>
              <w:t>l</w:t>
            </w:r>
            <w:r>
              <w:rPr>
                <w:rFonts w:ascii="Calibri" w:hAnsi="Calibri" w:cs="Calibri"/>
              </w:rPr>
              <w:t>emaal</w:t>
            </w:r>
            <w:r>
              <w:rPr>
                <w:rFonts w:ascii="Calibri" w:hAnsi="Calibri" w:cs="Calibri"/>
                <w:spacing w:val="-5"/>
              </w:rPr>
              <w:t xml:space="preserve"> </w:t>
            </w:r>
            <w:r>
              <w:rPr>
                <w:rFonts w:ascii="Calibri" w:hAnsi="Calibri" w:cs="Calibri"/>
                <w:spacing w:val="-2"/>
              </w:rPr>
              <w:t>k</w:t>
            </w:r>
            <w:r>
              <w:rPr>
                <w:rFonts w:ascii="Calibri" w:hAnsi="Calibri" w:cs="Calibri"/>
              </w:rPr>
              <w:t>laar</w:t>
            </w:r>
          </w:p>
          <w:p w:rsidR="00447E00" w:rsidRDefault="00447E00">
            <w:pPr>
              <w:pStyle w:val="Lijstalinea"/>
              <w:numPr>
                <w:ilvl w:val="0"/>
                <w:numId w:val="16"/>
              </w:numPr>
              <w:tabs>
                <w:tab w:val="left" w:pos="825"/>
              </w:tabs>
              <w:kinsoku w:val="0"/>
              <w:overflowPunct w:val="0"/>
              <w:spacing w:line="292" w:lineRule="exact"/>
              <w:ind w:left="825"/>
            </w:pPr>
            <w:r>
              <w:rPr>
                <w:rFonts w:ascii="Calibri" w:hAnsi="Calibri" w:cs="Calibri"/>
                <w:spacing w:val="-1"/>
              </w:rPr>
              <w:t>B</w:t>
            </w:r>
            <w:r>
              <w:rPr>
                <w:rFonts w:ascii="Calibri" w:hAnsi="Calibri" w:cs="Calibri"/>
              </w:rPr>
              <w:t>egin</w:t>
            </w:r>
            <w:r>
              <w:rPr>
                <w:rFonts w:ascii="Calibri" w:hAnsi="Calibri" w:cs="Calibri"/>
                <w:spacing w:val="-5"/>
              </w:rPr>
              <w:t xml:space="preserve"> </w:t>
            </w:r>
            <w:r>
              <w:rPr>
                <w:rFonts w:ascii="Calibri" w:hAnsi="Calibri" w:cs="Calibri"/>
              </w:rPr>
              <w:t>gemaa</w:t>
            </w:r>
            <w:r>
              <w:rPr>
                <w:rFonts w:ascii="Calibri" w:hAnsi="Calibri" w:cs="Calibri"/>
                <w:spacing w:val="-1"/>
              </w:rPr>
              <w:t>k</w:t>
            </w:r>
            <w:r>
              <w:rPr>
                <w:rFonts w:ascii="Calibri" w:hAnsi="Calibri" w:cs="Calibri"/>
              </w:rPr>
              <w:t>t</w:t>
            </w:r>
            <w:r>
              <w:rPr>
                <w:rFonts w:ascii="Calibri" w:hAnsi="Calibri" w:cs="Calibri"/>
                <w:spacing w:val="-7"/>
              </w:rPr>
              <w:t xml:space="preserve"> </w:t>
            </w:r>
            <w:r>
              <w:rPr>
                <w:rFonts w:ascii="Calibri" w:hAnsi="Calibri" w:cs="Calibri"/>
              </w:rPr>
              <w:t>met</w:t>
            </w:r>
            <w:r>
              <w:rPr>
                <w:rFonts w:ascii="Calibri" w:hAnsi="Calibri" w:cs="Calibri"/>
                <w:spacing w:val="-6"/>
              </w:rPr>
              <w:t xml:space="preserve"> </w:t>
            </w:r>
            <w:r>
              <w:rPr>
                <w:rFonts w:ascii="Calibri" w:hAnsi="Calibri" w:cs="Calibri"/>
              </w:rPr>
              <w:t>de</w:t>
            </w:r>
            <w:r>
              <w:rPr>
                <w:rFonts w:ascii="Calibri" w:hAnsi="Calibri" w:cs="Calibri"/>
                <w:spacing w:val="-6"/>
              </w:rPr>
              <w:t xml:space="preserve"> </w:t>
            </w:r>
            <w:r>
              <w:rPr>
                <w:rFonts w:ascii="Calibri" w:hAnsi="Calibri" w:cs="Calibri"/>
                <w:spacing w:val="-2"/>
              </w:rPr>
              <w:t>V</w:t>
            </w:r>
            <w:r>
              <w:rPr>
                <w:rFonts w:ascii="Calibri" w:hAnsi="Calibri" w:cs="Calibri"/>
              </w:rPr>
              <w:t>acature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1"/>
              <w:ind w:left="104" w:right="497"/>
            </w:pPr>
            <w:r>
              <w:rPr>
                <w:rFonts w:ascii="Calibri" w:hAnsi="Calibri" w:cs="Calibri"/>
              </w:rPr>
              <w:t>Volge</w:t>
            </w:r>
            <w:r>
              <w:rPr>
                <w:rFonts w:ascii="Calibri" w:hAnsi="Calibri" w:cs="Calibri"/>
                <w:spacing w:val="-1"/>
              </w:rPr>
              <w:t>n</w:t>
            </w:r>
            <w:r>
              <w:rPr>
                <w:rFonts w:ascii="Calibri" w:hAnsi="Calibri" w:cs="Calibri"/>
              </w:rPr>
              <w:t>de</w:t>
            </w:r>
            <w:r>
              <w:rPr>
                <w:rFonts w:ascii="Calibri" w:hAnsi="Calibri" w:cs="Calibri"/>
                <w:spacing w:val="-3"/>
              </w:rPr>
              <w:t xml:space="preserve"> </w:t>
            </w:r>
            <w:r>
              <w:rPr>
                <w:rFonts w:ascii="Calibri" w:hAnsi="Calibri" w:cs="Calibri"/>
                <w:spacing w:val="-2"/>
              </w:rPr>
              <w:t>w</w:t>
            </w:r>
            <w:r>
              <w:rPr>
                <w:rFonts w:ascii="Calibri" w:hAnsi="Calibri" w:cs="Calibri"/>
              </w:rPr>
              <w:t>eek</w:t>
            </w:r>
            <w:r>
              <w:rPr>
                <w:rFonts w:ascii="Calibri" w:hAnsi="Calibri" w:cs="Calibri"/>
                <w:spacing w:val="-7"/>
              </w:rPr>
              <w:t xml:space="preserve"> </w:t>
            </w:r>
            <w:r>
              <w:rPr>
                <w:rFonts w:ascii="Calibri" w:hAnsi="Calibri" w:cs="Calibri"/>
              </w:rPr>
              <w:t>28</w:t>
            </w:r>
            <w:r>
              <w:rPr>
                <w:rFonts w:ascii="Calibri" w:hAnsi="Calibri" w:cs="Calibri"/>
                <w:spacing w:val="-1"/>
              </w:rPr>
              <w:t xml:space="preserve"> </w:t>
            </w:r>
            <w:r>
              <w:rPr>
                <w:rFonts w:ascii="Calibri" w:hAnsi="Calibri" w:cs="Calibri"/>
              </w:rPr>
              <w:t>j</w:t>
            </w:r>
            <w:r>
              <w:rPr>
                <w:rFonts w:ascii="Calibri" w:hAnsi="Calibri" w:cs="Calibri"/>
                <w:spacing w:val="-2"/>
              </w:rPr>
              <w:t>a</w:t>
            </w:r>
            <w:r>
              <w:rPr>
                <w:rFonts w:ascii="Calibri" w:hAnsi="Calibri" w:cs="Calibri"/>
              </w:rPr>
              <w:t>nu</w:t>
            </w:r>
            <w:r>
              <w:rPr>
                <w:rFonts w:ascii="Calibri" w:hAnsi="Calibri" w:cs="Calibri"/>
                <w:spacing w:val="-3"/>
              </w:rPr>
              <w:t>a</w:t>
            </w:r>
            <w:r>
              <w:rPr>
                <w:rFonts w:ascii="Calibri" w:hAnsi="Calibri" w:cs="Calibri"/>
              </w:rPr>
              <w:t>ri,</w:t>
            </w:r>
            <w:r>
              <w:rPr>
                <w:rFonts w:ascii="Calibri" w:hAnsi="Calibri" w:cs="Calibri"/>
                <w:w w:val="99"/>
              </w:rPr>
              <w:t xml:space="preserve"> </w:t>
            </w:r>
            <w:r>
              <w:rPr>
                <w:rFonts w:ascii="Calibri" w:hAnsi="Calibri" w:cs="Calibri"/>
              </w:rPr>
              <w:t>Vacature</w:t>
            </w:r>
            <w:r>
              <w:rPr>
                <w:rFonts w:ascii="Calibri" w:hAnsi="Calibri" w:cs="Calibri"/>
                <w:spacing w:val="-13"/>
              </w:rPr>
              <w:t xml:space="preserve"> </w:t>
            </w:r>
            <w:r>
              <w:rPr>
                <w:rFonts w:ascii="Calibri" w:hAnsi="Calibri" w:cs="Calibri"/>
              </w:rPr>
              <w:t>i</w:t>
            </w:r>
            <w:r>
              <w:rPr>
                <w:rFonts w:ascii="Calibri" w:hAnsi="Calibri" w:cs="Calibri"/>
                <w:spacing w:val="1"/>
              </w:rPr>
              <w:t>n</w:t>
            </w:r>
            <w:r>
              <w:rPr>
                <w:rFonts w:ascii="Calibri" w:hAnsi="Calibri" w:cs="Calibri"/>
                <w:spacing w:val="-3"/>
              </w:rPr>
              <w:t>l</w:t>
            </w:r>
            <w:r>
              <w:rPr>
                <w:rFonts w:ascii="Calibri" w:hAnsi="Calibri" w:cs="Calibri"/>
              </w:rPr>
              <w:t>ever</w:t>
            </w:r>
            <w:r>
              <w:rPr>
                <w:rFonts w:ascii="Calibri" w:hAnsi="Calibri" w:cs="Calibri"/>
                <w:spacing w:val="-2"/>
              </w:rPr>
              <w:t>e</w:t>
            </w:r>
            <w:r>
              <w:rPr>
                <w:rFonts w:ascii="Calibri" w:hAnsi="Calibri" w:cs="Calibri"/>
              </w:rPr>
              <w:t>n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767"/>
        </w:trPr>
        <w:tc>
          <w:tcPr>
            <w:tcW w:w="13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291" w:lineRule="exact"/>
              <w:ind w:left="102"/>
            </w:pPr>
            <w:r>
              <w:rPr>
                <w:rFonts w:ascii="Calibri" w:hAnsi="Calibri" w:cs="Calibri"/>
              </w:rPr>
              <w:t>28-</w:t>
            </w:r>
            <w:r>
              <w:rPr>
                <w:rFonts w:ascii="Calibri" w:hAnsi="Calibri" w:cs="Calibri"/>
                <w:spacing w:val="-2"/>
              </w:rPr>
              <w:t>0</w:t>
            </w:r>
            <w:r>
              <w:rPr>
                <w:rFonts w:ascii="Calibri" w:hAnsi="Calibri" w:cs="Calibri"/>
              </w:rPr>
              <w:t>1-</w:t>
            </w:r>
            <w:r>
              <w:rPr>
                <w:rFonts w:ascii="Calibri" w:hAnsi="Calibri" w:cs="Calibri"/>
                <w:spacing w:val="-2"/>
              </w:rPr>
              <w:t>2</w:t>
            </w:r>
            <w:r>
              <w:rPr>
                <w:rFonts w:ascii="Calibri" w:hAnsi="Calibri" w:cs="Calibri"/>
              </w:rPr>
              <w:t>0</w:t>
            </w:r>
            <w:r>
              <w:rPr>
                <w:rFonts w:ascii="Calibri" w:hAnsi="Calibri" w:cs="Calibri"/>
                <w:spacing w:val="1"/>
              </w:rPr>
              <w:t>1</w:t>
            </w:r>
            <w:r>
              <w:rPr>
                <w:rFonts w:ascii="Calibri" w:hAnsi="Calibri" w:cs="Calibri"/>
              </w:rPr>
              <w:t>4</w:t>
            </w:r>
          </w:p>
        </w:tc>
        <w:tc>
          <w:tcPr>
            <w:tcW w:w="7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/>
        </w:tc>
        <w:tc>
          <w:tcPr>
            <w:tcW w:w="45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Lijstalinea"/>
              <w:numPr>
                <w:ilvl w:val="0"/>
                <w:numId w:val="15"/>
              </w:numPr>
              <w:tabs>
                <w:tab w:val="left" w:pos="825"/>
              </w:tabs>
              <w:kinsoku w:val="0"/>
              <w:overflowPunct w:val="0"/>
              <w:spacing w:line="291" w:lineRule="exact"/>
              <w:ind w:left="825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spacing w:val="-1"/>
              </w:rPr>
              <w:t>B</w:t>
            </w:r>
            <w:r>
              <w:rPr>
                <w:rFonts w:ascii="Calibri" w:hAnsi="Calibri" w:cs="Calibri"/>
              </w:rPr>
              <w:t>e</w:t>
            </w:r>
            <w:r>
              <w:rPr>
                <w:rFonts w:ascii="Calibri" w:hAnsi="Calibri" w:cs="Calibri"/>
                <w:spacing w:val="1"/>
              </w:rPr>
              <w:t>d</w:t>
            </w:r>
            <w:r>
              <w:rPr>
                <w:rFonts w:ascii="Calibri" w:hAnsi="Calibri" w:cs="Calibri"/>
              </w:rPr>
              <w:t>rij</w:t>
            </w:r>
            <w:r>
              <w:rPr>
                <w:rFonts w:ascii="Calibri" w:hAnsi="Calibri" w:cs="Calibri"/>
                <w:spacing w:val="1"/>
              </w:rPr>
              <w:t>f</w:t>
            </w:r>
            <w:r>
              <w:rPr>
                <w:rFonts w:ascii="Calibri" w:hAnsi="Calibri" w:cs="Calibri"/>
              </w:rPr>
              <w:t>s</w:t>
            </w:r>
            <w:r>
              <w:rPr>
                <w:rFonts w:ascii="Calibri" w:hAnsi="Calibri" w:cs="Calibri"/>
                <w:spacing w:val="-2"/>
              </w:rPr>
              <w:t>k</w:t>
            </w:r>
            <w:r>
              <w:rPr>
                <w:rFonts w:ascii="Calibri" w:hAnsi="Calibri" w:cs="Calibri"/>
              </w:rPr>
              <w:t>le</w:t>
            </w:r>
            <w:r>
              <w:rPr>
                <w:rFonts w:ascii="Calibri" w:hAnsi="Calibri" w:cs="Calibri"/>
                <w:spacing w:val="1"/>
              </w:rPr>
              <w:t>d</w:t>
            </w:r>
            <w:r>
              <w:rPr>
                <w:rFonts w:ascii="Calibri" w:hAnsi="Calibri" w:cs="Calibri"/>
                <w:spacing w:val="-3"/>
              </w:rPr>
              <w:t>i</w:t>
            </w:r>
            <w:r>
              <w:rPr>
                <w:rFonts w:ascii="Calibri" w:hAnsi="Calibri" w:cs="Calibri"/>
              </w:rPr>
              <w:t>ng</w:t>
            </w:r>
            <w:r>
              <w:rPr>
                <w:rFonts w:ascii="Calibri" w:hAnsi="Calibri" w:cs="Calibri"/>
                <w:spacing w:val="-6"/>
              </w:rPr>
              <w:t xml:space="preserve"> </w:t>
            </w:r>
            <w:r>
              <w:rPr>
                <w:rFonts w:ascii="Calibri" w:hAnsi="Calibri" w:cs="Calibri"/>
                <w:spacing w:val="-2"/>
              </w:rPr>
              <w:t>o</w:t>
            </w:r>
            <w:r>
              <w:rPr>
                <w:rFonts w:ascii="Calibri" w:hAnsi="Calibri" w:cs="Calibri"/>
              </w:rPr>
              <w:t>pge</w:t>
            </w:r>
            <w:r>
              <w:rPr>
                <w:rFonts w:ascii="Calibri" w:hAnsi="Calibri" w:cs="Calibri"/>
                <w:spacing w:val="-1"/>
              </w:rPr>
              <w:t>z</w:t>
            </w:r>
            <w:r>
              <w:rPr>
                <w:rFonts w:ascii="Calibri" w:hAnsi="Calibri" w:cs="Calibri"/>
              </w:rPr>
              <w:t>o</w:t>
            </w:r>
            <w:r>
              <w:rPr>
                <w:rFonts w:ascii="Calibri" w:hAnsi="Calibri" w:cs="Calibri"/>
                <w:spacing w:val="-1"/>
              </w:rPr>
              <w:t>c</w:t>
            </w:r>
            <w:r>
              <w:rPr>
                <w:rFonts w:ascii="Calibri" w:hAnsi="Calibri" w:cs="Calibri"/>
                <w:spacing w:val="-2"/>
              </w:rPr>
              <w:t>h</w:t>
            </w:r>
            <w:r>
              <w:rPr>
                <w:rFonts w:ascii="Calibri" w:hAnsi="Calibri" w:cs="Calibri"/>
              </w:rPr>
              <w:t>t</w:t>
            </w:r>
            <w:r>
              <w:rPr>
                <w:rFonts w:ascii="Calibri" w:hAnsi="Calibri" w:cs="Calibri"/>
                <w:spacing w:val="-5"/>
              </w:rPr>
              <w:t xml:space="preserve"> </w:t>
            </w:r>
            <w:r>
              <w:rPr>
                <w:rFonts w:ascii="Calibri" w:hAnsi="Calibri" w:cs="Calibri"/>
                <w:spacing w:val="-1"/>
              </w:rPr>
              <w:t>(</w:t>
            </w:r>
            <w:r>
              <w:rPr>
                <w:rFonts w:ascii="Calibri" w:hAnsi="Calibri" w:cs="Calibri"/>
              </w:rPr>
              <w:t>Sanne)</w:t>
            </w:r>
          </w:p>
          <w:p w:rsidR="00447E00" w:rsidRDefault="00447E00">
            <w:pPr>
              <w:pStyle w:val="Lijstalinea"/>
              <w:numPr>
                <w:ilvl w:val="0"/>
                <w:numId w:val="15"/>
              </w:numPr>
              <w:tabs>
                <w:tab w:val="left" w:pos="825"/>
              </w:tabs>
              <w:kinsoku w:val="0"/>
              <w:overflowPunct w:val="0"/>
              <w:ind w:left="825" w:right="129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Die</w:t>
            </w:r>
            <w:r>
              <w:rPr>
                <w:rFonts w:ascii="Calibri" w:hAnsi="Calibri" w:cs="Calibri"/>
                <w:spacing w:val="1"/>
              </w:rPr>
              <w:t>n</w:t>
            </w:r>
            <w:r>
              <w:rPr>
                <w:rFonts w:ascii="Calibri" w:hAnsi="Calibri" w:cs="Calibri"/>
                <w:spacing w:val="-3"/>
              </w:rPr>
              <w:t>s</w:t>
            </w:r>
            <w:r>
              <w:rPr>
                <w:rFonts w:ascii="Calibri" w:hAnsi="Calibri" w:cs="Calibri"/>
              </w:rPr>
              <w:t>troo</w:t>
            </w:r>
            <w:r>
              <w:rPr>
                <w:rFonts w:ascii="Calibri" w:hAnsi="Calibri" w:cs="Calibri"/>
                <w:spacing w:val="-3"/>
              </w:rPr>
              <w:t>s</w:t>
            </w:r>
            <w:r>
              <w:rPr>
                <w:rFonts w:ascii="Calibri" w:hAnsi="Calibri" w:cs="Calibri"/>
              </w:rPr>
              <w:t>ter</w:t>
            </w:r>
            <w:r>
              <w:rPr>
                <w:rFonts w:ascii="Calibri" w:hAnsi="Calibri" w:cs="Calibri"/>
                <w:spacing w:val="-3"/>
              </w:rPr>
              <w:t xml:space="preserve"> </w:t>
            </w:r>
            <w:r>
              <w:rPr>
                <w:rFonts w:ascii="Calibri" w:hAnsi="Calibri" w:cs="Calibri"/>
              </w:rPr>
              <w:t>is</w:t>
            </w:r>
            <w:r>
              <w:rPr>
                <w:rFonts w:ascii="Calibri" w:hAnsi="Calibri" w:cs="Calibri"/>
                <w:spacing w:val="-5"/>
              </w:rPr>
              <w:t xml:space="preserve"> </w:t>
            </w:r>
            <w:r>
              <w:rPr>
                <w:rFonts w:ascii="Calibri" w:hAnsi="Calibri" w:cs="Calibri"/>
                <w:spacing w:val="-2"/>
              </w:rPr>
              <w:t>k</w:t>
            </w:r>
            <w:r>
              <w:rPr>
                <w:rFonts w:ascii="Calibri" w:hAnsi="Calibri" w:cs="Calibri"/>
              </w:rPr>
              <w:t>laar</w:t>
            </w:r>
            <w:r>
              <w:rPr>
                <w:rFonts w:ascii="Calibri" w:hAnsi="Calibri" w:cs="Calibri"/>
                <w:spacing w:val="-3"/>
              </w:rPr>
              <w:t xml:space="preserve"> </w:t>
            </w:r>
            <w:r>
              <w:rPr>
                <w:rFonts w:ascii="Calibri" w:hAnsi="Calibri" w:cs="Calibri"/>
                <w:spacing w:val="-2"/>
              </w:rPr>
              <w:t>e</w:t>
            </w:r>
            <w:r>
              <w:rPr>
                <w:rFonts w:ascii="Calibri" w:hAnsi="Calibri" w:cs="Calibri"/>
              </w:rPr>
              <w:t>n</w:t>
            </w:r>
            <w:r>
              <w:rPr>
                <w:rFonts w:ascii="Calibri" w:hAnsi="Calibri" w:cs="Calibri"/>
                <w:spacing w:val="-5"/>
              </w:rPr>
              <w:t xml:space="preserve"> </w:t>
            </w:r>
            <w:r>
              <w:rPr>
                <w:rFonts w:ascii="Calibri" w:hAnsi="Calibri" w:cs="Calibri"/>
              </w:rPr>
              <w:t>bego</w:t>
            </w:r>
            <w:r>
              <w:rPr>
                <w:rFonts w:ascii="Calibri" w:hAnsi="Calibri" w:cs="Calibri"/>
                <w:spacing w:val="-2"/>
              </w:rPr>
              <w:t>n</w:t>
            </w:r>
            <w:r>
              <w:rPr>
                <w:rFonts w:ascii="Calibri" w:hAnsi="Calibri" w:cs="Calibri"/>
              </w:rPr>
              <w:t>nen</w:t>
            </w:r>
            <w:r>
              <w:rPr>
                <w:rFonts w:ascii="Calibri" w:hAnsi="Calibri" w:cs="Calibri"/>
                <w:w w:val="99"/>
              </w:rPr>
              <w:t xml:space="preserve"> </w:t>
            </w:r>
            <w:r>
              <w:rPr>
                <w:rFonts w:ascii="Calibri" w:hAnsi="Calibri" w:cs="Calibri"/>
              </w:rPr>
              <w:t>met</w:t>
            </w:r>
            <w:r>
              <w:rPr>
                <w:rFonts w:ascii="Calibri" w:hAnsi="Calibri" w:cs="Calibri"/>
                <w:spacing w:val="-3"/>
              </w:rPr>
              <w:t xml:space="preserve"> </w:t>
            </w:r>
            <w:r>
              <w:rPr>
                <w:rFonts w:ascii="Calibri" w:hAnsi="Calibri" w:cs="Calibri"/>
              </w:rPr>
              <w:t>prom</w:t>
            </w:r>
            <w:r>
              <w:rPr>
                <w:rFonts w:ascii="Calibri" w:hAnsi="Calibri" w:cs="Calibri"/>
                <w:spacing w:val="-2"/>
              </w:rPr>
              <w:t>o</w:t>
            </w:r>
            <w:r>
              <w:rPr>
                <w:rFonts w:ascii="Calibri" w:hAnsi="Calibri" w:cs="Calibri"/>
              </w:rPr>
              <w:t>tie</w:t>
            </w:r>
            <w:r>
              <w:rPr>
                <w:rFonts w:ascii="Calibri" w:hAnsi="Calibri" w:cs="Calibri"/>
                <w:spacing w:val="-3"/>
              </w:rPr>
              <w:t xml:space="preserve"> </w:t>
            </w:r>
            <w:r>
              <w:rPr>
                <w:rFonts w:ascii="Calibri" w:hAnsi="Calibri" w:cs="Calibri"/>
              </w:rPr>
              <w:t>van</w:t>
            </w:r>
            <w:r>
              <w:rPr>
                <w:rFonts w:ascii="Calibri" w:hAnsi="Calibri" w:cs="Calibri"/>
                <w:spacing w:val="-4"/>
              </w:rPr>
              <w:t xml:space="preserve"> </w:t>
            </w:r>
            <w:r>
              <w:rPr>
                <w:rFonts w:ascii="Calibri" w:hAnsi="Calibri" w:cs="Calibri"/>
              </w:rPr>
              <w:t>de</w:t>
            </w:r>
            <w:r>
              <w:rPr>
                <w:rFonts w:ascii="Calibri" w:hAnsi="Calibri" w:cs="Calibri"/>
                <w:spacing w:val="-4"/>
              </w:rPr>
              <w:t xml:space="preserve"> </w:t>
            </w:r>
            <w:r>
              <w:rPr>
                <w:rFonts w:ascii="Calibri" w:hAnsi="Calibri" w:cs="Calibri"/>
              </w:rPr>
              <w:t>pr</w:t>
            </w:r>
            <w:r>
              <w:rPr>
                <w:rFonts w:ascii="Calibri" w:hAnsi="Calibri" w:cs="Calibri"/>
                <w:spacing w:val="-2"/>
              </w:rPr>
              <w:t>ak</w:t>
            </w:r>
            <w:r>
              <w:rPr>
                <w:rFonts w:ascii="Calibri" w:hAnsi="Calibri" w:cs="Calibri"/>
              </w:rPr>
              <w:t>tijk</w:t>
            </w:r>
            <w:r>
              <w:rPr>
                <w:rFonts w:ascii="Calibri" w:hAnsi="Calibri" w:cs="Calibri"/>
                <w:spacing w:val="-3"/>
              </w:rPr>
              <w:t xml:space="preserve"> </w:t>
            </w:r>
            <w:r>
              <w:rPr>
                <w:rFonts w:ascii="Calibri" w:hAnsi="Calibri" w:cs="Calibri"/>
                <w:spacing w:val="-1"/>
              </w:rPr>
              <w:t>(</w:t>
            </w:r>
            <w:r>
              <w:rPr>
                <w:rFonts w:ascii="Calibri" w:hAnsi="Calibri" w:cs="Calibri"/>
              </w:rPr>
              <w:t>Linda)</w:t>
            </w:r>
          </w:p>
          <w:p w:rsidR="00447E00" w:rsidRDefault="00447E00">
            <w:pPr>
              <w:pStyle w:val="Lijstalinea"/>
              <w:numPr>
                <w:ilvl w:val="0"/>
                <w:numId w:val="15"/>
              </w:numPr>
              <w:tabs>
                <w:tab w:val="left" w:pos="825"/>
              </w:tabs>
              <w:kinsoku w:val="0"/>
              <w:overflowPunct w:val="0"/>
              <w:spacing w:line="293" w:lineRule="exact"/>
              <w:ind w:left="825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spacing w:val="-1"/>
              </w:rPr>
              <w:t>H</w:t>
            </w:r>
            <w:r>
              <w:rPr>
                <w:rFonts w:ascii="Calibri" w:hAnsi="Calibri" w:cs="Calibri"/>
              </w:rPr>
              <w:t xml:space="preserve">et </w:t>
            </w:r>
            <w:r>
              <w:rPr>
                <w:rFonts w:ascii="Calibri" w:hAnsi="Calibri" w:cs="Calibri"/>
                <w:spacing w:val="-2"/>
              </w:rPr>
              <w:t>b</w:t>
            </w:r>
            <w:r>
              <w:rPr>
                <w:rFonts w:ascii="Calibri" w:hAnsi="Calibri" w:cs="Calibri"/>
              </w:rPr>
              <w:t>eschrijven</w:t>
            </w:r>
            <w:r>
              <w:rPr>
                <w:rFonts w:ascii="Calibri" w:hAnsi="Calibri" w:cs="Calibri"/>
                <w:spacing w:val="-3"/>
              </w:rPr>
              <w:t xml:space="preserve"> </w:t>
            </w:r>
            <w:r>
              <w:rPr>
                <w:rFonts w:ascii="Calibri" w:hAnsi="Calibri" w:cs="Calibri"/>
              </w:rPr>
              <w:t>van</w:t>
            </w:r>
            <w:r>
              <w:rPr>
                <w:rFonts w:ascii="Calibri" w:hAnsi="Calibri" w:cs="Calibri"/>
                <w:spacing w:val="-3"/>
              </w:rPr>
              <w:t xml:space="preserve"> </w:t>
            </w:r>
            <w:r>
              <w:rPr>
                <w:rFonts w:ascii="Calibri" w:hAnsi="Calibri" w:cs="Calibri"/>
              </w:rPr>
              <w:t>alle</w:t>
            </w:r>
            <w:r>
              <w:rPr>
                <w:rFonts w:ascii="Calibri" w:hAnsi="Calibri" w:cs="Calibri"/>
                <w:spacing w:val="-3"/>
              </w:rPr>
              <w:t xml:space="preserve"> </w:t>
            </w:r>
            <w:r>
              <w:rPr>
                <w:rFonts w:ascii="Calibri" w:hAnsi="Calibri" w:cs="Calibri"/>
              </w:rPr>
              <w:t>r</w:t>
            </w:r>
            <w:r>
              <w:rPr>
                <w:rFonts w:ascii="Calibri" w:hAnsi="Calibri" w:cs="Calibri"/>
                <w:spacing w:val="1"/>
              </w:rPr>
              <w:t>u</w:t>
            </w:r>
            <w:r>
              <w:rPr>
                <w:rFonts w:ascii="Calibri" w:hAnsi="Calibri" w:cs="Calibri"/>
              </w:rPr>
              <w:t>im</w:t>
            </w:r>
            <w:r>
              <w:rPr>
                <w:rFonts w:ascii="Calibri" w:hAnsi="Calibri" w:cs="Calibri"/>
                <w:spacing w:val="1"/>
              </w:rPr>
              <w:t>t</w:t>
            </w:r>
            <w:r>
              <w:rPr>
                <w:rFonts w:ascii="Calibri" w:hAnsi="Calibri" w:cs="Calibri"/>
              </w:rPr>
              <w:t>es.</w:t>
            </w:r>
          </w:p>
          <w:p w:rsidR="00447E00" w:rsidRDefault="00447E00">
            <w:pPr>
              <w:pStyle w:val="TableParagraph"/>
              <w:kinsoku w:val="0"/>
              <w:overflowPunct w:val="0"/>
              <w:ind w:left="16"/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Wat</w:t>
            </w:r>
            <w:r>
              <w:rPr>
                <w:rFonts w:ascii="Calibri" w:hAnsi="Calibri" w:cs="Calibri"/>
                <w:spacing w:val="-1"/>
              </w:rPr>
              <w:t xml:space="preserve"> </w:t>
            </w:r>
            <w:r>
              <w:rPr>
                <w:rFonts w:ascii="Calibri" w:hAnsi="Calibri" w:cs="Calibri"/>
              </w:rPr>
              <w:t>er</w:t>
            </w:r>
            <w:r>
              <w:rPr>
                <w:rFonts w:ascii="Calibri" w:hAnsi="Calibri" w:cs="Calibri"/>
                <w:spacing w:val="-3"/>
              </w:rPr>
              <w:t xml:space="preserve"> </w:t>
            </w:r>
            <w:r>
              <w:rPr>
                <w:rFonts w:ascii="Calibri" w:hAnsi="Calibri" w:cs="Calibri"/>
              </w:rPr>
              <w:t>sta</w:t>
            </w:r>
            <w:r>
              <w:rPr>
                <w:rFonts w:ascii="Calibri" w:hAnsi="Calibri" w:cs="Calibri"/>
                <w:spacing w:val="-2"/>
              </w:rPr>
              <w:t>a</w:t>
            </w:r>
            <w:r>
              <w:rPr>
                <w:rFonts w:ascii="Calibri" w:hAnsi="Calibri" w:cs="Calibri"/>
              </w:rPr>
              <w:t>t,</w:t>
            </w:r>
            <w:r>
              <w:rPr>
                <w:rFonts w:ascii="Calibri" w:hAnsi="Calibri" w:cs="Calibri"/>
                <w:spacing w:val="-3"/>
              </w:rPr>
              <w:t xml:space="preserve"> i</w:t>
            </w:r>
            <w:r>
              <w:rPr>
                <w:rFonts w:ascii="Calibri" w:hAnsi="Calibri" w:cs="Calibri"/>
              </w:rPr>
              <w:t>nve</w:t>
            </w:r>
            <w:r>
              <w:rPr>
                <w:rFonts w:ascii="Calibri" w:hAnsi="Calibri" w:cs="Calibri"/>
                <w:spacing w:val="-2"/>
              </w:rPr>
              <w:t>n</w:t>
            </w:r>
            <w:r>
              <w:rPr>
                <w:rFonts w:ascii="Calibri" w:hAnsi="Calibri" w:cs="Calibri"/>
              </w:rPr>
              <w:t>taris.</w:t>
            </w:r>
            <w:r>
              <w:rPr>
                <w:rFonts w:ascii="Calibri" w:hAnsi="Calibri" w:cs="Calibri"/>
                <w:spacing w:val="-4"/>
              </w:rPr>
              <w:t xml:space="preserve"> </w:t>
            </w:r>
            <w:r>
              <w:rPr>
                <w:rFonts w:ascii="Calibri" w:hAnsi="Calibri" w:cs="Calibri"/>
              </w:rPr>
              <w:t>( Iris)</w:t>
            </w:r>
          </w:p>
          <w:p w:rsidR="00447E00" w:rsidRDefault="00447E00">
            <w:pPr>
              <w:pStyle w:val="Lijstalinea"/>
              <w:numPr>
                <w:ilvl w:val="0"/>
                <w:numId w:val="15"/>
              </w:numPr>
              <w:tabs>
                <w:tab w:val="left" w:pos="825"/>
              </w:tabs>
              <w:kinsoku w:val="0"/>
              <w:overflowPunct w:val="0"/>
              <w:spacing w:line="292" w:lineRule="exact"/>
              <w:ind w:left="825"/>
            </w:pPr>
            <w:r>
              <w:rPr>
                <w:rFonts w:ascii="Calibri" w:hAnsi="Calibri" w:cs="Calibri"/>
              </w:rPr>
              <w:t>Vacature</w:t>
            </w:r>
            <w:r>
              <w:rPr>
                <w:rFonts w:ascii="Calibri" w:hAnsi="Calibri" w:cs="Calibri"/>
                <w:spacing w:val="-9"/>
              </w:rPr>
              <w:t xml:space="preserve"> </w:t>
            </w:r>
            <w:r>
              <w:rPr>
                <w:rFonts w:ascii="Calibri" w:hAnsi="Calibri" w:cs="Calibri"/>
              </w:rPr>
              <w:t>a</w:t>
            </w:r>
            <w:r>
              <w:rPr>
                <w:rFonts w:ascii="Calibri" w:hAnsi="Calibri" w:cs="Calibri"/>
                <w:spacing w:val="1"/>
              </w:rPr>
              <w:t>f</w:t>
            </w:r>
            <w:r>
              <w:rPr>
                <w:rFonts w:ascii="Calibri" w:hAnsi="Calibri" w:cs="Calibri"/>
                <w:spacing w:val="-3"/>
              </w:rPr>
              <w:t>g</w:t>
            </w:r>
            <w:r>
              <w:rPr>
                <w:rFonts w:ascii="Calibri" w:hAnsi="Calibri" w:cs="Calibri"/>
              </w:rPr>
              <w:t>emaakt</w:t>
            </w:r>
            <w:r>
              <w:rPr>
                <w:rFonts w:ascii="Calibri" w:hAnsi="Calibri" w:cs="Calibri"/>
                <w:spacing w:val="-9"/>
              </w:rPr>
              <w:t xml:space="preserve"> </w:t>
            </w:r>
            <w:r>
              <w:rPr>
                <w:rFonts w:ascii="Calibri" w:hAnsi="Calibri" w:cs="Calibri"/>
              </w:rPr>
              <w:t>en</w:t>
            </w:r>
            <w:r>
              <w:rPr>
                <w:rFonts w:ascii="Calibri" w:hAnsi="Calibri" w:cs="Calibri"/>
                <w:spacing w:val="-7"/>
              </w:rPr>
              <w:t xml:space="preserve"> </w:t>
            </w:r>
            <w:r>
              <w:rPr>
                <w:rFonts w:ascii="Calibri" w:hAnsi="Calibri" w:cs="Calibri"/>
                <w:spacing w:val="-3"/>
              </w:rPr>
              <w:t>i</w:t>
            </w:r>
            <w:r>
              <w:rPr>
                <w:rFonts w:ascii="Calibri" w:hAnsi="Calibri" w:cs="Calibri"/>
              </w:rPr>
              <w:t>ngeleve</w:t>
            </w:r>
            <w:r>
              <w:rPr>
                <w:rFonts w:ascii="Calibri" w:hAnsi="Calibri" w:cs="Calibri"/>
                <w:spacing w:val="-2"/>
              </w:rPr>
              <w:t>r</w:t>
            </w:r>
            <w:r>
              <w:rPr>
                <w:rFonts w:ascii="Calibri" w:hAnsi="Calibri" w:cs="Calibri"/>
              </w:rPr>
              <w:t>d.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291" w:lineRule="exact"/>
              <w:ind w:left="104"/>
            </w:pPr>
            <w:r>
              <w:rPr>
                <w:rFonts w:ascii="Calibri" w:hAnsi="Calibri" w:cs="Calibri"/>
              </w:rPr>
              <w:t>Vacature</w:t>
            </w:r>
            <w:r>
              <w:rPr>
                <w:rFonts w:ascii="Calibri" w:hAnsi="Calibri" w:cs="Calibri"/>
                <w:spacing w:val="-15"/>
              </w:rPr>
              <w:t xml:space="preserve"> </w:t>
            </w:r>
            <w:r>
              <w:rPr>
                <w:rFonts w:ascii="Calibri" w:hAnsi="Calibri" w:cs="Calibri"/>
              </w:rPr>
              <w:t>i</w:t>
            </w:r>
            <w:r>
              <w:rPr>
                <w:rFonts w:ascii="Calibri" w:hAnsi="Calibri" w:cs="Calibri"/>
                <w:spacing w:val="1"/>
              </w:rPr>
              <w:t>n</w:t>
            </w:r>
            <w:r>
              <w:rPr>
                <w:rFonts w:ascii="Calibri" w:hAnsi="Calibri" w:cs="Calibri"/>
                <w:spacing w:val="-3"/>
              </w:rPr>
              <w:t>g</w:t>
            </w:r>
            <w:r>
              <w:rPr>
                <w:rFonts w:ascii="Calibri" w:hAnsi="Calibri" w:cs="Calibri"/>
              </w:rPr>
              <w:t>el</w:t>
            </w:r>
            <w:r>
              <w:rPr>
                <w:rFonts w:ascii="Calibri" w:hAnsi="Calibri" w:cs="Calibri"/>
                <w:spacing w:val="1"/>
              </w:rPr>
              <w:t>e</w:t>
            </w:r>
            <w:r>
              <w:rPr>
                <w:rFonts w:ascii="Calibri" w:hAnsi="Calibri" w:cs="Calibri"/>
              </w:rPr>
              <w:t>ve</w:t>
            </w:r>
            <w:r>
              <w:rPr>
                <w:rFonts w:ascii="Calibri" w:hAnsi="Calibri" w:cs="Calibri"/>
                <w:spacing w:val="-2"/>
              </w:rPr>
              <w:t>r</w:t>
            </w:r>
            <w:r>
              <w:rPr>
                <w:rFonts w:ascii="Calibri" w:hAnsi="Calibri" w:cs="Calibri"/>
              </w:rPr>
              <w:t>d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769"/>
        </w:trPr>
        <w:tc>
          <w:tcPr>
            <w:tcW w:w="13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before="1"/>
              <w:ind w:left="102"/>
            </w:pPr>
            <w:r>
              <w:rPr>
                <w:rFonts w:ascii="Calibri" w:hAnsi="Calibri" w:cs="Calibri"/>
              </w:rPr>
              <w:t>04-</w:t>
            </w:r>
            <w:r>
              <w:rPr>
                <w:rFonts w:ascii="Calibri" w:hAnsi="Calibri" w:cs="Calibri"/>
                <w:spacing w:val="-2"/>
              </w:rPr>
              <w:t>0</w:t>
            </w:r>
            <w:r>
              <w:rPr>
                <w:rFonts w:ascii="Calibri" w:hAnsi="Calibri" w:cs="Calibri"/>
              </w:rPr>
              <w:t>2-</w:t>
            </w:r>
            <w:r>
              <w:rPr>
                <w:rFonts w:ascii="Calibri" w:hAnsi="Calibri" w:cs="Calibri"/>
                <w:spacing w:val="-2"/>
              </w:rPr>
              <w:t>2</w:t>
            </w:r>
            <w:r>
              <w:rPr>
                <w:rFonts w:ascii="Calibri" w:hAnsi="Calibri" w:cs="Calibri"/>
              </w:rPr>
              <w:t>0</w:t>
            </w:r>
            <w:r>
              <w:rPr>
                <w:rFonts w:ascii="Calibri" w:hAnsi="Calibri" w:cs="Calibri"/>
                <w:spacing w:val="1"/>
              </w:rPr>
              <w:t>1</w:t>
            </w:r>
            <w:r>
              <w:rPr>
                <w:rFonts w:ascii="Calibri" w:hAnsi="Calibri" w:cs="Calibri"/>
              </w:rPr>
              <w:t>4</w:t>
            </w:r>
          </w:p>
        </w:tc>
        <w:tc>
          <w:tcPr>
            <w:tcW w:w="7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/>
        </w:tc>
        <w:tc>
          <w:tcPr>
            <w:tcW w:w="45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Lijstalinea"/>
              <w:numPr>
                <w:ilvl w:val="0"/>
                <w:numId w:val="14"/>
              </w:numPr>
              <w:tabs>
                <w:tab w:val="left" w:pos="825"/>
              </w:tabs>
              <w:kinsoku w:val="0"/>
              <w:overflowPunct w:val="0"/>
              <w:spacing w:before="1"/>
              <w:ind w:left="825" w:right="536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Ver</w:t>
            </w:r>
            <w:r>
              <w:rPr>
                <w:rFonts w:ascii="Calibri" w:hAnsi="Calibri" w:cs="Calibri"/>
                <w:spacing w:val="1"/>
              </w:rPr>
              <w:t>d</w:t>
            </w:r>
            <w:r>
              <w:rPr>
                <w:rFonts w:ascii="Calibri" w:hAnsi="Calibri" w:cs="Calibri"/>
              </w:rPr>
              <w:t>er</w:t>
            </w:r>
            <w:r>
              <w:rPr>
                <w:rFonts w:ascii="Calibri" w:hAnsi="Calibri" w:cs="Calibri"/>
                <w:spacing w:val="-8"/>
              </w:rPr>
              <w:t xml:space="preserve"> </w:t>
            </w:r>
            <w:r>
              <w:rPr>
                <w:rFonts w:ascii="Calibri" w:hAnsi="Calibri" w:cs="Calibri"/>
              </w:rPr>
              <w:t>gega</w:t>
            </w:r>
            <w:r>
              <w:rPr>
                <w:rFonts w:ascii="Calibri" w:hAnsi="Calibri" w:cs="Calibri"/>
                <w:spacing w:val="-2"/>
              </w:rPr>
              <w:t>a</w:t>
            </w:r>
            <w:r>
              <w:rPr>
                <w:rFonts w:ascii="Calibri" w:hAnsi="Calibri" w:cs="Calibri"/>
              </w:rPr>
              <w:t>n</w:t>
            </w:r>
            <w:r>
              <w:rPr>
                <w:rFonts w:ascii="Calibri" w:hAnsi="Calibri" w:cs="Calibri"/>
                <w:spacing w:val="-6"/>
              </w:rPr>
              <w:t xml:space="preserve"> </w:t>
            </w:r>
            <w:r>
              <w:rPr>
                <w:rFonts w:ascii="Calibri" w:hAnsi="Calibri" w:cs="Calibri"/>
              </w:rPr>
              <w:t>m</w:t>
            </w:r>
            <w:r>
              <w:rPr>
                <w:rFonts w:ascii="Calibri" w:hAnsi="Calibri" w:cs="Calibri"/>
                <w:spacing w:val="-2"/>
              </w:rPr>
              <w:t>e</w:t>
            </w:r>
            <w:r>
              <w:rPr>
                <w:rFonts w:ascii="Calibri" w:hAnsi="Calibri" w:cs="Calibri"/>
              </w:rPr>
              <w:t>t</w:t>
            </w:r>
            <w:r>
              <w:rPr>
                <w:rFonts w:ascii="Calibri" w:hAnsi="Calibri" w:cs="Calibri"/>
                <w:spacing w:val="-5"/>
              </w:rPr>
              <w:t xml:space="preserve"> </w:t>
            </w:r>
            <w:r>
              <w:rPr>
                <w:rFonts w:ascii="Calibri" w:hAnsi="Calibri" w:cs="Calibri"/>
                <w:spacing w:val="-2"/>
              </w:rPr>
              <w:t>o</w:t>
            </w:r>
            <w:r>
              <w:rPr>
                <w:rFonts w:ascii="Calibri" w:hAnsi="Calibri" w:cs="Calibri"/>
              </w:rPr>
              <w:t>ms</w:t>
            </w:r>
            <w:r>
              <w:rPr>
                <w:rFonts w:ascii="Calibri" w:hAnsi="Calibri" w:cs="Calibri"/>
                <w:spacing w:val="-1"/>
              </w:rPr>
              <w:t>c</w:t>
            </w:r>
            <w:r>
              <w:rPr>
                <w:rFonts w:ascii="Calibri" w:hAnsi="Calibri" w:cs="Calibri"/>
              </w:rPr>
              <w:t>hrijvi</w:t>
            </w:r>
            <w:r>
              <w:rPr>
                <w:rFonts w:ascii="Calibri" w:hAnsi="Calibri" w:cs="Calibri"/>
                <w:spacing w:val="1"/>
              </w:rPr>
              <w:t>n</w:t>
            </w:r>
            <w:r>
              <w:rPr>
                <w:rFonts w:ascii="Calibri" w:hAnsi="Calibri" w:cs="Calibri"/>
              </w:rPr>
              <w:t>g</w:t>
            </w:r>
            <w:r>
              <w:rPr>
                <w:rFonts w:ascii="Calibri" w:hAnsi="Calibri" w:cs="Calibri"/>
                <w:w w:val="99"/>
              </w:rPr>
              <w:t xml:space="preserve"> </w:t>
            </w:r>
            <w:r>
              <w:rPr>
                <w:rFonts w:ascii="Calibri" w:hAnsi="Calibri" w:cs="Calibri"/>
              </w:rPr>
              <w:t>i</w:t>
            </w:r>
            <w:r>
              <w:rPr>
                <w:rFonts w:ascii="Calibri" w:hAnsi="Calibri" w:cs="Calibri"/>
                <w:spacing w:val="1"/>
              </w:rPr>
              <w:t>n</w:t>
            </w:r>
            <w:r>
              <w:rPr>
                <w:rFonts w:ascii="Calibri" w:hAnsi="Calibri" w:cs="Calibri"/>
              </w:rPr>
              <w:t>ve</w:t>
            </w:r>
            <w:r>
              <w:rPr>
                <w:rFonts w:ascii="Calibri" w:hAnsi="Calibri" w:cs="Calibri"/>
                <w:spacing w:val="-2"/>
              </w:rPr>
              <w:t>n</w:t>
            </w:r>
            <w:r>
              <w:rPr>
                <w:rFonts w:ascii="Calibri" w:hAnsi="Calibri" w:cs="Calibri"/>
              </w:rPr>
              <w:t>taris</w:t>
            </w:r>
          </w:p>
          <w:p w:rsidR="00447E00" w:rsidRDefault="00447E00">
            <w:pPr>
              <w:pStyle w:val="Lijstalinea"/>
              <w:numPr>
                <w:ilvl w:val="0"/>
                <w:numId w:val="14"/>
              </w:numPr>
              <w:tabs>
                <w:tab w:val="left" w:pos="825"/>
              </w:tabs>
              <w:kinsoku w:val="0"/>
              <w:overflowPunct w:val="0"/>
              <w:ind w:left="825" w:right="489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spacing w:val="-1"/>
              </w:rPr>
              <w:t>B</w:t>
            </w:r>
            <w:r>
              <w:rPr>
                <w:rFonts w:ascii="Calibri" w:hAnsi="Calibri" w:cs="Calibri"/>
              </w:rPr>
              <w:t>rie</w:t>
            </w:r>
            <w:r>
              <w:rPr>
                <w:rFonts w:ascii="Calibri" w:hAnsi="Calibri" w:cs="Calibri"/>
                <w:spacing w:val="1"/>
              </w:rPr>
              <w:t>f</w:t>
            </w:r>
            <w:r>
              <w:rPr>
                <w:rFonts w:ascii="Calibri" w:hAnsi="Calibri" w:cs="Calibri"/>
              </w:rPr>
              <w:t>p</w:t>
            </w:r>
            <w:r>
              <w:rPr>
                <w:rFonts w:ascii="Calibri" w:hAnsi="Calibri" w:cs="Calibri"/>
                <w:spacing w:val="-3"/>
              </w:rPr>
              <w:t>a</w:t>
            </w:r>
            <w:r>
              <w:rPr>
                <w:rFonts w:ascii="Calibri" w:hAnsi="Calibri" w:cs="Calibri"/>
              </w:rPr>
              <w:t>pier</w:t>
            </w:r>
            <w:r>
              <w:rPr>
                <w:rFonts w:ascii="Calibri" w:hAnsi="Calibri" w:cs="Calibri"/>
                <w:spacing w:val="-9"/>
              </w:rPr>
              <w:t xml:space="preserve"> </w:t>
            </w:r>
            <w:r>
              <w:rPr>
                <w:rFonts w:ascii="Calibri" w:hAnsi="Calibri" w:cs="Calibri"/>
              </w:rPr>
              <w:t>en</w:t>
            </w:r>
            <w:r>
              <w:rPr>
                <w:rFonts w:ascii="Calibri" w:hAnsi="Calibri" w:cs="Calibri"/>
                <w:spacing w:val="-6"/>
              </w:rPr>
              <w:t xml:space="preserve"> </w:t>
            </w:r>
            <w:r>
              <w:rPr>
                <w:rFonts w:ascii="Calibri" w:hAnsi="Calibri" w:cs="Calibri"/>
              </w:rPr>
              <w:t>vi</w:t>
            </w:r>
            <w:r>
              <w:rPr>
                <w:rFonts w:ascii="Calibri" w:hAnsi="Calibri" w:cs="Calibri"/>
                <w:spacing w:val="-1"/>
              </w:rPr>
              <w:t>s</w:t>
            </w:r>
            <w:r>
              <w:rPr>
                <w:rFonts w:ascii="Calibri" w:hAnsi="Calibri" w:cs="Calibri"/>
                <w:spacing w:val="-3"/>
              </w:rPr>
              <w:t>i</w:t>
            </w:r>
            <w:r>
              <w:rPr>
                <w:rFonts w:ascii="Calibri" w:hAnsi="Calibri" w:cs="Calibri"/>
              </w:rPr>
              <w:t>te</w:t>
            </w:r>
            <w:r>
              <w:rPr>
                <w:rFonts w:ascii="Calibri" w:hAnsi="Calibri" w:cs="Calibri"/>
                <w:spacing w:val="-1"/>
              </w:rPr>
              <w:t>k</w:t>
            </w:r>
            <w:r>
              <w:rPr>
                <w:rFonts w:ascii="Calibri" w:hAnsi="Calibri" w:cs="Calibri"/>
              </w:rPr>
              <w:t>aa</w:t>
            </w:r>
            <w:r>
              <w:rPr>
                <w:rFonts w:ascii="Calibri" w:hAnsi="Calibri" w:cs="Calibri"/>
                <w:spacing w:val="-2"/>
              </w:rPr>
              <w:t>r</w:t>
            </w:r>
            <w:r>
              <w:rPr>
                <w:rFonts w:ascii="Calibri" w:hAnsi="Calibri" w:cs="Calibri"/>
              </w:rPr>
              <w:t>tjes</w:t>
            </w:r>
            <w:r>
              <w:rPr>
                <w:rFonts w:ascii="Calibri" w:hAnsi="Calibri" w:cs="Calibri"/>
                <w:spacing w:val="-7"/>
              </w:rPr>
              <w:t xml:space="preserve"> </w:t>
            </w:r>
            <w:r>
              <w:rPr>
                <w:rFonts w:ascii="Calibri" w:hAnsi="Calibri" w:cs="Calibri"/>
              </w:rPr>
              <w:t>m</w:t>
            </w:r>
            <w:r>
              <w:rPr>
                <w:rFonts w:ascii="Calibri" w:hAnsi="Calibri" w:cs="Calibri"/>
                <w:spacing w:val="-2"/>
              </w:rPr>
              <w:t>e</w:t>
            </w:r>
            <w:r>
              <w:rPr>
                <w:rFonts w:ascii="Calibri" w:hAnsi="Calibri" w:cs="Calibri"/>
              </w:rPr>
              <w:t>e</w:t>
            </w:r>
            <w:r>
              <w:rPr>
                <w:rFonts w:ascii="Calibri" w:hAnsi="Calibri" w:cs="Calibri"/>
                <w:w w:val="99"/>
              </w:rPr>
              <w:t xml:space="preserve"> </w:t>
            </w:r>
            <w:r>
              <w:rPr>
                <w:rFonts w:ascii="Calibri" w:hAnsi="Calibri" w:cs="Calibri"/>
              </w:rPr>
              <w:t>bego</w:t>
            </w:r>
            <w:r>
              <w:rPr>
                <w:rFonts w:ascii="Calibri" w:hAnsi="Calibri" w:cs="Calibri"/>
                <w:spacing w:val="-2"/>
              </w:rPr>
              <w:t>n</w:t>
            </w:r>
            <w:r>
              <w:rPr>
                <w:rFonts w:ascii="Calibri" w:hAnsi="Calibri" w:cs="Calibri"/>
              </w:rPr>
              <w:t>nen</w:t>
            </w:r>
          </w:p>
          <w:p w:rsidR="00447E00" w:rsidRDefault="00447E00">
            <w:pPr>
              <w:pStyle w:val="Lijstalinea"/>
              <w:numPr>
                <w:ilvl w:val="0"/>
                <w:numId w:val="14"/>
              </w:numPr>
              <w:tabs>
                <w:tab w:val="left" w:pos="825"/>
              </w:tabs>
              <w:kinsoku w:val="0"/>
              <w:overflowPunct w:val="0"/>
              <w:ind w:left="825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Kosten</w:t>
            </w:r>
            <w:r>
              <w:rPr>
                <w:rFonts w:ascii="Calibri" w:hAnsi="Calibri" w:cs="Calibri"/>
                <w:spacing w:val="-7"/>
              </w:rPr>
              <w:t xml:space="preserve"> </w:t>
            </w:r>
            <w:r>
              <w:rPr>
                <w:rFonts w:ascii="Calibri" w:hAnsi="Calibri" w:cs="Calibri"/>
              </w:rPr>
              <w:t>i</w:t>
            </w:r>
            <w:r>
              <w:rPr>
                <w:rFonts w:ascii="Calibri" w:hAnsi="Calibri" w:cs="Calibri"/>
                <w:spacing w:val="1"/>
              </w:rPr>
              <w:t>n</w:t>
            </w:r>
            <w:r>
              <w:rPr>
                <w:rFonts w:ascii="Calibri" w:hAnsi="Calibri" w:cs="Calibri"/>
              </w:rPr>
              <w:t>v</w:t>
            </w:r>
            <w:r>
              <w:rPr>
                <w:rFonts w:ascii="Calibri" w:hAnsi="Calibri" w:cs="Calibri"/>
                <w:spacing w:val="-3"/>
              </w:rPr>
              <w:t>e</w:t>
            </w:r>
            <w:r>
              <w:rPr>
                <w:rFonts w:ascii="Calibri" w:hAnsi="Calibri" w:cs="Calibri"/>
              </w:rPr>
              <w:t>nt</w:t>
            </w:r>
            <w:r>
              <w:rPr>
                <w:rFonts w:ascii="Calibri" w:hAnsi="Calibri" w:cs="Calibri"/>
                <w:spacing w:val="-3"/>
              </w:rPr>
              <w:t>a</w:t>
            </w:r>
            <w:r>
              <w:rPr>
                <w:rFonts w:ascii="Calibri" w:hAnsi="Calibri" w:cs="Calibri"/>
              </w:rPr>
              <w:t>ris</w:t>
            </w:r>
            <w:r>
              <w:rPr>
                <w:rFonts w:ascii="Calibri" w:hAnsi="Calibri" w:cs="Calibri"/>
                <w:spacing w:val="-6"/>
              </w:rPr>
              <w:t xml:space="preserve"> </w:t>
            </w:r>
            <w:r>
              <w:rPr>
                <w:rFonts w:ascii="Calibri" w:hAnsi="Calibri" w:cs="Calibri"/>
              </w:rPr>
              <w:t>mee</w:t>
            </w:r>
            <w:r>
              <w:rPr>
                <w:rFonts w:ascii="Calibri" w:hAnsi="Calibri" w:cs="Calibri"/>
                <w:spacing w:val="-7"/>
              </w:rPr>
              <w:t xml:space="preserve"> </w:t>
            </w:r>
            <w:r>
              <w:rPr>
                <w:rFonts w:ascii="Calibri" w:hAnsi="Calibri" w:cs="Calibri"/>
                <w:spacing w:val="-2"/>
              </w:rPr>
              <w:t>b</w:t>
            </w:r>
            <w:r>
              <w:rPr>
                <w:rFonts w:ascii="Calibri" w:hAnsi="Calibri" w:cs="Calibri"/>
              </w:rPr>
              <w:t>egon</w:t>
            </w:r>
            <w:r>
              <w:rPr>
                <w:rFonts w:ascii="Calibri" w:hAnsi="Calibri" w:cs="Calibri"/>
                <w:spacing w:val="-2"/>
              </w:rPr>
              <w:t>n</w:t>
            </w:r>
            <w:r>
              <w:rPr>
                <w:rFonts w:ascii="Calibri" w:hAnsi="Calibri" w:cs="Calibri"/>
              </w:rPr>
              <w:t>en</w:t>
            </w:r>
          </w:p>
          <w:p w:rsidR="00447E00" w:rsidRDefault="00447E00">
            <w:pPr>
              <w:pStyle w:val="Lijstalinea"/>
              <w:numPr>
                <w:ilvl w:val="0"/>
                <w:numId w:val="14"/>
              </w:numPr>
              <w:tabs>
                <w:tab w:val="left" w:pos="825"/>
              </w:tabs>
              <w:kinsoku w:val="0"/>
              <w:overflowPunct w:val="0"/>
              <w:spacing w:line="292" w:lineRule="exact"/>
              <w:ind w:left="825"/>
            </w:pPr>
            <w:r>
              <w:rPr>
                <w:rFonts w:ascii="Calibri" w:hAnsi="Calibri" w:cs="Calibri"/>
              </w:rPr>
              <w:t>Solli</w:t>
            </w:r>
            <w:r>
              <w:rPr>
                <w:rFonts w:ascii="Calibri" w:hAnsi="Calibri" w:cs="Calibri"/>
                <w:spacing w:val="-1"/>
              </w:rPr>
              <w:t>c</w:t>
            </w:r>
            <w:r>
              <w:rPr>
                <w:rFonts w:ascii="Calibri" w:hAnsi="Calibri" w:cs="Calibri"/>
              </w:rPr>
              <w:t>i</w:t>
            </w:r>
            <w:r>
              <w:rPr>
                <w:rFonts w:ascii="Calibri" w:hAnsi="Calibri" w:cs="Calibri"/>
                <w:spacing w:val="1"/>
              </w:rPr>
              <w:t>t</w:t>
            </w:r>
            <w:r>
              <w:rPr>
                <w:rFonts w:ascii="Calibri" w:hAnsi="Calibri" w:cs="Calibri"/>
              </w:rPr>
              <w:t>a</w:t>
            </w:r>
            <w:r>
              <w:rPr>
                <w:rFonts w:ascii="Calibri" w:hAnsi="Calibri" w:cs="Calibri"/>
                <w:spacing w:val="1"/>
              </w:rPr>
              <w:t>t</w:t>
            </w:r>
            <w:r>
              <w:rPr>
                <w:rFonts w:ascii="Calibri" w:hAnsi="Calibri" w:cs="Calibri"/>
                <w:spacing w:val="-3"/>
              </w:rPr>
              <w:t>i</w:t>
            </w:r>
            <w:r>
              <w:rPr>
                <w:rFonts w:ascii="Calibri" w:hAnsi="Calibri" w:cs="Calibri"/>
              </w:rPr>
              <w:t>e</w:t>
            </w:r>
            <w:r>
              <w:rPr>
                <w:rFonts w:ascii="Calibri" w:hAnsi="Calibri" w:cs="Calibri"/>
                <w:spacing w:val="-8"/>
              </w:rPr>
              <w:t xml:space="preserve"> </w:t>
            </w:r>
            <w:r>
              <w:rPr>
                <w:rFonts w:ascii="Calibri" w:hAnsi="Calibri" w:cs="Calibri"/>
                <w:spacing w:val="-2"/>
              </w:rPr>
              <w:t>b</w:t>
            </w:r>
            <w:r>
              <w:rPr>
                <w:rFonts w:ascii="Calibri" w:hAnsi="Calibri" w:cs="Calibri"/>
              </w:rPr>
              <w:t>riev</w:t>
            </w:r>
            <w:r>
              <w:rPr>
                <w:rFonts w:ascii="Calibri" w:hAnsi="Calibri" w:cs="Calibri"/>
                <w:spacing w:val="1"/>
              </w:rPr>
              <w:t>e</w:t>
            </w:r>
            <w:r>
              <w:rPr>
                <w:rFonts w:ascii="Calibri" w:hAnsi="Calibri" w:cs="Calibri"/>
              </w:rPr>
              <w:t>n</w:t>
            </w:r>
            <w:r>
              <w:rPr>
                <w:rFonts w:ascii="Calibri" w:hAnsi="Calibri" w:cs="Calibri"/>
                <w:spacing w:val="-9"/>
              </w:rPr>
              <w:t xml:space="preserve"> </w:t>
            </w:r>
            <w:r>
              <w:rPr>
                <w:rFonts w:ascii="Calibri" w:hAnsi="Calibri" w:cs="Calibri"/>
                <w:spacing w:val="-2"/>
              </w:rPr>
              <w:t>d</w:t>
            </w:r>
            <w:r>
              <w:rPr>
                <w:rFonts w:ascii="Calibri" w:hAnsi="Calibri" w:cs="Calibri"/>
              </w:rPr>
              <w:t>oor</w:t>
            </w:r>
            <w:r>
              <w:rPr>
                <w:rFonts w:ascii="Calibri" w:hAnsi="Calibri" w:cs="Calibri"/>
                <w:spacing w:val="-3"/>
              </w:rPr>
              <w:t>g</w:t>
            </w:r>
            <w:r>
              <w:rPr>
                <w:rFonts w:ascii="Calibri" w:hAnsi="Calibri" w:cs="Calibri"/>
              </w:rPr>
              <w:t>e</w:t>
            </w:r>
            <w:r>
              <w:rPr>
                <w:rFonts w:ascii="Calibri" w:hAnsi="Calibri" w:cs="Calibri"/>
                <w:spacing w:val="-1"/>
              </w:rPr>
              <w:t>k</w:t>
            </w:r>
            <w:r>
              <w:rPr>
                <w:rFonts w:ascii="Calibri" w:hAnsi="Calibri" w:cs="Calibri"/>
              </w:rPr>
              <w:t>e</w:t>
            </w:r>
            <w:r>
              <w:rPr>
                <w:rFonts w:ascii="Calibri" w:hAnsi="Calibri" w:cs="Calibri"/>
                <w:spacing w:val="-1"/>
              </w:rPr>
              <w:t>k</w:t>
            </w:r>
            <w:r>
              <w:rPr>
                <w:rFonts w:ascii="Calibri" w:hAnsi="Calibri" w:cs="Calibri"/>
              </w:rPr>
              <w:t>en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/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2648"/>
        </w:trPr>
        <w:tc>
          <w:tcPr>
            <w:tcW w:w="13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291" w:lineRule="exact"/>
              <w:ind w:left="102"/>
            </w:pPr>
            <w:r>
              <w:rPr>
                <w:rFonts w:ascii="Calibri" w:hAnsi="Calibri" w:cs="Calibri"/>
              </w:rPr>
              <w:t>11-</w:t>
            </w:r>
            <w:r>
              <w:rPr>
                <w:rFonts w:ascii="Calibri" w:hAnsi="Calibri" w:cs="Calibri"/>
                <w:spacing w:val="-2"/>
              </w:rPr>
              <w:t>0</w:t>
            </w:r>
            <w:r>
              <w:rPr>
                <w:rFonts w:ascii="Calibri" w:hAnsi="Calibri" w:cs="Calibri"/>
              </w:rPr>
              <w:t>2-</w:t>
            </w:r>
            <w:r>
              <w:rPr>
                <w:rFonts w:ascii="Calibri" w:hAnsi="Calibri" w:cs="Calibri"/>
                <w:spacing w:val="-2"/>
              </w:rPr>
              <w:t>2</w:t>
            </w:r>
            <w:r>
              <w:rPr>
                <w:rFonts w:ascii="Calibri" w:hAnsi="Calibri" w:cs="Calibri"/>
              </w:rPr>
              <w:t>0</w:t>
            </w:r>
            <w:r>
              <w:rPr>
                <w:rFonts w:ascii="Calibri" w:hAnsi="Calibri" w:cs="Calibri"/>
                <w:spacing w:val="1"/>
              </w:rPr>
              <w:t>1</w:t>
            </w:r>
            <w:r>
              <w:rPr>
                <w:rFonts w:ascii="Calibri" w:hAnsi="Calibri" w:cs="Calibri"/>
              </w:rPr>
              <w:t>4</w:t>
            </w:r>
          </w:p>
        </w:tc>
        <w:tc>
          <w:tcPr>
            <w:tcW w:w="7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/>
        </w:tc>
        <w:tc>
          <w:tcPr>
            <w:tcW w:w="45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Lijstalinea"/>
              <w:numPr>
                <w:ilvl w:val="0"/>
                <w:numId w:val="13"/>
              </w:numPr>
              <w:tabs>
                <w:tab w:val="left" w:pos="825"/>
              </w:tabs>
              <w:kinsoku w:val="0"/>
              <w:overflowPunct w:val="0"/>
              <w:spacing w:line="291" w:lineRule="exact"/>
              <w:ind w:left="825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Ver</w:t>
            </w:r>
            <w:r>
              <w:rPr>
                <w:rFonts w:ascii="Calibri" w:hAnsi="Calibri" w:cs="Calibri"/>
                <w:spacing w:val="1"/>
              </w:rPr>
              <w:t>d</w:t>
            </w:r>
            <w:r>
              <w:rPr>
                <w:rFonts w:ascii="Calibri" w:hAnsi="Calibri" w:cs="Calibri"/>
              </w:rPr>
              <w:t>er</w:t>
            </w:r>
            <w:r>
              <w:rPr>
                <w:rFonts w:ascii="Calibri" w:hAnsi="Calibri" w:cs="Calibri"/>
                <w:spacing w:val="-6"/>
              </w:rPr>
              <w:t xml:space="preserve"> </w:t>
            </w:r>
            <w:r>
              <w:rPr>
                <w:rFonts w:ascii="Calibri" w:hAnsi="Calibri" w:cs="Calibri"/>
              </w:rPr>
              <w:t>gega</w:t>
            </w:r>
            <w:r>
              <w:rPr>
                <w:rFonts w:ascii="Calibri" w:hAnsi="Calibri" w:cs="Calibri"/>
                <w:spacing w:val="-2"/>
              </w:rPr>
              <w:t>a</w:t>
            </w:r>
            <w:r>
              <w:rPr>
                <w:rFonts w:ascii="Calibri" w:hAnsi="Calibri" w:cs="Calibri"/>
              </w:rPr>
              <w:t>n</w:t>
            </w:r>
            <w:r>
              <w:rPr>
                <w:rFonts w:ascii="Calibri" w:hAnsi="Calibri" w:cs="Calibri"/>
                <w:spacing w:val="-3"/>
              </w:rPr>
              <w:t xml:space="preserve"> </w:t>
            </w:r>
            <w:r>
              <w:rPr>
                <w:rFonts w:ascii="Calibri" w:hAnsi="Calibri" w:cs="Calibri"/>
              </w:rPr>
              <w:t>m</w:t>
            </w:r>
            <w:r>
              <w:rPr>
                <w:rFonts w:ascii="Calibri" w:hAnsi="Calibri" w:cs="Calibri"/>
                <w:spacing w:val="-2"/>
              </w:rPr>
              <w:t>e</w:t>
            </w:r>
            <w:r>
              <w:rPr>
                <w:rFonts w:ascii="Calibri" w:hAnsi="Calibri" w:cs="Calibri"/>
              </w:rPr>
              <w:t>t</w:t>
            </w:r>
            <w:r>
              <w:rPr>
                <w:rFonts w:ascii="Calibri" w:hAnsi="Calibri" w:cs="Calibri"/>
                <w:spacing w:val="-5"/>
              </w:rPr>
              <w:t xml:space="preserve"> </w:t>
            </w:r>
            <w:r>
              <w:rPr>
                <w:rFonts w:ascii="Calibri" w:hAnsi="Calibri" w:cs="Calibri"/>
              </w:rPr>
              <w:t>de</w:t>
            </w:r>
            <w:r>
              <w:rPr>
                <w:rFonts w:ascii="Calibri" w:hAnsi="Calibri" w:cs="Calibri"/>
                <w:spacing w:val="-3"/>
              </w:rPr>
              <w:t xml:space="preserve"> i</w:t>
            </w:r>
            <w:r>
              <w:rPr>
                <w:rFonts w:ascii="Calibri" w:hAnsi="Calibri" w:cs="Calibri"/>
                <w:spacing w:val="-2"/>
              </w:rPr>
              <w:t>n</w:t>
            </w:r>
            <w:r>
              <w:rPr>
                <w:rFonts w:ascii="Calibri" w:hAnsi="Calibri" w:cs="Calibri"/>
              </w:rPr>
              <w:t>ve</w:t>
            </w:r>
            <w:r>
              <w:rPr>
                <w:rFonts w:ascii="Calibri" w:hAnsi="Calibri" w:cs="Calibri"/>
                <w:spacing w:val="1"/>
              </w:rPr>
              <w:t>n</w:t>
            </w:r>
            <w:r>
              <w:rPr>
                <w:rFonts w:ascii="Calibri" w:hAnsi="Calibri" w:cs="Calibri"/>
              </w:rPr>
              <w:t>taris</w:t>
            </w:r>
            <w:r>
              <w:rPr>
                <w:rFonts w:ascii="Calibri" w:hAnsi="Calibri" w:cs="Calibri"/>
                <w:spacing w:val="-6"/>
              </w:rPr>
              <w:t xml:space="preserve"> </w:t>
            </w:r>
            <w:r>
              <w:rPr>
                <w:rFonts w:ascii="Calibri" w:hAnsi="Calibri" w:cs="Calibri"/>
              </w:rPr>
              <w:t>van</w:t>
            </w:r>
          </w:p>
          <w:p w:rsidR="00447E00" w:rsidRDefault="00447E00">
            <w:pPr>
              <w:pStyle w:val="TableParagraph"/>
              <w:kinsoku w:val="0"/>
              <w:overflowPunct w:val="0"/>
              <w:ind w:left="825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de</w:t>
            </w:r>
            <w:r>
              <w:rPr>
                <w:rFonts w:ascii="Calibri" w:hAnsi="Calibri" w:cs="Calibri"/>
                <w:spacing w:val="-5"/>
              </w:rPr>
              <w:t xml:space="preserve"> </w:t>
            </w:r>
            <w:r>
              <w:rPr>
                <w:rFonts w:ascii="Calibri" w:hAnsi="Calibri" w:cs="Calibri"/>
              </w:rPr>
              <w:t>praktijk</w:t>
            </w:r>
            <w:r>
              <w:rPr>
                <w:rFonts w:ascii="Calibri" w:hAnsi="Calibri" w:cs="Calibri"/>
                <w:spacing w:val="-5"/>
              </w:rPr>
              <w:t xml:space="preserve"> </w:t>
            </w:r>
            <w:r>
              <w:rPr>
                <w:rFonts w:ascii="Calibri" w:hAnsi="Calibri" w:cs="Calibri"/>
                <w:spacing w:val="-1"/>
              </w:rPr>
              <w:t>(</w:t>
            </w:r>
            <w:r>
              <w:rPr>
                <w:rFonts w:ascii="Calibri" w:hAnsi="Calibri" w:cs="Calibri"/>
              </w:rPr>
              <w:t>Sanne)</w:t>
            </w:r>
          </w:p>
          <w:p w:rsidR="00447E00" w:rsidRDefault="00447E00">
            <w:pPr>
              <w:pStyle w:val="Lijstalinea"/>
              <w:numPr>
                <w:ilvl w:val="0"/>
                <w:numId w:val="13"/>
              </w:numPr>
              <w:tabs>
                <w:tab w:val="left" w:pos="825"/>
              </w:tabs>
              <w:kinsoku w:val="0"/>
              <w:overflowPunct w:val="0"/>
              <w:ind w:left="825" w:right="177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S</w:t>
            </w:r>
            <w:r>
              <w:rPr>
                <w:rFonts w:ascii="Calibri" w:hAnsi="Calibri" w:cs="Calibri"/>
                <w:spacing w:val="1"/>
              </w:rPr>
              <w:t>t</w:t>
            </w:r>
            <w:r>
              <w:rPr>
                <w:rFonts w:ascii="Calibri" w:hAnsi="Calibri" w:cs="Calibri"/>
              </w:rPr>
              <w:t>u</w:t>
            </w:r>
            <w:r>
              <w:rPr>
                <w:rFonts w:ascii="Calibri" w:hAnsi="Calibri" w:cs="Calibri"/>
                <w:spacing w:val="-2"/>
              </w:rPr>
              <w:t>k</w:t>
            </w:r>
            <w:r>
              <w:rPr>
                <w:rFonts w:ascii="Calibri" w:hAnsi="Calibri" w:cs="Calibri"/>
              </w:rPr>
              <w:t>je</w:t>
            </w:r>
            <w:r>
              <w:rPr>
                <w:rFonts w:ascii="Calibri" w:hAnsi="Calibri" w:cs="Calibri"/>
                <w:spacing w:val="-5"/>
              </w:rPr>
              <w:t xml:space="preserve"> </w:t>
            </w:r>
            <w:r>
              <w:rPr>
                <w:rFonts w:ascii="Calibri" w:hAnsi="Calibri" w:cs="Calibri"/>
                <w:spacing w:val="-3"/>
              </w:rPr>
              <w:t>m</w:t>
            </w:r>
            <w:r>
              <w:rPr>
                <w:rFonts w:ascii="Calibri" w:hAnsi="Calibri" w:cs="Calibri"/>
              </w:rPr>
              <w:t>et</w:t>
            </w:r>
            <w:r>
              <w:rPr>
                <w:rFonts w:ascii="Calibri" w:hAnsi="Calibri" w:cs="Calibri"/>
                <w:spacing w:val="-6"/>
              </w:rPr>
              <w:t xml:space="preserve"> </w:t>
            </w:r>
            <w:r>
              <w:rPr>
                <w:rFonts w:ascii="Calibri" w:hAnsi="Calibri" w:cs="Calibri"/>
              </w:rPr>
              <w:t>pro</w:t>
            </w:r>
            <w:r>
              <w:rPr>
                <w:rFonts w:ascii="Calibri" w:hAnsi="Calibri" w:cs="Calibri"/>
                <w:spacing w:val="-3"/>
              </w:rPr>
              <w:t>m</w:t>
            </w:r>
            <w:r>
              <w:rPr>
                <w:rFonts w:ascii="Calibri" w:hAnsi="Calibri" w:cs="Calibri"/>
              </w:rPr>
              <w:t>ot</w:t>
            </w:r>
            <w:r>
              <w:rPr>
                <w:rFonts w:ascii="Calibri" w:hAnsi="Calibri" w:cs="Calibri"/>
                <w:spacing w:val="-3"/>
              </w:rPr>
              <w:t>i</w:t>
            </w:r>
            <w:r>
              <w:rPr>
                <w:rFonts w:ascii="Calibri" w:hAnsi="Calibri" w:cs="Calibri"/>
              </w:rPr>
              <w:t>e</w:t>
            </w:r>
            <w:r>
              <w:rPr>
                <w:rFonts w:ascii="Calibri" w:hAnsi="Calibri" w:cs="Calibri"/>
                <w:spacing w:val="-5"/>
              </w:rPr>
              <w:t xml:space="preserve"> </w:t>
            </w:r>
            <w:r>
              <w:rPr>
                <w:rFonts w:ascii="Calibri" w:hAnsi="Calibri" w:cs="Calibri"/>
              </w:rPr>
              <w:t>ve</w:t>
            </w:r>
            <w:r>
              <w:rPr>
                <w:rFonts w:ascii="Calibri" w:hAnsi="Calibri" w:cs="Calibri"/>
                <w:spacing w:val="-2"/>
              </w:rPr>
              <w:t>r</w:t>
            </w:r>
            <w:r>
              <w:rPr>
                <w:rFonts w:ascii="Calibri" w:hAnsi="Calibri" w:cs="Calibri"/>
              </w:rPr>
              <w:t>der</w:t>
            </w:r>
            <w:r>
              <w:rPr>
                <w:rFonts w:ascii="Calibri" w:hAnsi="Calibri" w:cs="Calibri"/>
                <w:spacing w:val="-5"/>
              </w:rPr>
              <w:t xml:space="preserve"> </w:t>
            </w:r>
            <w:r>
              <w:rPr>
                <w:rFonts w:ascii="Calibri" w:hAnsi="Calibri" w:cs="Calibri"/>
              </w:rPr>
              <w:t>geg</w:t>
            </w:r>
            <w:r>
              <w:rPr>
                <w:rFonts w:ascii="Calibri" w:hAnsi="Calibri" w:cs="Calibri"/>
                <w:spacing w:val="-2"/>
              </w:rPr>
              <w:t>a</w:t>
            </w:r>
            <w:r>
              <w:rPr>
                <w:rFonts w:ascii="Calibri" w:hAnsi="Calibri" w:cs="Calibri"/>
              </w:rPr>
              <w:t>a</w:t>
            </w:r>
            <w:r>
              <w:rPr>
                <w:rFonts w:ascii="Calibri" w:hAnsi="Calibri" w:cs="Calibri"/>
                <w:spacing w:val="1"/>
              </w:rPr>
              <w:t>n</w:t>
            </w:r>
            <w:r>
              <w:rPr>
                <w:rFonts w:ascii="Calibri" w:hAnsi="Calibri" w:cs="Calibri"/>
              </w:rPr>
              <w:t>,</w:t>
            </w:r>
            <w:r>
              <w:rPr>
                <w:rFonts w:ascii="Calibri" w:hAnsi="Calibri" w:cs="Calibri"/>
                <w:w w:val="99"/>
              </w:rPr>
              <w:t xml:space="preserve"> </w:t>
            </w:r>
            <w:r>
              <w:rPr>
                <w:rFonts w:ascii="Calibri" w:hAnsi="Calibri" w:cs="Calibri"/>
              </w:rPr>
              <w:t>pen</w:t>
            </w:r>
            <w:r>
              <w:rPr>
                <w:rFonts w:ascii="Calibri" w:hAnsi="Calibri" w:cs="Calibri"/>
                <w:spacing w:val="-3"/>
              </w:rPr>
              <w:t xml:space="preserve"> </w:t>
            </w:r>
            <w:r>
              <w:rPr>
                <w:rFonts w:ascii="Calibri" w:hAnsi="Calibri" w:cs="Calibri"/>
              </w:rPr>
              <w:t>en</w:t>
            </w:r>
            <w:r>
              <w:rPr>
                <w:rFonts w:ascii="Calibri" w:hAnsi="Calibri" w:cs="Calibri"/>
                <w:spacing w:val="-2"/>
              </w:rPr>
              <w:t xml:space="preserve"> </w:t>
            </w:r>
            <w:r>
              <w:rPr>
                <w:rFonts w:ascii="Calibri" w:hAnsi="Calibri" w:cs="Calibri"/>
              </w:rPr>
              <w:t>br</w:t>
            </w:r>
            <w:r>
              <w:rPr>
                <w:rFonts w:ascii="Calibri" w:hAnsi="Calibri" w:cs="Calibri"/>
                <w:spacing w:val="-2"/>
              </w:rPr>
              <w:t>i</w:t>
            </w:r>
            <w:r>
              <w:rPr>
                <w:rFonts w:ascii="Calibri" w:hAnsi="Calibri" w:cs="Calibri"/>
              </w:rPr>
              <w:t>e</w:t>
            </w:r>
            <w:r>
              <w:rPr>
                <w:rFonts w:ascii="Calibri" w:hAnsi="Calibri" w:cs="Calibri"/>
                <w:spacing w:val="1"/>
              </w:rPr>
              <w:t>f</w:t>
            </w:r>
            <w:r>
              <w:rPr>
                <w:rFonts w:ascii="Calibri" w:hAnsi="Calibri" w:cs="Calibri"/>
                <w:spacing w:val="-2"/>
              </w:rPr>
              <w:t>p</w:t>
            </w:r>
            <w:r>
              <w:rPr>
                <w:rFonts w:ascii="Calibri" w:hAnsi="Calibri" w:cs="Calibri"/>
              </w:rPr>
              <w:t>a</w:t>
            </w:r>
            <w:r>
              <w:rPr>
                <w:rFonts w:ascii="Calibri" w:hAnsi="Calibri" w:cs="Calibri"/>
                <w:spacing w:val="1"/>
              </w:rPr>
              <w:t>p</w:t>
            </w:r>
            <w:r>
              <w:rPr>
                <w:rFonts w:ascii="Calibri" w:hAnsi="Calibri" w:cs="Calibri"/>
              </w:rPr>
              <w:t>ie</w:t>
            </w:r>
            <w:r>
              <w:rPr>
                <w:rFonts w:ascii="Calibri" w:hAnsi="Calibri" w:cs="Calibri"/>
                <w:spacing w:val="2"/>
              </w:rPr>
              <w:t>r</w:t>
            </w:r>
            <w:r>
              <w:rPr>
                <w:rFonts w:ascii="Calibri" w:hAnsi="Calibri" w:cs="Calibri"/>
              </w:rPr>
              <w:t>,</w:t>
            </w:r>
            <w:r>
              <w:rPr>
                <w:rFonts w:ascii="Calibri" w:hAnsi="Calibri" w:cs="Calibri"/>
                <w:spacing w:val="-5"/>
              </w:rPr>
              <w:t xml:space="preserve"> </w:t>
            </w:r>
            <w:r>
              <w:rPr>
                <w:rFonts w:ascii="Calibri" w:hAnsi="Calibri" w:cs="Calibri"/>
              </w:rPr>
              <w:t>Lay</w:t>
            </w:r>
            <w:r>
              <w:rPr>
                <w:rFonts w:ascii="Calibri" w:hAnsi="Calibri" w:cs="Calibri"/>
                <w:spacing w:val="-1"/>
              </w:rPr>
              <w:t xml:space="preserve"> </w:t>
            </w:r>
            <w:r>
              <w:rPr>
                <w:rFonts w:ascii="Calibri" w:hAnsi="Calibri" w:cs="Calibri"/>
                <w:spacing w:val="-2"/>
              </w:rPr>
              <w:t>o</w:t>
            </w:r>
            <w:r>
              <w:rPr>
                <w:rFonts w:ascii="Calibri" w:hAnsi="Calibri" w:cs="Calibri"/>
              </w:rPr>
              <w:t>ut</w:t>
            </w:r>
            <w:r>
              <w:rPr>
                <w:rFonts w:ascii="Calibri" w:hAnsi="Calibri" w:cs="Calibri"/>
                <w:spacing w:val="-1"/>
              </w:rPr>
              <w:t xml:space="preserve"> </w:t>
            </w:r>
            <w:r>
              <w:rPr>
                <w:rFonts w:ascii="Calibri" w:hAnsi="Calibri" w:cs="Calibri"/>
              </w:rPr>
              <w:t>v</w:t>
            </w:r>
            <w:r>
              <w:rPr>
                <w:rFonts w:ascii="Calibri" w:hAnsi="Calibri" w:cs="Calibri"/>
                <w:spacing w:val="-3"/>
              </w:rPr>
              <w:t>a</w:t>
            </w:r>
            <w:r>
              <w:rPr>
                <w:rFonts w:ascii="Calibri" w:hAnsi="Calibri" w:cs="Calibri"/>
              </w:rPr>
              <w:t>n</w:t>
            </w:r>
            <w:r>
              <w:rPr>
                <w:rFonts w:ascii="Calibri" w:hAnsi="Calibri" w:cs="Calibri"/>
                <w:spacing w:val="-4"/>
              </w:rPr>
              <w:t xml:space="preserve"> </w:t>
            </w:r>
            <w:r>
              <w:rPr>
                <w:rFonts w:ascii="Calibri" w:hAnsi="Calibri" w:cs="Calibri"/>
              </w:rPr>
              <w:t>het</w:t>
            </w:r>
            <w:r>
              <w:rPr>
                <w:rFonts w:ascii="Calibri" w:hAnsi="Calibri" w:cs="Calibri"/>
                <w:w w:val="99"/>
              </w:rPr>
              <w:t xml:space="preserve"> </w:t>
            </w:r>
            <w:r>
              <w:rPr>
                <w:rFonts w:ascii="Calibri" w:hAnsi="Calibri" w:cs="Calibri"/>
              </w:rPr>
              <w:t>verslag,</w:t>
            </w:r>
            <w:r>
              <w:rPr>
                <w:rFonts w:ascii="Calibri" w:hAnsi="Calibri" w:cs="Calibri"/>
                <w:spacing w:val="-4"/>
              </w:rPr>
              <w:t xml:space="preserve"> </w:t>
            </w:r>
            <w:r>
              <w:rPr>
                <w:rFonts w:ascii="Calibri" w:hAnsi="Calibri" w:cs="Calibri"/>
              </w:rPr>
              <w:t>stu</w:t>
            </w:r>
            <w:r>
              <w:rPr>
                <w:rFonts w:ascii="Calibri" w:hAnsi="Calibri" w:cs="Calibri"/>
                <w:spacing w:val="-2"/>
              </w:rPr>
              <w:t>k</w:t>
            </w:r>
            <w:r>
              <w:rPr>
                <w:rFonts w:ascii="Calibri" w:hAnsi="Calibri" w:cs="Calibri"/>
              </w:rPr>
              <w:t>je</w:t>
            </w:r>
            <w:r>
              <w:rPr>
                <w:rFonts w:ascii="Calibri" w:hAnsi="Calibri" w:cs="Calibri"/>
                <w:spacing w:val="-5"/>
              </w:rPr>
              <w:t xml:space="preserve"> </w:t>
            </w:r>
            <w:r>
              <w:rPr>
                <w:rFonts w:ascii="Calibri" w:hAnsi="Calibri" w:cs="Calibri"/>
              </w:rPr>
              <w:t>p</w:t>
            </w:r>
            <w:r>
              <w:rPr>
                <w:rFonts w:ascii="Calibri" w:hAnsi="Calibri" w:cs="Calibri"/>
                <w:spacing w:val="-2"/>
              </w:rPr>
              <w:t>e</w:t>
            </w:r>
            <w:r>
              <w:rPr>
                <w:rFonts w:ascii="Calibri" w:hAnsi="Calibri" w:cs="Calibri"/>
              </w:rPr>
              <w:t>rson</w:t>
            </w:r>
            <w:r>
              <w:rPr>
                <w:rFonts w:ascii="Calibri" w:hAnsi="Calibri" w:cs="Calibri"/>
                <w:spacing w:val="-2"/>
              </w:rPr>
              <w:t>e</w:t>
            </w:r>
            <w:r>
              <w:rPr>
                <w:rFonts w:ascii="Calibri" w:hAnsi="Calibri" w:cs="Calibri"/>
              </w:rPr>
              <w:t>el</w:t>
            </w:r>
            <w:r>
              <w:rPr>
                <w:rFonts w:ascii="Calibri" w:hAnsi="Calibri" w:cs="Calibri"/>
                <w:spacing w:val="-5"/>
              </w:rPr>
              <w:t xml:space="preserve"> </w:t>
            </w:r>
            <w:r>
              <w:rPr>
                <w:rFonts w:ascii="Calibri" w:hAnsi="Calibri" w:cs="Calibri"/>
                <w:spacing w:val="-1"/>
              </w:rPr>
              <w:t>(</w:t>
            </w:r>
            <w:r>
              <w:rPr>
                <w:rFonts w:ascii="Calibri" w:hAnsi="Calibri" w:cs="Calibri"/>
              </w:rPr>
              <w:t>Linda)</w:t>
            </w:r>
          </w:p>
          <w:p w:rsidR="00447E00" w:rsidRDefault="00447E00">
            <w:pPr>
              <w:pStyle w:val="Lijstalinea"/>
              <w:numPr>
                <w:ilvl w:val="0"/>
                <w:numId w:val="13"/>
              </w:numPr>
              <w:tabs>
                <w:tab w:val="left" w:pos="825"/>
              </w:tabs>
              <w:kinsoku w:val="0"/>
              <w:overflowPunct w:val="0"/>
              <w:spacing w:line="292" w:lineRule="exact"/>
              <w:ind w:left="825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De</w:t>
            </w:r>
            <w:r>
              <w:rPr>
                <w:rFonts w:ascii="Calibri" w:hAnsi="Calibri" w:cs="Calibri"/>
                <w:spacing w:val="-2"/>
              </w:rPr>
              <w:t xml:space="preserve"> </w:t>
            </w:r>
            <w:r>
              <w:rPr>
                <w:rFonts w:ascii="Calibri" w:hAnsi="Calibri" w:cs="Calibri"/>
              </w:rPr>
              <w:t>oms</w:t>
            </w:r>
            <w:r>
              <w:rPr>
                <w:rFonts w:ascii="Calibri" w:hAnsi="Calibri" w:cs="Calibri"/>
                <w:spacing w:val="-5"/>
              </w:rPr>
              <w:t>c</w:t>
            </w:r>
            <w:r>
              <w:rPr>
                <w:rFonts w:ascii="Calibri" w:hAnsi="Calibri" w:cs="Calibri"/>
              </w:rPr>
              <w:t>hrijvi</w:t>
            </w:r>
            <w:r>
              <w:rPr>
                <w:rFonts w:ascii="Calibri" w:hAnsi="Calibri" w:cs="Calibri"/>
                <w:spacing w:val="1"/>
              </w:rPr>
              <w:t>n</w:t>
            </w:r>
            <w:r>
              <w:rPr>
                <w:rFonts w:ascii="Calibri" w:hAnsi="Calibri" w:cs="Calibri"/>
              </w:rPr>
              <w:t>g</w:t>
            </w:r>
            <w:r>
              <w:rPr>
                <w:rFonts w:ascii="Calibri" w:hAnsi="Calibri" w:cs="Calibri"/>
                <w:spacing w:val="-2"/>
              </w:rPr>
              <w:t xml:space="preserve"> </w:t>
            </w:r>
            <w:r>
              <w:rPr>
                <w:rFonts w:ascii="Calibri" w:hAnsi="Calibri" w:cs="Calibri"/>
              </w:rPr>
              <w:t>v</w:t>
            </w:r>
            <w:r>
              <w:rPr>
                <w:rFonts w:ascii="Calibri" w:hAnsi="Calibri" w:cs="Calibri"/>
                <w:spacing w:val="-3"/>
              </w:rPr>
              <w:t>a</w:t>
            </w:r>
            <w:r>
              <w:rPr>
                <w:rFonts w:ascii="Calibri" w:hAnsi="Calibri" w:cs="Calibri"/>
              </w:rPr>
              <w:t>n</w:t>
            </w:r>
            <w:r>
              <w:rPr>
                <w:rFonts w:ascii="Calibri" w:hAnsi="Calibri" w:cs="Calibri"/>
                <w:spacing w:val="-1"/>
              </w:rPr>
              <w:t xml:space="preserve"> </w:t>
            </w:r>
            <w:r>
              <w:rPr>
                <w:rFonts w:ascii="Calibri" w:hAnsi="Calibri" w:cs="Calibri"/>
              </w:rPr>
              <w:t>al</w:t>
            </w:r>
            <w:r>
              <w:rPr>
                <w:rFonts w:ascii="Calibri" w:hAnsi="Calibri" w:cs="Calibri"/>
                <w:spacing w:val="-2"/>
              </w:rPr>
              <w:t>l</w:t>
            </w:r>
            <w:r>
              <w:rPr>
                <w:rFonts w:ascii="Calibri" w:hAnsi="Calibri" w:cs="Calibri"/>
              </w:rPr>
              <w:t>e</w:t>
            </w:r>
            <w:r>
              <w:rPr>
                <w:rFonts w:ascii="Calibri" w:hAnsi="Calibri" w:cs="Calibri"/>
                <w:spacing w:val="-3"/>
              </w:rPr>
              <w:t xml:space="preserve"> </w:t>
            </w:r>
            <w:r>
              <w:rPr>
                <w:rFonts w:ascii="Calibri" w:hAnsi="Calibri" w:cs="Calibri"/>
              </w:rPr>
              <w:t>r</w:t>
            </w:r>
            <w:r>
              <w:rPr>
                <w:rFonts w:ascii="Calibri" w:hAnsi="Calibri" w:cs="Calibri"/>
                <w:spacing w:val="1"/>
              </w:rPr>
              <w:t>u</w:t>
            </w:r>
            <w:r>
              <w:rPr>
                <w:rFonts w:ascii="Calibri" w:hAnsi="Calibri" w:cs="Calibri"/>
              </w:rPr>
              <w:t>im</w:t>
            </w:r>
            <w:r>
              <w:rPr>
                <w:rFonts w:ascii="Calibri" w:hAnsi="Calibri" w:cs="Calibri"/>
                <w:spacing w:val="1"/>
              </w:rPr>
              <w:t>t</w:t>
            </w:r>
            <w:r>
              <w:rPr>
                <w:rFonts w:ascii="Calibri" w:hAnsi="Calibri" w:cs="Calibri"/>
              </w:rPr>
              <w:t>es</w:t>
            </w:r>
            <w:r>
              <w:rPr>
                <w:rFonts w:ascii="Calibri" w:hAnsi="Calibri" w:cs="Calibri"/>
                <w:spacing w:val="-4"/>
              </w:rPr>
              <w:t xml:space="preserve"> </w:t>
            </w:r>
            <w:r>
              <w:rPr>
                <w:rFonts w:ascii="Calibri" w:hAnsi="Calibri" w:cs="Calibri"/>
              </w:rPr>
              <w:t>van</w:t>
            </w:r>
          </w:p>
          <w:p w:rsidR="00447E00" w:rsidRDefault="00447E00">
            <w:pPr>
              <w:pStyle w:val="TableParagraph"/>
              <w:kinsoku w:val="0"/>
              <w:overflowPunct w:val="0"/>
              <w:ind w:left="825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de</w:t>
            </w:r>
            <w:r>
              <w:rPr>
                <w:rFonts w:ascii="Calibri" w:hAnsi="Calibri" w:cs="Calibri"/>
                <w:spacing w:val="-4"/>
              </w:rPr>
              <w:t xml:space="preserve"> </w:t>
            </w:r>
            <w:r>
              <w:rPr>
                <w:rFonts w:ascii="Calibri" w:hAnsi="Calibri" w:cs="Calibri"/>
              </w:rPr>
              <w:t>praktij</w:t>
            </w:r>
            <w:r>
              <w:rPr>
                <w:rFonts w:ascii="Calibri" w:hAnsi="Calibri" w:cs="Calibri"/>
                <w:spacing w:val="-2"/>
              </w:rPr>
              <w:t>k</w:t>
            </w:r>
            <w:r>
              <w:rPr>
                <w:rFonts w:ascii="Calibri" w:hAnsi="Calibri" w:cs="Calibri"/>
              </w:rPr>
              <w:t>,</w:t>
            </w:r>
            <w:r>
              <w:rPr>
                <w:rFonts w:ascii="Calibri" w:hAnsi="Calibri" w:cs="Calibri"/>
                <w:spacing w:val="-2"/>
              </w:rPr>
              <w:t xml:space="preserve"> </w:t>
            </w:r>
            <w:r>
              <w:rPr>
                <w:rFonts w:ascii="Calibri" w:hAnsi="Calibri" w:cs="Calibri"/>
              </w:rPr>
              <w:t>bi</w:t>
            </w:r>
            <w:r>
              <w:rPr>
                <w:rFonts w:ascii="Calibri" w:hAnsi="Calibri" w:cs="Calibri"/>
                <w:spacing w:val="-3"/>
              </w:rPr>
              <w:t>j</w:t>
            </w:r>
            <w:r>
              <w:rPr>
                <w:rFonts w:ascii="Calibri" w:hAnsi="Calibri" w:cs="Calibri"/>
              </w:rPr>
              <w:t>na</w:t>
            </w:r>
            <w:r>
              <w:rPr>
                <w:rFonts w:ascii="Calibri" w:hAnsi="Calibri" w:cs="Calibri"/>
                <w:spacing w:val="-2"/>
              </w:rPr>
              <w:t xml:space="preserve"> k</w:t>
            </w:r>
            <w:r>
              <w:rPr>
                <w:rFonts w:ascii="Calibri" w:hAnsi="Calibri" w:cs="Calibri"/>
              </w:rPr>
              <w:t>laar.</w:t>
            </w:r>
            <w:r>
              <w:rPr>
                <w:rFonts w:ascii="Calibri" w:hAnsi="Calibri" w:cs="Calibri"/>
                <w:spacing w:val="-3"/>
              </w:rPr>
              <w:t xml:space="preserve"> </w:t>
            </w:r>
            <w:r>
              <w:rPr>
                <w:rFonts w:ascii="Calibri" w:hAnsi="Calibri" w:cs="Calibri"/>
              </w:rPr>
              <w:t>(</w:t>
            </w:r>
            <w:r>
              <w:rPr>
                <w:rFonts w:ascii="Calibri" w:hAnsi="Calibri" w:cs="Calibri"/>
                <w:spacing w:val="-4"/>
              </w:rPr>
              <w:t>I</w:t>
            </w:r>
            <w:r>
              <w:rPr>
                <w:rFonts w:ascii="Calibri" w:hAnsi="Calibri" w:cs="Calibri"/>
              </w:rPr>
              <w:t>ris)</w:t>
            </w:r>
          </w:p>
          <w:p w:rsidR="00447E00" w:rsidRDefault="00447E00">
            <w:pPr>
              <w:pStyle w:val="Lijstalinea"/>
              <w:numPr>
                <w:ilvl w:val="0"/>
                <w:numId w:val="13"/>
              </w:numPr>
              <w:tabs>
                <w:tab w:val="left" w:pos="825"/>
              </w:tabs>
              <w:kinsoku w:val="0"/>
              <w:overflowPunct w:val="0"/>
              <w:ind w:left="825" w:right="676"/>
            </w:pPr>
            <w:r>
              <w:rPr>
                <w:rFonts w:ascii="Calibri" w:hAnsi="Calibri" w:cs="Calibri"/>
              </w:rPr>
              <w:t>Solli</w:t>
            </w:r>
            <w:r>
              <w:rPr>
                <w:rFonts w:ascii="Calibri" w:hAnsi="Calibri" w:cs="Calibri"/>
                <w:spacing w:val="-1"/>
              </w:rPr>
              <w:t>c</w:t>
            </w:r>
            <w:r>
              <w:rPr>
                <w:rFonts w:ascii="Calibri" w:hAnsi="Calibri" w:cs="Calibri"/>
              </w:rPr>
              <w:t>i</w:t>
            </w:r>
            <w:r>
              <w:rPr>
                <w:rFonts w:ascii="Calibri" w:hAnsi="Calibri" w:cs="Calibri"/>
                <w:spacing w:val="1"/>
              </w:rPr>
              <w:t>t</w:t>
            </w:r>
            <w:r>
              <w:rPr>
                <w:rFonts w:ascii="Calibri" w:hAnsi="Calibri" w:cs="Calibri"/>
              </w:rPr>
              <w:t>a</w:t>
            </w:r>
            <w:r>
              <w:rPr>
                <w:rFonts w:ascii="Calibri" w:hAnsi="Calibri" w:cs="Calibri"/>
                <w:spacing w:val="1"/>
              </w:rPr>
              <w:t>t</w:t>
            </w:r>
            <w:r>
              <w:rPr>
                <w:rFonts w:ascii="Calibri" w:hAnsi="Calibri" w:cs="Calibri"/>
                <w:spacing w:val="-3"/>
              </w:rPr>
              <w:t>i</w:t>
            </w:r>
            <w:r>
              <w:rPr>
                <w:rFonts w:ascii="Calibri" w:hAnsi="Calibri" w:cs="Calibri"/>
              </w:rPr>
              <w:t>e</w:t>
            </w:r>
            <w:r>
              <w:rPr>
                <w:rFonts w:ascii="Calibri" w:hAnsi="Calibri" w:cs="Calibri"/>
                <w:spacing w:val="-4"/>
              </w:rPr>
              <w:t xml:space="preserve"> </w:t>
            </w:r>
            <w:r>
              <w:rPr>
                <w:rFonts w:ascii="Calibri" w:hAnsi="Calibri" w:cs="Calibri"/>
                <w:spacing w:val="-2"/>
              </w:rPr>
              <w:t>b</w:t>
            </w:r>
            <w:r>
              <w:rPr>
                <w:rFonts w:ascii="Calibri" w:hAnsi="Calibri" w:cs="Calibri"/>
              </w:rPr>
              <w:t>riev</w:t>
            </w:r>
            <w:r>
              <w:rPr>
                <w:rFonts w:ascii="Calibri" w:hAnsi="Calibri" w:cs="Calibri"/>
                <w:spacing w:val="1"/>
              </w:rPr>
              <w:t>e</w:t>
            </w:r>
            <w:r>
              <w:rPr>
                <w:rFonts w:ascii="Calibri" w:hAnsi="Calibri" w:cs="Calibri"/>
              </w:rPr>
              <w:t>n</w:t>
            </w:r>
            <w:r>
              <w:rPr>
                <w:rFonts w:ascii="Calibri" w:hAnsi="Calibri" w:cs="Calibri"/>
                <w:spacing w:val="-5"/>
              </w:rPr>
              <w:t xml:space="preserve"> </w:t>
            </w:r>
            <w:r>
              <w:rPr>
                <w:rFonts w:ascii="Calibri" w:hAnsi="Calibri" w:cs="Calibri"/>
                <w:spacing w:val="-2"/>
              </w:rPr>
              <w:t>o</w:t>
            </w:r>
            <w:r>
              <w:rPr>
                <w:rFonts w:ascii="Calibri" w:hAnsi="Calibri" w:cs="Calibri"/>
              </w:rPr>
              <w:t>p</w:t>
            </w:r>
            <w:r>
              <w:rPr>
                <w:rFonts w:ascii="Calibri" w:hAnsi="Calibri" w:cs="Calibri"/>
                <w:spacing w:val="-1"/>
              </w:rPr>
              <w:t xml:space="preserve"> </w:t>
            </w:r>
            <w:r>
              <w:rPr>
                <w:rFonts w:ascii="Calibri" w:hAnsi="Calibri" w:cs="Calibri"/>
              </w:rPr>
              <w:t>vo</w:t>
            </w:r>
            <w:r>
              <w:rPr>
                <w:rFonts w:ascii="Calibri" w:hAnsi="Calibri" w:cs="Calibri"/>
                <w:spacing w:val="-3"/>
              </w:rPr>
              <w:t>l</w:t>
            </w:r>
            <w:r>
              <w:rPr>
                <w:rFonts w:ascii="Calibri" w:hAnsi="Calibri" w:cs="Calibri"/>
              </w:rPr>
              <w:t>gorde</w:t>
            </w:r>
            <w:r>
              <w:rPr>
                <w:rFonts w:ascii="Calibri" w:hAnsi="Calibri" w:cs="Calibri"/>
                <w:w w:val="99"/>
              </w:rPr>
              <w:t xml:space="preserve"> </w:t>
            </w:r>
            <w:r>
              <w:rPr>
                <w:rFonts w:ascii="Calibri" w:hAnsi="Calibri" w:cs="Calibri"/>
              </w:rPr>
              <w:t>gelegd</w:t>
            </w:r>
            <w:r>
              <w:rPr>
                <w:rFonts w:ascii="Calibri" w:hAnsi="Calibri" w:cs="Calibri"/>
                <w:spacing w:val="-4"/>
              </w:rPr>
              <w:t xml:space="preserve"> </w:t>
            </w:r>
            <w:r>
              <w:rPr>
                <w:rFonts w:ascii="Calibri" w:hAnsi="Calibri" w:cs="Calibri"/>
              </w:rPr>
              <w:t>qua</w:t>
            </w:r>
            <w:r>
              <w:rPr>
                <w:rFonts w:ascii="Calibri" w:hAnsi="Calibri" w:cs="Calibri"/>
                <w:spacing w:val="-5"/>
              </w:rPr>
              <w:t xml:space="preserve"> </w:t>
            </w:r>
            <w:r>
              <w:rPr>
                <w:rFonts w:ascii="Calibri" w:hAnsi="Calibri" w:cs="Calibri"/>
              </w:rPr>
              <w:t>i</w:t>
            </w:r>
            <w:r>
              <w:rPr>
                <w:rFonts w:ascii="Calibri" w:hAnsi="Calibri" w:cs="Calibri"/>
                <w:spacing w:val="-2"/>
              </w:rPr>
              <w:t>n</w:t>
            </w:r>
            <w:r>
              <w:rPr>
                <w:rFonts w:ascii="Calibri" w:hAnsi="Calibri" w:cs="Calibri"/>
              </w:rPr>
              <w:t>ho</w:t>
            </w:r>
            <w:r>
              <w:rPr>
                <w:rFonts w:ascii="Calibri" w:hAnsi="Calibri" w:cs="Calibri"/>
                <w:spacing w:val="-2"/>
              </w:rPr>
              <w:t>u</w:t>
            </w:r>
            <w:r>
              <w:rPr>
                <w:rFonts w:ascii="Calibri" w:hAnsi="Calibri" w:cs="Calibri"/>
              </w:rPr>
              <w:t>d.</w:t>
            </w:r>
            <w:r>
              <w:rPr>
                <w:rFonts w:ascii="Calibri" w:hAnsi="Calibri" w:cs="Calibri"/>
                <w:spacing w:val="-4"/>
              </w:rPr>
              <w:t xml:space="preserve"> </w:t>
            </w:r>
            <w:r>
              <w:rPr>
                <w:rFonts w:ascii="Calibri" w:hAnsi="Calibri" w:cs="Calibri"/>
              </w:rPr>
              <w:t>(all</w:t>
            </w:r>
            <w:r>
              <w:rPr>
                <w:rFonts w:ascii="Calibri" w:hAnsi="Calibri" w:cs="Calibri"/>
                <w:spacing w:val="-2"/>
              </w:rPr>
              <w:t>e</w:t>
            </w:r>
            <w:r>
              <w:rPr>
                <w:rFonts w:ascii="Calibri" w:hAnsi="Calibri" w:cs="Calibri"/>
              </w:rPr>
              <w:t>maal)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/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2941"/>
        </w:trPr>
        <w:tc>
          <w:tcPr>
            <w:tcW w:w="13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291" w:lineRule="exact"/>
              <w:ind w:left="102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18</w:t>
            </w:r>
            <w:r>
              <w:rPr>
                <w:rFonts w:ascii="Calibri" w:hAnsi="Calibri" w:cs="Calibri"/>
                <w:spacing w:val="-1"/>
              </w:rPr>
              <w:t xml:space="preserve"> </w:t>
            </w:r>
            <w:r>
              <w:rPr>
                <w:rFonts w:ascii="Calibri" w:hAnsi="Calibri" w:cs="Calibri"/>
              </w:rPr>
              <w:t>–</w:t>
            </w:r>
            <w:r>
              <w:rPr>
                <w:rFonts w:ascii="Calibri" w:hAnsi="Calibri" w:cs="Calibri"/>
                <w:spacing w:val="-3"/>
              </w:rPr>
              <w:t xml:space="preserve"> </w:t>
            </w:r>
            <w:r>
              <w:rPr>
                <w:rFonts w:ascii="Calibri" w:hAnsi="Calibri" w:cs="Calibri"/>
              </w:rPr>
              <w:t>02</w:t>
            </w:r>
            <w:r>
              <w:rPr>
                <w:rFonts w:ascii="Calibri" w:hAnsi="Calibri" w:cs="Calibri"/>
                <w:spacing w:val="-1"/>
              </w:rPr>
              <w:t xml:space="preserve"> </w:t>
            </w:r>
            <w:r>
              <w:rPr>
                <w:rFonts w:ascii="Calibri" w:hAnsi="Calibri" w:cs="Calibri"/>
              </w:rPr>
              <w:t>–</w:t>
            </w:r>
          </w:p>
          <w:p w:rsidR="00447E00" w:rsidRDefault="00447E00">
            <w:pPr>
              <w:pStyle w:val="TableParagraph"/>
              <w:kinsoku w:val="0"/>
              <w:overflowPunct w:val="0"/>
              <w:ind w:left="102"/>
            </w:pPr>
            <w:r>
              <w:rPr>
                <w:rFonts w:ascii="Calibri" w:hAnsi="Calibri" w:cs="Calibri"/>
              </w:rPr>
              <w:t>2014</w:t>
            </w:r>
          </w:p>
        </w:tc>
        <w:tc>
          <w:tcPr>
            <w:tcW w:w="7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/>
        </w:tc>
        <w:tc>
          <w:tcPr>
            <w:tcW w:w="45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Lijstalinea"/>
              <w:numPr>
                <w:ilvl w:val="0"/>
                <w:numId w:val="12"/>
              </w:numPr>
              <w:tabs>
                <w:tab w:val="left" w:pos="825"/>
              </w:tabs>
              <w:kinsoku w:val="0"/>
              <w:overflowPunct w:val="0"/>
              <w:spacing w:line="291" w:lineRule="exact"/>
              <w:ind w:left="825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Vlo</w:t>
            </w:r>
            <w:r>
              <w:rPr>
                <w:rFonts w:ascii="Calibri" w:hAnsi="Calibri" w:cs="Calibri"/>
                <w:spacing w:val="1"/>
              </w:rPr>
              <w:t>o</w:t>
            </w:r>
            <w:r>
              <w:rPr>
                <w:rFonts w:ascii="Calibri" w:hAnsi="Calibri" w:cs="Calibri"/>
              </w:rPr>
              <w:t>i</w:t>
            </w:r>
            <w:r>
              <w:rPr>
                <w:rFonts w:ascii="Calibri" w:hAnsi="Calibri" w:cs="Calibri"/>
                <w:spacing w:val="-2"/>
              </w:rPr>
              <w:t>e</w:t>
            </w:r>
            <w:r>
              <w:rPr>
                <w:rFonts w:ascii="Calibri" w:hAnsi="Calibri" w:cs="Calibri"/>
              </w:rPr>
              <w:t>n</w:t>
            </w:r>
            <w:r>
              <w:rPr>
                <w:rFonts w:ascii="Calibri" w:hAnsi="Calibri" w:cs="Calibri"/>
                <w:spacing w:val="-5"/>
              </w:rPr>
              <w:t xml:space="preserve"> </w:t>
            </w:r>
            <w:r>
              <w:rPr>
                <w:rFonts w:ascii="Calibri" w:hAnsi="Calibri" w:cs="Calibri"/>
                <w:spacing w:val="-2"/>
              </w:rPr>
              <w:t>e</w:t>
            </w:r>
            <w:r>
              <w:rPr>
                <w:rFonts w:ascii="Calibri" w:hAnsi="Calibri" w:cs="Calibri"/>
              </w:rPr>
              <w:t>n</w:t>
            </w:r>
            <w:r>
              <w:rPr>
                <w:rFonts w:ascii="Calibri" w:hAnsi="Calibri" w:cs="Calibri"/>
                <w:spacing w:val="-5"/>
              </w:rPr>
              <w:t xml:space="preserve"> </w:t>
            </w:r>
            <w:r>
              <w:rPr>
                <w:rFonts w:ascii="Calibri" w:hAnsi="Calibri" w:cs="Calibri"/>
                <w:spacing w:val="-2"/>
              </w:rPr>
              <w:t>o</w:t>
            </w:r>
            <w:r>
              <w:rPr>
                <w:rFonts w:ascii="Calibri" w:hAnsi="Calibri" w:cs="Calibri"/>
              </w:rPr>
              <w:t>nt</w:t>
            </w:r>
            <w:r>
              <w:rPr>
                <w:rFonts w:ascii="Calibri" w:hAnsi="Calibri" w:cs="Calibri"/>
                <w:spacing w:val="-2"/>
              </w:rPr>
              <w:t>w</w:t>
            </w:r>
            <w:r>
              <w:rPr>
                <w:rFonts w:ascii="Calibri" w:hAnsi="Calibri" w:cs="Calibri"/>
              </w:rPr>
              <w:t>ormm</w:t>
            </w:r>
            <w:r>
              <w:rPr>
                <w:rFonts w:ascii="Calibri" w:hAnsi="Calibri" w:cs="Calibri"/>
                <w:spacing w:val="-3"/>
              </w:rPr>
              <w:t>i</w:t>
            </w:r>
            <w:r>
              <w:rPr>
                <w:rFonts w:ascii="Calibri" w:hAnsi="Calibri" w:cs="Calibri"/>
                <w:spacing w:val="-2"/>
              </w:rPr>
              <w:t>d</w:t>
            </w:r>
            <w:r>
              <w:rPr>
                <w:rFonts w:ascii="Calibri" w:hAnsi="Calibri" w:cs="Calibri"/>
              </w:rPr>
              <w:t>del</w:t>
            </w:r>
            <w:r>
              <w:rPr>
                <w:rFonts w:ascii="Calibri" w:hAnsi="Calibri" w:cs="Calibri"/>
                <w:spacing w:val="1"/>
              </w:rPr>
              <w:t>e</w:t>
            </w:r>
            <w:r>
              <w:rPr>
                <w:rFonts w:ascii="Calibri" w:hAnsi="Calibri" w:cs="Calibri"/>
              </w:rPr>
              <w:t>n,</w:t>
            </w:r>
          </w:p>
          <w:p w:rsidR="00447E00" w:rsidRDefault="00447E00">
            <w:pPr>
              <w:pStyle w:val="TableParagraph"/>
              <w:kinsoku w:val="0"/>
              <w:overflowPunct w:val="0"/>
              <w:ind w:left="825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ver</w:t>
            </w:r>
            <w:r>
              <w:rPr>
                <w:rFonts w:ascii="Calibri" w:hAnsi="Calibri" w:cs="Calibri"/>
                <w:spacing w:val="1"/>
              </w:rPr>
              <w:t>b</w:t>
            </w:r>
            <w:r>
              <w:rPr>
                <w:rFonts w:ascii="Calibri" w:hAnsi="Calibri" w:cs="Calibri"/>
              </w:rPr>
              <w:t>a</w:t>
            </w:r>
            <w:r>
              <w:rPr>
                <w:rFonts w:ascii="Calibri" w:hAnsi="Calibri" w:cs="Calibri"/>
                <w:spacing w:val="-2"/>
              </w:rPr>
              <w:t>n</w:t>
            </w:r>
            <w:r>
              <w:rPr>
                <w:rFonts w:ascii="Calibri" w:hAnsi="Calibri" w:cs="Calibri"/>
              </w:rPr>
              <w:t>d</w:t>
            </w:r>
            <w:r>
              <w:rPr>
                <w:rFonts w:ascii="Calibri" w:hAnsi="Calibri" w:cs="Calibri"/>
                <w:spacing w:val="-5"/>
              </w:rPr>
              <w:t xml:space="preserve"> </w:t>
            </w:r>
            <w:r>
              <w:rPr>
                <w:rFonts w:ascii="Calibri" w:hAnsi="Calibri" w:cs="Calibri"/>
                <w:spacing w:val="-3"/>
              </w:rPr>
              <w:t>i</w:t>
            </w:r>
            <w:r>
              <w:rPr>
                <w:rFonts w:ascii="Calibri" w:hAnsi="Calibri" w:cs="Calibri"/>
              </w:rPr>
              <w:t>nve</w:t>
            </w:r>
            <w:r>
              <w:rPr>
                <w:rFonts w:ascii="Calibri" w:hAnsi="Calibri" w:cs="Calibri"/>
                <w:spacing w:val="-2"/>
              </w:rPr>
              <w:t>n</w:t>
            </w:r>
            <w:r>
              <w:rPr>
                <w:rFonts w:ascii="Calibri" w:hAnsi="Calibri" w:cs="Calibri"/>
              </w:rPr>
              <w:t>taris</w:t>
            </w:r>
            <w:r>
              <w:rPr>
                <w:rFonts w:ascii="Calibri" w:hAnsi="Calibri" w:cs="Calibri"/>
                <w:spacing w:val="-4"/>
              </w:rPr>
              <w:t xml:space="preserve"> </w:t>
            </w:r>
            <w:r>
              <w:rPr>
                <w:rFonts w:ascii="Calibri" w:hAnsi="Calibri" w:cs="Calibri"/>
                <w:spacing w:val="-1"/>
              </w:rPr>
              <w:t>(</w:t>
            </w:r>
            <w:r>
              <w:rPr>
                <w:rFonts w:ascii="Calibri" w:hAnsi="Calibri" w:cs="Calibri"/>
              </w:rPr>
              <w:t>San</w:t>
            </w:r>
            <w:r>
              <w:rPr>
                <w:rFonts w:ascii="Calibri" w:hAnsi="Calibri" w:cs="Calibri"/>
                <w:spacing w:val="-3"/>
              </w:rPr>
              <w:t>n</w:t>
            </w:r>
            <w:r>
              <w:rPr>
                <w:rFonts w:ascii="Calibri" w:hAnsi="Calibri" w:cs="Calibri"/>
              </w:rPr>
              <w:t>e)</w:t>
            </w:r>
          </w:p>
          <w:p w:rsidR="00447E00" w:rsidRDefault="00447E00">
            <w:pPr>
              <w:pStyle w:val="Lijstalinea"/>
              <w:numPr>
                <w:ilvl w:val="0"/>
                <w:numId w:val="12"/>
              </w:numPr>
              <w:tabs>
                <w:tab w:val="left" w:pos="825"/>
              </w:tabs>
              <w:kinsoku w:val="0"/>
              <w:overflowPunct w:val="0"/>
              <w:ind w:left="825" w:right="487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Inricht</w:t>
            </w:r>
            <w:r>
              <w:rPr>
                <w:rFonts w:ascii="Calibri" w:hAnsi="Calibri" w:cs="Calibri"/>
                <w:spacing w:val="-3"/>
              </w:rPr>
              <w:t>i</w:t>
            </w:r>
            <w:r>
              <w:rPr>
                <w:rFonts w:ascii="Calibri" w:hAnsi="Calibri" w:cs="Calibri"/>
              </w:rPr>
              <w:t>ng</w:t>
            </w:r>
            <w:r>
              <w:rPr>
                <w:rFonts w:ascii="Calibri" w:hAnsi="Calibri" w:cs="Calibri"/>
                <w:spacing w:val="-5"/>
              </w:rPr>
              <w:t xml:space="preserve"> </w:t>
            </w:r>
            <w:r>
              <w:rPr>
                <w:rFonts w:ascii="Calibri" w:hAnsi="Calibri" w:cs="Calibri"/>
              </w:rPr>
              <w:t>in</w:t>
            </w:r>
            <w:r>
              <w:rPr>
                <w:rFonts w:ascii="Calibri" w:hAnsi="Calibri" w:cs="Calibri"/>
                <w:spacing w:val="-6"/>
              </w:rPr>
              <w:t xml:space="preserve"> </w:t>
            </w:r>
            <w:r>
              <w:rPr>
                <w:rFonts w:ascii="Calibri" w:hAnsi="Calibri" w:cs="Calibri"/>
                <w:spacing w:val="-2"/>
              </w:rPr>
              <w:t>h</w:t>
            </w:r>
            <w:r>
              <w:rPr>
                <w:rFonts w:ascii="Calibri" w:hAnsi="Calibri" w:cs="Calibri"/>
              </w:rPr>
              <w:t>et</w:t>
            </w:r>
            <w:r>
              <w:rPr>
                <w:rFonts w:ascii="Calibri" w:hAnsi="Calibri" w:cs="Calibri"/>
                <w:spacing w:val="-3"/>
              </w:rPr>
              <w:t xml:space="preserve"> </w:t>
            </w:r>
            <w:r>
              <w:rPr>
                <w:rFonts w:ascii="Calibri" w:hAnsi="Calibri" w:cs="Calibri"/>
              </w:rPr>
              <w:t>v</w:t>
            </w:r>
            <w:r>
              <w:rPr>
                <w:rFonts w:ascii="Calibri" w:hAnsi="Calibri" w:cs="Calibri"/>
                <w:spacing w:val="-3"/>
              </w:rPr>
              <w:t>e</w:t>
            </w:r>
            <w:r>
              <w:rPr>
                <w:rFonts w:ascii="Calibri" w:hAnsi="Calibri" w:cs="Calibri"/>
              </w:rPr>
              <w:t>rslag</w:t>
            </w:r>
            <w:r>
              <w:rPr>
                <w:rFonts w:ascii="Calibri" w:hAnsi="Calibri" w:cs="Calibri"/>
                <w:spacing w:val="-5"/>
              </w:rPr>
              <w:t xml:space="preserve"> </w:t>
            </w:r>
            <w:r>
              <w:rPr>
                <w:rFonts w:ascii="Calibri" w:hAnsi="Calibri" w:cs="Calibri"/>
                <w:spacing w:val="-3"/>
              </w:rPr>
              <w:t>v</w:t>
            </w:r>
            <w:r>
              <w:rPr>
                <w:rFonts w:ascii="Calibri" w:hAnsi="Calibri" w:cs="Calibri"/>
              </w:rPr>
              <w:t>erwer</w:t>
            </w:r>
            <w:r>
              <w:rPr>
                <w:rFonts w:ascii="Calibri" w:hAnsi="Calibri" w:cs="Calibri"/>
                <w:spacing w:val="-1"/>
              </w:rPr>
              <w:t>k</w:t>
            </w:r>
            <w:r>
              <w:rPr>
                <w:rFonts w:ascii="Calibri" w:hAnsi="Calibri" w:cs="Calibri"/>
              </w:rPr>
              <w:t>t</w:t>
            </w:r>
            <w:r>
              <w:rPr>
                <w:rFonts w:ascii="Calibri" w:hAnsi="Calibri" w:cs="Calibri"/>
                <w:w w:val="99"/>
              </w:rPr>
              <w:t xml:space="preserve"> </w:t>
            </w:r>
            <w:r>
              <w:rPr>
                <w:rFonts w:ascii="Calibri" w:hAnsi="Calibri" w:cs="Calibri"/>
                <w:spacing w:val="-1"/>
              </w:rPr>
              <w:t>(</w:t>
            </w:r>
            <w:r>
              <w:rPr>
                <w:rFonts w:ascii="Calibri" w:hAnsi="Calibri" w:cs="Calibri"/>
              </w:rPr>
              <w:t>Linda)</w:t>
            </w:r>
          </w:p>
          <w:p w:rsidR="00447E00" w:rsidRDefault="00447E00">
            <w:pPr>
              <w:pStyle w:val="Lijstalinea"/>
              <w:numPr>
                <w:ilvl w:val="0"/>
                <w:numId w:val="12"/>
              </w:numPr>
              <w:tabs>
                <w:tab w:val="left" w:pos="825"/>
              </w:tabs>
              <w:kinsoku w:val="0"/>
              <w:overflowPunct w:val="0"/>
              <w:ind w:left="825" w:right="119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spacing w:val="-1"/>
              </w:rPr>
              <w:t>B</w:t>
            </w:r>
            <w:r>
              <w:rPr>
                <w:rFonts w:ascii="Calibri" w:hAnsi="Calibri" w:cs="Calibri"/>
              </w:rPr>
              <w:t>egonn</w:t>
            </w:r>
            <w:r>
              <w:rPr>
                <w:rFonts w:ascii="Calibri" w:hAnsi="Calibri" w:cs="Calibri"/>
                <w:spacing w:val="-2"/>
              </w:rPr>
              <w:t>e</w:t>
            </w:r>
            <w:r>
              <w:rPr>
                <w:rFonts w:ascii="Calibri" w:hAnsi="Calibri" w:cs="Calibri"/>
              </w:rPr>
              <w:t>n</w:t>
            </w:r>
            <w:r>
              <w:rPr>
                <w:rFonts w:ascii="Calibri" w:hAnsi="Calibri" w:cs="Calibri"/>
                <w:spacing w:val="-7"/>
              </w:rPr>
              <w:t xml:space="preserve"> </w:t>
            </w:r>
            <w:r>
              <w:rPr>
                <w:rFonts w:ascii="Calibri" w:hAnsi="Calibri" w:cs="Calibri"/>
              </w:rPr>
              <w:t>m</w:t>
            </w:r>
            <w:r>
              <w:rPr>
                <w:rFonts w:ascii="Calibri" w:hAnsi="Calibri" w:cs="Calibri"/>
                <w:spacing w:val="-2"/>
              </w:rPr>
              <w:t>e</w:t>
            </w:r>
            <w:r>
              <w:rPr>
                <w:rFonts w:ascii="Calibri" w:hAnsi="Calibri" w:cs="Calibri"/>
              </w:rPr>
              <w:t>t</w:t>
            </w:r>
            <w:r>
              <w:rPr>
                <w:rFonts w:ascii="Calibri" w:hAnsi="Calibri" w:cs="Calibri"/>
                <w:spacing w:val="-6"/>
              </w:rPr>
              <w:t xml:space="preserve"> </w:t>
            </w:r>
            <w:r>
              <w:rPr>
                <w:rFonts w:ascii="Calibri" w:hAnsi="Calibri" w:cs="Calibri"/>
                <w:spacing w:val="-3"/>
              </w:rPr>
              <w:t>i</w:t>
            </w:r>
            <w:r>
              <w:rPr>
                <w:rFonts w:ascii="Calibri" w:hAnsi="Calibri" w:cs="Calibri"/>
              </w:rPr>
              <w:t>nve</w:t>
            </w:r>
            <w:r>
              <w:rPr>
                <w:rFonts w:ascii="Calibri" w:hAnsi="Calibri" w:cs="Calibri"/>
                <w:spacing w:val="-2"/>
              </w:rPr>
              <w:t>n</w:t>
            </w:r>
            <w:r>
              <w:rPr>
                <w:rFonts w:ascii="Calibri" w:hAnsi="Calibri" w:cs="Calibri"/>
              </w:rPr>
              <w:t>taris</w:t>
            </w:r>
            <w:r>
              <w:rPr>
                <w:rFonts w:ascii="Calibri" w:hAnsi="Calibri" w:cs="Calibri"/>
                <w:spacing w:val="-9"/>
              </w:rPr>
              <w:t xml:space="preserve"> </w:t>
            </w:r>
            <w:r>
              <w:rPr>
                <w:rFonts w:ascii="Calibri" w:hAnsi="Calibri" w:cs="Calibri"/>
              </w:rPr>
              <w:t>me</w:t>
            </w:r>
            <w:r>
              <w:rPr>
                <w:rFonts w:ascii="Calibri" w:hAnsi="Calibri" w:cs="Calibri"/>
                <w:spacing w:val="1"/>
              </w:rPr>
              <w:t>d</w:t>
            </w:r>
            <w:r>
              <w:rPr>
                <w:rFonts w:ascii="Calibri" w:hAnsi="Calibri" w:cs="Calibri"/>
              </w:rPr>
              <w:t>i</w:t>
            </w:r>
            <w:r>
              <w:rPr>
                <w:rFonts w:ascii="Calibri" w:hAnsi="Calibri" w:cs="Calibri"/>
                <w:spacing w:val="-1"/>
              </w:rPr>
              <w:t>c</w:t>
            </w:r>
            <w:r>
              <w:rPr>
                <w:rFonts w:ascii="Calibri" w:hAnsi="Calibri" w:cs="Calibri"/>
              </w:rPr>
              <w:t>i</w:t>
            </w:r>
            <w:r>
              <w:rPr>
                <w:rFonts w:ascii="Calibri" w:hAnsi="Calibri" w:cs="Calibri"/>
                <w:spacing w:val="-3"/>
              </w:rPr>
              <w:t>j</w:t>
            </w:r>
            <w:r>
              <w:rPr>
                <w:rFonts w:ascii="Calibri" w:hAnsi="Calibri" w:cs="Calibri"/>
              </w:rPr>
              <w:t>nen</w:t>
            </w:r>
            <w:r>
              <w:rPr>
                <w:rFonts w:ascii="Calibri" w:hAnsi="Calibri" w:cs="Calibri"/>
                <w:w w:val="99"/>
              </w:rPr>
              <w:t xml:space="preserve"> </w:t>
            </w:r>
            <w:r>
              <w:rPr>
                <w:rFonts w:ascii="Calibri" w:hAnsi="Calibri" w:cs="Calibri"/>
                <w:spacing w:val="-2"/>
              </w:rPr>
              <w:t>k</w:t>
            </w:r>
            <w:r>
              <w:rPr>
                <w:rFonts w:ascii="Calibri" w:hAnsi="Calibri" w:cs="Calibri"/>
              </w:rPr>
              <w:t>lei</w:t>
            </w:r>
            <w:r>
              <w:rPr>
                <w:rFonts w:ascii="Calibri" w:hAnsi="Calibri" w:cs="Calibri"/>
                <w:spacing w:val="1"/>
              </w:rPr>
              <w:t>n</w:t>
            </w:r>
            <w:r>
              <w:rPr>
                <w:rFonts w:ascii="Calibri" w:hAnsi="Calibri" w:cs="Calibri"/>
              </w:rPr>
              <w:t>e</w:t>
            </w:r>
            <w:r>
              <w:rPr>
                <w:rFonts w:ascii="Calibri" w:hAnsi="Calibri" w:cs="Calibri"/>
                <w:spacing w:val="-2"/>
              </w:rPr>
              <w:t xml:space="preserve"> h</w:t>
            </w:r>
            <w:r>
              <w:rPr>
                <w:rFonts w:ascii="Calibri" w:hAnsi="Calibri" w:cs="Calibri"/>
              </w:rPr>
              <w:t>uisd</w:t>
            </w:r>
            <w:r>
              <w:rPr>
                <w:rFonts w:ascii="Calibri" w:hAnsi="Calibri" w:cs="Calibri"/>
                <w:spacing w:val="-3"/>
              </w:rPr>
              <w:t>i</w:t>
            </w:r>
            <w:r>
              <w:rPr>
                <w:rFonts w:ascii="Calibri" w:hAnsi="Calibri" w:cs="Calibri"/>
              </w:rPr>
              <w:t>er</w:t>
            </w:r>
            <w:r>
              <w:rPr>
                <w:rFonts w:ascii="Calibri" w:hAnsi="Calibri" w:cs="Calibri"/>
                <w:spacing w:val="1"/>
              </w:rPr>
              <w:t>e</w:t>
            </w:r>
            <w:r>
              <w:rPr>
                <w:rFonts w:ascii="Calibri" w:hAnsi="Calibri" w:cs="Calibri"/>
              </w:rPr>
              <w:t>n</w:t>
            </w:r>
            <w:r>
              <w:rPr>
                <w:rFonts w:ascii="Calibri" w:hAnsi="Calibri" w:cs="Calibri"/>
                <w:spacing w:val="-4"/>
              </w:rPr>
              <w:t xml:space="preserve"> </w:t>
            </w:r>
            <w:r>
              <w:rPr>
                <w:rFonts w:ascii="Calibri" w:hAnsi="Calibri" w:cs="Calibri"/>
                <w:spacing w:val="-1"/>
              </w:rPr>
              <w:t>(</w:t>
            </w:r>
            <w:r>
              <w:rPr>
                <w:rFonts w:ascii="Calibri" w:hAnsi="Calibri" w:cs="Calibri"/>
              </w:rPr>
              <w:t>Iris)</w:t>
            </w:r>
          </w:p>
          <w:p w:rsidR="00447E00" w:rsidRDefault="00447E00">
            <w:pPr>
              <w:pStyle w:val="Lijstalinea"/>
              <w:numPr>
                <w:ilvl w:val="0"/>
                <w:numId w:val="12"/>
              </w:numPr>
              <w:tabs>
                <w:tab w:val="left" w:pos="825"/>
              </w:tabs>
              <w:kinsoku w:val="0"/>
              <w:overflowPunct w:val="0"/>
              <w:spacing w:line="241" w:lineRule="auto"/>
              <w:ind w:left="825" w:right="288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De</w:t>
            </w:r>
            <w:r>
              <w:rPr>
                <w:rFonts w:ascii="Calibri" w:hAnsi="Calibri" w:cs="Calibri"/>
                <w:spacing w:val="-2"/>
              </w:rPr>
              <w:t xml:space="preserve"> </w:t>
            </w:r>
            <w:r>
              <w:rPr>
                <w:rFonts w:ascii="Calibri" w:hAnsi="Calibri" w:cs="Calibri"/>
              </w:rPr>
              <w:t>oms</w:t>
            </w:r>
            <w:r>
              <w:rPr>
                <w:rFonts w:ascii="Calibri" w:hAnsi="Calibri" w:cs="Calibri"/>
                <w:spacing w:val="-5"/>
              </w:rPr>
              <w:t>c</w:t>
            </w:r>
            <w:r>
              <w:rPr>
                <w:rFonts w:ascii="Calibri" w:hAnsi="Calibri" w:cs="Calibri"/>
              </w:rPr>
              <w:t>hrijvi</w:t>
            </w:r>
            <w:r>
              <w:rPr>
                <w:rFonts w:ascii="Calibri" w:hAnsi="Calibri" w:cs="Calibri"/>
                <w:spacing w:val="1"/>
              </w:rPr>
              <w:t>n</w:t>
            </w:r>
            <w:r>
              <w:rPr>
                <w:rFonts w:ascii="Calibri" w:hAnsi="Calibri" w:cs="Calibri"/>
              </w:rPr>
              <w:t>g</w:t>
            </w:r>
            <w:r>
              <w:rPr>
                <w:rFonts w:ascii="Calibri" w:hAnsi="Calibri" w:cs="Calibri"/>
                <w:spacing w:val="-2"/>
              </w:rPr>
              <w:t>e</w:t>
            </w:r>
            <w:r>
              <w:rPr>
                <w:rFonts w:ascii="Calibri" w:hAnsi="Calibri" w:cs="Calibri"/>
              </w:rPr>
              <w:t>n</w:t>
            </w:r>
            <w:r>
              <w:rPr>
                <w:rFonts w:ascii="Calibri" w:hAnsi="Calibri" w:cs="Calibri"/>
                <w:spacing w:val="-2"/>
              </w:rPr>
              <w:t xml:space="preserve"> </w:t>
            </w:r>
            <w:r>
              <w:rPr>
                <w:rFonts w:ascii="Calibri" w:hAnsi="Calibri" w:cs="Calibri"/>
              </w:rPr>
              <w:t>v</w:t>
            </w:r>
            <w:r>
              <w:rPr>
                <w:rFonts w:ascii="Calibri" w:hAnsi="Calibri" w:cs="Calibri"/>
                <w:spacing w:val="-3"/>
              </w:rPr>
              <w:t>a</w:t>
            </w:r>
            <w:r>
              <w:rPr>
                <w:rFonts w:ascii="Calibri" w:hAnsi="Calibri" w:cs="Calibri"/>
              </w:rPr>
              <w:t>n</w:t>
            </w:r>
            <w:r>
              <w:rPr>
                <w:rFonts w:ascii="Calibri" w:hAnsi="Calibri" w:cs="Calibri"/>
                <w:spacing w:val="-2"/>
              </w:rPr>
              <w:t xml:space="preserve"> </w:t>
            </w:r>
            <w:r>
              <w:rPr>
                <w:rFonts w:ascii="Calibri" w:hAnsi="Calibri" w:cs="Calibri"/>
              </w:rPr>
              <w:t>a</w:t>
            </w:r>
            <w:r>
              <w:rPr>
                <w:rFonts w:ascii="Calibri" w:hAnsi="Calibri" w:cs="Calibri"/>
                <w:spacing w:val="-3"/>
              </w:rPr>
              <w:t>l</w:t>
            </w:r>
            <w:r>
              <w:rPr>
                <w:rFonts w:ascii="Calibri" w:hAnsi="Calibri" w:cs="Calibri"/>
              </w:rPr>
              <w:t>le</w:t>
            </w:r>
            <w:r>
              <w:rPr>
                <w:rFonts w:ascii="Calibri" w:hAnsi="Calibri" w:cs="Calibri"/>
                <w:spacing w:val="-2"/>
              </w:rPr>
              <w:t xml:space="preserve"> </w:t>
            </w:r>
            <w:r>
              <w:rPr>
                <w:rFonts w:ascii="Calibri" w:hAnsi="Calibri" w:cs="Calibri"/>
              </w:rPr>
              <w:t>r</w:t>
            </w:r>
            <w:r>
              <w:rPr>
                <w:rFonts w:ascii="Calibri" w:hAnsi="Calibri" w:cs="Calibri"/>
                <w:spacing w:val="1"/>
              </w:rPr>
              <w:t>u</w:t>
            </w:r>
            <w:r>
              <w:rPr>
                <w:rFonts w:ascii="Calibri" w:hAnsi="Calibri" w:cs="Calibri"/>
              </w:rPr>
              <w:t>i</w:t>
            </w:r>
            <w:r>
              <w:rPr>
                <w:rFonts w:ascii="Calibri" w:hAnsi="Calibri" w:cs="Calibri"/>
                <w:spacing w:val="-2"/>
              </w:rPr>
              <w:t>m</w:t>
            </w:r>
            <w:r>
              <w:rPr>
                <w:rFonts w:ascii="Calibri" w:hAnsi="Calibri" w:cs="Calibri"/>
              </w:rPr>
              <w:t>tes</w:t>
            </w:r>
            <w:r>
              <w:rPr>
                <w:rFonts w:ascii="Calibri" w:hAnsi="Calibri" w:cs="Calibri"/>
                <w:w w:val="99"/>
              </w:rPr>
              <w:t xml:space="preserve"> </w:t>
            </w:r>
            <w:r>
              <w:rPr>
                <w:rFonts w:ascii="Calibri" w:hAnsi="Calibri" w:cs="Calibri"/>
              </w:rPr>
              <w:t>van</w:t>
            </w:r>
            <w:r>
              <w:rPr>
                <w:rFonts w:ascii="Calibri" w:hAnsi="Calibri" w:cs="Calibri"/>
                <w:spacing w:val="-2"/>
              </w:rPr>
              <w:t xml:space="preserve"> </w:t>
            </w:r>
            <w:r>
              <w:rPr>
                <w:rFonts w:ascii="Calibri" w:hAnsi="Calibri" w:cs="Calibri"/>
                <w:spacing w:val="1"/>
              </w:rPr>
              <w:t>d</w:t>
            </w:r>
            <w:r>
              <w:rPr>
                <w:rFonts w:ascii="Calibri" w:hAnsi="Calibri" w:cs="Calibri"/>
              </w:rPr>
              <w:t>e</w:t>
            </w:r>
            <w:r>
              <w:rPr>
                <w:rFonts w:ascii="Calibri" w:hAnsi="Calibri" w:cs="Calibri"/>
                <w:spacing w:val="-4"/>
              </w:rPr>
              <w:t xml:space="preserve"> </w:t>
            </w:r>
            <w:r>
              <w:rPr>
                <w:rFonts w:ascii="Calibri" w:hAnsi="Calibri" w:cs="Calibri"/>
                <w:spacing w:val="-2"/>
              </w:rPr>
              <w:t>w</w:t>
            </w:r>
            <w:r>
              <w:rPr>
                <w:rFonts w:ascii="Calibri" w:hAnsi="Calibri" w:cs="Calibri"/>
              </w:rPr>
              <w:t>eek</w:t>
            </w:r>
            <w:r>
              <w:rPr>
                <w:rFonts w:ascii="Calibri" w:hAnsi="Calibri" w:cs="Calibri"/>
                <w:spacing w:val="-4"/>
              </w:rPr>
              <w:t xml:space="preserve"> </w:t>
            </w:r>
            <w:r>
              <w:rPr>
                <w:rFonts w:ascii="Calibri" w:hAnsi="Calibri" w:cs="Calibri"/>
              </w:rPr>
              <w:t>a</w:t>
            </w:r>
            <w:r>
              <w:rPr>
                <w:rFonts w:ascii="Calibri" w:hAnsi="Calibri" w:cs="Calibri"/>
                <w:spacing w:val="1"/>
              </w:rPr>
              <w:t>f</w:t>
            </w:r>
            <w:r>
              <w:rPr>
                <w:rFonts w:ascii="Calibri" w:hAnsi="Calibri" w:cs="Calibri"/>
                <w:spacing w:val="-3"/>
              </w:rPr>
              <w:t>g</w:t>
            </w:r>
            <w:r>
              <w:rPr>
                <w:rFonts w:ascii="Calibri" w:hAnsi="Calibri" w:cs="Calibri"/>
              </w:rPr>
              <w:t>emaakt</w:t>
            </w:r>
            <w:r>
              <w:rPr>
                <w:rFonts w:ascii="Calibri" w:hAnsi="Calibri" w:cs="Calibri"/>
                <w:spacing w:val="-1"/>
              </w:rPr>
              <w:t xml:space="preserve"> </w:t>
            </w:r>
            <w:r>
              <w:rPr>
                <w:rFonts w:ascii="Calibri" w:hAnsi="Calibri" w:cs="Calibri"/>
              </w:rPr>
              <w:t>(</w:t>
            </w:r>
            <w:r>
              <w:rPr>
                <w:rFonts w:ascii="Calibri" w:hAnsi="Calibri" w:cs="Calibri"/>
                <w:spacing w:val="-6"/>
              </w:rPr>
              <w:t xml:space="preserve"> </w:t>
            </w:r>
            <w:r>
              <w:rPr>
                <w:rFonts w:ascii="Calibri" w:hAnsi="Calibri" w:cs="Calibri"/>
              </w:rPr>
              <w:t>Iris</w:t>
            </w:r>
            <w:r>
              <w:rPr>
                <w:rFonts w:ascii="Calibri" w:hAnsi="Calibri" w:cs="Calibri"/>
                <w:spacing w:val="-2"/>
              </w:rPr>
              <w:t xml:space="preserve"> </w:t>
            </w:r>
            <w:r>
              <w:rPr>
                <w:rFonts w:ascii="Calibri" w:hAnsi="Calibri" w:cs="Calibri"/>
              </w:rPr>
              <w:t>)</w:t>
            </w:r>
          </w:p>
          <w:p w:rsidR="00447E00" w:rsidRDefault="00447E00">
            <w:pPr>
              <w:pStyle w:val="Lijstalinea"/>
              <w:numPr>
                <w:ilvl w:val="0"/>
                <w:numId w:val="12"/>
              </w:numPr>
              <w:tabs>
                <w:tab w:val="left" w:pos="825"/>
              </w:tabs>
              <w:kinsoku w:val="0"/>
              <w:overflowPunct w:val="0"/>
              <w:spacing w:line="290" w:lineRule="exact"/>
              <w:ind w:left="825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Vragen</w:t>
            </w:r>
            <w:r>
              <w:rPr>
                <w:rFonts w:ascii="Calibri" w:hAnsi="Calibri" w:cs="Calibri"/>
                <w:spacing w:val="-7"/>
              </w:rPr>
              <w:t xml:space="preserve"> </w:t>
            </w:r>
            <w:r>
              <w:rPr>
                <w:rFonts w:ascii="Calibri" w:hAnsi="Calibri" w:cs="Calibri"/>
              </w:rPr>
              <w:t>over</w:t>
            </w:r>
            <w:r>
              <w:rPr>
                <w:rFonts w:ascii="Calibri" w:hAnsi="Calibri" w:cs="Calibri"/>
                <w:spacing w:val="-4"/>
              </w:rPr>
              <w:t xml:space="preserve"> </w:t>
            </w:r>
            <w:r>
              <w:rPr>
                <w:rFonts w:ascii="Calibri" w:hAnsi="Calibri" w:cs="Calibri"/>
                <w:spacing w:val="-3"/>
              </w:rPr>
              <w:t>s</w:t>
            </w:r>
            <w:r>
              <w:rPr>
                <w:rFonts w:ascii="Calibri" w:hAnsi="Calibri" w:cs="Calibri"/>
              </w:rPr>
              <w:t>olli</w:t>
            </w:r>
            <w:r>
              <w:rPr>
                <w:rFonts w:ascii="Calibri" w:hAnsi="Calibri" w:cs="Calibri"/>
                <w:spacing w:val="-1"/>
              </w:rPr>
              <w:t>c</w:t>
            </w:r>
            <w:r>
              <w:rPr>
                <w:rFonts w:ascii="Calibri" w:hAnsi="Calibri" w:cs="Calibri"/>
              </w:rPr>
              <w:t>i</w:t>
            </w:r>
            <w:r>
              <w:rPr>
                <w:rFonts w:ascii="Calibri" w:hAnsi="Calibri" w:cs="Calibri"/>
                <w:spacing w:val="1"/>
              </w:rPr>
              <w:t>t</w:t>
            </w:r>
            <w:r>
              <w:rPr>
                <w:rFonts w:ascii="Calibri" w:hAnsi="Calibri" w:cs="Calibri"/>
                <w:spacing w:val="-3"/>
              </w:rPr>
              <w:t>a</w:t>
            </w:r>
            <w:r>
              <w:rPr>
                <w:rFonts w:ascii="Calibri" w:hAnsi="Calibri" w:cs="Calibri"/>
              </w:rPr>
              <w:t>tie</w:t>
            </w:r>
            <w:r>
              <w:rPr>
                <w:rFonts w:ascii="Calibri" w:hAnsi="Calibri" w:cs="Calibri"/>
                <w:spacing w:val="-3"/>
              </w:rPr>
              <w:t xml:space="preserve"> g</w:t>
            </w:r>
            <w:r>
              <w:rPr>
                <w:rFonts w:ascii="Calibri" w:hAnsi="Calibri" w:cs="Calibri"/>
              </w:rPr>
              <w:t>es</w:t>
            </w:r>
            <w:r>
              <w:rPr>
                <w:rFonts w:ascii="Calibri" w:hAnsi="Calibri" w:cs="Calibri"/>
                <w:spacing w:val="1"/>
              </w:rPr>
              <w:t>p</w:t>
            </w:r>
            <w:r>
              <w:rPr>
                <w:rFonts w:ascii="Calibri" w:hAnsi="Calibri" w:cs="Calibri"/>
              </w:rPr>
              <w:t>re</w:t>
            </w:r>
            <w:r>
              <w:rPr>
                <w:rFonts w:ascii="Calibri" w:hAnsi="Calibri" w:cs="Calibri"/>
                <w:spacing w:val="-2"/>
              </w:rPr>
              <w:t>kk</w:t>
            </w:r>
            <w:r>
              <w:rPr>
                <w:rFonts w:ascii="Calibri" w:hAnsi="Calibri" w:cs="Calibri"/>
              </w:rPr>
              <w:t>en</w:t>
            </w:r>
          </w:p>
          <w:p w:rsidR="00447E00" w:rsidRDefault="00447E00">
            <w:pPr>
              <w:pStyle w:val="TableParagraph"/>
              <w:kinsoku w:val="0"/>
              <w:overflowPunct w:val="0"/>
              <w:spacing w:line="292" w:lineRule="exact"/>
              <w:ind w:left="825"/>
            </w:pPr>
            <w:r>
              <w:rPr>
                <w:rFonts w:ascii="Calibri" w:hAnsi="Calibri" w:cs="Calibri"/>
              </w:rPr>
              <w:t>en</w:t>
            </w:r>
            <w:r>
              <w:rPr>
                <w:rFonts w:ascii="Calibri" w:hAnsi="Calibri" w:cs="Calibri"/>
                <w:spacing w:val="-3"/>
              </w:rPr>
              <w:t xml:space="preserve"> </w:t>
            </w:r>
            <w:r>
              <w:rPr>
                <w:rFonts w:ascii="Calibri" w:hAnsi="Calibri" w:cs="Calibri"/>
              </w:rPr>
              <w:t>briev</w:t>
            </w:r>
            <w:r>
              <w:rPr>
                <w:rFonts w:ascii="Calibri" w:hAnsi="Calibri" w:cs="Calibri"/>
                <w:spacing w:val="1"/>
              </w:rPr>
              <w:t>e</w:t>
            </w:r>
            <w:r>
              <w:rPr>
                <w:rFonts w:ascii="Calibri" w:hAnsi="Calibri" w:cs="Calibri"/>
              </w:rPr>
              <w:t>n.</w:t>
            </w:r>
            <w:r>
              <w:rPr>
                <w:rFonts w:ascii="Calibri" w:hAnsi="Calibri" w:cs="Calibri"/>
                <w:spacing w:val="47"/>
              </w:rPr>
              <w:t xml:space="preserve"> </w:t>
            </w:r>
            <w:r>
              <w:rPr>
                <w:rFonts w:ascii="Calibri" w:hAnsi="Calibri" w:cs="Calibri"/>
                <w:spacing w:val="-1"/>
              </w:rPr>
              <w:t>(</w:t>
            </w:r>
            <w:r>
              <w:rPr>
                <w:rFonts w:ascii="Calibri" w:hAnsi="Calibri" w:cs="Calibri"/>
              </w:rPr>
              <w:t>Iris)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/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474"/>
        </w:trPr>
        <w:tc>
          <w:tcPr>
            <w:tcW w:w="13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291" w:lineRule="exact"/>
              <w:ind w:left="102"/>
            </w:pPr>
            <w:r>
              <w:rPr>
                <w:rFonts w:ascii="Calibri" w:hAnsi="Calibri" w:cs="Calibri"/>
              </w:rPr>
              <w:t>25-</w:t>
            </w:r>
            <w:r>
              <w:rPr>
                <w:rFonts w:ascii="Calibri" w:hAnsi="Calibri" w:cs="Calibri"/>
                <w:spacing w:val="-2"/>
              </w:rPr>
              <w:t>0</w:t>
            </w:r>
            <w:r>
              <w:rPr>
                <w:rFonts w:ascii="Calibri" w:hAnsi="Calibri" w:cs="Calibri"/>
              </w:rPr>
              <w:t>2-</w:t>
            </w:r>
            <w:r>
              <w:rPr>
                <w:rFonts w:ascii="Calibri" w:hAnsi="Calibri" w:cs="Calibri"/>
                <w:spacing w:val="-2"/>
              </w:rPr>
              <w:t>2</w:t>
            </w:r>
            <w:r>
              <w:rPr>
                <w:rFonts w:ascii="Calibri" w:hAnsi="Calibri" w:cs="Calibri"/>
              </w:rPr>
              <w:t>0</w:t>
            </w:r>
            <w:r>
              <w:rPr>
                <w:rFonts w:ascii="Calibri" w:hAnsi="Calibri" w:cs="Calibri"/>
                <w:spacing w:val="1"/>
              </w:rPr>
              <w:t>1</w:t>
            </w:r>
            <w:r>
              <w:rPr>
                <w:rFonts w:ascii="Calibri" w:hAnsi="Calibri" w:cs="Calibri"/>
              </w:rPr>
              <w:t>4</w:t>
            </w:r>
          </w:p>
        </w:tc>
        <w:tc>
          <w:tcPr>
            <w:tcW w:w="7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/>
        </w:tc>
        <w:tc>
          <w:tcPr>
            <w:tcW w:w="45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Lijstalinea"/>
              <w:numPr>
                <w:ilvl w:val="0"/>
                <w:numId w:val="11"/>
              </w:numPr>
              <w:tabs>
                <w:tab w:val="left" w:pos="825"/>
              </w:tabs>
              <w:kinsoku w:val="0"/>
              <w:overflowPunct w:val="0"/>
              <w:spacing w:line="291" w:lineRule="exact"/>
              <w:ind w:left="825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Kosten</w:t>
            </w:r>
            <w:r>
              <w:rPr>
                <w:rFonts w:ascii="Calibri" w:hAnsi="Calibri" w:cs="Calibri"/>
                <w:spacing w:val="-5"/>
              </w:rPr>
              <w:t xml:space="preserve"> </w:t>
            </w:r>
            <w:r>
              <w:rPr>
                <w:rFonts w:ascii="Calibri" w:hAnsi="Calibri" w:cs="Calibri"/>
              </w:rPr>
              <w:t>i</w:t>
            </w:r>
            <w:r>
              <w:rPr>
                <w:rFonts w:ascii="Calibri" w:hAnsi="Calibri" w:cs="Calibri"/>
                <w:spacing w:val="1"/>
              </w:rPr>
              <w:t>n</w:t>
            </w:r>
            <w:r>
              <w:rPr>
                <w:rFonts w:ascii="Calibri" w:hAnsi="Calibri" w:cs="Calibri"/>
              </w:rPr>
              <w:t>ri</w:t>
            </w:r>
            <w:r>
              <w:rPr>
                <w:rFonts w:ascii="Calibri" w:hAnsi="Calibri" w:cs="Calibri"/>
                <w:spacing w:val="-3"/>
              </w:rPr>
              <w:t>c</w:t>
            </w:r>
            <w:r>
              <w:rPr>
                <w:rFonts w:ascii="Calibri" w:hAnsi="Calibri" w:cs="Calibri"/>
              </w:rPr>
              <w:t>ht</w:t>
            </w:r>
            <w:r>
              <w:rPr>
                <w:rFonts w:ascii="Calibri" w:hAnsi="Calibri" w:cs="Calibri"/>
                <w:spacing w:val="-3"/>
              </w:rPr>
              <w:t>i</w:t>
            </w:r>
            <w:r>
              <w:rPr>
                <w:rFonts w:ascii="Calibri" w:hAnsi="Calibri" w:cs="Calibri"/>
              </w:rPr>
              <w:t>ng</w:t>
            </w:r>
            <w:r>
              <w:rPr>
                <w:rFonts w:ascii="Calibri" w:hAnsi="Calibri" w:cs="Calibri"/>
                <w:spacing w:val="-5"/>
              </w:rPr>
              <w:t xml:space="preserve"> </w:t>
            </w:r>
            <w:r>
              <w:rPr>
                <w:rFonts w:ascii="Calibri" w:hAnsi="Calibri" w:cs="Calibri"/>
                <w:spacing w:val="-2"/>
              </w:rPr>
              <w:t>d</w:t>
            </w:r>
            <w:r>
              <w:rPr>
                <w:rFonts w:ascii="Calibri" w:hAnsi="Calibri" w:cs="Calibri"/>
              </w:rPr>
              <w:t>aarv</w:t>
            </w:r>
            <w:r>
              <w:rPr>
                <w:rFonts w:ascii="Calibri" w:hAnsi="Calibri" w:cs="Calibri"/>
                <w:spacing w:val="-3"/>
              </w:rPr>
              <w:t>a</w:t>
            </w:r>
            <w:r>
              <w:rPr>
                <w:rFonts w:ascii="Calibri" w:hAnsi="Calibri" w:cs="Calibri"/>
              </w:rPr>
              <w:t>n.</w:t>
            </w:r>
            <w:r>
              <w:rPr>
                <w:rFonts w:ascii="Calibri" w:hAnsi="Calibri" w:cs="Calibri"/>
                <w:spacing w:val="-6"/>
              </w:rPr>
              <w:t xml:space="preserve"> </w:t>
            </w:r>
            <w:r>
              <w:rPr>
                <w:rFonts w:ascii="Calibri" w:hAnsi="Calibri" w:cs="Calibri"/>
              </w:rPr>
              <w:t>Royal</w:t>
            </w:r>
          </w:p>
          <w:p w:rsidR="00447E00" w:rsidRDefault="00447E00">
            <w:pPr>
              <w:pStyle w:val="TableParagraph"/>
              <w:kinsoku w:val="0"/>
              <w:overflowPunct w:val="0"/>
              <w:spacing w:line="239" w:lineRule="auto"/>
              <w:ind w:left="825" w:right="803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Canin</w:t>
            </w:r>
            <w:r>
              <w:rPr>
                <w:rFonts w:ascii="Calibri" w:hAnsi="Calibri" w:cs="Calibri"/>
                <w:spacing w:val="-3"/>
              </w:rPr>
              <w:t xml:space="preserve"> </w:t>
            </w:r>
            <w:r>
              <w:rPr>
                <w:rFonts w:ascii="Calibri" w:hAnsi="Calibri" w:cs="Calibri"/>
              </w:rPr>
              <w:t>vo</w:t>
            </w:r>
            <w:r>
              <w:rPr>
                <w:rFonts w:ascii="Calibri" w:hAnsi="Calibri" w:cs="Calibri"/>
                <w:spacing w:val="-2"/>
              </w:rPr>
              <w:t>e</w:t>
            </w:r>
            <w:r>
              <w:rPr>
                <w:rFonts w:ascii="Calibri" w:hAnsi="Calibri" w:cs="Calibri"/>
              </w:rPr>
              <w:t>r</w:t>
            </w:r>
            <w:r>
              <w:rPr>
                <w:rFonts w:ascii="Calibri" w:hAnsi="Calibri" w:cs="Calibri"/>
                <w:spacing w:val="-3"/>
              </w:rPr>
              <w:t xml:space="preserve"> </w:t>
            </w:r>
            <w:r>
              <w:rPr>
                <w:rFonts w:ascii="Calibri" w:hAnsi="Calibri" w:cs="Calibri"/>
                <w:spacing w:val="-2"/>
              </w:rPr>
              <w:t>k</w:t>
            </w:r>
            <w:r>
              <w:rPr>
                <w:rFonts w:ascii="Calibri" w:hAnsi="Calibri" w:cs="Calibri"/>
              </w:rPr>
              <w:t>ost</w:t>
            </w:r>
            <w:r>
              <w:rPr>
                <w:rFonts w:ascii="Calibri" w:hAnsi="Calibri" w:cs="Calibri"/>
                <w:spacing w:val="-2"/>
              </w:rPr>
              <w:t>e</w:t>
            </w:r>
            <w:r>
              <w:rPr>
                <w:rFonts w:ascii="Calibri" w:hAnsi="Calibri" w:cs="Calibri"/>
              </w:rPr>
              <w:t>n</w:t>
            </w:r>
            <w:r>
              <w:rPr>
                <w:rFonts w:ascii="Calibri" w:hAnsi="Calibri" w:cs="Calibri"/>
                <w:spacing w:val="-2"/>
              </w:rPr>
              <w:t xml:space="preserve"> </w:t>
            </w:r>
            <w:r>
              <w:rPr>
                <w:rFonts w:ascii="Calibri" w:hAnsi="Calibri" w:cs="Calibri"/>
                <w:spacing w:val="-3"/>
              </w:rPr>
              <w:t>a</w:t>
            </w:r>
            <w:r>
              <w:rPr>
                <w:rFonts w:ascii="Calibri" w:hAnsi="Calibri" w:cs="Calibri"/>
              </w:rPr>
              <w:t>fge</w:t>
            </w:r>
            <w:r>
              <w:rPr>
                <w:rFonts w:ascii="Calibri" w:hAnsi="Calibri" w:cs="Calibri"/>
                <w:spacing w:val="-2"/>
              </w:rPr>
              <w:t>m</w:t>
            </w:r>
            <w:r>
              <w:rPr>
                <w:rFonts w:ascii="Calibri" w:hAnsi="Calibri" w:cs="Calibri"/>
              </w:rPr>
              <w:t xml:space="preserve">aakt. </w:t>
            </w:r>
            <w:r>
              <w:rPr>
                <w:rFonts w:ascii="Calibri" w:hAnsi="Calibri" w:cs="Calibri"/>
                <w:spacing w:val="-1"/>
              </w:rPr>
              <w:t>(</w:t>
            </w:r>
            <w:r>
              <w:rPr>
                <w:rFonts w:ascii="Calibri" w:hAnsi="Calibri" w:cs="Calibri"/>
              </w:rPr>
              <w:t>Sa</w:t>
            </w:r>
            <w:r>
              <w:rPr>
                <w:rFonts w:ascii="Calibri" w:hAnsi="Calibri" w:cs="Calibri"/>
                <w:spacing w:val="1"/>
              </w:rPr>
              <w:t>n</w:t>
            </w:r>
            <w:r>
              <w:rPr>
                <w:rFonts w:ascii="Calibri" w:hAnsi="Calibri" w:cs="Calibri"/>
              </w:rPr>
              <w:t>ne)</w:t>
            </w:r>
          </w:p>
          <w:p w:rsidR="00447E00" w:rsidRDefault="00447E00">
            <w:pPr>
              <w:pStyle w:val="Lijstalinea"/>
              <w:numPr>
                <w:ilvl w:val="0"/>
                <w:numId w:val="11"/>
              </w:numPr>
              <w:tabs>
                <w:tab w:val="left" w:pos="825"/>
              </w:tabs>
              <w:kinsoku w:val="0"/>
              <w:overflowPunct w:val="0"/>
              <w:ind w:left="825" w:right="179"/>
            </w:pPr>
            <w:r>
              <w:rPr>
                <w:rFonts w:ascii="Calibri" w:hAnsi="Calibri" w:cs="Calibri"/>
              </w:rPr>
              <w:t>Plaa</w:t>
            </w:r>
            <w:r>
              <w:rPr>
                <w:rFonts w:ascii="Calibri" w:hAnsi="Calibri" w:cs="Calibri"/>
                <w:spacing w:val="1"/>
              </w:rPr>
              <w:t>t</w:t>
            </w:r>
            <w:r>
              <w:rPr>
                <w:rFonts w:ascii="Calibri" w:hAnsi="Calibri" w:cs="Calibri"/>
              </w:rPr>
              <w:t>jes</w:t>
            </w:r>
            <w:r>
              <w:rPr>
                <w:rFonts w:ascii="Calibri" w:hAnsi="Calibri" w:cs="Calibri"/>
                <w:spacing w:val="-6"/>
              </w:rPr>
              <w:t xml:space="preserve"> </w:t>
            </w:r>
            <w:r>
              <w:rPr>
                <w:rFonts w:ascii="Calibri" w:hAnsi="Calibri" w:cs="Calibri"/>
              </w:rPr>
              <w:t>van</w:t>
            </w:r>
            <w:r>
              <w:rPr>
                <w:rFonts w:ascii="Calibri" w:hAnsi="Calibri" w:cs="Calibri"/>
                <w:spacing w:val="-5"/>
              </w:rPr>
              <w:t xml:space="preserve"> </w:t>
            </w:r>
            <w:r>
              <w:rPr>
                <w:rFonts w:ascii="Calibri" w:hAnsi="Calibri" w:cs="Calibri"/>
              </w:rPr>
              <w:t>de</w:t>
            </w:r>
            <w:r>
              <w:rPr>
                <w:rFonts w:ascii="Calibri" w:hAnsi="Calibri" w:cs="Calibri"/>
                <w:spacing w:val="-5"/>
              </w:rPr>
              <w:t xml:space="preserve"> </w:t>
            </w:r>
            <w:r>
              <w:rPr>
                <w:rFonts w:ascii="Calibri" w:hAnsi="Calibri" w:cs="Calibri"/>
              </w:rPr>
              <w:t>pl</w:t>
            </w:r>
            <w:r>
              <w:rPr>
                <w:rFonts w:ascii="Calibri" w:hAnsi="Calibri" w:cs="Calibri"/>
                <w:spacing w:val="-3"/>
              </w:rPr>
              <w:t>a</w:t>
            </w:r>
            <w:r>
              <w:rPr>
                <w:rFonts w:ascii="Calibri" w:hAnsi="Calibri" w:cs="Calibri"/>
              </w:rPr>
              <w:t>tteg</w:t>
            </w:r>
            <w:r>
              <w:rPr>
                <w:rFonts w:ascii="Calibri" w:hAnsi="Calibri" w:cs="Calibri"/>
                <w:spacing w:val="-2"/>
              </w:rPr>
              <w:t>ro</w:t>
            </w:r>
            <w:r>
              <w:rPr>
                <w:rFonts w:ascii="Calibri" w:hAnsi="Calibri" w:cs="Calibri"/>
              </w:rPr>
              <w:t>nd</w:t>
            </w:r>
            <w:r>
              <w:rPr>
                <w:rFonts w:ascii="Calibri" w:hAnsi="Calibri" w:cs="Calibri"/>
                <w:spacing w:val="-5"/>
              </w:rPr>
              <w:t xml:space="preserve"> </w:t>
            </w:r>
            <w:r>
              <w:rPr>
                <w:rFonts w:ascii="Calibri" w:hAnsi="Calibri" w:cs="Calibri"/>
              </w:rPr>
              <w:t>n</w:t>
            </w:r>
            <w:r>
              <w:rPr>
                <w:rFonts w:ascii="Calibri" w:hAnsi="Calibri" w:cs="Calibri"/>
                <w:spacing w:val="-2"/>
              </w:rPr>
              <w:t>e</w:t>
            </w:r>
            <w:r>
              <w:rPr>
                <w:rFonts w:ascii="Calibri" w:hAnsi="Calibri" w:cs="Calibri"/>
              </w:rPr>
              <w:t>tter</w:t>
            </w:r>
            <w:r>
              <w:rPr>
                <w:rFonts w:ascii="Calibri" w:hAnsi="Calibri" w:cs="Calibri"/>
                <w:w w:val="99"/>
              </w:rPr>
              <w:t xml:space="preserve"> </w:t>
            </w:r>
            <w:r>
              <w:rPr>
                <w:rFonts w:ascii="Calibri" w:hAnsi="Calibri" w:cs="Calibri"/>
              </w:rPr>
              <w:t>en</w:t>
            </w:r>
            <w:r>
              <w:rPr>
                <w:rFonts w:ascii="Calibri" w:hAnsi="Calibri" w:cs="Calibri"/>
                <w:spacing w:val="-2"/>
              </w:rPr>
              <w:t xml:space="preserve"> </w:t>
            </w:r>
            <w:r>
              <w:rPr>
                <w:rFonts w:ascii="Calibri" w:hAnsi="Calibri" w:cs="Calibri"/>
              </w:rPr>
              <w:t>s</w:t>
            </w:r>
            <w:r>
              <w:rPr>
                <w:rFonts w:ascii="Calibri" w:hAnsi="Calibri" w:cs="Calibri"/>
                <w:spacing w:val="-1"/>
              </w:rPr>
              <w:t>c</w:t>
            </w:r>
            <w:r>
              <w:rPr>
                <w:rFonts w:ascii="Calibri" w:hAnsi="Calibri" w:cs="Calibri"/>
              </w:rPr>
              <w:t>h</w:t>
            </w:r>
            <w:r>
              <w:rPr>
                <w:rFonts w:ascii="Calibri" w:hAnsi="Calibri" w:cs="Calibri"/>
                <w:spacing w:val="-2"/>
              </w:rPr>
              <w:t>e</w:t>
            </w:r>
            <w:r>
              <w:rPr>
                <w:rFonts w:ascii="Calibri" w:hAnsi="Calibri" w:cs="Calibri"/>
              </w:rPr>
              <w:t>r</w:t>
            </w:r>
            <w:r>
              <w:rPr>
                <w:rFonts w:ascii="Calibri" w:hAnsi="Calibri" w:cs="Calibri"/>
                <w:spacing w:val="1"/>
              </w:rPr>
              <w:t>p</w:t>
            </w:r>
            <w:r>
              <w:rPr>
                <w:rFonts w:ascii="Calibri" w:hAnsi="Calibri" w:cs="Calibri"/>
              </w:rPr>
              <w:t>er</w:t>
            </w:r>
            <w:r>
              <w:rPr>
                <w:rFonts w:ascii="Calibri" w:hAnsi="Calibri" w:cs="Calibri"/>
                <w:spacing w:val="-5"/>
              </w:rPr>
              <w:t xml:space="preserve"> </w:t>
            </w:r>
            <w:r>
              <w:rPr>
                <w:rFonts w:ascii="Calibri" w:hAnsi="Calibri" w:cs="Calibri"/>
              </w:rPr>
              <w:t>ma</w:t>
            </w:r>
            <w:r>
              <w:rPr>
                <w:rFonts w:ascii="Calibri" w:hAnsi="Calibri" w:cs="Calibri"/>
                <w:spacing w:val="-1"/>
              </w:rPr>
              <w:t>k</w:t>
            </w:r>
            <w:r>
              <w:rPr>
                <w:rFonts w:ascii="Calibri" w:hAnsi="Calibri" w:cs="Calibri"/>
              </w:rPr>
              <w:t>en</w:t>
            </w:r>
            <w:r>
              <w:rPr>
                <w:rFonts w:ascii="Calibri" w:hAnsi="Calibri" w:cs="Calibri"/>
                <w:spacing w:val="-4"/>
              </w:rPr>
              <w:t xml:space="preserve"> </w:t>
            </w:r>
            <w:r>
              <w:rPr>
                <w:rFonts w:ascii="Calibri" w:hAnsi="Calibri" w:cs="Calibri"/>
              </w:rPr>
              <w:t>in</w:t>
            </w:r>
            <w:r>
              <w:rPr>
                <w:rFonts w:ascii="Calibri" w:hAnsi="Calibri" w:cs="Calibri"/>
                <w:spacing w:val="-5"/>
              </w:rPr>
              <w:t xml:space="preserve"> </w:t>
            </w:r>
            <w:r>
              <w:rPr>
                <w:rFonts w:ascii="Calibri" w:hAnsi="Calibri" w:cs="Calibri"/>
              </w:rPr>
              <w:t>h</w:t>
            </w:r>
            <w:r>
              <w:rPr>
                <w:rFonts w:ascii="Calibri" w:hAnsi="Calibri" w:cs="Calibri"/>
                <w:spacing w:val="-2"/>
              </w:rPr>
              <w:t>e</w:t>
            </w:r>
            <w:r>
              <w:rPr>
                <w:rFonts w:ascii="Calibri" w:hAnsi="Calibri" w:cs="Calibri"/>
              </w:rPr>
              <w:t>t</w:t>
            </w:r>
            <w:r>
              <w:rPr>
                <w:rFonts w:ascii="Calibri" w:hAnsi="Calibri" w:cs="Calibri"/>
                <w:spacing w:val="-3"/>
              </w:rPr>
              <w:t xml:space="preserve"> </w:t>
            </w:r>
            <w:r>
              <w:rPr>
                <w:rFonts w:ascii="Calibri" w:hAnsi="Calibri" w:cs="Calibri"/>
              </w:rPr>
              <w:t>verslag</w:t>
            </w:r>
            <w:r>
              <w:rPr>
                <w:rFonts w:ascii="Calibri" w:hAnsi="Calibri" w:cs="Calibri"/>
                <w:spacing w:val="-5"/>
              </w:rPr>
              <w:t xml:space="preserve"> </w:t>
            </w:r>
            <w:r>
              <w:rPr>
                <w:rFonts w:ascii="Calibri" w:hAnsi="Calibri" w:cs="Calibri"/>
              </w:rPr>
              <w:t>bij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/>
        </w:tc>
      </w:tr>
    </w:tbl>
    <w:p w:rsidR="00447E00" w:rsidRDefault="00447E00">
      <w:pPr>
        <w:sectPr w:rsidR="00447E00">
          <w:headerReference w:type="default" r:id="rId106"/>
          <w:footerReference w:type="default" r:id="rId107"/>
          <w:pgSz w:w="11907" w:h="16840"/>
          <w:pgMar w:top="1780" w:right="460" w:bottom="980" w:left="1200" w:header="305" w:footer="780" w:gutter="0"/>
          <w:pgNumType w:start="91"/>
          <w:cols w:space="708"/>
          <w:noEndnote/>
        </w:sectPr>
      </w:pPr>
    </w:p>
    <w:tbl>
      <w:tblPr>
        <w:tblW w:w="0" w:type="auto"/>
        <w:tblInd w:w="108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353"/>
        <w:gridCol w:w="739"/>
        <w:gridCol w:w="4537"/>
        <w:gridCol w:w="3404"/>
      </w:tblGrid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181"/>
        </w:trPr>
        <w:tc>
          <w:tcPr>
            <w:tcW w:w="13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/>
        </w:tc>
        <w:tc>
          <w:tcPr>
            <w:tcW w:w="7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/>
        </w:tc>
        <w:tc>
          <w:tcPr>
            <w:tcW w:w="45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291" w:lineRule="exact"/>
              <w:ind w:left="825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de</w:t>
            </w:r>
            <w:r>
              <w:rPr>
                <w:rFonts w:ascii="Calibri" w:hAnsi="Calibri" w:cs="Calibri"/>
                <w:spacing w:val="-2"/>
              </w:rPr>
              <w:t xml:space="preserve"> </w:t>
            </w:r>
            <w:r>
              <w:rPr>
                <w:rFonts w:ascii="Calibri" w:hAnsi="Calibri" w:cs="Calibri"/>
              </w:rPr>
              <w:t>oms</w:t>
            </w:r>
            <w:r>
              <w:rPr>
                <w:rFonts w:ascii="Calibri" w:hAnsi="Calibri" w:cs="Calibri"/>
                <w:spacing w:val="-5"/>
              </w:rPr>
              <w:t>c</w:t>
            </w:r>
            <w:r>
              <w:rPr>
                <w:rFonts w:ascii="Calibri" w:hAnsi="Calibri" w:cs="Calibri"/>
              </w:rPr>
              <w:t>hrijvi</w:t>
            </w:r>
            <w:r>
              <w:rPr>
                <w:rFonts w:ascii="Calibri" w:hAnsi="Calibri" w:cs="Calibri"/>
                <w:spacing w:val="1"/>
              </w:rPr>
              <w:t>n</w:t>
            </w:r>
            <w:r>
              <w:rPr>
                <w:rFonts w:ascii="Calibri" w:hAnsi="Calibri" w:cs="Calibri"/>
              </w:rPr>
              <w:t>g</w:t>
            </w:r>
            <w:r>
              <w:rPr>
                <w:rFonts w:ascii="Calibri" w:hAnsi="Calibri" w:cs="Calibri"/>
                <w:spacing w:val="-4"/>
              </w:rPr>
              <w:t xml:space="preserve"> </w:t>
            </w:r>
            <w:r>
              <w:rPr>
                <w:rFonts w:ascii="Calibri" w:hAnsi="Calibri" w:cs="Calibri"/>
              </w:rPr>
              <w:t>per</w:t>
            </w:r>
            <w:r>
              <w:rPr>
                <w:rFonts w:ascii="Calibri" w:hAnsi="Calibri" w:cs="Calibri"/>
                <w:spacing w:val="-4"/>
              </w:rPr>
              <w:t xml:space="preserve"> </w:t>
            </w:r>
            <w:r>
              <w:rPr>
                <w:rFonts w:ascii="Calibri" w:hAnsi="Calibri" w:cs="Calibri"/>
              </w:rPr>
              <w:t>r</w:t>
            </w:r>
            <w:r>
              <w:rPr>
                <w:rFonts w:ascii="Calibri" w:hAnsi="Calibri" w:cs="Calibri"/>
                <w:spacing w:val="1"/>
              </w:rPr>
              <w:t>u</w:t>
            </w:r>
            <w:r>
              <w:rPr>
                <w:rFonts w:ascii="Calibri" w:hAnsi="Calibri" w:cs="Calibri"/>
              </w:rPr>
              <w:t>i</w:t>
            </w:r>
            <w:r>
              <w:rPr>
                <w:rFonts w:ascii="Calibri" w:hAnsi="Calibri" w:cs="Calibri"/>
                <w:spacing w:val="-2"/>
              </w:rPr>
              <w:t>m</w:t>
            </w:r>
            <w:r>
              <w:rPr>
                <w:rFonts w:ascii="Calibri" w:hAnsi="Calibri" w:cs="Calibri"/>
              </w:rPr>
              <w:t>te.</w:t>
            </w:r>
            <w:r>
              <w:rPr>
                <w:rFonts w:ascii="Calibri" w:hAnsi="Calibri" w:cs="Calibri"/>
                <w:spacing w:val="-1"/>
              </w:rPr>
              <w:t>(</w:t>
            </w:r>
            <w:r>
              <w:rPr>
                <w:rFonts w:ascii="Calibri" w:hAnsi="Calibri" w:cs="Calibri"/>
              </w:rPr>
              <w:t>Linda)</w:t>
            </w:r>
          </w:p>
          <w:p w:rsidR="00447E00" w:rsidRDefault="00447E00">
            <w:pPr>
              <w:pStyle w:val="TableParagraph"/>
              <w:tabs>
                <w:tab w:val="left" w:pos="825"/>
              </w:tabs>
              <w:kinsoku w:val="0"/>
              <w:overflowPunct w:val="0"/>
              <w:ind w:left="825" w:right="107" w:hanging="360"/>
            </w:pPr>
            <w:r>
              <w:rPr>
                <w:rFonts w:ascii="Calibri" w:hAnsi="Calibri" w:cs="Calibri"/>
              </w:rPr>
              <w:t>-</w:t>
            </w:r>
            <w:r>
              <w:rPr>
                <w:rFonts w:ascii="Calibri" w:hAnsi="Calibri" w:cs="Calibri"/>
              </w:rPr>
              <w:tab/>
              <w:t>Ver</w:t>
            </w:r>
            <w:r>
              <w:rPr>
                <w:rFonts w:ascii="Calibri" w:hAnsi="Calibri" w:cs="Calibri"/>
                <w:spacing w:val="1"/>
              </w:rPr>
              <w:t>d</w:t>
            </w:r>
            <w:r>
              <w:rPr>
                <w:rFonts w:ascii="Calibri" w:hAnsi="Calibri" w:cs="Calibri"/>
              </w:rPr>
              <w:t>er</w:t>
            </w:r>
            <w:r>
              <w:rPr>
                <w:rFonts w:ascii="Calibri" w:hAnsi="Calibri" w:cs="Calibri"/>
                <w:spacing w:val="-5"/>
              </w:rPr>
              <w:t xml:space="preserve"> </w:t>
            </w:r>
            <w:r>
              <w:rPr>
                <w:rFonts w:ascii="Calibri" w:hAnsi="Calibri" w:cs="Calibri"/>
              </w:rPr>
              <w:t>gega</w:t>
            </w:r>
            <w:r>
              <w:rPr>
                <w:rFonts w:ascii="Calibri" w:hAnsi="Calibri" w:cs="Calibri"/>
                <w:spacing w:val="-2"/>
              </w:rPr>
              <w:t>a</w:t>
            </w:r>
            <w:r>
              <w:rPr>
                <w:rFonts w:ascii="Calibri" w:hAnsi="Calibri" w:cs="Calibri"/>
              </w:rPr>
              <w:t>n</w:t>
            </w:r>
            <w:r>
              <w:rPr>
                <w:rFonts w:ascii="Calibri" w:hAnsi="Calibri" w:cs="Calibri"/>
                <w:spacing w:val="-3"/>
              </w:rPr>
              <w:t xml:space="preserve"> </w:t>
            </w:r>
            <w:r>
              <w:rPr>
                <w:rFonts w:ascii="Calibri" w:hAnsi="Calibri" w:cs="Calibri"/>
              </w:rPr>
              <w:t>m</w:t>
            </w:r>
            <w:r>
              <w:rPr>
                <w:rFonts w:ascii="Calibri" w:hAnsi="Calibri" w:cs="Calibri"/>
                <w:spacing w:val="-2"/>
              </w:rPr>
              <w:t>e</w:t>
            </w:r>
            <w:r>
              <w:rPr>
                <w:rFonts w:ascii="Calibri" w:hAnsi="Calibri" w:cs="Calibri"/>
              </w:rPr>
              <w:t>t</w:t>
            </w:r>
            <w:r>
              <w:rPr>
                <w:rFonts w:ascii="Calibri" w:hAnsi="Calibri" w:cs="Calibri"/>
                <w:spacing w:val="-5"/>
              </w:rPr>
              <w:t xml:space="preserve"> </w:t>
            </w:r>
            <w:r>
              <w:rPr>
                <w:rFonts w:ascii="Calibri" w:hAnsi="Calibri" w:cs="Calibri"/>
              </w:rPr>
              <w:t>de</w:t>
            </w:r>
            <w:r>
              <w:rPr>
                <w:rFonts w:ascii="Calibri" w:hAnsi="Calibri" w:cs="Calibri"/>
                <w:spacing w:val="-1"/>
              </w:rPr>
              <w:t xml:space="preserve"> </w:t>
            </w:r>
            <w:r>
              <w:rPr>
                <w:rFonts w:ascii="Calibri" w:hAnsi="Calibri" w:cs="Calibri"/>
                <w:spacing w:val="-3"/>
              </w:rPr>
              <w:t>i</w:t>
            </w:r>
            <w:r>
              <w:rPr>
                <w:rFonts w:ascii="Calibri" w:hAnsi="Calibri" w:cs="Calibri"/>
                <w:spacing w:val="-2"/>
              </w:rPr>
              <w:t>n</w:t>
            </w:r>
            <w:r>
              <w:rPr>
                <w:rFonts w:ascii="Calibri" w:hAnsi="Calibri" w:cs="Calibri"/>
              </w:rPr>
              <w:t>ve</w:t>
            </w:r>
            <w:r>
              <w:rPr>
                <w:rFonts w:ascii="Calibri" w:hAnsi="Calibri" w:cs="Calibri"/>
                <w:spacing w:val="1"/>
              </w:rPr>
              <w:t>n</w:t>
            </w:r>
            <w:r>
              <w:rPr>
                <w:rFonts w:ascii="Calibri" w:hAnsi="Calibri" w:cs="Calibri"/>
              </w:rPr>
              <w:t>taris</w:t>
            </w:r>
            <w:r>
              <w:rPr>
                <w:rFonts w:ascii="Calibri" w:hAnsi="Calibri" w:cs="Calibri"/>
                <w:spacing w:val="-5"/>
              </w:rPr>
              <w:t xml:space="preserve"> </w:t>
            </w:r>
            <w:r>
              <w:rPr>
                <w:rFonts w:ascii="Calibri" w:hAnsi="Calibri" w:cs="Calibri"/>
              </w:rPr>
              <w:t>van de</w:t>
            </w:r>
            <w:r>
              <w:rPr>
                <w:rFonts w:ascii="Calibri" w:hAnsi="Calibri" w:cs="Calibri"/>
                <w:spacing w:val="-2"/>
              </w:rPr>
              <w:t xml:space="preserve"> k</w:t>
            </w:r>
            <w:r>
              <w:rPr>
                <w:rFonts w:ascii="Calibri" w:hAnsi="Calibri" w:cs="Calibri"/>
              </w:rPr>
              <w:t>lei</w:t>
            </w:r>
            <w:r>
              <w:rPr>
                <w:rFonts w:ascii="Calibri" w:hAnsi="Calibri" w:cs="Calibri"/>
                <w:spacing w:val="-1"/>
              </w:rPr>
              <w:t>n</w:t>
            </w:r>
            <w:r>
              <w:rPr>
                <w:rFonts w:ascii="Calibri" w:hAnsi="Calibri" w:cs="Calibri"/>
              </w:rPr>
              <w:t>e</w:t>
            </w:r>
            <w:r>
              <w:rPr>
                <w:rFonts w:ascii="Calibri" w:hAnsi="Calibri" w:cs="Calibri"/>
                <w:spacing w:val="-4"/>
              </w:rPr>
              <w:t xml:space="preserve"> </w:t>
            </w:r>
            <w:r>
              <w:rPr>
                <w:rFonts w:ascii="Calibri" w:hAnsi="Calibri" w:cs="Calibri"/>
              </w:rPr>
              <w:t>huisd</w:t>
            </w:r>
            <w:r>
              <w:rPr>
                <w:rFonts w:ascii="Calibri" w:hAnsi="Calibri" w:cs="Calibri"/>
                <w:spacing w:val="-3"/>
              </w:rPr>
              <w:t>i</w:t>
            </w:r>
            <w:r>
              <w:rPr>
                <w:rFonts w:ascii="Calibri" w:hAnsi="Calibri" w:cs="Calibri"/>
              </w:rPr>
              <w:t>er</w:t>
            </w:r>
            <w:r>
              <w:rPr>
                <w:rFonts w:ascii="Calibri" w:hAnsi="Calibri" w:cs="Calibri"/>
                <w:spacing w:val="1"/>
              </w:rPr>
              <w:t>e</w:t>
            </w:r>
            <w:r>
              <w:rPr>
                <w:rFonts w:ascii="Calibri" w:hAnsi="Calibri" w:cs="Calibri"/>
              </w:rPr>
              <w:t>n</w:t>
            </w:r>
            <w:r>
              <w:rPr>
                <w:rFonts w:ascii="Calibri" w:hAnsi="Calibri" w:cs="Calibri"/>
                <w:spacing w:val="-3"/>
              </w:rPr>
              <w:t xml:space="preserve"> </w:t>
            </w:r>
            <w:r>
              <w:rPr>
                <w:rFonts w:ascii="Calibri" w:hAnsi="Calibri" w:cs="Calibri"/>
                <w:spacing w:val="-2"/>
              </w:rPr>
              <w:t>e</w:t>
            </w:r>
            <w:r>
              <w:rPr>
                <w:rFonts w:ascii="Calibri" w:hAnsi="Calibri" w:cs="Calibri"/>
              </w:rPr>
              <w:t>n</w:t>
            </w:r>
            <w:r>
              <w:rPr>
                <w:rFonts w:ascii="Calibri" w:hAnsi="Calibri" w:cs="Calibri"/>
                <w:spacing w:val="-2"/>
              </w:rPr>
              <w:t xml:space="preserve"> </w:t>
            </w:r>
            <w:r>
              <w:rPr>
                <w:rFonts w:ascii="Calibri" w:hAnsi="Calibri" w:cs="Calibri"/>
                <w:spacing w:val="-3"/>
              </w:rPr>
              <w:t>v</w:t>
            </w:r>
            <w:r>
              <w:rPr>
                <w:rFonts w:ascii="Calibri" w:hAnsi="Calibri" w:cs="Calibri"/>
              </w:rPr>
              <w:t>oor</w:t>
            </w:r>
            <w:r>
              <w:rPr>
                <w:rFonts w:ascii="Calibri" w:hAnsi="Calibri" w:cs="Calibri"/>
                <w:spacing w:val="-2"/>
              </w:rPr>
              <w:t xml:space="preserve"> e</w:t>
            </w:r>
            <w:r>
              <w:rPr>
                <w:rFonts w:ascii="Calibri" w:hAnsi="Calibri" w:cs="Calibri"/>
              </w:rPr>
              <w:t>en</w:t>
            </w:r>
            <w:r>
              <w:rPr>
                <w:rFonts w:ascii="Calibri" w:hAnsi="Calibri" w:cs="Calibri"/>
                <w:w w:val="99"/>
              </w:rPr>
              <w:t xml:space="preserve"> </w:t>
            </w:r>
            <w:r>
              <w:rPr>
                <w:rFonts w:ascii="Calibri" w:hAnsi="Calibri" w:cs="Calibri"/>
              </w:rPr>
              <w:t>ge</w:t>
            </w:r>
            <w:r>
              <w:rPr>
                <w:rFonts w:ascii="Calibri" w:hAnsi="Calibri" w:cs="Calibri"/>
                <w:spacing w:val="1"/>
              </w:rPr>
              <w:t>d</w:t>
            </w:r>
            <w:r>
              <w:rPr>
                <w:rFonts w:ascii="Calibri" w:hAnsi="Calibri" w:cs="Calibri"/>
              </w:rPr>
              <w:t>ee</w:t>
            </w:r>
            <w:r>
              <w:rPr>
                <w:rFonts w:ascii="Calibri" w:hAnsi="Calibri" w:cs="Calibri"/>
                <w:spacing w:val="-3"/>
              </w:rPr>
              <w:t>l</w:t>
            </w:r>
            <w:r>
              <w:rPr>
                <w:rFonts w:ascii="Calibri" w:hAnsi="Calibri" w:cs="Calibri"/>
              </w:rPr>
              <w:t>te</w:t>
            </w:r>
            <w:r>
              <w:rPr>
                <w:rFonts w:ascii="Calibri" w:hAnsi="Calibri" w:cs="Calibri"/>
                <w:spacing w:val="-5"/>
              </w:rPr>
              <w:t xml:space="preserve"> </w:t>
            </w:r>
            <w:r>
              <w:rPr>
                <w:rFonts w:ascii="Calibri" w:hAnsi="Calibri" w:cs="Calibri"/>
              </w:rPr>
              <w:t>de</w:t>
            </w:r>
            <w:r>
              <w:rPr>
                <w:rFonts w:ascii="Calibri" w:hAnsi="Calibri" w:cs="Calibri"/>
                <w:spacing w:val="-2"/>
              </w:rPr>
              <w:t xml:space="preserve"> </w:t>
            </w:r>
            <w:r>
              <w:rPr>
                <w:rFonts w:ascii="Calibri" w:hAnsi="Calibri" w:cs="Calibri"/>
              </w:rPr>
              <w:t>g</w:t>
            </w:r>
            <w:r>
              <w:rPr>
                <w:rFonts w:ascii="Calibri" w:hAnsi="Calibri" w:cs="Calibri"/>
                <w:spacing w:val="-3"/>
              </w:rPr>
              <w:t>r</w:t>
            </w:r>
            <w:r>
              <w:rPr>
                <w:rFonts w:ascii="Calibri" w:hAnsi="Calibri" w:cs="Calibri"/>
              </w:rPr>
              <w:t>ote</w:t>
            </w:r>
            <w:r>
              <w:rPr>
                <w:rFonts w:ascii="Calibri" w:hAnsi="Calibri" w:cs="Calibri"/>
                <w:spacing w:val="-5"/>
              </w:rPr>
              <w:t xml:space="preserve"> </w:t>
            </w:r>
            <w:r>
              <w:rPr>
                <w:rFonts w:ascii="Calibri" w:hAnsi="Calibri" w:cs="Calibri"/>
                <w:spacing w:val="-2"/>
              </w:rPr>
              <w:t>h</w:t>
            </w:r>
            <w:r>
              <w:rPr>
                <w:rFonts w:ascii="Calibri" w:hAnsi="Calibri" w:cs="Calibri"/>
              </w:rPr>
              <w:t>uisd</w:t>
            </w:r>
            <w:r>
              <w:rPr>
                <w:rFonts w:ascii="Calibri" w:hAnsi="Calibri" w:cs="Calibri"/>
                <w:spacing w:val="-3"/>
              </w:rPr>
              <w:t>i</w:t>
            </w:r>
            <w:r>
              <w:rPr>
                <w:rFonts w:ascii="Calibri" w:hAnsi="Calibri" w:cs="Calibri"/>
              </w:rPr>
              <w:t>er</w:t>
            </w:r>
            <w:r>
              <w:rPr>
                <w:rFonts w:ascii="Calibri" w:hAnsi="Calibri" w:cs="Calibri"/>
                <w:spacing w:val="1"/>
              </w:rPr>
              <w:t>e</w:t>
            </w:r>
            <w:r>
              <w:rPr>
                <w:rFonts w:ascii="Calibri" w:hAnsi="Calibri" w:cs="Calibri"/>
              </w:rPr>
              <w:t>n.</w:t>
            </w:r>
            <w:r>
              <w:rPr>
                <w:rFonts w:ascii="Calibri" w:hAnsi="Calibri" w:cs="Calibri"/>
                <w:spacing w:val="-5"/>
              </w:rPr>
              <w:t xml:space="preserve"> </w:t>
            </w:r>
            <w:r>
              <w:rPr>
                <w:rFonts w:ascii="Calibri" w:hAnsi="Calibri" w:cs="Calibri"/>
              </w:rPr>
              <w:t>(</w:t>
            </w:r>
            <w:r>
              <w:rPr>
                <w:rFonts w:ascii="Calibri" w:hAnsi="Calibri" w:cs="Calibri"/>
                <w:spacing w:val="-1"/>
              </w:rPr>
              <w:t>I</w:t>
            </w:r>
            <w:r>
              <w:rPr>
                <w:rFonts w:ascii="Calibri" w:hAnsi="Calibri" w:cs="Calibri"/>
              </w:rPr>
              <w:t>ris</w:t>
            </w:r>
            <w:r>
              <w:rPr>
                <w:rFonts w:ascii="Calibri" w:hAnsi="Calibri" w:cs="Calibri"/>
                <w:spacing w:val="-3"/>
              </w:rPr>
              <w:t xml:space="preserve"> </w:t>
            </w:r>
            <w:r>
              <w:rPr>
                <w:rFonts w:ascii="Calibri" w:hAnsi="Calibri" w:cs="Calibri"/>
              </w:rPr>
              <w:t>)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/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2354"/>
        </w:trPr>
        <w:tc>
          <w:tcPr>
            <w:tcW w:w="13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291" w:lineRule="exact"/>
              <w:ind w:left="102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11</w:t>
            </w:r>
            <w:r>
              <w:rPr>
                <w:rFonts w:ascii="Calibri" w:hAnsi="Calibri" w:cs="Calibri"/>
                <w:spacing w:val="-2"/>
              </w:rPr>
              <w:t xml:space="preserve"> </w:t>
            </w:r>
            <w:r>
              <w:rPr>
                <w:rFonts w:ascii="Calibri" w:hAnsi="Calibri" w:cs="Calibri"/>
              </w:rPr>
              <w:t>–</w:t>
            </w:r>
            <w:r>
              <w:rPr>
                <w:rFonts w:ascii="Calibri" w:hAnsi="Calibri" w:cs="Calibri"/>
                <w:spacing w:val="-3"/>
              </w:rPr>
              <w:t xml:space="preserve"> </w:t>
            </w:r>
            <w:r>
              <w:rPr>
                <w:rFonts w:ascii="Calibri" w:hAnsi="Calibri" w:cs="Calibri"/>
              </w:rPr>
              <w:t>03</w:t>
            </w:r>
            <w:r>
              <w:rPr>
                <w:rFonts w:ascii="Calibri" w:hAnsi="Calibri" w:cs="Calibri"/>
                <w:spacing w:val="-3"/>
              </w:rPr>
              <w:t xml:space="preserve"> </w:t>
            </w:r>
            <w:r>
              <w:rPr>
                <w:rFonts w:ascii="Calibri" w:hAnsi="Calibri" w:cs="Calibri"/>
              </w:rPr>
              <w:t>0</w:t>
            </w:r>
          </w:p>
          <w:p w:rsidR="00447E00" w:rsidRDefault="00447E00">
            <w:pPr>
              <w:pStyle w:val="TableParagraph"/>
              <w:kinsoku w:val="0"/>
              <w:overflowPunct w:val="0"/>
              <w:ind w:left="102"/>
            </w:pPr>
            <w:r>
              <w:rPr>
                <w:rFonts w:ascii="Calibri" w:hAnsi="Calibri" w:cs="Calibri"/>
              </w:rPr>
              <w:t>2</w:t>
            </w:r>
            <w:r>
              <w:rPr>
                <w:rFonts w:ascii="Calibri" w:hAnsi="Calibri" w:cs="Calibri"/>
                <w:spacing w:val="1"/>
              </w:rPr>
              <w:t>0</w:t>
            </w:r>
            <w:r>
              <w:rPr>
                <w:rFonts w:ascii="Calibri" w:hAnsi="Calibri" w:cs="Calibri"/>
              </w:rPr>
              <w:t>14</w:t>
            </w:r>
          </w:p>
        </w:tc>
        <w:tc>
          <w:tcPr>
            <w:tcW w:w="7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/>
        </w:tc>
        <w:tc>
          <w:tcPr>
            <w:tcW w:w="45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Lijstalinea"/>
              <w:numPr>
                <w:ilvl w:val="0"/>
                <w:numId w:val="10"/>
              </w:numPr>
              <w:tabs>
                <w:tab w:val="left" w:pos="825"/>
              </w:tabs>
              <w:kinsoku w:val="0"/>
              <w:overflowPunct w:val="0"/>
              <w:spacing w:line="291" w:lineRule="exact"/>
              <w:ind w:left="825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spacing w:val="-1"/>
              </w:rPr>
              <w:t>B</w:t>
            </w:r>
            <w:r>
              <w:rPr>
                <w:rFonts w:ascii="Calibri" w:hAnsi="Calibri" w:cs="Calibri"/>
              </w:rPr>
              <w:t>eschrijving</w:t>
            </w:r>
            <w:r>
              <w:rPr>
                <w:rFonts w:ascii="Calibri" w:hAnsi="Calibri" w:cs="Calibri"/>
                <w:spacing w:val="-7"/>
              </w:rPr>
              <w:t xml:space="preserve"> </w:t>
            </w:r>
            <w:r>
              <w:rPr>
                <w:rFonts w:ascii="Calibri" w:hAnsi="Calibri" w:cs="Calibri"/>
                <w:spacing w:val="-2"/>
              </w:rPr>
              <w:t>p</w:t>
            </w:r>
            <w:r>
              <w:rPr>
                <w:rFonts w:ascii="Calibri" w:hAnsi="Calibri" w:cs="Calibri"/>
              </w:rPr>
              <w:t>er</w:t>
            </w:r>
            <w:r>
              <w:rPr>
                <w:rFonts w:ascii="Calibri" w:hAnsi="Calibri" w:cs="Calibri"/>
                <w:spacing w:val="-6"/>
              </w:rPr>
              <w:t xml:space="preserve"> </w:t>
            </w:r>
            <w:r>
              <w:rPr>
                <w:rFonts w:ascii="Calibri" w:hAnsi="Calibri" w:cs="Calibri"/>
                <w:spacing w:val="-3"/>
              </w:rPr>
              <w:t>r</w:t>
            </w:r>
            <w:r>
              <w:rPr>
                <w:rFonts w:ascii="Calibri" w:hAnsi="Calibri" w:cs="Calibri"/>
              </w:rPr>
              <w:t>uim</w:t>
            </w:r>
            <w:r>
              <w:rPr>
                <w:rFonts w:ascii="Calibri" w:hAnsi="Calibri" w:cs="Calibri"/>
                <w:spacing w:val="-1"/>
              </w:rPr>
              <w:t>t</w:t>
            </w:r>
            <w:r>
              <w:rPr>
                <w:rFonts w:ascii="Calibri" w:hAnsi="Calibri" w:cs="Calibri"/>
              </w:rPr>
              <w:t>e</w:t>
            </w:r>
            <w:r>
              <w:rPr>
                <w:rFonts w:ascii="Calibri" w:hAnsi="Calibri" w:cs="Calibri"/>
                <w:spacing w:val="-6"/>
              </w:rPr>
              <w:t xml:space="preserve"> </w:t>
            </w:r>
            <w:r>
              <w:rPr>
                <w:rFonts w:ascii="Calibri" w:hAnsi="Calibri" w:cs="Calibri"/>
                <w:spacing w:val="-3"/>
              </w:rPr>
              <w:t>a</w:t>
            </w:r>
            <w:r>
              <w:rPr>
                <w:rFonts w:ascii="Calibri" w:hAnsi="Calibri" w:cs="Calibri"/>
              </w:rPr>
              <w:t>fgemaa</w:t>
            </w:r>
            <w:r>
              <w:rPr>
                <w:rFonts w:ascii="Calibri" w:hAnsi="Calibri" w:cs="Calibri"/>
                <w:spacing w:val="-1"/>
              </w:rPr>
              <w:t>k</w:t>
            </w:r>
            <w:r>
              <w:rPr>
                <w:rFonts w:ascii="Calibri" w:hAnsi="Calibri" w:cs="Calibri"/>
              </w:rPr>
              <w:t>t.</w:t>
            </w:r>
          </w:p>
          <w:p w:rsidR="00447E00" w:rsidRDefault="00447E00">
            <w:pPr>
              <w:pStyle w:val="TableParagraph"/>
              <w:kinsoku w:val="0"/>
              <w:overflowPunct w:val="0"/>
              <w:spacing w:line="241" w:lineRule="auto"/>
              <w:ind w:left="825" w:right="271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Inve</w:t>
            </w:r>
            <w:r>
              <w:rPr>
                <w:rFonts w:ascii="Calibri" w:hAnsi="Calibri" w:cs="Calibri"/>
                <w:spacing w:val="1"/>
              </w:rPr>
              <w:t>n</w:t>
            </w:r>
            <w:r>
              <w:rPr>
                <w:rFonts w:ascii="Calibri" w:hAnsi="Calibri" w:cs="Calibri"/>
              </w:rPr>
              <w:t>t</w:t>
            </w:r>
            <w:r>
              <w:rPr>
                <w:rFonts w:ascii="Calibri" w:hAnsi="Calibri" w:cs="Calibri"/>
                <w:spacing w:val="-3"/>
              </w:rPr>
              <w:t>a</w:t>
            </w:r>
            <w:r>
              <w:rPr>
                <w:rFonts w:ascii="Calibri" w:hAnsi="Calibri" w:cs="Calibri"/>
              </w:rPr>
              <w:t>ris</w:t>
            </w:r>
            <w:r>
              <w:rPr>
                <w:rFonts w:ascii="Calibri" w:hAnsi="Calibri" w:cs="Calibri"/>
                <w:spacing w:val="-5"/>
              </w:rPr>
              <w:t xml:space="preserve"> </w:t>
            </w:r>
            <w:r>
              <w:rPr>
                <w:rFonts w:ascii="Calibri" w:hAnsi="Calibri" w:cs="Calibri"/>
              </w:rPr>
              <w:t>lijst</w:t>
            </w:r>
            <w:r>
              <w:rPr>
                <w:rFonts w:ascii="Calibri" w:hAnsi="Calibri" w:cs="Calibri"/>
                <w:spacing w:val="-5"/>
              </w:rPr>
              <w:t xml:space="preserve"> </w:t>
            </w:r>
            <w:r>
              <w:rPr>
                <w:rFonts w:ascii="Calibri" w:hAnsi="Calibri" w:cs="Calibri"/>
              </w:rPr>
              <w:t>in</w:t>
            </w:r>
            <w:r>
              <w:rPr>
                <w:rFonts w:ascii="Calibri" w:hAnsi="Calibri" w:cs="Calibri"/>
                <w:spacing w:val="-5"/>
              </w:rPr>
              <w:t xml:space="preserve"> </w:t>
            </w:r>
            <w:r>
              <w:rPr>
                <w:rFonts w:ascii="Calibri" w:hAnsi="Calibri" w:cs="Calibri"/>
              </w:rPr>
              <w:t>verslag</w:t>
            </w:r>
            <w:r>
              <w:rPr>
                <w:rFonts w:ascii="Calibri" w:hAnsi="Calibri" w:cs="Calibri"/>
                <w:spacing w:val="-5"/>
              </w:rPr>
              <w:t xml:space="preserve"> </w:t>
            </w:r>
            <w:r>
              <w:rPr>
                <w:rFonts w:ascii="Calibri" w:hAnsi="Calibri" w:cs="Calibri"/>
              </w:rPr>
              <w:t>ge</w:t>
            </w:r>
            <w:r>
              <w:rPr>
                <w:rFonts w:ascii="Calibri" w:hAnsi="Calibri" w:cs="Calibri"/>
                <w:spacing w:val="1"/>
              </w:rPr>
              <w:t>z</w:t>
            </w:r>
            <w:r>
              <w:rPr>
                <w:rFonts w:ascii="Calibri" w:hAnsi="Calibri" w:cs="Calibri"/>
              </w:rPr>
              <w:t>e</w:t>
            </w:r>
            <w:r>
              <w:rPr>
                <w:rFonts w:ascii="Calibri" w:hAnsi="Calibri" w:cs="Calibri"/>
                <w:spacing w:val="1"/>
              </w:rPr>
              <w:t>t</w:t>
            </w:r>
            <w:r>
              <w:rPr>
                <w:rFonts w:ascii="Calibri" w:hAnsi="Calibri" w:cs="Calibri"/>
              </w:rPr>
              <w:t xml:space="preserve">. </w:t>
            </w:r>
            <w:r>
              <w:rPr>
                <w:rFonts w:ascii="Calibri" w:hAnsi="Calibri" w:cs="Calibri"/>
                <w:spacing w:val="-1"/>
              </w:rPr>
              <w:t>(</w:t>
            </w:r>
            <w:r>
              <w:rPr>
                <w:rFonts w:ascii="Calibri" w:hAnsi="Calibri" w:cs="Calibri"/>
              </w:rPr>
              <w:t>Linda)</w:t>
            </w:r>
          </w:p>
          <w:p w:rsidR="00447E00" w:rsidRDefault="00447E00">
            <w:pPr>
              <w:pStyle w:val="Lijstalinea"/>
              <w:numPr>
                <w:ilvl w:val="0"/>
                <w:numId w:val="10"/>
              </w:numPr>
              <w:tabs>
                <w:tab w:val="left" w:pos="825"/>
              </w:tabs>
              <w:kinsoku w:val="0"/>
              <w:overflowPunct w:val="0"/>
              <w:spacing w:line="290" w:lineRule="exact"/>
              <w:ind w:left="825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Pro</w:t>
            </w:r>
            <w:r>
              <w:rPr>
                <w:rFonts w:ascii="Calibri" w:hAnsi="Calibri" w:cs="Calibri"/>
                <w:spacing w:val="-2"/>
              </w:rPr>
              <w:t>d</w:t>
            </w:r>
            <w:r>
              <w:rPr>
                <w:rFonts w:ascii="Calibri" w:hAnsi="Calibri" w:cs="Calibri"/>
              </w:rPr>
              <w:t>u</w:t>
            </w:r>
            <w:r>
              <w:rPr>
                <w:rFonts w:ascii="Calibri" w:hAnsi="Calibri" w:cs="Calibri"/>
                <w:spacing w:val="-1"/>
              </w:rPr>
              <w:t>c</w:t>
            </w:r>
            <w:r>
              <w:rPr>
                <w:rFonts w:ascii="Calibri" w:hAnsi="Calibri" w:cs="Calibri"/>
              </w:rPr>
              <w:t>t</w:t>
            </w:r>
            <w:r>
              <w:rPr>
                <w:rFonts w:ascii="Calibri" w:hAnsi="Calibri" w:cs="Calibri"/>
                <w:spacing w:val="-2"/>
              </w:rPr>
              <w:t>e</w:t>
            </w:r>
            <w:r>
              <w:rPr>
                <w:rFonts w:ascii="Calibri" w:hAnsi="Calibri" w:cs="Calibri"/>
              </w:rPr>
              <w:t>n</w:t>
            </w:r>
            <w:r>
              <w:rPr>
                <w:rFonts w:ascii="Calibri" w:hAnsi="Calibri" w:cs="Calibri"/>
                <w:spacing w:val="-5"/>
              </w:rPr>
              <w:t xml:space="preserve"> </w:t>
            </w:r>
            <w:r>
              <w:rPr>
                <w:rFonts w:ascii="Calibri" w:hAnsi="Calibri" w:cs="Calibri"/>
                <w:spacing w:val="-2"/>
              </w:rPr>
              <w:t>d</w:t>
            </w:r>
            <w:r>
              <w:rPr>
                <w:rFonts w:ascii="Calibri" w:hAnsi="Calibri" w:cs="Calibri"/>
              </w:rPr>
              <w:t>roge</w:t>
            </w:r>
            <w:r>
              <w:rPr>
                <w:rFonts w:ascii="Calibri" w:hAnsi="Calibri" w:cs="Calibri"/>
                <w:spacing w:val="-5"/>
              </w:rPr>
              <w:t xml:space="preserve"> </w:t>
            </w:r>
            <w:r>
              <w:rPr>
                <w:rFonts w:ascii="Calibri" w:hAnsi="Calibri" w:cs="Calibri"/>
                <w:spacing w:val="-3"/>
              </w:rPr>
              <w:t>m</w:t>
            </w:r>
            <w:r>
              <w:rPr>
                <w:rFonts w:ascii="Calibri" w:hAnsi="Calibri" w:cs="Calibri"/>
              </w:rPr>
              <w:t>i</w:t>
            </w:r>
            <w:r>
              <w:rPr>
                <w:rFonts w:ascii="Calibri" w:hAnsi="Calibri" w:cs="Calibri"/>
                <w:spacing w:val="1"/>
              </w:rPr>
              <w:t>d</w:t>
            </w:r>
            <w:r>
              <w:rPr>
                <w:rFonts w:ascii="Calibri" w:hAnsi="Calibri" w:cs="Calibri"/>
                <w:spacing w:val="-2"/>
              </w:rPr>
              <w:t>d</w:t>
            </w:r>
            <w:r>
              <w:rPr>
                <w:rFonts w:ascii="Calibri" w:hAnsi="Calibri" w:cs="Calibri"/>
              </w:rPr>
              <w:t>e</w:t>
            </w:r>
            <w:r>
              <w:rPr>
                <w:rFonts w:ascii="Calibri" w:hAnsi="Calibri" w:cs="Calibri"/>
                <w:spacing w:val="-2"/>
              </w:rPr>
              <w:t>l</w:t>
            </w:r>
            <w:r>
              <w:rPr>
                <w:rFonts w:ascii="Calibri" w:hAnsi="Calibri" w:cs="Calibri"/>
              </w:rPr>
              <w:t>en</w:t>
            </w:r>
            <w:r>
              <w:rPr>
                <w:rFonts w:ascii="Calibri" w:hAnsi="Calibri" w:cs="Calibri"/>
                <w:spacing w:val="-4"/>
              </w:rPr>
              <w:t xml:space="preserve"> </w:t>
            </w:r>
            <w:r>
              <w:rPr>
                <w:rFonts w:ascii="Calibri" w:hAnsi="Calibri" w:cs="Calibri"/>
                <w:spacing w:val="-2"/>
              </w:rPr>
              <w:t>k</w:t>
            </w:r>
            <w:r>
              <w:rPr>
                <w:rFonts w:ascii="Calibri" w:hAnsi="Calibri" w:cs="Calibri"/>
              </w:rPr>
              <w:t>os</w:t>
            </w:r>
            <w:r>
              <w:rPr>
                <w:rFonts w:ascii="Calibri" w:hAnsi="Calibri" w:cs="Calibri"/>
                <w:spacing w:val="-2"/>
              </w:rPr>
              <w:t>t</w:t>
            </w:r>
            <w:r>
              <w:rPr>
                <w:rFonts w:ascii="Calibri" w:hAnsi="Calibri" w:cs="Calibri"/>
              </w:rPr>
              <w:t>en</w:t>
            </w:r>
          </w:p>
          <w:p w:rsidR="00447E00" w:rsidRDefault="00447E00">
            <w:pPr>
              <w:pStyle w:val="TableParagraph"/>
              <w:kinsoku w:val="0"/>
              <w:overflowPunct w:val="0"/>
              <w:ind w:left="825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spacing w:val="1"/>
              </w:rPr>
              <w:t>b</w:t>
            </w:r>
            <w:r>
              <w:rPr>
                <w:rFonts w:ascii="Calibri" w:hAnsi="Calibri" w:cs="Calibri"/>
              </w:rPr>
              <w:t>er</w:t>
            </w:r>
            <w:r>
              <w:rPr>
                <w:rFonts w:ascii="Calibri" w:hAnsi="Calibri" w:cs="Calibri"/>
                <w:spacing w:val="1"/>
              </w:rPr>
              <w:t>e</w:t>
            </w:r>
            <w:r>
              <w:rPr>
                <w:rFonts w:ascii="Calibri" w:hAnsi="Calibri" w:cs="Calibri"/>
                <w:spacing w:val="-2"/>
              </w:rPr>
              <w:t>k</w:t>
            </w:r>
            <w:r>
              <w:rPr>
                <w:rFonts w:ascii="Calibri" w:hAnsi="Calibri" w:cs="Calibri"/>
              </w:rPr>
              <w:t>e</w:t>
            </w:r>
            <w:r>
              <w:rPr>
                <w:rFonts w:ascii="Calibri" w:hAnsi="Calibri" w:cs="Calibri"/>
                <w:spacing w:val="-1"/>
              </w:rPr>
              <w:t>n</w:t>
            </w:r>
            <w:r>
              <w:rPr>
                <w:rFonts w:ascii="Calibri" w:hAnsi="Calibri" w:cs="Calibri"/>
              </w:rPr>
              <w:t>t.</w:t>
            </w:r>
            <w:r>
              <w:rPr>
                <w:rFonts w:ascii="Calibri" w:hAnsi="Calibri" w:cs="Calibri"/>
                <w:spacing w:val="-11"/>
              </w:rPr>
              <w:t xml:space="preserve"> </w:t>
            </w:r>
            <w:r>
              <w:rPr>
                <w:rFonts w:ascii="Calibri" w:hAnsi="Calibri" w:cs="Calibri"/>
              </w:rPr>
              <w:t>(Sa</w:t>
            </w:r>
            <w:r>
              <w:rPr>
                <w:rFonts w:ascii="Calibri" w:hAnsi="Calibri" w:cs="Calibri"/>
                <w:spacing w:val="-2"/>
              </w:rPr>
              <w:t>n</w:t>
            </w:r>
            <w:r>
              <w:rPr>
                <w:rFonts w:ascii="Calibri" w:hAnsi="Calibri" w:cs="Calibri"/>
              </w:rPr>
              <w:t>ne)</w:t>
            </w:r>
          </w:p>
          <w:p w:rsidR="00447E00" w:rsidRDefault="00447E00">
            <w:pPr>
              <w:pStyle w:val="Lijstalinea"/>
              <w:numPr>
                <w:ilvl w:val="0"/>
                <w:numId w:val="10"/>
              </w:numPr>
              <w:tabs>
                <w:tab w:val="left" w:pos="825"/>
              </w:tabs>
              <w:kinsoku w:val="0"/>
              <w:overflowPunct w:val="0"/>
              <w:ind w:left="825" w:right="133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Ver</w:t>
            </w:r>
            <w:r>
              <w:rPr>
                <w:rFonts w:ascii="Calibri" w:hAnsi="Calibri" w:cs="Calibri"/>
                <w:spacing w:val="1"/>
              </w:rPr>
              <w:t>d</w:t>
            </w:r>
            <w:r>
              <w:rPr>
                <w:rFonts w:ascii="Calibri" w:hAnsi="Calibri" w:cs="Calibri"/>
              </w:rPr>
              <w:t>er</w:t>
            </w:r>
            <w:r>
              <w:rPr>
                <w:rFonts w:ascii="Calibri" w:hAnsi="Calibri" w:cs="Calibri"/>
                <w:spacing w:val="-7"/>
              </w:rPr>
              <w:t xml:space="preserve"> </w:t>
            </w:r>
            <w:r>
              <w:rPr>
                <w:rFonts w:ascii="Calibri" w:hAnsi="Calibri" w:cs="Calibri"/>
              </w:rPr>
              <w:t>gega</w:t>
            </w:r>
            <w:r>
              <w:rPr>
                <w:rFonts w:ascii="Calibri" w:hAnsi="Calibri" w:cs="Calibri"/>
                <w:spacing w:val="-2"/>
              </w:rPr>
              <w:t>a</w:t>
            </w:r>
            <w:r>
              <w:rPr>
                <w:rFonts w:ascii="Calibri" w:hAnsi="Calibri" w:cs="Calibri"/>
              </w:rPr>
              <w:t>n</w:t>
            </w:r>
            <w:r>
              <w:rPr>
                <w:rFonts w:ascii="Calibri" w:hAnsi="Calibri" w:cs="Calibri"/>
                <w:spacing w:val="-4"/>
              </w:rPr>
              <w:t xml:space="preserve"> </w:t>
            </w:r>
            <w:r>
              <w:rPr>
                <w:rFonts w:ascii="Calibri" w:hAnsi="Calibri" w:cs="Calibri"/>
              </w:rPr>
              <w:t>m</w:t>
            </w:r>
            <w:r>
              <w:rPr>
                <w:rFonts w:ascii="Calibri" w:hAnsi="Calibri" w:cs="Calibri"/>
                <w:spacing w:val="-2"/>
              </w:rPr>
              <w:t>e</w:t>
            </w:r>
            <w:r>
              <w:rPr>
                <w:rFonts w:ascii="Calibri" w:hAnsi="Calibri" w:cs="Calibri"/>
              </w:rPr>
              <w:t>t</w:t>
            </w:r>
            <w:r>
              <w:rPr>
                <w:rFonts w:ascii="Calibri" w:hAnsi="Calibri" w:cs="Calibri"/>
                <w:spacing w:val="-6"/>
              </w:rPr>
              <w:t xml:space="preserve"> </w:t>
            </w:r>
            <w:r>
              <w:rPr>
                <w:rFonts w:ascii="Calibri" w:hAnsi="Calibri" w:cs="Calibri"/>
              </w:rPr>
              <w:t>de</w:t>
            </w:r>
            <w:r>
              <w:rPr>
                <w:rFonts w:ascii="Calibri" w:hAnsi="Calibri" w:cs="Calibri"/>
                <w:spacing w:val="-4"/>
              </w:rPr>
              <w:t xml:space="preserve"> </w:t>
            </w:r>
            <w:r>
              <w:rPr>
                <w:rFonts w:ascii="Calibri" w:hAnsi="Calibri" w:cs="Calibri"/>
                <w:spacing w:val="-3"/>
              </w:rPr>
              <w:t>i</w:t>
            </w:r>
            <w:r>
              <w:rPr>
                <w:rFonts w:ascii="Calibri" w:hAnsi="Calibri" w:cs="Calibri"/>
                <w:spacing w:val="-2"/>
              </w:rPr>
              <w:t>n</w:t>
            </w:r>
            <w:r>
              <w:rPr>
                <w:rFonts w:ascii="Calibri" w:hAnsi="Calibri" w:cs="Calibri"/>
              </w:rPr>
              <w:t>ve</w:t>
            </w:r>
            <w:r>
              <w:rPr>
                <w:rFonts w:ascii="Calibri" w:hAnsi="Calibri" w:cs="Calibri"/>
                <w:spacing w:val="1"/>
              </w:rPr>
              <w:t>n</w:t>
            </w:r>
            <w:r>
              <w:rPr>
                <w:rFonts w:ascii="Calibri" w:hAnsi="Calibri" w:cs="Calibri"/>
              </w:rPr>
              <w:t>taris me</w:t>
            </w:r>
            <w:r>
              <w:rPr>
                <w:rFonts w:ascii="Calibri" w:hAnsi="Calibri" w:cs="Calibri"/>
                <w:spacing w:val="1"/>
              </w:rPr>
              <w:t>d</w:t>
            </w:r>
            <w:r>
              <w:rPr>
                <w:rFonts w:ascii="Calibri" w:hAnsi="Calibri" w:cs="Calibri"/>
              </w:rPr>
              <w:t>i</w:t>
            </w:r>
            <w:r>
              <w:rPr>
                <w:rFonts w:ascii="Calibri" w:hAnsi="Calibri" w:cs="Calibri"/>
                <w:spacing w:val="-1"/>
              </w:rPr>
              <w:t>c</w:t>
            </w:r>
            <w:r>
              <w:rPr>
                <w:rFonts w:ascii="Calibri" w:hAnsi="Calibri" w:cs="Calibri"/>
              </w:rPr>
              <w:t>ij</w:t>
            </w:r>
            <w:r>
              <w:rPr>
                <w:rFonts w:ascii="Calibri" w:hAnsi="Calibri" w:cs="Calibri"/>
                <w:spacing w:val="1"/>
              </w:rPr>
              <w:t>n</w:t>
            </w:r>
            <w:r>
              <w:rPr>
                <w:rFonts w:ascii="Calibri" w:hAnsi="Calibri" w:cs="Calibri"/>
                <w:spacing w:val="-2"/>
              </w:rPr>
              <w:t>e</w:t>
            </w:r>
            <w:r>
              <w:rPr>
                <w:rFonts w:ascii="Calibri" w:hAnsi="Calibri" w:cs="Calibri"/>
              </w:rPr>
              <w:t>n</w:t>
            </w:r>
            <w:r>
              <w:rPr>
                <w:rFonts w:ascii="Calibri" w:hAnsi="Calibri" w:cs="Calibri"/>
                <w:spacing w:val="-3"/>
              </w:rPr>
              <w:t xml:space="preserve"> </w:t>
            </w:r>
            <w:r>
              <w:rPr>
                <w:rFonts w:ascii="Calibri" w:hAnsi="Calibri" w:cs="Calibri"/>
              </w:rPr>
              <w:t>ve</w:t>
            </w:r>
            <w:r>
              <w:rPr>
                <w:rFonts w:ascii="Calibri" w:hAnsi="Calibri" w:cs="Calibri"/>
                <w:spacing w:val="-2"/>
              </w:rPr>
              <w:t>r</w:t>
            </w:r>
            <w:r>
              <w:rPr>
                <w:rFonts w:ascii="Calibri" w:hAnsi="Calibri" w:cs="Calibri"/>
              </w:rPr>
              <w:t>der</w:t>
            </w:r>
            <w:r>
              <w:rPr>
                <w:rFonts w:ascii="Calibri" w:hAnsi="Calibri" w:cs="Calibri"/>
                <w:spacing w:val="-5"/>
              </w:rPr>
              <w:t xml:space="preserve"> </w:t>
            </w:r>
            <w:r>
              <w:rPr>
                <w:rFonts w:ascii="Calibri" w:hAnsi="Calibri" w:cs="Calibri"/>
              </w:rPr>
              <w:t>aan</w:t>
            </w:r>
            <w:r>
              <w:rPr>
                <w:rFonts w:ascii="Calibri" w:hAnsi="Calibri" w:cs="Calibri"/>
                <w:spacing w:val="-5"/>
              </w:rPr>
              <w:t xml:space="preserve"> </w:t>
            </w:r>
            <w:r>
              <w:rPr>
                <w:rFonts w:ascii="Calibri" w:hAnsi="Calibri" w:cs="Calibri"/>
                <w:spacing w:val="-3"/>
              </w:rPr>
              <w:t>g</w:t>
            </w:r>
            <w:r>
              <w:rPr>
                <w:rFonts w:ascii="Calibri" w:hAnsi="Calibri" w:cs="Calibri"/>
              </w:rPr>
              <w:t>ewer</w:t>
            </w:r>
            <w:r>
              <w:rPr>
                <w:rFonts w:ascii="Calibri" w:hAnsi="Calibri" w:cs="Calibri"/>
                <w:spacing w:val="-1"/>
              </w:rPr>
              <w:t>k</w:t>
            </w:r>
            <w:r>
              <w:rPr>
                <w:rFonts w:ascii="Calibri" w:hAnsi="Calibri" w:cs="Calibri"/>
              </w:rPr>
              <w:t>t.</w:t>
            </w:r>
            <w:r>
              <w:rPr>
                <w:rFonts w:ascii="Calibri" w:hAnsi="Calibri" w:cs="Calibri"/>
                <w:spacing w:val="48"/>
              </w:rPr>
              <w:t xml:space="preserve"> </w:t>
            </w:r>
            <w:r>
              <w:rPr>
                <w:rFonts w:ascii="Calibri" w:hAnsi="Calibri" w:cs="Calibri"/>
                <w:spacing w:val="-1"/>
              </w:rPr>
              <w:t>(</w:t>
            </w:r>
            <w:r>
              <w:rPr>
                <w:rFonts w:ascii="Calibri" w:hAnsi="Calibri" w:cs="Calibri"/>
              </w:rPr>
              <w:t>Iris</w:t>
            </w:r>
          </w:p>
          <w:p w:rsidR="00447E00" w:rsidRDefault="00447E00">
            <w:pPr>
              <w:pStyle w:val="TableParagraph"/>
              <w:kinsoku w:val="0"/>
              <w:overflowPunct w:val="0"/>
              <w:spacing w:line="292" w:lineRule="exact"/>
              <w:ind w:left="825"/>
            </w:pPr>
            <w:r>
              <w:rPr>
                <w:rFonts w:ascii="Calibri" w:hAnsi="Calibri" w:cs="Calibri"/>
              </w:rPr>
              <w:t>)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291" w:lineRule="exact"/>
              <w:ind w:left="104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Linda:</w:t>
            </w:r>
            <w:r>
              <w:rPr>
                <w:rFonts w:ascii="Calibri" w:hAnsi="Calibri" w:cs="Calibri"/>
                <w:spacing w:val="-5"/>
              </w:rPr>
              <w:t xml:space="preserve"> </w:t>
            </w:r>
            <w:r>
              <w:rPr>
                <w:rFonts w:ascii="Calibri" w:hAnsi="Calibri" w:cs="Calibri"/>
              </w:rPr>
              <w:t>maa</w:t>
            </w:r>
            <w:r>
              <w:rPr>
                <w:rFonts w:ascii="Calibri" w:hAnsi="Calibri" w:cs="Calibri"/>
                <w:spacing w:val="-2"/>
              </w:rPr>
              <w:t>k</w:t>
            </w:r>
            <w:r>
              <w:rPr>
                <w:rFonts w:ascii="Calibri" w:hAnsi="Calibri" w:cs="Calibri"/>
              </w:rPr>
              <w:t>t</w:t>
            </w:r>
            <w:r>
              <w:rPr>
                <w:rFonts w:ascii="Calibri" w:hAnsi="Calibri" w:cs="Calibri"/>
                <w:spacing w:val="-3"/>
              </w:rPr>
              <w:t xml:space="preserve"> </w:t>
            </w:r>
            <w:r>
              <w:rPr>
                <w:rFonts w:ascii="Calibri" w:hAnsi="Calibri" w:cs="Calibri"/>
              </w:rPr>
              <w:t>v</w:t>
            </w:r>
            <w:r>
              <w:rPr>
                <w:rFonts w:ascii="Calibri" w:hAnsi="Calibri" w:cs="Calibri"/>
                <w:spacing w:val="-3"/>
              </w:rPr>
              <w:t>a</w:t>
            </w:r>
            <w:r>
              <w:rPr>
                <w:rFonts w:ascii="Calibri" w:hAnsi="Calibri" w:cs="Calibri"/>
              </w:rPr>
              <w:t>n</w:t>
            </w:r>
            <w:r>
              <w:rPr>
                <w:rFonts w:ascii="Calibri" w:hAnsi="Calibri" w:cs="Calibri"/>
                <w:spacing w:val="-4"/>
              </w:rPr>
              <w:t xml:space="preserve"> </w:t>
            </w:r>
            <w:r>
              <w:rPr>
                <w:rFonts w:ascii="Calibri" w:hAnsi="Calibri" w:cs="Calibri"/>
              </w:rPr>
              <w:t>de</w:t>
            </w:r>
            <w:r>
              <w:rPr>
                <w:rFonts w:ascii="Calibri" w:hAnsi="Calibri" w:cs="Calibri"/>
                <w:spacing w:val="-3"/>
              </w:rPr>
              <w:t xml:space="preserve"> </w:t>
            </w:r>
            <w:r>
              <w:rPr>
                <w:rFonts w:ascii="Calibri" w:hAnsi="Calibri" w:cs="Calibri"/>
                <w:spacing w:val="-2"/>
              </w:rPr>
              <w:t>w</w:t>
            </w:r>
            <w:r>
              <w:rPr>
                <w:rFonts w:ascii="Calibri" w:hAnsi="Calibri" w:cs="Calibri"/>
              </w:rPr>
              <w:t>e</w:t>
            </w:r>
            <w:r>
              <w:rPr>
                <w:rFonts w:ascii="Calibri" w:hAnsi="Calibri" w:cs="Calibri"/>
                <w:spacing w:val="-2"/>
              </w:rPr>
              <w:t>e</w:t>
            </w:r>
            <w:r>
              <w:rPr>
                <w:rFonts w:ascii="Calibri" w:hAnsi="Calibri" w:cs="Calibri"/>
              </w:rPr>
              <w:t>k</w:t>
            </w:r>
            <w:r>
              <w:rPr>
                <w:rFonts w:ascii="Calibri" w:hAnsi="Calibri" w:cs="Calibri"/>
                <w:spacing w:val="-4"/>
              </w:rPr>
              <w:t xml:space="preserve"> </w:t>
            </w:r>
            <w:r>
              <w:rPr>
                <w:rFonts w:ascii="Calibri" w:hAnsi="Calibri" w:cs="Calibri"/>
              </w:rPr>
              <w:t>nog</w:t>
            </w:r>
          </w:p>
          <w:p w:rsidR="00447E00" w:rsidRDefault="00447E00">
            <w:pPr>
              <w:pStyle w:val="TableParagraph"/>
              <w:kinsoku w:val="0"/>
              <w:overflowPunct w:val="0"/>
              <w:ind w:left="104" w:right="688"/>
            </w:pPr>
            <w:r>
              <w:rPr>
                <w:rFonts w:ascii="Calibri" w:hAnsi="Calibri" w:cs="Calibri"/>
              </w:rPr>
              <w:t>de</w:t>
            </w:r>
            <w:r>
              <w:rPr>
                <w:rFonts w:ascii="Calibri" w:hAnsi="Calibri" w:cs="Calibri"/>
                <w:spacing w:val="-2"/>
              </w:rPr>
              <w:t xml:space="preserve"> </w:t>
            </w:r>
            <w:r>
              <w:rPr>
                <w:rFonts w:ascii="Calibri" w:hAnsi="Calibri" w:cs="Calibri"/>
                <w:spacing w:val="-3"/>
              </w:rPr>
              <w:t>i</w:t>
            </w:r>
            <w:r>
              <w:rPr>
                <w:rFonts w:ascii="Calibri" w:hAnsi="Calibri" w:cs="Calibri"/>
              </w:rPr>
              <w:t>nve</w:t>
            </w:r>
            <w:r>
              <w:rPr>
                <w:rFonts w:ascii="Calibri" w:hAnsi="Calibri" w:cs="Calibri"/>
                <w:spacing w:val="-2"/>
              </w:rPr>
              <w:t>n</w:t>
            </w:r>
            <w:r>
              <w:rPr>
                <w:rFonts w:ascii="Calibri" w:hAnsi="Calibri" w:cs="Calibri"/>
                <w:spacing w:val="2"/>
              </w:rPr>
              <w:t>t</w:t>
            </w:r>
            <w:r>
              <w:rPr>
                <w:rFonts w:ascii="Calibri" w:hAnsi="Calibri" w:cs="Calibri"/>
              </w:rPr>
              <w:t>aris</w:t>
            </w:r>
            <w:r>
              <w:rPr>
                <w:rFonts w:ascii="Calibri" w:hAnsi="Calibri" w:cs="Calibri"/>
                <w:spacing w:val="-1"/>
              </w:rPr>
              <w:t xml:space="preserve"> </w:t>
            </w:r>
            <w:r>
              <w:rPr>
                <w:rFonts w:ascii="Calibri" w:hAnsi="Calibri" w:cs="Calibri"/>
              </w:rPr>
              <w:t>lij</w:t>
            </w:r>
            <w:r>
              <w:rPr>
                <w:rFonts w:ascii="Calibri" w:hAnsi="Calibri" w:cs="Calibri"/>
                <w:spacing w:val="-3"/>
              </w:rPr>
              <w:t>s</w:t>
            </w:r>
            <w:r>
              <w:rPr>
                <w:rFonts w:ascii="Calibri" w:hAnsi="Calibri" w:cs="Calibri"/>
              </w:rPr>
              <w:t>t</w:t>
            </w:r>
            <w:r>
              <w:rPr>
                <w:rFonts w:ascii="Calibri" w:hAnsi="Calibri" w:cs="Calibri"/>
                <w:spacing w:val="-1"/>
              </w:rPr>
              <w:t xml:space="preserve"> </w:t>
            </w:r>
            <w:r>
              <w:rPr>
                <w:rFonts w:ascii="Calibri" w:hAnsi="Calibri" w:cs="Calibri"/>
                <w:spacing w:val="-3"/>
              </w:rPr>
              <w:t>i</w:t>
            </w:r>
            <w:r>
              <w:rPr>
                <w:rFonts w:ascii="Calibri" w:hAnsi="Calibri" w:cs="Calibri"/>
              </w:rPr>
              <w:t>n</w:t>
            </w:r>
            <w:r>
              <w:rPr>
                <w:rFonts w:ascii="Calibri" w:hAnsi="Calibri" w:cs="Calibri"/>
                <w:spacing w:val="-1"/>
              </w:rPr>
              <w:t xml:space="preserve"> </w:t>
            </w:r>
            <w:r>
              <w:rPr>
                <w:rFonts w:ascii="Calibri" w:hAnsi="Calibri" w:cs="Calibri"/>
                <w:spacing w:val="-2"/>
              </w:rPr>
              <w:t>h</w:t>
            </w:r>
            <w:r>
              <w:rPr>
                <w:rFonts w:ascii="Calibri" w:hAnsi="Calibri" w:cs="Calibri"/>
              </w:rPr>
              <w:t>et</w:t>
            </w:r>
            <w:r>
              <w:rPr>
                <w:rFonts w:ascii="Calibri" w:hAnsi="Calibri" w:cs="Calibri"/>
                <w:w w:val="99"/>
              </w:rPr>
              <w:t xml:space="preserve"> </w:t>
            </w:r>
            <w:r>
              <w:rPr>
                <w:rFonts w:ascii="Calibri" w:hAnsi="Calibri" w:cs="Calibri"/>
              </w:rPr>
              <w:t>do</w:t>
            </w:r>
            <w:r>
              <w:rPr>
                <w:rFonts w:ascii="Calibri" w:hAnsi="Calibri" w:cs="Calibri"/>
                <w:spacing w:val="-1"/>
              </w:rPr>
              <w:t>c</w:t>
            </w:r>
            <w:r>
              <w:rPr>
                <w:rFonts w:ascii="Calibri" w:hAnsi="Calibri" w:cs="Calibri"/>
              </w:rPr>
              <w:t>um</w:t>
            </w:r>
            <w:r>
              <w:rPr>
                <w:rFonts w:ascii="Calibri" w:hAnsi="Calibri" w:cs="Calibri"/>
                <w:spacing w:val="-2"/>
              </w:rPr>
              <w:t>e</w:t>
            </w:r>
            <w:r>
              <w:rPr>
                <w:rFonts w:ascii="Calibri" w:hAnsi="Calibri" w:cs="Calibri"/>
              </w:rPr>
              <w:t>nt</w:t>
            </w:r>
            <w:r>
              <w:rPr>
                <w:rFonts w:ascii="Calibri" w:hAnsi="Calibri" w:cs="Calibri"/>
                <w:spacing w:val="-8"/>
              </w:rPr>
              <w:t xml:space="preserve"> </w:t>
            </w:r>
            <w:r>
              <w:rPr>
                <w:rFonts w:ascii="Calibri" w:hAnsi="Calibri" w:cs="Calibri"/>
              </w:rPr>
              <w:t>besch</w:t>
            </w:r>
            <w:r>
              <w:rPr>
                <w:rFonts w:ascii="Calibri" w:hAnsi="Calibri" w:cs="Calibri"/>
                <w:spacing w:val="-2"/>
              </w:rPr>
              <w:t>r</w:t>
            </w:r>
            <w:r>
              <w:rPr>
                <w:rFonts w:ascii="Calibri" w:hAnsi="Calibri" w:cs="Calibri"/>
              </w:rPr>
              <w:t>ijving</w:t>
            </w:r>
            <w:r>
              <w:rPr>
                <w:rFonts w:ascii="Calibri" w:hAnsi="Calibri" w:cs="Calibri"/>
                <w:spacing w:val="-9"/>
              </w:rPr>
              <w:t xml:space="preserve"> </w:t>
            </w:r>
            <w:r>
              <w:rPr>
                <w:rFonts w:ascii="Calibri" w:hAnsi="Calibri" w:cs="Calibri"/>
                <w:spacing w:val="-2"/>
              </w:rPr>
              <w:t>p</w:t>
            </w:r>
            <w:r>
              <w:rPr>
                <w:rFonts w:ascii="Calibri" w:hAnsi="Calibri" w:cs="Calibri"/>
              </w:rPr>
              <w:t>er</w:t>
            </w:r>
            <w:r>
              <w:rPr>
                <w:rFonts w:ascii="Calibri" w:hAnsi="Calibri" w:cs="Calibri"/>
                <w:w w:val="99"/>
              </w:rPr>
              <w:t xml:space="preserve"> </w:t>
            </w:r>
            <w:r>
              <w:rPr>
                <w:rFonts w:ascii="Calibri" w:hAnsi="Calibri" w:cs="Calibri"/>
              </w:rPr>
              <w:t>r</w:t>
            </w:r>
            <w:r>
              <w:rPr>
                <w:rFonts w:ascii="Calibri" w:hAnsi="Calibri" w:cs="Calibri"/>
                <w:spacing w:val="1"/>
              </w:rPr>
              <w:t>u</w:t>
            </w:r>
            <w:r>
              <w:rPr>
                <w:rFonts w:ascii="Calibri" w:hAnsi="Calibri" w:cs="Calibri"/>
              </w:rPr>
              <w:t>im</w:t>
            </w:r>
            <w:r>
              <w:rPr>
                <w:rFonts w:ascii="Calibri" w:hAnsi="Calibri" w:cs="Calibri"/>
                <w:spacing w:val="1"/>
              </w:rPr>
              <w:t>t</w:t>
            </w:r>
            <w:r>
              <w:rPr>
                <w:rFonts w:ascii="Calibri" w:hAnsi="Calibri" w:cs="Calibri"/>
              </w:rPr>
              <w:t>e.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2062"/>
        </w:trPr>
        <w:tc>
          <w:tcPr>
            <w:tcW w:w="13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291" w:lineRule="exact"/>
              <w:ind w:left="102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18</w:t>
            </w:r>
            <w:r>
              <w:rPr>
                <w:rFonts w:ascii="Calibri" w:hAnsi="Calibri" w:cs="Calibri"/>
                <w:spacing w:val="-7"/>
              </w:rPr>
              <w:t xml:space="preserve"> </w:t>
            </w:r>
            <w:r>
              <w:rPr>
                <w:rFonts w:ascii="Calibri" w:hAnsi="Calibri" w:cs="Calibri"/>
              </w:rPr>
              <w:t>maa</w:t>
            </w:r>
            <w:r>
              <w:rPr>
                <w:rFonts w:ascii="Calibri" w:hAnsi="Calibri" w:cs="Calibri"/>
                <w:spacing w:val="-3"/>
              </w:rPr>
              <w:t>r</w:t>
            </w:r>
            <w:r>
              <w:rPr>
                <w:rFonts w:ascii="Calibri" w:hAnsi="Calibri" w:cs="Calibri"/>
              </w:rPr>
              <w:t>t</w:t>
            </w:r>
          </w:p>
          <w:p w:rsidR="00447E00" w:rsidRDefault="00447E00">
            <w:pPr>
              <w:pStyle w:val="TableParagraph"/>
              <w:kinsoku w:val="0"/>
              <w:overflowPunct w:val="0"/>
              <w:ind w:left="102"/>
            </w:pPr>
            <w:r>
              <w:rPr>
                <w:rFonts w:ascii="Calibri" w:hAnsi="Calibri" w:cs="Calibri"/>
              </w:rPr>
              <w:t>2014</w:t>
            </w:r>
          </w:p>
        </w:tc>
        <w:tc>
          <w:tcPr>
            <w:tcW w:w="7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/>
        </w:tc>
        <w:tc>
          <w:tcPr>
            <w:tcW w:w="45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Lijstalinea"/>
              <w:numPr>
                <w:ilvl w:val="0"/>
                <w:numId w:val="9"/>
              </w:numPr>
              <w:tabs>
                <w:tab w:val="left" w:pos="825"/>
              </w:tabs>
              <w:kinsoku w:val="0"/>
              <w:overflowPunct w:val="0"/>
              <w:spacing w:line="291" w:lineRule="exact"/>
              <w:ind w:left="825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Verslag</w:t>
            </w:r>
            <w:r>
              <w:rPr>
                <w:rFonts w:ascii="Calibri" w:hAnsi="Calibri" w:cs="Calibri"/>
                <w:spacing w:val="-11"/>
              </w:rPr>
              <w:t xml:space="preserve"> </w:t>
            </w:r>
            <w:r>
              <w:rPr>
                <w:rFonts w:ascii="Calibri" w:hAnsi="Calibri" w:cs="Calibri"/>
              </w:rPr>
              <w:t>g</w:t>
            </w:r>
            <w:r>
              <w:rPr>
                <w:rFonts w:ascii="Calibri" w:hAnsi="Calibri" w:cs="Calibri"/>
                <w:spacing w:val="-2"/>
              </w:rPr>
              <w:t>e</w:t>
            </w:r>
            <w:r>
              <w:rPr>
                <w:rFonts w:ascii="Calibri" w:hAnsi="Calibri" w:cs="Calibri"/>
              </w:rPr>
              <w:t>perfe</w:t>
            </w:r>
            <w:r>
              <w:rPr>
                <w:rFonts w:ascii="Calibri" w:hAnsi="Calibri" w:cs="Calibri"/>
                <w:spacing w:val="-1"/>
              </w:rPr>
              <w:t>c</w:t>
            </w:r>
            <w:r>
              <w:rPr>
                <w:rFonts w:ascii="Calibri" w:hAnsi="Calibri" w:cs="Calibri"/>
              </w:rPr>
              <w:t>ti</w:t>
            </w:r>
            <w:r>
              <w:rPr>
                <w:rFonts w:ascii="Calibri" w:hAnsi="Calibri" w:cs="Calibri"/>
                <w:spacing w:val="-2"/>
              </w:rPr>
              <w:t>o</w:t>
            </w:r>
            <w:r>
              <w:rPr>
                <w:rFonts w:ascii="Calibri" w:hAnsi="Calibri" w:cs="Calibri"/>
              </w:rPr>
              <w:t>nalis</w:t>
            </w:r>
            <w:r>
              <w:rPr>
                <w:rFonts w:ascii="Calibri" w:hAnsi="Calibri" w:cs="Calibri"/>
                <w:spacing w:val="-2"/>
              </w:rPr>
              <w:t>e</w:t>
            </w:r>
            <w:r>
              <w:rPr>
                <w:rFonts w:ascii="Calibri" w:hAnsi="Calibri" w:cs="Calibri"/>
              </w:rPr>
              <w:t>er</w:t>
            </w:r>
            <w:r>
              <w:rPr>
                <w:rFonts w:ascii="Calibri" w:hAnsi="Calibri" w:cs="Calibri"/>
                <w:spacing w:val="1"/>
              </w:rPr>
              <w:t>d</w:t>
            </w:r>
            <w:r>
              <w:rPr>
                <w:rFonts w:ascii="Calibri" w:hAnsi="Calibri" w:cs="Calibri"/>
              </w:rPr>
              <w:t>,</w:t>
            </w:r>
            <w:r>
              <w:rPr>
                <w:rFonts w:ascii="Calibri" w:hAnsi="Calibri" w:cs="Calibri"/>
                <w:spacing w:val="-11"/>
              </w:rPr>
              <w:t xml:space="preserve"> </w:t>
            </w:r>
            <w:r>
              <w:rPr>
                <w:rFonts w:ascii="Calibri" w:hAnsi="Calibri" w:cs="Calibri"/>
                <w:spacing w:val="-3"/>
              </w:rPr>
              <w:t>m</w:t>
            </w:r>
            <w:r>
              <w:rPr>
                <w:rFonts w:ascii="Calibri" w:hAnsi="Calibri" w:cs="Calibri"/>
              </w:rPr>
              <w:t>et</w:t>
            </w:r>
          </w:p>
          <w:p w:rsidR="00447E00" w:rsidRDefault="00447E00">
            <w:pPr>
              <w:pStyle w:val="TableParagraph"/>
              <w:kinsoku w:val="0"/>
              <w:overflowPunct w:val="0"/>
              <w:ind w:left="825" w:right="135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name</w:t>
            </w:r>
            <w:r>
              <w:rPr>
                <w:rFonts w:ascii="Calibri" w:hAnsi="Calibri" w:cs="Calibri"/>
                <w:spacing w:val="-2"/>
              </w:rPr>
              <w:t xml:space="preserve"> </w:t>
            </w:r>
            <w:r>
              <w:rPr>
                <w:rFonts w:ascii="Calibri" w:hAnsi="Calibri" w:cs="Calibri"/>
              </w:rPr>
              <w:t>de</w:t>
            </w:r>
            <w:r>
              <w:rPr>
                <w:rFonts w:ascii="Calibri" w:hAnsi="Calibri" w:cs="Calibri"/>
                <w:spacing w:val="-2"/>
              </w:rPr>
              <w:t xml:space="preserve"> </w:t>
            </w:r>
            <w:r>
              <w:rPr>
                <w:rFonts w:ascii="Calibri" w:hAnsi="Calibri" w:cs="Calibri"/>
              </w:rPr>
              <w:t>f</w:t>
            </w:r>
            <w:r>
              <w:rPr>
                <w:rFonts w:ascii="Calibri" w:hAnsi="Calibri" w:cs="Calibri"/>
                <w:spacing w:val="-2"/>
              </w:rPr>
              <w:t>o</w:t>
            </w:r>
            <w:r>
              <w:rPr>
                <w:rFonts w:ascii="Calibri" w:hAnsi="Calibri" w:cs="Calibri"/>
              </w:rPr>
              <w:t>to’s</w:t>
            </w:r>
            <w:r>
              <w:rPr>
                <w:rFonts w:ascii="Calibri" w:hAnsi="Calibri" w:cs="Calibri"/>
                <w:spacing w:val="-1"/>
              </w:rPr>
              <w:t xml:space="preserve"> </w:t>
            </w:r>
            <w:r>
              <w:rPr>
                <w:rFonts w:ascii="Calibri" w:hAnsi="Calibri" w:cs="Calibri"/>
              </w:rPr>
              <w:t>v</w:t>
            </w:r>
            <w:r>
              <w:rPr>
                <w:rFonts w:ascii="Calibri" w:hAnsi="Calibri" w:cs="Calibri"/>
                <w:spacing w:val="-2"/>
              </w:rPr>
              <w:t>a</w:t>
            </w:r>
            <w:r>
              <w:rPr>
                <w:rFonts w:ascii="Calibri" w:hAnsi="Calibri" w:cs="Calibri"/>
              </w:rPr>
              <w:t>n</w:t>
            </w:r>
            <w:r>
              <w:rPr>
                <w:rFonts w:ascii="Calibri" w:hAnsi="Calibri" w:cs="Calibri"/>
                <w:spacing w:val="1"/>
              </w:rPr>
              <w:t xml:space="preserve"> </w:t>
            </w:r>
            <w:r>
              <w:rPr>
                <w:rFonts w:ascii="Calibri" w:hAnsi="Calibri" w:cs="Calibri"/>
                <w:spacing w:val="-2"/>
              </w:rPr>
              <w:t>d</w:t>
            </w:r>
            <w:r>
              <w:rPr>
                <w:rFonts w:ascii="Calibri" w:hAnsi="Calibri" w:cs="Calibri"/>
              </w:rPr>
              <w:t xml:space="preserve">e </w:t>
            </w:r>
            <w:r>
              <w:rPr>
                <w:rFonts w:ascii="Calibri" w:hAnsi="Calibri" w:cs="Calibri"/>
                <w:spacing w:val="-3"/>
              </w:rPr>
              <w:t>r</w:t>
            </w:r>
            <w:r>
              <w:rPr>
                <w:rFonts w:ascii="Calibri" w:hAnsi="Calibri" w:cs="Calibri"/>
                <w:spacing w:val="-2"/>
              </w:rPr>
              <w:t>u</w:t>
            </w:r>
            <w:r>
              <w:rPr>
                <w:rFonts w:ascii="Calibri" w:hAnsi="Calibri" w:cs="Calibri"/>
              </w:rPr>
              <w:t>i</w:t>
            </w:r>
            <w:r>
              <w:rPr>
                <w:rFonts w:ascii="Calibri" w:hAnsi="Calibri" w:cs="Calibri"/>
                <w:spacing w:val="2"/>
              </w:rPr>
              <w:t>m</w:t>
            </w:r>
            <w:r>
              <w:rPr>
                <w:rFonts w:ascii="Calibri" w:hAnsi="Calibri" w:cs="Calibri"/>
              </w:rPr>
              <w:t xml:space="preserve">tes </w:t>
            </w:r>
            <w:r>
              <w:rPr>
                <w:rFonts w:ascii="Calibri" w:hAnsi="Calibri" w:cs="Calibri"/>
                <w:spacing w:val="-2"/>
              </w:rPr>
              <w:t>e</w:t>
            </w:r>
            <w:r>
              <w:rPr>
                <w:rFonts w:ascii="Calibri" w:hAnsi="Calibri" w:cs="Calibri"/>
              </w:rPr>
              <w:t>n het</w:t>
            </w:r>
            <w:r>
              <w:rPr>
                <w:rFonts w:ascii="Calibri" w:hAnsi="Calibri" w:cs="Calibri"/>
                <w:spacing w:val="-4"/>
              </w:rPr>
              <w:t xml:space="preserve"> </w:t>
            </w:r>
            <w:r>
              <w:rPr>
                <w:rFonts w:ascii="Calibri" w:hAnsi="Calibri" w:cs="Calibri"/>
              </w:rPr>
              <w:t>bri</w:t>
            </w:r>
            <w:r>
              <w:rPr>
                <w:rFonts w:ascii="Calibri" w:hAnsi="Calibri" w:cs="Calibri"/>
                <w:spacing w:val="-2"/>
              </w:rPr>
              <w:t>e</w:t>
            </w:r>
            <w:r>
              <w:rPr>
                <w:rFonts w:ascii="Calibri" w:hAnsi="Calibri" w:cs="Calibri"/>
              </w:rPr>
              <w:t>f</w:t>
            </w:r>
            <w:r>
              <w:rPr>
                <w:rFonts w:ascii="Calibri" w:hAnsi="Calibri" w:cs="Calibri"/>
                <w:spacing w:val="-2"/>
              </w:rPr>
              <w:t>p</w:t>
            </w:r>
            <w:r>
              <w:rPr>
                <w:rFonts w:ascii="Calibri" w:hAnsi="Calibri" w:cs="Calibri"/>
              </w:rPr>
              <w:t>a</w:t>
            </w:r>
            <w:r>
              <w:rPr>
                <w:rFonts w:ascii="Calibri" w:hAnsi="Calibri" w:cs="Calibri"/>
                <w:spacing w:val="1"/>
              </w:rPr>
              <w:t>p</w:t>
            </w:r>
            <w:r>
              <w:rPr>
                <w:rFonts w:ascii="Calibri" w:hAnsi="Calibri" w:cs="Calibri"/>
              </w:rPr>
              <w:t>ier.</w:t>
            </w:r>
            <w:r>
              <w:rPr>
                <w:rFonts w:ascii="Calibri" w:hAnsi="Calibri" w:cs="Calibri"/>
                <w:spacing w:val="-2"/>
              </w:rPr>
              <w:t>(</w:t>
            </w:r>
            <w:r>
              <w:rPr>
                <w:rFonts w:ascii="Calibri" w:hAnsi="Calibri" w:cs="Calibri"/>
              </w:rPr>
              <w:t>Li</w:t>
            </w:r>
            <w:r>
              <w:rPr>
                <w:rFonts w:ascii="Calibri" w:hAnsi="Calibri" w:cs="Calibri"/>
                <w:spacing w:val="-2"/>
              </w:rPr>
              <w:t>n</w:t>
            </w:r>
            <w:r>
              <w:rPr>
                <w:rFonts w:ascii="Calibri" w:hAnsi="Calibri" w:cs="Calibri"/>
              </w:rPr>
              <w:t>da</w:t>
            </w:r>
            <w:r>
              <w:rPr>
                <w:rFonts w:ascii="Calibri" w:hAnsi="Calibri" w:cs="Calibri"/>
                <w:spacing w:val="-4"/>
              </w:rPr>
              <w:t xml:space="preserve"> </w:t>
            </w:r>
            <w:r>
              <w:rPr>
                <w:rFonts w:ascii="Calibri" w:hAnsi="Calibri" w:cs="Calibri"/>
              </w:rPr>
              <w:t>)</w:t>
            </w:r>
          </w:p>
          <w:p w:rsidR="00447E00" w:rsidRDefault="00447E00">
            <w:pPr>
              <w:pStyle w:val="Lijstalinea"/>
              <w:numPr>
                <w:ilvl w:val="0"/>
                <w:numId w:val="9"/>
              </w:numPr>
              <w:tabs>
                <w:tab w:val="left" w:pos="825"/>
              </w:tabs>
              <w:kinsoku w:val="0"/>
              <w:overflowPunct w:val="0"/>
              <w:ind w:left="825" w:right="296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Inve</w:t>
            </w:r>
            <w:r>
              <w:rPr>
                <w:rFonts w:ascii="Calibri" w:hAnsi="Calibri" w:cs="Calibri"/>
                <w:spacing w:val="1"/>
              </w:rPr>
              <w:t>n</w:t>
            </w:r>
            <w:r>
              <w:rPr>
                <w:rFonts w:ascii="Calibri" w:hAnsi="Calibri" w:cs="Calibri"/>
              </w:rPr>
              <w:t>t</w:t>
            </w:r>
            <w:r>
              <w:rPr>
                <w:rFonts w:ascii="Calibri" w:hAnsi="Calibri" w:cs="Calibri"/>
                <w:spacing w:val="-3"/>
              </w:rPr>
              <w:t>a</w:t>
            </w:r>
            <w:r>
              <w:rPr>
                <w:rFonts w:ascii="Calibri" w:hAnsi="Calibri" w:cs="Calibri"/>
              </w:rPr>
              <w:t>ris</w:t>
            </w:r>
            <w:r>
              <w:rPr>
                <w:rFonts w:ascii="Calibri" w:hAnsi="Calibri" w:cs="Calibri"/>
                <w:spacing w:val="-4"/>
              </w:rPr>
              <w:t xml:space="preserve"> </w:t>
            </w:r>
            <w:r>
              <w:rPr>
                <w:rFonts w:ascii="Calibri" w:hAnsi="Calibri" w:cs="Calibri"/>
              </w:rPr>
              <w:t>lijst</w:t>
            </w:r>
            <w:r>
              <w:rPr>
                <w:rFonts w:ascii="Calibri" w:hAnsi="Calibri" w:cs="Calibri"/>
                <w:spacing w:val="-5"/>
              </w:rPr>
              <w:t xml:space="preserve"> </w:t>
            </w:r>
            <w:r>
              <w:rPr>
                <w:rFonts w:ascii="Calibri" w:hAnsi="Calibri" w:cs="Calibri"/>
              </w:rPr>
              <w:t>d</w:t>
            </w:r>
            <w:r>
              <w:rPr>
                <w:rFonts w:ascii="Calibri" w:hAnsi="Calibri" w:cs="Calibri"/>
                <w:spacing w:val="-3"/>
              </w:rPr>
              <w:t>r</w:t>
            </w:r>
            <w:r>
              <w:rPr>
                <w:rFonts w:ascii="Calibri" w:hAnsi="Calibri" w:cs="Calibri"/>
              </w:rPr>
              <w:t>oge</w:t>
            </w:r>
            <w:r>
              <w:rPr>
                <w:rFonts w:ascii="Calibri" w:hAnsi="Calibri" w:cs="Calibri"/>
                <w:spacing w:val="-2"/>
              </w:rPr>
              <w:t xml:space="preserve"> </w:t>
            </w:r>
            <w:r>
              <w:rPr>
                <w:rFonts w:ascii="Calibri" w:hAnsi="Calibri" w:cs="Calibri"/>
              </w:rPr>
              <w:t>m</w:t>
            </w:r>
            <w:r>
              <w:rPr>
                <w:rFonts w:ascii="Calibri" w:hAnsi="Calibri" w:cs="Calibri"/>
                <w:spacing w:val="-2"/>
              </w:rPr>
              <w:t>id</w:t>
            </w:r>
            <w:r>
              <w:rPr>
                <w:rFonts w:ascii="Calibri" w:hAnsi="Calibri" w:cs="Calibri"/>
              </w:rPr>
              <w:t>del</w:t>
            </w:r>
            <w:r>
              <w:rPr>
                <w:rFonts w:ascii="Calibri" w:hAnsi="Calibri" w:cs="Calibri"/>
                <w:spacing w:val="1"/>
              </w:rPr>
              <w:t>e</w:t>
            </w:r>
            <w:r>
              <w:rPr>
                <w:rFonts w:ascii="Calibri" w:hAnsi="Calibri" w:cs="Calibri"/>
              </w:rPr>
              <w:t>n</w:t>
            </w:r>
            <w:r>
              <w:rPr>
                <w:rFonts w:ascii="Calibri" w:hAnsi="Calibri" w:cs="Calibri"/>
                <w:spacing w:val="-5"/>
              </w:rPr>
              <w:t xml:space="preserve"> </w:t>
            </w:r>
            <w:r>
              <w:rPr>
                <w:rFonts w:ascii="Calibri" w:hAnsi="Calibri" w:cs="Calibri"/>
              </w:rPr>
              <w:t>m</w:t>
            </w:r>
            <w:r>
              <w:rPr>
                <w:rFonts w:ascii="Calibri" w:hAnsi="Calibri" w:cs="Calibri"/>
                <w:spacing w:val="-2"/>
              </w:rPr>
              <w:t>e</w:t>
            </w:r>
            <w:r>
              <w:rPr>
                <w:rFonts w:ascii="Calibri" w:hAnsi="Calibri" w:cs="Calibri"/>
              </w:rPr>
              <w:t>t</w:t>
            </w:r>
            <w:r>
              <w:rPr>
                <w:rFonts w:ascii="Calibri" w:hAnsi="Calibri" w:cs="Calibri"/>
                <w:w w:val="99"/>
              </w:rPr>
              <w:t xml:space="preserve"> </w:t>
            </w:r>
            <w:r>
              <w:rPr>
                <w:rFonts w:ascii="Calibri" w:hAnsi="Calibri" w:cs="Calibri"/>
              </w:rPr>
              <w:t>prij</w:t>
            </w:r>
            <w:r>
              <w:rPr>
                <w:rFonts w:ascii="Calibri" w:hAnsi="Calibri" w:cs="Calibri"/>
                <w:spacing w:val="1"/>
              </w:rPr>
              <w:t>z</w:t>
            </w:r>
            <w:r>
              <w:rPr>
                <w:rFonts w:ascii="Calibri" w:hAnsi="Calibri" w:cs="Calibri"/>
                <w:spacing w:val="-2"/>
              </w:rPr>
              <w:t>e</w:t>
            </w:r>
            <w:r>
              <w:rPr>
                <w:rFonts w:ascii="Calibri" w:hAnsi="Calibri" w:cs="Calibri"/>
              </w:rPr>
              <w:t>n</w:t>
            </w:r>
            <w:r>
              <w:rPr>
                <w:rFonts w:ascii="Calibri" w:hAnsi="Calibri" w:cs="Calibri"/>
                <w:spacing w:val="-6"/>
              </w:rPr>
              <w:t xml:space="preserve"> </w:t>
            </w:r>
            <w:r>
              <w:rPr>
                <w:rFonts w:ascii="Calibri" w:hAnsi="Calibri" w:cs="Calibri"/>
              </w:rPr>
              <w:t>er</w:t>
            </w:r>
            <w:r>
              <w:rPr>
                <w:rFonts w:ascii="Calibri" w:hAnsi="Calibri" w:cs="Calibri"/>
                <w:spacing w:val="1"/>
              </w:rPr>
              <w:t>b</w:t>
            </w:r>
            <w:r>
              <w:rPr>
                <w:rFonts w:ascii="Calibri" w:hAnsi="Calibri" w:cs="Calibri"/>
              </w:rPr>
              <w:t>ij</w:t>
            </w:r>
            <w:r>
              <w:rPr>
                <w:rFonts w:ascii="Calibri" w:hAnsi="Calibri" w:cs="Calibri"/>
                <w:spacing w:val="-7"/>
              </w:rPr>
              <w:t xml:space="preserve"> </w:t>
            </w:r>
            <w:r>
              <w:rPr>
                <w:rFonts w:ascii="Calibri" w:hAnsi="Calibri" w:cs="Calibri"/>
              </w:rPr>
              <w:t>gemaa</w:t>
            </w:r>
            <w:r>
              <w:rPr>
                <w:rFonts w:ascii="Calibri" w:hAnsi="Calibri" w:cs="Calibri"/>
                <w:spacing w:val="-1"/>
              </w:rPr>
              <w:t>k</w:t>
            </w:r>
            <w:r>
              <w:rPr>
                <w:rFonts w:ascii="Calibri" w:hAnsi="Calibri" w:cs="Calibri"/>
              </w:rPr>
              <w:t>t.</w:t>
            </w:r>
            <w:r>
              <w:rPr>
                <w:rFonts w:ascii="Calibri" w:hAnsi="Calibri" w:cs="Calibri"/>
                <w:spacing w:val="-6"/>
              </w:rPr>
              <w:t xml:space="preserve"> </w:t>
            </w:r>
            <w:r>
              <w:rPr>
                <w:rFonts w:ascii="Calibri" w:hAnsi="Calibri" w:cs="Calibri"/>
              </w:rPr>
              <w:t>(</w:t>
            </w:r>
            <w:r>
              <w:rPr>
                <w:rFonts w:ascii="Calibri" w:hAnsi="Calibri" w:cs="Calibri"/>
                <w:spacing w:val="-3"/>
              </w:rPr>
              <w:t>S</w:t>
            </w:r>
            <w:r>
              <w:rPr>
                <w:rFonts w:ascii="Calibri" w:hAnsi="Calibri" w:cs="Calibri"/>
              </w:rPr>
              <w:t>a</w:t>
            </w:r>
            <w:r>
              <w:rPr>
                <w:rFonts w:ascii="Calibri" w:hAnsi="Calibri" w:cs="Calibri"/>
                <w:spacing w:val="1"/>
              </w:rPr>
              <w:t>n</w:t>
            </w:r>
            <w:r>
              <w:rPr>
                <w:rFonts w:ascii="Calibri" w:hAnsi="Calibri" w:cs="Calibri"/>
              </w:rPr>
              <w:t>ne)</w:t>
            </w:r>
          </w:p>
          <w:p w:rsidR="00447E00" w:rsidRDefault="00447E00">
            <w:pPr>
              <w:pStyle w:val="Lijstalinea"/>
              <w:numPr>
                <w:ilvl w:val="0"/>
                <w:numId w:val="9"/>
              </w:numPr>
              <w:tabs>
                <w:tab w:val="left" w:pos="825"/>
              </w:tabs>
              <w:kinsoku w:val="0"/>
              <w:overflowPunct w:val="0"/>
              <w:spacing w:line="241" w:lineRule="auto"/>
              <w:ind w:left="825" w:right="257"/>
            </w:pPr>
            <w:r>
              <w:rPr>
                <w:rFonts w:ascii="Calibri" w:hAnsi="Calibri" w:cs="Calibri"/>
              </w:rPr>
              <w:t>Inve</w:t>
            </w:r>
            <w:r>
              <w:rPr>
                <w:rFonts w:ascii="Calibri" w:hAnsi="Calibri" w:cs="Calibri"/>
                <w:spacing w:val="1"/>
              </w:rPr>
              <w:t>n</w:t>
            </w:r>
            <w:r>
              <w:rPr>
                <w:rFonts w:ascii="Calibri" w:hAnsi="Calibri" w:cs="Calibri"/>
              </w:rPr>
              <w:t>t</w:t>
            </w:r>
            <w:r>
              <w:rPr>
                <w:rFonts w:ascii="Calibri" w:hAnsi="Calibri" w:cs="Calibri"/>
                <w:spacing w:val="-3"/>
              </w:rPr>
              <w:t>a</w:t>
            </w:r>
            <w:r>
              <w:rPr>
                <w:rFonts w:ascii="Calibri" w:hAnsi="Calibri" w:cs="Calibri"/>
              </w:rPr>
              <w:t>ris</w:t>
            </w:r>
            <w:r>
              <w:rPr>
                <w:rFonts w:ascii="Calibri" w:hAnsi="Calibri" w:cs="Calibri"/>
                <w:spacing w:val="-4"/>
              </w:rPr>
              <w:t xml:space="preserve"> </w:t>
            </w:r>
            <w:r>
              <w:rPr>
                <w:rFonts w:ascii="Calibri" w:hAnsi="Calibri" w:cs="Calibri"/>
              </w:rPr>
              <w:t>van</w:t>
            </w:r>
            <w:r>
              <w:rPr>
                <w:rFonts w:ascii="Calibri" w:hAnsi="Calibri" w:cs="Calibri"/>
                <w:spacing w:val="-4"/>
              </w:rPr>
              <w:t xml:space="preserve"> </w:t>
            </w:r>
            <w:r>
              <w:rPr>
                <w:rFonts w:ascii="Calibri" w:hAnsi="Calibri" w:cs="Calibri"/>
              </w:rPr>
              <w:t>de</w:t>
            </w:r>
            <w:r>
              <w:rPr>
                <w:rFonts w:ascii="Calibri" w:hAnsi="Calibri" w:cs="Calibri"/>
                <w:spacing w:val="-5"/>
              </w:rPr>
              <w:t xml:space="preserve"> </w:t>
            </w:r>
            <w:r>
              <w:rPr>
                <w:rFonts w:ascii="Calibri" w:hAnsi="Calibri" w:cs="Calibri"/>
              </w:rPr>
              <w:t>m</w:t>
            </w:r>
            <w:r>
              <w:rPr>
                <w:rFonts w:ascii="Calibri" w:hAnsi="Calibri" w:cs="Calibri"/>
                <w:spacing w:val="-2"/>
              </w:rPr>
              <w:t>e</w:t>
            </w:r>
            <w:r>
              <w:rPr>
                <w:rFonts w:ascii="Calibri" w:hAnsi="Calibri" w:cs="Calibri"/>
              </w:rPr>
              <w:t>di</w:t>
            </w:r>
            <w:r>
              <w:rPr>
                <w:rFonts w:ascii="Calibri" w:hAnsi="Calibri" w:cs="Calibri"/>
                <w:spacing w:val="-1"/>
              </w:rPr>
              <w:t>c</w:t>
            </w:r>
            <w:r>
              <w:rPr>
                <w:rFonts w:ascii="Calibri" w:hAnsi="Calibri" w:cs="Calibri"/>
              </w:rPr>
              <w:t>ij</w:t>
            </w:r>
            <w:r>
              <w:rPr>
                <w:rFonts w:ascii="Calibri" w:hAnsi="Calibri" w:cs="Calibri"/>
                <w:spacing w:val="1"/>
              </w:rPr>
              <w:t>n</w:t>
            </w:r>
            <w:r>
              <w:rPr>
                <w:rFonts w:ascii="Calibri" w:hAnsi="Calibri" w:cs="Calibri"/>
              </w:rPr>
              <w:t>en</w:t>
            </w:r>
            <w:r>
              <w:rPr>
                <w:rFonts w:ascii="Calibri" w:hAnsi="Calibri" w:cs="Calibri"/>
                <w:spacing w:val="-4"/>
              </w:rPr>
              <w:t xml:space="preserve"> </w:t>
            </w:r>
            <w:r>
              <w:rPr>
                <w:rFonts w:ascii="Calibri" w:hAnsi="Calibri" w:cs="Calibri"/>
                <w:spacing w:val="-2"/>
              </w:rPr>
              <w:t>k</w:t>
            </w:r>
            <w:r>
              <w:rPr>
                <w:rFonts w:ascii="Calibri" w:hAnsi="Calibri" w:cs="Calibri"/>
              </w:rPr>
              <w:t>lei</w:t>
            </w:r>
            <w:r>
              <w:rPr>
                <w:rFonts w:ascii="Calibri" w:hAnsi="Calibri" w:cs="Calibri"/>
                <w:spacing w:val="1"/>
              </w:rPr>
              <w:t>n</w:t>
            </w:r>
            <w:r>
              <w:rPr>
                <w:rFonts w:ascii="Calibri" w:hAnsi="Calibri" w:cs="Calibri"/>
              </w:rPr>
              <w:t>e</w:t>
            </w:r>
            <w:r>
              <w:rPr>
                <w:rFonts w:ascii="Calibri" w:hAnsi="Calibri" w:cs="Calibri"/>
                <w:w w:val="99"/>
              </w:rPr>
              <w:t xml:space="preserve"> </w:t>
            </w:r>
            <w:r>
              <w:rPr>
                <w:rFonts w:ascii="Calibri" w:hAnsi="Calibri" w:cs="Calibri"/>
              </w:rPr>
              <w:t>huisd</w:t>
            </w:r>
            <w:r>
              <w:rPr>
                <w:rFonts w:ascii="Calibri" w:hAnsi="Calibri" w:cs="Calibri"/>
                <w:spacing w:val="-3"/>
              </w:rPr>
              <w:t>i</w:t>
            </w:r>
            <w:r>
              <w:rPr>
                <w:rFonts w:ascii="Calibri" w:hAnsi="Calibri" w:cs="Calibri"/>
              </w:rPr>
              <w:t>er</w:t>
            </w:r>
            <w:r>
              <w:rPr>
                <w:rFonts w:ascii="Calibri" w:hAnsi="Calibri" w:cs="Calibri"/>
                <w:spacing w:val="1"/>
              </w:rPr>
              <w:t>e</w:t>
            </w:r>
            <w:r>
              <w:rPr>
                <w:rFonts w:ascii="Calibri" w:hAnsi="Calibri" w:cs="Calibri"/>
              </w:rPr>
              <w:t>n</w:t>
            </w:r>
            <w:r>
              <w:rPr>
                <w:rFonts w:ascii="Calibri" w:hAnsi="Calibri" w:cs="Calibri"/>
                <w:spacing w:val="-3"/>
              </w:rPr>
              <w:t xml:space="preserve"> </w:t>
            </w:r>
            <w:r>
              <w:rPr>
                <w:rFonts w:ascii="Calibri" w:hAnsi="Calibri" w:cs="Calibri"/>
              </w:rPr>
              <w:t>bi</w:t>
            </w:r>
            <w:r>
              <w:rPr>
                <w:rFonts w:ascii="Calibri" w:hAnsi="Calibri" w:cs="Calibri"/>
                <w:spacing w:val="-3"/>
              </w:rPr>
              <w:t>j</w:t>
            </w:r>
            <w:r>
              <w:rPr>
                <w:rFonts w:ascii="Calibri" w:hAnsi="Calibri" w:cs="Calibri"/>
              </w:rPr>
              <w:t>na</w:t>
            </w:r>
            <w:r>
              <w:rPr>
                <w:rFonts w:ascii="Calibri" w:hAnsi="Calibri" w:cs="Calibri"/>
                <w:spacing w:val="-2"/>
              </w:rPr>
              <w:t xml:space="preserve"> k</w:t>
            </w:r>
            <w:r>
              <w:rPr>
                <w:rFonts w:ascii="Calibri" w:hAnsi="Calibri" w:cs="Calibri"/>
              </w:rPr>
              <w:t>laar.</w:t>
            </w:r>
            <w:r>
              <w:rPr>
                <w:rFonts w:ascii="Calibri" w:hAnsi="Calibri" w:cs="Calibri"/>
                <w:spacing w:val="-3"/>
              </w:rPr>
              <w:t xml:space="preserve"> </w:t>
            </w:r>
            <w:r>
              <w:rPr>
                <w:rFonts w:ascii="Calibri" w:hAnsi="Calibri" w:cs="Calibri"/>
              </w:rPr>
              <w:t>(</w:t>
            </w:r>
            <w:r>
              <w:rPr>
                <w:rFonts w:ascii="Calibri" w:hAnsi="Calibri" w:cs="Calibri"/>
                <w:spacing w:val="-1"/>
              </w:rPr>
              <w:t>I</w:t>
            </w:r>
            <w:r>
              <w:rPr>
                <w:rFonts w:ascii="Calibri" w:hAnsi="Calibri" w:cs="Calibri"/>
                <w:spacing w:val="-3"/>
              </w:rPr>
              <w:t>r</w:t>
            </w:r>
            <w:r>
              <w:rPr>
                <w:rFonts w:ascii="Calibri" w:hAnsi="Calibri" w:cs="Calibri"/>
              </w:rPr>
              <w:t>is)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/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474"/>
        </w:trPr>
        <w:tc>
          <w:tcPr>
            <w:tcW w:w="13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291" w:lineRule="exact"/>
              <w:ind w:left="102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19</w:t>
            </w:r>
            <w:r>
              <w:rPr>
                <w:rFonts w:ascii="Calibri" w:hAnsi="Calibri" w:cs="Calibri"/>
                <w:spacing w:val="-7"/>
              </w:rPr>
              <w:t xml:space="preserve"> </w:t>
            </w:r>
            <w:r>
              <w:rPr>
                <w:rFonts w:ascii="Calibri" w:hAnsi="Calibri" w:cs="Calibri"/>
              </w:rPr>
              <w:t>maa</w:t>
            </w:r>
            <w:r>
              <w:rPr>
                <w:rFonts w:ascii="Calibri" w:hAnsi="Calibri" w:cs="Calibri"/>
                <w:spacing w:val="-3"/>
              </w:rPr>
              <w:t>r</w:t>
            </w:r>
            <w:r>
              <w:rPr>
                <w:rFonts w:ascii="Calibri" w:hAnsi="Calibri" w:cs="Calibri"/>
              </w:rPr>
              <w:t>t</w:t>
            </w:r>
          </w:p>
          <w:p w:rsidR="00447E00" w:rsidRDefault="00447E00">
            <w:pPr>
              <w:pStyle w:val="TableParagraph"/>
              <w:kinsoku w:val="0"/>
              <w:overflowPunct w:val="0"/>
              <w:ind w:left="102"/>
            </w:pPr>
            <w:r>
              <w:rPr>
                <w:rFonts w:ascii="Calibri" w:hAnsi="Calibri" w:cs="Calibri"/>
              </w:rPr>
              <w:t>2</w:t>
            </w:r>
            <w:r>
              <w:rPr>
                <w:rFonts w:ascii="Calibri" w:hAnsi="Calibri" w:cs="Calibri"/>
                <w:spacing w:val="1"/>
              </w:rPr>
              <w:t>0</w:t>
            </w:r>
            <w:r>
              <w:rPr>
                <w:rFonts w:ascii="Calibri" w:hAnsi="Calibri" w:cs="Calibri"/>
              </w:rPr>
              <w:t>14</w:t>
            </w:r>
          </w:p>
        </w:tc>
        <w:tc>
          <w:tcPr>
            <w:tcW w:w="7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/>
        </w:tc>
        <w:tc>
          <w:tcPr>
            <w:tcW w:w="45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Lijstalinea"/>
              <w:numPr>
                <w:ilvl w:val="0"/>
                <w:numId w:val="8"/>
              </w:numPr>
              <w:tabs>
                <w:tab w:val="left" w:pos="825"/>
              </w:tabs>
              <w:kinsoku w:val="0"/>
              <w:overflowPunct w:val="0"/>
              <w:spacing w:line="291" w:lineRule="exact"/>
              <w:ind w:left="825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La</w:t>
            </w:r>
            <w:r>
              <w:rPr>
                <w:rFonts w:ascii="Calibri" w:hAnsi="Calibri" w:cs="Calibri"/>
                <w:spacing w:val="1"/>
              </w:rPr>
              <w:t>n</w:t>
            </w:r>
            <w:r>
              <w:rPr>
                <w:rFonts w:ascii="Calibri" w:hAnsi="Calibri" w:cs="Calibri"/>
              </w:rPr>
              <w:t>d</w:t>
            </w:r>
            <w:r>
              <w:rPr>
                <w:rFonts w:ascii="Calibri" w:hAnsi="Calibri" w:cs="Calibri"/>
                <w:spacing w:val="-2"/>
              </w:rPr>
              <w:t>b</w:t>
            </w:r>
            <w:r>
              <w:rPr>
                <w:rFonts w:ascii="Calibri" w:hAnsi="Calibri" w:cs="Calibri"/>
              </w:rPr>
              <w:t>ou</w:t>
            </w:r>
            <w:r>
              <w:rPr>
                <w:rFonts w:ascii="Calibri" w:hAnsi="Calibri" w:cs="Calibri"/>
                <w:spacing w:val="-2"/>
              </w:rPr>
              <w:t>wh</w:t>
            </w:r>
            <w:r>
              <w:rPr>
                <w:rFonts w:ascii="Calibri" w:hAnsi="Calibri" w:cs="Calibri"/>
              </w:rPr>
              <w:t>uisdie</w:t>
            </w:r>
            <w:r>
              <w:rPr>
                <w:rFonts w:ascii="Calibri" w:hAnsi="Calibri" w:cs="Calibri"/>
                <w:spacing w:val="-2"/>
              </w:rPr>
              <w:t>r</w:t>
            </w:r>
            <w:r>
              <w:rPr>
                <w:rFonts w:ascii="Calibri" w:hAnsi="Calibri" w:cs="Calibri"/>
              </w:rPr>
              <w:t>en</w:t>
            </w:r>
            <w:r>
              <w:rPr>
                <w:rFonts w:ascii="Calibri" w:hAnsi="Calibri" w:cs="Calibri"/>
                <w:spacing w:val="-13"/>
              </w:rPr>
              <w:t xml:space="preserve"> </w:t>
            </w:r>
            <w:r>
              <w:rPr>
                <w:rFonts w:ascii="Calibri" w:hAnsi="Calibri" w:cs="Calibri"/>
              </w:rPr>
              <w:t>m</w:t>
            </w:r>
            <w:r>
              <w:rPr>
                <w:rFonts w:ascii="Calibri" w:hAnsi="Calibri" w:cs="Calibri"/>
                <w:spacing w:val="-2"/>
              </w:rPr>
              <w:t>e</w:t>
            </w:r>
            <w:r>
              <w:rPr>
                <w:rFonts w:ascii="Calibri" w:hAnsi="Calibri" w:cs="Calibri"/>
              </w:rPr>
              <w:t>di</w:t>
            </w:r>
            <w:r>
              <w:rPr>
                <w:rFonts w:ascii="Calibri" w:hAnsi="Calibri" w:cs="Calibri"/>
                <w:spacing w:val="-1"/>
              </w:rPr>
              <w:t>c</w:t>
            </w:r>
            <w:r>
              <w:rPr>
                <w:rFonts w:ascii="Calibri" w:hAnsi="Calibri" w:cs="Calibri"/>
              </w:rPr>
              <w:t>ij</w:t>
            </w:r>
            <w:r>
              <w:rPr>
                <w:rFonts w:ascii="Calibri" w:hAnsi="Calibri" w:cs="Calibri"/>
                <w:spacing w:val="1"/>
              </w:rPr>
              <w:t>n</w:t>
            </w:r>
            <w:r>
              <w:rPr>
                <w:rFonts w:ascii="Calibri" w:hAnsi="Calibri" w:cs="Calibri"/>
              </w:rPr>
              <w:t>en</w:t>
            </w:r>
          </w:p>
          <w:p w:rsidR="00447E00" w:rsidRDefault="00447E00">
            <w:pPr>
              <w:pStyle w:val="TableParagraph"/>
              <w:kinsoku w:val="0"/>
              <w:overflowPunct w:val="0"/>
              <w:ind w:left="825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ver</w:t>
            </w:r>
            <w:r>
              <w:rPr>
                <w:rFonts w:ascii="Calibri" w:hAnsi="Calibri" w:cs="Calibri"/>
                <w:spacing w:val="1"/>
              </w:rPr>
              <w:t>d</w:t>
            </w:r>
            <w:r>
              <w:rPr>
                <w:rFonts w:ascii="Calibri" w:hAnsi="Calibri" w:cs="Calibri"/>
              </w:rPr>
              <w:t>er</w:t>
            </w:r>
            <w:r>
              <w:rPr>
                <w:rFonts w:ascii="Calibri" w:hAnsi="Calibri" w:cs="Calibri"/>
                <w:spacing w:val="-5"/>
              </w:rPr>
              <w:t xml:space="preserve"> </w:t>
            </w:r>
            <w:r>
              <w:rPr>
                <w:rFonts w:ascii="Calibri" w:hAnsi="Calibri" w:cs="Calibri"/>
              </w:rPr>
              <w:t>aa</w:t>
            </w:r>
            <w:r>
              <w:rPr>
                <w:rFonts w:ascii="Calibri" w:hAnsi="Calibri" w:cs="Calibri"/>
                <w:spacing w:val="1"/>
              </w:rPr>
              <w:t>n</w:t>
            </w:r>
            <w:r>
              <w:rPr>
                <w:rFonts w:ascii="Calibri" w:hAnsi="Calibri" w:cs="Calibri"/>
              </w:rPr>
              <w:t>ge</w:t>
            </w:r>
            <w:r>
              <w:rPr>
                <w:rFonts w:ascii="Calibri" w:hAnsi="Calibri" w:cs="Calibri"/>
                <w:spacing w:val="-3"/>
              </w:rPr>
              <w:t>v</w:t>
            </w:r>
            <w:r>
              <w:rPr>
                <w:rFonts w:ascii="Calibri" w:hAnsi="Calibri" w:cs="Calibri"/>
              </w:rPr>
              <w:t>uld</w:t>
            </w:r>
            <w:r>
              <w:rPr>
                <w:rFonts w:ascii="Calibri" w:hAnsi="Calibri" w:cs="Calibri"/>
                <w:spacing w:val="-2"/>
              </w:rPr>
              <w:t xml:space="preserve"> </w:t>
            </w:r>
            <w:r>
              <w:rPr>
                <w:rFonts w:ascii="Calibri" w:hAnsi="Calibri" w:cs="Calibri"/>
                <w:spacing w:val="-1"/>
              </w:rPr>
              <w:t>(</w:t>
            </w:r>
            <w:r>
              <w:rPr>
                <w:rFonts w:ascii="Calibri" w:hAnsi="Calibri" w:cs="Calibri"/>
              </w:rPr>
              <w:t>L</w:t>
            </w:r>
            <w:r>
              <w:rPr>
                <w:rFonts w:ascii="Calibri" w:hAnsi="Calibri" w:cs="Calibri"/>
                <w:spacing w:val="-3"/>
              </w:rPr>
              <w:t>i</w:t>
            </w:r>
            <w:r>
              <w:rPr>
                <w:rFonts w:ascii="Calibri" w:hAnsi="Calibri" w:cs="Calibri"/>
              </w:rPr>
              <w:t>nda</w:t>
            </w:r>
            <w:r>
              <w:rPr>
                <w:rFonts w:ascii="Calibri" w:hAnsi="Calibri" w:cs="Calibri"/>
                <w:spacing w:val="-7"/>
              </w:rPr>
              <w:t xml:space="preserve"> </w:t>
            </w:r>
            <w:r>
              <w:rPr>
                <w:rFonts w:ascii="Calibri" w:hAnsi="Calibri" w:cs="Calibri"/>
              </w:rPr>
              <w:t>en</w:t>
            </w:r>
            <w:r>
              <w:rPr>
                <w:rFonts w:ascii="Calibri" w:hAnsi="Calibri" w:cs="Calibri"/>
                <w:spacing w:val="-1"/>
              </w:rPr>
              <w:t xml:space="preserve"> </w:t>
            </w:r>
            <w:r>
              <w:rPr>
                <w:rFonts w:ascii="Calibri" w:hAnsi="Calibri" w:cs="Calibri"/>
              </w:rPr>
              <w:t>Iris)</w:t>
            </w:r>
          </w:p>
          <w:p w:rsidR="00447E00" w:rsidRDefault="00447E00">
            <w:pPr>
              <w:pStyle w:val="Lijstalinea"/>
              <w:numPr>
                <w:ilvl w:val="0"/>
                <w:numId w:val="8"/>
              </w:numPr>
              <w:tabs>
                <w:tab w:val="left" w:pos="825"/>
              </w:tabs>
              <w:kinsoku w:val="0"/>
              <w:overflowPunct w:val="0"/>
              <w:ind w:left="825" w:right="160"/>
            </w:pPr>
            <w:r>
              <w:rPr>
                <w:rFonts w:ascii="Calibri" w:hAnsi="Calibri" w:cs="Calibri"/>
              </w:rPr>
              <w:t>Thuis</w:t>
            </w:r>
            <w:r>
              <w:rPr>
                <w:rFonts w:ascii="Calibri" w:hAnsi="Calibri" w:cs="Calibri"/>
                <w:spacing w:val="-4"/>
              </w:rPr>
              <w:t xml:space="preserve"> </w:t>
            </w:r>
            <w:r>
              <w:rPr>
                <w:rFonts w:ascii="Calibri" w:hAnsi="Calibri" w:cs="Calibri"/>
              </w:rPr>
              <w:t>ge</w:t>
            </w:r>
            <w:r>
              <w:rPr>
                <w:rFonts w:ascii="Calibri" w:hAnsi="Calibri" w:cs="Calibri"/>
                <w:spacing w:val="-1"/>
              </w:rPr>
              <w:t>w</w:t>
            </w:r>
            <w:r>
              <w:rPr>
                <w:rFonts w:ascii="Calibri" w:hAnsi="Calibri" w:cs="Calibri"/>
              </w:rPr>
              <w:t>erkt</w:t>
            </w:r>
            <w:r>
              <w:rPr>
                <w:rFonts w:ascii="Calibri" w:hAnsi="Calibri" w:cs="Calibri"/>
                <w:spacing w:val="-1"/>
              </w:rPr>
              <w:t xml:space="preserve"> </w:t>
            </w:r>
            <w:r>
              <w:rPr>
                <w:rFonts w:ascii="Calibri" w:hAnsi="Calibri" w:cs="Calibri"/>
              </w:rPr>
              <w:t>a</w:t>
            </w:r>
            <w:r>
              <w:rPr>
                <w:rFonts w:ascii="Calibri" w:hAnsi="Calibri" w:cs="Calibri"/>
                <w:spacing w:val="-2"/>
              </w:rPr>
              <w:t>a</w:t>
            </w:r>
            <w:r>
              <w:rPr>
                <w:rFonts w:ascii="Calibri" w:hAnsi="Calibri" w:cs="Calibri"/>
              </w:rPr>
              <w:t>n</w:t>
            </w:r>
            <w:r>
              <w:rPr>
                <w:rFonts w:ascii="Calibri" w:hAnsi="Calibri" w:cs="Calibri"/>
                <w:spacing w:val="-1"/>
              </w:rPr>
              <w:t xml:space="preserve"> </w:t>
            </w:r>
            <w:r>
              <w:rPr>
                <w:rFonts w:ascii="Calibri" w:hAnsi="Calibri" w:cs="Calibri"/>
                <w:spacing w:val="-2"/>
              </w:rPr>
              <w:t>d</w:t>
            </w:r>
            <w:r>
              <w:rPr>
                <w:rFonts w:ascii="Calibri" w:hAnsi="Calibri" w:cs="Calibri"/>
              </w:rPr>
              <w:t>e</w:t>
            </w:r>
            <w:r>
              <w:rPr>
                <w:rFonts w:ascii="Calibri" w:hAnsi="Calibri" w:cs="Calibri"/>
                <w:spacing w:val="-4"/>
              </w:rPr>
              <w:t xml:space="preserve"> </w:t>
            </w:r>
            <w:r>
              <w:rPr>
                <w:rFonts w:ascii="Calibri" w:hAnsi="Calibri" w:cs="Calibri"/>
              </w:rPr>
              <w:t>pri</w:t>
            </w:r>
            <w:r>
              <w:rPr>
                <w:rFonts w:ascii="Calibri" w:hAnsi="Calibri" w:cs="Calibri"/>
                <w:spacing w:val="-2"/>
              </w:rPr>
              <w:t>j</w:t>
            </w:r>
            <w:r>
              <w:rPr>
                <w:rFonts w:ascii="Calibri" w:hAnsi="Calibri" w:cs="Calibri"/>
              </w:rPr>
              <w:t>slijsten</w:t>
            </w:r>
            <w:r>
              <w:rPr>
                <w:rFonts w:ascii="Calibri" w:hAnsi="Calibri" w:cs="Calibri"/>
                <w:spacing w:val="-2"/>
              </w:rPr>
              <w:t xml:space="preserve"> </w:t>
            </w:r>
            <w:r>
              <w:rPr>
                <w:rFonts w:ascii="Calibri" w:hAnsi="Calibri" w:cs="Calibri"/>
              </w:rPr>
              <w:t>van ont</w:t>
            </w:r>
            <w:r>
              <w:rPr>
                <w:rFonts w:ascii="Calibri" w:hAnsi="Calibri" w:cs="Calibri"/>
                <w:spacing w:val="-2"/>
              </w:rPr>
              <w:t>w</w:t>
            </w:r>
            <w:r>
              <w:rPr>
                <w:rFonts w:ascii="Calibri" w:hAnsi="Calibri" w:cs="Calibri"/>
              </w:rPr>
              <w:t>orm</w:t>
            </w:r>
            <w:r>
              <w:rPr>
                <w:rFonts w:ascii="Calibri" w:hAnsi="Calibri" w:cs="Calibri"/>
                <w:spacing w:val="-2"/>
              </w:rPr>
              <w:t>i</w:t>
            </w:r>
            <w:r>
              <w:rPr>
                <w:rFonts w:ascii="Calibri" w:hAnsi="Calibri" w:cs="Calibri"/>
              </w:rPr>
              <w:t>ng</w:t>
            </w:r>
            <w:r>
              <w:rPr>
                <w:rFonts w:ascii="Calibri" w:hAnsi="Calibri" w:cs="Calibri"/>
                <w:spacing w:val="-3"/>
              </w:rPr>
              <w:t xml:space="preserve"> </w:t>
            </w:r>
            <w:r>
              <w:rPr>
                <w:rFonts w:ascii="Calibri" w:hAnsi="Calibri" w:cs="Calibri"/>
                <w:spacing w:val="-2"/>
              </w:rPr>
              <w:t>e</w:t>
            </w:r>
            <w:r>
              <w:rPr>
                <w:rFonts w:ascii="Calibri" w:hAnsi="Calibri" w:cs="Calibri"/>
              </w:rPr>
              <w:t>n</w:t>
            </w:r>
            <w:r>
              <w:rPr>
                <w:rFonts w:ascii="Calibri" w:hAnsi="Calibri" w:cs="Calibri"/>
                <w:spacing w:val="-2"/>
              </w:rPr>
              <w:t xml:space="preserve"> o</w:t>
            </w:r>
            <w:r>
              <w:rPr>
                <w:rFonts w:ascii="Calibri" w:hAnsi="Calibri" w:cs="Calibri"/>
              </w:rPr>
              <w:t>ntv</w:t>
            </w:r>
            <w:r>
              <w:rPr>
                <w:rFonts w:ascii="Calibri" w:hAnsi="Calibri" w:cs="Calibri"/>
                <w:spacing w:val="-3"/>
              </w:rPr>
              <w:t>l</w:t>
            </w:r>
            <w:r>
              <w:rPr>
                <w:rFonts w:ascii="Calibri" w:hAnsi="Calibri" w:cs="Calibri"/>
              </w:rPr>
              <w:t>ooi</w:t>
            </w:r>
            <w:r>
              <w:rPr>
                <w:rFonts w:ascii="Calibri" w:hAnsi="Calibri" w:cs="Calibri"/>
                <w:spacing w:val="-3"/>
              </w:rPr>
              <w:t>i</w:t>
            </w:r>
            <w:r>
              <w:rPr>
                <w:rFonts w:ascii="Calibri" w:hAnsi="Calibri" w:cs="Calibri"/>
              </w:rPr>
              <w:t>ng</w:t>
            </w:r>
            <w:r>
              <w:rPr>
                <w:rFonts w:ascii="Calibri" w:hAnsi="Calibri" w:cs="Calibri"/>
                <w:spacing w:val="-2"/>
              </w:rPr>
              <w:t xml:space="preserve"> </w:t>
            </w:r>
            <w:r>
              <w:rPr>
                <w:rFonts w:ascii="Calibri" w:hAnsi="Calibri" w:cs="Calibri"/>
              </w:rPr>
              <w:t>(</w:t>
            </w:r>
            <w:r>
              <w:rPr>
                <w:rFonts w:ascii="Calibri" w:hAnsi="Calibri" w:cs="Calibri"/>
                <w:spacing w:val="-4"/>
              </w:rPr>
              <w:t xml:space="preserve"> </w:t>
            </w:r>
            <w:r>
              <w:rPr>
                <w:rFonts w:ascii="Calibri" w:hAnsi="Calibri" w:cs="Calibri"/>
              </w:rPr>
              <w:t>Li</w:t>
            </w:r>
            <w:r>
              <w:rPr>
                <w:rFonts w:ascii="Calibri" w:hAnsi="Calibri" w:cs="Calibri"/>
                <w:spacing w:val="-2"/>
              </w:rPr>
              <w:t>n</w:t>
            </w:r>
            <w:r>
              <w:rPr>
                <w:rFonts w:ascii="Calibri" w:hAnsi="Calibri" w:cs="Calibri"/>
              </w:rPr>
              <w:t>da)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291" w:lineRule="exact"/>
              <w:ind w:left="104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Va</w:t>
            </w:r>
            <w:r>
              <w:rPr>
                <w:rFonts w:ascii="Calibri" w:hAnsi="Calibri" w:cs="Calibri"/>
                <w:spacing w:val="1"/>
              </w:rPr>
              <w:t>n</w:t>
            </w:r>
            <w:r>
              <w:rPr>
                <w:rFonts w:ascii="Calibri" w:hAnsi="Calibri" w:cs="Calibri"/>
              </w:rPr>
              <w:t>daag</w:t>
            </w:r>
            <w:r>
              <w:rPr>
                <w:rFonts w:ascii="Calibri" w:hAnsi="Calibri" w:cs="Calibri"/>
                <w:spacing w:val="-5"/>
              </w:rPr>
              <w:t xml:space="preserve"> </w:t>
            </w:r>
            <w:r>
              <w:rPr>
                <w:rFonts w:ascii="Calibri" w:hAnsi="Calibri" w:cs="Calibri"/>
                <w:spacing w:val="-2"/>
              </w:rPr>
              <w:t>w</w:t>
            </w:r>
            <w:r>
              <w:rPr>
                <w:rFonts w:ascii="Calibri" w:hAnsi="Calibri" w:cs="Calibri"/>
              </w:rPr>
              <w:t>as</w:t>
            </w:r>
            <w:r>
              <w:rPr>
                <w:rFonts w:ascii="Calibri" w:hAnsi="Calibri" w:cs="Calibri"/>
                <w:spacing w:val="-3"/>
              </w:rPr>
              <w:t xml:space="preserve"> </w:t>
            </w:r>
            <w:r>
              <w:rPr>
                <w:rFonts w:ascii="Calibri" w:hAnsi="Calibri" w:cs="Calibri"/>
              </w:rPr>
              <w:t>Sanne</w:t>
            </w:r>
            <w:r>
              <w:rPr>
                <w:rFonts w:ascii="Calibri" w:hAnsi="Calibri" w:cs="Calibri"/>
                <w:spacing w:val="-3"/>
              </w:rPr>
              <w:t xml:space="preserve"> </w:t>
            </w:r>
            <w:r>
              <w:rPr>
                <w:rFonts w:ascii="Calibri" w:hAnsi="Calibri" w:cs="Calibri"/>
              </w:rPr>
              <w:t>ziek</w:t>
            </w:r>
            <w:r>
              <w:rPr>
                <w:rFonts w:ascii="Calibri" w:hAnsi="Calibri" w:cs="Calibri"/>
                <w:spacing w:val="-5"/>
              </w:rPr>
              <w:t xml:space="preserve"> </w:t>
            </w:r>
            <w:r>
              <w:rPr>
                <w:rFonts w:ascii="Calibri" w:hAnsi="Calibri" w:cs="Calibri"/>
              </w:rPr>
              <w:t>en</w:t>
            </w:r>
          </w:p>
          <w:p w:rsidR="00447E00" w:rsidRDefault="00447E00">
            <w:pPr>
              <w:pStyle w:val="TableParagraph"/>
              <w:kinsoku w:val="0"/>
              <w:overflowPunct w:val="0"/>
              <w:ind w:left="104" w:right="163"/>
            </w:pPr>
            <w:r>
              <w:rPr>
                <w:rFonts w:ascii="Calibri" w:hAnsi="Calibri" w:cs="Calibri"/>
              </w:rPr>
              <w:t>ha</w:t>
            </w:r>
            <w:r>
              <w:rPr>
                <w:rFonts w:ascii="Calibri" w:hAnsi="Calibri" w:cs="Calibri"/>
                <w:spacing w:val="1"/>
              </w:rPr>
              <w:t>d</w:t>
            </w:r>
            <w:r>
              <w:rPr>
                <w:rFonts w:ascii="Calibri" w:hAnsi="Calibri" w:cs="Calibri"/>
                <w:spacing w:val="-2"/>
              </w:rPr>
              <w:t>d</w:t>
            </w:r>
            <w:r>
              <w:rPr>
                <w:rFonts w:ascii="Calibri" w:hAnsi="Calibri" w:cs="Calibri"/>
              </w:rPr>
              <w:t>en</w:t>
            </w:r>
            <w:r>
              <w:rPr>
                <w:rFonts w:ascii="Calibri" w:hAnsi="Calibri" w:cs="Calibri"/>
                <w:spacing w:val="-5"/>
              </w:rPr>
              <w:t xml:space="preserve"> </w:t>
            </w:r>
            <w:r>
              <w:rPr>
                <w:rFonts w:ascii="Calibri" w:hAnsi="Calibri" w:cs="Calibri"/>
                <w:spacing w:val="-2"/>
              </w:rPr>
              <w:t>w</w:t>
            </w:r>
            <w:r>
              <w:rPr>
                <w:rFonts w:ascii="Calibri" w:hAnsi="Calibri" w:cs="Calibri"/>
              </w:rPr>
              <w:t>e</w:t>
            </w:r>
            <w:r>
              <w:rPr>
                <w:rFonts w:ascii="Calibri" w:hAnsi="Calibri" w:cs="Calibri"/>
                <w:spacing w:val="-4"/>
              </w:rPr>
              <w:t xml:space="preserve"> </w:t>
            </w:r>
            <w:r>
              <w:rPr>
                <w:rFonts w:ascii="Calibri" w:hAnsi="Calibri" w:cs="Calibri"/>
              </w:rPr>
              <w:t>h</w:t>
            </w:r>
            <w:r>
              <w:rPr>
                <w:rFonts w:ascii="Calibri" w:hAnsi="Calibri" w:cs="Calibri"/>
                <w:spacing w:val="-2"/>
              </w:rPr>
              <w:t>e</w:t>
            </w:r>
            <w:r>
              <w:rPr>
                <w:rFonts w:ascii="Calibri" w:hAnsi="Calibri" w:cs="Calibri"/>
              </w:rPr>
              <w:t>t</w:t>
            </w:r>
            <w:r>
              <w:rPr>
                <w:rFonts w:ascii="Calibri" w:hAnsi="Calibri" w:cs="Calibri"/>
                <w:spacing w:val="-6"/>
              </w:rPr>
              <w:t xml:space="preserve"> </w:t>
            </w:r>
            <w:r>
              <w:rPr>
                <w:rFonts w:ascii="Calibri" w:hAnsi="Calibri" w:cs="Calibri"/>
              </w:rPr>
              <w:t>parav</w:t>
            </w:r>
            <w:r>
              <w:rPr>
                <w:rFonts w:ascii="Calibri" w:hAnsi="Calibri" w:cs="Calibri"/>
                <w:spacing w:val="-2"/>
              </w:rPr>
              <w:t>e</w:t>
            </w:r>
            <w:r>
              <w:rPr>
                <w:rFonts w:ascii="Calibri" w:hAnsi="Calibri" w:cs="Calibri"/>
              </w:rPr>
              <w:t>t</w:t>
            </w:r>
            <w:r>
              <w:rPr>
                <w:rFonts w:ascii="Calibri" w:hAnsi="Calibri" w:cs="Calibri"/>
                <w:spacing w:val="-2"/>
              </w:rPr>
              <w:t>e</w:t>
            </w:r>
            <w:r>
              <w:rPr>
                <w:rFonts w:ascii="Calibri" w:hAnsi="Calibri" w:cs="Calibri"/>
              </w:rPr>
              <w:t>ri</w:t>
            </w:r>
            <w:r>
              <w:rPr>
                <w:rFonts w:ascii="Calibri" w:hAnsi="Calibri" w:cs="Calibri"/>
                <w:spacing w:val="1"/>
              </w:rPr>
              <w:t>n</w:t>
            </w:r>
            <w:r>
              <w:rPr>
                <w:rFonts w:ascii="Calibri" w:hAnsi="Calibri" w:cs="Calibri"/>
              </w:rPr>
              <w:t>air spree</w:t>
            </w:r>
            <w:r>
              <w:rPr>
                <w:rFonts w:ascii="Calibri" w:hAnsi="Calibri" w:cs="Calibri"/>
                <w:spacing w:val="-1"/>
              </w:rPr>
              <w:t>k</w:t>
            </w:r>
            <w:r>
              <w:rPr>
                <w:rFonts w:ascii="Calibri" w:hAnsi="Calibri" w:cs="Calibri"/>
              </w:rPr>
              <w:t>u</w:t>
            </w:r>
            <w:r>
              <w:rPr>
                <w:rFonts w:ascii="Calibri" w:hAnsi="Calibri" w:cs="Calibri"/>
                <w:spacing w:val="-2"/>
              </w:rPr>
              <w:t>u</w:t>
            </w:r>
            <w:r>
              <w:rPr>
                <w:rFonts w:ascii="Calibri" w:hAnsi="Calibri" w:cs="Calibri"/>
              </w:rPr>
              <w:t>r</w:t>
            </w:r>
            <w:r>
              <w:rPr>
                <w:rFonts w:ascii="Calibri" w:hAnsi="Calibri" w:cs="Calibri"/>
                <w:spacing w:val="-5"/>
              </w:rPr>
              <w:t xml:space="preserve"> </w:t>
            </w:r>
            <w:r>
              <w:rPr>
                <w:rFonts w:ascii="Calibri" w:hAnsi="Calibri" w:cs="Calibri"/>
                <w:spacing w:val="-2"/>
              </w:rPr>
              <w:t>w</w:t>
            </w:r>
            <w:r>
              <w:rPr>
                <w:rFonts w:ascii="Calibri" w:hAnsi="Calibri" w:cs="Calibri"/>
              </w:rPr>
              <w:t>aard</w:t>
            </w:r>
            <w:r>
              <w:rPr>
                <w:rFonts w:ascii="Calibri" w:hAnsi="Calibri" w:cs="Calibri"/>
                <w:spacing w:val="-2"/>
              </w:rPr>
              <w:t>o</w:t>
            </w:r>
            <w:r>
              <w:rPr>
                <w:rFonts w:ascii="Calibri" w:hAnsi="Calibri" w:cs="Calibri"/>
              </w:rPr>
              <w:t>or</w:t>
            </w:r>
            <w:r>
              <w:rPr>
                <w:rFonts w:ascii="Calibri" w:hAnsi="Calibri" w:cs="Calibri"/>
                <w:spacing w:val="-4"/>
              </w:rPr>
              <w:t xml:space="preserve"> </w:t>
            </w:r>
            <w:r>
              <w:rPr>
                <w:rFonts w:ascii="Calibri" w:hAnsi="Calibri" w:cs="Calibri"/>
                <w:spacing w:val="-2"/>
              </w:rPr>
              <w:t>w</w:t>
            </w:r>
            <w:r>
              <w:rPr>
                <w:rFonts w:ascii="Calibri" w:hAnsi="Calibri" w:cs="Calibri"/>
              </w:rPr>
              <w:t>e</w:t>
            </w:r>
            <w:r>
              <w:rPr>
                <w:rFonts w:ascii="Calibri" w:hAnsi="Calibri" w:cs="Calibri"/>
                <w:spacing w:val="-5"/>
              </w:rPr>
              <w:t xml:space="preserve"> </w:t>
            </w:r>
            <w:r>
              <w:rPr>
                <w:rFonts w:ascii="Calibri" w:hAnsi="Calibri" w:cs="Calibri"/>
              </w:rPr>
              <w:t>3</w:t>
            </w:r>
            <w:r>
              <w:rPr>
                <w:rFonts w:ascii="Calibri" w:hAnsi="Calibri" w:cs="Calibri"/>
                <w:w w:val="99"/>
              </w:rPr>
              <w:t xml:space="preserve"> </w:t>
            </w:r>
            <w:r>
              <w:rPr>
                <w:rFonts w:ascii="Calibri" w:hAnsi="Calibri" w:cs="Calibri"/>
                <w:spacing w:val="-1"/>
              </w:rPr>
              <w:t>c</w:t>
            </w:r>
            <w:r>
              <w:rPr>
                <w:rFonts w:ascii="Calibri" w:hAnsi="Calibri" w:cs="Calibri"/>
              </w:rPr>
              <w:t>haotis</w:t>
            </w:r>
            <w:r>
              <w:rPr>
                <w:rFonts w:ascii="Calibri" w:hAnsi="Calibri" w:cs="Calibri"/>
                <w:spacing w:val="-1"/>
              </w:rPr>
              <w:t>c</w:t>
            </w:r>
            <w:r>
              <w:rPr>
                <w:rFonts w:ascii="Calibri" w:hAnsi="Calibri" w:cs="Calibri"/>
              </w:rPr>
              <w:t>he</w:t>
            </w:r>
            <w:r>
              <w:rPr>
                <w:rFonts w:ascii="Calibri" w:hAnsi="Calibri" w:cs="Calibri"/>
                <w:spacing w:val="-6"/>
              </w:rPr>
              <w:t xml:space="preserve"> </w:t>
            </w:r>
            <w:r>
              <w:rPr>
                <w:rFonts w:ascii="Calibri" w:hAnsi="Calibri" w:cs="Calibri"/>
                <w:spacing w:val="-2"/>
              </w:rPr>
              <w:t>u</w:t>
            </w:r>
            <w:r>
              <w:rPr>
                <w:rFonts w:ascii="Calibri" w:hAnsi="Calibri" w:cs="Calibri"/>
              </w:rPr>
              <w:t>ur</w:t>
            </w:r>
            <w:r>
              <w:rPr>
                <w:rFonts w:ascii="Calibri" w:hAnsi="Calibri" w:cs="Calibri"/>
                <w:spacing w:val="1"/>
              </w:rPr>
              <w:t>t</w:t>
            </w:r>
            <w:r>
              <w:rPr>
                <w:rFonts w:ascii="Calibri" w:hAnsi="Calibri" w:cs="Calibri"/>
                <w:spacing w:val="-3"/>
              </w:rPr>
              <w:t>j</w:t>
            </w:r>
            <w:r>
              <w:rPr>
                <w:rFonts w:ascii="Calibri" w:hAnsi="Calibri" w:cs="Calibri"/>
              </w:rPr>
              <w:t>es</w:t>
            </w:r>
            <w:r>
              <w:rPr>
                <w:rFonts w:ascii="Calibri" w:hAnsi="Calibri" w:cs="Calibri"/>
                <w:spacing w:val="-2"/>
              </w:rPr>
              <w:t xml:space="preserve"> </w:t>
            </w:r>
            <w:r>
              <w:rPr>
                <w:rFonts w:ascii="Calibri" w:hAnsi="Calibri" w:cs="Calibri"/>
              </w:rPr>
              <w:t>h</w:t>
            </w:r>
            <w:r>
              <w:rPr>
                <w:rFonts w:ascii="Calibri" w:hAnsi="Calibri" w:cs="Calibri"/>
                <w:spacing w:val="-3"/>
              </w:rPr>
              <w:t>a</w:t>
            </w:r>
            <w:r>
              <w:rPr>
                <w:rFonts w:ascii="Calibri" w:hAnsi="Calibri" w:cs="Calibri"/>
              </w:rPr>
              <w:t>d</w:t>
            </w:r>
            <w:r>
              <w:rPr>
                <w:rFonts w:ascii="Calibri" w:hAnsi="Calibri" w:cs="Calibri"/>
                <w:spacing w:val="-2"/>
              </w:rPr>
              <w:t>de</w:t>
            </w:r>
            <w:r>
              <w:rPr>
                <w:rFonts w:ascii="Calibri" w:hAnsi="Calibri" w:cs="Calibri"/>
              </w:rPr>
              <w:t>n.</w:t>
            </w:r>
            <w:r>
              <w:rPr>
                <w:rFonts w:ascii="Calibri" w:hAnsi="Calibri" w:cs="Calibri"/>
                <w:spacing w:val="-5"/>
              </w:rPr>
              <w:t xml:space="preserve"> </w:t>
            </w:r>
            <w:r>
              <w:rPr>
                <w:rFonts w:ascii="Calibri" w:hAnsi="Calibri" w:cs="Calibri"/>
              </w:rPr>
              <w:t>Veel me</w:t>
            </w:r>
            <w:r>
              <w:rPr>
                <w:rFonts w:ascii="Calibri" w:hAnsi="Calibri" w:cs="Calibri"/>
                <w:spacing w:val="1"/>
              </w:rPr>
              <w:t>n</w:t>
            </w:r>
            <w:r>
              <w:rPr>
                <w:rFonts w:ascii="Calibri" w:hAnsi="Calibri" w:cs="Calibri"/>
              </w:rPr>
              <w:t>sen</w:t>
            </w:r>
            <w:r>
              <w:rPr>
                <w:rFonts w:ascii="Calibri" w:hAnsi="Calibri" w:cs="Calibri"/>
                <w:spacing w:val="-9"/>
              </w:rPr>
              <w:t xml:space="preserve"> </w:t>
            </w:r>
            <w:r>
              <w:rPr>
                <w:rFonts w:ascii="Calibri" w:hAnsi="Calibri" w:cs="Calibri"/>
                <w:spacing w:val="-2"/>
              </w:rPr>
              <w:t>w</w:t>
            </w:r>
            <w:r>
              <w:rPr>
                <w:rFonts w:ascii="Calibri" w:hAnsi="Calibri" w:cs="Calibri"/>
              </w:rPr>
              <w:t>aren</w:t>
            </w:r>
            <w:r>
              <w:rPr>
                <w:rFonts w:ascii="Calibri" w:hAnsi="Calibri" w:cs="Calibri"/>
                <w:spacing w:val="-9"/>
              </w:rPr>
              <w:t xml:space="preserve"> </w:t>
            </w:r>
            <w:r>
              <w:rPr>
                <w:rFonts w:ascii="Calibri" w:hAnsi="Calibri" w:cs="Calibri"/>
              </w:rPr>
              <w:t>z</w:t>
            </w:r>
            <w:r>
              <w:rPr>
                <w:rFonts w:ascii="Calibri" w:hAnsi="Calibri" w:cs="Calibri"/>
                <w:spacing w:val="-2"/>
              </w:rPr>
              <w:t>e</w:t>
            </w:r>
            <w:r>
              <w:rPr>
                <w:rFonts w:ascii="Calibri" w:hAnsi="Calibri" w:cs="Calibri"/>
              </w:rPr>
              <w:t>nu</w:t>
            </w:r>
            <w:r>
              <w:rPr>
                <w:rFonts w:ascii="Calibri" w:hAnsi="Calibri" w:cs="Calibri"/>
                <w:spacing w:val="-2"/>
              </w:rPr>
              <w:t>w</w:t>
            </w:r>
            <w:r>
              <w:rPr>
                <w:rFonts w:ascii="Calibri" w:hAnsi="Calibri" w:cs="Calibri"/>
              </w:rPr>
              <w:t>a</w:t>
            </w:r>
            <w:r>
              <w:rPr>
                <w:rFonts w:ascii="Calibri" w:hAnsi="Calibri" w:cs="Calibri"/>
                <w:spacing w:val="-3"/>
              </w:rPr>
              <w:t>c</w:t>
            </w:r>
            <w:r>
              <w:rPr>
                <w:rFonts w:ascii="Calibri" w:hAnsi="Calibri" w:cs="Calibri"/>
              </w:rPr>
              <w:t>htig.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2940"/>
        </w:trPr>
        <w:tc>
          <w:tcPr>
            <w:tcW w:w="13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291" w:lineRule="exact"/>
              <w:ind w:left="102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</w:t>
            </w:r>
            <w:r>
              <w:rPr>
                <w:rFonts w:ascii="Calibri" w:hAnsi="Calibri" w:cs="Calibri"/>
                <w:spacing w:val="-1"/>
              </w:rPr>
              <w:t xml:space="preserve"> </w:t>
            </w:r>
            <w:r>
              <w:rPr>
                <w:rFonts w:ascii="Calibri" w:hAnsi="Calibri" w:cs="Calibri"/>
              </w:rPr>
              <w:t>a</w:t>
            </w:r>
            <w:r>
              <w:rPr>
                <w:rFonts w:ascii="Calibri" w:hAnsi="Calibri" w:cs="Calibri"/>
                <w:spacing w:val="1"/>
              </w:rPr>
              <w:t>p</w:t>
            </w:r>
            <w:r>
              <w:rPr>
                <w:rFonts w:ascii="Calibri" w:hAnsi="Calibri" w:cs="Calibri"/>
              </w:rPr>
              <w:t>ril</w:t>
            </w:r>
          </w:p>
          <w:p w:rsidR="00447E00" w:rsidRDefault="00447E00">
            <w:pPr>
              <w:pStyle w:val="TableParagraph"/>
              <w:kinsoku w:val="0"/>
              <w:overflowPunct w:val="0"/>
              <w:ind w:left="102"/>
            </w:pPr>
            <w:r>
              <w:rPr>
                <w:rFonts w:ascii="Calibri" w:hAnsi="Calibri" w:cs="Calibri"/>
              </w:rPr>
              <w:t>2014</w:t>
            </w:r>
          </w:p>
        </w:tc>
        <w:tc>
          <w:tcPr>
            <w:tcW w:w="7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291" w:lineRule="exact"/>
              <w:ind w:left="102"/>
            </w:pPr>
            <w:r>
              <w:rPr>
                <w:rFonts w:ascii="Calibri" w:hAnsi="Calibri" w:cs="Calibri"/>
              </w:rPr>
              <w:t>4</w:t>
            </w:r>
          </w:p>
        </w:tc>
        <w:tc>
          <w:tcPr>
            <w:tcW w:w="45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Lijstalinea"/>
              <w:numPr>
                <w:ilvl w:val="0"/>
                <w:numId w:val="7"/>
              </w:numPr>
              <w:tabs>
                <w:tab w:val="left" w:pos="825"/>
              </w:tabs>
              <w:kinsoku w:val="0"/>
              <w:overflowPunct w:val="0"/>
              <w:spacing w:line="291" w:lineRule="exact"/>
              <w:ind w:left="825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Lijst</w:t>
            </w:r>
            <w:r>
              <w:rPr>
                <w:rFonts w:ascii="Calibri" w:hAnsi="Calibri" w:cs="Calibri"/>
                <w:spacing w:val="-6"/>
              </w:rPr>
              <w:t xml:space="preserve"> </w:t>
            </w:r>
            <w:r>
              <w:rPr>
                <w:rFonts w:ascii="Calibri" w:hAnsi="Calibri" w:cs="Calibri"/>
              </w:rPr>
              <w:t>la</w:t>
            </w:r>
            <w:r>
              <w:rPr>
                <w:rFonts w:ascii="Calibri" w:hAnsi="Calibri" w:cs="Calibri"/>
                <w:spacing w:val="-1"/>
              </w:rPr>
              <w:t>n</w:t>
            </w:r>
            <w:r>
              <w:rPr>
                <w:rFonts w:ascii="Calibri" w:hAnsi="Calibri" w:cs="Calibri"/>
              </w:rPr>
              <w:t>d</w:t>
            </w:r>
            <w:r>
              <w:rPr>
                <w:rFonts w:ascii="Calibri" w:hAnsi="Calibri" w:cs="Calibri"/>
                <w:spacing w:val="-2"/>
              </w:rPr>
              <w:t>b</w:t>
            </w:r>
            <w:r>
              <w:rPr>
                <w:rFonts w:ascii="Calibri" w:hAnsi="Calibri" w:cs="Calibri"/>
              </w:rPr>
              <w:t>ou</w:t>
            </w:r>
            <w:r>
              <w:rPr>
                <w:rFonts w:ascii="Calibri" w:hAnsi="Calibri" w:cs="Calibri"/>
                <w:spacing w:val="-2"/>
              </w:rPr>
              <w:t>wh</w:t>
            </w:r>
            <w:r>
              <w:rPr>
                <w:rFonts w:ascii="Calibri" w:hAnsi="Calibri" w:cs="Calibri"/>
              </w:rPr>
              <w:t>uisdie</w:t>
            </w:r>
            <w:r>
              <w:rPr>
                <w:rFonts w:ascii="Calibri" w:hAnsi="Calibri" w:cs="Calibri"/>
                <w:spacing w:val="-2"/>
              </w:rPr>
              <w:t>r</w:t>
            </w:r>
            <w:r>
              <w:rPr>
                <w:rFonts w:ascii="Calibri" w:hAnsi="Calibri" w:cs="Calibri"/>
              </w:rPr>
              <w:t>en</w:t>
            </w:r>
          </w:p>
          <w:p w:rsidR="00447E00" w:rsidRDefault="00447E00">
            <w:pPr>
              <w:pStyle w:val="TableParagraph"/>
              <w:kinsoku w:val="0"/>
              <w:overflowPunct w:val="0"/>
              <w:ind w:left="825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ui</w:t>
            </w:r>
            <w:r>
              <w:rPr>
                <w:rFonts w:ascii="Calibri" w:hAnsi="Calibri" w:cs="Calibri"/>
                <w:spacing w:val="1"/>
              </w:rPr>
              <w:t>t</w:t>
            </w:r>
            <w:r>
              <w:rPr>
                <w:rFonts w:ascii="Calibri" w:hAnsi="Calibri" w:cs="Calibri"/>
              </w:rPr>
              <w:t>ge</w:t>
            </w:r>
            <w:r>
              <w:rPr>
                <w:rFonts w:ascii="Calibri" w:hAnsi="Calibri" w:cs="Calibri"/>
                <w:spacing w:val="-1"/>
              </w:rPr>
              <w:t>w</w:t>
            </w:r>
            <w:r>
              <w:rPr>
                <w:rFonts w:ascii="Calibri" w:hAnsi="Calibri" w:cs="Calibri"/>
              </w:rPr>
              <w:t>erk</w:t>
            </w:r>
            <w:r>
              <w:rPr>
                <w:rFonts w:ascii="Calibri" w:hAnsi="Calibri" w:cs="Calibri"/>
                <w:spacing w:val="1"/>
              </w:rPr>
              <w:t>t</w:t>
            </w:r>
            <w:r>
              <w:rPr>
                <w:rFonts w:ascii="Calibri" w:hAnsi="Calibri" w:cs="Calibri"/>
              </w:rPr>
              <w:t>,</w:t>
            </w:r>
            <w:r>
              <w:rPr>
                <w:rFonts w:ascii="Calibri" w:hAnsi="Calibri" w:cs="Calibri"/>
                <w:spacing w:val="-6"/>
              </w:rPr>
              <w:t xml:space="preserve"> </w:t>
            </w:r>
            <w:r>
              <w:rPr>
                <w:rFonts w:ascii="Calibri" w:hAnsi="Calibri" w:cs="Calibri"/>
              </w:rPr>
              <w:t>bi</w:t>
            </w:r>
            <w:r>
              <w:rPr>
                <w:rFonts w:ascii="Calibri" w:hAnsi="Calibri" w:cs="Calibri"/>
                <w:spacing w:val="-3"/>
              </w:rPr>
              <w:t>j</w:t>
            </w:r>
            <w:r>
              <w:rPr>
                <w:rFonts w:ascii="Calibri" w:hAnsi="Calibri" w:cs="Calibri"/>
              </w:rPr>
              <w:t>na</w:t>
            </w:r>
            <w:r>
              <w:rPr>
                <w:rFonts w:ascii="Calibri" w:hAnsi="Calibri" w:cs="Calibri"/>
                <w:spacing w:val="-3"/>
              </w:rPr>
              <w:t xml:space="preserve"> </w:t>
            </w:r>
            <w:r>
              <w:rPr>
                <w:rFonts w:ascii="Calibri" w:hAnsi="Calibri" w:cs="Calibri"/>
                <w:spacing w:val="-2"/>
              </w:rPr>
              <w:t>k</w:t>
            </w:r>
            <w:r>
              <w:rPr>
                <w:rFonts w:ascii="Calibri" w:hAnsi="Calibri" w:cs="Calibri"/>
              </w:rPr>
              <w:t>laar.</w:t>
            </w:r>
            <w:r>
              <w:rPr>
                <w:rFonts w:ascii="Calibri" w:hAnsi="Calibri" w:cs="Calibri"/>
                <w:spacing w:val="-4"/>
              </w:rPr>
              <w:t xml:space="preserve"> </w:t>
            </w:r>
            <w:r>
              <w:rPr>
                <w:rFonts w:ascii="Calibri" w:hAnsi="Calibri" w:cs="Calibri"/>
              </w:rPr>
              <w:t>(</w:t>
            </w:r>
            <w:r>
              <w:rPr>
                <w:rFonts w:ascii="Calibri" w:hAnsi="Calibri" w:cs="Calibri"/>
                <w:spacing w:val="-4"/>
              </w:rPr>
              <w:t>I</w:t>
            </w:r>
            <w:r>
              <w:rPr>
                <w:rFonts w:ascii="Calibri" w:hAnsi="Calibri" w:cs="Calibri"/>
              </w:rPr>
              <w:t>ris)</w:t>
            </w:r>
          </w:p>
          <w:p w:rsidR="00447E00" w:rsidRDefault="00447E00">
            <w:pPr>
              <w:pStyle w:val="Lijstalinea"/>
              <w:numPr>
                <w:ilvl w:val="0"/>
                <w:numId w:val="7"/>
              </w:numPr>
              <w:tabs>
                <w:tab w:val="left" w:pos="825"/>
              </w:tabs>
              <w:kinsoku w:val="0"/>
              <w:overflowPunct w:val="0"/>
              <w:ind w:left="825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spacing w:val="-1"/>
              </w:rPr>
              <w:t>H</w:t>
            </w:r>
            <w:r>
              <w:rPr>
                <w:rFonts w:ascii="Calibri" w:hAnsi="Calibri" w:cs="Calibri"/>
              </w:rPr>
              <w:t>echtma</w:t>
            </w:r>
            <w:r>
              <w:rPr>
                <w:rFonts w:ascii="Calibri" w:hAnsi="Calibri" w:cs="Calibri"/>
                <w:spacing w:val="-1"/>
              </w:rPr>
              <w:t>t</w:t>
            </w:r>
            <w:r>
              <w:rPr>
                <w:rFonts w:ascii="Calibri" w:hAnsi="Calibri" w:cs="Calibri"/>
              </w:rPr>
              <w:t>eri</w:t>
            </w:r>
            <w:r>
              <w:rPr>
                <w:rFonts w:ascii="Calibri" w:hAnsi="Calibri" w:cs="Calibri"/>
                <w:spacing w:val="1"/>
              </w:rPr>
              <w:t>a</w:t>
            </w:r>
            <w:r>
              <w:rPr>
                <w:rFonts w:ascii="Calibri" w:hAnsi="Calibri" w:cs="Calibri"/>
              </w:rPr>
              <w:t>al</w:t>
            </w:r>
            <w:r>
              <w:rPr>
                <w:rFonts w:ascii="Calibri" w:hAnsi="Calibri" w:cs="Calibri"/>
                <w:spacing w:val="-10"/>
              </w:rPr>
              <w:t xml:space="preserve"> </w:t>
            </w:r>
            <w:r>
              <w:rPr>
                <w:rFonts w:ascii="Calibri" w:hAnsi="Calibri" w:cs="Calibri"/>
              </w:rPr>
              <w:t>l</w:t>
            </w:r>
            <w:r>
              <w:rPr>
                <w:rFonts w:ascii="Calibri" w:hAnsi="Calibri" w:cs="Calibri"/>
                <w:spacing w:val="-3"/>
              </w:rPr>
              <w:t>i</w:t>
            </w:r>
            <w:r>
              <w:rPr>
                <w:rFonts w:ascii="Calibri" w:hAnsi="Calibri" w:cs="Calibri"/>
              </w:rPr>
              <w:t>jst</w:t>
            </w:r>
            <w:r>
              <w:rPr>
                <w:rFonts w:ascii="Calibri" w:hAnsi="Calibri" w:cs="Calibri"/>
                <w:spacing w:val="-9"/>
              </w:rPr>
              <w:t xml:space="preserve"> </w:t>
            </w:r>
            <w:r>
              <w:rPr>
                <w:rFonts w:ascii="Calibri" w:hAnsi="Calibri" w:cs="Calibri"/>
                <w:spacing w:val="-3"/>
              </w:rPr>
              <w:t>a</w:t>
            </w:r>
            <w:r>
              <w:rPr>
                <w:rFonts w:ascii="Calibri" w:hAnsi="Calibri" w:cs="Calibri"/>
              </w:rPr>
              <w:t>fg</w:t>
            </w:r>
            <w:r>
              <w:rPr>
                <w:rFonts w:ascii="Calibri" w:hAnsi="Calibri" w:cs="Calibri"/>
                <w:spacing w:val="-2"/>
              </w:rPr>
              <w:t>e</w:t>
            </w:r>
            <w:r>
              <w:rPr>
                <w:rFonts w:ascii="Calibri" w:hAnsi="Calibri" w:cs="Calibri"/>
              </w:rPr>
              <w:t>maa</w:t>
            </w:r>
            <w:r>
              <w:rPr>
                <w:rFonts w:ascii="Calibri" w:hAnsi="Calibri" w:cs="Calibri"/>
                <w:spacing w:val="-2"/>
              </w:rPr>
              <w:t>k</w:t>
            </w:r>
            <w:r>
              <w:rPr>
                <w:rFonts w:ascii="Calibri" w:hAnsi="Calibri" w:cs="Calibri"/>
              </w:rPr>
              <w:t>t.</w:t>
            </w:r>
          </w:p>
          <w:p w:rsidR="00447E00" w:rsidRDefault="00447E00">
            <w:pPr>
              <w:pStyle w:val="TableParagraph"/>
              <w:kinsoku w:val="0"/>
              <w:overflowPunct w:val="0"/>
              <w:spacing w:before="2"/>
              <w:ind w:left="825" w:right="63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La</w:t>
            </w:r>
            <w:r>
              <w:rPr>
                <w:rFonts w:ascii="Calibri" w:hAnsi="Calibri" w:cs="Calibri"/>
                <w:spacing w:val="1"/>
              </w:rPr>
              <w:t>b</w:t>
            </w:r>
            <w:r>
              <w:rPr>
                <w:rFonts w:ascii="Calibri" w:hAnsi="Calibri" w:cs="Calibri"/>
              </w:rPr>
              <w:t>or</w:t>
            </w:r>
            <w:r>
              <w:rPr>
                <w:rFonts w:ascii="Calibri" w:hAnsi="Calibri" w:cs="Calibri"/>
                <w:spacing w:val="-2"/>
              </w:rPr>
              <w:t>a</w:t>
            </w:r>
            <w:r>
              <w:rPr>
                <w:rFonts w:ascii="Calibri" w:hAnsi="Calibri" w:cs="Calibri"/>
              </w:rPr>
              <w:t>tori</w:t>
            </w:r>
            <w:r>
              <w:rPr>
                <w:rFonts w:ascii="Calibri" w:hAnsi="Calibri" w:cs="Calibri"/>
                <w:spacing w:val="-1"/>
              </w:rPr>
              <w:t>u</w:t>
            </w:r>
            <w:r>
              <w:rPr>
                <w:rFonts w:ascii="Calibri" w:hAnsi="Calibri" w:cs="Calibri"/>
              </w:rPr>
              <w:t>m</w:t>
            </w:r>
            <w:r>
              <w:rPr>
                <w:rFonts w:ascii="Calibri" w:hAnsi="Calibri" w:cs="Calibri"/>
                <w:spacing w:val="-1"/>
              </w:rPr>
              <w:t xml:space="preserve"> </w:t>
            </w:r>
            <w:r>
              <w:rPr>
                <w:rFonts w:ascii="Calibri" w:hAnsi="Calibri" w:cs="Calibri"/>
              </w:rPr>
              <w:t>i</w:t>
            </w:r>
            <w:r>
              <w:rPr>
                <w:rFonts w:ascii="Calibri" w:hAnsi="Calibri" w:cs="Calibri"/>
                <w:spacing w:val="1"/>
              </w:rPr>
              <w:t>n</w:t>
            </w:r>
            <w:r>
              <w:rPr>
                <w:rFonts w:ascii="Calibri" w:hAnsi="Calibri" w:cs="Calibri"/>
              </w:rPr>
              <w:t>v</w:t>
            </w:r>
            <w:r>
              <w:rPr>
                <w:rFonts w:ascii="Calibri" w:hAnsi="Calibri" w:cs="Calibri"/>
                <w:spacing w:val="-3"/>
              </w:rPr>
              <w:t>e</w:t>
            </w:r>
            <w:r>
              <w:rPr>
                <w:rFonts w:ascii="Calibri" w:hAnsi="Calibri" w:cs="Calibri"/>
              </w:rPr>
              <w:t>n</w:t>
            </w:r>
            <w:r>
              <w:rPr>
                <w:rFonts w:ascii="Calibri" w:hAnsi="Calibri" w:cs="Calibri"/>
                <w:spacing w:val="-2"/>
              </w:rPr>
              <w:t>t</w:t>
            </w:r>
            <w:r>
              <w:rPr>
                <w:rFonts w:ascii="Calibri" w:hAnsi="Calibri" w:cs="Calibri"/>
              </w:rPr>
              <w:t>aris</w:t>
            </w:r>
            <w:r>
              <w:rPr>
                <w:rFonts w:ascii="Calibri" w:hAnsi="Calibri" w:cs="Calibri"/>
                <w:spacing w:val="-3"/>
              </w:rPr>
              <w:t xml:space="preserve"> </w:t>
            </w:r>
            <w:r>
              <w:rPr>
                <w:rFonts w:ascii="Calibri" w:hAnsi="Calibri" w:cs="Calibri"/>
              </w:rPr>
              <w:t>lijst</w:t>
            </w:r>
            <w:r>
              <w:rPr>
                <w:rFonts w:ascii="Calibri" w:hAnsi="Calibri" w:cs="Calibri"/>
                <w:spacing w:val="-1"/>
              </w:rPr>
              <w:t xml:space="preserve"> </w:t>
            </w:r>
            <w:r>
              <w:rPr>
                <w:rFonts w:ascii="Calibri" w:hAnsi="Calibri" w:cs="Calibri"/>
              </w:rPr>
              <w:t>b</w:t>
            </w:r>
            <w:r>
              <w:rPr>
                <w:rFonts w:ascii="Calibri" w:hAnsi="Calibri" w:cs="Calibri"/>
                <w:spacing w:val="-3"/>
              </w:rPr>
              <w:t>i</w:t>
            </w:r>
            <w:r>
              <w:rPr>
                <w:rFonts w:ascii="Calibri" w:hAnsi="Calibri" w:cs="Calibri"/>
              </w:rPr>
              <w:t>j</w:t>
            </w:r>
            <w:r>
              <w:rPr>
                <w:rFonts w:ascii="Calibri" w:hAnsi="Calibri" w:cs="Calibri"/>
                <w:spacing w:val="1"/>
              </w:rPr>
              <w:t>n</w:t>
            </w:r>
            <w:r>
              <w:rPr>
                <w:rFonts w:ascii="Calibri" w:hAnsi="Calibri" w:cs="Calibri"/>
              </w:rPr>
              <w:t>a</w:t>
            </w:r>
            <w:r>
              <w:rPr>
                <w:rFonts w:ascii="Calibri" w:hAnsi="Calibri" w:cs="Calibri"/>
                <w:spacing w:val="-4"/>
              </w:rPr>
              <w:t xml:space="preserve"> </w:t>
            </w:r>
            <w:r>
              <w:rPr>
                <w:rFonts w:ascii="Calibri" w:hAnsi="Calibri" w:cs="Calibri"/>
              </w:rPr>
              <w:t>a</w:t>
            </w:r>
            <w:r>
              <w:rPr>
                <w:rFonts w:ascii="Calibri" w:hAnsi="Calibri" w:cs="Calibri"/>
                <w:spacing w:val="1"/>
              </w:rPr>
              <w:t>f</w:t>
            </w:r>
            <w:r>
              <w:rPr>
                <w:rFonts w:ascii="Calibri" w:hAnsi="Calibri" w:cs="Calibri"/>
              </w:rPr>
              <w:t xml:space="preserve">. </w:t>
            </w:r>
            <w:r>
              <w:rPr>
                <w:rFonts w:ascii="Calibri" w:hAnsi="Calibri" w:cs="Calibri"/>
                <w:spacing w:val="-1"/>
              </w:rPr>
              <w:t>(</w:t>
            </w:r>
            <w:r>
              <w:rPr>
                <w:rFonts w:ascii="Calibri" w:hAnsi="Calibri" w:cs="Calibri"/>
              </w:rPr>
              <w:t>Sa</w:t>
            </w:r>
            <w:r>
              <w:rPr>
                <w:rFonts w:ascii="Calibri" w:hAnsi="Calibri" w:cs="Calibri"/>
                <w:spacing w:val="1"/>
              </w:rPr>
              <w:t>n</w:t>
            </w:r>
            <w:r>
              <w:rPr>
                <w:rFonts w:ascii="Calibri" w:hAnsi="Calibri" w:cs="Calibri"/>
              </w:rPr>
              <w:t>ne)</w:t>
            </w:r>
          </w:p>
          <w:p w:rsidR="00447E00" w:rsidRDefault="00447E00">
            <w:pPr>
              <w:pStyle w:val="Lijstalinea"/>
              <w:numPr>
                <w:ilvl w:val="0"/>
                <w:numId w:val="7"/>
              </w:numPr>
              <w:tabs>
                <w:tab w:val="left" w:pos="825"/>
              </w:tabs>
              <w:kinsoku w:val="0"/>
              <w:overflowPunct w:val="0"/>
              <w:ind w:left="825" w:right="283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P</w:t>
            </w:r>
            <w:r>
              <w:rPr>
                <w:rFonts w:ascii="Calibri" w:hAnsi="Calibri" w:cs="Calibri"/>
                <w:spacing w:val="1"/>
              </w:rPr>
              <w:t>o</w:t>
            </w:r>
            <w:r>
              <w:rPr>
                <w:rFonts w:ascii="Calibri" w:hAnsi="Calibri" w:cs="Calibri"/>
                <w:spacing w:val="-2"/>
              </w:rPr>
              <w:t>w</w:t>
            </w:r>
            <w:r>
              <w:rPr>
                <w:rFonts w:ascii="Calibri" w:hAnsi="Calibri" w:cs="Calibri"/>
              </w:rPr>
              <w:t>er</w:t>
            </w:r>
            <w:r>
              <w:rPr>
                <w:rFonts w:ascii="Calibri" w:hAnsi="Calibri" w:cs="Calibri"/>
                <w:spacing w:val="1"/>
              </w:rPr>
              <w:t>P</w:t>
            </w:r>
            <w:r>
              <w:rPr>
                <w:rFonts w:ascii="Calibri" w:hAnsi="Calibri" w:cs="Calibri"/>
              </w:rPr>
              <w:t>o</w:t>
            </w:r>
            <w:r>
              <w:rPr>
                <w:rFonts w:ascii="Calibri" w:hAnsi="Calibri" w:cs="Calibri"/>
                <w:spacing w:val="-3"/>
              </w:rPr>
              <w:t>i</w:t>
            </w:r>
            <w:r>
              <w:rPr>
                <w:rFonts w:ascii="Calibri" w:hAnsi="Calibri" w:cs="Calibri"/>
              </w:rPr>
              <w:t>nt</w:t>
            </w:r>
            <w:r>
              <w:rPr>
                <w:rFonts w:ascii="Calibri" w:hAnsi="Calibri" w:cs="Calibri"/>
                <w:spacing w:val="-7"/>
              </w:rPr>
              <w:t xml:space="preserve"> </w:t>
            </w:r>
            <w:r>
              <w:rPr>
                <w:rFonts w:ascii="Calibri" w:hAnsi="Calibri" w:cs="Calibri"/>
              </w:rPr>
              <w:t>pres</w:t>
            </w:r>
            <w:r>
              <w:rPr>
                <w:rFonts w:ascii="Calibri" w:hAnsi="Calibri" w:cs="Calibri"/>
                <w:spacing w:val="-3"/>
              </w:rPr>
              <w:t>e</w:t>
            </w:r>
            <w:r>
              <w:rPr>
                <w:rFonts w:ascii="Calibri" w:hAnsi="Calibri" w:cs="Calibri"/>
              </w:rPr>
              <w:t>nt</w:t>
            </w:r>
            <w:r>
              <w:rPr>
                <w:rFonts w:ascii="Calibri" w:hAnsi="Calibri" w:cs="Calibri"/>
                <w:spacing w:val="-3"/>
              </w:rPr>
              <w:t>a</w:t>
            </w:r>
            <w:r>
              <w:rPr>
                <w:rFonts w:ascii="Calibri" w:hAnsi="Calibri" w:cs="Calibri"/>
              </w:rPr>
              <w:t>tie</w:t>
            </w:r>
            <w:r>
              <w:rPr>
                <w:rFonts w:ascii="Calibri" w:hAnsi="Calibri" w:cs="Calibri"/>
                <w:spacing w:val="-10"/>
              </w:rPr>
              <w:t xml:space="preserve"> </w:t>
            </w:r>
            <w:r>
              <w:rPr>
                <w:rFonts w:ascii="Calibri" w:hAnsi="Calibri" w:cs="Calibri"/>
              </w:rPr>
              <w:t>alvast</w:t>
            </w:r>
            <w:r>
              <w:rPr>
                <w:rFonts w:ascii="Calibri" w:hAnsi="Calibri" w:cs="Calibri"/>
                <w:spacing w:val="-5"/>
              </w:rPr>
              <w:t xml:space="preserve"> </w:t>
            </w:r>
            <w:r>
              <w:rPr>
                <w:rFonts w:ascii="Calibri" w:hAnsi="Calibri" w:cs="Calibri"/>
              </w:rPr>
              <w:t>mee</w:t>
            </w:r>
            <w:r>
              <w:rPr>
                <w:rFonts w:ascii="Calibri" w:hAnsi="Calibri" w:cs="Calibri"/>
                <w:w w:val="99"/>
              </w:rPr>
              <w:t xml:space="preserve"> </w:t>
            </w:r>
            <w:r>
              <w:rPr>
                <w:rFonts w:ascii="Calibri" w:hAnsi="Calibri" w:cs="Calibri"/>
              </w:rPr>
              <w:t>bego</w:t>
            </w:r>
            <w:r>
              <w:rPr>
                <w:rFonts w:ascii="Calibri" w:hAnsi="Calibri" w:cs="Calibri"/>
                <w:spacing w:val="-2"/>
              </w:rPr>
              <w:t>n</w:t>
            </w:r>
            <w:r>
              <w:rPr>
                <w:rFonts w:ascii="Calibri" w:hAnsi="Calibri" w:cs="Calibri"/>
              </w:rPr>
              <w:t>ne</w:t>
            </w:r>
            <w:r>
              <w:rPr>
                <w:rFonts w:ascii="Calibri" w:hAnsi="Calibri" w:cs="Calibri"/>
                <w:spacing w:val="1"/>
              </w:rPr>
              <w:t>n</w:t>
            </w:r>
            <w:r>
              <w:rPr>
                <w:rFonts w:ascii="Calibri" w:hAnsi="Calibri" w:cs="Calibri"/>
              </w:rPr>
              <w:t>.</w:t>
            </w:r>
            <w:r>
              <w:rPr>
                <w:rFonts w:ascii="Calibri" w:hAnsi="Calibri" w:cs="Calibri"/>
                <w:spacing w:val="-13"/>
              </w:rPr>
              <w:t xml:space="preserve"> </w:t>
            </w:r>
            <w:r>
              <w:rPr>
                <w:rFonts w:ascii="Calibri" w:hAnsi="Calibri" w:cs="Calibri"/>
              </w:rPr>
              <w:t>M</w:t>
            </w:r>
            <w:r>
              <w:rPr>
                <w:rFonts w:ascii="Calibri" w:hAnsi="Calibri" w:cs="Calibri"/>
                <w:spacing w:val="-2"/>
              </w:rPr>
              <w:t>e</w:t>
            </w:r>
            <w:r>
              <w:rPr>
                <w:rFonts w:ascii="Calibri" w:hAnsi="Calibri" w:cs="Calibri"/>
              </w:rPr>
              <w:t>di</w:t>
            </w:r>
            <w:r>
              <w:rPr>
                <w:rFonts w:ascii="Calibri" w:hAnsi="Calibri" w:cs="Calibri"/>
                <w:spacing w:val="-1"/>
              </w:rPr>
              <w:t>c</w:t>
            </w:r>
            <w:r>
              <w:rPr>
                <w:rFonts w:ascii="Calibri" w:hAnsi="Calibri" w:cs="Calibri"/>
              </w:rPr>
              <w:t>ij</w:t>
            </w:r>
            <w:r>
              <w:rPr>
                <w:rFonts w:ascii="Calibri" w:hAnsi="Calibri" w:cs="Calibri"/>
                <w:spacing w:val="1"/>
              </w:rPr>
              <w:t>n</w:t>
            </w:r>
            <w:r>
              <w:rPr>
                <w:rFonts w:ascii="Calibri" w:hAnsi="Calibri" w:cs="Calibri"/>
                <w:spacing w:val="-2"/>
              </w:rPr>
              <w:t>e</w:t>
            </w:r>
            <w:r>
              <w:rPr>
                <w:rFonts w:ascii="Calibri" w:hAnsi="Calibri" w:cs="Calibri"/>
              </w:rPr>
              <w:t>n</w:t>
            </w:r>
            <w:r>
              <w:rPr>
                <w:rFonts w:ascii="Calibri" w:hAnsi="Calibri" w:cs="Calibri"/>
                <w:spacing w:val="-11"/>
              </w:rPr>
              <w:t xml:space="preserve"> </w:t>
            </w:r>
            <w:r>
              <w:rPr>
                <w:rFonts w:ascii="Calibri" w:hAnsi="Calibri" w:cs="Calibri"/>
                <w:spacing w:val="-2"/>
              </w:rPr>
              <w:t>n</w:t>
            </w:r>
            <w:r>
              <w:rPr>
                <w:rFonts w:ascii="Calibri" w:hAnsi="Calibri" w:cs="Calibri"/>
              </w:rPr>
              <w:t>ageke</w:t>
            </w:r>
            <w:r>
              <w:rPr>
                <w:rFonts w:ascii="Calibri" w:hAnsi="Calibri" w:cs="Calibri"/>
                <w:spacing w:val="-1"/>
              </w:rPr>
              <w:t>k</w:t>
            </w:r>
            <w:r>
              <w:rPr>
                <w:rFonts w:ascii="Calibri" w:hAnsi="Calibri" w:cs="Calibri"/>
              </w:rPr>
              <w:t>en</w:t>
            </w:r>
            <w:r>
              <w:rPr>
                <w:rFonts w:ascii="Calibri" w:hAnsi="Calibri" w:cs="Calibri"/>
                <w:w w:val="99"/>
              </w:rPr>
              <w:t xml:space="preserve"> </w:t>
            </w:r>
            <w:r>
              <w:rPr>
                <w:rFonts w:ascii="Calibri" w:hAnsi="Calibri" w:cs="Calibri"/>
              </w:rPr>
              <w:t>over</w:t>
            </w:r>
            <w:r>
              <w:rPr>
                <w:rFonts w:ascii="Calibri" w:hAnsi="Calibri" w:cs="Calibri"/>
                <w:spacing w:val="-8"/>
              </w:rPr>
              <w:t xml:space="preserve"> </w:t>
            </w:r>
            <w:r>
              <w:rPr>
                <w:rFonts w:ascii="Calibri" w:hAnsi="Calibri" w:cs="Calibri"/>
              </w:rPr>
              <w:t>la</w:t>
            </w:r>
            <w:r>
              <w:rPr>
                <w:rFonts w:ascii="Calibri" w:hAnsi="Calibri" w:cs="Calibri"/>
                <w:spacing w:val="-1"/>
              </w:rPr>
              <w:t>n</w:t>
            </w:r>
            <w:r>
              <w:rPr>
                <w:rFonts w:ascii="Calibri" w:hAnsi="Calibri" w:cs="Calibri"/>
              </w:rPr>
              <w:t>d</w:t>
            </w:r>
            <w:r>
              <w:rPr>
                <w:rFonts w:ascii="Calibri" w:hAnsi="Calibri" w:cs="Calibri"/>
                <w:spacing w:val="-2"/>
              </w:rPr>
              <w:t>b</w:t>
            </w:r>
            <w:r>
              <w:rPr>
                <w:rFonts w:ascii="Calibri" w:hAnsi="Calibri" w:cs="Calibri"/>
              </w:rPr>
              <w:t>ou</w:t>
            </w:r>
            <w:r>
              <w:rPr>
                <w:rFonts w:ascii="Calibri" w:hAnsi="Calibri" w:cs="Calibri"/>
                <w:spacing w:val="-2"/>
              </w:rPr>
              <w:t>wh</w:t>
            </w:r>
            <w:r>
              <w:rPr>
                <w:rFonts w:ascii="Calibri" w:hAnsi="Calibri" w:cs="Calibri"/>
              </w:rPr>
              <w:t>uisdie</w:t>
            </w:r>
            <w:r>
              <w:rPr>
                <w:rFonts w:ascii="Calibri" w:hAnsi="Calibri" w:cs="Calibri"/>
                <w:spacing w:val="-2"/>
              </w:rPr>
              <w:t>re</w:t>
            </w:r>
            <w:r>
              <w:rPr>
                <w:rFonts w:ascii="Calibri" w:hAnsi="Calibri" w:cs="Calibri"/>
              </w:rPr>
              <w:t>n.</w:t>
            </w:r>
          </w:p>
          <w:p w:rsidR="00447E00" w:rsidRDefault="00447E00">
            <w:pPr>
              <w:pStyle w:val="TableParagraph"/>
              <w:kinsoku w:val="0"/>
              <w:overflowPunct w:val="0"/>
              <w:ind w:left="825" w:right="142"/>
            </w:pPr>
            <w:r>
              <w:rPr>
                <w:rFonts w:ascii="Calibri" w:hAnsi="Calibri" w:cs="Calibri"/>
              </w:rPr>
              <w:t>Voe</w:t>
            </w:r>
            <w:r>
              <w:rPr>
                <w:rFonts w:ascii="Calibri" w:hAnsi="Calibri" w:cs="Calibri"/>
                <w:spacing w:val="1"/>
              </w:rPr>
              <w:t>d</w:t>
            </w:r>
            <w:r>
              <w:rPr>
                <w:rFonts w:ascii="Calibri" w:hAnsi="Calibri" w:cs="Calibri"/>
                <w:spacing w:val="-3"/>
              </w:rPr>
              <w:t>i</w:t>
            </w:r>
            <w:r>
              <w:rPr>
                <w:rFonts w:ascii="Calibri" w:hAnsi="Calibri" w:cs="Calibri"/>
              </w:rPr>
              <w:t>ng</w:t>
            </w:r>
            <w:r>
              <w:rPr>
                <w:rFonts w:ascii="Calibri" w:hAnsi="Calibri" w:cs="Calibri"/>
                <w:spacing w:val="-3"/>
              </w:rPr>
              <w:t xml:space="preserve"> i</w:t>
            </w:r>
            <w:r>
              <w:rPr>
                <w:rFonts w:ascii="Calibri" w:hAnsi="Calibri" w:cs="Calibri"/>
              </w:rPr>
              <w:t>n</w:t>
            </w:r>
            <w:r>
              <w:rPr>
                <w:rFonts w:ascii="Calibri" w:hAnsi="Calibri" w:cs="Calibri"/>
                <w:spacing w:val="-2"/>
              </w:rPr>
              <w:t xml:space="preserve"> d</w:t>
            </w:r>
            <w:r>
              <w:rPr>
                <w:rFonts w:ascii="Calibri" w:hAnsi="Calibri" w:cs="Calibri"/>
              </w:rPr>
              <w:t>e</w:t>
            </w:r>
            <w:r>
              <w:rPr>
                <w:rFonts w:ascii="Calibri" w:hAnsi="Calibri" w:cs="Calibri"/>
                <w:spacing w:val="-1"/>
              </w:rPr>
              <w:t xml:space="preserve"> </w:t>
            </w:r>
            <w:r>
              <w:rPr>
                <w:rFonts w:ascii="Calibri" w:hAnsi="Calibri" w:cs="Calibri"/>
                <w:spacing w:val="-2"/>
              </w:rPr>
              <w:t>b</w:t>
            </w:r>
            <w:r>
              <w:rPr>
                <w:rFonts w:ascii="Calibri" w:hAnsi="Calibri" w:cs="Calibri"/>
              </w:rPr>
              <w:t>ijlage</w:t>
            </w:r>
            <w:r>
              <w:rPr>
                <w:rFonts w:ascii="Calibri" w:hAnsi="Calibri" w:cs="Calibri"/>
                <w:spacing w:val="-2"/>
              </w:rPr>
              <w:t xml:space="preserve"> </w:t>
            </w:r>
            <w:r>
              <w:rPr>
                <w:rFonts w:ascii="Calibri" w:hAnsi="Calibri" w:cs="Calibri"/>
              </w:rPr>
              <w:t>v</w:t>
            </w:r>
            <w:r>
              <w:rPr>
                <w:rFonts w:ascii="Calibri" w:hAnsi="Calibri" w:cs="Calibri"/>
                <w:spacing w:val="-3"/>
              </w:rPr>
              <w:t>a</w:t>
            </w:r>
            <w:r>
              <w:rPr>
                <w:rFonts w:ascii="Calibri" w:hAnsi="Calibri" w:cs="Calibri"/>
              </w:rPr>
              <w:t>n</w:t>
            </w:r>
            <w:r>
              <w:rPr>
                <w:rFonts w:ascii="Calibri" w:hAnsi="Calibri" w:cs="Calibri"/>
                <w:spacing w:val="-4"/>
              </w:rPr>
              <w:t xml:space="preserve"> </w:t>
            </w:r>
            <w:r>
              <w:rPr>
                <w:rFonts w:ascii="Calibri" w:hAnsi="Calibri" w:cs="Calibri"/>
              </w:rPr>
              <w:t>h</w:t>
            </w:r>
            <w:r>
              <w:rPr>
                <w:rFonts w:ascii="Calibri" w:hAnsi="Calibri" w:cs="Calibri"/>
                <w:spacing w:val="-2"/>
              </w:rPr>
              <w:t>e</w:t>
            </w:r>
            <w:r>
              <w:rPr>
                <w:rFonts w:ascii="Calibri" w:hAnsi="Calibri" w:cs="Calibri"/>
              </w:rPr>
              <w:t>t</w:t>
            </w:r>
            <w:r>
              <w:rPr>
                <w:rFonts w:ascii="Calibri" w:hAnsi="Calibri" w:cs="Calibri"/>
                <w:spacing w:val="-1"/>
              </w:rPr>
              <w:t xml:space="preserve"> </w:t>
            </w:r>
            <w:r>
              <w:rPr>
                <w:rFonts w:ascii="Calibri" w:hAnsi="Calibri" w:cs="Calibri"/>
              </w:rPr>
              <w:t>verslag</w:t>
            </w:r>
            <w:r>
              <w:rPr>
                <w:rFonts w:ascii="Calibri" w:hAnsi="Calibri" w:cs="Calibri"/>
                <w:w w:val="99"/>
              </w:rPr>
              <w:t xml:space="preserve"> </w:t>
            </w:r>
            <w:r>
              <w:rPr>
                <w:rFonts w:ascii="Calibri" w:hAnsi="Calibri" w:cs="Calibri"/>
              </w:rPr>
              <w:t>ge</w:t>
            </w:r>
            <w:r>
              <w:rPr>
                <w:rFonts w:ascii="Calibri" w:hAnsi="Calibri" w:cs="Calibri"/>
                <w:spacing w:val="1"/>
              </w:rPr>
              <w:t>z</w:t>
            </w:r>
            <w:r>
              <w:rPr>
                <w:rFonts w:ascii="Calibri" w:hAnsi="Calibri" w:cs="Calibri"/>
              </w:rPr>
              <w:t>e</w:t>
            </w:r>
            <w:r>
              <w:rPr>
                <w:rFonts w:ascii="Calibri" w:hAnsi="Calibri" w:cs="Calibri"/>
                <w:spacing w:val="1"/>
              </w:rPr>
              <w:t>t</w:t>
            </w:r>
            <w:r>
              <w:rPr>
                <w:rFonts w:ascii="Calibri" w:hAnsi="Calibri" w:cs="Calibri"/>
              </w:rPr>
              <w:t xml:space="preserve">. </w:t>
            </w:r>
            <w:r>
              <w:rPr>
                <w:rFonts w:ascii="Calibri" w:hAnsi="Calibri" w:cs="Calibri"/>
                <w:spacing w:val="47"/>
              </w:rPr>
              <w:t xml:space="preserve"> </w:t>
            </w:r>
            <w:r>
              <w:rPr>
                <w:rFonts w:ascii="Calibri" w:hAnsi="Calibri" w:cs="Calibri"/>
                <w:spacing w:val="-1"/>
              </w:rPr>
              <w:t>(</w:t>
            </w:r>
            <w:r>
              <w:rPr>
                <w:rFonts w:ascii="Calibri" w:hAnsi="Calibri" w:cs="Calibri"/>
              </w:rPr>
              <w:t>Li</w:t>
            </w:r>
            <w:r>
              <w:rPr>
                <w:rFonts w:ascii="Calibri" w:hAnsi="Calibri" w:cs="Calibri"/>
                <w:spacing w:val="-2"/>
              </w:rPr>
              <w:t>n</w:t>
            </w:r>
            <w:r>
              <w:rPr>
                <w:rFonts w:ascii="Calibri" w:hAnsi="Calibri" w:cs="Calibri"/>
              </w:rPr>
              <w:t>da)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/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2355"/>
        </w:trPr>
        <w:tc>
          <w:tcPr>
            <w:tcW w:w="13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291" w:lineRule="exact"/>
              <w:ind w:left="102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8</w:t>
            </w:r>
            <w:r>
              <w:rPr>
                <w:rFonts w:ascii="Calibri" w:hAnsi="Calibri" w:cs="Calibri"/>
                <w:spacing w:val="-1"/>
              </w:rPr>
              <w:t xml:space="preserve"> </w:t>
            </w:r>
            <w:r>
              <w:rPr>
                <w:rFonts w:ascii="Calibri" w:hAnsi="Calibri" w:cs="Calibri"/>
              </w:rPr>
              <w:t>a</w:t>
            </w:r>
            <w:r>
              <w:rPr>
                <w:rFonts w:ascii="Calibri" w:hAnsi="Calibri" w:cs="Calibri"/>
                <w:spacing w:val="1"/>
              </w:rPr>
              <w:t>p</w:t>
            </w:r>
            <w:r>
              <w:rPr>
                <w:rFonts w:ascii="Calibri" w:hAnsi="Calibri" w:cs="Calibri"/>
              </w:rPr>
              <w:t>ril</w:t>
            </w:r>
          </w:p>
          <w:p w:rsidR="00447E00" w:rsidRDefault="00447E00">
            <w:pPr>
              <w:pStyle w:val="TableParagraph"/>
              <w:kinsoku w:val="0"/>
              <w:overflowPunct w:val="0"/>
              <w:ind w:left="102"/>
            </w:pPr>
            <w:r>
              <w:rPr>
                <w:rFonts w:ascii="Calibri" w:hAnsi="Calibri" w:cs="Calibri"/>
              </w:rPr>
              <w:t>2014</w:t>
            </w:r>
          </w:p>
        </w:tc>
        <w:tc>
          <w:tcPr>
            <w:tcW w:w="7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291" w:lineRule="exact"/>
              <w:ind w:left="102"/>
            </w:pPr>
            <w:r>
              <w:rPr>
                <w:rFonts w:ascii="Calibri" w:hAnsi="Calibri" w:cs="Calibri"/>
              </w:rPr>
              <w:t>4</w:t>
            </w:r>
          </w:p>
        </w:tc>
        <w:tc>
          <w:tcPr>
            <w:tcW w:w="45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Lijstalinea"/>
              <w:numPr>
                <w:ilvl w:val="0"/>
                <w:numId w:val="6"/>
              </w:numPr>
              <w:tabs>
                <w:tab w:val="left" w:pos="825"/>
              </w:tabs>
              <w:kinsoku w:val="0"/>
              <w:overflowPunct w:val="0"/>
              <w:spacing w:line="291" w:lineRule="exact"/>
              <w:ind w:left="825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Verslag</w:t>
            </w:r>
            <w:r>
              <w:rPr>
                <w:rFonts w:ascii="Calibri" w:hAnsi="Calibri" w:cs="Calibri"/>
                <w:spacing w:val="-4"/>
              </w:rPr>
              <w:t xml:space="preserve"> </w:t>
            </w:r>
            <w:r>
              <w:rPr>
                <w:rFonts w:ascii="Calibri" w:hAnsi="Calibri" w:cs="Calibri"/>
              </w:rPr>
              <w:t>in</w:t>
            </w:r>
            <w:r>
              <w:rPr>
                <w:rFonts w:ascii="Calibri" w:hAnsi="Calibri" w:cs="Calibri"/>
                <w:spacing w:val="-5"/>
              </w:rPr>
              <w:t xml:space="preserve"> </w:t>
            </w:r>
            <w:r>
              <w:rPr>
                <w:rFonts w:ascii="Calibri" w:hAnsi="Calibri" w:cs="Calibri"/>
              </w:rPr>
              <w:t>elkaar</w:t>
            </w:r>
            <w:r>
              <w:rPr>
                <w:rFonts w:ascii="Calibri" w:hAnsi="Calibri" w:cs="Calibri"/>
                <w:spacing w:val="-3"/>
              </w:rPr>
              <w:t xml:space="preserve"> g</w:t>
            </w:r>
            <w:r>
              <w:rPr>
                <w:rFonts w:ascii="Calibri" w:hAnsi="Calibri" w:cs="Calibri"/>
              </w:rPr>
              <w:t>e</w:t>
            </w:r>
            <w:r>
              <w:rPr>
                <w:rFonts w:ascii="Calibri" w:hAnsi="Calibri" w:cs="Calibri"/>
                <w:spacing w:val="1"/>
              </w:rPr>
              <w:t>z</w:t>
            </w:r>
            <w:r>
              <w:rPr>
                <w:rFonts w:ascii="Calibri" w:hAnsi="Calibri" w:cs="Calibri"/>
                <w:spacing w:val="-2"/>
              </w:rPr>
              <w:t>e</w:t>
            </w:r>
            <w:r>
              <w:rPr>
                <w:rFonts w:ascii="Calibri" w:hAnsi="Calibri" w:cs="Calibri"/>
              </w:rPr>
              <w:t>t</w:t>
            </w:r>
            <w:r>
              <w:rPr>
                <w:rFonts w:ascii="Calibri" w:hAnsi="Calibri" w:cs="Calibri"/>
                <w:spacing w:val="47"/>
              </w:rPr>
              <w:t xml:space="preserve"> </w:t>
            </w:r>
            <w:r>
              <w:rPr>
                <w:rFonts w:ascii="Calibri" w:hAnsi="Calibri" w:cs="Calibri"/>
                <w:spacing w:val="-2"/>
              </w:rPr>
              <w:t>e</w:t>
            </w:r>
            <w:r>
              <w:rPr>
                <w:rFonts w:ascii="Calibri" w:hAnsi="Calibri" w:cs="Calibri"/>
              </w:rPr>
              <w:t xml:space="preserve">n </w:t>
            </w:r>
            <w:r>
              <w:rPr>
                <w:rFonts w:ascii="Calibri" w:hAnsi="Calibri" w:cs="Calibri"/>
                <w:spacing w:val="-2"/>
              </w:rPr>
              <w:t>b</w:t>
            </w:r>
            <w:r>
              <w:rPr>
                <w:rFonts w:ascii="Calibri" w:hAnsi="Calibri" w:cs="Calibri"/>
              </w:rPr>
              <w:t>ego</w:t>
            </w:r>
            <w:r>
              <w:rPr>
                <w:rFonts w:ascii="Calibri" w:hAnsi="Calibri" w:cs="Calibri"/>
                <w:spacing w:val="-2"/>
              </w:rPr>
              <w:t>n</w:t>
            </w:r>
            <w:r>
              <w:rPr>
                <w:rFonts w:ascii="Calibri" w:hAnsi="Calibri" w:cs="Calibri"/>
              </w:rPr>
              <w:t>n</w:t>
            </w:r>
            <w:r>
              <w:rPr>
                <w:rFonts w:ascii="Calibri" w:hAnsi="Calibri" w:cs="Calibri"/>
                <w:spacing w:val="1"/>
              </w:rPr>
              <w:t>e</w:t>
            </w:r>
            <w:r>
              <w:rPr>
                <w:rFonts w:ascii="Calibri" w:hAnsi="Calibri" w:cs="Calibri"/>
              </w:rPr>
              <w:t>n</w:t>
            </w:r>
          </w:p>
          <w:p w:rsidR="00447E00" w:rsidRDefault="00447E00">
            <w:pPr>
              <w:pStyle w:val="TableParagraph"/>
              <w:kinsoku w:val="0"/>
              <w:overflowPunct w:val="0"/>
              <w:ind w:left="825" w:right="3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met</w:t>
            </w:r>
            <w:r>
              <w:rPr>
                <w:rFonts w:ascii="Calibri" w:hAnsi="Calibri" w:cs="Calibri"/>
                <w:spacing w:val="-7"/>
              </w:rPr>
              <w:t xml:space="preserve"> </w:t>
            </w:r>
            <w:r>
              <w:rPr>
                <w:rFonts w:ascii="Calibri" w:hAnsi="Calibri" w:cs="Calibri"/>
              </w:rPr>
              <w:t>de</w:t>
            </w:r>
            <w:r>
              <w:rPr>
                <w:rFonts w:ascii="Calibri" w:hAnsi="Calibri" w:cs="Calibri"/>
                <w:spacing w:val="-8"/>
              </w:rPr>
              <w:t xml:space="preserve"> </w:t>
            </w:r>
            <w:r>
              <w:rPr>
                <w:rFonts w:ascii="Calibri" w:hAnsi="Calibri" w:cs="Calibri"/>
              </w:rPr>
              <w:t>P</w:t>
            </w:r>
            <w:r>
              <w:rPr>
                <w:rFonts w:ascii="Calibri" w:hAnsi="Calibri" w:cs="Calibri"/>
                <w:spacing w:val="1"/>
              </w:rPr>
              <w:t>o</w:t>
            </w:r>
            <w:r>
              <w:rPr>
                <w:rFonts w:ascii="Calibri" w:hAnsi="Calibri" w:cs="Calibri"/>
                <w:spacing w:val="-2"/>
              </w:rPr>
              <w:t>w</w:t>
            </w:r>
            <w:r>
              <w:rPr>
                <w:rFonts w:ascii="Calibri" w:hAnsi="Calibri" w:cs="Calibri"/>
              </w:rPr>
              <w:t>er</w:t>
            </w:r>
            <w:r>
              <w:rPr>
                <w:rFonts w:ascii="Calibri" w:hAnsi="Calibri" w:cs="Calibri"/>
                <w:spacing w:val="1"/>
              </w:rPr>
              <w:t>P</w:t>
            </w:r>
            <w:r>
              <w:rPr>
                <w:rFonts w:ascii="Calibri" w:hAnsi="Calibri" w:cs="Calibri"/>
              </w:rPr>
              <w:t>o</w:t>
            </w:r>
            <w:r>
              <w:rPr>
                <w:rFonts w:ascii="Calibri" w:hAnsi="Calibri" w:cs="Calibri"/>
                <w:spacing w:val="-3"/>
              </w:rPr>
              <w:t>i</w:t>
            </w:r>
            <w:r>
              <w:rPr>
                <w:rFonts w:ascii="Calibri" w:hAnsi="Calibri" w:cs="Calibri"/>
              </w:rPr>
              <w:t>nt</w:t>
            </w:r>
            <w:r>
              <w:rPr>
                <w:rFonts w:ascii="Calibri" w:hAnsi="Calibri" w:cs="Calibri"/>
                <w:spacing w:val="-7"/>
              </w:rPr>
              <w:t xml:space="preserve"> </w:t>
            </w:r>
            <w:r>
              <w:rPr>
                <w:rFonts w:ascii="Calibri" w:hAnsi="Calibri" w:cs="Calibri"/>
              </w:rPr>
              <w:t>p</w:t>
            </w:r>
            <w:r>
              <w:rPr>
                <w:rFonts w:ascii="Calibri" w:hAnsi="Calibri" w:cs="Calibri"/>
                <w:spacing w:val="-3"/>
              </w:rPr>
              <w:t>r</w:t>
            </w:r>
            <w:r>
              <w:rPr>
                <w:rFonts w:ascii="Calibri" w:hAnsi="Calibri" w:cs="Calibri"/>
              </w:rPr>
              <w:t>e</w:t>
            </w:r>
            <w:r>
              <w:rPr>
                <w:rFonts w:ascii="Calibri" w:hAnsi="Calibri" w:cs="Calibri"/>
                <w:spacing w:val="-3"/>
              </w:rPr>
              <w:t>s</w:t>
            </w:r>
            <w:r>
              <w:rPr>
                <w:rFonts w:ascii="Calibri" w:hAnsi="Calibri" w:cs="Calibri"/>
              </w:rPr>
              <w:t>e</w:t>
            </w:r>
            <w:r>
              <w:rPr>
                <w:rFonts w:ascii="Calibri" w:hAnsi="Calibri" w:cs="Calibri"/>
                <w:spacing w:val="1"/>
              </w:rPr>
              <w:t>n</w:t>
            </w:r>
            <w:r>
              <w:rPr>
                <w:rFonts w:ascii="Calibri" w:hAnsi="Calibri" w:cs="Calibri"/>
              </w:rPr>
              <w:t>t</w:t>
            </w:r>
            <w:r>
              <w:rPr>
                <w:rFonts w:ascii="Calibri" w:hAnsi="Calibri" w:cs="Calibri"/>
                <w:spacing w:val="-3"/>
              </w:rPr>
              <w:t>a</w:t>
            </w:r>
            <w:r>
              <w:rPr>
                <w:rFonts w:ascii="Calibri" w:hAnsi="Calibri" w:cs="Calibri"/>
              </w:rPr>
              <w:t xml:space="preserve">tie </w:t>
            </w:r>
            <w:r>
              <w:rPr>
                <w:rFonts w:ascii="Calibri" w:hAnsi="Calibri" w:cs="Calibri"/>
                <w:spacing w:val="-1"/>
              </w:rPr>
              <w:t>(</w:t>
            </w:r>
            <w:r>
              <w:rPr>
                <w:rFonts w:ascii="Calibri" w:hAnsi="Calibri" w:cs="Calibri"/>
              </w:rPr>
              <w:t>Linda)</w:t>
            </w:r>
          </w:p>
          <w:p w:rsidR="00447E00" w:rsidRDefault="00447E00">
            <w:pPr>
              <w:pStyle w:val="Lijstalinea"/>
              <w:numPr>
                <w:ilvl w:val="0"/>
                <w:numId w:val="6"/>
              </w:numPr>
              <w:tabs>
                <w:tab w:val="left" w:pos="825"/>
              </w:tabs>
              <w:kinsoku w:val="0"/>
              <w:overflowPunct w:val="0"/>
              <w:ind w:left="825" w:right="469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Inve</w:t>
            </w:r>
            <w:r>
              <w:rPr>
                <w:rFonts w:ascii="Calibri" w:hAnsi="Calibri" w:cs="Calibri"/>
                <w:spacing w:val="1"/>
              </w:rPr>
              <w:t>n</w:t>
            </w:r>
            <w:r>
              <w:rPr>
                <w:rFonts w:ascii="Calibri" w:hAnsi="Calibri" w:cs="Calibri"/>
              </w:rPr>
              <w:t>t</w:t>
            </w:r>
            <w:r>
              <w:rPr>
                <w:rFonts w:ascii="Calibri" w:hAnsi="Calibri" w:cs="Calibri"/>
                <w:spacing w:val="-3"/>
              </w:rPr>
              <w:t>a</w:t>
            </w:r>
            <w:r>
              <w:rPr>
                <w:rFonts w:ascii="Calibri" w:hAnsi="Calibri" w:cs="Calibri"/>
              </w:rPr>
              <w:t>ris</w:t>
            </w:r>
            <w:r>
              <w:rPr>
                <w:rFonts w:ascii="Calibri" w:hAnsi="Calibri" w:cs="Calibri"/>
                <w:spacing w:val="-5"/>
              </w:rPr>
              <w:t xml:space="preserve"> </w:t>
            </w:r>
            <w:r>
              <w:rPr>
                <w:rFonts w:ascii="Calibri" w:hAnsi="Calibri" w:cs="Calibri"/>
              </w:rPr>
              <w:t>la</w:t>
            </w:r>
            <w:r>
              <w:rPr>
                <w:rFonts w:ascii="Calibri" w:hAnsi="Calibri" w:cs="Calibri"/>
                <w:spacing w:val="-1"/>
              </w:rPr>
              <w:t>b</w:t>
            </w:r>
            <w:r>
              <w:rPr>
                <w:rFonts w:ascii="Calibri" w:hAnsi="Calibri" w:cs="Calibri"/>
              </w:rPr>
              <w:t>oratori</w:t>
            </w:r>
            <w:r>
              <w:rPr>
                <w:rFonts w:ascii="Calibri" w:hAnsi="Calibri" w:cs="Calibri"/>
                <w:spacing w:val="1"/>
              </w:rPr>
              <w:t>u</w:t>
            </w:r>
            <w:r>
              <w:rPr>
                <w:rFonts w:ascii="Calibri" w:hAnsi="Calibri" w:cs="Calibri"/>
              </w:rPr>
              <w:t>m</w:t>
            </w:r>
            <w:r>
              <w:rPr>
                <w:rFonts w:ascii="Calibri" w:hAnsi="Calibri" w:cs="Calibri"/>
                <w:spacing w:val="-8"/>
              </w:rPr>
              <w:t xml:space="preserve"> </w:t>
            </w:r>
            <w:r>
              <w:rPr>
                <w:rFonts w:ascii="Calibri" w:hAnsi="Calibri" w:cs="Calibri"/>
              </w:rPr>
              <w:t>en</w:t>
            </w:r>
            <w:r>
              <w:rPr>
                <w:rFonts w:ascii="Calibri" w:hAnsi="Calibri" w:cs="Calibri"/>
                <w:spacing w:val="-5"/>
              </w:rPr>
              <w:t xml:space="preserve"> </w:t>
            </w:r>
            <w:r>
              <w:rPr>
                <w:rFonts w:ascii="Calibri" w:hAnsi="Calibri" w:cs="Calibri"/>
              </w:rPr>
              <w:t>droge</w:t>
            </w:r>
            <w:r>
              <w:rPr>
                <w:rFonts w:ascii="Calibri" w:hAnsi="Calibri" w:cs="Calibri"/>
                <w:w w:val="99"/>
              </w:rPr>
              <w:t xml:space="preserve"> </w:t>
            </w:r>
            <w:r>
              <w:rPr>
                <w:rFonts w:ascii="Calibri" w:hAnsi="Calibri" w:cs="Calibri"/>
              </w:rPr>
              <w:t>mi</w:t>
            </w:r>
            <w:r>
              <w:rPr>
                <w:rFonts w:ascii="Calibri" w:hAnsi="Calibri" w:cs="Calibri"/>
                <w:spacing w:val="1"/>
              </w:rPr>
              <w:t>d</w:t>
            </w:r>
            <w:r>
              <w:rPr>
                <w:rFonts w:ascii="Calibri" w:hAnsi="Calibri" w:cs="Calibri"/>
              </w:rPr>
              <w:t>de</w:t>
            </w:r>
            <w:r>
              <w:rPr>
                <w:rFonts w:ascii="Calibri" w:hAnsi="Calibri" w:cs="Calibri"/>
                <w:spacing w:val="-2"/>
              </w:rPr>
              <w:t>l</w:t>
            </w:r>
            <w:r>
              <w:rPr>
                <w:rFonts w:ascii="Calibri" w:hAnsi="Calibri" w:cs="Calibri"/>
              </w:rPr>
              <w:t>en</w:t>
            </w:r>
            <w:r>
              <w:rPr>
                <w:rFonts w:ascii="Calibri" w:hAnsi="Calibri" w:cs="Calibri"/>
                <w:spacing w:val="-3"/>
              </w:rPr>
              <w:t xml:space="preserve"> </w:t>
            </w:r>
            <w:r>
              <w:rPr>
                <w:rFonts w:ascii="Calibri" w:hAnsi="Calibri" w:cs="Calibri"/>
                <w:spacing w:val="-1"/>
              </w:rPr>
              <w:t>(</w:t>
            </w:r>
            <w:r>
              <w:rPr>
                <w:rFonts w:ascii="Calibri" w:hAnsi="Calibri" w:cs="Calibri"/>
              </w:rPr>
              <w:t>S</w:t>
            </w:r>
            <w:r>
              <w:rPr>
                <w:rFonts w:ascii="Calibri" w:hAnsi="Calibri" w:cs="Calibri"/>
                <w:spacing w:val="-3"/>
              </w:rPr>
              <w:t>a</w:t>
            </w:r>
            <w:r>
              <w:rPr>
                <w:rFonts w:ascii="Calibri" w:hAnsi="Calibri" w:cs="Calibri"/>
              </w:rPr>
              <w:t>nne)</w:t>
            </w:r>
          </w:p>
          <w:p w:rsidR="00447E00" w:rsidRDefault="00447E00">
            <w:pPr>
              <w:pStyle w:val="Lijstalinea"/>
              <w:numPr>
                <w:ilvl w:val="0"/>
                <w:numId w:val="6"/>
              </w:numPr>
              <w:tabs>
                <w:tab w:val="left" w:pos="825"/>
              </w:tabs>
              <w:kinsoku w:val="0"/>
              <w:overflowPunct w:val="0"/>
              <w:spacing w:before="2"/>
              <w:ind w:left="825" w:right="498"/>
            </w:pPr>
            <w:r>
              <w:rPr>
                <w:rFonts w:ascii="Calibri" w:hAnsi="Calibri" w:cs="Calibri"/>
              </w:rPr>
              <w:t>Inve</w:t>
            </w:r>
            <w:r>
              <w:rPr>
                <w:rFonts w:ascii="Calibri" w:hAnsi="Calibri" w:cs="Calibri"/>
                <w:spacing w:val="1"/>
              </w:rPr>
              <w:t>n</w:t>
            </w:r>
            <w:r>
              <w:rPr>
                <w:rFonts w:ascii="Calibri" w:hAnsi="Calibri" w:cs="Calibri"/>
              </w:rPr>
              <w:t>t</w:t>
            </w:r>
            <w:r>
              <w:rPr>
                <w:rFonts w:ascii="Calibri" w:hAnsi="Calibri" w:cs="Calibri"/>
                <w:spacing w:val="-3"/>
              </w:rPr>
              <w:t>a</w:t>
            </w:r>
            <w:r>
              <w:rPr>
                <w:rFonts w:ascii="Calibri" w:hAnsi="Calibri" w:cs="Calibri"/>
              </w:rPr>
              <w:t>ris</w:t>
            </w:r>
            <w:r>
              <w:rPr>
                <w:rFonts w:ascii="Calibri" w:hAnsi="Calibri" w:cs="Calibri"/>
                <w:spacing w:val="-5"/>
              </w:rPr>
              <w:t xml:space="preserve"> </w:t>
            </w:r>
            <w:r>
              <w:rPr>
                <w:rFonts w:ascii="Calibri" w:hAnsi="Calibri" w:cs="Calibri"/>
              </w:rPr>
              <w:t>La</w:t>
            </w:r>
            <w:r>
              <w:rPr>
                <w:rFonts w:ascii="Calibri" w:hAnsi="Calibri" w:cs="Calibri"/>
                <w:spacing w:val="-2"/>
              </w:rPr>
              <w:t>n</w:t>
            </w:r>
            <w:r>
              <w:rPr>
                <w:rFonts w:ascii="Calibri" w:hAnsi="Calibri" w:cs="Calibri"/>
              </w:rPr>
              <w:t>d</w:t>
            </w:r>
            <w:r>
              <w:rPr>
                <w:rFonts w:ascii="Calibri" w:hAnsi="Calibri" w:cs="Calibri"/>
                <w:spacing w:val="-2"/>
              </w:rPr>
              <w:t>b</w:t>
            </w:r>
            <w:r>
              <w:rPr>
                <w:rFonts w:ascii="Calibri" w:hAnsi="Calibri" w:cs="Calibri"/>
              </w:rPr>
              <w:t>ou</w:t>
            </w:r>
            <w:r>
              <w:rPr>
                <w:rFonts w:ascii="Calibri" w:hAnsi="Calibri" w:cs="Calibri"/>
                <w:spacing w:val="-2"/>
              </w:rPr>
              <w:t>w</w:t>
            </w:r>
            <w:r>
              <w:rPr>
                <w:rFonts w:ascii="Calibri" w:hAnsi="Calibri" w:cs="Calibri"/>
              </w:rPr>
              <w:t>hui</w:t>
            </w:r>
            <w:r>
              <w:rPr>
                <w:rFonts w:ascii="Calibri" w:hAnsi="Calibri" w:cs="Calibri"/>
                <w:spacing w:val="-3"/>
              </w:rPr>
              <w:t>s</w:t>
            </w:r>
            <w:r>
              <w:rPr>
                <w:rFonts w:ascii="Calibri" w:hAnsi="Calibri" w:cs="Calibri"/>
                <w:spacing w:val="3"/>
              </w:rPr>
              <w:t>d</w:t>
            </w:r>
            <w:r>
              <w:rPr>
                <w:rFonts w:ascii="Calibri" w:hAnsi="Calibri" w:cs="Calibri"/>
              </w:rPr>
              <w:t>ier</w:t>
            </w:r>
            <w:r>
              <w:rPr>
                <w:rFonts w:ascii="Calibri" w:hAnsi="Calibri" w:cs="Calibri"/>
                <w:spacing w:val="-2"/>
              </w:rPr>
              <w:t>e</w:t>
            </w:r>
            <w:r>
              <w:rPr>
                <w:rFonts w:ascii="Calibri" w:hAnsi="Calibri" w:cs="Calibri"/>
              </w:rPr>
              <w:t>n</w:t>
            </w:r>
            <w:r>
              <w:rPr>
                <w:rFonts w:ascii="Calibri" w:hAnsi="Calibri" w:cs="Calibri"/>
                <w:spacing w:val="-4"/>
              </w:rPr>
              <w:t xml:space="preserve"> </w:t>
            </w:r>
            <w:r>
              <w:rPr>
                <w:rFonts w:ascii="Calibri" w:hAnsi="Calibri" w:cs="Calibri"/>
              </w:rPr>
              <w:t>( Iris)</w:t>
            </w:r>
            <w:r>
              <w:rPr>
                <w:rFonts w:ascii="Calibri" w:hAnsi="Calibri" w:cs="Calibri"/>
                <w:spacing w:val="-7"/>
              </w:rPr>
              <w:t xml:space="preserve"> </w:t>
            </w:r>
            <w:r>
              <w:rPr>
                <w:rFonts w:ascii="Calibri" w:hAnsi="Calibri" w:cs="Calibri"/>
              </w:rPr>
              <w:t>Woe</w:t>
            </w:r>
            <w:r>
              <w:rPr>
                <w:rFonts w:ascii="Calibri" w:hAnsi="Calibri" w:cs="Calibri"/>
                <w:spacing w:val="1"/>
              </w:rPr>
              <w:t>n</w:t>
            </w:r>
            <w:r>
              <w:rPr>
                <w:rFonts w:ascii="Calibri" w:hAnsi="Calibri" w:cs="Calibri"/>
              </w:rPr>
              <w:t>sdag</w:t>
            </w:r>
            <w:r>
              <w:rPr>
                <w:rFonts w:ascii="Calibri" w:hAnsi="Calibri" w:cs="Calibri"/>
                <w:spacing w:val="-7"/>
              </w:rPr>
              <w:t xml:space="preserve"> </w:t>
            </w:r>
            <w:r>
              <w:rPr>
                <w:rFonts w:ascii="Calibri" w:hAnsi="Calibri" w:cs="Calibri"/>
              </w:rPr>
              <w:t>i</w:t>
            </w:r>
            <w:r>
              <w:rPr>
                <w:rFonts w:ascii="Calibri" w:hAnsi="Calibri" w:cs="Calibri"/>
                <w:spacing w:val="1"/>
              </w:rPr>
              <w:t>n</w:t>
            </w:r>
            <w:r>
              <w:rPr>
                <w:rFonts w:ascii="Calibri" w:hAnsi="Calibri" w:cs="Calibri"/>
              </w:rPr>
              <w:t>v</w:t>
            </w:r>
            <w:r>
              <w:rPr>
                <w:rFonts w:ascii="Calibri" w:hAnsi="Calibri" w:cs="Calibri"/>
                <w:spacing w:val="-3"/>
              </w:rPr>
              <w:t>e</w:t>
            </w:r>
            <w:r>
              <w:rPr>
                <w:rFonts w:ascii="Calibri" w:hAnsi="Calibri" w:cs="Calibri"/>
              </w:rPr>
              <w:t>ntar</w:t>
            </w:r>
            <w:r>
              <w:rPr>
                <w:rFonts w:ascii="Calibri" w:hAnsi="Calibri" w:cs="Calibri"/>
                <w:spacing w:val="-1"/>
              </w:rPr>
              <w:t>i</w:t>
            </w:r>
            <w:r>
              <w:rPr>
                <w:rFonts w:ascii="Calibri" w:hAnsi="Calibri" w:cs="Calibri"/>
              </w:rPr>
              <w:t>s a</w:t>
            </w:r>
            <w:r>
              <w:rPr>
                <w:rFonts w:ascii="Calibri" w:hAnsi="Calibri" w:cs="Calibri"/>
                <w:spacing w:val="1"/>
              </w:rPr>
              <w:t>f</w:t>
            </w:r>
            <w:r>
              <w:rPr>
                <w:rFonts w:ascii="Calibri" w:hAnsi="Calibri" w:cs="Calibri"/>
              </w:rPr>
              <w:t>gemaa</w:t>
            </w:r>
            <w:r>
              <w:rPr>
                <w:rFonts w:ascii="Calibri" w:hAnsi="Calibri" w:cs="Calibri"/>
                <w:spacing w:val="-1"/>
              </w:rPr>
              <w:t>k</w:t>
            </w:r>
            <w:r>
              <w:rPr>
                <w:rFonts w:ascii="Calibri" w:hAnsi="Calibri" w:cs="Calibri"/>
              </w:rPr>
              <w:t>t.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/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474"/>
        </w:trPr>
        <w:tc>
          <w:tcPr>
            <w:tcW w:w="13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291" w:lineRule="exact"/>
              <w:ind w:left="102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14</w:t>
            </w:r>
            <w:r>
              <w:rPr>
                <w:rFonts w:ascii="Calibri" w:hAnsi="Calibri" w:cs="Calibri"/>
                <w:spacing w:val="-1"/>
              </w:rPr>
              <w:t xml:space="preserve"> </w:t>
            </w:r>
            <w:r>
              <w:rPr>
                <w:rFonts w:ascii="Calibri" w:hAnsi="Calibri" w:cs="Calibri"/>
                <w:spacing w:val="-3"/>
              </w:rPr>
              <w:t>a</w:t>
            </w:r>
            <w:r>
              <w:rPr>
                <w:rFonts w:ascii="Calibri" w:hAnsi="Calibri" w:cs="Calibri"/>
              </w:rPr>
              <w:t>pril</w:t>
            </w:r>
          </w:p>
          <w:p w:rsidR="00447E00" w:rsidRDefault="00447E00">
            <w:pPr>
              <w:pStyle w:val="TableParagraph"/>
              <w:kinsoku w:val="0"/>
              <w:overflowPunct w:val="0"/>
              <w:ind w:left="102"/>
            </w:pPr>
            <w:r>
              <w:rPr>
                <w:rFonts w:ascii="Calibri" w:hAnsi="Calibri" w:cs="Calibri"/>
              </w:rPr>
              <w:t>2014</w:t>
            </w:r>
          </w:p>
        </w:tc>
        <w:tc>
          <w:tcPr>
            <w:tcW w:w="7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291" w:lineRule="exact"/>
              <w:ind w:left="102"/>
            </w:pPr>
            <w:r>
              <w:rPr>
                <w:rFonts w:ascii="Calibri" w:hAnsi="Calibri" w:cs="Calibri"/>
              </w:rPr>
              <w:t>2</w:t>
            </w:r>
          </w:p>
        </w:tc>
        <w:tc>
          <w:tcPr>
            <w:tcW w:w="45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Lijstalinea"/>
              <w:numPr>
                <w:ilvl w:val="0"/>
                <w:numId w:val="5"/>
              </w:numPr>
              <w:tabs>
                <w:tab w:val="left" w:pos="825"/>
              </w:tabs>
              <w:kinsoku w:val="0"/>
              <w:overflowPunct w:val="0"/>
              <w:spacing w:line="291" w:lineRule="exact"/>
              <w:ind w:left="825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Droge</w:t>
            </w:r>
            <w:r>
              <w:rPr>
                <w:rFonts w:ascii="Calibri" w:hAnsi="Calibri" w:cs="Calibri"/>
                <w:spacing w:val="-7"/>
              </w:rPr>
              <w:t xml:space="preserve"> </w:t>
            </w:r>
            <w:r>
              <w:rPr>
                <w:rFonts w:ascii="Calibri" w:hAnsi="Calibri" w:cs="Calibri"/>
              </w:rPr>
              <w:t>mi</w:t>
            </w:r>
            <w:r>
              <w:rPr>
                <w:rFonts w:ascii="Calibri" w:hAnsi="Calibri" w:cs="Calibri"/>
                <w:spacing w:val="1"/>
              </w:rPr>
              <w:t>d</w:t>
            </w:r>
            <w:r>
              <w:rPr>
                <w:rFonts w:ascii="Calibri" w:hAnsi="Calibri" w:cs="Calibri"/>
                <w:spacing w:val="-2"/>
              </w:rPr>
              <w:t>d</w:t>
            </w:r>
            <w:r>
              <w:rPr>
                <w:rFonts w:ascii="Calibri" w:hAnsi="Calibri" w:cs="Calibri"/>
              </w:rPr>
              <w:t>el</w:t>
            </w:r>
            <w:r>
              <w:rPr>
                <w:rFonts w:ascii="Calibri" w:hAnsi="Calibri" w:cs="Calibri"/>
                <w:spacing w:val="1"/>
              </w:rPr>
              <w:t>e</w:t>
            </w:r>
            <w:r>
              <w:rPr>
                <w:rFonts w:ascii="Calibri" w:hAnsi="Calibri" w:cs="Calibri"/>
              </w:rPr>
              <w:t>n</w:t>
            </w:r>
            <w:r>
              <w:rPr>
                <w:rFonts w:ascii="Calibri" w:hAnsi="Calibri" w:cs="Calibri"/>
                <w:spacing w:val="-5"/>
              </w:rPr>
              <w:t xml:space="preserve"> </w:t>
            </w:r>
            <w:r>
              <w:rPr>
                <w:rFonts w:ascii="Calibri" w:hAnsi="Calibri" w:cs="Calibri"/>
                <w:spacing w:val="-2"/>
              </w:rPr>
              <w:t>e</w:t>
            </w:r>
            <w:r>
              <w:rPr>
                <w:rFonts w:ascii="Calibri" w:hAnsi="Calibri" w:cs="Calibri"/>
              </w:rPr>
              <w:t>n</w:t>
            </w:r>
            <w:r>
              <w:rPr>
                <w:rFonts w:ascii="Calibri" w:hAnsi="Calibri" w:cs="Calibri"/>
                <w:spacing w:val="-4"/>
              </w:rPr>
              <w:t xml:space="preserve"> </w:t>
            </w:r>
            <w:r>
              <w:rPr>
                <w:rFonts w:ascii="Calibri" w:hAnsi="Calibri" w:cs="Calibri"/>
              </w:rPr>
              <w:t>l</w:t>
            </w:r>
            <w:r>
              <w:rPr>
                <w:rFonts w:ascii="Calibri" w:hAnsi="Calibri" w:cs="Calibri"/>
                <w:spacing w:val="-3"/>
              </w:rPr>
              <w:t>a</w:t>
            </w:r>
            <w:r>
              <w:rPr>
                <w:rFonts w:ascii="Calibri" w:hAnsi="Calibri" w:cs="Calibri"/>
              </w:rPr>
              <w:t>bo</w:t>
            </w:r>
            <w:r>
              <w:rPr>
                <w:rFonts w:ascii="Calibri" w:hAnsi="Calibri" w:cs="Calibri"/>
                <w:spacing w:val="-3"/>
              </w:rPr>
              <w:t>r</w:t>
            </w:r>
            <w:r>
              <w:rPr>
                <w:rFonts w:ascii="Calibri" w:hAnsi="Calibri" w:cs="Calibri"/>
              </w:rPr>
              <w:t>a</w:t>
            </w:r>
            <w:r>
              <w:rPr>
                <w:rFonts w:ascii="Calibri" w:hAnsi="Calibri" w:cs="Calibri"/>
                <w:spacing w:val="1"/>
              </w:rPr>
              <w:t>t</w:t>
            </w:r>
            <w:r>
              <w:rPr>
                <w:rFonts w:ascii="Calibri" w:hAnsi="Calibri" w:cs="Calibri"/>
              </w:rPr>
              <w:t>ori</w:t>
            </w:r>
            <w:r>
              <w:rPr>
                <w:rFonts w:ascii="Calibri" w:hAnsi="Calibri" w:cs="Calibri"/>
                <w:spacing w:val="-1"/>
              </w:rPr>
              <w:t>u</w:t>
            </w:r>
            <w:r>
              <w:rPr>
                <w:rFonts w:ascii="Calibri" w:hAnsi="Calibri" w:cs="Calibri"/>
              </w:rPr>
              <w:t>m</w:t>
            </w:r>
          </w:p>
          <w:p w:rsidR="00447E00" w:rsidRDefault="00447E00">
            <w:pPr>
              <w:pStyle w:val="TableParagraph"/>
              <w:kinsoku w:val="0"/>
              <w:overflowPunct w:val="0"/>
              <w:spacing w:line="239" w:lineRule="auto"/>
              <w:ind w:left="825" w:right="40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a</w:t>
            </w:r>
            <w:r>
              <w:rPr>
                <w:rFonts w:ascii="Calibri" w:hAnsi="Calibri" w:cs="Calibri"/>
                <w:spacing w:val="1"/>
              </w:rPr>
              <w:t>f</w:t>
            </w:r>
            <w:r>
              <w:rPr>
                <w:rFonts w:ascii="Calibri" w:hAnsi="Calibri" w:cs="Calibri"/>
              </w:rPr>
              <w:t>gemaa</w:t>
            </w:r>
            <w:r>
              <w:rPr>
                <w:rFonts w:ascii="Calibri" w:hAnsi="Calibri" w:cs="Calibri"/>
                <w:spacing w:val="-1"/>
              </w:rPr>
              <w:t>k</w:t>
            </w:r>
            <w:r>
              <w:rPr>
                <w:rFonts w:ascii="Calibri" w:hAnsi="Calibri" w:cs="Calibri"/>
              </w:rPr>
              <w:t>t.</w:t>
            </w:r>
            <w:r>
              <w:rPr>
                <w:rFonts w:ascii="Calibri" w:hAnsi="Calibri" w:cs="Calibri"/>
                <w:spacing w:val="-7"/>
              </w:rPr>
              <w:t xml:space="preserve"> </w:t>
            </w:r>
            <w:r>
              <w:rPr>
                <w:rFonts w:ascii="Calibri" w:hAnsi="Calibri" w:cs="Calibri"/>
              </w:rPr>
              <w:t>Beg</w:t>
            </w:r>
            <w:r>
              <w:rPr>
                <w:rFonts w:ascii="Calibri" w:hAnsi="Calibri" w:cs="Calibri"/>
                <w:spacing w:val="-3"/>
              </w:rPr>
              <w:t>i</w:t>
            </w:r>
            <w:r>
              <w:rPr>
                <w:rFonts w:ascii="Calibri" w:hAnsi="Calibri" w:cs="Calibri"/>
              </w:rPr>
              <w:t>n</w:t>
            </w:r>
            <w:r>
              <w:rPr>
                <w:rFonts w:ascii="Calibri" w:hAnsi="Calibri" w:cs="Calibri"/>
                <w:spacing w:val="-4"/>
              </w:rPr>
              <w:t xml:space="preserve"> </w:t>
            </w:r>
            <w:r>
              <w:rPr>
                <w:rFonts w:ascii="Calibri" w:hAnsi="Calibri" w:cs="Calibri"/>
              </w:rPr>
              <w:t>gema</w:t>
            </w:r>
            <w:r>
              <w:rPr>
                <w:rFonts w:ascii="Calibri" w:hAnsi="Calibri" w:cs="Calibri"/>
                <w:spacing w:val="-3"/>
              </w:rPr>
              <w:t>a</w:t>
            </w:r>
            <w:r>
              <w:rPr>
                <w:rFonts w:ascii="Calibri" w:hAnsi="Calibri" w:cs="Calibri"/>
                <w:spacing w:val="-2"/>
              </w:rPr>
              <w:t>k</w:t>
            </w:r>
            <w:r>
              <w:rPr>
                <w:rFonts w:ascii="Calibri" w:hAnsi="Calibri" w:cs="Calibri"/>
              </w:rPr>
              <w:t>t</w:t>
            </w:r>
            <w:r>
              <w:rPr>
                <w:rFonts w:ascii="Calibri" w:hAnsi="Calibri" w:cs="Calibri"/>
                <w:spacing w:val="-4"/>
              </w:rPr>
              <w:t xml:space="preserve"> </w:t>
            </w:r>
            <w:r>
              <w:rPr>
                <w:rFonts w:ascii="Calibri" w:hAnsi="Calibri" w:cs="Calibri"/>
              </w:rPr>
              <w:t>aan</w:t>
            </w:r>
            <w:r>
              <w:rPr>
                <w:rFonts w:ascii="Calibri" w:hAnsi="Calibri" w:cs="Calibri"/>
                <w:spacing w:val="-7"/>
              </w:rPr>
              <w:t xml:space="preserve"> </w:t>
            </w:r>
            <w:r>
              <w:rPr>
                <w:rFonts w:ascii="Calibri" w:hAnsi="Calibri" w:cs="Calibri"/>
              </w:rPr>
              <w:t>de</w:t>
            </w:r>
            <w:r>
              <w:rPr>
                <w:rFonts w:ascii="Calibri" w:hAnsi="Calibri" w:cs="Calibri"/>
                <w:w w:val="99"/>
              </w:rPr>
              <w:t xml:space="preserve"> </w:t>
            </w:r>
            <w:r>
              <w:rPr>
                <w:rFonts w:ascii="Calibri" w:hAnsi="Calibri" w:cs="Calibri"/>
                <w:spacing w:val="-1"/>
              </w:rPr>
              <w:t>c</w:t>
            </w:r>
            <w:r>
              <w:rPr>
                <w:rFonts w:ascii="Calibri" w:hAnsi="Calibri" w:cs="Calibri"/>
              </w:rPr>
              <w:t>onsul</w:t>
            </w:r>
            <w:r>
              <w:rPr>
                <w:rFonts w:ascii="Calibri" w:hAnsi="Calibri" w:cs="Calibri"/>
                <w:spacing w:val="-2"/>
              </w:rPr>
              <w:t>t</w:t>
            </w:r>
            <w:r>
              <w:rPr>
                <w:rFonts w:ascii="Calibri" w:hAnsi="Calibri" w:cs="Calibri"/>
              </w:rPr>
              <w:t>en</w:t>
            </w:r>
            <w:r>
              <w:rPr>
                <w:rFonts w:ascii="Calibri" w:hAnsi="Calibri" w:cs="Calibri"/>
                <w:spacing w:val="-4"/>
              </w:rPr>
              <w:t xml:space="preserve"> </w:t>
            </w:r>
            <w:r>
              <w:rPr>
                <w:rFonts w:ascii="Calibri" w:hAnsi="Calibri" w:cs="Calibri"/>
                <w:spacing w:val="-1"/>
              </w:rPr>
              <w:t>(</w:t>
            </w:r>
            <w:r>
              <w:rPr>
                <w:rFonts w:ascii="Calibri" w:hAnsi="Calibri" w:cs="Calibri"/>
              </w:rPr>
              <w:t>S</w:t>
            </w:r>
            <w:r>
              <w:rPr>
                <w:rFonts w:ascii="Calibri" w:hAnsi="Calibri" w:cs="Calibri"/>
                <w:spacing w:val="-3"/>
              </w:rPr>
              <w:t>a</w:t>
            </w:r>
            <w:r>
              <w:rPr>
                <w:rFonts w:ascii="Calibri" w:hAnsi="Calibri" w:cs="Calibri"/>
              </w:rPr>
              <w:t>nne)</w:t>
            </w:r>
          </w:p>
          <w:p w:rsidR="00447E00" w:rsidRDefault="00447E00">
            <w:pPr>
              <w:pStyle w:val="Lijstalinea"/>
              <w:numPr>
                <w:ilvl w:val="0"/>
                <w:numId w:val="5"/>
              </w:numPr>
              <w:tabs>
                <w:tab w:val="left" w:pos="825"/>
              </w:tabs>
              <w:kinsoku w:val="0"/>
              <w:overflowPunct w:val="0"/>
              <w:ind w:left="825" w:right="111"/>
            </w:pPr>
            <w:r>
              <w:rPr>
                <w:rFonts w:ascii="Calibri" w:hAnsi="Calibri" w:cs="Calibri"/>
              </w:rPr>
              <w:t>Ver</w:t>
            </w:r>
            <w:r>
              <w:rPr>
                <w:rFonts w:ascii="Calibri" w:hAnsi="Calibri" w:cs="Calibri"/>
                <w:spacing w:val="1"/>
              </w:rPr>
              <w:t>d</w:t>
            </w:r>
            <w:r>
              <w:rPr>
                <w:rFonts w:ascii="Calibri" w:hAnsi="Calibri" w:cs="Calibri"/>
              </w:rPr>
              <w:t>er</w:t>
            </w:r>
            <w:r>
              <w:rPr>
                <w:rFonts w:ascii="Calibri" w:hAnsi="Calibri" w:cs="Calibri"/>
                <w:spacing w:val="-6"/>
              </w:rPr>
              <w:t xml:space="preserve"> </w:t>
            </w:r>
            <w:r>
              <w:rPr>
                <w:rFonts w:ascii="Calibri" w:hAnsi="Calibri" w:cs="Calibri"/>
              </w:rPr>
              <w:t>gega</w:t>
            </w:r>
            <w:r>
              <w:rPr>
                <w:rFonts w:ascii="Calibri" w:hAnsi="Calibri" w:cs="Calibri"/>
                <w:spacing w:val="-2"/>
              </w:rPr>
              <w:t>a</w:t>
            </w:r>
            <w:r>
              <w:rPr>
                <w:rFonts w:ascii="Calibri" w:hAnsi="Calibri" w:cs="Calibri"/>
              </w:rPr>
              <w:t>n</w:t>
            </w:r>
            <w:r>
              <w:rPr>
                <w:rFonts w:ascii="Calibri" w:hAnsi="Calibri" w:cs="Calibri"/>
                <w:spacing w:val="-3"/>
              </w:rPr>
              <w:t xml:space="preserve"> </w:t>
            </w:r>
            <w:r>
              <w:rPr>
                <w:rFonts w:ascii="Calibri" w:hAnsi="Calibri" w:cs="Calibri"/>
              </w:rPr>
              <w:t>m</w:t>
            </w:r>
            <w:r>
              <w:rPr>
                <w:rFonts w:ascii="Calibri" w:hAnsi="Calibri" w:cs="Calibri"/>
                <w:spacing w:val="-2"/>
              </w:rPr>
              <w:t>e</w:t>
            </w:r>
            <w:r>
              <w:rPr>
                <w:rFonts w:ascii="Calibri" w:hAnsi="Calibri" w:cs="Calibri"/>
              </w:rPr>
              <w:t>t</w:t>
            </w:r>
            <w:r>
              <w:rPr>
                <w:rFonts w:ascii="Calibri" w:hAnsi="Calibri" w:cs="Calibri"/>
                <w:spacing w:val="-5"/>
              </w:rPr>
              <w:t xml:space="preserve"> </w:t>
            </w:r>
            <w:r>
              <w:rPr>
                <w:rFonts w:ascii="Calibri" w:hAnsi="Calibri" w:cs="Calibri"/>
              </w:rPr>
              <w:t>de</w:t>
            </w:r>
            <w:r>
              <w:rPr>
                <w:rFonts w:ascii="Calibri" w:hAnsi="Calibri" w:cs="Calibri"/>
                <w:spacing w:val="-3"/>
              </w:rPr>
              <w:t xml:space="preserve"> i</w:t>
            </w:r>
            <w:r>
              <w:rPr>
                <w:rFonts w:ascii="Calibri" w:hAnsi="Calibri" w:cs="Calibri"/>
                <w:spacing w:val="-2"/>
              </w:rPr>
              <w:t>n</w:t>
            </w:r>
            <w:r>
              <w:rPr>
                <w:rFonts w:ascii="Calibri" w:hAnsi="Calibri" w:cs="Calibri"/>
              </w:rPr>
              <w:t>ve</w:t>
            </w:r>
            <w:r>
              <w:rPr>
                <w:rFonts w:ascii="Calibri" w:hAnsi="Calibri" w:cs="Calibri"/>
                <w:spacing w:val="1"/>
              </w:rPr>
              <w:t>n</w:t>
            </w:r>
            <w:r>
              <w:rPr>
                <w:rFonts w:ascii="Calibri" w:hAnsi="Calibri" w:cs="Calibri"/>
              </w:rPr>
              <w:t>taris</w:t>
            </w:r>
            <w:r>
              <w:rPr>
                <w:rFonts w:ascii="Calibri" w:hAnsi="Calibri" w:cs="Calibri"/>
                <w:spacing w:val="-6"/>
              </w:rPr>
              <w:t xml:space="preserve"> </w:t>
            </w:r>
            <w:r>
              <w:rPr>
                <w:rFonts w:ascii="Calibri" w:hAnsi="Calibri" w:cs="Calibri"/>
              </w:rPr>
              <w:t>van het</w:t>
            </w:r>
            <w:r>
              <w:rPr>
                <w:rFonts w:ascii="Calibri" w:hAnsi="Calibri" w:cs="Calibri"/>
                <w:spacing w:val="-6"/>
              </w:rPr>
              <w:t xml:space="preserve"> </w:t>
            </w:r>
            <w:r>
              <w:rPr>
                <w:rFonts w:ascii="Calibri" w:hAnsi="Calibri" w:cs="Calibri"/>
              </w:rPr>
              <w:t>i</w:t>
            </w:r>
            <w:r>
              <w:rPr>
                <w:rFonts w:ascii="Calibri" w:hAnsi="Calibri" w:cs="Calibri"/>
                <w:spacing w:val="1"/>
              </w:rPr>
              <w:t>n</w:t>
            </w:r>
            <w:r>
              <w:rPr>
                <w:rFonts w:ascii="Calibri" w:hAnsi="Calibri" w:cs="Calibri"/>
              </w:rPr>
              <w:t>s</w:t>
            </w:r>
            <w:r>
              <w:rPr>
                <w:rFonts w:ascii="Calibri" w:hAnsi="Calibri" w:cs="Calibri"/>
                <w:spacing w:val="-2"/>
              </w:rPr>
              <w:t>t</w:t>
            </w:r>
            <w:r>
              <w:rPr>
                <w:rFonts w:ascii="Calibri" w:hAnsi="Calibri" w:cs="Calibri"/>
              </w:rPr>
              <w:t>r</w:t>
            </w:r>
            <w:r>
              <w:rPr>
                <w:rFonts w:ascii="Calibri" w:hAnsi="Calibri" w:cs="Calibri"/>
                <w:spacing w:val="1"/>
              </w:rPr>
              <w:t>u</w:t>
            </w:r>
            <w:r>
              <w:rPr>
                <w:rFonts w:ascii="Calibri" w:hAnsi="Calibri" w:cs="Calibri"/>
              </w:rPr>
              <w:t>m</w:t>
            </w:r>
            <w:r>
              <w:rPr>
                <w:rFonts w:ascii="Calibri" w:hAnsi="Calibri" w:cs="Calibri"/>
                <w:spacing w:val="-2"/>
              </w:rPr>
              <w:t>e</w:t>
            </w:r>
            <w:r>
              <w:rPr>
                <w:rFonts w:ascii="Calibri" w:hAnsi="Calibri" w:cs="Calibri"/>
              </w:rPr>
              <w:t>nt</w:t>
            </w:r>
            <w:r>
              <w:rPr>
                <w:rFonts w:ascii="Calibri" w:hAnsi="Calibri" w:cs="Calibri"/>
                <w:spacing w:val="-3"/>
              </w:rPr>
              <w:t>a</w:t>
            </w:r>
            <w:r>
              <w:rPr>
                <w:rFonts w:ascii="Calibri" w:hAnsi="Calibri" w:cs="Calibri"/>
              </w:rPr>
              <w:t>ri</w:t>
            </w:r>
            <w:r>
              <w:rPr>
                <w:rFonts w:ascii="Calibri" w:hAnsi="Calibri" w:cs="Calibri"/>
                <w:spacing w:val="1"/>
              </w:rPr>
              <w:t>u</w:t>
            </w:r>
            <w:r>
              <w:rPr>
                <w:rFonts w:ascii="Calibri" w:hAnsi="Calibri" w:cs="Calibri"/>
              </w:rPr>
              <w:t>m.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291" w:lineRule="exact"/>
              <w:ind w:left="104"/>
            </w:pPr>
            <w:r>
              <w:rPr>
                <w:rFonts w:ascii="Calibri" w:hAnsi="Calibri" w:cs="Calibri"/>
              </w:rPr>
              <w:t>Linda</w:t>
            </w:r>
            <w:r>
              <w:rPr>
                <w:rFonts w:ascii="Calibri" w:hAnsi="Calibri" w:cs="Calibri"/>
                <w:spacing w:val="-7"/>
              </w:rPr>
              <w:t xml:space="preserve"> </w:t>
            </w:r>
            <w:r>
              <w:rPr>
                <w:rFonts w:ascii="Calibri" w:hAnsi="Calibri" w:cs="Calibri"/>
                <w:spacing w:val="-2"/>
              </w:rPr>
              <w:t>w</w:t>
            </w:r>
            <w:r>
              <w:rPr>
                <w:rFonts w:ascii="Calibri" w:hAnsi="Calibri" w:cs="Calibri"/>
              </w:rPr>
              <w:t>erkt.</w:t>
            </w:r>
          </w:p>
        </w:tc>
      </w:tr>
    </w:tbl>
    <w:p w:rsidR="00447E00" w:rsidRDefault="00447E00">
      <w:pPr>
        <w:sectPr w:rsidR="00447E00">
          <w:pgSz w:w="11907" w:h="16840"/>
          <w:pgMar w:top="1780" w:right="460" w:bottom="980" w:left="1200" w:header="305" w:footer="780" w:gutter="0"/>
          <w:cols w:space="708"/>
          <w:noEndnote/>
        </w:sectPr>
      </w:pPr>
    </w:p>
    <w:tbl>
      <w:tblPr>
        <w:tblW w:w="0" w:type="auto"/>
        <w:tblInd w:w="108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353"/>
        <w:gridCol w:w="739"/>
        <w:gridCol w:w="4537"/>
        <w:gridCol w:w="3404"/>
      </w:tblGrid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8903"/>
        </w:trPr>
        <w:tc>
          <w:tcPr>
            <w:tcW w:w="13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291" w:lineRule="exact"/>
              <w:ind w:left="102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lastRenderedPageBreak/>
              <w:t>15</w:t>
            </w:r>
            <w:r>
              <w:rPr>
                <w:rFonts w:ascii="Calibri" w:hAnsi="Calibri" w:cs="Calibri"/>
                <w:spacing w:val="-1"/>
              </w:rPr>
              <w:t xml:space="preserve"> </w:t>
            </w:r>
            <w:r>
              <w:rPr>
                <w:rFonts w:ascii="Calibri" w:hAnsi="Calibri" w:cs="Calibri"/>
                <w:spacing w:val="-3"/>
              </w:rPr>
              <w:t>a</w:t>
            </w:r>
            <w:r>
              <w:rPr>
                <w:rFonts w:ascii="Calibri" w:hAnsi="Calibri" w:cs="Calibri"/>
              </w:rPr>
              <w:t>pril</w:t>
            </w:r>
          </w:p>
          <w:p w:rsidR="00447E00" w:rsidRDefault="00447E00">
            <w:pPr>
              <w:pStyle w:val="TableParagraph"/>
              <w:kinsoku w:val="0"/>
              <w:overflowPunct w:val="0"/>
              <w:ind w:left="102"/>
            </w:pPr>
            <w:r>
              <w:rPr>
                <w:rFonts w:ascii="Calibri" w:hAnsi="Calibri" w:cs="Calibri"/>
              </w:rPr>
              <w:t>2014</w:t>
            </w:r>
          </w:p>
        </w:tc>
        <w:tc>
          <w:tcPr>
            <w:tcW w:w="7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291" w:lineRule="exact"/>
              <w:ind w:left="102"/>
            </w:pPr>
            <w:r>
              <w:rPr>
                <w:rFonts w:ascii="Calibri" w:hAnsi="Calibri" w:cs="Calibri"/>
              </w:rPr>
              <w:t>4</w:t>
            </w:r>
          </w:p>
        </w:tc>
        <w:tc>
          <w:tcPr>
            <w:tcW w:w="45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Lijstalinea"/>
              <w:numPr>
                <w:ilvl w:val="0"/>
                <w:numId w:val="4"/>
              </w:numPr>
              <w:tabs>
                <w:tab w:val="left" w:pos="825"/>
              </w:tabs>
              <w:kinsoku w:val="0"/>
              <w:overflowPunct w:val="0"/>
              <w:spacing w:line="291" w:lineRule="exact"/>
              <w:ind w:left="825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spacing w:val="-1"/>
              </w:rPr>
              <w:t>B</w:t>
            </w:r>
            <w:r>
              <w:rPr>
                <w:rFonts w:ascii="Calibri" w:hAnsi="Calibri" w:cs="Calibri"/>
              </w:rPr>
              <w:t>es</w:t>
            </w:r>
            <w:r>
              <w:rPr>
                <w:rFonts w:ascii="Calibri" w:hAnsi="Calibri" w:cs="Calibri"/>
                <w:spacing w:val="1"/>
              </w:rPr>
              <w:t>p</w:t>
            </w:r>
            <w:r>
              <w:rPr>
                <w:rFonts w:ascii="Calibri" w:hAnsi="Calibri" w:cs="Calibri"/>
              </w:rPr>
              <w:t>re</w:t>
            </w:r>
            <w:r>
              <w:rPr>
                <w:rFonts w:ascii="Calibri" w:hAnsi="Calibri" w:cs="Calibri"/>
                <w:spacing w:val="-2"/>
              </w:rPr>
              <w:t>k</w:t>
            </w:r>
            <w:r>
              <w:rPr>
                <w:rFonts w:ascii="Calibri" w:hAnsi="Calibri" w:cs="Calibri"/>
              </w:rPr>
              <w:t>i</w:t>
            </w:r>
            <w:r>
              <w:rPr>
                <w:rFonts w:ascii="Calibri" w:hAnsi="Calibri" w:cs="Calibri"/>
                <w:spacing w:val="1"/>
              </w:rPr>
              <w:t>n</w:t>
            </w:r>
            <w:r>
              <w:rPr>
                <w:rFonts w:ascii="Calibri" w:hAnsi="Calibri" w:cs="Calibri"/>
              </w:rPr>
              <w:t>g</w:t>
            </w:r>
            <w:r>
              <w:rPr>
                <w:rFonts w:ascii="Calibri" w:hAnsi="Calibri" w:cs="Calibri"/>
                <w:spacing w:val="-3"/>
              </w:rPr>
              <w:t xml:space="preserve"> </w:t>
            </w:r>
            <w:r>
              <w:rPr>
                <w:rFonts w:ascii="Calibri" w:hAnsi="Calibri" w:cs="Calibri"/>
              </w:rPr>
              <w:t>over</w:t>
            </w:r>
            <w:r>
              <w:rPr>
                <w:rFonts w:ascii="Calibri" w:hAnsi="Calibri" w:cs="Calibri"/>
                <w:spacing w:val="-4"/>
              </w:rPr>
              <w:t xml:space="preserve"> </w:t>
            </w:r>
            <w:r>
              <w:rPr>
                <w:rFonts w:ascii="Calibri" w:hAnsi="Calibri" w:cs="Calibri"/>
              </w:rPr>
              <w:t>de</w:t>
            </w:r>
            <w:r>
              <w:rPr>
                <w:rFonts w:ascii="Calibri" w:hAnsi="Calibri" w:cs="Calibri"/>
                <w:spacing w:val="-5"/>
              </w:rPr>
              <w:t xml:space="preserve"> </w:t>
            </w:r>
            <w:r>
              <w:rPr>
                <w:rFonts w:ascii="Calibri" w:hAnsi="Calibri" w:cs="Calibri"/>
              </w:rPr>
              <w:t>pl</w:t>
            </w:r>
            <w:r>
              <w:rPr>
                <w:rFonts w:ascii="Calibri" w:hAnsi="Calibri" w:cs="Calibri"/>
                <w:spacing w:val="-3"/>
              </w:rPr>
              <w:t>a</w:t>
            </w:r>
            <w:r>
              <w:rPr>
                <w:rFonts w:ascii="Calibri" w:hAnsi="Calibri" w:cs="Calibri"/>
              </w:rPr>
              <w:t>n</w:t>
            </w:r>
            <w:r>
              <w:rPr>
                <w:rFonts w:ascii="Calibri" w:hAnsi="Calibri" w:cs="Calibri"/>
                <w:spacing w:val="-3"/>
              </w:rPr>
              <w:t xml:space="preserve"> </w:t>
            </w:r>
            <w:r>
              <w:rPr>
                <w:rFonts w:ascii="Calibri" w:hAnsi="Calibri" w:cs="Calibri"/>
              </w:rPr>
              <w:t>van</w:t>
            </w:r>
            <w:r>
              <w:rPr>
                <w:rFonts w:ascii="Calibri" w:hAnsi="Calibri" w:cs="Calibri"/>
                <w:spacing w:val="-2"/>
              </w:rPr>
              <w:t xml:space="preserve"> </w:t>
            </w:r>
            <w:r>
              <w:rPr>
                <w:rFonts w:ascii="Calibri" w:hAnsi="Calibri" w:cs="Calibri"/>
              </w:rPr>
              <w:t>aa</w:t>
            </w:r>
            <w:r>
              <w:rPr>
                <w:rFonts w:ascii="Calibri" w:hAnsi="Calibri" w:cs="Calibri"/>
                <w:spacing w:val="-1"/>
              </w:rPr>
              <w:t>n</w:t>
            </w:r>
            <w:r>
              <w:rPr>
                <w:rFonts w:ascii="Calibri" w:hAnsi="Calibri" w:cs="Calibri"/>
              </w:rPr>
              <w:t>pak</w:t>
            </w:r>
          </w:p>
          <w:p w:rsidR="00447E00" w:rsidRDefault="00447E00">
            <w:pPr>
              <w:pStyle w:val="TableParagraph"/>
              <w:kinsoku w:val="0"/>
              <w:overflowPunct w:val="0"/>
              <w:ind w:left="825" w:right="257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de</w:t>
            </w:r>
            <w:r>
              <w:rPr>
                <w:rFonts w:ascii="Calibri" w:hAnsi="Calibri" w:cs="Calibri"/>
                <w:spacing w:val="-2"/>
              </w:rPr>
              <w:t xml:space="preserve"> </w:t>
            </w:r>
            <w:r>
              <w:rPr>
                <w:rFonts w:ascii="Calibri" w:hAnsi="Calibri" w:cs="Calibri"/>
              </w:rPr>
              <w:t>la</w:t>
            </w:r>
            <w:r>
              <w:rPr>
                <w:rFonts w:ascii="Calibri" w:hAnsi="Calibri" w:cs="Calibri"/>
                <w:spacing w:val="-2"/>
              </w:rPr>
              <w:t>a</w:t>
            </w:r>
            <w:r>
              <w:rPr>
                <w:rFonts w:ascii="Calibri" w:hAnsi="Calibri" w:cs="Calibri"/>
              </w:rPr>
              <w:t>tste</w:t>
            </w:r>
            <w:r>
              <w:rPr>
                <w:rFonts w:ascii="Calibri" w:hAnsi="Calibri" w:cs="Calibri"/>
                <w:spacing w:val="-5"/>
              </w:rPr>
              <w:t xml:space="preserve"> </w:t>
            </w:r>
            <w:r>
              <w:rPr>
                <w:rFonts w:ascii="Calibri" w:hAnsi="Calibri" w:cs="Calibri"/>
                <w:spacing w:val="-2"/>
              </w:rPr>
              <w:t>p</w:t>
            </w:r>
            <w:r>
              <w:rPr>
                <w:rFonts w:ascii="Calibri" w:hAnsi="Calibri" w:cs="Calibri"/>
              </w:rPr>
              <w:t>eri</w:t>
            </w:r>
            <w:r>
              <w:rPr>
                <w:rFonts w:ascii="Calibri" w:hAnsi="Calibri" w:cs="Calibri"/>
                <w:spacing w:val="1"/>
              </w:rPr>
              <w:t>o</w:t>
            </w:r>
            <w:r>
              <w:rPr>
                <w:rFonts w:ascii="Calibri" w:hAnsi="Calibri" w:cs="Calibri"/>
                <w:spacing w:val="-2"/>
              </w:rPr>
              <w:t>d</w:t>
            </w:r>
            <w:r>
              <w:rPr>
                <w:rFonts w:ascii="Calibri" w:hAnsi="Calibri" w:cs="Calibri"/>
              </w:rPr>
              <w:t>e.</w:t>
            </w:r>
            <w:r>
              <w:rPr>
                <w:rFonts w:ascii="Calibri" w:hAnsi="Calibri" w:cs="Calibri"/>
                <w:spacing w:val="-2"/>
              </w:rPr>
              <w:t xml:space="preserve"> </w:t>
            </w:r>
            <w:r>
              <w:rPr>
                <w:rFonts w:ascii="Calibri" w:hAnsi="Calibri" w:cs="Calibri"/>
                <w:spacing w:val="-1"/>
              </w:rPr>
              <w:t>H</w:t>
            </w:r>
            <w:r>
              <w:rPr>
                <w:rFonts w:ascii="Calibri" w:hAnsi="Calibri" w:cs="Calibri"/>
              </w:rPr>
              <w:t>oe</w:t>
            </w:r>
            <w:r>
              <w:rPr>
                <w:rFonts w:ascii="Calibri" w:hAnsi="Calibri" w:cs="Calibri"/>
                <w:spacing w:val="-4"/>
              </w:rPr>
              <w:t xml:space="preserve"> </w:t>
            </w:r>
            <w:r>
              <w:rPr>
                <w:rFonts w:ascii="Calibri" w:hAnsi="Calibri" w:cs="Calibri"/>
              </w:rPr>
              <w:t>pa</w:t>
            </w:r>
            <w:r>
              <w:rPr>
                <w:rFonts w:ascii="Calibri" w:hAnsi="Calibri" w:cs="Calibri"/>
                <w:spacing w:val="-1"/>
              </w:rPr>
              <w:t>k</w:t>
            </w:r>
            <w:r>
              <w:rPr>
                <w:rFonts w:ascii="Calibri" w:hAnsi="Calibri" w:cs="Calibri"/>
                <w:spacing w:val="-2"/>
              </w:rPr>
              <w:t>k</w:t>
            </w:r>
            <w:r>
              <w:rPr>
                <w:rFonts w:ascii="Calibri" w:hAnsi="Calibri" w:cs="Calibri"/>
              </w:rPr>
              <w:t>en</w:t>
            </w:r>
            <w:r>
              <w:rPr>
                <w:rFonts w:ascii="Calibri" w:hAnsi="Calibri" w:cs="Calibri"/>
                <w:spacing w:val="-1"/>
              </w:rPr>
              <w:t xml:space="preserve"> </w:t>
            </w:r>
            <w:r>
              <w:rPr>
                <w:rFonts w:ascii="Calibri" w:hAnsi="Calibri" w:cs="Calibri"/>
                <w:spacing w:val="-2"/>
              </w:rPr>
              <w:t>w</w:t>
            </w:r>
            <w:r>
              <w:rPr>
                <w:rFonts w:ascii="Calibri" w:hAnsi="Calibri" w:cs="Calibri"/>
              </w:rPr>
              <w:t>e</w:t>
            </w:r>
            <w:r>
              <w:rPr>
                <w:rFonts w:ascii="Calibri" w:hAnsi="Calibri" w:cs="Calibri"/>
                <w:w w:val="99"/>
              </w:rPr>
              <w:t xml:space="preserve"> </w:t>
            </w:r>
            <w:r>
              <w:rPr>
                <w:rFonts w:ascii="Calibri" w:hAnsi="Calibri" w:cs="Calibri"/>
              </w:rPr>
              <w:t>het</w:t>
            </w:r>
            <w:r>
              <w:rPr>
                <w:rFonts w:ascii="Calibri" w:hAnsi="Calibri" w:cs="Calibri"/>
                <w:spacing w:val="-4"/>
              </w:rPr>
              <w:t xml:space="preserve"> </w:t>
            </w:r>
            <w:r>
              <w:rPr>
                <w:rFonts w:ascii="Calibri" w:hAnsi="Calibri" w:cs="Calibri"/>
              </w:rPr>
              <w:t>aan</w:t>
            </w:r>
            <w:r>
              <w:rPr>
                <w:rFonts w:ascii="Calibri" w:hAnsi="Calibri" w:cs="Calibri"/>
                <w:spacing w:val="-4"/>
              </w:rPr>
              <w:t xml:space="preserve"> </w:t>
            </w:r>
            <w:r>
              <w:rPr>
                <w:rFonts w:ascii="Calibri" w:hAnsi="Calibri" w:cs="Calibri"/>
              </w:rPr>
              <w:t>en</w:t>
            </w:r>
            <w:r>
              <w:rPr>
                <w:rFonts w:ascii="Calibri" w:hAnsi="Calibri" w:cs="Calibri"/>
                <w:spacing w:val="-4"/>
              </w:rPr>
              <w:t xml:space="preserve"> </w:t>
            </w:r>
            <w:r>
              <w:rPr>
                <w:rFonts w:ascii="Calibri" w:hAnsi="Calibri" w:cs="Calibri"/>
              </w:rPr>
              <w:t>h</w:t>
            </w:r>
            <w:r>
              <w:rPr>
                <w:rFonts w:ascii="Calibri" w:hAnsi="Calibri" w:cs="Calibri"/>
                <w:spacing w:val="-2"/>
              </w:rPr>
              <w:t>o</w:t>
            </w:r>
            <w:r>
              <w:rPr>
                <w:rFonts w:ascii="Calibri" w:hAnsi="Calibri" w:cs="Calibri"/>
              </w:rPr>
              <w:t>e</w:t>
            </w:r>
            <w:r>
              <w:rPr>
                <w:rFonts w:ascii="Calibri" w:hAnsi="Calibri" w:cs="Calibri"/>
                <w:spacing w:val="-3"/>
              </w:rPr>
              <w:t xml:space="preserve"> </w:t>
            </w:r>
            <w:r>
              <w:rPr>
                <w:rFonts w:ascii="Calibri" w:hAnsi="Calibri" w:cs="Calibri"/>
              </w:rPr>
              <w:t>werken</w:t>
            </w:r>
            <w:r>
              <w:rPr>
                <w:rFonts w:ascii="Calibri" w:hAnsi="Calibri" w:cs="Calibri"/>
                <w:spacing w:val="-6"/>
              </w:rPr>
              <w:t xml:space="preserve"> </w:t>
            </w:r>
            <w:r>
              <w:rPr>
                <w:rFonts w:ascii="Calibri" w:hAnsi="Calibri" w:cs="Calibri"/>
                <w:spacing w:val="-2"/>
              </w:rPr>
              <w:t>w</w:t>
            </w:r>
            <w:r>
              <w:rPr>
                <w:rFonts w:ascii="Calibri" w:hAnsi="Calibri" w:cs="Calibri"/>
              </w:rPr>
              <w:t>e</w:t>
            </w:r>
            <w:r>
              <w:rPr>
                <w:rFonts w:ascii="Calibri" w:hAnsi="Calibri" w:cs="Calibri"/>
                <w:spacing w:val="-3"/>
              </w:rPr>
              <w:t xml:space="preserve"> </w:t>
            </w:r>
            <w:r>
              <w:rPr>
                <w:rFonts w:ascii="Calibri" w:hAnsi="Calibri" w:cs="Calibri"/>
              </w:rPr>
              <w:t xml:space="preserve">samen. </w:t>
            </w:r>
            <w:r>
              <w:rPr>
                <w:rFonts w:ascii="Calibri" w:hAnsi="Calibri" w:cs="Calibri"/>
                <w:spacing w:val="-1"/>
              </w:rPr>
              <w:t>(</w:t>
            </w:r>
            <w:r>
              <w:rPr>
                <w:rFonts w:ascii="Calibri" w:hAnsi="Calibri" w:cs="Calibri"/>
              </w:rPr>
              <w:t>Plann</w:t>
            </w:r>
            <w:r>
              <w:rPr>
                <w:rFonts w:ascii="Calibri" w:hAnsi="Calibri" w:cs="Calibri"/>
                <w:spacing w:val="-3"/>
              </w:rPr>
              <w:t>i</w:t>
            </w:r>
            <w:r>
              <w:rPr>
                <w:rFonts w:ascii="Calibri" w:hAnsi="Calibri" w:cs="Calibri"/>
              </w:rPr>
              <w:t>ng</w:t>
            </w:r>
            <w:r>
              <w:rPr>
                <w:rFonts w:ascii="Calibri" w:hAnsi="Calibri" w:cs="Calibri"/>
                <w:spacing w:val="-5"/>
              </w:rPr>
              <w:t xml:space="preserve"> </w:t>
            </w:r>
            <w:r>
              <w:rPr>
                <w:rFonts w:ascii="Calibri" w:hAnsi="Calibri" w:cs="Calibri"/>
              </w:rPr>
              <w:t>gemaa</w:t>
            </w:r>
            <w:r>
              <w:rPr>
                <w:rFonts w:ascii="Calibri" w:hAnsi="Calibri" w:cs="Calibri"/>
                <w:spacing w:val="-1"/>
              </w:rPr>
              <w:t>k</w:t>
            </w:r>
            <w:r>
              <w:rPr>
                <w:rFonts w:ascii="Calibri" w:hAnsi="Calibri" w:cs="Calibri"/>
              </w:rPr>
              <w:t>t</w:t>
            </w:r>
            <w:r>
              <w:rPr>
                <w:rFonts w:ascii="Calibri" w:hAnsi="Calibri" w:cs="Calibri"/>
                <w:spacing w:val="-6"/>
              </w:rPr>
              <w:t xml:space="preserve"> </w:t>
            </w:r>
            <w:r>
              <w:rPr>
                <w:rFonts w:ascii="Calibri" w:hAnsi="Calibri" w:cs="Calibri"/>
                <w:spacing w:val="-2"/>
              </w:rPr>
              <w:t>w</w:t>
            </w:r>
            <w:r>
              <w:rPr>
                <w:rFonts w:ascii="Calibri" w:hAnsi="Calibri" w:cs="Calibri"/>
              </w:rPr>
              <w:t>ie</w:t>
            </w:r>
            <w:r>
              <w:rPr>
                <w:rFonts w:ascii="Calibri" w:hAnsi="Calibri" w:cs="Calibri"/>
                <w:spacing w:val="-4"/>
              </w:rPr>
              <w:t xml:space="preserve"> </w:t>
            </w:r>
            <w:r>
              <w:rPr>
                <w:rFonts w:ascii="Calibri" w:hAnsi="Calibri" w:cs="Calibri"/>
                <w:spacing w:val="-2"/>
              </w:rPr>
              <w:t>w</w:t>
            </w:r>
            <w:r>
              <w:rPr>
                <w:rFonts w:ascii="Calibri" w:hAnsi="Calibri" w:cs="Calibri"/>
              </w:rPr>
              <w:t>at</w:t>
            </w:r>
            <w:r>
              <w:rPr>
                <w:rFonts w:ascii="Calibri" w:hAnsi="Calibri" w:cs="Calibri"/>
                <w:spacing w:val="-4"/>
              </w:rPr>
              <w:t xml:space="preserve"> </w:t>
            </w:r>
            <w:r>
              <w:rPr>
                <w:rFonts w:ascii="Calibri" w:hAnsi="Calibri" w:cs="Calibri"/>
              </w:rPr>
              <w:t>ga</w:t>
            </w:r>
            <w:r>
              <w:rPr>
                <w:rFonts w:ascii="Calibri" w:hAnsi="Calibri" w:cs="Calibri"/>
                <w:spacing w:val="-3"/>
              </w:rPr>
              <w:t>a</w:t>
            </w:r>
            <w:r>
              <w:rPr>
                <w:rFonts w:ascii="Calibri" w:hAnsi="Calibri" w:cs="Calibri"/>
              </w:rPr>
              <w:t>t</w:t>
            </w:r>
            <w:r>
              <w:rPr>
                <w:rFonts w:ascii="Calibri" w:hAnsi="Calibri" w:cs="Calibri"/>
                <w:w w:val="99"/>
              </w:rPr>
              <w:t xml:space="preserve"> </w:t>
            </w:r>
            <w:r>
              <w:rPr>
                <w:rFonts w:ascii="Calibri" w:hAnsi="Calibri" w:cs="Calibri"/>
              </w:rPr>
              <w:t>doen</w:t>
            </w:r>
            <w:r>
              <w:rPr>
                <w:rFonts w:ascii="Calibri" w:hAnsi="Calibri" w:cs="Calibri"/>
                <w:spacing w:val="-3"/>
              </w:rPr>
              <w:t xml:space="preserve"> </w:t>
            </w:r>
            <w:r>
              <w:rPr>
                <w:rFonts w:ascii="Calibri" w:hAnsi="Calibri" w:cs="Calibri"/>
                <w:spacing w:val="-2"/>
              </w:rPr>
              <w:t>d</w:t>
            </w:r>
            <w:r>
              <w:rPr>
                <w:rFonts w:ascii="Calibri" w:hAnsi="Calibri" w:cs="Calibri"/>
              </w:rPr>
              <w:t>e</w:t>
            </w:r>
            <w:r>
              <w:rPr>
                <w:rFonts w:ascii="Calibri" w:hAnsi="Calibri" w:cs="Calibri"/>
                <w:spacing w:val="-1"/>
              </w:rPr>
              <w:t xml:space="preserve"> </w:t>
            </w:r>
            <w:r>
              <w:rPr>
                <w:rFonts w:ascii="Calibri" w:hAnsi="Calibri" w:cs="Calibri"/>
              </w:rPr>
              <w:t>la</w:t>
            </w:r>
            <w:r>
              <w:rPr>
                <w:rFonts w:ascii="Calibri" w:hAnsi="Calibri" w:cs="Calibri"/>
                <w:spacing w:val="-2"/>
              </w:rPr>
              <w:t>a</w:t>
            </w:r>
            <w:r>
              <w:rPr>
                <w:rFonts w:ascii="Calibri" w:hAnsi="Calibri" w:cs="Calibri"/>
              </w:rPr>
              <w:t>tste</w:t>
            </w:r>
            <w:r>
              <w:rPr>
                <w:rFonts w:ascii="Calibri" w:hAnsi="Calibri" w:cs="Calibri"/>
                <w:spacing w:val="-4"/>
              </w:rPr>
              <w:t xml:space="preserve"> </w:t>
            </w:r>
            <w:r>
              <w:rPr>
                <w:rFonts w:ascii="Calibri" w:hAnsi="Calibri" w:cs="Calibri"/>
              </w:rPr>
              <w:t>pe</w:t>
            </w:r>
            <w:r>
              <w:rPr>
                <w:rFonts w:ascii="Calibri" w:hAnsi="Calibri" w:cs="Calibri"/>
                <w:spacing w:val="-2"/>
              </w:rPr>
              <w:t>r</w:t>
            </w:r>
            <w:r>
              <w:rPr>
                <w:rFonts w:ascii="Calibri" w:hAnsi="Calibri" w:cs="Calibri"/>
              </w:rPr>
              <w:t>io</w:t>
            </w:r>
            <w:r>
              <w:rPr>
                <w:rFonts w:ascii="Calibri" w:hAnsi="Calibri" w:cs="Calibri"/>
                <w:spacing w:val="1"/>
              </w:rPr>
              <w:t>d</w:t>
            </w:r>
            <w:r>
              <w:rPr>
                <w:rFonts w:ascii="Calibri" w:hAnsi="Calibri" w:cs="Calibri"/>
              </w:rPr>
              <w:t>e</w:t>
            </w:r>
            <w:r>
              <w:rPr>
                <w:rFonts w:ascii="Calibri" w:hAnsi="Calibri" w:cs="Calibri"/>
                <w:spacing w:val="-4"/>
              </w:rPr>
              <w:t xml:space="preserve"> </w:t>
            </w:r>
            <w:r>
              <w:rPr>
                <w:rFonts w:ascii="Calibri" w:hAnsi="Calibri" w:cs="Calibri"/>
              </w:rPr>
              <w:t>)</w:t>
            </w:r>
          </w:p>
          <w:p w:rsidR="00447E00" w:rsidRDefault="00447E00">
            <w:pPr>
              <w:pStyle w:val="Lijstalinea"/>
              <w:numPr>
                <w:ilvl w:val="0"/>
                <w:numId w:val="4"/>
              </w:numPr>
              <w:tabs>
                <w:tab w:val="left" w:pos="825"/>
              </w:tabs>
              <w:kinsoku w:val="0"/>
              <w:overflowPunct w:val="0"/>
              <w:ind w:left="825" w:right="266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Verslag</w:t>
            </w:r>
            <w:r>
              <w:rPr>
                <w:rFonts w:ascii="Calibri" w:hAnsi="Calibri" w:cs="Calibri"/>
                <w:spacing w:val="-8"/>
              </w:rPr>
              <w:t xml:space="preserve"> </w:t>
            </w:r>
            <w:r>
              <w:rPr>
                <w:rFonts w:ascii="Calibri" w:hAnsi="Calibri" w:cs="Calibri"/>
              </w:rPr>
              <w:t>ve</w:t>
            </w:r>
            <w:r>
              <w:rPr>
                <w:rFonts w:ascii="Calibri" w:hAnsi="Calibri" w:cs="Calibri"/>
                <w:spacing w:val="-2"/>
              </w:rPr>
              <w:t>r</w:t>
            </w:r>
            <w:r>
              <w:rPr>
                <w:rFonts w:ascii="Calibri" w:hAnsi="Calibri" w:cs="Calibri"/>
              </w:rPr>
              <w:t>be</w:t>
            </w:r>
            <w:r>
              <w:rPr>
                <w:rFonts w:ascii="Calibri" w:hAnsi="Calibri" w:cs="Calibri"/>
                <w:spacing w:val="-1"/>
              </w:rPr>
              <w:t>t</w:t>
            </w:r>
            <w:r>
              <w:rPr>
                <w:rFonts w:ascii="Calibri" w:hAnsi="Calibri" w:cs="Calibri"/>
              </w:rPr>
              <w:t>er</w:t>
            </w:r>
            <w:r>
              <w:rPr>
                <w:rFonts w:ascii="Calibri" w:hAnsi="Calibri" w:cs="Calibri"/>
                <w:spacing w:val="1"/>
              </w:rPr>
              <w:t>e</w:t>
            </w:r>
            <w:r>
              <w:rPr>
                <w:rFonts w:ascii="Calibri" w:hAnsi="Calibri" w:cs="Calibri"/>
              </w:rPr>
              <w:t>n</w:t>
            </w:r>
            <w:r>
              <w:rPr>
                <w:rFonts w:ascii="Calibri" w:hAnsi="Calibri" w:cs="Calibri"/>
                <w:spacing w:val="-9"/>
              </w:rPr>
              <w:t xml:space="preserve"> </w:t>
            </w:r>
            <w:r>
              <w:rPr>
                <w:rFonts w:ascii="Calibri" w:hAnsi="Calibri" w:cs="Calibri"/>
              </w:rPr>
              <w:t>m</w:t>
            </w:r>
            <w:r>
              <w:rPr>
                <w:rFonts w:ascii="Calibri" w:hAnsi="Calibri" w:cs="Calibri"/>
                <w:spacing w:val="-2"/>
              </w:rPr>
              <w:t>e</w:t>
            </w:r>
            <w:r>
              <w:rPr>
                <w:rFonts w:ascii="Calibri" w:hAnsi="Calibri" w:cs="Calibri"/>
              </w:rPr>
              <w:t>t</w:t>
            </w:r>
            <w:r>
              <w:rPr>
                <w:rFonts w:ascii="Calibri" w:hAnsi="Calibri" w:cs="Calibri"/>
                <w:spacing w:val="-9"/>
              </w:rPr>
              <w:t xml:space="preserve"> </w:t>
            </w:r>
            <w:r>
              <w:rPr>
                <w:rFonts w:ascii="Calibri" w:hAnsi="Calibri" w:cs="Calibri"/>
              </w:rPr>
              <w:t>me</w:t>
            </w:r>
            <w:r>
              <w:rPr>
                <w:rFonts w:ascii="Calibri" w:hAnsi="Calibri" w:cs="Calibri"/>
                <w:spacing w:val="1"/>
              </w:rPr>
              <w:t>d</w:t>
            </w:r>
            <w:r>
              <w:rPr>
                <w:rFonts w:ascii="Calibri" w:hAnsi="Calibri" w:cs="Calibri"/>
              </w:rPr>
              <w:t>i</w:t>
            </w:r>
            <w:r>
              <w:rPr>
                <w:rFonts w:ascii="Calibri" w:hAnsi="Calibri" w:cs="Calibri"/>
                <w:spacing w:val="-1"/>
              </w:rPr>
              <w:t>c</w:t>
            </w:r>
            <w:r>
              <w:rPr>
                <w:rFonts w:ascii="Calibri" w:hAnsi="Calibri" w:cs="Calibri"/>
              </w:rPr>
              <w:t>ij</w:t>
            </w:r>
            <w:r>
              <w:rPr>
                <w:rFonts w:ascii="Calibri" w:hAnsi="Calibri" w:cs="Calibri"/>
                <w:spacing w:val="1"/>
              </w:rPr>
              <w:t>n</w:t>
            </w:r>
            <w:r>
              <w:rPr>
                <w:rFonts w:ascii="Calibri" w:hAnsi="Calibri" w:cs="Calibri"/>
                <w:spacing w:val="-2"/>
              </w:rPr>
              <w:t>e</w:t>
            </w:r>
            <w:r>
              <w:rPr>
                <w:rFonts w:ascii="Calibri" w:hAnsi="Calibri" w:cs="Calibri"/>
              </w:rPr>
              <w:t>n i</w:t>
            </w:r>
            <w:r>
              <w:rPr>
                <w:rFonts w:ascii="Calibri" w:hAnsi="Calibri" w:cs="Calibri"/>
                <w:spacing w:val="1"/>
              </w:rPr>
              <w:t>n</w:t>
            </w:r>
            <w:r>
              <w:rPr>
                <w:rFonts w:ascii="Calibri" w:hAnsi="Calibri" w:cs="Calibri"/>
              </w:rPr>
              <w:t>ve</w:t>
            </w:r>
            <w:r>
              <w:rPr>
                <w:rFonts w:ascii="Calibri" w:hAnsi="Calibri" w:cs="Calibri"/>
                <w:spacing w:val="-2"/>
              </w:rPr>
              <w:t>n</w:t>
            </w:r>
            <w:r>
              <w:rPr>
                <w:rFonts w:ascii="Calibri" w:hAnsi="Calibri" w:cs="Calibri"/>
              </w:rPr>
              <w:t>taris.</w:t>
            </w:r>
            <w:r>
              <w:rPr>
                <w:rFonts w:ascii="Calibri" w:hAnsi="Calibri" w:cs="Calibri"/>
                <w:spacing w:val="48"/>
              </w:rPr>
              <w:t xml:space="preserve"> </w:t>
            </w:r>
            <w:r>
              <w:rPr>
                <w:rFonts w:ascii="Calibri" w:hAnsi="Calibri" w:cs="Calibri"/>
                <w:spacing w:val="-1"/>
              </w:rPr>
              <w:t>(</w:t>
            </w:r>
            <w:r>
              <w:rPr>
                <w:rFonts w:ascii="Calibri" w:hAnsi="Calibri" w:cs="Calibri"/>
              </w:rPr>
              <w:t>S</w:t>
            </w:r>
            <w:r>
              <w:rPr>
                <w:rFonts w:ascii="Calibri" w:hAnsi="Calibri" w:cs="Calibri"/>
                <w:spacing w:val="-3"/>
              </w:rPr>
              <w:t>a</w:t>
            </w:r>
            <w:r>
              <w:rPr>
                <w:rFonts w:ascii="Calibri" w:hAnsi="Calibri" w:cs="Calibri"/>
              </w:rPr>
              <w:t>nne)</w:t>
            </w:r>
          </w:p>
          <w:p w:rsidR="00447E00" w:rsidRDefault="00447E00">
            <w:pPr>
              <w:pStyle w:val="TableParagraph"/>
              <w:kinsoku w:val="0"/>
              <w:overflowPunct w:val="0"/>
              <w:ind w:left="825" w:right="98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Thuis</w:t>
            </w:r>
            <w:r>
              <w:rPr>
                <w:rFonts w:ascii="Calibri" w:hAnsi="Calibri" w:cs="Calibri"/>
                <w:spacing w:val="-6"/>
              </w:rPr>
              <w:t xml:space="preserve"> </w:t>
            </w:r>
            <w:r>
              <w:rPr>
                <w:rFonts w:ascii="Calibri" w:hAnsi="Calibri" w:cs="Calibri"/>
              </w:rPr>
              <w:t>nog</w:t>
            </w:r>
            <w:r>
              <w:rPr>
                <w:rFonts w:ascii="Calibri" w:hAnsi="Calibri" w:cs="Calibri"/>
                <w:spacing w:val="-5"/>
              </w:rPr>
              <w:t xml:space="preserve"> </w:t>
            </w:r>
            <w:r>
              <w:rPr>
                <w:rFonts w:ascii="Calibri" w:hAnsi="Calibri" w:cs="Calibri"/>
              </w:rPr>
              <w:t>b</w:t>
            </w:r>
            <w:r>
              <w:rPr>
                <w:rFonts w:ascii="Calibri" w:hAnsi="Calibri" w:cs="Calibri"/>
                <w:spacing w:val="-2"/>
              </w:rPr>
              <w:t>e</w:t>
            </w:r>
            <w:r>
              <w:rPr>
                <w:rFonts w:ascii="Calibri" w:hAnsi="Calibri" w:cs="Calibri"/>
              </w:rPr>
              <w:t>zig</w:t>
            </w:r>
            <w:r>
              <w:rPr>
                <w:rFonts w:ascii="Calibri" w:hAnsi="Calibri" w:cs="Calibri"/>
                <w:spacing w:val="-3"/>
              </w:rPr>
              <w:t xml:space="preserve"> </w:t>
            </w:r>
            <w:r>
              <w:rPr>
                <w:rFonts w:ascii="Calibri" w:hAnsi="Calibri" w:cs="Calibri"/>
              </w:rPr>
              <w:t>ge</w:t>
            </w:r>
            <w:r>
              <w:rPr>
                <w:rFonts w:ascii="Calibri" w:hAnsi="Calibri" w:cs="Calibri"/>
                <w:spacing w:val="-1"/>
              </w:rPr>
              <w:t>w</w:t>
            </w:r>
            <w:r>
              <w:rPr>
                <w:rFonts w:ascii="Calibri" w:hAnsi="Calibri" w:cs="Calibri"/>
              </w:rPr>
              <w:t>ee</w:t>
            </w:r>
            <w:r>
              <w:rPr>
                <w:rFonts w:ascii="Calibri" w:hAnsi="Calibri" w:cs="Calibri"/>
                <w:spacing w:val="-3"/>
              </w:rPr>
              <w:t>s</w:t>
            </w:r>
            <w:r>
              <w:rPr>
                <w:rFonts w:ascii="Calibri" w:hAnsi="Calibri" w:cs="Calibri"/>
              </w:rPr>
              <w:t>t</w:t>
            </w:r>
            <w:r>
              <w:rPr>
                <w:rFonts w:ascii="Calibri" w:hAnsi="Calibri" w:cs="Calibri"/>
                <w:spacing w:val="-4"/>
              </w:rPr>
              <w:t xml:space="preserve"> </w:t>
            </w:r>
            <w:r>
              <w:rPr>
                <w:rFonts w:ascii="Calibri" w:hAnsi="Calibri" w:cs="Calibri"/>
              </w:rPr>
              <w:t>met</w:t>
            </w:r>
            <w:r>
              <w:rPr>
                <w:rFonts w:ascii="Calibri" w:hAnsi="Calibri" w:cs="Calibri"/>
                <w:spacing w:val="-3"/>
              </w:rPr>
              <w:t xml:space="preserve"> </w:t>
            </w:r>
            <w:r>
              <w:rPr>
                <w:rFonts w:ascii="Calibri" w:hAnsi="Calibri" w:cs="Calibri"/>
              </w:rPr>
              <w:t>het</w:t>
            </w:r>
            <w:r>
              <w:rPr>
                <w:rFonts w:ascii="Calibri" w:hAnsi="Calibri" w:cs="Calibri"/>
                <w:w w:val="99"/>
              </w:rPr>
              <w:t xml:space="preserve"> </w:t>
            </w:r>
            <w:r>
              <w:rPr>
                <w:rFonts w:ascii="Calibri" w:hAnsi="Calibri" w:cs="Calibri"/>
              </w:rPr>
              <w:t>ui</w:t>
            </w:r>
            <w:r>
              <w:rPr>
                <w:rFonts w:ascii="Calibri" w:hAnsi="Calibri" w:cs="Calibri"/>
                <w:spacing w:val="1"/>
              </w:rPr>
              <w:t>t</w:t>
            </w:r>
            <w:r>
              <w:rPr>
                <w:rFonts w:ascii="Calibri" w:hAnsi="Calibri" w:cs="Calibri"/>
              </w:rPr>
              <w:t>re</w:t>
            </w:r>
            <w:r>
              <w:rPr>
                <w:rFonts w:ascii="Calibri" w:hAnsi="Calibri" w:cs="Calibri"/>
                <w:spacing w:val="-2"/>
              </w:rPr>
              <w:t>ke</w:t>
            </w:r>
            <w:r>
              <w:rPr>
                <w:rFonts w:ascii="Calibri" w:hAnsi="Calibri" w:cs="Calibri"/>
              </w:rPr>
              <w:t>nen</w:t>
            </w:r>
            <w:r>
              <w:rPr>
                <w:rFonts w:ascii="Calibri" w:hAnsi="Calibri" w:cs="Calibri"/>
                <w:spacing w:val="-4"/>
              </w:rPr>
              <w:t xml:space="preserve"> </w:t>
            </w:r>
            <w:r>
              <w:rPr>
                <w:rFonts w:ascii="Calibri" w:hAnsi="Calibri" w:cs="Calibri"/>
              </w:rPr>
              <w:t>van</w:t>
            </w:r>
            <w:r>
              <w:rPr>
                <w:rFonts w:ascii="Calibri" w:hAnsi="Calibri" w:cs="Calibri"/>
                <w:spacing w:val="-4"/>
              </w:rPr>
              <w:t xml:space="preserve"> </w:t>
            </w:r>
            <w:r>
              <w:rPr>
                <w:rFonts w:ascii="Calibri" w:hAnsi="Calibri" w:cs="Calibri"/>
              </w:rPr>
              <w:t>de</w:t>
            </w:r>
            <w:r>
              <w:rPr>
                <w:rFonts w:ascii="Calibri" w:hAnsi="Calibri" w:cs="Calibri"/>
                <w:spacing w:val="-5"/>
              </w:rPr>
              <w:t xml:space="preserve"> </w:t>
            </w:r>
            <w:r>
              <w:rPr>
                <w:rFonts w:ascii="Calibri" w:hAnsi="Calibri" w:cs="Calibri"/>
              </w:rPr>
              <w:t>i</w:t>
            </w:r>
            <w:r>
              <w:rPr>
                <w:rFonts w:ascii="Calibri" w:hAnsi="Calibri" w:cs="Calibri"/>
                <w:spacing w:val="1"/>
              </w:rPr>
              <w:t>n</w:t>
            </w:r>
            <w:r>
              <w:rPr>
                <w:rFonts w:ascii="Calibri" w:hAnsi="Calibri" w:cs="Calibri"/>
              </w:rPr>
              <w:t>v</w:t>
            </w:r>
            <w:r>
              <w:rPr>
                <w:rFonts w:ascii="Calibri" w:hAnsi="Calibri" w:cs="Calibri"/>
                <w:spacing w:val="-3"/>
              </w:rPr>
              <w:t>e</w:t>
            </w:r>
            <w:r>
              <w:rPr>
                <w:rFonts w:ascii="Calibri" w:hAnsi="Calibri" w:cs="Calibri"/>
              </w:rPr>
              <w:t>n</w:t>
            </w:r>
            <w:r>
              <w:rPr>
                <w:rFonts w:ascii="Calibri" w:hAnsi="Calibri" w:cs="Calibri"/>
                <w:spacing w:val="-2"/>
              </w:rPr>
              <w:t>t</w:t>
            </w:r>
            <w:r>
              <w:rPr>
                <w:rFonts w:ascii="Calibri" w:hAnsi="Calibri" w:cs="Calibri"/>
              </w:rPr>
              <w:t>aris</w:t>
            </w:r>
            <w:r>
              <w:rPr>
                <w:rFonts w:ascii="Calibri" w:hAnsi="Calibri" w:cs="Calibri"/>
                <w:spacing w:val="-2"/>
              </w:rPr>
              <w:t xml:space="preserve"> </w:t>
            </w:r>
            <w:r>
              <w:rPr>
                <w:rFonts w:ascii="Calibri" w:hAnsi="Calibri" w:cs="Calibri"/>
              </w:rPr>
              <w:t>lijs</w:t>
            </w:r>
            <w:r>
              <w:rPr>
                <w:rFonts w:ascii="Calibri" w:hAnsi="Calibri" w:cs="Calibri"/>
                <w:spacing w:val="1"/>
              </w:rPr>
              <w:t>t</w:t>
            </w:r>
            <w:r>
              <w:rPr>
                <w:rFonts w:ascii="Calibri" w:hAnsi="Calibri" w:cs="Calibri"/>
                <w:spacing w:val="-2"/>
              </w:rPr>
              <w:t>e</w:t>
            </w:r>
            <w:r>
              <w:rPr>
                <w:rFonts w:ascii="Calibri" w:hAnsi="Calibri" w:cs="Calibri"/>
              </w:rPr>
              <w:t>n en</w:t>
            </w:r>
            <w:r>
              <w:rPr>
                <w:rFonts w:ascii="Calibri" w:hAnsi="Calibri" w:cs="Calibri"/>
                <w:spacing w:val="-5"/>
              </w:rPr>
              <w:t xml:space="preserve"> </w:t>
            </w:r>
            <w:r>
              <w:rPr>
                <w:rFonts w:ascii="Calibri" w:hAnsi="Calibri" w:cs="Calibri"/>
              </w:rPr>
              <w:t>dit</w:t>
            </w:r>
            <w:r>
              <w:rPr>
                <w:rFonts w:ascii="Calibri" w:hAnsi="Calibri" w:cs="Calibri"/>
                <w:spacing w:val="-5"/>
              </w:rPr>
              <w:t xml:space="preserve"> </w:t>
            </w:r>
            <w:r>
              <w:rPr>
                <w:rFonts w:ascii="Calibri" w:hAnsi="Calibri" w:cs="Calibri"/>
              </w:rPr>
              <w:t>in</w:t>
            </w:r>
            <w:r>
              <w:rPr>
                <w:rFonts w:ascii="Calibri" w:hAnsi="Calibri" w:cs="Calibri"/>
                <w:spacing w:val="-5"/>
              </w:rPr>
              <w:t xml:space="preserve"> </w:t>
            </w:r>
            <w:r>
              <w:rPr>
                <w:rFonts w:ascii="Calibri" w:hAnsi="Calibri" w:cs="Calibri"/>
              </w:rPr>
              <w:t>h</w:t>
            </w:r>
            <w:r>
              <w:rPr>
                <w:rFonts w:ascii="Calibri" w:hAnsi="Calibri" w:cs="Calibri"/>
                <w:spacing w:val="-2"/>
              </w:rPr>
              <w:t>e</w:t>
            </w:r>
            <w:r>
              <w:rPr>
                <w:rFonts w:ascii="Calibri" w:hAnsi="Calibri" w:cs="Calibri"/>
              </w:rPr>
              <w:t>t</w:t>
            </w:r>
            <w:r>
              <w:rPr>
                <w:rFonts w:ascii="Calibri" w:hAnsi="Calibri" w:cs="Calibri"/>
                <w:spacing w:val="-3"/>
              </w:rPr>
              <w:t xml:space="preserve"> </w:t>
            </w:r>
            <w:r>
              <w:rPr>
                <w:rFonts w:ascii="Calibri" w:hAnsi="Calibri" w:cs="Calibri"/>
              </w:rPr>
              <w:t>verslag</w:t>
            </w:r>
            <w:r>
              <w:rPr>
                <w:rFonts w:ascii="Calibri" w:hAnsi="Calibri" w:cs="Calibri"/>
                <w:spacing w:val="-6"/>
              </w:rPr>
              <w:t xml:space="preserve"> </w:t>
            </w:r>
            <w:r>
              <w:rPr>
                <w:rFonts w:ascii="Calibri" w:hAnsi="Calibri" w:cs="Calibri"/>
              </w:rPr>
              <w:t>ve</w:t>
            </w:r>
            <w:r>
              <w:rPr>
                <w:rFonts w:ascii="Calibri" w:hAnsi="Calibri" w:cs="Calibri"/>
                <w:spacing w:val="-2"/>
              </w:rPr>
              <w:t>rw</w:t>
            </w:r>
            <w:r>
              <w:rPr>
                <w:rFonts w:ascii="Calibri" w:hAnsi="Calibri" w:cs="Calibri"/>
              </w:rPr>
              <w:t>erkt.</w:t>
            </w:r>
            <w:r>
              <w:rPr>
                <w:rFonts w:ascii="Calibri" w:hAnsi="Calibri" w:cs="Calibri"/>
                <w:w w:val="99"/>
              </w:rPr>
              <w:t xml:space="preserve"> </w:t>
            </w:r>
            <w:r>
              <w:rPr>
                <w:rFonts w:ascii="Calibri" w:hAnsi="Calibri" w:cs="Calibri"/>
                <w:spacing w:val="-1"/>
              </w:rPr>
              <w:t>(</w:t>
            </w:r>
            <w:r>
              <w:rPr>
                <w:rFonts w:ascii="Calibri" w:hAnsi="Calibri" w:cs="Calibri"/>
              </w:rPr>
              <w:t>Sa</w:t>
            </w:r>
            <w:r>
              <w:rPr>
                <w:rFonts w:ascii="Calibri" w:hAnsi="Calibri" w:cs="Calibri"/>
                <w:spacing w:val="1"/>
              </w:rPr>
              <w:t>n</w:t>
            </w:r>
            <w:r>
              <w:rPr>
                <w:rFonts w:ascii="Calibri" w:hAnsi="Calibri" w:cs="Calibri"/>
              </w:rPr>
              <w:t>ne)</w:t>
            </w:r>
          </w:p>
          <w:p w:rsidR="00447E00" w:rsidRDefault="00447E00">
            <w:pPr>
              <w:pStyle w:val="Lijstalinea"/>
              <w:numPr>
                <w:ilvl w:val="0"/>
                <w:numId w:val="4"/>
              </w:numPr>
              <w:tabs>
                <w:tab w:val="left" w:pos="825"/>
              </w:tabs>
              <w:kinsoku w:val="0"/>
              <w:overflowPunct w:val="0"/>
              <w:spacing w:line="292" w:lineRule="exact"/>
              <w:ind w:left="825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Ver</w:t>
            </w:r>
            <w:r>
              <w:rPr>
                <w:rFonts w:ascii="Calibri" w:hAnsi="Calibri" w:cs="Calibri"/>
                <w:spacing w:val="1"/>
              </w:rPr>
              <w:t>d</w:t>
            </w:r>
            <w:r>
              <w:rPr>
                <w:rFonts w:ascii="Calibri" w:hAnsi="Calibri" w:cs="Calibri"/>
              </w:rPr>
              <w:t>er</w:t>
            </w:r>
            <w:r>
              <w:rPr>
                <w:rFonts w:ascii="Calibri" w:hAnsi="Calibri" w:cs="Calibri"/>
                <w:spacing w:val="-7"/>
              </w:rPr>
              <w:t xml:space="preserve"> </w:t>
            </w:r>
            <w:r>
              <w:rPr>
                <w:rFonts w:ascii="Calibri" w:hAnsi="Calibri" w:cs="Calibri"/>
              </w:rPr>
              <w:t>gega</w:t>
            </w:r>
            <w:r>
              <w:rPr>
                <w:rFonts w:ascii="Calibri" w:hAnsi="Calibri" w:cs="Calibri"/>
                <w:spacing w:val="-2"/>
              </w:rPr>
              <w:t>a</w:t>
            </w:r>
            <w:r>
              <w:rPr>
                <w:rFonts w:ascii="Calibri" w:hAnsi="Calibri" w:cs="Calibri"/>
              </w:rPr>
              <w:t>n</w:t>
            </w:r>
            <w:r>
              <w:rPr>
                <w:rFonts w:ascii="Calibri" w:hAnsi="Calibri" w:cs="Calibri"/>
                <w:spacing w:val="-3"/>
              </w:rPr>
              <w:t xml:space="preserve"> </w:t>
            </w:r>
            <w:r>
              <w:rPr>
                <w:rFonts w:ascii="Calibri" w:hAnsi="Calibri" w:cs="Calibri"/>
              </w:rPr>
              <w:t>m</w:t>
            </w:r>
            <w:r>
              <w:rPr>
                <w:rFonts w:ascii="Calibri" w:hAnsi="Calibri" w:cs="Calibri"/>
                <w:spacing w:val="-2"/>
              </w:rPr>
              <w:t>e</w:t>
            </w:r>
            <w:r>
              <w:rPr>
                <w:rFonts w:ascii="Calibri" w:hAnsi="Calibri" w:cs="Calibri"/>
              </w:rPr>
              <w:t>t</w:t>
            </w:r>
            <w:r>
              <w:rPr>
                <w:rFonts w:ascii="Calibri" w:hAnsi="Calibri" w:cs="Calibri"/>
                <w:spacing w:val="-6"/>
              </w:rPr>
              <w:t xml:space="preserve"> </w:t>
            </w:r>
            <w:r>
              <w:rPr>
                <w:rFonts w:ascii="Calibri" w:hAnsi="Calibri" w:cs="Calibri"/>
              </w:rPr>
              <w:t>het</w:t>
            </w:r>
            <w:r>
              <w:rPr>
                <w:rFonts w:ascii="Calibri" w:hAnsi="Calibri" w:cs="Calibri"/>
                <w:spacing w:val="-5"/>
              </w:rPr>
              <w:t xml:space="preserve"> </w:t>
            </w:r>
            <w:r>
              <w:rPr>
                <w:rFonts w:ascii="Calibri" w:hAnsi="Calibri" w:cs="Calibri"/>
                <w:spacing w:val="-3"/>
              </w:rPr>
              <w:t>a</w:t>
            </w:r>
            <w:r>
              <w:rPr>
                <w:rFonts w:ascii="Calibri" w:hAnsi="Calibri" w:cs="Calibri"/>
              </w:rPr>
              <w:t>fma</w:t>
            </w:r>
            <w:r>
              <w:rPr>
                <w:rFonts w:ascii="Calibri" w:hAnsi="Calibri" w:cs="Calibri"/>
                <w:spacing w:val="-1"/>
              </w:rPr>
              <w:t>k</w:t>
            </w:r>
            <w:r>
              <w:rPr>
                <w:rFonts w:ascii="Calibri" w:hAnsi="Calibri" w:cs="Calibri"/>
              </w:rPr>
              <w:t>en</w:t>
            </w:r>
            <w:r>
              <w:rPr>
                <w:rFonts w:ascii="Calibri" w:hAnsi="Calibri" w:cs="Calibri"/>
                <w:spacing w:val="-3"/>
              </w:rPr>
              <w:t xml:space="preserve"> </w:t>
            </w:r>
            <w:r>
              <w:rPr>
                <w:rFonts w:ascii="Calibri" w:hAnsi="Calibri" w:cs="Calibri"/>
              </w:rPr>
              <w:t>v</w:t>
            </w:r>
            <w:r>
              <w:rPr>
                <w:rFonts w:ascii="Calibri" w:hAnsi="Calibri" w:cs="Calibri"/>
                <w:spacing w:val="-3"/>
              </w:rPr>
              <w:t>a</w:t>
            </w:r>
            <w:r>
              <w:rPr>
                <w:rFonts w:ascii="Calibri" w:hAnsi="Calibri" w:cs="Calibri"/>
              </w:rPr>
              <w:t>n</w:t>
            </w:r>
          </w:p>
          <w:p w:rsidR="00447E00" w:rsidRDefault="00447E00">
            <w:pPr>
              <w:pStyle w:val="TableParagraph"/>
              <w:kinsoku w:val="0"/>
              <w:overflowPunct w:val="0"/>
              <w:ind w:left="825" w:right="283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de</w:t>
            </w:r>
            <w:r>
              <w:rPr>
                <w:rFonts w:ascii="Calibri" w:hAnsi="Calibri" w:cs="Calibri"/>
                <w:spacing w:val="-3"/>
              </w:rPr>
              <w:t xml:space="preserve"> i</w:t>
            </w:r>
            <w:r>
              <w:rPr>
                <w:rFonts w:ascii="Calibri" w:hAnsi="Calibri" w:cs="Calibri"/>
              </w:rPr>
              <w:t>nve</w:t>
            </w:r>
            <w:r>
              <w:rPr>
                <w:rFonts w:ascii="Calibri" w:hAnsi="Calibri" w:cs="Calibri"/>
                <w:spacing w:val="-2"/>
              </w:rPr>
              <w:t>n</w:t>
            </w:r>
            <w:r>
              <w:rPr>
                <w:rFonts w:ascii="Calibri" w:hAnsi="Calibri" w:cs="Calibri"/>
              </w:rPr>
              <w:t>taris</w:t>
            </w:r>
            <w:r>
              <w:rPr>
                <w:rFonts w:ascii="Calibri" w:hAnsi="Calibri" w:cs="Calibri"/>
                <w:spacing w:val="-2"/>
              </w:rPr>
              <w:t xml:space="preserve"> </w:t>
            </w:r>
            <w:r>
              <w:rPr>
                <w:rFonts w:ascii="Calibri" w:hAnsi="Calibri" w:cs="Calibri"/>
              </w:rPr>
              <w:t>v</w:t>
            </w:r>
            <w:r>
              <w:rPr>
                <w:rFonts w:ascii="Calibri" w:hAnsi="Calibri" w:cs="Calibri"/>
                <w:spacing w:val="-3"/>
              </w:rPr>
              <w:t>a</w:t>
            </w:r>
            <w:r>
              <w:rPr>
                <w:rFonts w:ascii="Calibri" w:hAnsi="Calibri" w:cs="Calibri"/>
              </w:rPr>
              <w:t>n</w:t>
            </w:r>
            <w:r>
              <w:rPr>
                <w:rFonts w:ascii="Calibri" w:hAnsi="Calibri" w:cs="Calibri"/>
                <w:spacing w:val="-2"/>
              </w:rPr>
              <w:t xml:space="preserve"> h</w:t>
            </w:r>
            <w:r>
              <w:rPr>
                <w:rFonts w:ascii="Calibri" w:hAnsi="Calibri" w:cs="Calibri"/>
              </w:rPr>
              <w:t>et</w:t>
            </w:r>
            <w:r>
              <w:rPr>
                <w:rFonts w:ascii="Calibri" w:hAnsi="Calibri" w:cs="Calibri"/>
                <w:w w:val="99"/>
              </w:rPr>
              <w:t xml:space="preserve"> </w:t>
            </w:r>
            <w:r>
              <w:rPr>
                <w:rFonts w:ascii="Calibri" w:hAnsi="Calibri" w:cs="Calibri"/>
              </w:rPr>
              <w:t>i</w:t>
            </w:r>
            <w:r>
              <w:rPr>
                <w:rFonts w:ascii="Calibri" w:hAnsi="Calibri" w:cs="Calibri"/>
                <w:spacing w:val="1"/>
              </w:rPr>
              <w:t>n</w:t>
            </w:r>
            <w:r>
              <w:rPr>
                <w:rFonts w:ascii="Calibri" w:hAnsi="Calibri" w:cs="Calibri"/>
              </w:rPr>
              <w:t>str</w:t>
            </w:r>
            <w:r>
              <w:rPr>
                <w:rFonts w:ascii="Calibri" w:hAnsi="Calibri" w:cs="Calibri"/>
                <w:spacing w:val="-1"/>
              </w:rPr>
              <w:t>u</w:t>
            </w:r>
            <w:r>
              <w:rPr>
                <w:rFonts w:ascii="Calibri" w:hAnsi="Calibri" w:cs="Calibri"/>
              </w:rPr>
              <w:t>mentar</w:t>
            </w:r>
            <w:r>
              <w:rPr>
                <w:rFonts w:ascii="Calibri" w:hAnsi="Calibri" w:cs="Calibri"/>
                <w:spacing w:val="-2"/>
              </w:rPr>
              <w:t>i</w:t>
            </w:r>
            <w:r>
              <w:rPr>
                <w:rFonts w:ascii="Calibri" w:hAnsi="Calibri" w:cs="Calibri"/>
              </w:rPr>
              <w:t>um.</w:t>
            </w:r>
            <w:r>
              <w:rPr>
                <w:rFonts w:ascii="Calibri" w:hAnsi="Calibri" w:cs="Calibri"/>
                <w:spacing w:val="-7"/>
              </w:rPr>
              <w:t xml:space="preserve"> </w:t>
            </w:r>
            <w:r>
              <w:rPr>
                <w:rFonts w:ascii="Calibri" w:hAnsi="Calibri" w:cs="Calibri"/>
                <w:spacing w:val="-1"/>
              </w:rPr>
              <w:t>(</w:t>
            </w:r>
            <w:r>
              <w:rPr>
                <w:rFonts w:ascii="Calibri" w:hAnsi="Calibri" w:cs="Calibri"/>
              </w:rPr>
              <w:t>Iris)</w:t>
            </w:r>
          </w:p>
          <w:p w:rsidR="00447E00" w:rsidRDefault="00447E00">
            <w:pPr>
              <w:pStyle w:val="Lijstalinea"/>
              <w:numPr>
                <w:ilvl w:val="0"/>
                <w:numId w:val="4"/>
              </w:numPr>
              <w:tabs>
                <w:tab w:val="left" w:pos="825"/>
              </w:tabs>
              <w:kinsoku w:val="0"/>
              <w:overflowPunct w:val="0"/>
              <w:spacing w:line="293" w:lineRule="exact"/>
              <w:ind w:left="825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S</w:t>
            </w:r>
            <w:r>
              <w:rPr>
                <w:rFonts w:ascii="Calibri" w:hAnsi="Calibri" w:cs="Calibri"/>
                <w:spacing w:val="1"/>
              </w:rPr>
              <w:t>t</w:t>
            </w:r>
            <w:r>
              <w:rPr>
                <w:rFonts w:ascii="Calibri" w:hAnsi="Calibri" w:cs="Calibri"/>
              </w:rPr>
              <w:t>u</w:t>
            </w:r>
            <w:r>
              <w:rPr>
                <w:rFonts w:ascii="Calibri" w:hAnsi="Calibri" w:cs="Calibri"/>
                <w:spacing w:val="-2"/>
              </w:rPr>
              <w:t>k</w:t>
            </w:r>
            <w:r>
              <w:rPr>
                <w:rFonts w:ascii="Calibri" w:hAnsi="Calibri" w:cs="Calibri"/>
              </w:rPr>
              <w:t>je</w:t>
            </w:r>
            <w:r>
              <w:rPr>
                <w:rFonts w:ascii="Calibri" w:hAnsi="Calibri" w:cs="Calibri"/>
                <w:spacing w:val="-7"/>
              </w:rPr>
              <w:t xml:space="preserve"> </w:t>
            </w:r>
            <w:r>
              <w:rPr>
                <w:rFonts w:ascii="Calibri" w:hAnsi="Calibri" w:cs="Calibri"/>
              </w:rPr>
              <w:t>over</w:t>
            </w:r>
            <w:r>
              <w:rPr>
                <w:rFonts w:ascii="Calibri" w:hAnsi="Calibri" w:cs="Calibri"/>
                <w:spacing w:val="-6"/>
              </w:rPr>
              <w:t xml:space="preserve"> </w:t>
            </w:r>
            <w:r>
              <w:rPr>
                <w:rFonts w:ascii="Calibri" w:hAnsi="Calibri" w:cs="Calibri"/>
              </w:rPr>
              <w:t>de</w:t>
            </w:r>
            <w:r>
              <w:rPr>
                <w:rFonts w:ascii="Calibri" w:hAnsi="Calibri" w:cs="Calibri"/>
                <w:spacing w:val="-5"/>
              </w:rPr>
              <w:t xml:space="preserve"> </w:t>
            </w:r>
            <w:r>
              <w:rPr>
                <w:rFonts w:ascii="Calibri" w:hAnsi="Calibri" w:cs="Calibri"/>
                <w:spacing w:val="-2"/>
              </w:rPr>
              <w:t>w</w:t>
            </w:r>
            <w:r>
              <w:rPr>
                <w:rFonts w:ascii="Calibri" w:hAnsi="Calibri" w:cs="Calibri"/>
              </w:rPr>
              <w:t>e</w:t>
            </w:r>
            <w:r>
              <w:rPr>
                <w:rFonts w:ascii="Calibri" w:hAnsi="Calibri" w:cs="Calibri"/>
                <w:spacing w:val="1"/>
              </w:rPr>
              <w:t>b</w:t>
            </w:r>
            <w:r>
              <w:rPr>
                <w:rFonts w:ascii="Calibri" w:hAnsi="Calibri" w:cs="Calibri"/>
                <w:spacing w:val="-3"/>
              </w:rPr>
              <w:t>s</w:t>
            </w:r>
            <w:r>
              <w:rPr>
                <w:rFonts w:ascii="Calibri" w:hAnsi="Calibri" w:cs="Calibri"/>
              </w:rPr>
              <w:t>hop</w:t>
            </w:r>
            <w:r>
              <w:rPr>
                <w:rFonts w:ascii="Calibri" w:hAnsi="Calibri" w:cs="Calibri"/>
                <w:spacing w:val="-8"/>
              </w:rPr>
              <w:t xml:space="preserve"> </w:t>
            </w:r>
            <w:r>
              <w:rPr>
                <w:rFonts w:ascii="Calibri" w:hAnsi="Calibri" w:cs="Calibri"/>
              </w:rPr>
              <w:t>ges</w:t>
            </w:r>
            <w:r>
              <w:rPr>
                <w:rFonts w:ascii="Calibri" w:hAnsi="Calibri" w:cs="Calibri"/>
                <w:spacing w:val="-1"/>
              </w:rPr>
              <w:t>c</w:t>
            </w:r>
            <w:r>
              <w:rPr>
                <w:rFonts w:ascii="Calibri" w:hAnsi="Calibri" w:cs="Calibri"/>
              </w:rPr>
              <w:t>hreven</w:t>
            </w:r>
          </w:p>
          <w:p w:rsidR="00447E00" w:rsidRDefault="00447E00">
            <w:pPr>
              <w:pStyle w:val="TableParagraph"/>
              <w:kinsoku w:val="0"/>
              <w:overflowPunct w:val="0"/>
              <w:ind w:left="825" w:right="30"/>
            </w:pPr>
            <w:r>
              <w:rPr>
                <w:rFonts w:ascii="Calibri" w:hAnsi="Calibri" w:cs="Calibri"/>
              </w:rPr>
              <w:t>en</w:t>
            </w:r>
            <w:r>
              <w:rPr>
                <w:rFonts w:ascii="Calibri" w:hAnsi="Calibri" w:cs="Calibri"/>
                <w:spacing w:val="-2"/>
              </w:rPr>
              <w:t xml:space="preserve"> e</w:t>
            </w:r>
            <w:r>
              <w:rPr>
                <w:rFonts w:ascii="Calibri" w:hAnsi="Calibri" w:cs="Calibri"/>
              </w:rPr>
              <w:t>en</w:t>
            </w:r>
            <w:r>
              <w:rPr>
                <w:rFonts w:ascii="Calibri" w:hAnsi="Calibri" w:cs="Calibri"/>
                <w:spacing w:val="-2"/>
              </w:rPr>
              <w:t xml:space="preserve"> </w:t>
            </w:r>
            <w:r>
              <w:rPr>
                <w:rFonts w:ascii="Calibri" w:hAnsi="Calibri" w:cs="Calibri"/>
                <w:spacing w:val="-3"/>
              </w:rPr>
              <w:t>s</w:t>
            </w:r>
            <w:r>
              <w:rPr>
                <w:rFonts w:ascii="Calibri" w:hAnsi="Calibri" w:cs="Calibri"/>
              </w:rPr>
              <w:t>tu</w:t>
            </w:r>
            <w:r>
              <w:rPr>
                <w:rFonts w:ascii="Calibri" w:hAnsi="Calibri" w:cs="Calibri"/>
                <w:spacing w:val="-2"/>
              </w:rPr>
              <w:t>k</w:t>
            </w:r>
            <w:r>
              <w:rPr>
                <w:rFonts w:ascii="Calibri" w:hAnsi="Calibri" w:cs="Calibri"/>
              </w:rPr>
              <w:t>je</w:t>
            </w:r>
            <w:r>
              <w:rPr>
                <w:rFonts w:ascii="Calibri" w:hAnsi="Calibri" w:cs="Calibri"/>
                <w:spacing w:val="-5"/>
              </w:rPr>
              <w:t xml:space="preserve"> </w:t>
            </w:r>
            <w:r>
              <w:rPr>
                <w:rFonts w:ascii="Calibri" w:hAnsi="Calibri" w:cs="Calibri"/>
              </w:rPr>
              <w:t>over</w:t>
            </w:r>
            <w:r>
              <w:rPr>
                <w:rFonts w:ascii="Calibri" w:hAnsi="Calibri" w:cs="Calibri"/>
                <w:spacing w:val="-4"/>
              </w:rPr>
              <w:t xml:space="preserve"> </w:t>
            </w:r>
            <w:r>
              <w:rPr>
                <w:rFonts w:ascii="Calibri" w:hAnsi="Calibri" w:cs="Calibri"/>
              </w:rPr>
              <w:t>de</w:t>
            </w:r>
            <w:r>
              <w:rPr>
                <w:rFonts w:ascii="Calibri" w:hAnsi="Calibri" w:cs="Calibri"/>
                <w:spacing w:val="-3"/>
              </w:rPr>
              <w:t xml:space="preserve"> i</w:t>
            </w:r>
            <w:r>
              <w:rPr>
                <w:rFonts w:ascii="Calibri" w:hAnsi="Calibri" w:cs="Calibri"/>
              </w:rPr>
              <w:t>n</w:t>
            </w:r>
            <w:r>
              <w:rPr>
                <w:rFonts w:ascii="Calibri" w:hAnsi="Calibri" w:cs="Calibri"/>
                <w:spacing w:val="-2"/>
              </w:rPr>
              <w:t>k</w:t>
            </w:r>
            <w:r>
              <w:rPr>
                <w:rFonts w:ascii="Calibri" w:hAnsi="Calibri" w:cs="Calibri"/>
              </w:rPr>
              <w:t>oms</w:t>
            </w:r>
            <w:r>
              <w:rPr>
                <w:rFonts w:ascii="Calibri" w:hAnsi="Calibri" w:cs="Calibri"/>
                <w:spacing w:val="1"/>
              </w:rPr>
              <w:t>t</w:t>
            </w:r>
            <w:r>
              <w:rPr>
                <w:rFonts w:ascii="Calibri" w:hAnsi="Calibri" w:cs="Calibri"/>
              </w:rPr>
              <w:t>en</w:t>
            </w:r>
            <w:r>
              <w:rPr>
                <w:rFonts w:ascii="Calibri" w:hAnsi="Calibri" w:cs="Calibri"/>
                <w:spacing w:val="-4"/>
              </w:rPr>
              <w:t xml:space="preserve"> </w:t>
            </w:r>
            <w:r>
              <w:rPr>
                <w:rFonts w:ascii="Calibri" w:hAnsi="Calibri" w:cs="Calibri"/>
                <w:spacing w:val="-2"/>
              </w:rPr>
              <w:t>e</w:t>
            </w:r>
            <w:r>
              <w:rPr>
                <w:rFonts w:ascii="Calibri" w:hAnsi="Calibri" w:cs="Calibri"/>
              </w:rPr>
              <w:t>n ui</w:t>
            </w:r>
            <w:r>
              <w:rPr>
                <w:rFonts w:ascii="Calibri" w:hAnsi="Calibri" w:cs="Calibri"/>
                <w:spacing w:val="1"/>
              </w:rPr>
              <w:t>t</w:t>
            </w:r>
            <w:r>
              <w:rPr>
                <w:rFonts w:ascii="Calibri" w:hAnsi="Calibri" w:cs="Calibri"/>
              </w:rPr>
              <w:t>gav</w:t>
            </w:r>
            <w:r>
              <w:rPr>
                <w:rFonts w:ascii="Calibri" w:hAnsi="Calibri" w:cs="Calibri"/>
                <w:spacing w:val="-3"/>
              </w:rPr>
              <w:t>e</w:t>
            </w:r>
            <w:r>
              <w:rPr>
                <w:rFonts w:ascii="Calibri" w:hAnsi="Calibri" w:cs="Calibri"/>
              </w:rPr>
              <w:t>n.</w:t>
            </w:r>
            <w:r>
              <w:rPr>
                <w:rFonts w:ascii="Calibri" w:hAnsi="Calibri" w:cs="Calibri"/>
                <w:spacing w:val="46"/>
              </w:rPr>
              <w:t xml:space="preserve"> </w:t>
            </w:r>
            <w:r>
              <w:rPr>
                <w:rFonts w:ascii="Calibri" w:hAnsi="Calibri" w:cs="Calibri"/>
                <w:spacing w:val="-2"/>
              </w:rPr>
              <w:t>V</w:t>
            </w:r>
            <w:r>
              <w:rPr>
                <w:rFonts w:ascii="Calibri" w:hAnsi="Calibri" w:cs="Calibri"/>
              </w:rPr>
              <w:t>er</w:t>
            </w:r>
            <w:r>
              <w:rPr>
                <w:rFonts w:ascii="Calibri" w:hAnsi="Calibri" w:cs="Calibri"/>
                <w:spacing w:val="1"/>
              </w:rPr>
              <w:t>d</w:t>
            </w:r>
            <w:r>
              <w:rPr>
                <w:rFonts w:ascii="Calibri" w:hAnsi="Calibri" w:cs="Calibri"/>
                <w:spacing w:val="-2"/>
              </w:rPr>
              <w:t>e</w:t>
            </w:r>
            <w:r>
              <w:rPr>
                <w:rFonts w:ascii="Calibri" w:hAnsi="Calibri" w:cs="Calibri"/>
              </w:rPr>
              <w:t>r</w:t>
            </w:r>
            <w:r>
              <w:rPr>
                <w:rFonts w:ascii="Calibri" w:hAnsi="Calibri" w:cs="Calibri"/>
                <w:spacing w:val="-3"/>
              </w:rPr>
              <w:t xml:space="preserve"> </w:t>
            </w:r>
            <w:r>
              <w:rPr>
                <w:rFonts w:ascii="Calibri" w:hAnsi="Calibri" w:cs="Calibri"/>
              </w:rPr>
              <w:t>gega</w:t>
            </w:r>
            <w:r>
              <w:rPr>
                <w:rFonts w:ascii="Calibri" w:hAnsi="Calibri" w:cs="Calibri"/>
                <w:spacing w:val="-2"/>
              </w:rPr>
              <w:t>a</w:t>
            </w:r>
            <w:r>
              <w:rPr>
                <w:rFonts w:ascii="Calibri" w:hAnsi="Calibri" w:cs="Calibri"/>
              </w:rPr>
              <w:t>n</w:t>
            </w:r>
            <w:r>
              <w:rPr>
                <w:rFonts w:ascii="Calibri" w:hAnsi="Calibri" w:cs="Calibri"/>
                <w:spacing w:val="-5"/>
              </w:rPr>
              <w:t xml:space="preserve"> </w:t>
            </w:r>
            <w:r>
              <w:rPr>
                <w:rFonts w:ascii="Calibri" w:hAnsi="Calibri" w:cs="Calibri"/>
              </w:rPr>
              <w:t>met</w:t>
            </w:r>
            <w:r>
              <w:rPr>
                <w:rFonts w:ascii="Calibri" w:hAnsi="Calibri" w:cs="Calibri"/>
                <w:spacing w:val="-4"/>
              </w:rPr>
              <w:t xml:space="preserve"> </w:t>
            </w:r>
            <w:r>
              <w:rPr>
                <w:rFonts w:ascii="Calibri" w:hAnsi="Calibri" w:cs="Calibri"/>
                <w:spacing w:val="1"/>
              </w:rPr>
              <w:t>d</w:t>
            </w:r>
            <w:r>
              <w:rPr>
                <w:rFonts w:ascii="Calibri" w:hAnsi="Calibri" w:cs="Calibri"/>
              </w:rPr>
              <w:t>e</w:t>
            </w:r>
            <w:r>
              <w:rPr>
                <w:rFonts w:ascii="Calibri" w:hAnsi="Calibri" w:cs="Calibri"/>
                <w:w w:val="99"/>
              </w:rPr>
              <w:t xml:space="preserve"> </w:t>
            </w:r>
            <w:r>
              <w:rPr>
                <w:rFonts w:ascii="Calibri" w:hAnsi="Calibri" w:cs="Calibri"/>
              </w:rPr>
              <w:t>P</w:t>
            </w:r>
            <w:r>
              <w:rPr>
                <w:rFonts w:ascii="Calibri" w:hAnsi="Calibri" w:cs="Calibri"/>
                <w:spacing w:val="1"/>
              </w:rPr>
              <w:t>o</w:t>
            </w:r>
            <w:r>
              <w:rPr>
                <w:rFonts w:ascii="Calibri" w:hAnsi="Calibri" w:cs="Calibri"/>
                <w:spacing w:val="-2"/>
              </w:rPr>
              <w:t>w</w:t>
            </w:r>
            <w:r>
              <w:rPr>
                <w:rFonts w:ascii="Calibri" w:hAnsi="Calibri" w:cs="Calibri"/>
              </w:rPr>
              <w:t>er</w:t>
            </w:r>
            <w:r>
              <w:rPr>
                <w:rFonts w:ascii="Calibri" w:hAnsi="Calibri" w:cs="Calibri"/>
                <w:spacing w:val="1"/>
              </w:rPr>
              <w:t>P</w:t>
            </w:r>
            <w:r>
              <w:rPr>
                <w:rFonts w:ascii="Calibri" w:hAnsi="Calibri" w:cs="Calibri"/>
              </w:rPr>
              <w:t>o</w:t>
            </w:r>
            <w:r>
              <w:rPr>
                <w:rFonts w:ascii="Calibri" w:hAnsi="Calibri" w:cs="Calibri"/>
                <w:spacing w:val="-3"/>
              </w:rPr>
              <w:t>i</w:t>
            </w:r>
            <w:r>
              <w:rPr>
                <w:rFonts w:ascii="Calibri" w:hAnsi="Calibri" w:cs="Calibri"/>
              </w:rPr>
              <w:t>nt</w:t>
            </w:r>
            <w:r>
              <w:rPr>
                <w:rFonts w:ascii="Calibri" w:hAnsi="Calibri" w:cs="Calibri"/>
                <w:spacing w:val="-8"/>
              </w:rPr>
              <w:t xml:space="preserve"> </w:t>
            </w:r>
            <w:r>
              <w:rPr>
                <w:rFonts w:ascii="Calibri" w:hAnsi="Calibri" w:cs="Calibri"/>
              </w:rPr>
              <w:t>pres</w:t>
            </w:r>
            <w:r>
              <w:rPr>
                <w:rFonts w:ascii="Calibri" w:hAnsi="Calibri" w:cs="Calibri"/>
                <w:spacing w:val="-3"/>
              </w:rPr>
              <w:t>e</w:t>
            </w:r>
            <w:r>
              <w:rPr>
                <w:rFonts w:ascii="Calibri" w:hAnsi="Calibri" w:cs="Calibri"/>
              </w:rPr>
              <w:t>nt</w:t>
            </w:r>
            <w:r>
              <w:rPr>
                <w:rFonts w:ascii="Calibri" w:hAnsi="Calibri" w:cs="Calibri"/>
                <w:spacing w:val="-3"/>
              </w:rPr>
              <w:t>a</w:t>
            </w:r>
            <w:r>
              <w:rPr>
                <w:rFonts w:ascii="Calibri" w:hAnsi="Calibri" w:cs="Calibri"/>
              </w:rPr>
              <w:t>tie.</w:t>
            </w:r>
            <w:r>
              <w:rPr>
                <w:rFonts w:ascii="Calibri" w:hAnsi="Calibri" w:cs="Calibri"/>
                <w:spacing w:val="-9"/>
              </w:rPr>
              <w:t xml:space="preserve"> </w:t>
            </w:r>
            <w:r>
              <w:rPr>
                <w:rFonts w:ascii="Calibri" w:hAnsi="Calibri" w:cs="Calibri"/>
                <w:spacing w:val="-1"/>
              </w:rPr>
              <w:t>(</w:t>
            </w:r>
            <w:r>
              <w:rPr>
                <w:rFonts w:ascii="Calibri" w:hAnsi="Calibri" w:cs="Calibri"/>
              </w:rPr>
              <w:t>Linda)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291" w:lineRule="exact"/>
              <w:ind w:left="104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Plann</w:t>
            </w:r>
            <w:r>
              <w:rPr>
                <w:rFonts w:ascii="Calibri" w:hAnsi="Calibri" w:cs="Calibri"/>
                <w:spacing w:val="-3"/>
              </w:rPr>
              <w:t>i</w:t>
            </w:r>
            <w:r>
              <w:rPr>
                <w:rFonts w:ascii="Calibri" w:hAnsi="Calibri" w:cs="Calibri"/>
              </w:rPr>
              <w:t>ng</w:t>
            </w:r>
            <w:r>
              <w:rPr>
                <w:rFonts w:ascii="Calibri" w:hAnsi="Calibri" w:cs="Calibri"/>
                <w:spacing w:val="-7"/>
              </w:rPr>
              <w:t xml:space="preserve"> </w:t>
            </w:r>
            <w:r>
              <w:rPr>
                <w:rFonts w:ascii="Calibri" w:hAnsi="Calibri" w:cs="Calibri"/>
                <w:spacing w:val="-2"/>
              </w:rPr>
              <w:t>e</w:t>
            </w:r>
            <w:r>
              <w:rPr>
                <w:rFonts w:ascii="Calibri" w:hAnsi="Calibri" w:cs="Calibri"/>
              </w:rPr>
              <w:t>n</w:t>
            </w:r>
            <w:r>
              <w:rPr>
                <w:rFonts w:ascii="Calibri" w:hAnsi="Calibri" w:cs="Calibri"/>
                <w:spacing w:val="-7"/>
              </w:rPr>
              <w:t xml:space="preserve"> </w:t>
            </w:r>
            <w:r>
              <w:rPr>
                <w:rFonts w:ascii="Calibri" w:hAnsi="Calibri" w:cs="Calibri"/>
              </w:rPr>
              <w:t>taak</w:t>
            </w:r>
            <w:r>
              <w:rPr>
                <w:rFonts w:ascii="Calibri" w:hAnsi="Calibri" w:cs="Calibri"/>
                <w:spacing w:val="-2"/>
              </w:rPr>
              <w:t>v</w:t>
            </w:r>
            <w:r>
              <w:rPr>
                <w:rFonts w:ascii="Calibri" w:hAnsi="Calibri" w:cs="Calibri"/>
              </w:rPr>
              <w:t>er</w:t>
            </w:r>
            <w:r>
              <w:rPr>
                <w:rFonts w:ascii="Calibri" w:hAnsi="Calibri" w:cs="Calibri"/>
                <w:spacing w:val="1"/>
              </w:rPr>
              <w:t>d</w:t>
            </w:r>
            <w:r>
              <w:rPr>
                <w:rFonts w:ascii="Calibri" w:hAnsi="Calibri" w:cs="Calibri"/>
              </w:rPr>
              <w:t>e</w:t>
            </w:r>
            <w:r>
              <w:rPr>
                <w:rFonts w:ascii="Calibri" w:hAnsi="Calibri" w:cs="Calibri"/>
                <w:spacing w:val="-2"/>
              </w:rPr>
              <w:t>l</w:t>
            </w:r>
            <w:r>
              <w:rPr>
                <w:rFonts w:ascii="Calibri" w:hAnsi="Calibri" w:cs="Calibri"/>
              </w:rPr>
              <w:t>i</w:t>
            </w:r>
            <w:r>
              <w:rPr>
                <w:rFonts w:ascii="Calibri" w:hAnsi="Calibri" w:cs="Calibri"/>
                <w:spacing w:val="-2"/>
              </w:rPr>
              <w:t>n</w:t>
            </w:r>
            <w:r>
              <w:rPr>
                <w:rFonts w:ascii="Calibri" w:hAnsi="Calibri" w:cs="Calibri"/>
              </w:rPr>
              <w:t>g</w:t>
            </w:r>
          </w:p>
          <w:p w:rsidR="00447E00" w:rsidRDefault="00447E00">
            <w:pPr>
              <w:pStyle w:val="TableParagraph"/>
              <w:kinsoku w:val="0"/>
              <w:overflowPunct w:val="0"/>
              <w:ind w:left="104" w:right="362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gemaa</w:t>
            </w:r>
            <w:r>
              <w:rPr>
                <w:rFonts w:ascii="Calibri" w:hAnsi="Calibri" w:cs="Calibri"/>
                <w:spacing w:val="-1"/>
              </w:rPr>
              <w:t>k</w:t>
            </w:r>
            <w:r>
              <w:rPr>
                <w:rFonts w:ascii="Calibri" w:hAnsi="Calibri" w:cs="Calibri"/>
              </w:rPr>
              <w:t>t</w:t>
            </w:r>
            <w:r>
              <w:rPr>
                <w:rFonts w:ascii="Calibri" w:hAnsi="Calibri" w:cs="Calibri"/>
                <w:spacing w:val="-5"/>
              </w:rPr>
              <w:t xml:space="preserve"> </w:t>
            </w:r>
            <w:r>
              <w:rPr>
                <w:rFonts w:ascii="Calibri" w:hAnsi="Calibri" w:cs="Calibri"/>
              </w:rPr>
              <w:t>voor</w:t>
            </w:r>
            <w:r>
              <w:rPr>
                <w:rFonts w:ascii="Calibri" w:hAnsi="Calibri" w:cs="Calibri"/>
                <w:spacing w:val="-8"/>
              </w:rPr>
              <w:t xml:space="preserve"> </w:t>
            </w:r>
            <w:r>
              <w:rPr>
                <w:rFonts w:ascii="Calibri" w:hAnsi="Calibri" w:cs="Calibri"/>
              </w:rPr>
              <w:t>de</w:t>
            </w:r>
            <w:r>
              <w:rPr>
                <w:rFonts w:ascii="Calibri" w:hAnsi="Calibri" w:cs="Calibri"/>
                <w:spacing w:val="-7"/>
              </w:rPr>
              <w:t xml:space="preserve"> </w:t>
            </w:r>
            <w:r>
              <w:rPr>
                <w:rFonts w:ascii="Calibri" w:hAnsi="Calibri" w:cs="Calibri"/>
              </w:rPr>
              <w:t>volg</w:t>
            </w:r>
            <w:r>
              <w:rPr>
                <w:rFonts w:ascii="Calibri" w:hAnsi="Calibri" w:cs="Calibri"/>
                <w:spacing w:val="-2"/>
              </w:rPr>
              <w:t>en</w:t>
            </w:r>
            <w:r>
              <w:rPr>
                <w:rFonts w:ascii="Calibri" w:hAnsi="Calibri" w:cs="Calibri"/>
              </w:rPr>
              <w:t>de</w:t>
            </w:r>
            <w:r>
              <w:rPr>
                <w:rFonts w:ascii="Calibri" w:hAnsi="Calibri" w:cs="Calibri"/>
                <w:w w:val="99"/>
              </w:rPr>
              <w:t xml:space="preserve"> </w:t>
            </w:r>
            <w:r>
              <w:rPr>
                <w:rFonts w:ascii="Calibri" w:hAnsi="Calibri" w:cs="Calibri"/>
                <w:spacing w:val="-2"/>
              </w:rPr>
              <w:t>w</w:t>
            </w:r>
            <w:r>
              <w:rPr>
                <w:rFonts w:ascii="Calibri" w:hAnsi="Calibri" w:cs="Calibri"/>
              </w:rPr>
              <w:t>erkz</w:t>
            </w:r>
            <w:r>
              <w:rPr>
                <w:rFonts w:ascii="Calibri" w:hAnsi="Calibri" w:cs="Calibri"/>
                <w:spacing w:val="1"/>
              </w:rPr>
              <w:t>a</w:t>
            </w:r>
            <w:r>
              <w:rPr>
                <w:rFonts w:ascii="Calibri" w:hAnsi="Calibri" w:cs="Calibri"/>
              </w:rPr>
              <w:t>am</w:t>
            </w:r>
            <w:r>
              <w:rPr>
                <w:rFonts w:ascii="Calibri" w:hAnsi="Calibri" w:cs="Calibri"/>
                <w:spacing w:val="1"/>
              </w:rPr>
              <w:t>h</w:t>
            </w:r>
            <w:r>
              <w:rPr>
                <w:rFonts w:ascii="Calibri" w:hAnsi="Calibri" w:cs="Calibri"/>
              </w:rPr>
              <w:t>e</w:t>
            </w:r>
            <w:r>
              <w:rPr>
                <w:rFonts w:ascii="Calibri" w:hAnsi="Calibri" w:cs="Calibri"/>
                <w:spacing w:val="-1"/>
              </w:rPr>
              <w:t>d</w:t>
            </w:r>
            <w:r>
              <w:rPr>
                <w:rFonts w:ascii="Calibri" w:hAnsi="Calibri" w:cs="Calibri"/>
              </w:rPr>
              <w:t>e</w:t>
            </w:r>
            <w:r>
              <w:rPr>
                <w:rFonts w:ascii="Calibri" w:hAnsi="Calibri" w:cs="Calibri"/>
                <w:spacing w:val="1"/>
              </w:rPr>
              <w:t>n</w:t>
            </w:r>
            <w:r>
              <w:rPr>
                <w:rFonts w:ascii="Calibri" w:hAnsi="Calibri" w:cs="Calibri"/>
              </w:rPr>
              <w:t>:</w:t>
            </w:r>
          </w:p>
          <w:p w:rsidR="00447E00" w:rsidRDefault="00447E00">
            <w:pPr>
              <w:pStyle w:val="TableParagraph"/>
              <w:kinsoku w:val="0"/>
              <w:overflowPunct w:val="0"/>
              <w:spacing w:before="13" w:line="280" w:lineRule="exact"/>
              <w:rPr>
                <w:sz w:val="28"/>
                <w:szCs w:val="28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104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Sa</w:t>
            </w:r>
            <w:r>
              <w:rPr>
                <w:rFonts w:ascii="Calibri" w:hAnsi="Calibri" w:cs="Calibri"/>
                <w:spacing w:val="1"/>
              </w:rPr>
              <w:t>n</w:t>
            </w:r>
            <w:r>
              <w:rPr>
                <w:rFonts w:ascii="Calibri" w:hAnsi="Calibri" w:cs="Calibri"/>
              </w:rPr>
              <w:t>n</w:t>
            </w:r>
            <w:r>
              <w:rPr>
                <w:rFonts w:ascii="Calibri" w:hAnsi="Calibri" w:cs="Calibri"/>
                <w:spacing w:val="-2"/>
              </w:rPr>
              <w:t>e</w:t>
            </w:r>
            <w:r>
              <w:rPr>
                <w:rFonts w:ascii="Calibri" w:hAnsi="Calibri" w:cs="Calibri"/>
              </w:rPr>
              <w:t>:</w:t>
            </w:r>
          </w:p>
          <w:p w:rsidR="00447E00" w:rsidRDefault="00447E00">
            <w:pPr>
              <w:pStyle w:val="TableParagraph"/>
              <w:kinsoku w:val="0"/>
              <w:overflowPunct w:val="0"/>
              <w:spacing w:before="12" w:line="280" w:lineRule="exact"/>
              <w:rPr>
                <w:sz w:val="28"/>
                <w:szCs w:val="28"/>
              </w:rPr>
            </w:pPr>
          </w:p>
          <w:p w:rsidR="00447E00" w:rsidRDefault="00447E00">
            <w:pPr>
              <w:pStyle w:val="Lijstalinea"/>
              <w:numPr>
                <w:ilvl w:val="0"/>
                <w:numId w:val="3"/>
              </w:numPr>
              <w:tabs>
                <w:tab w:val="left" w:pos="464"/>
              </w:tabs>
              <w:kinsoku w:val="0"/>
              <w:overflowPunct w:val="0"/>
              <w:ind w:left="464" w:right="362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Prijslijs</w:t>
            </w:r>
            <w:r>
              <w:rPr>
                <w:rFonts w:ascii="Calibri" w:hAnsi="Calibri" w:cs="Calibri"/>
                <w:spacing w:val="1"/>
              </w:rPr>
              <w:t>t</w:t>
            </w:r>
            <w:r>
              <w:rPr>
                <w:rFonts w:ascii="Calibri" w:hAnsi="Calibri" w:cs="Calibri"/>
                <w:spacing w:val="-2"/>
              </w:rPr>
              <w:t>e</w:t>
            </w:r>
            <w:r>
              <w:rPr>
                <w:rFonts w:ascii="Calibri" w:hAnsi="Calibri" w:cs="Calibri"/>
              </w:rPr>
              <w:t>n</w:t>
            </w:r>
            <w:r>
              <w:rPr>
                <w:rFonts w:ascii="Calibri" w:hAnsi="Calibri" w:cs="Calibri"/>
                <w:spacing w:val="-1"/>
              </w:rPr>
              <w:t xml:space="preserve"> </w:t>
            </w:r>
            <w:r>
              <w:rPr>
                <w:rFonts w:ascii="Calibri" w:hAnsi="Calibri" w:cs="Calibri"/>
                <w:spacing w:val="-2"/>
              </w:rPr>
              <w:t>o</w:t>
            </w:r>
            <w:r>
              <w:rPr>
                <w:rFonts w:ascii="Calibri" w:hAnsi="Calibri" w:cs="Calibri"/>
              </w:rPr>
              <w:t>p</w:t>
            </w:r>
            <w:r>
              <w:rPr>
                <w:rFonts w:ascii="Calibri" w:hAnsi="Calibri" w:cs="Calibri"/>
                <w:spacing w:val="-2"/>
              </w:rPr>
              <w:t>t</w:t>
            </w:r>
            <w:r>
              <w:rPr>
                <w:rFonts w:ascii="Calibri" w:hAnsi="Calibri" w:cs="Calibri"/>
              </w:rPr>
              <w:t>ell</w:t>
            </w:r>
            <w:r>
              <w:rPr>
                <w:rFonts w:ascii="Calibri" w:hAnsi="Calibri" w:cs="Calibri"/>
                <w:spacing w:val="1"/>
              </w:rPr>
              <w:t>e</w:t>
            </w:r>
            <w:r>
              <w:rPr>
                <w:rFonts w:ascii="Calibri" w:hAnsi="Calibri" w:cs="Calibri"/>
              </w:rPr>
              <w:t>n</w:t>
            </w:r>
            <w:r>
              <w:rPr>
                <w:rFonts w:ascii="Calibri" w:hAnsi="Calibri" w:cs="Calibri"/>
                <w:spacing w:val="-3"/>
              </w:rPr>
              <w:t xml:space="preserve"> </w:t>
            </w:r>
            <w:r>
              <w:rPr>
                <w:rFonts w:ascii="Calibri" w:hAnsi="Calibri" w:cs="Calibri"/>
              </w:rPr>
              <w:t>van</w:t>
            </w:r>
            <w:r>
              <w:rPr>
                <w:rFonts w:ascii="Calibri" w:hAnsi="Calibri" w:cs="Calibri"/>
                <w:spacing w:val="-3"/>
              </w:rPr>
              <w:t xml:space="preserve"> </w:t>
            </w:r>
            <w:r>
              <w:rPr>
                <w:rFonts w:ascii="Calibri" w:hAnsi="Calibri" w:cs="Calibri"/>
                <w:spacing w:val="-2"/>
              </w:rPr>
              <w:t>d</w:t>
            </w:r>
            <w:r>
              <w:rPr>
                <w:rFonts w:ascii="Calibri" w:hAnsi="Calibri" w:cs="Calibri"/>
              </w:rPr>
              <w:t>e</w:t>
            </w:r>
            <w:r>
              <w:rPr>
                <w:rFonts w:ascii="Calibri" w:hAnsi="Calibri" w:cs="Calibri"/>
                <w:w w:val="99"/>
              </w:rPr>
              <w:t xml:space="preserve"> </w:t>
            </w:r>
            <w:r>
              <w:rPr>
                <w:rFonts w:ascii="Calibri" w:hAnsi="Calibri" w:cs="Calibri"/>
              </w:rPr>
              <w:t>vers</w:t>
            </w:r>
            <w:r>
              <w:rPr>
                <w:rFonts w:ascii="Calibri" w:hAnsi="Calibri" w:cs="Calibri"/>
                <w:spacing w:val="-1"/>
              </w:rPr>
              <w:t>c</w:t>
            </w:r>
            <w:r>
              <w:rPr>
                <w:rFonts w:ascii="Calibri" w:hAnsi="Calibri" w:cs="Calibri"/>
              </w:rPr>
              <w:t>hillende</w:t>
            </w:r>
            <w:r>
              <w:rPr>
                <w:rFonts w:ascii="Calibri" w:hAnsi="Calibri" w:cs="Calibri"/>
                <w:spacing w:val="-9"/>
              </w:rPr>
              <w:t xml:space="preserve"> </w:t>
            </w:r>
            <w:r>
              <w:rPr>
                <w:rFonts w:ascii="Calibri" w:hAnsi="Calibri" w:cs="Calibri"/>
                <w:spacing w:val="-3"/>
              </w:rPr>
              <w:t>i</w:t>
            </w:r>
            <w:r>
              <w:rPr>
                <w:rFonts w:ascii="Calibri" w:hAnsi="Calibri" w:cs="Calibri"/>
              </w:rPr>
              <w:t>nve</w:t>
            </w:r>
            <w:r>
              <w:rPr>
                <w:rFonts w:ascii="Calibri" w:hAnsi="Calibri" w:cs="Calibri"/>
                <w:spacing w:val="-2"/>
              </w:rPr>
              <w:t>n</w:t>
            </w:r>
            <w:r>
              <w:rPr>
                <w:rFonts w:ascii="Calibri" w:hAnsi="Calibri" w:cs="Calibri"/>
              </w:rPr>
              <w:t>taris lijs</w:t>
            </w:r>
            <w:r>
              <w:rPr>
                <w:rFonts w:ascii="Calibri" w:hAnsi="Calibri" w:cs="Calibri"/>
                <w:spacing w:val="1"/>
              </w:rPr>
              <w:t>t</w:t>
            </w:r>
            <w:r>
              <w:rPr>
                <w:rFonts w:ascii="Calibri" w:hAnsi="Calibri" w:cs="Calibri"/>
              </w:rPr>
              <w:t>e</w:t>
            </w:r>
            <w:r>
              <w:rPr>
                <w:rFonts w:ascii="Calibri" w:hAnsi="Calibri" w:cs="Calibri"/>
                <w:spacing w:val="1"/>
              </w:rPr>
              <w:t>n</w:t>
            </w:r>
            <w:r>
              <w:rPr>
                <w:rFonts w:ascii="Calibri" w:hAnsi="Calibri" w:cs="Calibri"/>
              </w:rPr>
              <w:t>.</w:t>
            </w:r>
          </w:p>
          <w:p w:rsidR="00447E00" w:rsidRDefault="00447E00">
            <w:pPr>
              <w:pStyle w:val="Lijstalinea"/>
              <w:numPr>
                <w:ilvl w:val="0"/>
                <w:numId w:val="3"/>
              </w:numPr>
              <w:tabs>
                <w:tab w:val="left" w:pos="464"/>
              </w:tabs>
              <w:kinsoku w:val="0"/>
              <w:overflowPunct w:val="0"/>
              <w:spacing w:before="6" w:line="292" w:lineRule="exact"/>
              <w:ind w:left="464" w:right="63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Verslag</w:t>
            </w:r>
            <w:r>
              <w:rPr>
                <w:rFonts w:ascii="Calibri" w:hAnsi="Calibri" w:cs="Calibri"/>
                <w:spacing w:val="-6"/>
              </w:rPr>
              <w:t xml:space="preserve"> </w:t>
            </w:r>
            <w:r>
              <w:rPr>
                <w:rFonts w:ascii="Calibri" w:hAnsi="Calibri" w:cs="Calibri"/>
              </w:rPr>
              <w:t>ve</w:t>
            </w:r>
            <w:r>
              <w:rPr>
                <w:rFonts w:ascii="Calibri" w:hAnsi="Calibri" w:cs="Calibri"/>
                <w:spacing w:val="-2"/>
              </w:rPr>
              <w:t>r</w:t>
            </w:r>
            <w:r>
              <w:rPr>
                <w:rFonts w:ascii="Calibri" w:hAnsi="Calibri" w:cs="Calibri"/>
              </w:rPr>
              <w:t>der</w:t>
            </w:r>
            <w:r>
              <w:rPr>
                <w:rFonts w:ascii="Calibri" w:hAnsi="Calibri" w:cs="Calibri"/>
                <w:spacing w:val="-5"/>
              </w:rPr>
              <w:t xml:space="preserve"> </w:t>
            </w:r>
            <w:r>
              <w:rPr>
                <w:rFonts w:ascii="Calibri" w:hAnsi="Calibri" w:cs="Calibri"/>
                <w:spacing w:val="-3"/>
              </w:rPr>
              <w:t>i</w:t>
            </w:r>
            <w:r>
              <w:rPr>
                <w:rFonts w:ascii="Calibri" w:hAnsi="Calibri" w:cs="Calibri"/>
              </w:rPr>
              <w:t>n</w:t>
            </w:r>
            <w:r>
              <w:rPr>
                <w:rFonts w:ascii="Calibri" w:hAnsi="Calibri" w:cs="Calibri"/>
                <w:spacing w:val="-6"/>
              </w:rPr>
              <w:t xml:space="preserve"> </w:t>
            </w:r>
            <w:r>
              <w:rPr>
                <w:rFonts w:ascii="Calibri" w:hAnsi="Calibri" w:cs="Calibri"/>
              </w:rPr>
              <w:t>elkaar</w:t>
            </w:r>
            <w:r>
              <w:rPr>
                <w:rFonts w:ascii="Calibri" w:hAnsi="Calibri" w:cs="Calibri"/>
                <w:w w:val="99"/>
              </w:rPr>
              <w:t xml:space="preserve"> </w:t>
            </w:r>
            <w:r>
              <w:rPr>
                <w:rFonts w:ascii="Calibri" w:hAnsi="Calibri" w:cs="Calibri"/>
              </w:rPr>
              <w:t>ge</w:t>
            </w:r>
            <w:r>
              <w:rPr>
                <w:rFonts w:ascii="Calibri" w:hAnsi="Calibri" w:cs="Calibri"/>
                <w:spacing w:val="1"/>
              </w:rPr>
              <w:t>z</w:t>
            </w:r>
            <w:r>
              <w:rPr>
                <w:rFonts w:ascii="Calibri" w:hAnsi="Calibri" w:cs="Calibri"/>
              </w:rPr>
              <w:t>e</w:t>
            </w:r>
            <w:r>
              <w:rPr>
                <w:rFonts w:ascii="Calibri" w:hAnsi="Calibri" w:cs="Calibri"/>
                <w:spacing w:val="1"/>
              </w:rPr>
              <w:t>t</w:t>
            </w:r>
            <w:r>
              <w:rPr>
                <w:rFonts w:ascii="Calibri" w:hAnsi="Calibri" w:cs="Calibri"/>
              </w:rPr>
              <w:t>.</w:t>
            </w:r>
          </w:p>
          <w:p w:rsidR="00447E00" w:rsidRDefault="00447E00">
            <w:pPr>
              <w:pStyle w:val="Lijstalinea"/>
              <w:numPr>
                <w:ilvl w:val="0"/>
                <w:numId w:val="3"/>
              </w:numPr>
              <w:tabs>
                <w:tab w:val="left" w:pos="464"/>
              </w:tabs>
              <w:kinsoku w:val="0"/>
              <w:overflowPunct w:val="0"/>
              <w:spacing w:before="5"/>
              <w:ind w:left="464" w:right="313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Inricht</w:t>
            </w:r>
            <w:r>
              <w:rPr>
                <w:rFonts w:ascii="Calibri" w:hAnsi="Calibri" w:cs="Calibri"/>
                <w:spacing w:val="-3"/>
              </w:rPr>
              <w:t>i</w:t>
            </w:r>
            <w:r>
              <w:rPr>
                <w:rFonts w:ascii="Calibri" w:hAnsi="Calibri" w:cs="Calibri"/>
              </w:rPr>
              <w:t>ng,</w:t>
            </w:r>
            <w:r>
              <w:rPr>
                <w:rFonts w:ascii="Calibri" w:hAnsi="Calibri" w:cs="Calibri"/>
                <w:spacing w:val="-4"/>
              </w:rPr>
              <w:t xml:space="preserve"> </w:t>
            </w:r>
            <w:r>
              <w:rPr>
                <w:rFonts w:ascii="Calibri" w:hAnsi="Calibri" w:cs="Calibri"/>
              </w:rPr>
              <w:t>i</w:t>
            </w:r>
            <w:r>
              <w:rPr>
                <w:rFonts w:ascii="Calibri" w:hAnsi="Calibri" w:cs="Calibri"/>
                <w:spacing w:val="1"/>
              </w:rPr>
              <w:t>n</w:t>
            </w:r>
            <w:r>
              <w:rPr>
                <w:rFonts w:ascii="Calibri" w:hAnsi="Calibri" w:cs="Calibri"/>
                <w:spacing w:val="-3"/>
              </w:rPr>
              <w:t>v</w:t>
            </w:r>
            <w:r>
              <w:rPr>
                <w:rFonts w:ascii="Calibri" w:hAnsi="Calibri" w:cs="Calibri"/>
              </w:rPr>
              <w:t>e</w:t>
            </w:r>
            <w:r>
              <w:rPr>
                <w:rFonts w:ascii="Calibri" w:hAnsi="Calibri" w:cs="Calibri"/>
                <w:spacing w:val="-1"/>
              </w:rPr>
              <w:t>n</w:t>
            </w:r>
            <w:r>
              <w:rPr>
                <w:rFonts w:ascii="Calibri" w:hAnsi="Calibri" w:cs="Calibri"/>
              </w:rPr>
              <w:t>taris</w:t>
            </w:r>
            <w:r>
              <w:rPr>
                <w:rFonts w:ascii="Calibri" w:hAnsi="Calibri" w:cs="Calibri"/>
                <w:spacing w:val="-4"/>
              </w:rPr>
              <w:t xml:space="preserve"> </w:t>
            </w:r>
            <w:r>
              <w:rPr>
                <w:rFonts w:ascii="Calibri" w:hAnsi="Calibri" w:cs="Calibri"/>
                <w:spacing w:val="-2"/>
              </w:rPr>
              <w:t>e</w:t>
            </w:r>
            <w:r>
              <w:rPr>
                <w:rFonts w:ascii="Calibri" w:hAnsi="Calibri" w:cs="Calibri"/>
              </w:rPr>
              <w:t>n prij</w:t>
            </w:r>
            <w:r>
              <w:rPr>
                <w:rFonts w:ascii="Calibri" w:hAnsi="Calibri" w:cs="Calibri"/>
                <w:spacing w:val="1"/>
              </w:rPr>
              <w:t>z</w:t>
            </w:r>
            <w:r>
              <w:rPr>
                <w:rFonts w:ascii="Calibri" w:hAnsi="Calibri" w:cs="Calibri"/>
                <w:spacing w:val="-2"/>
              </w:rPr>
              <w:t>e</w:t>
            </w:r>
            <w:r>
              <w:rPr>
                <w:rFonts w:ascii="Calibri" w:hAnsi="Calibri" w:cs="Calibri"/>
              </w:rPr>
              <w:t>n</w:t>
            </w:r>
            <w:r>
              <w:rPr>
                <w:rFonts w:ascii="Calibri" w:hAnsi="Calibri" w:cs="Calibri"/>
                <w:spacing w:val="-4"/>
              </w:rPr>
              <w:t xml:space="preserve"> </w:t>
            </w:r>
            <w:r>
              <w:rPr>
                <w:rFonts w:ascii="Calibri" w:hAnsi="Calibri" w:cs="Calibri"/>
              </w:rPr>
              <w:t>on</w:t>
            </w:r>
            <w:r>
              <w:rPr>
                <w:rFonts w:ascii="Calibri" w:hAnsi="Calibri" w:cs="Calibri"/>
                <w:spacing w:val="-2"/>
              </w:rPr>
              <w:t>d</w:t>
            </w:r>
            <w:r>
              <w:rPr>
                <w:rFonts w:ascii="Calibri" w:hAnsi="Calibri" w:cs="Calibri"/>
              </w:rPr>
              <w:t>er</w:t>
            </w:r>
            <w:r>
              <w:rPr>
                <w:rFonts w:ascii="Calibri" w:hAnsi="Calibri" w:cs="Calibri"/>
                <w:spacing w:val="-4"/>
              </w:rPr>
              <w:t xml:space="preserve"> </w:t>
            </w:r>
            <w:r>
              <w:rPr>
                <w:rFonts w:ascii="Calibri" w:hAnsi="Calibri" w:cs="Calibri"/>
              </w:rPr>
              <w:t>de</w:t>
            </w:r>
            <w:r>
              <w:rPr>
                <w:rFonts w:ascii="Calibri" w:hAnsi="Calibri" w:cs="Calibri"/>
                <w:spacing w:val="-2"/>
              </w:rPr>
              <w:t xml:space="preserve"> </w:t>
            </w:r>
            <w:r>
              <w:rPr>
                <w:rFonts w:ascii="Calibri" w:hAnsi="Calibri" w:cs="Calibri"/>
                <w:spacing w:val="-3"/>
              </w:rPr>
              <w:t>i</w:t>
            </w:r>
            <w:r>
              <w:rPr>
                <w:rFonts w:ascii="Calibri" w:hAnsi="Calibri" w:cs="Calibri"/>
              </w:rPr>
              <w:t>nve</w:t>
            </w:r>
            <w:r>
              <w:rPr>
                <w:rFonts w:ascii="Calibri" w:hAnsi="Calibri" w:cs="Calibri"/>
                <w:spacing w:val="-2"/>
              </w:rPr>
              <w:t>n</w:t>
            </w:r>
            <w:r>
              <w:rPr>
                <w:rFonts w:ascii="Calibri" w:hAnsi="Calibri" w:cs="Calibri"/>
              </w:rPr>
              <w:t>t</w:t>
            </w:r>
            <w:r>
              <w:rPr>
                <w:rFonts w:ascii="Calibri" w:hAnsi="Calibri" w:cs="Calibri"/>
                <w:spacing w:val="-3"/>
              </w:rPr>
              <w:t>a</w:t>
            </w:r>
            <w:r>
              <w:rPr>
                <w:rFonts w:ascii="Calibri" w:hAnsi="Calibri" w:cs="Calibri"/>
              </w:rPr>
              <w:t>ris in</w:t>
            </w:r>
            <w:r>
              <w:rPr>
                <w:rFonts w:ascii="Calibri" w:hAnsi="Calibri" w:cs="Calibri"/>
                <w:spacing w:val="-7"/>
              </w:rPr>
              <w:t xml:space="preserve"> </w:t>
            </w:r>
            <w:r>
              <w:rPr>
                <w:rFonts w:ascii="Calibri" w:hAnsi="Calibri" w:cs="Calibri"/>
              </w:rPr>
              <w:t>verslag.</w:t>
            </w:r>
          </w:p>
          <w:p w:rsidR="00447E00" w:rsidRDefault="00447E00">
            <w:pPr>
              <w:pStyle w:val="TableParagraph"/>
              <w:kinsoku w:val="0"/>
              <w:overflowPunct w:val="0"/>
              <w:spacing w:before="11" w:line="280" w:lineRule="exact"/>
              <w:rPr>
                <w:sz w:val="28"/>
                <w:szCs w:val="28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104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Linda:</w:t>
            </w:r>
          </w:p>
          <w:p w:rsidR="00447E00" w:rsidRDefault="00447E00">
            <w:pPr>
              <w:pStyle w:val="TableParagraph"/>
              <w:kinsoku w:val="0"/>
              <w:overflowPunct w:val="0"/>
              <w:spacing w:before="12" w:line="280" w:lineRule="exact"/>
              <w:rPr>
                <w:sz w:val="28"/>
                <w:szCs w:val="28"/>
              </w:rPr>
            </w:pPr>
          </w:p>
          <w:p w:rsidR="00447E00" w:rsidRDefault="00447E00">
            <w:pPr>
              <w:pStyle w:val="Lijstalinea"/>
              <w:numPr>
                <w:ilvl w:val="0"/>
                <w:numId w:val="3"/>
              </w:numPr>
              <w:tabs>
                <w:tab w:val="left" w:pos="464"/>
              </w:tabs>
              <w:kinsoku w:val="0"/>
              <w:overflowPunct w:val="0"/>
              <w:spacing w:line="241" w:lineRule="auto"/>
              <w:ind w:left="464" w:right="1025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Te</w:t>
            </w:r>
            <w:r>
              <w:rPr>
                <w:rFonts w:ascii="Calibri" w:hAnsi="Calibri" w:cs="Calibri"/>
                <w:spacing w:val="-1"/>
              </w:rPr>
              <w:t>k</w:t>
            </w:r>
            <w:r>
              <w:rPr>
                <w:rFonts w:ascii="Calibri" w:hAnsi="Calibri" w:cs="Calibri"/>
              </w:rPr>
              <w:t>st</w:t>
            </w:r>
            <w:r>
              <w:rPr>
                <w:rFonts w:ascii="Calibri" w:hAnsi="Calibri" w:cs="Calibri"/>
                <w:spacing w:val="-6"/>
              </w:rPr>
              <w:t xml:space="preserve"> </w:t>
            </w:r>
            <w:r>
              <w:rPr>
                <w:rFonts w:ascii="Calibri" w:hAnsi="Calibri" w:cs="Calibri"/>
              </w:rPr>
              <w:t>i</w:t>
            </w:r>
            <w:r>
              <w:rPr>
                <w:rFonts w:ascii="Calibri" w:hAnsi="Calibri" w:cs="Calibri"/>
                <w:spacing w:val="1"/>
              </w:rPr>
              <w:t>n</w:t>
            </w:r>
            <w:r>
              <w:rPr>
                <w:rFonts w:ascii="Calibri" w:hAnsi="Calibri" w:cs="Calibri"/>
                <w:spacing w:val="-2"/>
              </w:rPr>
              <w:t>k</w:t>
            </w:r>
            <w:r>
              <w:rPr>
                <w:rFonts w:ascii="Calibri" w:hAnsi="Calibri" w:cs="Calibri"/>
              </w:rPr>
              <w:t>om</w:t>
            </w:r>
            <w:r>
              <w:rPr>
                <w:rFonts w:ascii="Calibri" w:hAnsi="Calibri" w:cs="Calibri"/>
                <w:spacing w:val="-3"/>
              </w:rPr>
              <w:t>s</w:t>
            </w:r>
            <w:r>
              <w:rPr>
                <w:rFonts w:ascii="Calibri" w:hAnsi="Calibri" w:cs="Calibri"/>
              </w:rPr>
              <w:t>ten</w:t>
            </w:r>
            <w:r>
              <w:rPr>
                <w:rFonts w:ascii="Calibri" w:hAnsi="Calibri" w:cs="Calibri"/>
                <w:spacing w:val="-5"/>
              </w:rPr>
              <w:t xml:space="preserve"> </w:t>
            </w:r>
            <w:r>
              <w:rPr>
                <w:rFonts w:ascii="Calibri" w:hAnsi="Calibri" w:cs="Calibri"/>
              </w:rPr>
              <w:t>en</w:t>
            </w:r>
            <w:r>
              <w:rPr>
                <w:rFonts w:ascii="Calibri" w:hAnsi="Calibri" w:cs="Calibri"/>
                <w:w w:val="99"/>
              </w:rPr>
              <w:t xml:space="preserve"> </w:t>
            </w:r>
            <w:r>
              <w:rPr>
                <w:rFonts w:ascii="Calibri" w:hAnsi="Calibri" w:cs="Calibri"/>
              </w:rPr>
              <w:t>ui</w:t>
            </w:r>
            <w:r>
              <w:rPr>
                <w:rFonts w:ascii="Calibri" w:hAnsi="Calibri" w:cs="Calibri"/>
                <w:spacing w:val="1"/>
              </w:rPr>
              <w:t>t</w:t>
            </w:r>
            <w:r>
              <w:rPr>
                <w:rFonts w:ascii="Calibri" w:hAnsi="Calibri" w:cs="Calibri"/>
              </w:rPr>
              <w:t>gav</w:t>
            </w:r>
            <w:r>
              <w:rPr>
                <w:rFonts w:ascii="Calibri" w:hAnsi="Calibri" w:cs="Calibri"/>
                <w:spacing w:val="-3"/>
              </w:rPr>
              <w:t>e</w:t>
            </w:r>
            <w:r>
              <w:rPr>
                <w:rFonts w:ascii="Calibri" w:hAnsi="Calibri" w:cs="Calibri"/>
              </w:rPr>
              <w:t>n.</w:t>
            </w:r>
          </w:p>
          <w:p w:rsidR="00447E00" w:rsidRDefault="00447E00">
            <w:pPr>
              <w:pStyle w:val="Lijstalinea"/>
              <w:numPr>
                <w:ilvl w:val="0"/>
                <w:numId w:val="3"/>
              </w:numPr>
              <w:tabs>
                <w:tab w:val="left" w:pos="464"/>
              </w:tabs>
              <w:kinsoku w:val="0"/>
              <w:overflowPunct w:val="0"/>
              <w:spacing w:line="303" w:lineRule="exact"/>
              <w:ind w:left="464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Te</w:t>
            </w:r>
            <w:r>
              <w:rPr>
                <w:rFonts w:ascii="Calibri" w:hAnsi="Calibri" w:cs="Calibri"/>
                <w:spacing w:val="-1"/>
              </w:rPr>
              <w:t>k</w:t>
            </w:r>
            <w:r>
              <w:rPr>
                <w:rFonts w:ascii="Calibri" w:hAnsi="Calibri" w:cs="Calibri"/>
              </w:rPr>
              <w:t>st</w:t>
            </w:r>
            <w:r>
              <w:rPr>
                <w:rFonts w:ascii="Calibri" w:hAnsi="Calibri" w:cs="Calibri"/>
                <w:spacing w:val="-3"/>
              </w:rPr>
              <w:t xml:space="preserve"> </w:t>
            </w:r>
            <w:r>
              <w:rPr>
                <w:rFonts w:ascii="Calibri" w:hAnsi="Calibri" w:cs="Calibri"/>
              </w:rPr>
              <w:t>over</w:t>
            </w:r>
            <w:r>
              <w:rPr>
                <w:rFonts w:ascii="Calibri" w:hAnsi="Calibri" w:cs="Calibri"/>
                <w:spacing w:val="-6"/>
              </w:rPr>
              <w:t xml:space="preserve"> </w:t>
            </w:r>
            <w:r>
              <w:rPr>
                <w:rFonts w:ascii="Calibri" w:hAnsi="Calibri" w:cs="Calibri"/>
              </w:rPr>
              <w:t>de</w:t>
            </w:r>
            <w:r>
              <w:rPr>
                <w:rFonts w:ascii="Calibri" w:hAnsi="Calibri" w:cs="Calibri"/>
                <w:spacing w:val="-5"/>
              </w:rPr>
              <w:t xml:space="preserve"> </w:t>
            </w:r>
            <w:r>
              <w:rPr>
                <w:rFonts w:ascii="Calibri" w:hAnsi="Calibri" w:cs="Calibri"/>
                <w:spacing w:val="-2"/>
              </w:rPr>
              <w:t>w</w:t>
            </w:r>
            <w:r>
              <w:rPr>
                <w:rFonts w:ascii="Calibri" w:hAnsi="Calibri" w:cs="Calibri"/>
              </w:rPr>
              <w:t>e</w:t>
            </w:r>
            <w:r>
              <w:rPr>
                <w:rFonts w:ascii="Calibri" w:hAnsi="Calibri" w:cs="Calibri"/>
                <w:spacing w:val="1"/>
              </w:rPr>
              <w:t>b</w:t>
            </w:r>
            <w:r>
              <w:rPr>
                <w:rFonts w:ascii="Calibri" w:hAnsi="Calibri" w:cs="Calibri"/>
              </w:rPr>
              <w:t>s</w:t>
            </w:r>
            <w:r>
              <w:rPr>
                <w:rFonts w:ascii="Calibri" w:hAnsi="Calibri" w:cs="Calibri"/>
                <w:spacing w:val="-2"/>
              </w:rPr>
              <w:t>h</w:t>
            </w:r>
            <w:r>
              <w:rPr>
                <w:rFonts w:ascii="Calibri" w:hAnsi="Calibri" w:cs="Calibri"/>
              </w:rPr>
              <w:t>op</w:t>
            </w:r>
          </w:p>
          <w:p w:rsidR="00447E00" w:rsidRDefault="00447E00">
            <w:pPr>
              <w:pStyle w:val="TableParagraph"/>
              <w:kinsoku w:val="0"/>
              <w:overflowPunct w:val="0"/>
              <w:spacing w:before="13" w:line="280" w:lineRule="exact"/>
              <w:rPr>
                <w:sz w:val="28"/>
                <w:szCs w:val="28"/>
              </w:rPr>
            </w:pPr>
          </w:p>
          <w:p w:rsidR="00447E00" w:rsidRDefault="00447E00">
            <w:pPr>
              <w:pStyle w:val="TableParagraph"/>
              <w:kinsoku w:val="0"/>
              <w:overflowPunct w:val="0"/>
              <w:ind w:left="104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Iris:</w:t>
            </w:r>
          </w:p>
          <w:p w:rsidR="00447E00" w:rsidRDefault="00447E00">
            <w:pPr>
              <w:pStyle w:val="Lijstalinea"/>
              <w:numPr>
                <w:ilvl w:val="0"/>
                <w:numId w:val="3"/>
              </w:numPr>
              <w:tabs>
                <w:tab w:val="left" w:pos="464"/>
              </w:tabs>
              <w:kinsoku w:val="0"/>
              <w:overflowPunct w:val="0"/>
              <w:spacing w:before="3" w:line="296" w:lineRule="exact"/>
              <w:ind w:left="464" w:right="87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spacing w:val="-1"/>
              </w:rPr>
              <w:t>I</w:t>
            </w:r>
            <w:r>
              <w:rPr>
                <w:rFonts w:ascii="Calibri" w:hAnsi="Calibri" w:cs="Calibri"/>
                <w:spacing w:val="1"/>
              </w:rPr>
              <w:t>n</w:t>
            </w:r>
            <w:r>
              <w:rPr>
                <w:rFonts w:ascii="Calibri" w:hAnsi="Calibri" w:cs="Calibri"/>
              </w:rPr>
              <w:t>str</w:t>
            </w:r>
            <w:r>
              <w:rPr>
                <w:rFonts w:ascii="Calibri" w:hAnsi="Calibri" w:cs="Calibri"/>
                <w:spacing w:val="1"/>
              </w:rPr>
              <w:t>u</w:t>
            </w:r>
            <w:r>
              <w:rPr>
                <w:rFonts w:ascii="Calibri" w:hAnsi="Calibri" w:cs="Calibri"/>
                <w:spacing w:val="-3"/>
              </w:rPr>
              <w:t>m</w:t>
            </w:r>
            <w:r>
              <w:rPr>
                <w:rFonts w:ascii="Calibri" w:hAnsi="Calibri" w:cs="Calibri"/>
              </w:rPr>
              <w:t>e</w:t>
            </w:r>
            <w:r>
              <w:rPr>
                <w:rFonts w:ascii="Calibri" w:hAnsi="Calibri" w:cs="Calibri"/>
                <w:spacing w:val="-1"/>
              </w:rPr>
              <w:t>n</w:t>
            </w:r>
            <w:r>
              <w:rPr>
                <w:rFonts w:ascii="Calibri" w:hAnsi="Calibri" w:cs="Calibri"/>
              </w:rPr>
              <w:t>tari</w:t>
            </w:r>
            <w:r>
              <w:rPr>
                <w:rFonts w:ascii="Calibri" w:hAnsi="Calibri" w:cs="Calibri"/>
                <w:spacing w:val="1"/>
              </w:rPr>
              <w:t>u</w:t>
            </w:r>
            <w:r>
              <w:rPr>
                <w:rFonts w:ascii="Calibri" w:hAnsi="Calibri" w:cs="Calibri"/>
              </w:rPr>
              <w:t>m</w:t>
            </w:r>
            <w:r>
              <w:rPr>
                <w:rFonts w:ascii="Calibri" w:hAnsi="Calibri" w:cs="Calibri"/>
                <w:spacing w:val="-10"/>
              </w:rPr>
              <w:t xml:space="preserve"> </w:t>
            </w:r>
            <w:r>
              <w:rPr>
                <w:rFonts w:ascii="Calibri" w:hAnsi="Calibri" w:cs="Calibri"/>
              </w:rPr>
              <w:t xml:space="preserve">lijst </w:t>
            </w:r>
            <w:r>
              <w:rPr>
                <w:rFonts w:ascii="Calibri" w:hAnsi="Calibri" w:cs="Calibri"/>
                <w:spacing w:val="-1"/>
              </w:rPr>
              <w:t>c</w:t>
            </w:r>
            <w:r>
              <w:rPr>
                <w:rFonts w:ascii="Calibri" w:hAnsi="Calibri" w:cs="Calibri"/>
              </w:rPr>
              <w:t>om</w:t>
            </w:r>
            <w:r>
              <w:rPr>
                <w:rFonts w:ascii="Calibri" w:hAnsi="Calibri" w:cs="Calibri"/>
                <w:spacing w:val="1"/>
              </w:rPr>
              <w:t>p</w:t>
            </w:r>
            <w:r>
              <w:rPr>
                <w:rFonts w:ascii="Calibri" w:hAnsi="Calibri" w:cs="Calibri"/>
              </w:rPr>
              <w:t>le</w:t>
            </w:r>
            <w:r>
              <w:rPr>
                <w:rFonts w:ascii="Calibri" w:hAnsi="Calibri" w:cs="Calibri"/>
                <w:spacing w:val="-2"/>
              </w:rPr>
              <w:t>e</w:t>
            </w:r>
            <w:r>
              <w:rPr>
                <w:rFonts w:ascii="Calibri" w:hAnsi="Calibri" w:cs="Calibri"/>
              </w:rPr>
              <w:t>t</w:t>
            </w:r>
            <w:r>
              <w:rPr>
                <w:rFonts w:ascii="Calibri" w:hAnsi="Calibri" w:cs="Calibri"/>
                <w:spacing w:val="-13"/>
              </w:rPr>
              <w:t xml:space="preserve"> </w:t>
            </w:r>
            <w:r>
              <w:rPr>
                <w:rFonts w:ascii="Calibri" w:hAnsi="Calibri" w:cs="Calibri"/>
              </w:rPr>
              <w:t>gemaa</w:t>
            </w:r>
            <w:r>
              <w:rPr>
                <w:rFonts w:ascii="Calibri" w:hAnsi="Calibri" w:cs="Calibri"/>
                <w:spacing w:val="-1"/>
              </w:rPr>
              <w:t>k</w:t>
            </w:r>
            <w:r>
              <w:rPr>
                <w:rFonts w:ascii="Calibri" w:hAnsi="Calibri" w:cs="Calibri"/>
              </w:rPr>
              <w:t>t</w:t>
            </w:r>
          </w:p>
          <w:p w:rsidR="00447E00" w:rsidRDefault="00447E00">
            <w:pPr>
              <w:pStyle w:val="Lijstalinea"/>
              <w:numPr>
                <w:ilvl w:val="0"/>
                <w:numId w:val="3"/>
              </w:numPr>
              <w:tabs>
                <w:tab w:val="left" w:pos="464"/>
              </w:tabs>
              <w:kinsoku w:val="0"/>
              <w:overflowPunct w:val="0"/>
              <w:spacing w:before="4"/>
              <w:ind w:left="464" w:right="175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In</w:t>
            </w:r>
            <w:r>
              <w:rPr>
                <w:rFonts w:ascii="Calibri" w:hAnsi="Calibri" w:cs="Calibri"/>
                <w:spacing w:val="-3"/>
              </w:rPr>
              <w:t xml:space="preserve"> </w:t>
            </w:r>
            <w:r>
              <w:rPr>
                <w:rFonts w:ascii="Calibri" w:hAnsi="Calibri" w:cs="Calibri"/>
              </w:rPr>
              <w:t>overl</w:t>
            </w:r>
            <w:r>
              <w:rPr>
                <w:rFonts w:ascii="Calibri" w:hAnsi="Calibri" w:cs="Calibri"/>
                <w:spacing w:val="1"/>
              </w:rPr>
              <w:t>e</w:t>
            </w:r>
            <w:r>
              <w:rPr>
                <w:rFonts w:ascii="Calibri" w:hAnsi="Calibri" w:cs="Calibri"/>
              </w:rPr>
              <w:t>g</w:t>
            </w:r>
            <w:r>
              <w:rPr>
                <w:rFonts w:ascii="Calibri" w:hAnsi="Calibri" w:cs="Calibri"/>
                <w:spacing w:val="-5"/>
              </w:rPr>
              <w:t xml:space="preserve"> </w:t>
            </w:r>
            <w:r>
              <w:rPr>
                <w:rFonts w:ascii="Calibri" w:hAnsi="Calibri" w:cs="Calibri"/>
              </w:rPr>
              <w:t>m</w:t>
            </w:r>
            <w:r>
              <w:rPr>
                <w:rFonts w:ascii="Calibri" w:hAnsi="Calibri" w:cs="Calibri"/>
                <w:spacing w:val="-2"/>
              </w:rPr>
              <w:t>e</w:t>
            </w:r>
            <w:r>
              <w:rPr>
                <w:rFonts w:ascii="Calibri" w:hAnsi="Calibri" w:cs="Calibri"/>
              </w:rPr>
              <w:t>t</w:t>
            </w:r>
            <w:r>
              <w:rPr>
                <w:rFonts w:ascii="Calibri" w:hAnsi="Calibri" w:cs="Calibri"/>
                <w:spacing w:val="-2"/>
              </w:rPr>
              <w:t xml:space="preserve"> </w:t>
            </w:r>
            <w:r>
              <w:rPr>
                <w:rFonts w:ascii="Calibri" w:hAnsi="Calibri" w:cs="Calibri"/>
              </w:rPr>
              <w:t>S</w:t>
            </w:r>
            <w:r>
              <w:rPr>
                <w:rFonts w:ascii="Calibri" w:hAnsi="Calibri" w:cs="Calibri"/>
                <w:spacing w:val="-3"/>
              </w:rPr>
              <w:t>a</w:t>
            </w:r>
            <w:r>
              <w:rPr>
                <w:rFonts w:ascii="Calibri" w:hAnsi="Calibri" w:cs="Calibri"/>
              </w:rPr>
              <w:t>nne</w:t>
            </w:r>
            <w:r>
              <w:rPr>
                <w:rFonts w:ascii="Calibri" w:hAnsi="Calibri" w:cs="Calibri"/>
                <w:spacing w:val="-5"/>
              </w:rPr>
              <w:t xml:space="preserve"> </w:t>
            </w:r>
            <w:r>
              <w:rPr>
                <w:rFonts w:ascii="Calibri" w:hAnsi="Calibri" w:cs="Calibri"/>
                <w:spacing w:val="-2"/>
              </w:rPr>
              <w:t>w</w:t>
            </w:r>
            <w:r>
              <w:rPr>
                <w:rFonts w:ascii="Calibri" w:hAnsi="Calibri" w:cs="Calibri"/>
              </w:rPr>
              <w:t>at</w:t>
            </w:r>
            <w:r>
              <w:rPr>
                <w:rFonts w:ascii="Calibri" w:hAnsi="Calibri" w:cs="Calibri"/>
                <w:spacing w:val="-2"/>
              </w:rPr>
              <w:t xml:space="preserve"> z</w:t>
            </w:r>
            <w:r>
              <w:rPr>
                <w:rFonts w:ascii="Calibri" w:hAnsi="Calibri" w:cs="Calibri"/>
              </w:rPr>
              <w:t>e</w:t>
            </w:r>
            <w:r>
              <w:rPr>
                <w:rFonts w:ascii="Calibri" w:hAnsi="Calibri" w:cs="Calibri"/>
                <w:w w:val="99"/>
              </w:rPr>
              <w:t xml:space="preserve"> </w:t>
            </w:r>
            <w:r>
              <w:rPr>
                <w:rFonts w:ascii="Calibri" w:hAnsi="Calibri" w:cs="Calibri"/>
              </w:rPr>
              <w:t xml:space="preserve">al </w:t>
            </w:r>
            <w:r>
              <w:rPr>
                <w:rFonts w:ascii="Calibri" w:hAnsi="Calibri" w:cs="Calibri"/>
                <w:spacing w:val="-2"/>
              </w:rPr>
              <w:t>w</w:t>
            </w:r>
            <w:r>
              <w:rPr>
                <w:rFonts w:ascii="Calibri" w:hAnsi="Calibri" w:cs="Calibri"/>
              </w:rPr>
              <w:t>el of</w:t>
            </w:r>
            <w:r>
              <w:rPr>
                <w:rFonts w:ascii="Calibri" w:hAnsi="Calibri" w:cs="Calibri"/>
                <w:spacing w:val="-2"/>
              </w:rPr>
              <w:t xml:space="preserve"> </w:t>
            </w:r>
            <w:r>
              <w:rPr>
                <w:rFonts w:ascii="Calibri" w:hAnsi="Calibri" w:cs="Calibri"/>
              </w:rPr>
              <w:t>n</w:t>
            </w:r>
            <w:r>
              <w:rPr>
                <w:rFonts w:ascii="Calibri" w:hAnsi="Calibri" w:cs="Calibri"/>
                <w:spacing w:val="-3"/>
              </w:rPr>
              <w:t>i</w:t>
            </w:r>
            <w:r>
              <w:rPr>
                <w:rFonts w:ascii="Calibri" w:hAnsi="Calibri" w:cs="Calibri"/>
              </w:rPr>
              <w:t>et</w:t>
            </w:r>
            <w:r>
              <w:rPr>
                <w:rFonts w:ascii="Calibri" w:hAnsi="Calibri" w:cs="Calibri"/>
                <w:spacing w:val="-1"/>
              </w:rPr>
              <w:t xml:space="preserve"> </w:t>
            </w:r>
            <w:r>
              <w:rPr>
                <w:rFonts w:ascii="Calibri" w:hAnsi="Calibri" w:cs="Calibri"/>
              </w:rPr>
              <w:t>h</w:t>
            </w:r>
            <w:r>
              <w:rPr>
                <w:rFonts w:ascii="Calibri" w:hAnsi="Calibri" w:cs="Calibri"/>
                <w:spacing w:val="-3"/>
              </w:rPr>
              <w:t>a</w:t>
            </w:r>
            <w:r>
              <w:rPr>
                <w:rFonts w:ascii="Calibri" w:hAnsi="Calibri" w:cs="Calibri"/>
              </w:rPr>
              <w:t>d voor</w:t>
            </w:r>
            <w:r>
              <w:rPr>
                <w:rFonts w:ascii="Calibri" w:hAnsi="Calibri" w:cs="Calibri"/>
                <w:spacing w:val="-3"/>
              </w:rPr>
              <w:t xml:space="preserve"> </w:t>
            </w:r>
            <w:r>
              <w:rPr>
                <w:rFonts w:ascii="Calibri" w:hAnsi="Calibri" w:cs="Calibri"/>
                <w:spacing w:val="-2"/>
              </w:rPr>
              <w:t>d</w:t>
            </w:r>
            <w:r>
              <w:rPr>
                <w:rFonts w:ascii="Calibri" w:hAnsi="Calibri" w:cs="Calibri"/>
              </w:rPr>
              <w:t>e</w:t>
            </w:r>
            <w:r>
              <w:rPr>
                <w:rFonts w:ascii="Calibri" w:hAnsi="Calibri" w:cs="Calibri"/>
                <w:w w:val="99"/>
              </w:rPr>
              <w:t xml:space="preserve"> </w:t>
            </w:r>
            <w:r>
              <w:rPr>
                <w:rFonts w:ascii="Calibri" w:hAnsi="Calibri" w:cs="Calibri"/>
              </w:rPr>
              <w:t>praktij</w:t>
            </w:r>
            <w:r>
              <w:rPr>
                <w:rFonts w:ascii="Calibri" w:hAnsi="Calibri" w:cs="Calibri"/>
                <w:spacing w:val="-2"/>
              </w:rPr>
              <w:t>k</w:t>
            </w:r>
            <w:r>
              <w:rPr>
                <w:rFonts w:ascii="Calibri" w:hAnsi="Calibri" w:cs="Calibri"/>
              </w:rPr>
              <w:t>.</w:t>
            </w:r>
          </w:p>
          <w:p w:rsidR="00447E00" w:rsidRDefault="00447E00">
            <w:pPr>
              <w:pStyle w:val="Lijstalinea"/>
              <w:numPr>
                <w:ilvl w:val="0"/>
                <w:numId w:val="3"/>
              </w:numPr>
              <w:tabs>
                <w:tab w:val="left" w:pos="464"/>
              </w:tabs>
              <w:kinsoku w:val="0"/>
              <w:overflowPunct w:val="0"/>
              <w:spacing w:before="6" w:line="292" w:lineRule="exact"/>
              <w:ind w:left="464" w:right="497"/>
            </w:pPr>
            <w:r>
              <w:rPr>
                <w:rFonts w:ascii="Calibri" w:hAnsi="Calibri" w:cs="Calibri"/>
              </w:rPr>
              <w:t>Inlei</w:t>
            </w:r>
            <w:r>
              <w:rPr>
                <w:rFonts w:ascii="Calibri" w:hAnsi="Calibri" w:cs="Calibri"/>
                <w:spacing w:val="1"/>
              </w:rPr>
              <w:t>d</w:t>
            </w:r>
            <w:r>
              <w:rPr>
                <w:rFonts w:ascii="Calibri" w:hAnsi="Calibri" w:cs="Calibri"/>
                <w:spacing w:val="-3"/>
              </w:rPr>
              <w:t>i</w:t>
            </w:r>
            <w:r>
              <w:rPr>
                <w:rFonts w:ascii="Calibri" w:hAnsi="Calibri" w:cs="Calibri"/>
              </w:rPr>
              <w:t>ng</w:t>
            </w:r>
            <w:r>
              <w:rPr>
                <w:rFonts w:ascii="Calibri" w:hAnsi="Calibri" w:cs="Calibri"/>
                <w:spacing w:val="-4"/>
              </w:rPr>
              <w:t xml:space="preserve"> </w:t>
            </w:r>
            <w:r>
              <w:rPr>
                <w:rFonts w:ascii="Calibri" w:hAnsi="Calibri" w:cs="Calibri"/>
              </w:rPr>
              <w:t>ma</w:t>
            </w:r>
            <w:r>
              <w:rPr>
                <w:rFonts w:ascii="Calibri" w:hAnsi="Calibri" w:cs="Calibri"/>
                <w:spacing w:val="-1"/>
              </w:rPr>
              <w:t>k</w:t>
            </w:r>
            <w:r>
              <w:rPr>
                <w:rFonts w:ascii="Calibri" w:hAnsi="Calibri" w:cs="Calibri"/>
              </w:rPr>
              <w:t>en</w:t>
            </w:r>
            <w:r>
              <w:rPr>
                <w:rFonts w:ascii="Calibri" w:hAnsi="Calibri" w:cs="Calibri"/>
                <w:spacing w:val="-4"/>
              </w:rPr>
              <w:t xml:space="preserve"> </w:t>
            </w:r>
            <w:r>
              <w:rPr>
                <w:rFonts w:ascii="Calibri" w:hAnsi="Calibri" w:cs="Calibri"/>
              </w:rPr>
              <w:t>voor</w:t>
            </w:r>
            <w:r>
              <w:rPr>
                <w:rFonts w:ascii="Calibri" w:hAnsi="Calibri" w:cs="Calibri"/>
                <w:spacing w:val="-5"/>
              </w:rPr>
              <w:t xml:space="preserve"> </w:t>
            </w:r>
            <w:r>
              <w:rPr>
                <w:rFonts w:ascii="Calibri" w:hAnsi="Calibri" w:cs="Calibri"/>
              </w:rPr>
              <w:t>h</w:t>
            </w:r>
            <w:r>
              <w:rPr>
                <w:rFonts w:ascii="Calibri" w:hAnsi="Calibri" w:cs="Calibri"/>
                <w:spacing w:val="-2"/>
              </w:rPr>
              <w:t>e</w:t>
            </w:r>
            <w:r>
              <w:rPr>
                <w:rFonts w:ascii="Calibri" w:hAnsi="Calibri" w:cs="Calibri"/>
              </w:rPr>
              <w:t>t</w:t>
            </w:r>
            <w:r>
              <w:rPr>
                <w:rFonts w:ascii="Calibri" w:hAnsi="Calibri" w:cs="Calibri"/>
                <w:w w:val="99"/>
              </w:rPr>
              <w:t xml:space="preserve"> </w:t>
            </w:r>
            <w:r>
              <w:rPr>
                <w:rFonts w:ascii="Calibri" w:hAnsi="Calibri" w:cs="Calibri"/>
              </w:rPr>
              <w:t>verslag.</w:t>
            </w:r>
          </w:p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500"/>
        </w:trPr>
        <w:tc>
          <w:tcPr>
            <w:tcW w:w="13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264" w:lineRule="exact"/>
              <w:ind w:left="102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16 apr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>i</w:t>
            </w:r>
            <w:r>
              <w:rPr>
                <w:rFonts w:ascii="Calibri" w:hAnsi="Calibri" w:cs="Calibri"/>
                <w:sz w:val="22"/>
                <w:szCs w:val="22"/>
              </w:rPr>
              <w:t>l</w:t>
            </w:r>
          </w:p>
          <w:p w:rsidR="00447E00" w:rsidRDefault="00447E00">
            <w:pPr>
              <w:pStyle w:val="TableParagraph"/>
              <w:kinsoku w:val="0"/>
              <w:overflowPunct w:val="0"/>
              <w:ind w:left="102"/>
            </w:pPr>
            <w:r>
              <w:rPr>
                <w:rFonts w:ascii="Calibri" w:hAnsi="Calibri" w:cs="Calibri"/>
                <w:sz w:val="22"/>
                <w:szCs w:val="22"/>
              </w:rPr>
              <w:t>2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0</w:t>
            </w:r>
            <w:r>
              <w:rPr>
                <w:rFonts w:ascii="Calibri" w:hAnsi="Calibri" w:cs="Calibri"/>
                <w:sz w:val="22"/>
                <w:szCs w:val="22"/>
              </w:rPr>
              <w:t>14</w:t>
            </w:r>
          </w:p>
        </w:tc>
        <w:tc>
          <w:tcPr>
            <w:tcW w:w="7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264" w:lineRule="exact"/>
              <w:ind w:left="102"/>
            </w:pPr>
            <w:r>
              <w:rPr>
                <w:rFonts w:ascii="Calibri" w:hAnsi="Calibri" w:cs="Calibri"/>
                <w:sz w:val="22"/>
                <w:szCs w:val="22"/>
              </w:rPr>
              <w:t>4</w:t>
            </w:r>
          </w:p>
        </w:tc>
        <w:tc>
          <w:tcPr>
            <w:tcW w:w="45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Lijstalinea"/>
              <w:numPr>
                <w:ilvl w:val="0"/>
                <w:numId w:val="2"/>
              </w:numPr>
              <w:tabs>
                <w:tab w:val="left" w:pos="825"/>
              </w:tabs>
              <w:kinsoku w:val="0"/>
              <w:overflowPunct w:val="0"/>
              <w:spacing w:line="264" w:lineRule="exact"/>
              <w:ind w:left="825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pacing w:val="-1"/>
                <w:sz w:val="22"/>
                <w:szCs w:val="22"/>
              </w:rPr>
              <w:t>N</w:t>
            </w:r>
            <w:r>
              <w:rPr>
                <w:rFonts w:ascii="Calibri" w:hAnsi="Calibri" w:cs="Calibri"/>
                <w:sz w:val="22"/>
                <w:szCs w:val="22"/>
              </w:rPr>
              <w:t>a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>g</w:t>
            </w:r>
            <w:r>
              <w:rPr>
                <w:rFonts w:ascii="Calibri" w:hAnsi="Calibri" w:cs="Calibri"/>
                <w:sz w:val="22"/>
                <w:szCs w:val="22"/>
              </w:rPr>
              <w:t>e</w:t>
            </w:r>
            <w:r>
              <w:rPr>
                <w:rFonts w:ascii="Calibri" w:hAnsi="Calibri" w:cs="Calibri"/>
                <w:spacing w:val="1"/>
                <w:sz w:val="22"/>
                <w:szCs w:val="22"/>
              </w:rPr>
              <w:t>v</w:t>
            </w:r>
            <w:r>
              <w:rPr>
                <w:rFonts w:ascii="Calibri" w:hAnsi="Calibri" w:cs="Calibri"/>
                <w:sz w:val="22"/>
                <w:szCs w:val="22"/>
              </w:rPr>
              <w:t>raa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g</w:t>
            </w:r>
            <w:r>
              <w:rPr>
                <w:rFonts w:ascii="Calibri" w:hAnsi="Calibri" w:cs="Calibri"/>
                <w:sz w:val="22"/>
                <w:szCs w:val="22"/>
              </w:rPr>
              <w:t>d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z w:val="22"/>
                <w:szCs w:val="22"/>
              </w:rPr>
              <w:t>w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>a</w:t>
            </w:r>
            <w:r>
              <w:rPr>
                <w:rFonts w:ascii="Calibri" w:hAnsi="Calibri" w:cs="Calibri"/>
                <w:sz w:val="22"/>
                <w:szCs w:val="22"/>
              </w:rPr>
              <w:t xml:space="preserve">t 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>d</w:t>
            </w:r>
            <w:r>
              <w:rPr>
                <w:rFonts w:ascii="Calibri" w:hAnsi="Calibri" w:cs="Calibri"/>
                <w:sz w:val="22"/>
                <w:szCs w:val="22"/>
              </w:rPr>
              <w:t>e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z w:val="22"/>
                <w:szCs w:val="22"/>
              </w:rPr>
              <w:t>c</w:t>
            </w:r>
            <w:r>
              <w:rPr>
                <w:rFonts w:ascii="Calibri" w:hAnsi="Calibri" w:cs="Calibri"/>
                <w:spacing w:val="1"/>
                <w:sz w:val="22"/>
                <w:szCs w:val="22"/>
              </w:rPr>
              <w:t>o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>n</w:t>
            </w:r>
            <w:r>
              <w:rPr>
                <w:rFonts w:ascii="Calibri" w:hAnsi="Calibri" w:cs="Calibri"/>
                <w:sz w:val="22"/>
                <w:szCs w:val="22"/>
              </w:rPr>
              <w:t>su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lt</w:t>
            </w:r>
            <w:r>
              <w:rPr>
                <w:rFonts w:ascii="Calibri" w:hAnsi="Calibri" w:cs="Calibri"/>
                <w:sz w:val="22"/>
                <w:szCs w:val="22"/>
              </w:rPr>
              <w:t>en kosten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pacing w:val="1"/>
                <w:sz w:val="22"/>
                <w:szCs w:val="22"/>
              </w:rPr>
              <w:t>o</w:t>
            </w:r>
            <w:r>
              <w:rPr>
                <w:rFonts w:ascii="Calibri" w:hAnsi="Calibri" w:cs="Calibri"/>
                <w:sz w:val="22"/>
                <w:szCs w:val="22"/>
              </w:rPr>
              <w:t>p</w:t>
            </w:r>
          </w:p>
          <w:p w:rsidR="00447E00" w:rsidRDefault="00447E00">
            <w:pPr>
              <w:pStyle w:val="TableParagraph"/>
              <w:kinsoku w:val="0"/>
              <w:overflowPunct w:val="0"/>
              <w:spacing w:before="1" w:line="239" w:lineRule="auto"/>
              <w:ind w:left="825" w:right="198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pacing w:val="-1"/>
                <w:sz w:val="22"/>
                <w:szCs w:val="22"/>
              </w:rPr>
              <w:t>h</w:t>
            </w:r>
            <w:r>
              <w:rPr>
                <w:rFonts w:ascii="Calibri" w:hAnsi="Calibri" w:cs="Calibri"/>
                <w:sz w:val="22"/>
                <w:szCs w:val="22"/>
              </w:rPr>
              <w:t>aar we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>r</w:t>
            </w:r>
            <w:r>
              <w:rPr>
                <w:rFonts w:ascii="Calibri" w:hAnsi="Calibri" w:cs="Calibri"/>
                <w:sz w:val="22"/>
                <w:szCs w:val="22"/>
              </w:rPr>
              <w:t>k en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z w:val="22"/>
                <w:szCs w:val="22"/>
              </w:rPr>
              <w:t>wat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z w:val="22"/>
                <w:szCs w:val="22"/>
              </w:rPr>
              <w:t xml:space="preserve">je </w:t>
            </w:r>
            <w:r>
              <w:rPr>
                <w:rFonts w:ascii="Calibri" w:hAnsi="Calibri" w:cs="Calibri"/>
                <w:spacing w:val="-4"/>
                <w:sz w:val="22"/>
                <w:szCs w:val="22"/>
              </w:rPr>
              <w:t>n</w:t>
            </w:r>
            <w:r>
              <w:rPr>
                <w:rFonts w:ascii="Calibri" w:hAnsi="Calibri" w:cs="Calibri"/>
                <w:spacing w:val="1"/>
                <w:sz w:val="22"/>
                <w:szCs w:val="22"/>
              </w:rPr>
              <w:t>o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>d</w:t>
            </w:r>
            <w:r>
              <w:rPr>
                <w:rFonts w:ascii="Calibri" w:hAnsi="Calibri" w:cs="Calibri"/>
                <w:sz w:val="22"/>
                <w:szCs w:val="22"/>
              </w:rPr>
              <w:t>ig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>h</w:t>
            </w:r>
            <w:r>
              <w:rPr>
                <w:rFonts w:ascii="Calibri" w:hAnsi="Calibri" w:cs="Calibri"/>
                <w:sz w:val="22"/>
                <w:szCs w:val="22"/>
              </w:rPr>
              <w:t xml:space="preserve">ebt 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>v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o</w:t>
            </w:r>
            <w:r>
              <w:rPr>
                <w:rFonts w:ascii="Calibri" w:hAnsi="Calibri" w:cs="Calibri"/>
                <w:spacing w:val="1"/>
                <w:sz w:val="22"/>
                <w:szCs w:val="22"/>
              </w:rPr>
              <w:t>o</w:t>
            </w:r>
            <w:r>
              <w:rPr>
                <w:rFonts w:ascii="Calibri" w:hAnsi="Calibri" w:cs="Calibri"/>
                <w:sz w:val="22"/>
                <w:szCs w:val="22"/>
              </w:rPr>
              <w:t>r een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z w:val="22"/>
                <w:szCs w:val="22"/>
              </w:rPr>
              <w:t>ca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>s</w:t>
            </w:r>
            <w:r>
              <w:rPr>
                <w:rFonts w:ascii="Calibri" w:hAnsi="Calibri" w:cs="Calibri"/>
                <w:sz w:val="22"/>
                <w:szCs w:val="22"/>
              </w:rPr>
              <w:t>tratie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z w:val="22"/>
                <w:szCs w:val="22"/>
              </w:rPr>
              <w:t>ka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>t</w:t>
            </w:r>
            <w:r>
              <w:rPr>
                <w:rFonts w:ascii="Calibri" w:hAnsi="Calibri" w:cs="Calibri"/>
                <w:sz w:val="22"/>
                <w:szCs w:val="22"/>
              </w:rPr>
              <w:t>er en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z w:val="22"/>
                <w:szCs w:val="22"/>
              </w:rPr>
              <w:t>kei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>z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e</w:t>
            </w:r>
            <w:r>
              <w:rPr>
                <w:rFonts w:ascii="Calibri" w:hAnsi="Calibri" w:cs="Calibri"/>
                <w:sz w:val="22"/>
                <w:szCs w:val="22"/>
              </w:rPr>
              <w:t>rs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>n</w:t>
            </w:r>
            <w:r>
              <w:rPr>
                <w:rFonts w:ascii="Calibri" w:hAnsi="Calibri" w:cs="Calibri"/>
                <w:sz w:val="22"/>
                <w:szCs w:val="22"/>
              </w:rPr>
              <w:t xml:space="preserve">ede 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k</w:t>
            </w:r>
            <w:r>
              <w:rPr>
                <w:rFonts w:ascii="Calibri" w:hAnsi="Calibri" w:cs="Calibri"/>
                <w:spacing w:val="1"/>
                <w:sz w:val="22"/>
                <w:szCs w:val="22"/>
              </w:rPr>
              <w:t>o</w:t>
            </w:r>
            <w:r>
              <w:rPr>
                <w:rFonts w:ascii="Calibri" w:hAnsi="Calibri" w:cs="Calibri"/>
                <w:sz w:val="22"/>
                <w:szCs w:val="22"/>
              </w:rPr>
              <w:t>e. (Li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n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>d</w:t>
            </w:r>
            <w:r>
              <w:rPr>
                <w:rFonts w:ascii="Calibri" w:hAnsi="Calibri" w:cs="Calibri"/>
                <w:sz w:val="22"/>
                <w:szCs w:val="22"/>
              </w:rPr>
              <w:t>a)</w:t>
            </w:r>
          </w:p>
          <w:p w:rsidR="00447E00" w:rsidRDefault="00447E00">
            <w:pPr>
              <w:pStyle w:val="Lijstalinea"/>
              <w:numPr>
                <w:ilvl w:val="0"/>
                <w:numId w:val="2"/>
              </w:numPr>
              <w:tabs>
                <w:tab w:val="left" w:pos="825"/>
              </w:tabs>
              <w:kinsoku w:val="0"/>
              <w:overflowPunct w:val="0"/>
              <w:ind w:left="825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Vo</w:t>
            </w:r>
            <w:r>
              <w:rPr>
                <w:rFonts w:ascii="Calibri" w:hAnsi="Calibri" w:cs="Calibri"/>
                <w:spacing w:val="1"/>
                <w:sz w:val="22"/>
                <w:szCs w:val="22"/>
              </w:rPr>
              <w:t>o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>r</w:t>
            </w:r>
            <w:r>
              <w:rPr>
                <w:rFonts w:ascii="Calibri" w:hAnsi="Calibri" w:cs="Calibri"/>
                <w:sz w:val="22"/>
                <w:szCs w:val="22"/>
              </w:rPr>
              <w:t>kant g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>e</w:t>
            </w:r>
            <w:r>
              <w:rPr>
                <w:rFonts w:ascii="Calibri" w:hAnsi="Calibri" w:cs="Calibri"/>
                <w:sz w:val="22"/>
                <w:szCs w:val="22"/>
              </w:rPr>
              <w:t>ma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>a</w:t>
            </w:r>
            <w:r>
              <w:rPr>
                <w:rFonts w:ascii="Calibri" w:hAnsi="Calibri" w:cs="Calibri"/>
                <w:sz w:val="22"/>
                <w:szCs w:val="22"/>
              </w:rPr>
              <w:t>kt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z w:val="22"/>
                <w:szCs w:val="22"/>
              </w:rPr>
              <w:t>v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o</w:t>
            </w:r>
            <w:r>
              <w:rPr>
                <w:rFonts w:ascii="Calibri" w:hAnsi="Calibri" w:cs="Calibri"/>
                <w:spacing w:val="1"/>
                <w:sz w:val="22"/>
                <w:szCs w:val="22"/>
              </w:rPr>
              <w:t>o</w:t>
            </w:r>
            <w:r>
              <w:rPr>
                <w:rFonts w:ascii="Calibri" w:hAnsi="Calibri" w:cs="Calibri"/>
                <w:sz w:val="22"/>
                <w:szCs w:val="22"/>
              </w:rPr>
              <w:t xml:space="preserve">r 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>h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e</w:t>
            </w:r>
            <w:r>
              <w:rPr>
                <w:rFonts w:ascii="Calibri" w:hAnsi="Calibri" w:cs="Calibri"/>
                <w:sz w:val="22"/>
                <w:szCs w:val="22"/>
              </w:rPr>
              <w:t xml:space="preserve">t 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v</w:t>
            </w:r>
            <w:r>
              <w:rPr>
                <w:rFonts w:ascii="Calibri" w:hAnsi="Calibri" w:cs="Calibri"/>
                <w:sz w:val="22"/>
                <w:szCs w:val="22"/>
              </w:rPr>
              <w:t>ersla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>g</w:t>
            </w:r>
            <w:r>
              <w:rPr>
                <w:rFonts w:ascii="Calibri" w:hAnsi="Calibri" w:cs="Calibri"/>
                <w:sz w:val="22"/>
                <w:szCs w:val="22"/>
              </w:rPr>
              <w:t>.</w:t>
            </w:r>
          </w:p>
          <w:p w:rsidR="00447E00" w:rsidRDefault="00447E00">
            <w:pPr>
              <w:pStyle w:val="TableParagraph"/>
              <w:kinsoku w:val="0"/>
              <w:overflowPunct w:val="0"/>
              <w:ind w:left="825" w:right="63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Di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v</w:t>
            </w:r>
            <w:r>
              <w:rPr>
                <w:rFonts w:ascii="Calibri" w:hAnsi="Calibri" w:cs="Calibri"/>
                <w:sz w:val="22"/>
                <w:szCs w:val="22"/>
              </w:rPr>
              <w:t xml:space="preserve">erse 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>f</w:t>
            </w:r>
            <w:r>
              <w:rPr>
                <w:rFonts w:ascii="Calibri" w:hAnsi="Calibri" w:cs="Calibri"/>
                <w:spacing w:val="1"/>
                <w:sz w:val="22"/>
                <w:szCs w:val="22"/>
              </w:rPr>
              <w:t>o</w:t>
            </w:r>
            <w:r>
              <w:rPr>
                <w:rFonts w:ascii="Calibri" w:hAnsi="Calibri" w:cs="Calibri"/>
                <w:sz w:val="22"/>
                <w:szCs w:val="22"/>
              </w:rPr>
              <w:t>l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d</w:t>
            </w:r>
            <w:r>
              <w:rPr>
                <w:rFonts w:ascii="Calibri" w:hAnsi="Calibri" w:cs="Calibri"/>
                <w:sz w:val="22"/>
                <w:szCs w:val="22"/>
              </w:rPr>
              <w:t>ers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z w:val="22"/>
                <w:szCs w:val="22"/>
              </w:rPr>
              <w:t xml:space="preserve">in 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>h</w:t>
            </w:r>
            <w:r>
              <w:rPr>
                <w:rFonts w:ascii="Calibri" w:hAnsi="Calibri" w:cs="Calibri"/>
                <w:sz w:val="22"/>
                <w:szCs w:val="22"/>
              </w:rPr>
              <w:t>et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>v</w:t>
            </w:r>
            <w:r>
              <w:rPr>
                <w:rFonts w:ascii="Calibri" w:hAnsi="Calibri" w:cs="Calibri"/>
                <w:sz w:val="22"/>
                <w:szCs w:val="22"/>
              </w:rPr>
              <w:t>ers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>l</w:t>
            </w:r>
            <w:r>
              <w:rPr>
                <w:rFonts w:ascii="Calibri" w:hAnsi="Calibri" w:cs="Calibri"/>
                <w:sz w:val="22"/>
                <w:szCs w:val="22"/>
              </w:rPr>
              <w:t>ag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z w:val="22"/>
                <w:szCs w:val="22"/>
              </w:rPr>
              <w:t>ged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>a</w:t>
            </w:r>
            <w:r>
              <w:rPr>
                <w:rFonts w:ascii="Calibri" w:hAnsi="Calibri" w:cs="Calibri"/>
                <w:sz w:val="22"/>
                <w:szCs w:val="22"/>
              </w:rPr>
              <w:t>a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>n</w:t>
            </w:r>
            <w:r>
              <w:rPr>
                <w:rFonts w:ascii="Calibri" w:hAnsi="Calibri" w:cs="Calibri"/>
                <w:sz w:val="22"/>
                <w:szCs w:val="22"/>
              </w:rPr>
              <w:t>. Een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z w:val="22"/>
                <w:szCs w:val="22"/>
              </w:rPr>
              <w:t>ber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e</w:t>
            </w:r>
            <w:r>
              <w:rPr>
                <w:rFonts w:ascii="Calibri" w:hAnsi="Calibri" w:cs="Calibri"/>
                <w:sz w:val="22"/>
                <w:szCs w:val="22"/>
              </w:rPr>
              <w:t>ke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>n</w:t>
            </w:r>
            <w:r>
              <w:rPr>
                <w:rFonts w:ascii="Calibri" w:hAnsi="Calibri" w:cs="Calibri"/>
                <w:sz w:val="22"/>
                <w:szCs w:val="22"/>
              </w:rPr>
              <w:t>i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n</w:t>
            </w:r>
            <w:r>
              <w:rPr>
                <w:rFonts w:ascii="Calibri" w:hAnsi="Calibri" w:cs="Calibri"/>
                <w:sz w:val="22"/>
                <w:szCs w:val="22"/>
              </w:rPr>
              <w:t>g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z w:val="22"/>
                <w:szCs w:val="22"/>
              </w:rPr>
              <w:t>g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>e</w:t>
            </w:r>
            <w:r>
              <w:rPr>
                <w:rFonts w:ascii="Calibri" w:hAnsi="Calibri" w:cs="Calibri"/>
                <w:sz w:val="22"/>
                <w:szCs w:val="22"/>
              </w:rPr>
              <w:t>maa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>k</w:t>
            </w:r>
            <w:r>
              <w:rPr>
                <w:rFonts w:ascii="Calibri" w:hAnsi="Calibri" w:cs="Calibri"/>
                <w:sz w:val="22"/>
                <w:szCs w:val="22"/>
              </w:rPr>
              <w:t>t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 xml:space="preserve"> v</w:t>
            </w:r>
            <w:r>
              <w:rPr>
                <w:rFonts w:ascii="Calibri" w:hAnsi="Calibri" w:cs="Calibri"/>
                <w:sz w:val="22"/>
                <w:szCs w:val="22"/>
              </w:rPr>
              <w:t>an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z w:val="22"/>
                <w:szCs w:val="22"/>
              </w:rPr>
              <w:t xml:space="preserve">de 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k</w:t>
            </w:r>
            <w:r>
              <w:rPr>
                <w:rFonts w:ascii="Calibri" w:hAnsi="Calibri" w:cs="Calibri"/>
                <w:spacing w:val="1"/>
                <w:sz w:val="22"/>
                <w:szCs w:val="22"/>
              </w:rPr>
              <w:t>o</w:t>
            </w:r>
            <w:r>
              <w:rPr>
                <w:rFonts w:ascii="Calibri" w:hAnsi="Calibri" w:cs="Calibri"/>
                <w:sz w:val="22"/>
                <w:szCs w:val="22"/>
              </w:rPr>
              <w:t>s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t</w:t>
            </w:r>
            <w:r>
              <w:rPr>
                <w:rFonts w:ascii="Calibri" w:hAnsi="Calibri" w:cs="Calibri"/>
                <w:sz w:val="22"/>
                <w:szCs w:val="22"/>
              </w:rPr>
              <w:t>en van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z w:val="22"/>
                <w:szCs w:val="22"/>
              </w:rPr>
              <w:t>de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z w:val="22"/>
                <w:szCs w:val="22"/>
              </w:rPr>
              <w:t>castrat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i</w:t>
            </w:r>
            <w:r>
              <w:rPr>
                <w:rFonts w:ascii="Calibri" w:hAnsi="Calibri" w:cs="Calibri"/>
                <w:sz w:val="22"/>
                <w:szCs w:val="22"/>
              </w:rPr>
              <w:t xml:space="preserve">e 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k</w:t>
            </w:r>
            <w:r>
              <w:rPr>
                <w:rFonts w:ascii="Calibri" w:hAnsi="Calibri" w:cs="Calibri"/>
                <w:sz w:val="22"/>
                <w:szCs w:val="22"/>
              </w:rPr>
              <w:t>ater.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z w:val="22"/>
                <w:szCs w:val="22"/>
              </w:rPr>
              <w:t>Dit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>h</w:t>
            </w:r>
            <w:r>
              <w:rPr>
                <w:rFonts w:ascii="Calibri" w:hAnsi="Calibri" w:cs="Calibri"/>
                <w:sz w:val="22"/>
                <w:szCs w:val="22"/>
              </w:rPr>
              <w:t xml:space="preserve">eeft 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>z</w:t>
            </w:r>
            <w:r>
              <w:rPr>
                <w:rFonts w:ascii="Calibri" w:hAnsi="Calibri" w:cs="Calibri"/>
                <w:sz w:val="22"/>
                <w:szCs w:val="22"/>
              </w:rPr>
              <w:t>e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z w:val="22"/>
                <w:szCs w:val="22"/>
              </w:rPr>
              <w:t>later th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u</w:t>
            </w:r>
            <w:r>
              <w:rPr>
                <w:rFonts w:ascii="Calibri" w:hAnsi="Calibri" w:cs="Calibri"/>
                <w:sz w:val="22"/>
                <w:szCs w:val="22"/>
              </w:rPr>
              <w:t>is hel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>e</w:t>
            </w:r>
            <w:r>
              <w:rPr>
                <w:rFonts w:ascii="Calibri" w:hAnsi="Calibri" w:cs="Calibri"/>
                <w:sz w:val="22"/>
                <w:szCs w:val="22"/>
              </w:rPr>
              <w:t>maal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z w:val="22"/>
                <w:szCs w:val="22"/>
              </w:rPr>
              <w:t>afg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>e</w:t>
            </w:r>
            <w:r>
              <w:rPr>
                <w:rFonts w:ascii="Calibri" w:hAnsi="Calibri" w:cs="Calibri"/>
                <w:sz w:val="22"/>
                <w:szCs w:val="22"/>
              </w:rPr>
              <w:t>ma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>a</w:t>
            </w:r>
            <w:r>
              <w:rPr>
                <w:rFonts w:ascii="Calibri" w:hAnsi="Calibri" w:cs="Calibri"/>
                <w:sz w:val="22"/>
                <w:szCs w:val="22"/>
              </w:rPr>
              <w:t>kt.</w:t>
            </w:r>
            <w:r>
              <w:rPr>
                <w:rFonts w:ascii="Calibri" w:hAnsi="Calibri" w:cs="Calibri"/>
                <w:spacing w:val="46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z w:val="22"/>
                <w:szCs w:val="22"/>
              </w:rPr>
              <w:t>(S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>ann</w:t>
            </w:r>
            <w:r>
              <w:rPr>
                <w:rFonts w:ascii="Calibri" w:hAnsi="Calibri" w:cs="Calibri"/>
                <w:sz w:val="22"/>
                <w:szCs w:val="22"/>
              </w:rPr>
              <w:t>e)</w:t>
            </w:r>
          </w:p>
          <w:p w:rsidR="00447E00" w:rsidRDefault="00447E00">
            <w:pPr>
              <w:pStyle w:val="Lijstalinea"/>
              <w:numPr>
                <w:ilvl w:val="0"/>
                <w:numId w:val="2"/>
              </w:numPr>
              <w:tabs>
                <w:tab w:val="left" w:pos="825"/>
              </w:tabs>
              <w:kinsoku w:val="0"/>
              <w:overflowPunct w:val="0"/>
              <w:ind w:left="825" w:right="250"/>
            </w:pPr>
            <w:r>
              <w:rPr>
                <w:rFonts w:ascii="Calibri" w:hAnsi="Calibri" w:cs="Calibri"/>
                <w:sz w:val="22"/>
                <w:szCs w:val="22"/>
              </w:rPr>
              <w:t>De i</w:t>
            </w:r>
            <w:r>
              <w:rPr>
                <w:rFonts w:ascii="Calibri" w:hAnsi="Calibri" w:cs="Calibri"/>
                <w:spacing w:val="-4"/>
                <w:sz w:val="22"/>
                <w:szCs w:val="22"/>
              </w:rPr>
              <w:t>n</w:t>
            </w:r>
            <w:r>
              <w:rPr>
                <w:rFonts w:ascii="Calibri" w:hAnsi="Calibri" w:cs="Calibri"/>
                <w:sz w:val="22"/>
                <w:szCs w:val="22"/>
              </w:rPr>
              <w:t>ventaris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z w:val="22"/>
                <w:szCs w:val="22"/>
              </w:rPr>
              <w:t>lijst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z w:val="22"/>
                <w:szCs w:val="22"/>
              </w:rPr>
              <w:t>van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z w:val="22"/>
                <w:szCs w:val="22"/>
              </w:rPr>
              <w:t>h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>e</w:t>
            </w:r>
            <w:r>
              <w:rPr>
                <w:rFonts w:ascii="Calibri" w:hAnsi="Calibri" w:cs="Calibri"/>
                <w:sz w:val="22"/>
                <w:szCs w:val="22"/>
              </w:rPr>
              <w:t>t i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n</w:t>
            </w:r>
            <w:r>
              <w:rPr>
                <w:rFonts w:ascii="Calibri" w:hAnsi="Calibri" w:cs="Calibri"/>
                <w:sz w:val="22"/>
                <w:szCs w:val="22"/>
              </w:rPr>
              <w:t>strume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>n</w:t>
            </w:r>
            <w:r>
              <w:rPr>
                <w:rFonts w:ascii="Calibri" w:hAnsi="Calibri" w:cs="Calibri"/>
                <w:sz w:val="22"/>
                <w:szCs w:val="22"/>
              </w:rPr>
              <w:t>t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>a</w:t>
            </w:r>
            <w:r>
              <w:rPr>
                <w:rFonts w:ascii="Calibri" w:hAnsi="Calibri" w:cs="Calibri"/>
                <w:sz w:val="22"/>
                <w:szCs w:val="22"/>
              </w:rPr>
              <w:t>ri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u</w:t>
            </w:r>
            <w:r>
              <w:rPr>
                <w:rFonts w:ascii="Calibri" w:hAnsi="Calibri" w:cs="Calibri"/>
                <w:sz w:val="22"/>
                <w:szCs w:val="22"/>
              </w:rPr>
              <w:t>m</w:t>
            </w:r>
            <w:r>
              <w:rPr>
                <w:rFonts w:ascii="Calibri" w:hAnsi="Calibri" w:cs="Calibri"/>
                <w:spacing w:val="1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>h</w:t>
            </w:r>
            <w:r>
              <w:rPr>
                <w:rFonts w:ascii="Calibri" w:hAnsi="Calibri" w:cs="Calibri"/>
                <w:sz w:val="22"/>
                <w:szCs w:val="22"/>
              </w:rPr>
              <w:t>el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e</w:t>
            </w:r>
            <w:r>
              <w:rPr>
                <w:rFonts w:ascii="Calibri" w:hAnsi="Calibri" w:cs="Calibri"/>
                <w:sz w:val="22"/>
                <w:szCs w:val="22"/>
              </w:rPr>
              <w:t>maal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z w:val="22"/>
                <w:szCs w:val="22"/>
              </w:rPr>
              <w:t>af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g</w:t>
            </w:r>
            <w:r>
              <w:rPr>
                <w:rFonts w:ascii="Calibri" w:hAnsi="Calibri" w:cs="Calibri"/>
                <w:sz w:val="22"/>
                <w:szCs w:val="22"/>
              </w:rPr>
              <w:t>e</w:t>
            </w:r>
            <w:r>
              <w:rPr>
                <w:rFonts w:ascii="Calibri" w:hAnsi="Calibri" w:cs="Calibri"/>
                <w:spacing w:val="1"/>
                <w:sz w:val="22"/>
                <w:szCs w:val="22"/>
              </w:rPr>
              <w:t>m</w:t>
            </w:r>
            <w:r>
              <w:rPr>
                <w:rFonts w:ascii="Calibri" w:hAnsi="Calibri" w:cs="Calibri"/>
                <w:sz w:val="22"/>
                <w:szCs w:val="22"/>
              </w:rPr>
              <w:t>a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>a</w:t>
            </w:r>
            <w:r>
              <w:rPr>
                <w:rFonts w:ascii="Calibri" w:hAnsi="Calibri" w:cs="Calibri"/>
                <w:sz w:val="22"/>
                <w:szCs w:val="22"/>
              </w:rPr>
              <w:t>kt. Later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z w:val="22"/>
                <w:szCs w:val="22"/>
              </w:rPr>
              <w:t>t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>hu</w:t>
            </w:r>
            <w:r>
              <w:rPr>
                <w:rFonts w:ascii="Calibri" w:hAnsi="Calibri" w:cs="Calibri"/>
                <w:sz w:val="22"/>
                <w:szCs w:val="22"/>
              </w:rPr>
              <w:t>is heb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>i</w:t>
            </w:r>
            <w:r>
              <w:rPr>
                <w:rFonts w:ascii="Calibri" w:hAnsi="Calibri" w:cs="Calibri"/>
                <w:sz w:val="22"/>
                <w:szCs w:val="22"/>
              </w:rPr>
              <w:t xml:space="preserve">k 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>d</w:t>
            </w:r>
            <w:r>
              <w:rPr>
                <w:rFonts w:ascii="Calibri" w:hAnsi="Calibri" w:cs="Calibri"/>
                <w:sz w:val="22"/>
                <w:szCs w:val="22"/>
              </w:rPr>
              <w:t>e i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n</w:t>
            </w:r>
            <w:r>
              <w:rPr>
                <w:rFonts w:ascii="Calibri" w:hAnsi="Calibri" w:cs="Calibri"/>
                <w:sz w:val="22"/>
                <w:szCs w:val="22"/>
              </w:rPr>
              <w:t>lei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>d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>i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>n</w:t>
            </w:r>
            <w:r>
              <w:rPr>
                <w:rFonts w:ascii="Calibri" w:hAnsi="Calibri" w:cs="Calibri"/>
                <w:sz w:val="22"/>
                <w:szCs w:val="22"/>
              </w:rPr>
              <w:t>g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z w:val="22"/>
                <w:szCs w:val="22"/>
              </w:rPr>
              <w:t>ge</w:t>
            </w:r>
            <w:r>
              <w:rPr>
                <w:rFonts w:ascii="Calibri" w:hAnsi="Calibri" w:cs="Calibri"/>
                <w:spacing w:val="1"/>
                <w:sz w:val="22"/>
                <w:szCs w:val="22"/>
              </w:rPr>
              <w:t>m</w:t>
            </w:r>
            <w:r>
              <w:rPr>
                <w:rFonts w:ascii="Calibri" w:hAnsi="Calibri" w:cs="Calibri"/>
                <w:sz w:val="22"/>
                <w:szCs w:val="22"/>
              </w:rPr>
              <w:t>aa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>k</w:t>
            </w:r>
            <w:r>
              <w:rPr>
                <w:rFonts w:ascii="Calibri" w:hAnsi="Calibri" w:cs="Calibri"/>
                <w:sz w:val="22"/>
                <w:szCs w:val="22"/>
              </w:rPr>
              <w:t>t v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o</w:t>
            </w:r>
            <w:r>
              <w:rPr>
                <w:rFonts w:ascii="Calibri" w:hAnsi="Calibri" w:cs="Calibri"/>
                <w:spacing w:val="1"/>
                <w:sz w:val="22"/>
                <w:szCs w:val="22"/>
              </w:rPr>
              <w:t>o</w:t>
            </w:r>
            <w:r>
              <w:rPr>
                <w:rFonts w:ascii="Calibri" w:hAnsi="Calibri" w:cs="Calibri"/>
                <w:sz w:val="22"/>
                <w:szCs w:val="22"/>
              </w:rPr>
              <w:t>r h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>e</w:t>
            </w:r>
            <w:r>
              <w:rPr>
                <w:rFonts w:ascii="Calibri" w:hAnsi="Calibri" w:cs="Calibri"/>
                <w:sz w:val="22"/>
                <w:szCs w:val="22"/>
              </w:rPr>
              <w:t>t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z w:val="22"/>
                <w:szCs w:val="22"/>
              </w:rPr>
              <w:t>versla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>g</w:t>
            </w:r>
            <w:r>
              <w:rPr>
                <w:rFonts w:ascii="Calibri" w:hAnsi="Calibri" w:cs="Calibri"/>
                <w:sz w:val="22"/>
                <w:szCs w:val="22"/>
              </w:rPr>
              <w:t>.</w:t>
            </w:r>
            <w:r>
              <w:rPr>
                <w:rFonts w:ascii="Calibri" w:hAnsi="Calibri" w:cs="Calibri"/>
                <w:spacing w:val="47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z w:val="22"/>
                <w:szCs w:val="22"/>
              </w:rPr>
              <w:t>(Ir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>i</w:t>
            </w:r>
            <w:r>
              <w:rPr>
                <w:rFonts w:ascii="Calibri" w:hAnsi="Calibri" w:cs="Calibri"/>
                <w:sz w:val="22"/>
                <w:szCs w:val="22"/>
              </w:rPr>
              <w:t>s)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/>
        </w:tc>
      </w:tr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354"/>
        </w:trPr>
        <w:tc>
          <w:tcPr>
            <w:tcW w:w="13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267" w:lineRule="exact"/>
              <w:ind w:left="102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22 apr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>i</w:t>
            </w:r>
            <w:r>
              <w:rPr>
                <w:rFonts w:ascii="Calibri" w:hAnsi="Calibri" w:cs="Calibri"/>
                <w:sz w:val="22"/>
                <w:szCs w:val="22"/>
              </w:rPr>
              <w:t>l</w:t>
            </w:r>
          </w:p>
          <w:p w:rsidR="00447E00" w:rsidRDefault="00447E00">
            <w:pPr>
              <w:pStyle w:val="TableParagraph"/>
              <w:kinsoku w:val="0"/>
              <w:overflowPunct w:val="0"/>
              <w:ind w:left="102"/>
            </w:pPr>
            <w:r>
              <w:rPr>
                <w:rFonts w:ascii="Calibri" w:hAnsi="Calibri" w:cs="Calibri"/>
                <w:sz w:val="22"/>
                <w:szCs w:val="22"/>
              </w:rPr>
              <w:t>2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0</w:t>
            </w:r>
            <w:r>
              <w:rPr>
                <w:rFonts w:ascii="Calibri" w:hAnsi="Calibri" w:cs="Calibri"/>
                <w:sz w:val="22"/>
                <w:szCs w:val="22"/>
              </w:rPr>
              <w:t>14</w:t>
            </w:r>
          </w:p>
        </w:tc>
        <w:tc>
          <w:tcPr>
            <w:tcW w:w="7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/>
        </w:tc>
        <w:tc>
          <w:tcPr>
            <w:tcW w:w="45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tabs>
                <w:tab w:val="left" w:pos="825"/>
              </w:tabs>
              <w:kinsoku w:val="0"/>
              <w:overflowPunct w:val="0"/>
              <w:spacing w:line="267" w:lineRule="exact"/>
              <w:ind w:left="465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-</w:t>
            </w:r>
            <w:r>
              <w:rPr>
                <w:rFonts w:ascii="Calibri" w:hAnsi="Calibri" w:cs="Calibri"/>
                <w:sz w:val="22"/>
                <w:szCs w:val="22"/>
              </w:rPr>
              <w:tab/>
              <w:t>K</w:t>
            </w:r>
            <w:r>
              <w:rPr>
                <w:rFonts w:ascii="Calibri" w:hAnsi="Calibri" w:cs="Calibri"/>
                <w:spacing w:val="1"/>
                <w:sz w:val="22"/>
                <w:szCs w:val="22"/>
              </w:rPr>
              <w:t>o</w:t>
            </w:r>
            <w:r>
              <w:rPr>
                <w:rFonts w:ascii="Calibri" w:hAnsi="Calibri" w:cs="Calibri"/>
                <w:sz w:val="22"/>
                <w:szCs w:val="22"/>
              </w:rPr>
              <w:t>s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t</w:t>
            </w:r>
            <w:r>
              <w:rPr>
                <w:rFonts w:ascii="Calibri" w:hAnsi="Calibri" w:cs="Calibri"/>
                <w:sz w:val="22"/>
                <w:szCs w:val="22"/>
              </w:rPr>
              <w:t>en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p</w:t>
            </w:r>
            <w:r>
              <w:rPr>
                <w:rFonts w:ascii="Calibri" w:hAnsi="Calibri" w:cs="Calibri"/>
                <w:sz w:val="22"/>
                <w:szCs w:val="22"/>
              </w:rPr>
              <w:t xml:space="preserve">rijs 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>b</w:t>
            </w:r>
            <w:r>
              <w:rPr>
                <w:rFonts w:ascii="Calibri" w:hAnsi="Calibri" w:cs="Calibri"/>
                <w:sz w:val="22"/>
                <w:szCs w:val="22"/>
              </w:rPr>
              <w:t>e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>r</w:t>
            </w:r>
            <w:r>
              <w:rPr>
                <w:rFonts w:ascii="Calibri" w:hAnsi="Calibri" w:cs="Calibri"/>
                <w:sz w:val="22"/>
                <w:szCs w:val="22"/>
              </w:rPr>
              <w:t>eke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>n</w:t>
            </w:r>
            <w:r>
              <w:rPr>
                <w:rFonts w:ascii="Calibri" w:hAnsi="Calibri" w:cs="Calibri"/>
                <w:sz w:val="22"/>
                <w:szCs w:val="22"/>
              </w:rPr>
              <w:t xml:space="preserve">en 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>o</w:t>
            </w:r>
            <w:r>
              <w:rPr>
                <w:rFonts w:ascii="Calibri" w:hAnsi="Calibri" w:cs="Calibri"/>
                <w:sz w:val="22"/>
                <w:szCs w:val="22"/>
              </w:rPr>
              <w:t>v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e</w:t>
            </w:r>
            <w:r>
              <w:rPr>
                <w:rFonts w:ascii="Calibri" w:hAnsi="Calibri" w:cs="Calibri"/>
                <w:sz w:val="22"/>
                <w:szCs w:val="22"/>
              </w:rPr>
              <w:t>r de</w:t>
            </w:r>
          </w:p>
          <w:p w:rsidR="00447E00" w:rsidRDefault="00447E00">
            <w:pPr>
              <w:pStyle w:val="TableParagraph"/>
              <w:kinsoku w:val="0"/>
              <w:overflowPunct w:val="0"/>
              <w:spacing w:line="239" w:lineRule="auto"/>
              <w:ind w:left="825" w:right="124"/>
            </w:pPr>
            <w:r>
              <w:rPr>
                <w:rFonts w:ascii="Calibri" w:hAnsi="Calibri" w:cs="Calibri"/>
                <w:sz w:val="22"/>
                <w:szCs w:val="22"/>
              </w:rPr>
              <w:t>kei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>z</w:t>
            </w:r>
            <w:r>
              <w:rPr>
                <w:rFonts w:ascii="Calibri" w:hAnsi="Calibri" w:cs="Calibri"/>
                <w:sz w:val="22"/>
                <w:szCs w:val="22"/>
              </w:rPr>
              <w:t>ersne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>d</w:t>
            </w:r>
            <w:r>
              <w:rPr>
                <w:rFonts w:ascii="Calibri" w:hAnsi="Calibri" w:cs="Calibri"/>
                <w:sz w:val="22"/>
                <w:szCs w:val="22"/>
              </w:rPr>
              <w:t>e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pacing w:val="1"/>
                <w:sz w:val="22"/>
                <w:szCs w:val="22"/>
              </w:rPr>
              <w:t>v</w:t>
            </w:r>
            <w:r>
              <w:rPr>
                <w:rFonts w:ascii="Calibri" w:hAnsi="Calibri" w:cs="Calibri"/>
                <w:sz w:val="22"/>
                <w:szCs w:val="22"/>
              </w:rPr>
              <w:t>an</w:t>
            </w:r>
            <w:r>
              <w:rPr>
                <w:rFonts w:ascii="Calibri" w:hAnsi="Calibri" w:cs="Calibri"/>
                <w:spacing w:val="-4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z w:val="22"/>
                <w:szCs w:val="22"/>
              </w:rPr>
              <w:t>een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z w:val="22"/>
                <w:szCs w:val="22"/>
              </w:rPr>
              <w:t>k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>o</w:t>
            </w:r>
            <w:r>
              <w:rPr>
                <w:rFonts w:ascii="Calibri" w:hAnsi="Calibri" w:cs="Calibri"/>
                <w:sz w:val="22"/>
                <w:szCs w:val="22"/>
              </w:rPr>
              <w:t xml:space="preserve">e. 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T</w:t>
            </w:r>
            <w:r>
              <w:rPr>
                <w:rFonts w:ascii="Calibri" w:hAnsi="Calibri" w:cs="Calibri"/>
                <w:spacing w:val="1"/>
                <w:sz w:val="22"/>
                <w:szCs w:val="22"/>
              </w:rPr>
              <w:t>o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e</w:t>
            </w:r>
            <w:r>
              <w:rPr>
                <w:rFonts w:ascii="Calibri" w:hAnsi="Calibri" w:cs="Calibri"/>
                <w:sz w:val="22"/>
                <w:szCs w:val="22"/>
              </w:rPr>
              <w:t>v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o</w:t>
            </w:r>
            <w:r>
              <w:rPr>
                <w:rFonts w:ascii="Calibri" w:hAnsi="Calibri" w:cs="Calibri"/>
                <w:sz w:val="22"/>
                <w:szCs w:val="22"/>
              </w:rPr>
              <w:t>egen van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z w:val="22"/>
                <w:szCs w:val="22"/>
              </w:rPr>
              <w:t xml:space="preserve">alle 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>d</w:t>
            </w:r>
            <w:r>
              <w:rPr>
                <w:rFonts w:ascii="Calibri" w:hAnsi="Calibri" w:cs="Calibri"/>
                <w:spacing w:val="1"/>
                <w:sz w:val="22"/>
                <w:szCs w:val="22"/>
              </w:rPr>
              <w:t>o</w:t>
            </w:r>
            <w:r>
              <w:rPr>
                <w:rFonts w:ascii="Calibri" w:hAnsi="Calibri" w:cs="Calibri"/>
                <w:sz w:val="22"/>
                <w:szCs w:val="22"/>
              </w:rPr>
              <w:t>c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>u</w:t>
            </w:r>
            <w:r>
              <w:rPr>
                <w:rFonts w:ascii="Calibri" w:hAnsi="Calibri" w:cs="Calibri"/>
                <w:sz w:val="22"/>
                <w:szCs w:val="22"/>
              </w:rPr>
              <w:t>men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>t</w:t>
            </w:r>
            <w:r>
              <w:rPr>
                <w:rFonts w:ascii="Calibri" w:hAnsi="Calibri" w:cs="Calibri"/>
                <w:sz w:val="22"/>
                <w:szCs w:val="22"/>
              </w:rPr>
              <w:t>en in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z w:val="22"/>
                <w:szCs w:val="22"/>
              </w:rPr>
              <w:t>het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pacing w:val="1"/>
                <w:sz w:val="22"/>
                <w:szCs w:val="22"/>
              </w:rPr>
              <w:t>v</w:t>
            </w:r>
            <w:r>
              <w:rPr>
                <w:rFonts w:ascii="Calibri" w:hAnsi="Calibri" w:cs="Calibri"/>
                <w:sz w:val="22"/>
                <w:szCs w:val="22"/>
              </w:rPr>
              <w:t>ersla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>g</w:t>
            </w:r>
            <w:r>
              <w:rPr>
                <w:rFonts w:ascii="Calibri" w:hAnsi="Calibri" w:cs="Calibri"/>
                <w:sz w:val="22"/>
                <w:szCs w:val="22"/>
              </w:rPr>
              <w:t>. St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u</w:t>
            </w:r>
            <w:r>
              <w:rPr>
                <w:rFonts w:ascii="Calibri" w:hAnsi="Calibri" w:cs="Calibri"/>
                <w:sz w:val="22"/>
                <w:szCs w:val="22"/>
              </w:rPr>
              <w:t>kje ge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>s</w:t>
            </w:r>
            <w:r>
              <w:rPr>
                <w:rFonts w:ascii="Calibri" w:hAnsi="Calibri" w:cs="Calibri"/>
                <w:sz w:val="22"/>
                <w:szCs w:val="22"/>
              </w:rPr>
              <w:t>ch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>r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e</w:t>
            </w:r>
            <w:r>
              <w:rPr>
                <w:rFonts w:ascii="Calibri" w:hAnsi="Calibri" w:cs="Calibri"/>
                <w:sz w:val="22"/>
                <w:szCs w:val="22"/>
              </w:rPr>
              <w:t>ven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pacing w:val="1"/>
                <w:sz w:val="22"/>
                <w:szCs w:val="22"/>
              </w:rPr>
              <w:t>o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v</w:t>
            </w:r>
            <w:r>
              <w:rPr>
                <w:rFonts w:ascii="Calibri" w:hAnsi="Calibri" w:cs="Calibri"/>
                <w:sz w:val="22"/>
                <w:szCs w:val="22"/>
              </w:rPr>
              <w:t xml:space="preserve">er 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>d</w:t>
            </w:r>
            <w:r>
              <w:rPr>
                <w:rFonts w:ascii="Calibri" w:hAnsi="Calibri" w:cs="Calibri"/>
                <w:sz w:val="22"/>
                <w:szCs w:val="22"/>
              </w:rPr>
              <w:t>e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>u</w:t>
            </w:r>
            <w:r>
              <w:rPr>
                <w:rFonts w:ascii="Calibri" w:hAnsi="Calibri" w:cs="Calibri"/>
                <w:sz w:val="22"/>
                <w:szCs w:val="22"/>
              </w:rPr>
              <w:t>itstrali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>n</w:t>
            </w:r>
            <w:r>
              <w:rPr>
                <w:rFonts w:ascii="Calibri" w:hAnsi="Calibri" w:cs="Calibri"/>
                <w:sz w:val="22"/>
                <w:szCs w:val="22"/>
              </w:rPr>
              <w:t>g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z w:val="22"/>
                <w:szCs w:val="22"/>
              </w:rPr>
              <w:t xml:space="preserve">en </w:t>
            </w:r>
            <w:r>
              <w:rPr>
                <w:rFonts w:ascii="Calibri" w:hAnsi="Calibri" w:cs="Calibri"/>
                <w:spacing w:val="1"/>
                <w:sz w:val="22"/>
                <w:szCs w:val="22"/>
              </w:rPr>
              <w:t>v</w:t>
            </w:r>
            <w:r>
              <w:rPr>
                <w:rFonts w:ascii="Calibri" w:hAnsi="Calibri" w:cs="Calibri"/>
                <w:sz w:val="22"/>
                <w:szCs w:val="22"/>
              </w:rPr>
              <w:t>is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>i</w:t>
            </w:r>
            <w:r>
              <w:rPr>
                <w:rFonts w:ascii="Calibri" w:hAnsi="Calibri" w:cs="Calibri"/>
                <w:sz w:val="22"/>
                <w:szCs w:val="22"/>
              </w:rPr>
              <w:t>e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z w:val="22"/>
                <w:szCs w:val="22"/>
              </w:rPr>
              <w:t>van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z w:val="22"/>
                <w:szCs w:val="22"/>
              </w:rPr>
              <w:t>de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z w:val="22"/>
                <w:szCs w:val="22"/>
              </w:rPr>
              <w:t>prakti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>j</w:t>
            </w:r>
            <w:r>
              <w:rPr>
                <w:rFonts w:ascii="Calibri" w:hAnsi="Calibri" w:cs="Calibri"/>
                <w:sz w:val="22"/>
                <w:szCs w:val="22"/>
              </w:rPr>
              <w:t>k. (S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>an</w:t>
            </w:r>
            <w:r>
              <w:rPr>
                <w:rFonts w:ascii="Calibri" w:hAnsi="Calibri" w:cs="Calibri"/>
                <w:spacing w:val="-4"/>
                <w:sz w:val="22"/>
                <w:szCs w:val="22"/>
              </w:rPr>
              <w:t>n</w:t>
            </w:r>
            <w:r>
              <w:rPr>
                <w:rFonts w:ascii="Calibri" w:hAnsi="Calibri" w:cs="Calibri"/>
                <w:sz w:val="22"/>
                <w:szCs w:val="22"/>
              </w:rPr>
              <w:t>e)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TableParagraph"/>
              <w:kinsoku w:val="0"/>
              <w:overflowPunct w:val="0"/>
              <w:spacing w:line="267" w:lineRule="exact"/>
              <w:ind w:left="104"/>
            </w:pPr>
            <w:r>
              <w:rPr>
                <w:rFonts w:ascii="Calibri" w:hAnsi="Calibri" w:cs="Calibri"/>
                <w:sz w:val="22"/>
                <w:szCs w:val="22"/>
              </w:rPr>
              <w:t>Gez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>a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m</w:t>
            </w:r>
            <w:r>
              <w:rPr>
                <w:rFonts w:ascii="Calibri" w:hAnsi="Calibri" w:cs="Calibri"/>
                <w:sz w:val="22"/>
                <w:szCs w:val="22"/>
              </w:rPr>
              <w:t>en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>l</w:t>
            </w:r>
            <w:r>
              <w:rPr>
                <w:rFonts w:ascii="Calibri" w:hAnsi="Calibri" w:cs="Calibri"/>
                <w:sz w:val="22"/>
                <w:szCs w:val="22"/>
              </w:rPr>
              <w:t>ijk de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z w:val="22"/>
                <w:szCs w:val="22"/>
              </w:rPr>
              <w:t>c</w:t>
            </w:r>
            <w:r>
              <w:rPr>
                <w:rFonts w:ascii="Calibri" w:hAnsi="Calibri" w:cs="Calibri"/>
                <w:spacing w:val="1"/>
                <w:sz w:val="22"/>
                <w:szCs w:val="22"/>
              </w:rPr>
              <w:t>o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>n</w:t>
            </w:r>
            <w:r>
              <w:rPr>
                <w:rFonts w:ascii="Calibri" w:hAnsi="Calibri" w:cs="Calibri"/>
                <w:sz w:val="22"/>
                <w:szCs w:val="22"/>
              </w:rPr>
              <w:t>cl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>u</w:t>
            </w:r>
            <w:r>
              <w:rPr>
                <w:rFonts w:ascii="Calibri" w:hAnsi="Calibri" w:cs="Calibri"/>
                <w:sz w:val="22"/>
                <w:szCs w:val="22"/>
              </w:rPr>
              <w:t>s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>i</w:t>
            </w:r>
            <w:r>
              <w:rPr>
                <w:rFonts w:ascii="Calibri" w:hAnsi="Calibri" w:cs="Calibri"/>
                <w:sz w:val="22"/>
                <w:szCs w:val="22"/>
              </w:rPr>
              <w:t xml:space="preserve">e </w:t>
            </w:r>
            <w:r>
              <w:rPr>
                <w:rFonts w:ascii="Calibri" w:hAnsi="Calibri" w:cs="Calibri"/>
                <w:spacing w:val="-4"/>
                <w:sz w:val="22"/>
                <w:szCs w:val="22"/>
              </w:rPr>
              <w:t>g</w:t>
            </w:r>
            <w:r>
              <w:rPr>
                <w:rFonts w:ascii="Calibri" w:hAnsi="Calibri" w:cs="Calibri"/>
                <w:sz w:val="22"/>
                <w:szCs w:val="22"/>
              </w:rPr>
              <w:t>e</w:t>
            </w:r>
            <w:r>
              <w:rPr>
                <w:rFonts w:ascii="Calibri" w:hAnsi="Calibri" w:cs="Calibri"/>
                <w:spacing w:val="1"/>
                <w:sz w:val="22"/>
                <w:szCs w:val="22"/>
              </w:rPr>
              <w:t>m</w:t>
            </w:r>
            <w:r>
              <w:rPr>
                <w:rFonts w:ascii="Calibri" w:hAnsi="Calibri" w:cs="Calibri"/>
                <w:sz w:val="22"/>
                <w:szCs w:val="22"/>
              </w:rPr>
              <w:t>a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>a</w:t>
            </w:r>
            <w:r>
              <w:rPr>
                <w:rFonts w:ascii="Calibri" w:hAnsi="Calibri" w:cs="Calibri"/>
                <w:sz w:val="22"/>
                <w:szCs w:val="22"/>
              </w:rPr>
              <w:t>kt.</w:t>
            </w:r>
          </w:p>
        </w:tc>
      </w:tr>
    </w:tbl>
    <w:p w:rsidR="00447E00" w:rsidRDefault="00447E00">
      <w:pPr>
        <w:sectPr w:rsidR="00447E00">
          <w:pgSz w:w="11907" w:h="16840"/>
          <w:pgMar w:top="1780" w:right="460" w:bottom="980" w:left="1200" w:header="305" w:footer="780" w:gutter="0"/>
          <w:cols w:space="708"/>
          <w:noEndnote/>
        </w:sectPr>
      </w:pPr>
    </w:p>
    <w:tbl>
      <w:tblPr>
        <w:tblW w:w="0" w:type="auto"/>
        <w:tblInd w:w="108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353"/>
        <w:gridCol w:w="739"/>
        <w:gridCol w:w="4537"/>
        <w:gridCol w:w="3404"/>
      </w:tblGrid>
      <w:tr w:rsidR="00447E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2427"/>
        </w:trPr>
        <w:tc>
          <w:tcPr>
            <w:tcW w:w="13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/>
        </w:tc>
        <w:tc>
          <w:tcPr>
            <w:tcW w:w="7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/>
        </w:tc>
        <w:tc>
          <w:tcPr>
            <w:tcW w:w="45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>
            <w:pPr>
              <w:pStyle w:val="Lijstalinea"/>
              <w:numPr>
                <w:ilvl w:val="0"/>
                <w:numId w:val="1"/>
              </w:numPr>
              <w:tabs>
                <w:tab w:val="left" w:pos="825"/>
              </w:tabs>
              <w:kinsoku w:val="0"/>
              <w:overflowPunct w:val="0"/>
              <w:spacing w:line="264" w:lineRule="exact"/>
              <w:ind w:left="825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pacing w:val="-1"/>
                <w:sz w:val="22"/>
                <w:szCs w:val="22"/>
              </w:rPr>
              <w:t>H</w:t>
            </w:r>
            <w:r>
              <w:rPr>
                <w:rFonts w:ascii="Calibri" w:hAnsi="Calibri" w:cs="Calibri"/>
                <w:spacing w:val="1"/>
                <w:sz w:val="22"/>
                <w:szCs w:val="22"/>
              </w:rPr>
              <w:t>oo</w:t>
            </w:r>
            <w:r>
              <w:rPr>
                <w:rFonts w:ascii="Calibri" w:hAnsi="Calibri" w:cs="Calibri"/>
                <w:sz w:val="22"/>
                <w:szCs w:val="22"/>
              </w:rPr>
              <w:t>f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>d</w:t>
            </w:r>
            <w:r>
              <w:rPr>
                <w:rFonts w:ascii="Calibri" w:hAnsi="Calibri" w:cs="Calibri"/>
                <w:sz w:val="22"/>
                <w:szCs w:val="22"/>
              </w:rPr>
              <w:t>st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>u</w:t>
            </w:r>
            <w:r>
              <w:rPr>
                <w:rFonts w:ascii="Calibri" w:hAnsi="Calibri" w:cs="Calibri"/>
                <w:sz w:val="22"/>
                <w:szCs w:val="22"/>
              </w:rPr>
              <w:t>kje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z w:val="22"/>
                <w:szCs w:val="22"/>
              </w:rPr>
              <w:t>veil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>igh</w:t>
            </w:r>
            <w:r>
              <w:rPr>
                <w:rFonts w:ascii="Calibri" w:hAnsi="Calibri" w:cs="Calibri"/>
                <w:sz w:val="22"/>
                <w:szCs w:val="22"/>
              </w:rPr>
              <w:t>eid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>g</w:t>
            </w:r>
            <w:r>
              <w:rPr>
                <w:rFonts w:ascii="Calibri" w:hAnsi="Calibri" w:cs="Calibri"/>
                <w:sz w:val="22"/>
                <w:szCs w:val="22"/>
              </w:rPr>
              <w:t>e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>m</w:t>
            </w:r>
            <w:r>
              <w:rPr>
                <w:rFonts w:ascii="Calibri" w:hAnsi="Calibri" w:cs="Calibri"/>
                <w:sz w:val="22"/>
                <w:szCs w:val="22"/>
              </w:rPr>
              <w:t>aakt en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pacing w:val="1"/>
                <w:sz w:val="22"/>
                <w:szCs w:val="22"/>
              </w:rPr>
              <w:t>m</w:t>
            </w:r>
            <w:r>
              <w:rPr>
                <w:rFonts w:ascii="Calibri" w:hAnsi="Calibri" w:cs="Calibri"/>
                <w:sz w:val="22"/>
                <w:szCs w:val="22"/>
              </w:rPr>
              <w:t>ijn</w:t>
            </w:r>
          </w:p>
          <w:p w:rsidR="00447E00" w:rsidRDefault="00447E00">
            <w:pPr>
              <w:pStyle w:val="TableParagraph"/>
              <w:kinsoku w:val="0"/>
              <w:overflowPunct w:val="0"/>
              <w:ind w:left="825" w:right="41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taak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z w:val="22"/>
                <w:szCs w:val="22"/>
              </w:rPr>
              <w:t>was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pacing w:val="1"/>
                <w:sz w:val="22"/>
                <w:szCs w:val="22"/>
              </w:rPr>
              <w:t>o</w:t>
            </w:r>
            <w:r>
              <w:rPr>
                <w:rFonts w:ascii="Calibri" w:hAnsi="Calibri" w:cs="Calibri"/>
                <w:sz w:val="22"/>
                <w:szCs w:val="22"/>
              </w:rPr>
              <w:t>m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z w:val="22"/>
                <w:szCs w:val="22"/>
              </w:rPr>
              <w:t>el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>k</w:t>
            </w:r>
            <w:r>
              <w:rPr>
                <w:rFonts w:ascii="Calibri" w:hAnsi="Calibri" w:cs="Calibri"/>
                <w:sz w:val="22"/>
                <w:szCs w:val="22"/>
              </w:rPr>
              <w:t xml:space="preserve">e 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k</w:t>
            </w:r>
            <w:r>
              <w:rPr>
                <w:rFonts w:ascii="Calibri" w:hAnsi="Calibri" w:cs="Calibri"/>
                <w:sz w:val="22"/>
                <w:szCs w:val="22"/>
              </w:rPr>
              <w:t xml:space="preserve">eer 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>h</w:t>
            </w:r>
            <w:r>
              <w:rPr>
                <w:rFonts w:ascii="Calibri" w:hAnsi="Calibri" w:cs="Calibri"/>
                <w:sz w:val="22"/>
                <w:szCs w:val="22"/>
              </w:rPr>
              <w:t xml:space="preserve">et 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>l</w:t>
            </w:r>
            <w:r>
              <w:rPr>
                <w:rFonts w:ascii="Calibri" w:hAnsi="Calibri" w:cs="Calibri"/>
                <w:spacing w:val="1"/>
                <w:sz w:val="22"/>
                <w:szCs w:val="22"/>
              </w:rPr>
              <w:t>o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>gb</w:t>
            </w:r>
            <w:r>
              <w:rPr>
                <w:rFonts w:ascii="Calibri" w:hAnsi="Calibri" w:cs="Calibri"/>
                <w:spacing w:val="1"/>
                <w:sz w:val="22"/>
                <w:szCs w:val="22"/>
              </w:rPr>
              <w:t>o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e</w:t>
            </w:r>
            <w:r>
              <w:rPr>
                <w:rFonts w:ascii="Calibri" w:hAnsi="Calibri" w:cs="Calibri"/>
                <w:sz w:val="22"/>
                <w:szCs w:val="22"/>
              </w:rPr>
              <w:t xml:space="preserve">k 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>b</w:t>
            </w:r>
            <w:r>
              <w:rPr>
                <w:rFonts w:ascii="Calibri" w:hAnsi="Calibri" w:cs="Calibri"/>
                <w:sz w:val="22"/>
                <w:szCs w:val="22"/>
              </w:rPr>
              <w:t xml:space="preserve">ij 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t</w:t>
            </w:r>
            <w:r>
              <w:rPr>
                <w:rFonts w:ascii="Calibri" w:hAnsi="Calibri" w:cs="Calibri"/>
                <w:sz w:val="22"/>
                <w:szCs w:val="22"/>
              </w:rPr>
              <w:t xml:space="preserve">e 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>h</w:t>
            </w:r>
            <w:r>
              <w:rPr>
                <w:rFonts w:ascii="Calibri" w:hAnsi="Calibri" w:cs="Calibri"/>
                <w:spacing w:val="1"/>
                <w:sz w:val="22"/>
                <w:szCs w:val="22"/>
              </w:rPr>
              <w:t>o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>ud</w:t>
            </w:r>
            <w:r>
              <w:rPr>
                <w:rFonts w:ascii="Calibri" w:hAnsi="Calibri" w:cs="Calibri"/>
                <w:sz w:val="22"/>
                <w:szCs w:val="22"/>
              </w:rPr>
              <w:t>en.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z w:val="22"/>
                <w:szCs w:val="22"/>
              </w:rPr>
              <w:t>Be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e</w:t>
            </w:r>
            <w:r>
              <w:rPr>
                <w:rFonts w:ascii="Calibri" w:hAnsi="Calibri" w:cs="Calibri"/>
                <w:sz w:val="22"/>
                <w:szCs w:val="22"/>
              </w:rPr>
              <w:t xml:space="preserve">tje 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>g</w:t>
            </w:r>
            <w:r>
              <w:rPr>
                <w:rFonts w:ascii="Calibri" w:hAnsi="Calibri" w:cs="Calibri"/>
                <w:sz w:val="22"/>
                <w:szCs w:val="22"/>
              </w:rPr>
              <w:t>ehol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p</w:t>
            </w:r>
            <w:r>
              <w:rPr>
                <w:rFonts w:ascii="Calibri" w:hAnsi="Calibri" w:cs="Calibri"/>
                <w:sz w:val="22"/>
                <w:szCs w:val="22"/>
              </w:rPr>
              <w:t>en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z w:val="22"/>
                <w:szCs w:val="22"/>
              </w:rPr>
              <w:t>met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z w:val="22"/>
                <w:szCs w:val="22"/>
              </w:rPr>
              <w:t>de k</w:t>
            </w:r>
            <w:r>
              <w:rPr>
                <w:rFonts w:ascii="Calibri" w:hAnsi="Calibri" w:cs="Calibri"/>
                <w:spacing w:val="1"/>
                <w:sz w:val="22"/>
                <w:szCs w:val="22"/>
              </w:rPr>
              <w:t>o</w:t>
            </w:r>
            <w:r>
              <w:rPr>
                <w:rFonts w:ascii="Calibri" w:hAnsi="Calibri" w:cs="Calibri"/>
                <w:sz w:val="22"/>
                <w:szCs w:val="22"/>
              </w:rPr>
              <w:t>stpr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>i</w:t>
            </w:r>
            <w:r>
              <w:rPr>
                <w:rFonts w:ascii="Calibri" w:hAnsi="Calibri" w:cs="Calibri"/>
                <w:sz w:val="22"/>
                <w:szCs w:val="22"/>
              </w:rPr>
              <w:t>js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z w:val="22"/>
                <w:szCs w:val="22"/>
              </w:rPr>
              <w:t>ber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e</w:t>
            </w:r>
            <w:r>
              <w:rPr>
                <w:rFonts w:ascii="Calibri" w:hAnsi="Calibri" w:cs="Calibri"/>
                <w:sz w:val="22"/>
                <w:szCs w:val="22"/>
              </w:rPr>
              <w:t>ke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>n</w:t>
            </w:r>
            <w:r>
              <w:rPr>
                <w:rFonts w:ascii="Calibri" w:hAnsi="Calibri" w:cs="Calibri"/>
                <w:sz w:val="22"/>
                <w:szCs w:val="22"/>
              </w:rPr>
              <w:t>i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n</w:t>
            </w:r>
            <w:r>
              <w:rPr>
                <w:rFonts w:ascii="Calibri" w:hAnsi="Calibri" w:cs="Calibri"/>
                <w:sz w:val="22"/>
                <w:szCs w:val="22"/>
              </w:rPr>
              <w:t>g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 xml:space="preserve"> v</w:t>
            </w:r>
            <w:r>
              <w:rPr>
                <w:rFonts w:ascii="Calibri" w:hAnsi="Calibri" w:cs="Calibri"/>
                <w:sz w:val="22"/>
                <w:szCs w:val="22"/>
              </w:rPr>
              <w:t>an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z w:val="22"/>
                <w:szCs w:val="22"/>
              </w:rPr>
              <w:t>de kei</w:t>
            </w:r>
            <w:r>
              <w:rPr>
                <w:rFonts w:ascii="Calibri" w:hAnsi="Calibri" w:cs="Calibri"/>
                <w:spacing w:val="-4"/>
                <w:sz w:val="22"/>
                <w:szCs w:val="22"/>
              </w:rPr>
              <w:t>z</w:t>
            </w:r>
            <w:r>
              <w:rPr>
                <w:rFonts w:ascii="Calibri" w:hAnsi="Calibri" w:cs="Calibri"/>
                <w:sz w:val="22"/>
                <w:szCs w:val="22"/>
              </w:rPr>
              <w:t>ersne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>d</w:t>
            </w:r>
            <w:r>
              <w:rPr>
                <w:rFonts w:ascii="Calibri" w:hAnsi="Calibri" w:cs="Calibri"/>
                <w:sz w:val="22"/>
                <w:szCs w:val="22"/>
              </w:rPr>
              <w:t>e k</w:t>
            </w:r>
            <w:r>
              <w:rPr>
                <w:rFonts w:ascii="Calibri" w:hAnsi="Calibri" w:cs="Calibri"/>
                <w:spacing w:val="1"/>
                <w:sz w:val="22"/>
                <w:szCs w:val="22"/>
              </w:rPr>
              <w:t>o</w:t>
            </w:r>
            <w:r>
              <w:rPr>
                <w:rFonts w:ascii="Calibri" w:hAnsi="Calibri" w:cs="Calibri"/>
                <w:sz w:val="22"/>
                <w:szCs w:val="22"/>
              </w:rPr>
              <w:t>e.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z w:val="22"/>
                <w:szCs w:val="22"/>
              </w:rPr>
              <w:t>(I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>r</w:t>
            </w:r>
            <w:r>
              <w:rPr>
                <w:rFonts w:ascii="Calibri" w:hAnsi="Calibri" w:cs="Calibri"/>
                <w:sz w:val="22"/>
                <w:szCs w:val="22"/>
              </w:rPr>
              <w:t>is)</w:t>
            </w:r>
          </w:p>
          <w:p w:rsidR="00447E00" w:rsidRDefault="00447E00">
            <w:pPr>
              <w:pStyle w:val="Lijstalinea"/>
              <w:numPr>
                <w:ilvl w:val="0"/>
                <w:numId w:val="1"/>
              </w:numPr>
              <w:tabs>
                <w:tab w:val="left" w:pos="825"/>
              </w:tabs>
              <w:kinsoku w:val="0"/>
              <w:overflowPunct w:val="0"/>
              <w:spacing w:line="266" w:lineRule="exact"/>
              <w:ind w:left="825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I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n</w:t>
            </w:r>
            <w:r>
              <w:rPr>
                <w:rFonts w:ascii="Calibri" w:hAnsi="Calibri" w:cs="Calibri"/>
                <w:sz w:val="22"/>
                <w:szCs w:val="22"/>
              </w:rPr>
              <w:t>tervi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>e</w:t>
            </w:r>
            <w:r>
              <w:rPr>
                <w:rFonts w:ascii="Calibri" w:hAnsi="Calibri" w:cs="Calibri"/>
                <w:sz w:val="22"/>
                <w:szCs w:val="22"/>
              </w:rPr>
              <w:t>wen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z w:val="22"/>
                <w:szCs w:val="22"/>
              </w:rPr>
              <w:t>t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>o</w:t>
            </w:r>
            <w:r>
              <w:rPr>
                <w:rFonts w:ascii="Calibri" w:hAnsi="Calibri" w:cs="Calibri"/>
                <w:sz w:val="22"/>
                <w:szCs w:val="22"/>
              </w:rPr>
              <w:t>eg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e</w:t>
            </w:r>
            <w:r>
              <w:rPr>
                <w:rFonts w:ascii="Calibri" w:hAnsi="Calibri" w:cs="Calibri"/>
                <w:sz w:val="22"/>
                <w:szCs w:val="22"/>
              </w:rPr>
              <w:t>v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o</w:t>
            </w:r>
            <w:r>
              <w:rPr>
                <w:rFonts w:ascii="Calibri" w:hAnsi="Calibri" w:cs="Calibri"/>
                <w:sz w:val="22"/>
                <w:szCs w:val="22"/>
              </w:rPr>
              <w:t>egd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z w:val="22"/>
                <w:szCs w:val="22"/>
              </w:rPr>
              <w:t>a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>a</w:t>
            </w:r>
            <w:r>
              <w:rPr>
                <w:rFonts w:ascii="Calibri" w:hAnsi="Calibri" w:cs="Calibri"/>
                <w:sz w:val="22"/>
                <w:szCs w:val="22"/>
              </w:rPr>
              <w:t>n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z w:val="22"/>
                <w:szCs w:val="22"/>
              </w:rPr>
              <w:t>het</w:t>
            </w:r>
          </w:p>
          <w:p w:rsidR="00447E00" w:rsidRDefault="00447E00">
            <w:pPr>
              <w:pStyle w:val="TableParagraph"/>
              <w:kinsoku w:val="0"/>
              <w:overflowPunct w:val="0"/>
              <w:ind w:left="825" w:right="499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versla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>g</w:t>
            </w:r>
            <w:r>
              <w:rPr>
                <w:rFonts w:ascii="Calibri" w:hAnsi="Calibri" w:cs="Calibri"/>
                <w:sz w:val="22"/>
                <w:szCs w:val="22"/>
              </w:rPr>
              <w:t>.</w:t>
            </w:r>
            <w:r>
              <w:rPr>
                <w:rFonts w:ascii="Calibri" w:hAnsi="Calibri" w:cs="Calibri"/>
                <w:spacing w:val="47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z w:val="22"/>
                <w:szCs w:val="22"/>
              </w:rPr>
              <w:t>De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P</w:t>
            </w:r>
            <w:r>
              <w:rPr>
                <w:rFonts w:ascii="Calibri" w:hAnsi="Calibri" w:cs="Calibri"/>
                <w:spacing w:val="1"/>
                <w:sz w:val="22"/>
                <w:szCs w:val="22"/>
              </w:rPr>
              <w:t>o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w</w:t>
            </w:r>
            <w:r>
              <w:rPr>
                <w:rFonts w:ascii="Calibri" w:hAnsi="Calibri" w:cs="Calibri"/>
                <w:sz w:val="22"/>
                <w:szCs w:val="22"/>
              </w:rPr>
              <w:t>e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>r</w:t>
            </w:r>
            <w:r>
              <w:rPr>
                <w:rFonts w:ascii="Calibri" w:hAnsi="Calibri" w:cs="Calibri"/>
                <w:sz w:val="22"/>
                <w:szCs w:val="22"/>
              </w:rPr>
              <w:t>P</w:t>
            </w:r>
            <w:r>
              <w:rPr>
                <w:rFonts w:ascii="Calibri" w:hAnsi="Calibri" w:cs="Calibri"/>
                <w:spacing w:val="1"/>
                <w:sz w:val="22"/>
                <w:szCs w:val="22"/>
              </w:rPr>
              <w:t>o</w:t>
            </w:r>
            <w:r>
              <w:rPr>
                <w:rFonts w:ascii="Calibri" w:hAnsi="Calibri" w:cs="Calibri"/>
                <w:sz w:val="22"/>
                <w:szCs w:val="22"/>
              </w:rPr>
              <w:t>i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n</w:t>
            </w:r>
            <w:r>
              <w:rPr>
                <w:rFonts w:ascii="Calibri" w:hAnsi="Calibri" w:cs="Calibri"/>
                <w:sz w:val="22"/>
                <w:szCs w:val="22"/>
              </w:rPr>
              <w:t>t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 xml:space="preserve"> p</w:t>
            </w:r>
            <w:r>
              <w:rPr>
                <w:rFonts w:ascii="Calibri" w:hAnsi="Calibri" w:cs="Calibri"/>
                <w:sz w:val="22"/>
                <w:szCs w:val="22"/>
              </w:rPr>
              <w:t>rese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>n</w:t>
            </w:r>
            <w:r>
              <w:rPr>
                <w:rFonts w:ascii="Calibri" w:hAnsi="Calibri" w:cs="Calibri"/>
                <w:sz w:val="22"/>
                <w:szCs w:val="22"/>
              </w:rPr>
              <w:t>tat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>i</w:t>
            </w:r>
            <w:r>
              <w:rPr>
                <w:rFonts w:ascii="Calibri" w:hAnsi="Calibri" w:cs="Calibri"/>
                <w:sz w:val="22"/>
                <w:szCs w:val="22"/>
              </w:rPr>
              <w:t>e af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g</w:t>
            </w:r>
            <w:r>
              <w:rPr>
                <w:rFonts w:ascii="Calibri" w:hAnsi="Calibri" w:cs="Calibri"/>
                <w:sz w:val="22"/>
                <w:szCs w:val="22"/>
              </w:rPr>
              <w:t>e</w:t>
            </w:r>
            <w:r>
              <w:rPr>
                <w:rFonts w:ascii="Calibri" w:hAnsi="Calibri" w:cs="Calibri"/>
                <w:spacing w:val="1"/>
                <w:sz w:val="22"/>
                <w:szCs w:val="22"/>
              </w:rPr>
              <w:t>m</w:t>
            </w:r>
            <w:r>
              <w:rPr>
                <w:rFonts w:ascii="Calibri" w:hAnsi="Calibri" w:cs="Calibri"/>
                <w:sz w:val="22"/>
                <w:szCs w:val="22"/>
              </w:rPr>
              <w:t>a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>a</w:t>
            </w:r>
            <w:r>
              <w:rPr>
                <w:rFonts w:ascii="Calibri" w:hAnsi="Calibri" w:cs="Calibri"/>
                <w:sz w:val="22"/>
                <w:szCs w:val="22"/>
              </w:rPr>
              <w:t>kt.(Li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n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>d</w:t>
            </w:r>
            <w:r>
              <w:rPr>
                <w:rFonts w:ascii="Calibri" w:hAnsi="Calibri" w:cs="Calibri"/>
                <w:sz w:val="22"/>
                <w:szCs w:val="22"/>
              </w:rPr>
              <w:t>a)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z w:val="22"/>
                <w:szCs w:val="22"/>
              </w:rPr>
              <w:t>`</w:t>
            </w:r>
          </w:p>
          <w:p w:rsidR="00447E00" w:rsidRDefault="00447E00">
            <w:pPr>
              <w:pStyle w:val="Lijstalinea"/>
              <w:numPr>
                <w:ilvl w:val="0"/>
                <w:numId w:val="1"/>
              </w:numPr>
              <w:tabs>
                <w:tab w:val="left" w:pos="825"/>
              </w:tabs>
              <w:kinsoku w:val="0"/>
              <w:overflowPunct w:val="0"/>
              <w:ind w:left="825"/>
            </w:pPr>
            <w:r>
              <w:rPr>
                <w:rFonts w:ascii="Calibri" w:hAnsi="Calibri" w:cs="Calibri"/>
                <w:sz w:val="22"/>
                <w:szCs w:val="22"/>
              </w:rPr>
              <w:t>Gez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>a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m</w:t>
            </w:r>
            <w:r>
              <w:rPr>
                <w:rFonts w:ascii="Calibri" w:hAnsi="Calibri" w:cs="Calibri"/>
                <w:sz w:val="22"/>
                <w:szCs w:val="22"/>
              </w:rPr>
              <w:t>en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>l</w:t>
            </w:r>
            <w:r>
              <w:rPr>
                <w:rFonts w:ascii="Calibri" w:hAnsi="Calibri" w:cs="Calibri"/>
                <w:sz w:val="22"/>
                <w:szCs w:val="22"/>
              </w:rPr>
              <w:t>ijk h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>e</w:t>
            </w:r>
            <w:r>
              <w:rPr>
                <w:rFonts w:ascii="Calibri" w:hAnsi="Calibri" w:cs="Calibri"/>
                <w:sz w:val="22"/>
                <w:szCs w:val="22"/>
              </w:rPr>
              <w:t xml:space="preserve">t </w:t>
            </w:r>
            <w:r>
              <w:rPr>
                <w:rFonts w:ascii="Calibri" w:hAnsi="Calibri" w:cs="Calibri"/>
                <w:spacing w:val="-2"/>
                <w:sz w:val="22"/>
                <w:szCs w:val="22"/>
              </w:rPr>
              <w:t>v</w:t>
            </w:r>
            <w:r>
              <w:rPr>
                <w:rFonts w:ascii="Calibri" w:hAnsi="Calibri" w:cs="Calibri"/>
                <w:sz w:val="22"/>
                <w:szCs w:val="22"/>
              </w:rPr>
              <w:t>erslag</w:t>
            </w:r>
            <w:r>
              <w:rPr>
                <w:rFonts w:ascii="Calibri" w:hAnsi="Calibri" w:cs="Calibri"/>
                <w:spacing w:val="-1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sz w:val="22"/>
                <w:szCs w:val="22"/>
              </w:rPr>
              <w:t>af</w:t>
            </w:r>
            <w:r>
              <w:rPr>
                <w:rFonts w:ascii="Calibri" w:hAnsi="Calibri" w:cs="Calibri"/>
                <w:spacing w:val="-4"/>
                <w:sz w:val="22"/>
                <w:szCs w:val="22"/>
              </w:rPr>
              <w:t>g</w:t>
            </w:r>
            <w:r>
              <w:rPr>
                <w:rFonts w:ascii="Calibri" w:hAnsi="Calibri" w:cs="Calibri"/>
                <w:sz w:val="22"/>
                <w:szCs w:val="22"/>
              </w:rPr>
              <w:t>e</w:t>
            </w:r>
            <w:r>
              <w:rPr>
                <w:rFonts w:ascii="Calibri" w:hAnsi="Calibri" w:cs="Calibri"/>
                <w:spacing w:val="1"/>
                <w:sz w:val="22"/>
                <w:szCs w:val="22"/>
              </w:rPr>
              <w:t>m</w:t>
            </w:r>
            <w:r>
              <w:rPr>
                <w:rFonts w:ascii="Calibri" w:hAnsi="Calibri" w:cs="Calibri"/>
                <w:sz w:val="22"/>
                <w:szCs w:val="22"/>
              </w:rPr>
              <w:t>a</w:t>
            </w:r>
            <w:r>
              <w:rPr>
                <w:rFonts w:ascii="Calibri" w:hAnsi="Calibri" w:cs="Calibri"/>
                <w:spacing w:val="-3"/>
                <w:sz w:val="22"/>
                <w:szCs w:val="22"/>
              </w:rPr>
              <w:t>a</w:t>
            </w:r>
            <w:r>
              <w:rPr>
                <w:rFonts w:ascii="Calibri" w:hAnsi="Calibri" w:cs="Calibri"/>
                <w:sz w:val="22"/>
                <w:szCs w:val="22"/>
              </w:rPr>
              <w:t>kt.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E00" w:rsidRDefault="00447E00"/>
        </w:tc>
      </w:tr>
    </w:tbl>
    <w:p w:rsidR="00447E00" w:rsidRDefault="00447E00"/>
    <w:sectPr w:rsidR="00447E00">
      <w:pgSz w:w="11907" w:h="16840"/>
      <w:pgMar w:top="1780" w:right="460" w:bottom="980" w:left="1200" w:header="305" w:footer="780" w:gutter="0"/>
      <w:cols w:space="708"/>
      <w:noEndnote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A2308" w:rsidRDefault="001A2308">
      <w:r>
        <w:separator/>
      </w:r>
    </w:p>
  </w:endnote>
  <w:endnote w:type="continuationSeparator" w:id="0">
    <w:p w:rsidR="001A2308" w:rsidRDefault="001A230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47E00" w:rsidRDefault="00B5296E">
    <w:pPr>
      <w:kinsoku w:val="0"/>
      <w:overflowPunct w:val="0"/>
      <w:spacing w:line="200" w:lineRule="exact"/>
      <w:rPr>
        <w:sz w:val="20"/>
        <w:szCs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662336" behindDoc="1" locked="0" layoutInCell="0" allowOverlap="1">
              <wp:simplePos x="0" y="0"/>
              <wp:positionH relativeFrom="page">
                <wp:posOffset>899160</wp:posOffset>
              </wp:positionH>
              <wp:positionV relativeFrom="page">
                <wp:posOffset>10056495</wp:posOffset>
              </wp:positionV>
              <wp:extent cx="5971540" cy="92710"/>
              <wp:effectExtent l="0" t="0" r="0" b="0"/>
              <wp:wrapNone/>
              <wp:docPr id="75" name="Group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5971540" cy="92710"/>
                        <a:chOff x="1416" y="15837"/>
                        <a:chExt cx="9404" cy="146"/>
                      </a:xfrm>
                    </wpg:grpSpPr>
                    <wps:wsp>
                      <wps:cNvPr id="76" name="Freeform 4"/>
                      <wps:cNvSpPr>
                        <a:spLocks/>
                      </wps:cNvSpPr>
                      <wps:spPr bwMode="auto">
                        <a:xfrm>
                          <a:off x="1446" y="15867"/>
                          <a:ext cx="9344" cy="86"/>
                        </a:xfrm>
                        <a:custGeom>
                          <a:avLst/>
                          <a:gdLst>
                            <a:gd name="T0" fmla="*/ 4672 w 9344"/>
                            <a:gd name="T1" fmla="*/ 0 h 86"/>
                            <a:gd name="T2" fmla="*/ 0 w 9344"/>
                            <a:gd name="T3" fmla="*/ 42 h 86"/>
                            <a:gd name="T4" fmla="*/ 4672 w 9344"/>
                            <a:gd name="T5" fmla="*/ 85 h 86"/>
                            <a:gd name="T6" fmla="*/ 9343 w 9344"/>
                            <a:gd name="T7" fmla="*/ 42 h 86"/>
                            <a:gd name="T8" fmla="*/ 4672 w 9344"/>
                            <a:gd name="T9" fmla="*/ 0 h 86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9344" h="86">
                              <a:moveTo>
                                <a:pt x="4672" y="0"/>
                              </a:moveTo>
                              <a:lnTo>
                                <a:pt x="0" y="42"/>
                              </a:lnTo>
                              <a:lnTo>
                                <a:pt x="4672" y="85"/>
                              </a:lnTo>
                              <a:lnTo>
                                <a:pt x="9343" y="42"/>
                              </a:lnTo>
                              <a:lnTo>
                                <a:pt x="467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92D05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77" name="Freeform 5"/>
                      <wps:cNvSpPr>
                        <a:spLocks/>
                      </wps:cNvSpPr>
                      <wps:spPr bwMode="auto">
                        <a:xfrm>
                          <a:off x="1446" y="15867"/>
                          <a:ext cx="9344" cy="86"/>
                        </a:xfrm>
                        <a:custGeom>
                          <a:avLst/>
                          <a:gdLst>
                            <a:gd name="T0" fmla="*/ 4672 w 9344"/>
                            <a:gd name="T1" fmla="*/ 0 h 86"/>
                            <a:gd name="T2" fmla="*/ 0 w 9344"/>
                            <a:gd name="T3" fmla="*/ 42 h 86"/>
                            <a:gd name="T4" fmla="*/ 4672 w 9344"/>
                            <a:gd name="T5" fmla="*/ 85 h 86"/>
                            <a:gd name="T6" fmla="*/ 9343 w 9344"/>
                            <a:gd name="T7" fmla="*/ 42 h 86"/>
                            <a:gd name="T8" fmla="*/ 4672 w 9344"/>
                            <a:gd name="T9" fmla="*/ 0 h 86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9344" h="86">
                              <a:moveTo>
                                <a:pt x="4672" y="0"/>
                              </a:moveTo>
                              <a:lnTo>
                                <a:pt x="0" y="42"/>
                              </a:lnTo>
                              <a:lnTo>
                                <a:pt x="4672" y="85"/>
                              </a:lnTo>
                              <a:lnTo>
                                <a:pt x="9343" y="42"/>
                              </a:lnTo>
                              <a:lnTo>
                                <a:pt x="4672" y="0"/>
                              </a:lnTo>
                              <a:close/>
                            </a:path>
                          </a:pathLst>
                        </a:custGeom>
                        <a:noFill/>
                        <a:ln w="38100">
                          <a:solidFill>
                            <a:srgbClr val="92D05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47E4B8D8" id="Group 3" o:spid="_x0000_s1026" style="position:absolute;margin-left:70.8pt;margin-top:791.85pt;width:470.2pt;height:7.3pt;z-index:-251654144;mso-position-horizontal-relative:page;mso-position-vertical-relative:page" coordorigin="1416,15837" coordsize="9404,1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" o:allowincell="f">
              <v:shape id="Freeform 4" o:spid="_x0000_s1027" style="position:absolute;left:1446;top:15867;width:9344;height:86;visibility:visible;mso-wrap-style:square;v-text-anchor:top" coordsize="9344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" path="m4672,l,42,4672,85,9343,42,4672,xe" fillcolor="#92d050" stroked="f">
                <v:path arrowok="t" o:connecttype="custom" o:connectlocs="4672,0;0,42;4672,85;9343,42;4672,0" o:connectangles="0,0,0,0,0"/>
              </v:shape>
              <v:shape id="Freeform 5" o:spid="_x0000_s1028" style="position:absolute;left:1446;top:15867;width:9344;height:86;visibility:visible;mso-wrap-style:square;v-text-anchor:top" coordsize="9344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" path="m4672,l,42,4672,85,9343,42,4672,xe" filled="f" strokecolor="#92d050" strokeweight="3pt">
                <v:path arrowok="t" o:connecttype="custom" o:connectlocs="4672,0;0,42;4672,85;9343,42;4672,0" o:connectangles="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3360" behindDoc="1" locked="0" layoutInCell="0" allowOverlap="1">
              <wp:simplePos x="0" y="0"/>
              <wp:positionH relativeFrom="page">
                <wp:posOffset>3719830</wp:posOffset>
              </wp:positionH>
              <wp:positionV relativeFrom="page">
                <wp:posOffset>10185400</wp:posOffset>
              </wp:positionV>
              <wp:extent cx="121920" cy="165735"/>
              <wp:effectExtent l="0" t="0" r="0" b="0"/>
              <wp:wrapNone/>
              <wp:docPr id="74" name="Text Box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2192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47E00" w:rsidRDefault="00447E00">
                          <w:pPr>
                            <w:kinsoku w:val="0"/>
                            <w:overflowPunct w:val="0"/>
                            <w:spacing w:line="245" w:lineRule="exact"/>
                            <w:ind w:left="40"/>
                            <w:rPr>
                              <w:rFonts w:ascii="Calibri" w:hAnsi="Calibri" w:cs="Calibri"/>
                              <w:sz w:val="22"/>
                              <w:szCs w:val="22"/>
                            </w:rPr>
                          </w:pPr>
                          <w:r>
                            <w:rPr>
                              <w:b/>
                              <w:bCs/>
                              <w:sz w:val="22"/>
                              <w:szCs w:val="22"/>
                            </w:rPr>
                            <w:fldChar w:fldCharType="begin"/>
                          </w:r>
                          <w:r>
                            <w:rPr>
                              <w:b/>
                              <w:bCs/>
                              <w:sz w:val="22"/>
                              <w:szCs w:val="22"/>
                            </w:rPr>
                            <w:instrText xml:space="preserve"> PAGE </w:instrText>
                          </w:r>
                          <w:r>
                            <w:rPr>
                              <w:b/>
                              <w:bCs/>
                              <w:sz w:val="22"/>
                              <w:szCs w:val="22"/>
                            </w:rPr>
                            <w:fldChar w:fldCharType="separate"/>
                          </w:r>
                          <w:r w:rsidR="00B5296E">
                            <w:rPr>
                              <w:b/>
                              <w:bCs/>
                              <w:noProof/>
                              <w:sz w:val="22"/>
                              <w:szCs w:val="22"/>
                            </w:rPr>
                            <w:t>8</w:t>
                          </w:r>
                          <w:r>
                            <w:rPr>
                              <w:b/>
                              <w:bCs/>
                              <w:sz w:val="22"/>
                              <w:szCs w:val="22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6" o:spid="_x0000_s1082" type="#_x0000_t202" style="position:absolute;margin-left:292.9pt;margin-top:802pt;width:9.6pt;height:13.05pt;z-index:-25165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" o:allowincell="f" filled="f" stroked="f">
              <v:textbox inset="0,0,0,0">
                <w:txbxContent>
                  <w:p w:rsidR="00447E00" w:rsidRDefault="00447E00">
                    <w:pPr>
                      <w:kinsoku w:val="0"/>
                      <w:overflowPunct w:val="0"/>
                      <w:spacing w:line="245" w:lineRule="exact"/>
                      <w:ind w:left="40"/>
                      <w:rPr>
                        <w:rFonts w:ascii="Calibri" w:hAnsi="Calibri" w:cs="Calibri"/>
                        <w:sz w:val="22"/>
                        <w:szCs w:val="22"/>
                      </w:rPr>
                    </w:pPr>
                    <w:r>
                      <w:rPr>
                        <w:b/>
                        <w:bCs/>
                        <w:sz w:val="22"/>
                        <w:szCs w:val="22"/>
                      </w:rPr>
                      <w:fldChar w:fldCharType="begin"/>
                    </w:r>
                    <w:r>
                      <w:rPr>
                        <w:b/>
                        <w:bCs/>
                        <w:sz w:val="22"/>
                        <w:szCs w:val="22"/>
                      </w:rPr>
                      <w:instrText xml:space="preserve"> PAGE </w:instrText>
                    </w:r>
                    <w:r>
                      <w:rPr>
                        <w:b/>
                        <w:bCs/>
                        <w:sz w:val="22"/>
                        <w:szCs w:val="22"/>
                      </w:rPr>
                      <w:fldChar w:fldCharType="separate"/>
                    </w:r>
                    <w:r w:rsidR="00B5296E">
                      <w:rPr>
                        <w:b/>
                        <w:bCs/>
                        <w:noProof/>
                        <w:sz w:val="22"/>
                        <w:szCs w:val="22"/>
                      </w:rPr>
                      <w:t>8</w:t>
                    </w:r>
                    <w:r>
                      <w:rPr>
                        <w:b/>
                        <w:bCs/>
                        <w:sz w:val="22"/>
                        <w:szCs w:val="22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47E00" w:rsidRDefault="00B5296E">
    <w:pPr>
      <w:kinsoku w:val="0"/>
      <w:overflowPunct w:val="0"/>
      <w:spacing w:line="200" w:lineRule="exact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65408" behindDoc="1" locked="0" layoutInCell="0" allowOverlap="1">
              <wp:simplePos x="0" y="0"/>
              <wp:positionH relativeFrom="page">
                <wp:posOffset>3732530</wp:posOffset>
              </wp:positionH>
              <wp:positionV relativeFrom="page">
                <wp:posOffset>10185400</wp:posOffset>
              </wp:positionV>
              <wp:extent cx="96520" cy="165735"/>
              <wp:effectExtent l="0" t="0" r="0" b="0"/>
              <wp:wrapNone/>
              <wp:docPr id="73" name="Text 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9652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47E00" w:rsidRDefault="00447E00">
                          <w:pPr>
                            <w:kinsoku w:val="0"/>
                            <w:overflowPunct w:val="0"/>
                            <w:spacing w:line="245" w:lineRule="exact"/>
                            <w:ind w:left="20"/>
                            <w:rPr>
                              <w:rFonts w:ascii="Calibri" w:hAnsi="Calibri" w:cs="Calibri"/>
                              <w:sz w:val="22"/>
                              <w:szCs w:val="22"/>
                            </w:rPr>
                          </w:pPr>
                          <w:r>
                            <w:rPr>
                              <w:sz w:val="22"/>
                              <w:szCs w:val="22"/>
                            </w:rPr>
                            <w:t>9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7" o:spid="_x0000_s1083" type="#_x0000_t202" style="position:absolute;margin-left:293.9pt;margin-top:802pt;width:7.6pt;height:13.05pt;z-index:-251651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" o:allowincell="f" filled="f" stroked="f">
              <v:textbox inset="0,0,0,0">
                <w:txbxContent>
                  <w:p w:rsidR="00447E00" w:rsidRDefault="00447E00">
                    <w:pPr>
                      <w:kinsoku w:val="0"/>
                      <w:overflowPunct w:val="0"/>
                      <w:spacing w:line="245" w:lineRule="exact"/>
                      <w:ind w:left="20"/>
                      <w:rPr>
                        <w:rFonts w:ascii="Calibri" w:hAnsi="Calibri" w:cs="Calibri"/>
                        <w:sz w:val="22"/>
                        <w:szCs w:val="22"/>
                      </w:rPr>
                    </w:pPr>
                    <w:r>
                      <w:rPr>
                        <w:sz w:val="22"/>
                        <w:szCs w:val="22"/>
                      </w:rPr>
                      <w:t>9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47E00" w:rsidRDefault="00B5296E">
    <w:pPr>
      <w:kinsoku w:val="0"/>
      <w:overflowPunct w:val="0"/>
      <w:spacing w:line="200" w:lineRule="exact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67456" behindDoc="1" locked="0" layoutInCell="0" allowOverlap="1">
              <wp:simplePos x="0" y="0"/>
              <wp:positionH relativeFrom="page">
                <wp:posOffset>3695700</wp:posOffset>
              </wp:positionH>
              <wp:positionV relativeFrom="page">
                <wp:posOffset>10185400</wp:posOffset>
              </wp:positionV>
              <wp:extent cx="168910" cy="165735"/>
              <wp:effectExtent l="0" t="0" r="0" b="0"/>
              <wp:wrapNone/>
              <wp:docPr id="72" name="Text Box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891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47E00" w:rsidRDefault="00447E00">
                          <w:pPr>
                            <w:kinsoku w:val="0"/>
                            <w:overflowPunct w:val="0"/>
                            <w:spacing w:line="245" w:lineRule="exact"/>
                            <w:ind w:left="20"/>
                            <w:rPr>
                              <w:rFonts w:ascii="Calibri" w:hAnsi="Calibri" w:cs="Calibri"/>
                              <w:sz w:val="22"/>
                              <w:szCs w:val="22"/>
                            </w:rPr>
                          </w:pPr>
                          <w:r>
                            <w:rPr>
                              <w:sz w:val="22"/>
                              <w:szCs w:val="22"/>
                            </w:rPr>
                            <w:t>10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8" o:spid="_x0000_s1084" type="#_x0000_t202" style="position:absolute;margin-left:291pt;margin-top:802pt;width:13.3pt;height:13.05pt;z-index:-25164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" o:allowincell="f" filled="f" stroked="f">
              <v:textbox inset="0,0,0,0">
                <w:txbxContent>
                  <w:p w:rsidR="00447E00" w:rsidRDefault="00447E00">
                    <w:pPr>
                      <w:kinsoku w:val="0"/>
                      <w:overflowPunct w:val="0"/>
                      <w:spacing w:line="245" w:lineRule="exact"/>
                      <w:ind w:left="20"/>
                      <w:rPr>
                        <w:rFonts w:ascii="Calibri" w:hAnsi="Calibri" w:cs="Calibri"/>
                        <w:sz w:val="22"/>
                        <w:szCs w:val="22"/>
                      </w:rPr>
                    </w:pPr>
                    <w:r>
                      <w:rPr>
                        <w:sz w:val="22"/>
                        <w:szCs w:val="22"/>
                      </w:rPr>
                      <w:t>10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47E00" w:rsidRDefault="00B5296E">
    <w:pPr>
      <w:kinsoku w:val="0"/>
      <w:overflowPunct w:val="0"/>
      <w:spacing w:line="200" w:lineRule="exact"/>
      <w:rPr>
        <w:sz w:val="20"/>
        <w:szCs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669504" behindDoc="1" locked="0" layoutInCell="0" allowOverlap="1">
              <wp:simplePos x="0" y="0"/>
              <wp:positionH relativeFrom="page">
                <wp:posOffset>899160</wp:posOffset>
              </wp:positionH>
              <wp:positionV relativeFrom="page">
                <wp:posOffset>10056495</wp:posOffset>
              </wp:positionV>
              <wp:extent cx="5971540" cy="92710"/>
              <wp:effectExtent l="0" t="0" r="0" b="0"/>
              <wp:wrapNone/>
              <wp:docPr id="69" name="Group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5971540" cy="92710"/>
                        <a:chOff x="1416" y="15837"/>
                        <a:chExt cx="9404" cy="146"/>
                      </a:xfrm>
                    </wpg:grpSpPr>
                    <wps:wsp>
                      <wps:cNvPr id="70" name="Freeform 10"/>
                      <wps:cNvSpPr>
                        <a:spLocks/>
                      </wps:cNvSpPr>
                      <wps:spPr bwMode="auto">
                        <a:xfrm>
                          <a:off x="1446" y="15867"/>
                          <a:ext cx="9344" cy="86"/>
                        </a:xfrm>
                        <a:custGeom>
                          <a:avLst/>
                          <a:gdLst>
                            <a:gd name="T0" fmla="*/ 4672 w 9344"/>
                            <a:gd name="T1" fmla="*/ 0 h 86"/>
                            <a:gd name="T2" fmla="*/ 0 w 9344"/>
                            <a:gd name="T3" fmla="*/ 42 h 86"/>
                            <a:gd name="T4" fmla="*/ 4672 w 9344"/>
                            <a:gd name="T5" fmla="*/ 85 h 86"/>
                            <a:gd name="T6" fmla="*/ 9343 w 9344"/>
                            <a:gd name="T7" fmla="*/ 42 h 86"/>
                            <a:gd name="T8" fmla="*/ 4672 w 9344"/>
                            <a:gd name="T9" fmla="*/ 0 h 86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9344" h="86">
                              <a:moveTo>
                                <a:pt x="4672" y="0"/>
                              </a:moveTo>
                              <a:lnTo>
                                <a:pt x="0" y="42"/>
                              </a:lnTo>
                              <a:lnTo>
                                <a:pt x="4672" y="85"/>
                              </a:lnTo>
                              <a:lnTo>
                                <a:pt x="9343" y="42"/>
                              </a:lnTo>
                              <a:lnTo>
                                <a:pt x="467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92D05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71" name="Freeform 11"/>
                      <wps:cNvSpPr>
                        <a:spLocks/>
                      </wps:cNvSpPr>
                      <wps:spPr bwMode="auto">
                        <a:xfrm>
                          <a:off x="1446" y="15867"/>
                          <a:ext cx="9344" cy="86"/>
                        </a:xfrm>
                        <a:custGeom>
                          <a:avLst/>
                          <a:gdLst>
                            <a:gd name="T0" fmla="*/ 4672 w 9344"/>
                            <a:gd name="T1" fmla="*/ 0 h 86"/>
                            <a:gd name="T2" fmla="*/ 0 w 9344"/>
                            <a:gd name="T3" fmla="*/ 42 h 86"/>
                            <a:gd name="T4" fmla="*/ 4672 w 9344"/>
                            <a:gd name="T5" fmla="*/ 85 h 86"/>
                            <a:gd name="T6" fmla="*/ 9343 w 9344"/>
                            <a:gd name="T7" fmla="*/ 42 h 86"/>
                            <a:gd name="T8" fmla="*/ 4672 w 9344"/>
                            <a:gd name="T9" fmla="*/ 0 h 86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9344" h="86">
                              <a:moveTo>
                                <a:pt x="4672" y="0"/>
                              </a:moveTo>
                              <a:lnTo>
                                <a:pt x="0" y="42"/>
                              </a:lnTo>
                              <a:lnTo>
                                <a:pt x="4672" y="85"/>
                              </a:lnTo>
                              <a:lnTo>
                                <a:pt x="9343" y="42"/>
                              </a:lnTo>
                              <a:lnTo>
                                <a:pt x="4672" y="0"/>
                              </a:lnTo>
                              <a:close/>
                            </a:path>
                          </a:pathLst>
                        </a:custGeom>
                        <a:noFill/>
                        <a:ln w="38100">
                          <a:solidFill>
                            <a:srgbClr val="92D05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7E0F9325" id="Group 9" o:spid="_x0000_s1026" style="position:absolute;margin-left:70.8pt;margin-top:791.85pt;width:470.2pt;height:7.3pt;z-index:-251646976;mso-position-horizontal-relative:page;mso-position-vertical-relative:page" coordorigin="1416,15837" coordsize="9404,1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" o:allowincell="f">
              <v:shape id="Freeform 10" o:spid="_x0000_s1027" style="position:absolute;left:1446;top:15867;width:9344;height:86;visibility:visible;mso-wrap-style:square;v-text-anchor:top" coordsize="9344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" path="m4672,l,42,4672,85,9343,42,4672,xe" fillcolor="#92d050" stroked="f">
                <v:path arrowok="t" o:connecttype="custom" o:connectlocs="4672,0;0,42;4672,85;9343,42;4672,0" o:connectangles="0,0,0,0,0"/>
              </v:shape>
              <v:shape id="Freeform 11" o:spid="_x0000_s1028" style="position:absolute;left:1446;top:15867;width:9344;height:86;visibility:visible;mso-wrap-style:square;v-text-anchor:top" coordsize="9344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" path="m4672,l,42,4672,85,9343,42,4672,xe" filled="f" strokecolor="#92d050" strokeweight="3pt">
                <v:path arrowok="t" o:connecttype="custom" o:connectlocs="4672,0;0,42;4672,85;9343,42;4672,0" o:connectangles="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70528" behindDoc="1" locked="0" layoutInCell="0" allowOverlap="1">
              <wp:simplePos x="0" y="0"/>
              <wp:positionH relativeFrom="page">
                <wp:posOffset>3683000</wp:posOffset>
              </wp:positionH>
              <wp:positionV relativeFrom="page">
                <wp:posOffset>10185400</wp:posOffset>
              </wp:positionV>
              <wp:extent cx="194310" cy="165735"/>
              <wp:effectExtent l="0" t="0" r="0" b="0"/>
              <wp:wrapNone/>
              <wp:docPr id="68" name="Text Box 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9431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47E00" w:rsidRDefault="00447E00">
                          <w:pPr>
                            <w:kinsoku w:val="0"/>
                            <w:overflowPunct w:val="0"/>
                            <w:spacing w:line="245" w:lineRule="exact"/>
                            <w:ind w:left="40"/>
                            <w:rPr>
                              <w:rFonts w:ascii="Calibri" w:hAnsi="Calibri" w:cs="Calibri"/>
                              <w:sz w:val="22"/>
                              <w:szCs w:val="22"/>
                            </w:rPr>
                          </w:pPr>
                          <w:r>
                            <w:rPr>
                              <w:rFonts w:ascii="Calibri" w:hAnsi="Calibri" w:cs="Calibri"/>
                              <w:sz w:val="22"/>
                              <w:szCs w:val="22"/>
                            </w:rPr>
                            <w:fldChar w:fldCharType="begin"/>
                          </w:r>
                          <w:r>
                            <w:rPr>
                              <w:rFonts w:ascii="Calibri" w:hAnsi="Calibri" w:cs="Calibri"/>
                              <w:sz w:val="22"/>
                              <w:szCs w:val="22"/>
                            </w:rPr>
                            <w:instrText xml:space="preserve"> PAGE </w:instrText>
                          </w:r>
                          <w:r>
                            <w:rPr>
                              <w:rFonts w:ascii="Calibri" w:hAnsi="Calibri" w:cs="Calibri"/>
                              <w:sz w:val="22"/>
                              <w:szCs w:val="22"/>
                            </w:rPr>
                            <w:fldChar w:fldCharType="separate"/>
                          </w:r>
                          <w:r w:rsidR="00B5296E">
                            <w:rPr>
                              <w:rFonts w:ascii="Calibri" w:hAnsi="Calibri" w:cs="Calibri"/>
                              <w:noProof/>
                              <w:sz w:val="22"/>
                              <w:szCs w:val="22"/>
                            </w:rPr>
                            <w:t>19</w:t>
                          </w:r>
                          <w:r>
                            <w:rPr>
                              <w:rFonts w:ascii="Calibri" w:hAnsi="Calibri" w:cs="Calibri"/>
                              <w:sz w:val="22"/>
                              <w:szCs w:val="22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2" o:spid="_x0000_s1085" type="#_x0000_t202" style="position:absolute;margin-left:290pt;margin-top:802pt;width:15.3pt;height:13.05pt;z-index:-251645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" o:allowincell="f" filled="f" stroked="f">
              <v:textbox inset="0,0,0,0">
                <w:txbxContent>
                  <w:p w:rsidR="00447E00" w:rsidRDefault="00447E00">
                    <w:pPr>
                      <w:kinsoku w:val="0"/>
                      <w:overflowPunct w:val="0"/>
                      <w:spacing w:line="245" w:lineRule="exact"/>
                      <w:ind w:left="40"/>
                      <w:rPr>
                        <w:rFonts w:ascii="Calibri" w:hAnsi="Calibri" w:cs="Calibri"/>
                        <w:sz w:val="22"/>
                        <w:szCs w:val="22"/>
                      </w:rPr>
                    </w:pPr>
                    <w:r>
                      <w:rPr>
                        <w:rFonts w:ascii="Calibri" w:hAnsi="Calibri" w:cs="Calibri"/>
                        <w:sz w:val="22"/>
                        <w:szCs w:val="22"/>
                      </w:rPr>
                      <w:fldChar w:fldCharType="begin"/>
                    </w:r>
                    <w:r>
                      <w:rPr>
                        <w:rFonts w:ascii="Calibri" w:hAnsi="Calibri" w:cs="Calibri"/>
                        <w:sz w:val="22"/>
                        <w:szCs w:val="22"/>
                      </w:rPr>
                      <w:instrText xml:space="preserve"> PAGE </w:instrText>
                    </w:r>
                    <w:r>
                      <w:rPr>
                        <w:rFonts w:ascii="Calibri" w:hAnsi="Calibri" w:cs="Calibri"/>
                        <w:sz w:val="22"/>
                        <w:szCs w:val="22"/>
                      </w:rPr>
                      <w:fldChar w:fldCharType="separate"/>
                    </w:r>
                    <w:r w:rsidR="00B5296E">
                      <w:rPr>
                        <w:rFonts w:ascii="Calibri" w:hAnsi="Calibri" w:cs="Calibri"/>
                        <w:noProof/>
                        <w:sz w:val="22"/>
                        <w:szCs w:val="22"/>
                      </w:rPr>
                      <w:t>19</w:t>
                    </w:r>
                    <w:r>
                      <w:rPr>
                        <w:rFonts w:ascii="Calibri" w:hAnsi="Calibri" w:cs="Calibri"/>
                        <w:sz w:val="22"/>
                        <w:szCs w:val="22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47E00" w:rsidRDefault="00B5296E">
    <w:pPr>
      <w:kinsoku w:val="0"/>
      <w:overflowPunct w:val="0"/>
      <w:spacing w:line="200" w:lineRule="exact"/>
      <w:rPr>
        <w:sz w:val="20"/>
        <w:szCs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672576" behindDoc="1" locked="0" layoutInCell="0" allowOverlap="1">
              <wp:simplePos x="0" y="0"/>
              <wp:positionH relativeFrom="page">
                <wp:posOffset>899160</wp:posOffset>
              </wp:positionH>
              <wp:positionV relativeFrom="page">
                <wp:posOffset>10056495</wp:posOffset>
              </wp:positionV>
              <wp:extent cx="5971540" cy="92710"/>
              <wp:effectExtent l="0" t="0" r="0" b="0"/>
              <wp:wrapNone/>
              <wp:docPr id="65" name="Group 1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5971540" cy="92710"/>
                        <a:chOff x="1416" y="15837"/>
                        <a:chExt cx="9404" cy="146"/>
                      </a:xfrm>
                    </wpg:grpSpPr>
                    <wps:wsp>
                      <wps:cNvPr id="66" name="Freeform 14"/>
                      <wps:cNvSpPr>
                        <a:spLocks/>
                      </wps:cNvSpPr>
                      <wps:spPr bwMode="auto">
                        <a:xfrm>
                          <a:off x="1446" y="15867"/>
                          <a:ext cx="9344" cy="86"/>
                        </a:xfrm>
                        <a:custGeom>
                          <a:avLst/>
                          <a:gdLst>
                            <a:gd name="T0" fmla="*/ 4672 w 9344"/>
                            <a:gd name="T1" fmla="*/ 0 h 86"/>
                            <a:gd name="T2" fmla="*/ 0 w 9344"/>
                            <a:gd name="T3" fmla="*/ 42 h 86"/>
                            <a:gd name="T4" fmla="*/ 4672 w 9344"/>
                            <a:gd name="T5" fmla="*/ 85 h 86"/>
                            <a:gd name="T6" fmla="*/ 9343 w 9344"/>
                            <a:gd name="T7" fmla="*/ 42 h 86"/>
                            <a:gd name="T8" fmla="*/ 4672 w 9344"/>
                            <a:gd name="T9" fmla="*/ 0 h 86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9344" h="86">
                              <a:moveTo>
                                <a:pt x="4672" y="0"/>
                              </a:moveTo>
                              <a:lnTo>
                                <a:pt x="0" y="42"/>
                              </a:lnTo>
                              <a:lnTo>
                                <a:pt x="4672" y="85"/>
                              </a:lnTo>
                              <a:lnTo>
                                <a:pt x="9343" y="42"/>
                              </a:lnTo>
                              <a:lnTo>
                                <a:pt x="467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92D05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67" name="Freeform 15"/>
                      <wps:cNvSpPr>
                        <a:spLocks/>
                      </wps:cNvSpPr>
                      <wps:spPr bwMode="auto">
                        <a:xfrm>
                          <a:off x="1446" y="15867"/>
                          <a:ext cx="9344" cy="86"/>
                        </a:xfrm>
                        <a:custGeom>
                          <a:avLst/>
                          <a:gdLst>
                            <a:gd name="T0" fmla="*/ 4672 w 9344"/>
                            <a:gd name="T1" fmla="*/ 0 h 86"/>
                            <a:gd name="T2" fmla="*/ 0 w 9344"/>
                            <a:gd name="T3" fmla="*/ 42 h 86"/>
                            <a:gd name="T4" fmla="*/ 4672 w 9344"/>
                            <a:gd name="T5" fmla="*/ 85 h 86"/>
                            <a:gd name="T6" fmla="*/ 9343 w 9344"/>
                            <a:gd name="T7" fmla="*/ 42 h 86"/>
                            <a:gd name="T8" fmla="*/ 4672 w 9344"/>
                            <a:gd name="T9" fmla="*/ 0 h 86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9344" h="86">
                              <a:moveTo>
                                <a:pt x="4672" y="0"/>
                              </a:moveTo>
                              <a:lnTo>
                                <a:pt x="0" y="42"/>
                              </a:lnTo>
                              <a:lnTo>
                                <a:pt x="4672" y="85"/>
                              </a:lnTo>
                              <a:lnTo>
                                <a:pt x="9343" y="42"/>
                              </a:lnTo>
                              <a:lnTo>
                                <a:pt x="4672" y="0"/>
                              </a:lnTo>
                              <a:close/>
                            </a:path>
                          </a:pathLst>
                        </a:custGeom>
                        <a:noFill/>
                        <a:ln w="38100">
                          <a:solidFill>
                            <a:srgbClr val="92D05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4D9D99F5" id="Group 13" o:spid="_x0000_s1026" style="position:absolute;margin-left:70.8pt;margin-top:791.85pt;width:470.2pt;height:7.3pt;z-index:-251643904;mso-position-horizontal-relative:page;mso-position-vertical-relative:page" coordorigin="1416,15837" coordsize="9404,1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" o:allowincell="f">
              <v:shape id="Freeform 14" o:spid="_x0000_s1027" style="position:absolute;left:1446;top:15867;width:9344;height:86;visibility:visible;mso-wrap-style:square;v-text-anchor:top" coordsize="9344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" path="m4672,l,42,4672,85,9343,42,4672,xe" fillcolor="#92d050" stroked="f">
                <v:path arrowok="t" o:connecttype="custom" o:connectlocs="4672,0;0,42;4672,85;9343,42;4672,0" o:connectangles="0,0,0,0,0"/>
              </v:shape>
              <v:shape id="Freeform 15" o:spid="_x0000_s1028" style="position:absolute;left:1446;top:15867;width:9344;height:86;visibility:visible;mso-wrap-style:square;v-text-anchor:top" coordsize="9344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" path="m4672,l,42,4672,85,9343,42,4672,xe" filled="f" strokecolor="#92d050" strokeweight="3pt">
                <v:path arrowok="t" o:connecttype="custom" o:connectlocs="4672,0;0,42;4672,85;9343,42;4672,0" o:connectangles="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73600" behindDoc="1" locked="0" layoutInCell="0" allowOverlap="1">
              <wp:simplePos x="0" y="0"/>
              <wp:positionH relativeFrom="page">
                <wp:posOffset>3695700</wp:posOffset>
              </wp:positionH>
              <wp:positionV relativeFrom="page">
                <wp:posOffset>10185400</wp:posOffset>
              </wp:positionV>
              <wp:extent cx="168910" cy="165735"/>
              <wp:effectExtent l="0" t="0" r="0" b="0"/>
              <wp:wrapNone/>
              <wp:docPr id="64" name="Text Box 1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891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47E00" w:rsidRDefault="00447E00">
                          <w:pPr>
                            <w:kinsoku w:val="0"/>
                            <w:overflowPunct w:val="0"/>
                            <w:spacing w:line="245" w:lineRule="exact"/>
                            <w:ind w:left="20"/>
                            <w:rPr>
                              <w:rFonts w:ascii="Calibri" w:hAnsi="Calibri" w:cs="Calibri"/>
                              <w:sz w:val="22"/>
                              <w:szCs w:val="22"/>
                            </w:rPr>
                          </w:pPr>
                          <w:r>
                            <w:rPr>
                              <w:sz w:val="22"/>
                              <w:szCs w:val="22"/>
                            </w:rPr>
                            <w:t>20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6" o:spid="_x0000_s1086" type="#_x0000_t202" style="position:absolute;margin-left:291pt;margin-top:802pt;width:13.3pt;height:13.05pt;z-index:-25164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" o:allowincell="f" filled="f" stroked="f">
              <v:textbox inset="0,0,0,0">
                <w:txbxContent>
                  <w:p w:rsidR="00447E00" w:rsidRDefault="00447E00">
                    <w:pPr>
                      <w:kinsoku w:val="0"/>
                      <w:overflowPunct w:val="0"/>
                      <w:spacing w:line="245" w:lineRule="exact"/>
                      <w:ind w:left="20"/>
                      <w:rPr>
                        <w:rFonts w:ascii="Calibri" w:hAnsi="Calibri" w:cs="Calibri"/>
                        <w:sz w:val="22"/>
                        <w:szCs w:val="22"/>
                      </w:rPr>
                    </w:pPr>
                    <w:r>
                      <w:rPr>
                        <w:sz w:val="22"/>
                        <w:szCs w:val="22"/>
                      </w:rPr>
                      <w:t>20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47E00" w:rsidRDefault="00B5296E">
    <w:pPr>
      <w:kinsoku w:val="0"/>
      <w:overflowPunct w:val="0"/>
      <w:spacing w:line="200" w:lineRule="exact"/>
      <w:rPr>
        <w:sz w:val="20"/>
        <w:szCs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675648" behindDoc="1" locked="0" layoutInCell="0" allowOverlap="1">
              <wp:simplePos x="0" y="0"/>
              <wp:positionH relativeFrom="page">
                <wp:posOffset>899160</wp:posOffset>
              </wp:positionH>
              <wp:positionV relativeFrom="page">
                <wp:posOffset>10056495</wp:posOffset>
              </wp:positionV>
              <wp:extent cx="5971540" cy="92710"/>
              <wp:effectExtent l="0" t="0" r="0" b="0"/>
              <wp:wrapNone/>
              <wp:docPr id="61" name="Group 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5971540" cy="92710"/>
                        <a:chOff x="1416" y="15837"/>
                        <a:chExt cx="9404" cy="146"/>
                      </a:xfrm>
                    </wpg:grpSpPr>
                    <wps:wsp>
                      <wps:cNvPr id="62" name="Freeform 18"/>
                      <wps:cNvSpPr>
                        <a:spLocks/>
                      </wps:cNvSpPr>
                      <wps:spPr bwMode="auto">
                        <a:xfrm>
                          <a:off x="1446" y="15867"/>
                          <a:ext cx="9344" cy="86"/>
                        </a:xfrm>
                        <a:custGeom>
                          <a:avLst/>
                          <a:gdLst>
                            <a:gd name="T0" fmla="*/ 4672 w 9344"/>
                            <a:gd name="T1" fmla="*/ 0 h 86"/>
                            <a:gd name="T2" fmla="*/ 0 w 9344"/>
                            <a:gd name="T3" fmla="*/ 42 h 86"/>
                            <a:gd name="T4" fmla="*/ 4672 w 9344"/>
                            <a:gd name="T5" fmla="*/ 85 h 86"/>
                            <a:gd name="T6" fmla="*/ 9343 w 9344"/>
                            <a:gd name="T7" fmla="*/ 42 h 86"/>
                            <a:gd name="T8" fmla="*/ 4672 w 9344"/>
                            <a:gd name="T9" fmla="*/ 0 h 86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9344" h="86">
                              <a:moveTo>
                                <a:pt x="4672" y="0"/>
                              </a:moveTo>
                              <a:lnTo>
                                <a:pt x="0" y="42"/>
                              </a:lnTo>
                              <a:lnTo>
                                <a:pt x="4672" y="85"/>
                              </a:lnTo>
                              <a:lnTo>
                                <a:pt x="9343" y="42"/>
                              </a:lnTo>
                              <a:lnTo>
                                <a:pt x="467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92D05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63" name="Freeform 19"/>
                      <wps:cNvSpPr>
                        <a:spLocks/>
                      </wps:cNvSpPr>
                      <wps:spPr bwMode="auto">
                        <a:xfrm>
                          <a:off x="1446" y="15867"/>
                          <a:ext cx="9344" cy="86"/>
                        </a:xfrm>
                        <a:custGeom>
                          <a:avLst/>
                          <a:gdLst>
                            <a:gd name="T0" fmla="*/ 4672 w 9344"/>
                            <a:gd name="T1" fmla="*/ 0 h 86"/>
                            <a:gd name="T2" fmla="*/ 0 w 9344"/>
                            <a:gd name="T3" fmla="*/ 42 h 86"/>
                            <a:gd name="T4" fmla="*/ 4672 w 9344"/>
                            <a:gd name="T5" fmla="*/ 85 h 86"/>
                            <a:gd name="T6" fmla="*/ 9343 w 9344"/>
                            <a:gd name="T7" fmla="*/ 42 h 86"/>
                            <a:gd name="T8" fmla="*/ 4672 w 9344"/>
                            <a:gd name="T9" fmla="*/ 0 h 86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9344" h="86">
                              <a:moveTo>
                                <a:pt x="4672" y="0"/>
                              </a:moveTo>
                              <a:lnTo>
                                <a:pt x="0" y="42"/>
                              </a:lnTo>
                              <a:lnTo>
                                <a:pt x="4672" y="85"/>
                              </a:lnTo>
                              <a:lnTo>
                                <a:pt x="9343" y="42"/>
                              </a:lnTo>
                              <a:lnTo>
                                <a:pt x="4672" y="0"/>
                              </a:lnTo>
                              <a:close/>
                            </a:path>
                          </a:pathLst>
                        </a:custGeom>
                        <a:noFill/>
                        <a:ln w="38100">
                          <a:solidFill>
                            <a:srgbClr val="92D05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09D81D61" id="Group 17" o:spid="_x0000_s1026" style="position:absolute;margin-left:70.8pt;margin-top:791.85pt;width:470.2pt;height:7.3pt;z-index:-251640832;mso-position-horizontal-relative:page;mso-position-vertical-relative:page" coordorigin="1416,15837" coordsize="9404,1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" o:allowincell="f">
              <v:shape id="Freeform 18" o:spid="_x0000_s1027" style="position:absolute;left:1446;top:15867;width:9344;height:86;visibility:visible;mso-wrap-style:square;v-text-anchor:top" coordsize="9344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" path="m4672,l,42,4672,85,9343,42,4672,xe" fillcolor="#92d050" stroked="f">
                <v:path arrowok="t" o:connecttype="custom" o:connectlocs="4672,0;0,42;4672,85;9343,42;4672,0" o:connectangles="0,0,0,0,0"/>
              </v:shape>
              <v:shape id="Freeform 19" o:spid="_x0000_s1028" style="position:absolute;left:1446;top:15867;width:9344;height:86;visibility:visible;mso-wrap-style:square;v-text-anchor:top" coordsize="9344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" path="m4672,l,42,4672,85,9343,42,4672,xe" filled="f" strokecolor="#92d050" strokeweight="3pt">
                <v:path arrowok="t" o:connecttype="custom" o:connectlocs="4672,0;0,42;4672,85;9343,42;4672,0" o:connectangles="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76672" behindDoc="1" locked="0" layoutInCell="0" allowOverlap="1">
              <wp:simplePos x="0" y="0"/>
              <wp:positionH relativeFrom="page">
                <wp:posOffset>3683000</wp:posOffset>
              </wp:positionH>
              <wp:positionV relativeFrom="page">
                <wp:posOffset>10185400</wp:posOffset>
              </wp:positionV>
              <wp:extent cx="194310" cy="165735"/>
              <wp:effectExtent l="0" t="0" r="0" b="0"/>
              <wp:wrapNone/>
              <wp:docPr id="60" name="Text Box 2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9431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47E00" w:rsidRDefault="00447E00">
                          <w:pPr>
                            <w:kinsoku w:val="0"/>
                            <w:overflowPunct w:val="0"/>
                            <w:spacing w:line="245" w:lineRule="exact"/>
                            <w:ind w:left="40"/>
                            <w:rPr>
                              <w:rFonts w:ascii="Calibri" w:hAnsi="Calibri" w:cs="Calibri"/>
                              <w:sz w:val="22"/>
                              <w:szCs w:val="22"/>
                            </w:rPr>
                          </w:pPr>
                          <w:r>
                            <w:rPr>
                              <w:sz w:val="22"/>
                              <w:szCs w:val="22"/>
                            </w:rPr>
                            <w:fldChar w:fldCharType="begin"/>
                          </w:r>
                          <w:r>
                            <w:rPr>
                              <w:sz w:val="22"/>
                              <w:szCs w:val="22"/>
                            </w:rPr>
                            <w:instrText xml:space="preserve"> PAGE </w:instrText>
                          </w:r>
                          <w:r>
                            <w:rPr>
                              <w:sz w:val="22"/>
                              <w:szCs w:val="22"/>
                            </w:rPr>
                            <w:fldChar w:fldCharType="separate"/>
                          </w:r>
                          <w:r w:rsidR="00B5296E">
                            <w:rPr>
                              <w:noProof/>
                              <w:sz w:val="22"/>
                              <w:szCs w:val="22"/>
                            </w:rPr>
                            <w:t>29</w:t>
                          </w:r>
                          <w:r>
                            <w:rPr>
                              <w:sz w:val="22"/>
                              <w:szCs w:val="22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0" o:spid="_x0000_s1087" type="#_x0000_t202" style="position:absolute;margin-left:290pt;margin-top:802pt;width:15.3pt;height:13.05pt;z-index:-251639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" o:allowincell="f" filled="f" stroked="f">
              <v:textbox inset="0,0,0,0">
                <w:txbxContent>
                  <w:p w:rsidR="00447E00" w:rsidRDefault="00447E00">
                    <w:pPr>
                      <w:kinsoku w:val="0"/>
                      <w:overflowPunct w:val="0"/>
                      <w:spacing w:line="245" w:lineRule="exact"/>
                      <w:ind w:left="40"/>
                      <w:rPr>
                        <w:rFonts w:ascii="Calibri" w:hAnsi="Calibri" w:cs="Calibri"/>
                        <w:sz w:val="22"/>
                        <w:szCs w:val="22"/>
                      </w:rPr>
                    </w:pPr>
                    <w:r>
                      <w:rPr>
                        <w:sz w:val="22"/>
                        <w:szCs w:val="22"/>
                      </w:rPr>
                      <w:fldChar w:fldCharType="begin"/>
                    </w:r>
                    <w:r>
                      <w:rPr>
                        <w:sz w:val="22"/>
                        <w:szCs w:val="22"/>
                      </w:rPr>
                      <w:instrText xml:space="preserve"> PAGE </w:instrText>
                    </w:r>
                    <w:r>
                      <w:rPr>
                        <w:sz w:val="22"/>
                        <w:szCs w:val="22"/>
                      </w:rPr>
                      <w:fldChar w:fldCharType="separate"/>
                    </w:r>
                    <w:r w:rsidR="00B5296E">
                      <w:rPr>
                        <w:noProof/>
                        <w:sz w:val="22"/>
                        <w:szCs w:val="22"/>
                      </w:rPr>
                      <w:t>29</w:t>
                    </w:r>
                    <w:r>
                      <w:rPr>
                        <w:sz w:val="22"/>
                        <w:szCs w:val="22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47E00" w:rsidRDefault="00B5296E">
    <w:pPr>
      <w:kinsoku w:val="0"/>
      <w:overflowPunct w:val="0"/>
      <w:spacing w:line="200" w:lineRule="exact"/>
      <w:rPr>
        <w:sz w:val="20"/>
        <w:szCs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678720" behindDoc="1" locked="0" layoutInCell="0" allowOverlap="1">
              <wp:simplePos x="0" y="0"/>
              <wp:positionH relativeFrom="page">
                <wp:posOffset>899160</wp:posOffset>
              </wp:positionH>
              <wp:positionV relativeFrom="page">
                <wp:posOffset>10056495</wp:posOffset>
              </wp:positionV>
              <wp:extent cx="5971540" cy="92710"/>
              <wp:effectExtent l="0" t="0" r="0" b="0"/>
              <wp:wrapNone/>
              <wp:docPr id="57" name="Group 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5971540" cy="92710"/>
                        <a:chOff x="1416" y="15837"/>
                        <a:chExt cx="9404" cy="146"/>
                      </a:xfrm>
                    </wpg:grpSpPr>
                    <wps:wsp>
                      <wps:cNvPr id="58" name="Freeform 22"/>
                      <wps:cNvSpPr>
                        <a:spLocks/>
                      </wps:cNvSpPr>
                      <wps:spPr bwMode="auto">
                        <a:xfrm>
                          <a:off x="1446" y="15867"/>
                          <a:ext cx="9344" cy="86"/>
                        </a:xfrm>
                        <a:custGeom>
                          <a:avLst/>
                          <a:gdLst>
                            <a:gd name="T0" fmla="*/ 4672 w 9344"/>
                            <a:gd name="T1" fmla="*/ 0 h 86"/>
                            <a:gd name="T2" fmla="*/ 0 w 9344"/>
                            <a:gd name="T3" fmla="*/ 42 h 86"/>
                            <a:gd name="T4" fmla="*/ 4672 w 9344"/>
                            <a:gd name="T5" fmla="*/ 85 h 86"/>
                            <a:gd name="T6" fmla="*/ 9343 w 9344"/>
                            <a:gd name="T7" fmla="*/ 42 h 86"/>
                            <a:gd name="T8" fmla="*/ 4672 w 9344"/>
                            <a:gd name="T9" fmla="*/ 0 h 86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9344" h="86">
                              <a:moveTo>
                                <a:pt x="4672" y="0"/>
                              </a:moveTo>
                              <a:lnTo>
                                <a:pt x="0" y="42"/>
                              </a:lnTo>
                              <a:lnTo>
                                <a:pt x="4672" y="85"/>
                              </a:lnTo>
                              <a:lnTo>
                                <a:pt x="9343" y="42"/>
                              </a:lnTo>
                              <a:lnTo>
                                <a:pt x="467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92D05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59" name="Freeform 23"/>
                      <wps:cNvSpPr>
                        <a:spLocks/>
                      </wps:cNvSpPr>
                      <wps:spPr bwMode="auto">
                        <a:xfrm>
                          <a:off x="1446" y="15867"/>
                          <a:ext cx="9344" cy="86"/>
                        </a:xfrm>
                        <a:custGeom>
                          <a:avLst/>
                          <a:gdLst>
                            <a:gd name="T0" fmla="*/ 4672 w 9344"/>
                            <a:gd name="T1" fmla="*/ 0 h 86"/>
                            <a:gd name="T2" fmla="*/ 0 w 9344"/>
                            <a:gd name="T3" fmla="*/ 42 h 86"/>
                            <a:gd name="T4" fmla="*/ 4672 w 9344"/>
                            <a:gd name="T5" fmla="*/ 85 h 86"/>
                            <a:gd name="T6" fmla="*/ 9343 w 9344"/>
                            <a:gd name="T7" fmla="*/ 42 h 86"/>
                            <a:gd name="T8" fmla="*/ 4672 w 9344"/>
                            <a:gd name="T9" fmla="*/ 0 h 86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9344" h="86">
                              <a:moveTo>
                                <a:pt x="4672" y="0"/>
                              </a:moveTo>
                              <a:lnTo>
                                <a:pt x="0" y="42"/>
                              </a:lnTo>
                              <a:lnTo>
                                <a:pt x="4672" y="85"/>
                              </a:lnTo>
                              <a:lnTo>
                                <a:pt x="9343" y="42"/>
                              </a:lnTo>
                              <a:lnTo>
                                <a:pt x="4672" y="0"/>
                              </a:lnTo>
                              <a:close/>
                            </a:path>
                          </a:pathLst>
                        </a:custGeom>
                        <a:noFill/>
                        <a:ln w="38100">
                          <a:solidFill>
                            <a:srgbClr val="92D05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2AA5DF3A" id="Group 21" o:spid="_x0000_s1026" style="position:absolute;margin-left:70.8pt;margin-top:791.85pt;width:470.2pt;height:7.3pt;z-index:-251637760;mso-position-horizontal-relative:page;mso-position-vertical-relative:page" coordorigin="1416,15837" coordsize="9404,1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" o:allowincell="f">
              <v:shape id="Freeform 22" o:spid="_x0000_s1027" style="position:absolute;left:1446;top:15867;width:9344;height:86;visibility:visible;mso-wrap-style:square;v-text-anchor:top" coordsize="9344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" path="m4672,l,42,4672,85,9343,42,4672,xe" fillcolor="#92d050" stroked="f">
                <v:path arrowok="t" o:connecttype="custom" o:connectlocs="4672,0;0,42;4672,85;9343,42;4672,0" o:connectangles="0,0,0,0,0"/>
              </v:shape>
              <v:shape id="Freeform 23" o:spid="_x0000_s1028" style="position:absolute;left:1446;top:15867;width:9344;height:86;visibility:visible;mso-wrap-style:square;v-text-anchor:top" coordsize="9344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" path="m4672,l,42,4672,85,9343,42,4672,xe" filled="f" strokecolor="#92d050" strokeweight="3pt">
                <v:path arrowok="t" o:connecttype="custom" o:connectlocs="4672,0;0,42;4672,85;9343,42;4672,0" o:connectangles="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79744" behindDoc="1" locked="0" layoutInCell="0" allowOverlap="1">
              <wp:simplePos x="0" y="0"/>
              <wp:positionH relativeFrom="page">
                <wp:posOffset>3695700</wp:posOffset>
              </wp:positionH>
              <wp:positionV relativeFrom="page">
                <wp:posOffset>10185400</wp:posOffset>
              </wp:positionV>
              <wp:extent cx="168910" cy="165735"/>
              <wp:effectExtent l="0" t="0" r="0" b="0"/>
              <wp:wrapNone/>
              <wp:docPr id="56" name="Text Box 2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891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47E00" w:rsidRDefault="00447E00">
                          <w:pPr>
                            <w:kinsoku w:val="0"/>
                            <w:overflowPunct w:val="0"/>
                            <w:spacing w:line="245" w:lineRule="exact"/>
                            <w:ind w:left="20"/>
                            <w:rPr>
                              <w:rFonts w:ascii="Calibri" w:hAnsi="Calibri" w:cs="Calibri"/>
                              <w:sz w:val="22"/>
                              <w:szCs w:val="22"/>
                            </w:rPr>
                          </w:pPr>
                          <w:r>
                            <w:rPr>
                              <w:sz w:val="22"/>
                              <w:szCs w:val="22"/>
                            </w:rPr>
                            <w:t>30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4" o:spid="_x0000_s1088" type="#_x0000_t202" style="position:absolute;margin-left:291pt;margin-top:802pt;width:13.3pt;height:13.05pt;z-index:-251636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" o:allowincell="f" filled="f" stroked="f">
              <v:textbox inset="0,0,0,0">
                <w:txbxContent>
                  <w:p w:rsidR="00447E00" w:rsidRDefault="00447E00">
                    <w:pPr>
                      <w:kinsoku w:val="0"/>
                      <w:overflowPunct w:val="0"/>
                      <w:spacing w:line="245" w:lineRule="exact"/>
                      <w:ind w:left="20"/>
                      <w:rPr>
                        <w:rFonts w:ascii="Calibri" w:hAnsi="Calibri" w:cs="Calibri"/>
                        <w:sz w:val="22"/>
                        <w:szCs w:val="22"/>
                      </w:rPr>
                    </w:pPr>
                    <w:r>
                      <w:rPr>
                        <w:sz w:val="22"/>
                        <w:szCs w:val="22"/>
                      </w:rPr>
                      <w:t>30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47E00" w:rsidRDefault="00B5296E">
    <w:pPr>
      <w:kinsoku w:val="0"/>
      <w:overflowPunct w:val="0"/>
      <w:spacing w:line="200" w:lineRule="exact"/>
      <w:rPr>
        <w:sz w:val="20"/>
        <w:szCs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681792" behindDoc="1" locked="0" layoutInCell="0" allowOverlap="1">
              <wp:simplePos x="0" y="0"/>
              <wp:positionH relativeFrom="page">
                <wp:posOffset>899160</wp:posOffset>
              </wp:positionH>
              <wp:positionV relativeFrom="page">
                <wp:posOffset>10056495</wp:posOffset>
              </wp:positionV>
              <wp:extent cx="5971540" cy="92710"/>
              <wp:effectExtent l="0" t="0" r="0" b="0"/>
              <wp:wrapNone/>
              <wp:docPr id="53" name="Group 2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5971540" cy="92710"/>
                        <a:chOff x="1416" y="15837"/>
                        <a:chExt cx="9404" cy="146"/>
                      </a:xfrm>
                    </wpg:grpSpPr>
                    <wps:wsp>
                      <wps:cNvPr id="54" name="Freeform 26"/>
                      <wps:cNvSpPr>
                        <a:spLocks/>
                      </wps:cNvSpPr>
                      <wps:spPr bwMode="auto">
                        <a:xfrm>
                          <a:off x="1446" y="15867"/>
                          <a:ext cx="9344" cy="86"/>
                        </a:xfrm>
                        <a:custGeom>
                          <a:avLst/>
                          <a:gdLst>
                            <a:gd name="T0" fmla="*/ 4672 w 9344"/>
                            <a:gd name="T1" fmla="*/ 0 h 86"/>
                            <a:gd name="T2" fmla="*/ 0 w 9344"/>
                            <a:gd name="T3" fmla="*/ 42 h 86"/>
                            <a:gd name="T4" fmla="*/ 4672 w 9344"/>
                            <a:gd name="T5" fmla="*/ 85 h 86"/>
                            <a:gd name="T6" fmla="*/ 9343 w 9344"/>
                            <a:gd name="T7" fmla="*/ 42 h 86"/>
                            <a:gd name="T8" fmla="*/ 4672 w 9344"/>
                            <a:gd name="T9" fmla="*/ 0 h 86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9344" h="86">
                              <a:moveTo>
                                <a:pt x="4672" y="0"/>
                              </a:moveTo>
                              <a:lnTo>
                                <a:pt x="0" y="42"/>
                              </a:lnTo>
                              <a:lnTo>
                                <a:pt x="4672" y="85"/>
                              </a:lnTo>
                              <a:lnTo>
                                <a:pt x="9343" y="42"/>
                              </a:lnTo>
                              <a:lnTo>
                                <a:pt x="467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92D05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55" name="Freeform 27"/>
                      <wps:cNvSpPr>
                        <a:spLocks/>
                      </wps:cNvSpPr>
                      <wps:spPr bwMode="auto">
                        <a:xfrm>
                          <a:off x="1446" y="15867"/>
                          <a:ext cx="9344" cy="86"/>
                        </a:xfrm>
                        <a:custGeom>
                          <a:avLst/>
                          <a:gdLst>
                            <a:gd name="T0" fmla="*/ 4672 w 9344"/>
                            <a:gd name="T1" fmla="*/ 0 h 86"/>
                            <a:gd name="T2" fmla="*/ 0 w 9344"/>
                            <a:gd name="T3" fmla="*/ 42 h 86"/>
                            <a:gd name="T4" fmla="*/ 4672 w 9344"/>
                            <a:gd name="T5" fmla="*/ 85 h 86"/>
                            <a:gd name="T6" fmla="*/ 9343 w 9344"/>
                            <a:gd name="T7" fmla="*/ 42 h 86"/>
                            <a:gd name="T8" fmla="*/ 4672 w 9344"/>
                            <a:gd name="T9" fmla="*/ 0 h 86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9344" h="86">
                              <a:moveTo>
                                <a:pt x="4672" y="0"/>
                              </a:moveTo>
                              <a:lnTo>
                                <a:pt x="0" y="42"/>
                              </a:lnTo>
                              <a:lnTo>
                                <a:pt x="4672" y="85"/>
                              </a:lnTo>
                              <a:lnTo>
                                <a:pt x="9343" y="42"/>
                              </a:lnTo>
                              <a:lnTo>
                                <a:pt x="4672" y="0"/>
                              </a:lnTo>
                              <a:close/>
                            </a:path>
                          </a:pathLst>
                        </a:custGeom>
                        <a:noFill/>
                        <a:ln w="38100">
                          <a:solidFill>
                            <a:srgbClr val="92D05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21A27211" id="Group 25" o:spid="_x0000_s1026" style="position:absolute;margin-left:70.8pt;margin-top:791.85pt;width:470.2pt;height:7.3pt;z-index:-251634688;mso-position-horizontal-relative:page;mso-position-vertical-relative:page" coordorigin="1416,15837" coordsize="9404,1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" o:allowincell="f">
              <v:shape id="Freeform 26" o:spid="_x0000_s1027" style="position:absolute;left:1446;top:15867;width:9344;height:86;visibility:visible;mso-wrap-style:square;v-text-anchor:top" coordsize="9344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" path="m4672,l,42,4672,85,9343,42,4672,xe" fillcolor="#92d050" stroked="f">
                <v:path arrowok="t" o:connecttype="custom" o:connectlocs="4672,0;0,42;4672,85;9343,42;4672,0" o:connectangles="0,0,0,0,0"/>
              </v:shape>
              <v:shape id="Freeform 27" o:spid="_x0000_s1028" style="position:absolute;left:1446;top:15867;width:9344;height:86;visibility:visible;mso-wrap-style:square;v-text-anchor:top" coordsize="9344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" path="m4672,l,42,4672,85,9343,42,4672,xe" filled="f" strokecolor="#92d050" strokeweight="3pt">
                <v:path arrowok="t" o:connecttype="custom" o:connectlocs="4672,0;0,42;4672,85;9343,42;4672,0" o:connectangles="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82816" behindDoc="1" locked="0" layoutInCell="0" allowOverlap="1">
              <wp:simplePos x="0" y="0"/>
              <wp:positionH relativeFrom="page">
                <wp:posOffset>3683000</wp:posOffset>
              </wp:positionH>
              <wp:positionV relativeFrom="page">
                <wp:posOffset>10185400</wp:posOffset>
              </wp:positionV>
              <wp:extent cx="194310" cy="165735"/>
              <wp:effectExtent l="0" t="0" r="0" b="0"/>
              <wp:wrapNone/>
              <wp:docPr id="52" name="Text Box 2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9431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47E00" w:rsidRDefault="00447E00">
                          <w:pPr>
                            <w:kinsoku w:val="0"/>
                            <w:overflowPunct w:val="0"/>
                            <w:spacing w:line="245" w:lineRule="exact"/>
                            <w:ind w:left="40"/>
                            <w:rPr>
                              <w:rFonts w:ascii="Calibri" w:hAnsi="Calibri" w:cs="Calibri"/>
                              <w:sz w:val="22"/>
                              <w:szCs w:val="22"/>
                            </w:rPr>
                          </w:pPr>
                          <w:r>
                            <w:rPr>
                              <w:sz w:val="22"/>
                              <w:szCs w:val="22"/>
                            </w:rPr>
                            <w:fldChar w:fldCharType="begin"/>
                          </w:r>
                          <w:r>
                            <w:rPr>
                              <w:sz w:val="22"/>
                              <w:szCs w:val="22"/>
                            </w:rPr>
                            <w:instrText xml:space="preserve"> PAGE </w:instrText>
                          </w:r>
                          <w:r>
                            <w:rPr>
                              <w:sz w:val="22"/>
                              <w:szCs w:val="22"/>
                            </w:rPr>
                            <w:fldChar w:fldCharType="separate"/>
                          </w:r>
                          <w:r w:rsidR="00B5296E">
                            <w:rPr>
                              <w:noProof/>
                              <w:sz w:val="22"/>
                              <w:szCs w:val="22"/>
                            </w:rPr>
                            <w:t>39</w:t>
                          </w:r>
                          <w:r>
                            <w:rPr>
                              <w:sz w:val="22"/>
                              <w:szCs w:val="22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8" o:spid="_x0000_s1089" type="#_x0000_t202" style="position:absolute;margin-left:290pt;margin-top:802pt;width:15.3pt;height:13.05pt;z-index:-251633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" o:allowincell="f" filled="f" stroked="f">
              <v:textbox inset="0,0,0,0">
                <w:txbxContent>
                  <w:p w:rsidR="00447E00" w:rsidRDefault="00447E00">
                    <w:pPr>
                      <w:kinsoku w:val="0"/>
                      <w:overflowPunct w:val="0"/>
                      <w:spacing w:line="245" w:lineRule="exact"/>
                      <w:ind w:left="40"/>
                      <w:rPr>
                        <w:rFonts w:ascii="Calibri" w:hAnsi="Calibri" w:cs="Calibri"/>
                        <w:sz w:val="22"/>
                        <w:szCs w:val="22"/>
                      </w:rPr>
                    </w:pPr>
                    <w:r>
                      <w:rPr>
                        <w:sz w:val="22"/>
                        <w:szCs w:val="22"/>
                      </w:rPr>
                      <w:fldChar w:fldCharType="begin"/>
                    </w:r>
                    <w:r>
                      <w:rPr>
                        <w:sz w:val="22"/>
                        <w:szCs w:val="22"/>
                      </w:rPr>
                      <w:instrText xml:space="preserve"> PAGE </w:instrText>
                    </w:r>
                    <w:r>
                      <w:rPr>
                        <w:sz w:val="22"/>
                        <w:szCs w:val="22"/>
                      </w:rPr>
                      <w:fldChar w:fldCharType="separate"/>
                    </w:r>
                    <w:r w:rsidR="00B5296E">
                      <w:rPr>
                        <w:noProof/>
                        <w:sz w:val="22"/>
                        <w:szCs w:val="22"/>
                      </w:rPr>
                      <w:t>39</w:t>
                    </w:r>
                    <w:r>
                      <w:rPr>
                        <w:sz w:val="22"/>
                        <w:szCs w:val="22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47E00" w:rsidRDefault="00B5296E">
    <w:pPr>
      <w:kinsoku w:val="0"/>
      <w:overflowPunct w:val="0"/>
      <w:spacing w:line="200" w:lineRule="exact"/>
      <w:rPr>
        <w:sz w:val="20"/>
        <w:szCs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684864" behindDoc="1" locked="0" layoutInCell="0" allowOverlap="1">
              <wp:simplePos x="0" y="0"/>
              <wp:positionH relativeFrom="page">
                <wp:posOffset>899160</wp:posOffset>
              </wp:positionH>
              <wp:positionV relativeFrom="page">
                <wp:posOffset>10056495</wp:posOffset>
              </wp:positionV>
              <wp:extent cx="5971540" cy="92710"/>
              <wp:effectExtent l="0" t="0" r="0" b="0"/>
              <wp:wrapNone/>
              <wp:docPr id="49" name="Group 2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5971540" cy="92710"/>
                        <a:chOff x="1416" y="15837"/>
                        <a:chExt cx="9404" cy="146"/>
                      </a:xfrm>
                    </wpg:grpSpPr>
                    <wps:wsp>
                      <wps:cNvPr id="50" name="Freeform 30"/>
                      <wps:cNvSpPr>
                        <a:spLocks/>
                      </wps:cNvSpPr>
                      <wps:spPr bwMode="auto">
                        <a:xfrm>
                          <a:off x="1446" y="15867"/>
                          <a:ext cx="9344" cy="86"/>
                        </a:xfrm>
                        <a:custGeom>
                          <a:avLst/>
                          <a:gdLst>
                            <a:gd name="T0" fmla="*/ 4672 w 9344"/>
                            <a:gd name="T1" fmla="*/ 0 h 86"/>
                            <a:gd name="T2" fmla="*/ 0 w 9344"/>
                            <a:gd name="T3" fmla="*/ 42 h 86"/>
                            <a:gd name="T4" fmla="*/ 4672 w 9344"/>
                            <a:gd name="T5" fmla="*/ 85 h 86"/>
                            <a:gd name="T6" fmla="*/ 9343 w 9344"/>
                            <a:gd name="T7" fmla="*/ 42 h 86"/>
                            <a:gd name="T8" fmla="*/ 4672 w 9344"/>
                            <a:gd name="T9" fmla="*/ 0 h 86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9344" h="86">
                              <a:moveTo>
                                <a:pt x="4672" y="0"/>
                              </a:moveTo>
                              <a:lnTo>
                                <a:pt x="0" y="42"/>
                              </a:lnTo>
                              <a:lnTo>
                                <a:pt x="4672" y="85"/>
                              </a:lnTo>
                              <a:lnTo>
                                <a:pt x="9343" y="42"/>
                              </a:lnTo>
                              <a:lnTo>
                                <a:pt x="467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92D05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51" name="Freeform 31"/>
                      <wps:cNvSpPr>
                        <a:spLocks/>
                      </wps:cNvSpPr>
                      <wps:spPr bwMode="auto">
                        <a:xfrm>
                          <a:off x="1446" y="15867"/>
                          <a:ext cx="9344" cy="86"/>
                        </a:xfrm>
                        <a:custGeom>
                          <a:avLst/>
                          <a:gdLst>
                            <a:gd name="T0" fmla="*/ 4672 w 9344"/>
                            <a:gd name="T1" fmla="*/ 0 h 86"/>
                            <a:gd name="T2" fmla="*/ 0 w 9344"/>
                            <a:gd name="T3" fmla="*/ 42 h 86"/>
                            <a:gd name="T4" fmla="*/ 4672 w 9344"/>
                            <a:gd name="T5" fmla="*/ 85 h 86"/>
                            <a:gd name="T6" fmla="*/ 9343 w 9344"/>
                            <a:gd name="T7" fmla="*/ 42 h 86"/>
                            <a:gd name="T8" fmla="*/ 4672 w 9344"/>
                            <a:gd name="T9" fmla="*/ 0 h 86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9344" h="86">
                              <a:moveTo>
                                <a:pt x="4672" y="0"/>
                              </a:moveTo>
                              <a:lnTo>
                                <a:pt x="0" y="42"/>
                              </a:lnTo>
                              <a:lnTo>
                                <a:pt x="4672" y="85"/>
                              </a:lnTo>
                              <a:lnTo>
                                <a:pt x="9343" y="42"/>
                              </a:lnTo>
                              <a:lnTo>
                                <a:pt x="4672" y="0"/>
                              </a:lnTo>
                              <a:close/>
                            </a:path>
                          </a:pathLst>
                        </a:custGeom>
                        <a:noFill/>
                        <a:ln w="38100">
                          <a:solidFill>
                            <a:srgbClr val="92D05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7BA2E5FD" id="Group 29" o:spid="_x0000_s1026" style="position:absolute;margin-left:70.8pt;margin-top:791.85pt;width:470.2pt;height:7.3pt;z-index:-251631616;mso-position-horizontal-relative:page;mso-position-vertical-relative:page" coordorigin="1416,15837" coordsize="9404,1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" o:allowincell="f">
              <v:shape id="Freeform 30" o:spid="_x0000_s1027" style="position:absolute;left:1446;top:15867;width:9344;height:86;visibility:visible;mso-wrap-style:square;v-text-anchor:top" coordsize="9344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" path="m4672,l,42,4672,85,9343,42,4672,xe" fillcolor="#92d050" stroked="f">
                <v:path arrowok="t" o:connecttype="custom" o:connectlocs="4672,0;0,42;4672,85;9343,42;4672,0" o:connectangles="0,0,0,0,0"/>
              </v:shape>
              <v:shape id="Freeform 31" o:spid="_x0000_s1028" style="position:absolute;left:1446;top:15867;width:9344;height:86;visibility:visible;mso-wrap-style:square;v-text-anchor:top" coordsize="9344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" path="m4672,l,42,4672,85,9343,42,4672,xe" filled="f" strokecolor="#92d050" strokeweight="3pt">
                <v:path arrowok="t" o:connecttype="custom" o:connectlocs="4672,0;0,42;4672,85;9343,42;4672,0" o:connectangles="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85888" behindDoc="1" locked="0" layoutInCell="0" allowOverlap="1">
              <wp:simplePos x="0" y="0"/>
              <wp:positionH relativeFrom="page">
                <wp:posOffset>3695700</wp:posOffset>
              </wp:positionH>
              <wp:positionV relativeFrom="page">
                <wp:posOffset>10185400</wp:posOffset>
              </wp:positionV>
              <wp:extent cx="168910" cy="165735"/>
              <wp:effectExtent l="0" t="0" r="0" b="0"/>
              <wp:wrapNone/>
              <wp:docPr id="48" name="Text Box 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891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47E00" w:rsidRDefault="00447E00">
                          <w:pPr>
                            <w:kinsoku w:val="0"/>
                            <w:overflowPunct w:val="0"/>
                            <w:spacing w:line="245" w:lineRule="exact"/>
                            <w:ind w:left="20"/>
                            <w:rPr>
                              <w:rFonts w:ascii="Calibri" w:hAnsi="Calibri" w:cs="Calibri"/>
                              <w:sz w:val="22"/>
                              <w:szCs w:val="22"/>
                            </w:rPr>
                          </w:pPr>
                          <w:r>
                            <w:rPr>
                              <w:sz w:val="22"/>
                              <w:szCs w:val="22"/>
                            </w:rPr>
                            <w:t>40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32" o:spid="_x0000_s1090" type="#_x0000_t202" style="position:absolute;margin-left:291pt;margin-top:802pt;width:13.3pt;height:13.05pt;z-index:-251630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" o:allowincell="f" filled="f" stroked="f">
              <v:textbox inset="0,0,0,0">
                <w:txbxContent>
                  <w:p w:rsidR="00447E00" w:rsidRDefault="00447E00">
                    <w:pPr>
                      <w:kinsoku w:val="0"/>
                      <w:overflowPunct w:val="0"/>
                      <w:spacing w:line="245" w:lineRule="exact"/>
                      <w:ind w:left="20"/>
                      <w:rPr>
                        <w:rFonts w:ascii="Calibri" w:hAnsi="Calibri" w:cs="Calibri"/>
                        <w:sz w:val="22"/>
                        <w:szCs w:val="22"/>
                      </w:rPr>
                    </w:pPr>
                    <w:r>
                      <w:rPr>
                        <w:sz w:val="22"/>
                        <w:szCs w:val="22"/>
                      </w:rPr>
                      <w:t>40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47E00" w:rsidRDefault="00B5296E">
    <w:pPr>
      <w:kinsoku w:val="0"/>
      <w:overflowPunct w:val="0"/>
      <w:spacing w:line="200" w:lineRule="exact"/>
      <w:rPr>
        <w:sz w:val="20"/>
        <w:szCs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687936" behindDoc="1" locked="0" layoutInCell="0" allowOverlap="1">
              <wp:simplePos x="0" y="0"/>
              <wp:positionH relativeFrom="page">
                <wp:posOffset>899160</wp:posOffset>
              </wp:positionH>
              <wp:positionV relativeFrom="page">
                <wp:posOffset>10056495</wp:posOffset>
              </wp:positionV>
              <wp:extent cx="5971540" cy="92710"/>
              <wp:effectExtent l="0" t="0" r="0" b="0"/>
              <wp:wrapNone/>
              <wp:docPr id="45" name="Group 3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5971540" cy="92710"/>
                        <a:chOff x="1416" y="15837"/>
                        <a:chExt cx="9404" cy="146"/>
                      </a:xfrm>
                    </wpg:grpSpPr>
                    <wps:wsp>
                      <wps:cNvPr id="46" name="Freeform 34"/>
                      <wps:cNvSpPr>
                        <a:spLocks/>
                      </wps:cNvSpPr>
                      <wps:spPr bwMode="auto">
                        <a:xfrm>
                          <a:off x="1446" y="15867"/>
                          <a:ext cx="9344" cy="86"/>
                        </a:xfrm>
                        <a:custGeom>
                          <a:avLst/>
                          <a:gdLst>
                            <a:gd name="T0" fmla="*/ 4672 w 9344"/>
                            <a:gd name="T1" fmla="*/ 0 h 86"/>
                            <a:gd name="T2" fmla="*/ 0 w 9344"/>
                            <a:gd name="T3" fmla="*/ 42 h 86"/>
                            <a:gd name="T4" fmla="*/ 4672 w 9344"/>
                            <a:gd name="T5" fmla="*/ 85 h 86"/>
                            <a:gd name="T6" fmla="*/ 9343 w 9344"/>
                            <a:gd name="T7" fmla="*/ 42 h 86"/>
                            <a:gd name="T8" fmla="*/ 4672 w 9344"/>
                            <a:gd name="T9" fmla="*/ 0 h 86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9344" h="86">
                              <a:moveTo>
                                <a:pt x="4672" y="0"/>
                              </a:moveTo>
                              <a:lnTo>
                                <a:pt x="0" y="42"/>
                              </a:lnTo>
                              <a:lnTo>
                                <a:pt x="4672" y="85"/>
                              </a:lnTo>
                              <a:lnTo>
                                <a:pt x="9343" y="42"/>
                              </a:lnTo>
                              <a:lnTo>
                                <a:pt x="467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92D05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47" name="Freeform 35"/>
                      <wps:cNvSpPr>
                        <a:spLocks/>
                      </wps:cNvSpPr>
                      <wps:spPr bwMode="auto">
                        <a:xfrm>
                          <a:off x="1446" y="15867"/>
                          <a:ext cx="9344" cy="86"/>
                        </a:xfrm>
                        <a:custGeom>
                          <a:avLst/>
                          <a:gdLst>
                            <a:gd name="T0" fmla="*/ 4672 w 9344"/>
                            <a:gd name="T1" fmla="*/ 0 h 86"/>
                            <a:gd name="T2" fmla="*/ 0 w 9344"/>
                            <a:gd name="T3" fmla="*/ 42 h 86"/>
                            <a:gd name="T4" fmla="*/ 4672 w 9344"/>
                            <a:gd name="T5" fmla="*/ 85 h 86"/>
                            <a:gd name="T6" fmla="*/ 9343 w 9344"/>
                            <a:gd name="T7" fmla="*/ 42 h 86"/>
                            <a:gd name="T8" fmla="*/ 4672 w 9344"/>
                            <a:gd name="T9" fmla="*/ 0 h 86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9344" h="86">
                              <a:moveTo>
                                <a:pt x="4672" y="0"/>
                              </a:moveTo>
                              <a:lnTo>
                                <a:pt x="0" y="42"/>
                              </a:lnTo>
                              <a:lnTo>
                                <a:pt x="4672" y="85"/>
                              </a:lnTo>
                              <a:lnTo>
                                <a:pt x="9343" y="42"/>
                              </a:lnTo>
                              <a:lnTo>
                                <a:pt x="4672" y="0"/>
                              </a:lnTo>
                              <a:close/>
                            </a:path>
                          </a:pathLst>
                        </a:custGeom>
                        <a:noFill/>
                        <a:ln w="38100">
                          <a:solidFill>
                            <a:srgbClr val="92D05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354C0814" id="Group 33" o:spid="_x0000_s1026" style="position:absolute;margin-left:70.8pt;margin-top:791.85pt;width:470.2pt;height:7.3pt;z-index:-251628544;mso-position-horizontal-relative:page;mso-position-vertical-relative:page" coordorigin="1416,15837" coordsize="9404,1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" o:allowincell="f">
              <v:shape id="Freeform 34" o:spid="_x0000_s1027" style="position:absolute;left:1446;top:15867;width:9344;height:86;visibility:visible;mso-wrap-style:square;v-text-anchor:top" coordsize="9344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" path="m4672,l,42,4672,85,9343,42,4672,xe" fillcolor="#92d050" stroked="f">
                <v:path arrowok="t" o:connecttype="custom" o:connectlocs="4672,0;0,42;4672,85;9343,42;4672,0" o:connectangles="0,0,0,0,0"/>
              </v:shape>
              <v:shape id="Freeform 35" o:spid="_x0000_s1028" style="position:absolute;left:1446;top:15867;width:9344;height:86;visibility:visible;mso-wrap-style:square;v-text-anchor:top" coordsize="9344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" path="m4672,l,42,4672,85,9343,42,4672,xe" filled="f" strokecolor="#92d050" strokeweight="3pt">
                <v:path arrowok="t" o:connecttype="custom" o:connectlocs="4672,0;0,42;4672,85;9343,42;4672,0" o:connectangles="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88960" behindDoc="1" locked="0" layoutInCell="0" allowOverlap="1">
              <wp:simplePos x="0" y="0"/>
              <wp:positionH relativeFrom="page">
                <wp:posOffset>3683000</wp:posOffset>
              </wp:positionH>
              <wp:positionV relativeFrom="page">
                <wp:posOffset>10185400</wp:posOffset>
              </wp:positionV>
              <wp:extent cx="194310" cy="165735"/>
              <wp:effectExtent l="0" t="0" r="0" b="0"/>
              <wp:wrapNone/>
              <wp:docPr id="44" name="Text Box 3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9431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47E00" w:rsidRDefault="00447E00">
                          <w:pPr>
                            <w:kinsoku w:val="0"/>
                            <w:overflowPunct w:val="0"/>
                            <w:spacing w:line="245" w:lineRule="exact"/>
                            <w:ind w:left="40"/>
                            <w:rPr>
                              <w:rFonts w:ascii="Calibri" w:hAnsi="Calibri" w:cs="Calibri"/>
                              <w:sz w:val="22"/>
                              <w:szCs w:val="22"/>
                            </w:rPr>
                          </w:pPr>
                          <w:r>
                            <w:rPr>
                              <w:sz w:val="22"/>
                              <w:szCs w:val="22"/>
                            </w:rPr>
                            <w:fldChar w:fldCharType="begin"/>
                          </w:r>
                          <w:r>
                            <w:rPr>
                              <w:sz w:val="22"/>
                              <w:szCs w:val="22"/>
                            </w:rPr>
                            <w:instrText xml:space="preserve"> PAGE </w:instrText>
                          </w:r>
                          <w:r>
                            <w:rPr>
                              <w:sz w:val="22"/>
                              <w:szCs w:val="22"/>
                            </w:rPr>
                            <w:fldChar w:fldCharType="separate"/>
                          </w:r>
                          <w:r w:rsidR="00B5296E">
                            <w:rPr>
                              <w:noProof/>
                              <w:sz w:val="22"/>
                              <w:szCs w:val="22"/>
                            </w:rPr>
                            <w:t>49</w:t>
                          </w:r>
                          <w:r>
                            <w:rPr>
                              <w:sz w:val="22"/>
                              <w:szCs w:val="22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36" o:spid="_x0000_s1091" type="#_x0000_t202" style="position:absolute;margin-left:290pt;margin-top:802pt;width:15.3pt;height:13.05pt;z-index:-251627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" o:allowincell="f" filled="f" stroked="f">
              <v:textbox inset="0,0,0,0">
                <w:txbxContent>
                  <w:p w:rsidR="00447E00" w:rsidRDefault="00447E00">
                    <w:pPr>
                      <w:kinsoku w:val="0"/>
                      <w:overflowPunct w:val="0"/>
                      <w:spacing w:line="245" w:lineRule="exact"/>
                      <w:ind w:left="40"/>
                      <w:rPr>
                        <w:rFonts w:ascii="Calibri" w:hAnsi="Calibri" w:cs="Calibri"/>
                        <w:sz w:val="22"/>
                        <w:szCs w:val="22"/>
                      </w:rPr>
                    </w:pPr>
                    <w:r>
                      <w:rPr>
                        <w:sz w:val="22"/>
                        <w:szCs w:val="22"/>
                      </w:rPr>
                      <w:fldChar w:fldCharType="begin"/>
                    </w:r>
                    <w:r>
                      <w:rPr>
                        <w:sz w:val="22"/>
                        <w:szCs w:val="22"/>
                      </w:rPr>
                      <w:instrText xml:space="preserve"> PAGE </w:instrText>
                    </w:r>
                    <w:r>
                      <w:rPr>
                        <w:sz w:val="22"/>
                        <w:szCs w:val="22"/>
                      </w:rPr>
                      <w:fldChar w:fldCharType="separate"/>
                    </w:r>
                    <w:r w:rsidR="00B5296E">
                      <w:rPr>
                        <w:noProof/>
                        <w:sz w:val="22"/>
                        <w:szCs w:val="22"/>
                      </w:rPr>
                      <w:t>49</w:t>
                    </w:r>
                    <w:r>
                      <w:rPr>
                        <w:sz w:val="22"/>
                        <w:szCs w:val="22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47E00" w:rsidRDefault="00B5296E">
    <w:pPr>
      <w:kinsoku w:val="0"/>
      <w:overflowPunct w:val="0"/>
      <w:spacing w:line="200" w:lineRule="exact"/>
      <w:rPr>
        <w:sz w:val="20"/>
        <w:szCs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691008" behindDoc="1" locked="0" layoutInCell="0" allowOverlap="1">
              <wp:simplePos x="0" y="0"/>
              <wp:positionH relativeFrom="page">
                <wp:posOffset>899160</wp:posOffset>
              </wp:positionH>
              <wp:positionV relativeFrom="page">
                <wp:posOffset>10056495</wp:posOffset>
              </wp:positionV>
              <wp:extent cx="5971540" cy="92710"/>
              <wp:effectExtent l="0" t="0" r="0" b="0"/>
              <wp:wrapNone/>
              <wp:docPr id="41" name="Group 3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5971540" cy="92710"/>
                        <a:chOff x="1416" y="15837"/>
                        <a:chExt cx="9404" cy="146"/>
                      </a:xfrm>
                    </wpg:grpSpPr>
                    <wps:wsp>
                      <wps:cNvPr id="42" name="Freeform 38"/>
                      <wps:cNvSpPr>
                        <a:spLocks/>
                      </wps:cNvSpPr>
                      <wps:spPr bwMode="auto">
                        <a:xfrm>
                          <a:off x="1446" y="15867"/>
                          <a:ext cx="9344" cy="86"/>
                        </a:xfrm>
                        <a:custGeom>
                          <a:avLst/>
                          <a:gdLst>
                            <a:gd name="T0" fmla="*/ 4672 w 9344"/>
                            <a:gd name="T1" fmla="*/ 0 h 86"/>
                            <a:gd name="T2" fmla="*/ 0 w 9344"/>
                            <a:gd name="T3" fmla="*/ 42 h 86"/>
                            <a:gd name="T4" fmla="*/ 4672 w 9344"/>
                            <a:gd name="T5" fmla="*/ 85 h 86"/>
                            <a:gd name="T6" fmla="*/ 9343 w 9344"/>
                            <a:gd name="T7" fmla="*/ 42 h 86"/>
                            <a:gd name="T8" fmla="*/ 4672 w 9344"/>
                            <a:gd name="T9" fmla="*/ 0 h 86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9344" h="86">
                              <a:moveTo>
                                <a:pt x="4672" y="0"/>
                              </a:moveTo>
                              <a:lnTo>
                                <a:pt x="0" y="42"/>
                              </a:lnTo>
                              <a:lnTo>
                                <a:pt x="4672" y="85"/>
                              </a:lnTo>
                              <a:lnTo>
                                <a:pt x="9343" y="42"/>
                              </a:lnTo>
                              <a:lnTo>
                                <a:pt x="467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92D05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43" name="Freeform 39"/>
                      <wps:cNvSpPr>
                        <a:spLocks/>
                      </wps:cNvSpPr>
                      <wps:spPr bwMode="auto">
                        <a:xfrm>
                          <a:off x="1446" y="15867"/>
                          <a:ext cx="9344" cy="86"/>
                        </a:xfrm>
                        <a:custGeom>
                          <a:avLst/>
                          <a:gdLst>
                            <a:gd name="T0" fmla="*/ 4672 w 9344"/>
                            <a:gd name="T1" fmla="*/ 0 h 86"/>
                            <a:gd name="T2" fmla="*/ 0 w 9344"/>
                            <a:gd name="T3" fmla="*/ 42 h 86"/>
                            <a:gd name="T4" fmla="*/ 4672 w 9344"/>
                            <a:gd name="T5" fmla="*/ 85 h 86"/>
                            <a:gd name="T6" fmla="*/ 9343 w 9344"/>
                            <a:gd name="T7" fmla="*/ 42 h 86"/>
                            <a:gd name="T8" fmla="*/ 4672 w 9344"/>
                            <a:gd name="T9" fmla="*/ 0 h 86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9344" h="86">
                              <a:moveTo>
                                <a:pt x="4672" y="0"/>
                              </a:moveTo>
                              <a:lnTo>
                                <a:pt x="0" y="42"/>
                              </a:lnTo>
                              <a:lnTo>
                                <a:pt x="4672" y="85"/>
                              </a:lnTo>
                              <a:lnTo>
                                <a:pt x="9343" y="42"/>
                              </a:lnTo>
                              <a:lnTo>
                                <a:pt x="4672" y="0"/>
                              </a:lnTo>
                              <a:close/>
                            </a:path>
                          </a:pathLst>
                        </a:custGeom>
                        <a:noFill/>
                        <a:ln w="38100">
                          <a:solidFill>
                            <a:srgbClr val="92D05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5D5959DA" id="Group 37" o:spid="_x0000_s1026" style="position:absolute;margin-left:70.8pt;margin-top:791.85pt;width:470.2pt;height:7.3pt;z-index:-251625472;mso-position-horizontal-relative:page;mso-position-vertical-relative:page" coordorigin="1416,15837" coordsize="9404,1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" o:allowincell="f">
              <v:shape id="Freeform 38" o:spid="_x0000_s1027" style="position:absolute;left:1446;top:15867;width:9344;height:86;visibility:visible;mso-wrap-style:square;v-text-anchor:top" coordsize="9344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" path="m4672,l,42,4672,85,9343,42,4672,xe" fillcolor="#92d050" stroked="f">
                <v:path arrowok="t" o:connecttype="custom" o:connectlocs="4672,0;0,42;4672,85;9343,42;4672,0" o:connectangles="0,0,0,0,0"/>
              </v:shape>
              <v:shape id="Freeform 39" o:spid="_x0000_s1028" style="position:absolute;left:1446;top:15867;width:9344;height:86;visibility:visible;mso-wrap-style:square;v-text-anchor:top" coordsize="9344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" path="m4672,l,42,4672,85,9343,42,4672,xe" filled="f" strokecolor="#92d050" strokeweight="3pt">
                <v:path arrowok="t" o:connecttype="custom" o:connectlocs="4672,0;0,42;4672,85;9343,42;4672,0" o:connectangles="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92032" behindDoc="1" locked="0" layoutInCell="0" allowOverlap="1">
              <wp:simplePos x="0" y="0"/>
              <wp:positionH relativeFrom="page">
                <wp:posOffset>3695700</wp:posOffset>
              </wp:positionH>
              <wp:positionV relativeFrom="page">
                <wp:posOffset>10185400</wp:posOffset>
              </wp:positionV>
              <wp:extent cx="168910" cy="165735"/>
              <wp:effectExtent l="0" t="0" r="0" b="0"/>
              <wp:wrapNone/>
              <wp:docPr id="40" name="Text Box 4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891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47E00" w:rsidRDefault="00447E00">
                          <w:pPr>
                            <w:kinsoku w:val="0"/>
                            <w:overflowPunct w:val="0"/>
                            <w:spacing w:line="245" w:lineRule="exact"/>
                            <w:ind w:left="20"/>
                            <w:rPr>
                              <w:rFonts w:ascii="Calibri" w:hAnsi="Calibri" w:cs="Calibri"/>
                              <w:sz w:val="22"/>
                              <w:szCs w:val="22"/>
                            </w:rPr>
                          </w:pPr>
                          <w:r>
                            <w:rPr>
                              <w:sz w:val="22"/>
                              <w:szCs w:val="22"/>
                            </w:rPr>
                            <w:t>50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40" o:spid="_x0000_s1092" type="#_x0000_t202" style="position:absolute;margin-left:291pt;margin-top:802pt;width:13.3pt;height:13.05pt;z-index:-251624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" o:allowincell="f" filled="f" stroked="f">
              <v:textbox inset="0,0,0,0">
                <w:txbxContent>
                  <w:p w:rsidR="00447E00" w:rsidRDefault="00447E00">
                    <w:pPr>
                      <w:kinsoku w:val="0"/>
                      <w:overflowPunct w:val="0"/>
                      <w:spacing w:line="245" w:lineRule="exact"/>
                      <w:ind w:left="20"/>
                      <w:rPr>
                        <w:rFonts w:ascii="Calibri" w:hAnsi="Calibri" w:cs="Calibri"/>
                        <w:sz w:val="22"/>
                        <w:szCs w:val="22"/>
                      </w:rPr>
                    </w:pPr>
                    <w:r>
                      <w:rPr>
                        <w:sz w:val="22"/>
                        <w:szCs w:val="22"/>
                      </w:rPr>
                      <w:t>50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47E00" w:rsidRDefault="00B5296E">
    <w:pPr>
      <w:kinsoku w:val="0"/>
      <w:overflowPunct w:val="0"/>
      <w:spacing w:line="200" w:lineRule="exact"/>
      <w:rPr>
        <w:sz w:val="20"/>
        <w:szCs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694080" behindDoc="1" locked="0" layoutInCell="0" allowOverlap="1">
              <wp:simplePos x="0" y="0"/>
              <wp:positionH relativeFrom="page">
                <wp:posOffset>899160</wp:posOffset>
              </wp:positionH>
              <wp:positionV relativeFrom="page">
                <wp:posOffset>10056495</wp:posOffset>
              </wp:positionV>
              <wp:extent cx="5971540" cy="92710"/>
              <wp:effectExtent l="0" t="0" r="0" b="0"/>
              <wp:wrapNone/>
              <wp:docPr id="37" name="Group 4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5971540" cy="92710"/>
                        <a:chOff x="1416" y="15837"/>
                        <a:chExt cx="9404" cy="146"/>
                      </a:xfrm>
                    </wpg:grpSpPr>
                    <wps:wsp>
                      <wps:cNvPr id="38" name="Freeform 42"/>
                      <wps:cNvSpPr>
                        <a:spLocks/>
                      </wps:cNvSpPr>
                      <wps:spPr bwMode="auto">
                        <a:xfrm>
                          <a:off x="1446" y="15867"/>
                          <a:ext cx="9344" cy="86"/>
                        </a:xfrm>
                        <a:custGeom>
                          <a:avLst/>
                          <a:gdLst>
                            <a:gd name="T0" fmla="*/ 4672 w 9344"/>
                            <a:gd name="T1" fmla="*/ 0 h 86"/>
                            <a:gd name="T2" fmla="*/ 0 w 9344"/>
                            <a:gd name="T3" fmla="*/ 42 h 86"/>
                            <a:gd name="T4" fmla="*/ 4672 w 9344"/>
                            <a:gd name="T5" fmla="*/ 85 h 86"/>
                            <a:gd name="T6" fmla="*/ 9343 w 9344"/>
                            <a:gd name="T7" fmla="*/ 42 h 86"/>
                            <a:gd name="T8" fmla="*/ 4672 w 9344"/>
                            <a:gd name="T9" fmla="*/ 0 h 86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9344" h="86">
                              <a:moveTo>
                                <a:pt x="4672" y="0"/>
                              </a:moveTo>
                              <a:lnTo>
                                <a:pt x="0" y="42"/>
                              </a:lnTo>
                              <a:lnTo>
                                <a:pt x="4672" y="85"/>
                              </a:lnTo>
                              <a:lnTo>
                                <a:pt x="9343" y="42"/>
                              </a:lnTo>
                              <a:lnTo>
                                <a:pt x="467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92D05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39" name="Freeform 43"/>
                      <wps:cNvSpPr>
                        <a:spLocks/>
                      </wps:cNvSpPr>
                      <wps:spPr bwMode="auto">
                        <a:xfrm>
                          <a:off x="1446" y="15867"/>
                          <a:ext cx="9344" cy="86"/>
                        </a:xfrm>
                        <a:custGeom>
                          <a:avLst/>
                          <a:gdLst>
                            <a:gd name="T0" fmla="*/ 4672 w 9344"/>
                            <a:gd name="T1" fmla="*/ 0 h 86"/>
                            <a:gd name="T2" fmla="*/ 0 w 9344"/>
                            <a:gd name="T3" fmla="*/ 42 h 86"/>
                            <a:gd name="T4" fmla="*/ 4672 w 9344"/>
                            <a:gd name="T5" fmla="*/ 85 h 86"/>
                            <a:gd name="T6" fmla="*/ 9343 w 9344"/>
                            <a:gd name="T7" fmla="*/ 42 h 86"/>
                            <a:gd name="T8" fmla="*/ 4672 w 9344"/>
                            <a:gd name="T9" fmla="*/ 0 h 86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9344" h="86">
                              <a:moveTo>
                                <a:pt x="4672" y="0"/>
                              </a:moveTo>
                              <a:lnTo>
                                <a:pt x="0" y="42"/>
                              </a:lnTo>
                              <a:lnTo>
                                <a:pt x="4672" y="85"/>
                              </a:lnTo>
                              <a:lnTo>
                                <a:pt x="9343" y="42"/>
                              </a:lnTo>
                              <a:lnTo>
                                <a:pt x="4672" y="0"/>
                              </a:lnTo>
                              <a:close/>
                            </a:path>
                          </a:pathLst>
                        </a:custGeom>
                        <a:noFill/>
                        <a:ln w="38100">
                          <a:solidFill>
                            <a:srgbClr val="92D05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5AD943BE" id="Group 41" o:spid="_x0000_s1026" style="position:absolute;margin-left:70.8pt;margin-top:791.85pt;width:470.2pt;height:7.3pt;z-index:-251622400;mso-position-horizontal-relative:page;mso-position-vertical-relative:page" coordorigin="1416,15837" coordsize="9404,1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" o:allowincell="f">
              <v:shape id="Freeform 42" o:spid="_x0000_s1027" style="position:absolute;left:1446;top:15867;width:9344;height:86;visibility:visible;mso-wrap-style:square;v-text-anchor:top" coordsize="9344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" path="m4672,l,42,4672,85,9343,42,4672,xe" fillcolor="#92d050" stroked="f">
                <v:path arrowok="t" o:connecttype="custom" o:connectlocs="4672,0;0,42;4672,85;9343,42;4672,0" o:connectangles="0,0,0,0,0"/>
              </v:shape>
              <v:shape id="Freeform 43" o:spid="_x0000_s1028" style="position:absolute;left:1446;top:15867;width:9344;height:86;visibility:visible;mso-wrap-style:square;v-text-anchor:top" coordsize="9344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" path="m4672,l,42,4672,85,9343,42,4672,xe" filled="f" strokecolor="#92d050" strokeweight="3pt">
                <v:path arrowok="t" o:connecttype="custom" o:connectlocs="4672,0;0,42;4672,85;9343,42;4672,0" o:connectangles="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95104" behindDoc="1" locked="0" layoutInCell="0" allowOverlap="1">
              <wp:simplePos x="0" y="0"/>
              <wp:positionH relativeFrom="page">
                <wp:posOffset>3683000</wp:posOffset>
              </wp:positionH>
              <wp:positionV relativeFrom="page">
                <wp:posOffset>10185400</wp:posOffset>
              </wp:positionV>
              <wp:extent cx="194310" cy="165735"/>
              <wp:effectExtent l="0" t="0" r="0" b="0"/>
              <wp:wrapNone/>
              <wp:docPr id="36" name="Text Box 4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9431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47E00" w:rsidRDefault="00447E00">
                          <w:pPr>
                            <w:kinsoku w:val="0"/>
                            <w:overflowPunct w:val="0"/>
                            <w:spacing w:line="245" w:lineRule="exact"/>
                            <w:ind w:left="40"/>
                            <w:rPr>
                              <w:rFonts w:ascii="Calibri" w:hAnsi="Calibri" w:cs="Calibri"/>
                              <w:sz w:val="22"/>
                              <w:szCs w:val="22"/>
                            </w:rPr>
                          </w:pPr>
                          <w:r>
                            <w:rPr>
                              <w:sz w:val="22"/>
                              <w:szCs w:val="22"/>
                            </w:rPr>
                            <w:fldChar w:fldCharType="begin"/>
                          </w:r>
                          <w:r>
                            <w:rPr>
                              <w:sz w:val="22"/>
                              <w:szCs w:val="22"/>
                            </w:rPr>
                            <w:instrText xml:space="preserve"> PAGE </w:instrText>
                          </w:r>
                          <w:r>
                            <w:rPr>
                              <w:sz w:val="22"/>
                              <w:szCs w:val="22"/>
                            </w:rPr>
                            <w:fldChar w:fldCharType="separate"/>
                          </w:r>
                          <w:r w:rsidR="00B5296E">
                            <w:rPr>
                              <w:noProof/>
                              <w:sz w:val="22"/>
                              <w:szCs w:val="22"/>
                            </w:rPr>
                            <w:t>59</w:t>
                          </w:r>
                          <w:r>
                            <w:rPr>
                              <w:sz w:val="22"/>
                              <w:szCs w:val="22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44" o:spid="_x0000_s1093" type="#_x0000_t202" style="position:absolute;margin-left:290pt;margin-top:802pt;width:15.3pt;height:13.05pt;z-index:-251621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" o:allowincell="f" filled="f" stroked="f">
              <v:textbox inset="0,0,0,0">
                <w:txbxContent>
                  <w:p w:rsidR="00447E00" w:rsidRDefault="00447E00">
                    <w:pPr>
                      <w:kinsoku w:val="0"/>
                      <w:overflowPunct w:val="0"/>
                      <w:spacing w:line="245" w:lineRule="exact"/>
                      <w:ind w:left="40"/>
                      <w:rPr>
                        <w:rFonts w:ascii="Calibri" w:hAnsi="Calibri" w:cs="Calibri"/>
                        <w:sz w:val="22"/>
                        <w:szCs w:val="22"/>
                      </w:rPr>
                    </w:pPr>
                    <w:r>
                      <w:rPr>
                        <w:sz w:val="22"/>
                        <w:szCs w:val="22"/>
                      </w:rPr>
                      <w:fldChar w:fldCharType="begin"/>
                    </w:r>
                    <w:r>
                      <w:rPr>
                        <w:sz w:val="22"/>
                        <w:szCs w:val="22"/>
                      </w:rPr>
                      <w:instrText xml:space="preserve"> PAGE </w:instrText>
                    </w:r>
                    <w:r>
                      <w:rPr>
                        <w:sz w:val="22"/>
                        <w:szCs w:val="22"/>
                      </w:rPr>
                      <w:fldChar w:fldCharType="separate"/>
                    </w:r>
                    <w:r w:rsidR="00B5296E">
                      <w:rPr>
                        <w:noProof/>
                        <w:sz w:val="22"/>
                        <w:szCs w:val="22"/>
                      </w:rPr>
                      <w:t>59</w:t>
                    </w:r>
                    <w:r>
                      <w:rPr>
                        <w:sz w:val="22"/>
                        <w:szCs w:val="22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47E00" w:rsidRDefault="00B5296E">
    <w:pPr>
      <w:kinsoku w:val="0"/>
      <w:overflowPunct w:val="0"/>
      <w:spacing w:line="200" w:lineRule="exact"/>
      <w:rPr>
        <w:sz w:val="20"/>
        <w:szCs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697152" behindDoc="1" locked="0" layoutInCell="0" allowOverlap="1">
              <wp:simplePos x="0" y="0"/>
              <wp:positionH relativeFrom="page">
                <wp:posOffset>899160</wp:posOffset>
              </wp:positionH>
              <wp:positionV relativeFrom="page">
                <wp:posOffset>10056495</wp:posOffset>
              </wp:positionV>
              <wp:extent cx="5971540" cy="92710"/>
              <wp:effectExtent l="0" t="0" r="0" b="0"/>
              <wp:wrapNone/>
              <wp:docPr id="33" name="Group 4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5971540" cy="92710"/>
                        <a:chOff x="1416" y="15837"/>
                        <a:chExt cx="9404" cy="146"/>
                      </a:xfrm>
                    </wpg:grpSpPr>
                    <wps:wsp>
                      <wps:cNvPr id="34" name="Freeform 46"/>
                      <wps:cNvSpPr>
                        <a:spLocks/>
                      </wps:cNvSpPr>
                      <wps:spPr bwMode="auto">
                        <a:xfrm>
                          <a:off x="1446" y="15867"/>
                          <a:ext cx="9344" cy="86"/>
                        </a:xfrm>
                        <a:custGeom>
                          <a:avLst/>
                          <a:gdLst>
                            <a:gd name="T0" fmla="*/ 4672 w 9344"/>
                            <a:gd name="T1" fmla="*/ 0 h 86"/>
                            <a:gd name="T2" fmla="*/ 0 w 9344"/>
                            <a:gd name="T3" fmla="*/ 42 h 86"/>
                            <a:gd name="T4" fmla="*/ 4672 w 9344"/>
                            <a:gd name="T5" fmla="*/ 85 h 86"/>
                            <a:gd name="T6" fmla="*/ 9343 w 9344"/>
                            <a:gd name="T7" fmla="*/ 42 h 86"/>
                            <a:gd name="T8" fmla="*/ 4672 w 9344"/>
                            <a:gd name="T9" fmla="*/ 0 h 86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9344" h="86">
                              <a:moveTo>
                                <a:pt x="4672" y="0"/>
                              </a:moveTo>
                              <a:lnTo>
                                <a:pt x="0" y="42"/>
                              </a:lnTo>
                              <a:lnTo>
                                <a:pt x="4672" y="85"/>
                              </a:lnTo>
                              <a:lnTo>
                                <a:pt x="9343" y="42"/>
                              </a:lnTo>
                              <a:lnTo>
                                <a:pt x="467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92D05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35" name="Freeform 47"/>
                      <wps:cNvSpPr>
                        <a:spLocks/>
                      </wps:cNvSpPr>
                      <wps:spPr bwMode="auto">
                        <a:xfrm>
                          <a:off x="1446" y="15867"/>
                          <a:ext cx="9344" cy="86"/>
                        </a:xfrm>
                        <a:custGeom>
                          <a:avLst/>
                          <a:gdLst>
                            <a:gd name="T0" fmla="*/ 4672 w 9344"/>
                            <a:gd name="T1" fmla="*/ 0 h 86"/>
                            <a:gd name="T2" fmla="*/ 0 w 9344"/>
                            <a:gd name="T3" fmla="*/ 42 h 86"/>
                            <a:gd name="T4" fmla="*/ 4672 w 9344"/>
                            <a:gd name="T5" fmla="*/ 85 h 86"/>
                            <a:gd name="T6" fmla="*/ 9343 w 9344"/>
                            <a:gd name="T7" fmla="*/ 42 h 86"/>
                            <a:gd name="T8" fmla="*/ 4672 w 9344"/>
                            <a:gd name="T9" fmla="*/ 0 h 86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9344" h="86">
                              <a:moveTo>
                                <a:pt x="4672" y="0"/>
                              </a:moveTo>
                              <a:lnTo>
                                <a:pt x="0" y="42"/>
                              </a:lnTo>
                              <a:lnTo>
                                <a:pt x="4672" y="85"/>
                              </a:lnTo>
                              <a:lnTo>
                                <a:pt x="9343" y="42"/>
                              </a:lnTo>
                              <a:lnTo>
                                <a:pt x="4672" y="0"/>
                              </a:lnTo>
                              <a:close/>
                            </a:path>
                          </a:pathLst>
                        </a:custGeom>
                        <a:noFill/>
                        <a:ln w="38100">
                          <a:solidFill>
                            <a:srgbClr val="92D05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6E3B6D8F" id="Group 45" o:spid="_x0000_s1026" style="position:absolute;margin-left:70.8pt;margin-top:791.85pt;width:470.2pt;height:7.3pt;z-index:-251619328;mso-position-horizontal-relative:page;mso-position-vertical-relative:page" coordorigin="1416,15837" coordsize="9404,1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" o:allowincell="f">
              <v:shape id="Freeform 46" o:spid="_x0000_s1027" style="position:absolute;left:1446;top:15867;width:9344;height:86;visibility:visible;mso-wrap-style:square;v-text-anchor:top" coordsize="9344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" path="m4672,l,42,4672,85,9343,42,4672,xe" fillcolor="#92d050" stroked="f">
                <v:path arrowok="t" o:connecttype="custom" o:connectlocs="4672,0;0,42;4672,85;9343,42;4672,0" o:connectangles="0,0,0,0,0"/>
              </v:shape>
              <v:shape id="Freeform 47" o:spid="_x0000_s1028" style="position:absolute;left:1446;top:15867;width:9344;height:86;visibility:visible;mso-wrap-style:square;v-text-anchor:top" coordsize="9344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" path="m4672,l,42,4672,85,9343,42,4672,xe" filled="f" strokecolor="#92d050" strokeweight="3pt">
                <v:path arrowok="t" o:connecttype="custom" o:connectlocs="4672,0;0,42;4672,85;9343,42;4672,0" o:connectangles="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98176" behindDoc="1" locked="0" layoutInCell="0" allowOverlap="1">
              <wp:simplePos x="0" y="0"/>
              <wp:positionH relativeFrom="page">
                <wp:posOffset>3695700</wp:posOffset>
              </wp:positionH>
              <wp:positionV relativeFrom="page">
                <wp:posOffset>10185400</wp:posOffset>
              </wp:positionV>
              <wp:extent cx="168910" cy="165735"/>
              <wp:effectExtent l="0" t="0" r="0" b="0"/>
              <wp:wrapNone/>
              <wp:docPr id="32" name="Text Box 4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891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47E00" w:rsidRDefault="00447E00">
                          <w:pPr>
                            <w:kinsoku w:val="0"/>
                            <w:overflowPunct w:val="0"/>
                            <w:spacing w:line="245" w:lineRule="exact"/>
                            <w:ind w:left="20"/>
                            <w:rPr>
                              <w:rFonts w:ascii="Calibri" w:hAnsi="Calibri" w:cs="Calibri"/>
                              <w:sz w:val="22"/>
                              <w:szCs w:val="22"/>
                            </w:rPr>
                          </w:pPr>
                          <w:r>
                            <w:rPr>
                              <w:rFonts w:ascii="Calibri" w:hAnsi="Calibri" w:cs="Calibri"/>
                              <w:sz w:val="22"/>
                              <w:szCs w:val="22"/>
                            </w:rPr>
                            <w:t>60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48" o:spid="_x0000_s1094" type="#_x0000_t202" style="position:absolute;margin-left:291pt;margin-top:802pt;width:13.3pt;height:13.05pt;z-index:-25161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" o:allowincell="f" filled="f" stroked="f">
              <v:textbox inset="0,0,0,0">
                <w:txbxContent>
                  <w:p w:rsidR="00447E00" w:rsidRDefault="00447E00">
                    <w:pPr>
                      <w:kinsoku w:val="0"/>
                      <w:overflowPunct w:val="0"/>
                      <w:spacing w:line="245" w:lineRule="exact"/>
                      <w:ind w:left="20"/>
                      <w:rPr>
                        <w:rFonts w:ascii="Calibri" w:hAnsi="Calibri" w:cs="Calibri"/>
                        <w:sz w:val="22"/>
                        <w:szCs w:val="22"/>
                      </w:rPr>
                    </w:pPr>
                    <w:r>
                      <w:rPr>
                        <w:rFonts w:ascii="Calibri" w:hAnsi="Calibri" w:cs="Calibri"/>
                        <w:sz w:val="22"/>
                        <w:szCs w:val="22"/>
                      </w:rPr>
                      <w:t>60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47E00" w:rsidRDefault="00B5296E">
    <w:pPr>
      <w:kinsoku w:val="0"/>
      <w:overflowPunct w:val="0"/>
      <w:spacing w:line="200" w:lineRule="exact"/>
      <w:rPr>
        <w:sz w:val="20"/>
        <w:szCs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700224" behindDoc="1" locked="0" layoutInCell="0" allowOverlap="1">
              <wp:simplePos x="0" y="0"/>
              <wp:positionH relativeFrom="page">
                <wp:posOffset>899160</wp:posOffset>
              </wp:positionH>
              <wp:positionV relativeFrom="page">
                <wp:posOffset>10056495</wp:posOffset>
              </wp:positionV>
              <wp:extent cx="5971540" cy="92710"/>
              <wp:effectExtent l="0" t="0" r="0" b="0"/>
              <wp:wrapNone/>
              <wp:docPr id="29" name="Group 4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5971540" cy="92710"/>
                        <a:chOff x="1416" y="15837"/>
                        <a:chExt cx="9404" cy="146"/>
                      </a:xfrm>
                    </wpg:grpSpPr>
                    <wps:wsp>
                      <wps:cNvPr id="30" name="Freeform 50"/>
                      <wps:cNvSpPr>
                        <a:spLocks/>
                      </wps:cNvSpPr>
                      <wps:spPr bwMode="auto">
                        <a:xfrm>
                          <a:off x="1446" y="15867"/>
                          <a:ext cx="9344" cy="86"/>
                        </a:xfrm>
                        <a:custGeom>
                          <a:avLst/>
                          <a:gdLst>
                            <a:gd name="T0" fmla="*/ 4672 w 9344"/>
                            <a:gd name="T1" fmla="*/ 0 h 86"/>
                            <a:gd name="T2" fmla="*/ 0 w 9344"/>
                            <a:gd name="T3" fmla="*/ 42 h 86"/>
                            <a:gd name="T4" fmla="*/ 4672 w 9344"/>
                            <a:gd name="T5" fmla="*/ 85 h 86"/>
                            <a:gd name="T6" fmla="*/ 9343 w 9344"/>
                            <a:gd name="T7" fmla="*/ 42 h 86"/>
                            <a:gd name="T8" fmla="*/ 4672 w 9344"/>
                            <a:gd name="T9" fmla="*/ 0 h 86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9344" h="86">
                              <a:moveTo>
                                <a:pt x="4672" y="0"/>
                              </a:moveTo>
                              <a:lnTo>
                                <a:pt x="0" y="42"/>
                              </a:lnTo>
                              <a:lnTo>
                                <a:pt x="4672" y="85"/>
                              </a:lnTo>
                              <a:lnTo>
                                <a:pt x="9343" y="42"/>
                              </a:lnTo>
                              <a:lnTo>
                                <a:pt x="467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92D05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31" name="Freeform 51"/>
                      <wps:cNvSpPr>
                        <a:spLocks/>
                      </wps:cNvSpPr>
                      <wps:spPr bwMode="auto">
                        <a:xfrm>
                          <a:off x="1446" y="15867"/>
                          <a:ext cx="9344" cy="86"/>
                        </a:xfrm>
                        <a:custGeom>
                          <a:avLst/>
                          <a:gdLst>
                            <a:gd name="T0" fmla="*/ 4672 w 9344"/>
                            <a:gd name="T1" fmla="*/ 0 h 86"/>
                            <a:gd name="T2" fmla="*/ 0 w 9344"/>
                            <a:gd name="T3" fmla="*/ 42 h 86"/>
                            <a:gd name="T4" fmla="*/ 4672 w 9344"/>
                            <a:gd name="T5" fmla="*/ 85 h 86"/>
                            <a:gd name="T6" fmla="*/ 9343 w 9344"/>
                            <a:gd name="T7" fmla="*/ 42 h 86"/>
                            <a:gd name="T8" fmla="*/ 4672 w 9344"/>
                            <a:gd name="T9" fmla="*/ 0 h 86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9344" h="86">
                              <a:moveTo>
                                <a:pt x="4672" y="0"/>
                              </a:moveTo>
                              <a:lnTo>
                                <a:pt x="0" y="42"/>
                              </a:lnTo>
                              <a:lnTo>
                                <a:pt x="4672" y="85"/>
                              </a:lnTo>
                              <a:lnTo>
                                <a:pt x="9343" y="42"/>
                              </a:lnTo>
                              <a:lnTo>
                                <a:pt x="4672" y="0"/>
                              </a:lnTo>
                              <a:close/>
                            </a:path>
                          </a:pathLst>
                        </a:custGeom>
                        <a:noFill/>
                        <a:ln w="38100">
                          <a:solidFill>
                            <a:srgbClr val="92D05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35C4DDB6" id="Group 49" o:spid="_x0000_s1026" style="position:absolute;margin-left:70.8pt;margin-top:791.85pt;width:470.2pt;height:7.3pt;z-index:-251616256;mso-position-horizontal-relative:page;mso-position-vertical-relative:page" coordorigin="1416,15837" coordsize="9404,1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" o:allowincell="f">
              <v:shape id="Freeform 50" o:spid="_x0000_s1027" style="position:absolute;left:1446;top:15867;width:9344;height:86;visibility:visible;mso-wrap-style:square;v-text-anchor:top" coordsize="9344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" path="m4672,l,42,4672,85,9343,42,4672,xe" fillcolor="#92d050" stroked="f">
                <v:path arrowok="t" o:connecttype="custom" o:connectlocs="4672,0;0,42;4672,85;9343,42;4672,0" o:connectangles="0,0,0,0,0"/>
              </v:shape>
              <v:shape id="Freeform 51" o:spid="_x0000_s1028" style="position:absolute;left:1446;top:15867;width:9344;height:86;visibility:visible;mso-wrap-style:square;v-text-anchor:top" coordsize="9344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" path="m4672,l,42,4672,85,9343,42,4672,xe" filled="f" strokecolor="#92d050" strokeweight="3pt">
                <v:path arrowok="t" o:connecttype="custom" o:connectlocs="4672,0;0,42;4672,85;9343,42;4672,0" o:connectangles="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01248" behindDoc="1" locked="0" layoutInCell="0" allowOverlap="1">
              <wp:simplePos x="0" y="0"/>
              <wp:positionH relativeFrom="page">
                <wp:posOffset>3683000</wp:posOffset>
              </wp:positionH>
              <wp:positionV relativeFrom="page">
                <wp:posOffset>10185400</wp:posOffset>
              </wp:positionV>
              <wp:extent cx="194310" cy="165735"/>
              <wp:effectExtent l="0" t="0" r="0" b="0"/>
              <wp:wrapNone/>
              <wp:docPr id="28" name="Text Box 5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9431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47E00" w:rsidRDefault="00447E00">
                          <w:pPr>
                            <w:kinsoku w:val="0"/>
                            <w:overflowPunct w:val="0"/>
                            <w:spacing w:line="245" w:lineRule="exact"/>
                            <w:ind w:left="40"/>
                            <w:rPr>
                              <w:rFonts w:ascii="Calibri" w:hAnsi="Calibri" w:cs="Calibri"/>
                              <w:sz w:val="22"/>
                              <w:szCs w:val="22"/>
                            </w:rPr>
                          </w:pPr>
                          <w:r>
                            <w:rPr>
                              <w:rFonts w:ascii="Calibri" w:hAnsi="Calibri" w:cs="Calibri"/>
                              <w:sz w:val="22"/>
                              <w:szCs w:val="22"/>
                            </w:rPr>
                            <w:fldChar w:fldCharType="begin"/>
                          </w:r>
                          <w:r>
                            <w:rPr>
                              <w:rFonts w:ascii="Calibri" w:hAnsi="Calibri" w:cs="Calibri"/>
                              <w:sz w:val="22"/>
                              <w:szCs w:val="22"/>
                            </w:rPr>
                            <w:instrText xml:space="preserve"> PAGE </w:instrText>
                          </w:r>
                          <w:r>
                            <w:rPr>
                              <w:rFonts w:ascii="Calibri" w:hAnsi="Calibri" w:cs="Calibri"/>
                              <w:sz w:val="22"/>
                              <w:szCs w:val="22"/>
                            </w:rPr>
                            <w:fldChar w:fldCharType="separate"/>
                          </w:r>
                          <w:r w:rsidR="00B5296E">
                            <w:rPr>
                              <w:rFonts w:ascii="Calibri" w:hAnsi="Calibri" w:cs="Calibri"/>
                              <w:noProof/>
                              <w:sz w:val="22"/>
                              <w:szCs w:val="22"/>
                            </w:rPr>
                            <w:t>69</w:t>
                          </w:r>
                          <w:r>
                            <w:rPr>
                              <w:rFonts w:ascii="Calibri" w:hAnsi="Calibri" w:cs="Calibri"/>
                              <w:sz w:val="22"/>
                              <w:szCs w:val="22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52" o:spid="_x0000_s1095" type="#_x0000_t202" style="position:absolute;margin-left:290pt;margin-top:802pt;width:15.3pt;height:13.05pt;z-index:-25161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" o:allowincell="f" filled="f" stroked="f">
              <v:textbox inset="0,0,0,0">
                <w:txbxContent>
                  <w:p w:rsidR="00447E00" w:rsidRDefault="00447E00">
                    <w:pPr>
                      <w:kinsoku w:val="0"/>
                      <w:overflowPunct w:val="0"/>
                      <w:spacing w:line="245" w:lineRule="exact"/>
                      <w:ind w:left="40"/>
                      <w:rPr>
                        <w:rFonts w:ascii="Calibri" w:hAnsi="Calibri" w:cs="Calibri"/>
                        <w:sz w:val="22"/>
                        <w:szCs w:val="22"/>
                      </w:rPr>
                    </w:pPr>
                    <w:r>
                      <w:rPr>
                        <w:rFonts w:ascii="Calibri" w:hAnsi="Calibri" w:cs="Calibri"/>
                        <w:sz w:val="22"/>
                        <w:szCs w:val="22"/>
                      </w:rPr>
                      <w:fldChar w:fldCharType="begin"/>
                    </w:r>
                    <w:r>
                      <w:rPr>
                        <w:rFonts w:ascii="Calibri" w:hAnsi="Calibri" w:cs="Calibri"/>
                        <w:sz w:val="22"/>
                        <w:szCs w:val="22"/>
                      </w:rPr>
                      <w:instrText xml:space="preserve"> PAGE </w:instrText>
                    </w:r>
                    <w:r>
                      <w:rPr>
                        <w:rFonts w:ascii="Calibri" w:hAnsi="Calibri" w:cs="Calibri"/>
                        <w:sz w:val="22"/>
                        <w:szCs w:val="22"/>
                      </w:rPr>
                      <w:fldChar w:fldCharType="separate"/>
                    </w:r>
                    <w:r w:rsidR="00B5296E">
                      <w:rPr>
                        <w:rFonts w:ascii="Calibri" w:hAnsi="Calibri" w:cs="Calibri"/>
                        <w:noProof/>
                        <w:sz w:val="22"/>
                        <w:szCs w:val="22"/>
                      </w:rPr>
                      <w:t>69</w:t>
                    </w:r>
                    <w:r>
                      <w:rPr>
                        <w:rFonts w:ascii="Calibri" w:hAnsi="Calibri" w:cs="Calibri"/>
                        <w:sz w:val="22"/>
                        <w:szCs w:val="22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47E00" w:rsidRDefault="00B5296E">
    <w:pPr>
      <w:kinsoku w:val="0"/>
      <w:overflowPunct w:val="0"/>
      <w:spacing w:line="200" w:lineRule="exact"/>
      <w:rPr>
        <w:sz w:val="20"/>
        <w:szCs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703296" behindDoc="1" locked="0" layoutInCell="0" allowOverlap="1">
              <wp:simplePos x="0" y="0"/>
              <wp:positionH relativeFrom="page">
                <wp:posOffset>899160</wp:posOffset>
              </wp:positionH>
              <wp:positionV relativeFrom="page">
                <wp:posOffset>10056495</wp:posOffset>
              </wp:positionV>
              <wp:extent cx="5971540" cy="92710"/>
              <wp:effectExtent l="0" t="0" r="0" b="0"/>
              <wp:wrapNone/>
              <wp:docPr id="25" name="Group 5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5971540" cy="92710"/>
                        <a:chOff x="1416" y="15837"/>
                        <a:chExt cx="9404" cy="146"/>
                      </a:xfrm>
                    </wpg:grpSpPr>
                    <wps:wsp>
                      <wps:cNvPr id="26" name="Freeform 54"/>
                      <wps:cNvSpPr>
                        <a:spLocks/>
                      </wps:cNvSpPr>
                      <wps:spPr bwMode="auto">
                        <a:xfrm>
                          <a:off x="1446" y="15867"/>
                          <a:ext cx="9344" cy="86"/>
                        </a:xfrm>
                        <a:custGeom>
                          <a:avLst/>
                          <a:gdLst>
                            <a:gd name="T0" fmla="*/ 4672 w 9344"/>
                            <a:gd name="T1" fmla="*/ 0 h 86"/>
                            <a:gd name="T2" fmla="*/ 0 w 9344"/>
                            <a:gd name="T3" fmla="*/ 42 h 86"/>
                            <a:gd name="T4" fmla="*/ 4672 w 9344"/>
                            <a:gd name="T5" fmla="*/ 85 h 86"/>
                            <a:gd name="T6" fmla="*/ 9343 w 9344"/>
                            <a:gd name="T7" fmla="*/ 42 h 86"/>
                            <a:gd name="T8" fmla="*/ 4672 w 9344"/>
                            <a:gd name="T9" fmla="*/ 0 h 86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9344" h="86">
                              <a:moveTo>
                                <a:pt x="4672" y="0"/>
                              </a:moveTo>
                              <a:lnTo>
                                <a:pt x="0" y="42"/>
                              </a:lnTo>
                              <a:lnTo>
                                <a:pt x="4672" y="85"/>
                              </a:lnTo>
                              <a:lnTo>
                                <a:pt x="9343" y="42"/>
                              </a:lnTo>
                              <a:lnTo>
                                <a:pt x="467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92D05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27" name="Freeform 55"/>
                      <wps:cNvSpPr>
                        <a:spLocks/>
                      </wps:cNvSpPr>
                      <wps:spPr bwMode="auto">
                        <a:xfrm>
                          <a:off x="1446" y="15867"/>
                          <a:ext cx="9344" cy="86"/>
                        </a:xfrm>
                        <a:custGeom>
                          <a:avLst/>
                          <a:gdLst>
                            <a:gd name="T0" fmla="*/ 4672 w 9344"/>
                            <a:gd name="T1" fmla="*/ 0 h 86"/>
                            <a:gd name="T2" fmla="*/ 0 w 9344"/>
                            <a:gd name="T3" fmla="*/ 42 h 86"/>
                            <a:gd name="T4" fmla="*/ 4672 w 9344"/>
                            <a:gd name="T5" fmla="*/ 85 h 86"/>
                            <a:gd name="T6" fmla="*/ 9343 w 9344"/>
                            <a:gd name="T7" fmla="*/ 42 h 86"/>
                            <a:gd name="T8" fmla="*/ 4672 w 9344"/>
                            <a:gd name="T9" fmla="*/ 0 h 86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9344" h="86">
                              <a:moveTo>
                                <a:pt x="4672" y="0"/>
                              </a:moveTo>
                              <a:lnTo>
                                <a:pt x="0" y="42"/>
                              </a:lnTo>
                              <a:lnTo>
                                <a:pt x="4672" y="85"/>
                              </a:lnTo>
                              <a:lnTo>
                                <a:pt x="9343" y="42"/>
                              </a:lnTo>
                              <a:lnTo>
                                <a:pt x="4672" y="0"/>
                              </a:lnTo>
                              <a:close/>
                            </a:path>
                          </a:pathLst>
                        </a:custGeom>
                        <a:noFill/>
                        <a:ln w="38100">
                          <a:solidFill>
                            <a:srgbClr val="92D05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79AF3DA2" id="Group 53" o:spid="_x0000_s1026" style="position:absolute;margin-left:70.8pt;margin-top:791.85pt;width:470.2pt;height:7.3pt;z-index:-251613184;mso-position-horizontal-relative:page;mso-position-vertical-relative:page" coordorigin="1416,15837" coordsize="9404,1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" o:allowincell="f">
              <v:shape id="Freeform 54" o:spid="_x0000_s1027" style="position:absolute;left:1446;top:15867;width:9344;height:86;visibility:visible;mso-wrap-style:square;v-text-anchor:top" coordsize="9344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" path="m4672,l,42,4672,85,9343,42,4672,xe" fillcolor="#92d050" stroked="f">
                <v:path arrowok="t" o:connecttype="custom" o:connectlocs="4672,0;0,42;4672,85;9343,42;4672,0" o:connectangles="0,0,0,0,0"/>
              </v:shape>
              <v:shape id="Freeform 55" o:spid="_x0000_s1028" style="position:absolute;left:1446;top:15867;width:9344;height:86;visibility:visible;mso-wrap-style:square;v-text-anchor:top" coordsize="9344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" path="m4672,l,42,4672,85,9343,42,4672,xe" filled="f" strokecolor="#92d050" strokeweight="3pt">
                <v:path arrowok="t" o:connecttype="custom" o:connectlocs="4672,0;0,42;4672,85;9343,42;4672,0" o:connectangles="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04320" behindDoc="1" locked="0" layoutInCell="0" allowOverlap="1">
              <wp:simplePos x="0" y="0"/>
              <wp:positionH relativeFrom="page">
                <wp:posOffset>3695700</wp:posOffset>
              </wp:positionH>
              <wp:positionV relativeFrom="page">
                <wp:posOffset>10185400</wp:posOffset>
              </wp:positionV>
              <wp:extent cx="168910" cy="165735"/>
              <wp:effectExtent l="0" t="0" r="0" b="0"/>
              <wp:wrapNone/>
              <wp:docPr id="24" name="Text Box 5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891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47E00" w:rsidRDefault="00447E00">
                          <w:pPr>
                            <w:kinsoku w:val="0"/>
                            <w:overflowPunct w:val="0"/>
                            <w:spacing w:line="245" w:lineRule="exact"/>
                            <w:ind w:left="20"/>
                            <w:rPr>
                              <w:rFonts w:ascii="Calibri" w:hAnsi="Calibri" w:cs="Calibri"/>
                              <w:sz w:val="22"/>
                              <w:szCs w:val="22"/>
                            </w:rPr>
                          </w:pPr>
                          <w:r>
                            <w:rPr>
                              <w:rFonts w:ascii="Calibri" w:hAnsi="Calibri" w:cs="Calibri"/>
                              <w:sz w:val="22"/>
                              <w:szCs w:val="22"/>
                            </w:rPr>
                            <w:t>70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56" o:spid="_x0000_s1096" type="#_x0000_t202" style="position:absolute;margin-left:291pt;margin-top:802pt;width:13.3pt;height:13.05pt;z-index:-251612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" o:allowincell="f" filled="f" stroked="f">
              <v:textbox inset="0,0,0,0">
                <w:txbxContent>
                  <w:p w:rsidR="00447E00" w:rsidRDefault="00447E00">
                    <w:pPr>
                      <w:kinsoku w:val="0"/>
                      <w:overflowPunct w:val="0"/>
                      <w:spacing w:line="245" w:lineRule="exact"/>
                      <w:ind w:left="20"/>
                      <w:rPr>
                        <w:rFonts w:ascii="Calibri" w:hAnsi="Calibri" w:cs="Calibri"/>
                        <w:sz w:val="22"/>
                        <w:szCs w:val="22"/>
                      </w:rPr>
                    </w:pPr>
                    <w:r>
                      <w:rPr>
                        <w:rFonts w:ascii="Calibri" w:hAnsi="Calibri" w:cs="Calibri"/>
                        <w:sz w:val="22"/>
                        <w:szCs w:val="22"/>
                      </w:rPr>
                      <w:t>70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47E00" w:rsidRDefault="00B5296E">
    <w:pPr>
      <w:kinsoku w:val="0"/>
      <w:overflowPunct w:val="0"/>
      <w:spacing w:line="200" w:lineRule="exact"/>
      <w:rPr>
        <w:sz w:val="20"/>
        <w:szCs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706368" behindDoc="1" locked="0" layoutInCell="0" allowOverlap="1">
              <wp:simplePos x="0" y="0"/>
              <wp:positionH relativeFrom="page">
                <wp:posOffset>899160</wp:posOffset>
              </wp:positionH>
              <wp:positionV relativeFrom="page">
                <wp:posOffset>10056495</wp:posOffset>
              </wp:positionV>
              <wp:extent cx="5971540" cy="92710"/>
              <wp:effectExtent l="0" t="0" r="0" b="0"/>
              <wp:wrapNone/>
              <wp:docPr id="21" name="Group 5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5971540" cy="92710"/>
                        <a:chOff x="1416" y="15837"/>
                        <a:chExt cx="9404" cy="146"/>
                      </a:xfrm>
                    </wpg:grpSpPr>
                    <wps:wsp>
                      <wps:cNvPr id="22" name="Freeform 58"/>
                      <wps:cNvSpPr>
                        <a:spLocks/>
                      </wps:cNvSpPr>
                      <wps:spPr bwMode="auto">
                        <a:xfrm>
                          <a:off x="1446" y="15867"/>
                          <a:ext cx="9344" cy="86"/>
                        </a:xfrm>
                        <a:custGeom>
                          <a:avLst/>
                          <a:gdLst>
                            <a:gd name="T0" fmla="*/ 4672 w 9344"/>
                            <a:gd name="T1" fmla="*/ 0 h 86"/>
                            <a:gd name="T2" fmla="*/ 0 w 9344"/>
                            <a:gd name="T3" fmla="*/ 42 h 86"/>
                            <a:gd name="T4" fmla="*/ 4672 w 9344"/>
                            <a:gd name="T5" fmla="*/ 85 h 86"/>
                            <a:gd name="T6" fmla="*/ 9343 w 9344"/>
                            <a:gd name="T7" fmla="*/ 42 h 86"/>
                            <a:gd name="T8" fmla="*/ 4672 w 9344"/>
                            <a:gd name="T9" fmla="*/ 0 h 86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9344" h="86">
                              <a:moveTo>
                                <a:pt x="4672" y="0"/>
                              </a:moveTo>
                              <a:lnTo>
                                <a:pt x="0" y="42"/>
                              </a:lnTo>
                              <a:lnTo>
                                <a:pt x="4672" y="85"/>
                              </a:lnTo>
                              <a:lnTo>
                                <a:pt x="9343" y="42"/>
                              </a:lnTo>
                              <a:lnTo>
                                <a:pt x="467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92D05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23" name="Freeform 59"/>
                      <wps:cNvSpPr>
                        <a:spLocks/>
                      </wps:cNvSpPr>
                      <wps:spPr bwMode="auto">
                        <a:xfrm>
                          <a:off x="1446" y="15867"/>
                          <a:ext cx="9344" cy="86"/>
                        </a:xfrm>
                        <a:custGeom>
                          <a:avLst/>
                          <a:gdLst>
                            <a:gd name="T0" fmla="*/ 4672 w 9344"/>
                            <a:gd name="T1" fmla="*/ 0 h 86"/>
                            <a:gd name="T2" fmla="*/ 0 w 9344"/>
                            <a:gd name="T3" fmla="*/ 42 h 86"/>
                            <a:gd name="T4" fmla="*/ 4672 w 9344"/>
                            <a:gd name="T5" fmla="*/ 85 h 86"/>
                            <a:gd name="T6" fmla="*/ 9343 w 9344"/>
                            <a:gd name="T7" fmla="*/ 42 h 86"/>
                            <a:gd name="T8" fmla="*/ 4672 w 9344"/>
                            <a:gd name="T9" fmla="*/ 0 h 86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9344" h="86">
                              <a:moveTo>
                                <a:pt x="4672" y="0"/>
                              </a:moveTo>
                              <a:lnTo>
                                <a:pt x="0" y="42"/>
                              </a:lnTo>
                              <a:lnTo>
                                <a:pt x="4672" y="85"/>
                              </a:lnTo>
                              <a:lnTo>
                                <a:pt x="9343" y="42"/>
                              </a:lnTo>
                              <a:lnTo>
                                <a:pt x="4672" y="0"/>
                              </a:lnTo>
                              <a:close/>
                            </a:path>
                          </a:pathLst>
                        </a:custGeom>
                        <a:noFill/>
                        <a:ln w="38100">
                          <a:solidFill>
                            <a:srgbClr val="92D05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66BD1BAD" id="Group 57" o:spid="_x0000_s1026" style="position:absolute;margin-left:70.8pt;margin-top:791.85pt;width:470.2pt;height:7.3pt;z-index:-251610112;mso-position-horizontal-relative:page;mso-position-vertical-relative:page" coordorigin="1416,15837" coordsize="9404,1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" o:allowincell="f">
              <v:shape id="Freeform 58" o:spid="_x0000_s1027" style="position:absolute;left:1446;top:15867;width:9344;height:86;visibility:visible;mso-wrap-style:square;v-text-anchor:top" coordsize="9344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" path="m4672,l,42,4672,85,9343,42,4672,xe" fillcolor="#92d050" stroked="f">
                <v:path arrowok="t" o:connecttype="custom" o:connectlocs="4672,0;0,42;4672,85;9343,42;4672,0" o:connectangles="0,0,0,0,0"/>
              </v:shape>
              <v:shape id="Freeform 59" o:spid="_x0000_s1028" style="position:absolute;left:1446;top:15867;width:9344;height:86;visibility:visible;mso-wrap-style:square;v-text-anchor:top" coordsize="9344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" path="m4672,l,42,4672,85,9343,42,4672,xe" filled="f" strokecolor="#92d050" strokeweight="3pt">
                <v:path arrowok="t" o:connecttype="custom" o:connectlocs="4672,0;0,42;4672,85;9343,42;4672,0" o:connectangles="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07392" behindDoc="1" locked="0" layoutInCell="0" allowOverlap="1">
              <wp:simplePos x="0" y="0"/>
              <wp:positionH relativeFrom="page">
                <wp:posOffset>3683000</wp:posOffset>
              </wp:positionH>
              <wp:positionV relativeFrom="page">
                <wp:posOffset>10185400</wp:posOffset>
              </wp:positionV>
              <wp:extent cx="194310" cy="165735"/>
              <wp:effectExtent l="0" t="0" r="0" b="0"/>
              <wp:wrapNone/>
              <wp:docPr id="20" name="Text Box 6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9431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47E00" w:rsidRDefault="00447E00">
                          <w:pPr>
                            <w:kinsoku w:val="0"/>
                            <w:overflowPunct w:val="0"/>
                            <w:spacing w:line="245" w:lineRule="exact"/>
                            <w:ind w:left="40"/>
                            <w:rPr>
                              <w:rFonts w:ascii="Calibri" w:hAnsi="Calibri" w:cs="Calibri"/>
                              <w:sz w:val="22"/>
                              <w:szCs w:val="22"/>
                            </w:rPr>
                          </w:pPr>
                          <w:r>
                            <w:rPr>
                              <w:sz w:val="22"/>
                              <w:szCs w:val="22"/>
                            </w:rPr>
                            <w:fldChar w:fldCharType="begin"/>
                          </w:r>
                          <w:r>
                            <w:rPr>
                              <w:sz w:val="22"/>
                              <w:szCs w:val="22"/>
                            </w:rPr>
                            <w:instrText xml:space="preserve"> PAGE </w:instrText>
                          </w:r>
                          <w:r>
                            <w:rPr>
                              <w:sz w:val="22"/>
                              <w:szCs w:val="22"/>
                            </w:rPr>
                            <w:fldChar w:fldCharType="separate"/>
                          </w:r>
                          <w:r w:rsidR="00B5296E">
                            <w:rPr>
                              <w:noProof/>
                              <w:sz w:val="22"/>
                              <w:szCs w:val="22"/>
                            </w:rPr>
                            <w:t>78</w:t>
                          </w:r>
                          <w:r>
                            <w:rPr>
                              <w:sz w:val="22"/>
                              <w:szCs w:val="22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60" o:spid="_x0000_s1097" type="#_x0000_t202" style="position:absolute;margin-left:290pt;margin-top:802pt;width:15.3pt;height:13.05pt;z-index:-251609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" o:allowincell="f" filled="f" stroked="f">
              <v:textbox inset="0,0,0,0">
                <w:txbxContent>
                  <w:p w:rsidR="00447E00" w:rsidRDefault="00447E00">
                    <w:pPr>
                      <w:kinsoku w:val="0"/>
                      <w:overflowPunct w:val="0"/>
                      <w:spacing w:line="245" w:lineRule="exact"/>
                      <w:ind w:left="40"/>
                      <w:rPr>
                        <w:rFonts w:ascii="Calibri" w:hAnsi="Calibri" w:cs="Calibri"/>
                        <w:sz w:val="22"/>
                        <w:szCs w:val="22"/>
                      </w:rPr>
                    </w:pPr>
                    <w:r>
                      <w:rPr>
                        <w:sz w:val="22"/>
                        <w:szCs w:val="22"/>
                      </w:rPr>
                      <w:fldChar w:fldCharType="begin"/>
                    </w:r>
                    <w:r>
                      <w:rPr>
                        <w:sz w:val="22"/>
                        <w:szCs w:val="22"/>
                      </w:rPr>
                      <w:instrText xml:space="preserve"> PAGE </w:instrText>
                    </w:r>
                    <w:r>
                      <w:rPr>
                        <w:sz w:val="22"/>
                        <w:szCs w:val="22"/>
                      </w:rPr>
                      <w:fldChar w:fldCharType="separate"/>
                    </w:r>
                    <w:r w:rsidR="00B5296E">
                      <w:rPr>
                        <w:noProof/>
                        <w:sz w:val="22"/>
                        <w:szCs w:val="22"/>
                      </w:rPr>
                      <w:t>78</w:t>
                    </w:r>
                    <w:r>
                      <w:rPr>
                        <w:sz w:val="22"/>
                        <w:szCs w:val="22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47E00" w:rsidRDefault="00B5296E">
    <w:pPr>
      <w:kinsoku w:val="0"/>
      <w:overflowPunct w:val="0"/>
      <w:spacing w:line="200" w:lineRule="exact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709440" behindDoc="1" locked="0" layoutInCell="0" allowOverlap="1">
              <wp:simplePos x="0" y="0"/>
              <wp:positionH relativeFrom="page">
                <wp:posOffset>3695700</wp:posOffset>
              </wp:positionH>
              <wp:positionV relativeFrom="page">
                <wp:posOffset>10185400</wp:posOffset>
              </wp:positionV>
              <wp:extent cx="168910" cy="165735"/>
              <wp:effectExtent l="0" t="0" r="0" b="0"/>
              <wp:wrapNone/>
              <wp:docPr id="19" name="Text Box 6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891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47E00" w:rsidRDefault="00447E00">
                          <w:pPr>
                            <w:kinsoku w:val="0"/>
                            <w:overflowPunct w:val="0"/>
                            <w:spacing w:line="245" w:lineRule="exact"/>
                            <w:ind w:left="20"/>
                            <w:rPr>
                              <w:rFonts w:ascii="Calibri" w:hAnsi="Calibri" w:cs="Calibri"/>
                              <w:sz w:val="22"/>
                              <w:szCs w:val="22"/>
                            </w:rPr>
                          </w:pPr>
                          <w:r>
                            <w:rPr>
                              <w:sz w:val="22"/>
                              <w:szCs w:val="22"/>
                            </w:rPr>
                            <w:t>79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61" o:spid="_x0000_s1098" type="#_x0000_t202" style="position:absolute;margin-left:291pt;margin-top:802pt;width:13.3pt;height:13.05pt;z-index:-251607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" o:allowincell="f" filled="f" stroked="f">
              <v:textbox inset="0,0,0,0">
                <w:txbxContent>
                  <w:p w:rsidR="00447E00" w:rsidRDefault="00447E00">
                    <w:pPr>
                      <w:kinsoku w:val="0"/>
                      <w:overflowPunct w:val="0"/>
                      <w:spacing w:line="245" w:lineRule="exact"/>
                      <w:ind w:left="20"/>
                      <w:rPr>
                        <w:rFonts w:ascii="Calibri" w:hAnsi="Calibri" w:cs="Calibri"/>
                        <w:sz w:val="22"/>
                        <w:szCs w:val="22"/>
                      </w:rPr>
                    </w:pPr>
                    <w:r>
                      <w:rPr>
                        <w:sz w:val="22"/>
                        <w:szCs w:val="22"/>
                      </w:rPr>
                      <w:t>79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47E00" w:rsidRDefault="00B5296E">
    <w:pPr>
      <w:kinsoku w:val="0"/>
      <w:overflowPunct w:val="0"/>
      <w:spacing w:line="200" w:lineRule="exact"/>
      <w:rPr>
        <w:sz w:val="20"/>
        <w:szCs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711488" behindDoc="1" locked="0" layoutInCell="0" allowOverlap="1">
              <wp:simplePos x="0" y="0"/>
              <wp:positionH relativeFrom="page">
                <wp:posOffset>899160</wp:posOffset>
              </wp:positionH>
              <wp:positionV relativeFrom="page">
                <wp:posOffset>10056495</wp:posOffset>
              </wp:positionV>
              <wp:extent cx="5971540" cy="92710"/>
              <wp:effectExtent l="0" t="0" r="0" b="0"/>
              <wp:wrapNone/>
              <wp:docPr id="16" name="Group 6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5971540" cy="92710"/>
                        <a:chOff x="1416" y="15837"/>
                        <a:chExt cx="9404" cy="146"/>
                      </a:xfrm>
                    </wpg:grpSpPr>
                    <wps:wsp>
                      <wps:cNvPr id="17" name="Freeform 63"/>
                      <wps:cNvSpPr>
                        <a:spLocks/>
                      </wps:cNvSpPr>
                      <wps:spPr bwMode="auto">
                        <a:xfrm>
                          <a:off x="1446" y="15867"/>
                          <a:ext cx="9344" cy="86"/>
                        </a:xfrm>
                        <a:custGeom>
                          <a:avLst/>
                          <a:gdLst>
                            <a:gd name="T0" fmla="*/ 4672 w 9344"/>
                            <a:gd name="T1" fmla="*/ 0 h 86"/>
                            <a:gd name="T2" fmla="*/ 0 w 9344"/>
                            <a:gd name="T3" fmla="*/ 42 h 86"/>
                            <a:gd name="T4" fmla="*/ 4672 w 9344"/>
                            <a:gd name="T5" fmla="*/ 85 h 86"/>
                            <a:gd name="T6" fmla="*/ 9343 w 9344"/>
                            <a:gd name="T7" fmla="*/ 42 h 86"/>
                            <a:gd name="T8" fmla="*/ 4672 w 9344"/>
                            <a:gd name="T9" fmla="*/ 0 h 86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9344" h="86">
                              <a:moveTo>
                                <a:pt x="4672" y="0"/>
                              </a:moveTo>
                              <a:lnTo>
                                <a:pt x="0" y="42"/>
                              </a:lnTo>
                              <a:lnTo>
                                <a:pt x="4672" y="85"/>
                              </a:lnTo>
                              <a:lnTo>
                                <a:pt x="9343" y="42"/>
                              </a:lnTo>
                              <a:lnTo>
                                <a:pt x="467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92D05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8" name="Freeform 64"/>
                      <wps:cNvSpPr>
                        <a:spLocks/>
                      </wps:cNvSpPr>
                      <wps:spPr bwMode="auto">
                        <a:xfrm>
                          <a:off x="1446" y="15867"/>
                          <a:ext cx="9344" cy="86"/>
                        </a:xfrm>
                        <a:custGeom>
                          <a:avLst/>
                          <a:gdLst>
                            <a:gd name="T0" fmla="*/ 4672 w 9344"/>
                            <a:gd name="T1" fmla="*/ 0 h 86"/>
                            <a:gd name="T2" fmla="*/ 0 w 9344"/>
                            <a:gd name="T3" fmla="*/ 42 h 86"/>
                            <a:gd name="T4" fmla="*/ 4672 w 9344"/>
                            <a:gd name="T5" fmla="*/ 85 h 86"/>
                            <a:gd name="T6" fmla="*/ 9343 w 9344"/>
                            <a:gd name="T7" fmla="*/ 42 h 86"/>
                            <a:gd name="T8" fmla="*/ 4672 w 9344"/>
                            <a:gd name="T9" fmla="*/ 0 h 86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9344" h="86">
                              <a:moveTo>
                                <a:pt x="4672" y="0"/>
                              </a:moveTo>
                              <a:lnTo>
                                <a:pt x="0" y="42"/>
                              </a:lnTo>
                              <a:lnTo>
                                <a:pt x="4672" y="85"/>
                              </a:lnTo>
                              <a:lnTo>
                                <a:pt x="9343" y="42"/>
                              </a:lnTo>
                              <a:lnTo>
                                <a:pt x="4672" y="0"/>
                              </a:lnTo>
                              <a:close/>
                            </a:path>
                          </a:pathLst>
                        </a:custGeom>
                        <a:noFill/>
                        <a:ln w="38100">
                          <a:solidFill>
                            <a:srgbClr val="92D05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214724D0" id="Group 62" o:spid="_x0000_s1026" style="position:absolute;margin-left:70.8pt;margin-top:791.85pt;width:470.2pt;height:7.3pt;z-index:-251604992;mso-position-horizontal-relative:page;mso-position-vertical-relative:page" coordorigin="1416,15837" coordsize="9404,1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" o:allowincell="f">
              <v:shape id="Freeform 63" o:spid="_x0000_s1027" style="position:absolute;left:1446;top:15867;width:9344;height:86;visibility:visible;mso-wrap-style:square;v-text-anchor:top" coordsize="9344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" path="m4672,l,42,4672,85,9343,42,4672,xe" fillcolor="#92d050" stroked="f">
                <v:path arrowok="t" o:connecttype="custom" o:connectlocs="4672,0;0,42;4672,85;9343,42;4672,0" o:connectangles="0,0,0,0,0"/>
              </v:shape>
              <v:shape id="Freeform 64" o:spid="_x0000_s1028" style="position:absolute;left:1446;top:15867;width:9344;height:86;visibility:visible;mso-wrap-style:square;v-text-anchor:top" coordsize="9344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" path="m4672,l,42,4672,85,9343,42,4672,xe" filled="f" strokecolor="#92d050" strokeweight="3pt">
                <v:path arrowok="t" o:connecttype="custom" o:connectlocs="4672,0;0,42;4672,85;9343,42;4672,0" o:connectangles="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12512" behindDoc="1" locked="0" layoutInCell="0" allowOverlap="1">
              <wp:simplePos x="0" y="0"/>
              <wp:positionH relativeFrom="page">
                <wp:posOffset>3695700</wp:posOffset>
              </wp:positionH>
              <wp:positionV relativeFrom="page">
                <wp:posOffset>10185400</wp:posOffset>
              </wp:positionV>
              <wp:extent cx="168910" cy="165735"/>
              <wp:effectExtent l="0" t="0" r="0" b="0"/>
              <wp:wrapNone/>
              <wp:docPr id="15" name="Text Box 6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891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47E00" w:rsidRDefault="00447E00">
                          <w:pPr>
                            <w:kinsoku w:val="0"/>
                            <w:overflowPunct w:val="0"/>
                            <w:spacing w:line="245" w:lineRule="exact"/>
                            <w:ind w:left="20"/>
                            <w:rPr>
                              <w:rFonts w:ascii="Calibri" w:hAnsi="Calibri" w:cs="Calibri"/>
                              <w:sz w:val="22"/>
                              <w:szCs w:val="22"/>
                            </w:rPr>
                          </w:pPr>
                          <w:r>
                            <w:rPr>
                              <w:sz w:val="22"/>
                              <w:szCs w:val="22"/>
                            </w:rPr>
                            <w:t>80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65" o:spid="_x0000_s1099" type="#_x0000_t202" style="position:absolute;margin-left:291pt;margin-top:802pt;width:13.3pt;height:13.05pt;z-index:-251603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" o:allowincell="f" filled="f" stroked="f">
              <v:textbox inset="0,0,0,0">
                <w:txbxContent>
                  <w:p w:rsidR="00447E00" w:rsidRDefault="00447E00">
                    <w:pPr>
                      <w:kinsoku w:val="0"/>
                      <w:overflowPunct w:val="0"/>
                      <w:spacing w:line="245" w:lineRule="exact"/>
                      <w:ind w:left="20"/>
                      <w:rPr>
                        <w:rFonts w:ascii="Calibri" w:hAnsi="Calibri" w:cs="Calibri"/>
                        <w:sz w:val="22"/>
                        <w:szCs w:val="22"/>
                      </w:rPr>
                    </w:pPr>
                    <w:r>
                      <w:rPr>
                        <w:sz w:val="22"/>
                        <w:szCs w:val="22"/>
                      </w:rPr>
                      <w:t>80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47E00" w:rsidRDefault="00B5296E">
    <w:pPr>
      <w:kinsoku w:val="0"/>
      <w:overflowPunct w:val="0"/>
      <w:spacing w:line="200" w:lineRule="exact"/>
      <w:rPr>
        <w:sz w:val="20"/>
        <w:szCs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714560" behindDoc="1" locked="0" layoutInCell="0" allowOverlap="1">
              <wp:simplePos x="0" y="0"/>
              <wp:positionH relativeFrom="page">
                <wp:posOffset>899160</wp:posOffset>
              </wp:positionH>
              <wp:positionV relativeFrom="page">
                <wp:posOffset>10056495</wp:posOffset>
              </wp:positionV>
              <wp:extent cx="5971540" cy="92710"/>
              <wp:effectExtent l="0" t="0" r="0" b="0"/>
              <wp:wrapNone/>
              <wp:docPr id="12" name="Group 6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5971540" cy="92710"/>
                        <a:chOff x="1416" y="15837"/>
                        <a:chExt cx="9404" cy="146"/>
                      </a:xfrm>
                    </wpg:grpSpPr>
                    <wps:wsp>
                      <wps:cNvPr id="13" name="Freeform 67"/>
                      <wps:cNvSpPr>
                        <a:spLocks/>
                      </wps:cNvSpPr>
                      <wps:spPr bwMode="auto">
                        <a:xfrm>
                          <a:off x="1446" y="15867"/>
                          <a:ext cx="9344" cy="86"/>
                        </a:xfrm>
                        <a:custGeom>
                          <a:avLst/>
                          <a:gdLst>
                            <a:gd name="T0" fmla="*/ 4672 w 9344"/>
                            <a:gd name="T1" fmla="*/ 0 h 86"/>
                            <a:gd name="T2" fmla="*/ 0 w 9344"/>
                            <a:gd name="T3" fmla="*/ 42 h 86"/>
                            <a:gd name="T4" fmla="*/ 4672 w 9344"/>
                            <a:gd name="T5" fmla="*/ 85 h 86"/>
                            <a:gd name="T6" fmla="*/ 9343 w 9344"/>
                            <a:gd name="T7" fmla="*/ 42 h 86"/>
                            <a:gd name="T8" fmla="*/ 4672 w 9344"/>
                            <a:gd name="T9" fmla="*/ 0 h 86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9344" h="86">
                              <a:moveTo>
                                <a:pt x="4672" y="0"/>
                              </a:moveTo>
                              <a:lnTo>
                                <a:pt x="0" y="42"/>
                              </a:lnTo>
                              <a:lnTo>
                                <a:pt x="4672" y="85"/>
                              </a:lnTo>
                              <a:lnTo>
                                <a:pt x="9343" y="42"/>
                              </a:lnTo>
                              <a:lnTo>
                                <a:pt x="467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92D05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4" name="Freeform 68"/>
                      <wps:cNvSpPr>
                        <a:spLocks/>
                      </wps:cNvSpPr>
                      <wps:spPr bwMode="auto">
                        <a:xfrm>
                          <a:off x="1446" y="15867"/>
                          <a:ext cx="9344" cy="86"/>
                        </a:xfrm>
                        <a:custGeom>
                          <a:avLst/>
                          <a:gdLst>
                            <a:gd name="T0" fmla="*/ 4672 w 9344"/>
                            <a:gd name="T1" fmla="*/ 0 h 86"/>
                            <a:gd name="T2" fmla="*/ 0 w 9344"/>
                            <a:gd name="T3" fmla="*/ 42 h 86"/>
                            <a:gd name="T4" fmla="*/ 4672 w 9344"/>
                            <a:gd name="T5" fmla="*/ 85 h 86"/>
                            <a:gd name="T6" fmla="*/ 9343 w 9344"/>
                            <a:gd name="T7" fmla="*/ 42 h 86"/>
                            <a:gd name="T8" fmla="*/ 4672 w 9344"/>
                            <a:gd name="T9" fmla="*/ 0 h 86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9344" h="86">
                              <a:moveTo>
                                <a:pt x="4672" y="0"/>
                              </a:moveTo>
                              <a:lnTo>
                                <a:pt x="0" y="42"/>
                              </a:lnTo>
                              <a:lnTo>
                                <a:pt x="4672" y="85"/>
                              </a:lnTo>
                              <a:lnTo>
                                <a:pt x="9343" y="42"/>
                              </a:lnTo>
                              <a:lnTo>
                                <a:pt x="4672" y="0"/>
                              </a:lnTo>
                              <a:close/>
                            </a:path>
                          </a:pathLst>
                        </a:custGeom>
                        <a:noFill/>
                        <a:ln w="38100">
                          <a:solidFill>
                            <a:srgbClr val="92D05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4B16844B" id="Group 66" o:spid="_x0000_s1026" style="position:absolute;margin-left:70.8pt;margin-top:791.85pt;width:470.2pt;height:7.3pt;z-index:-251601920;mso-position-horizontal-relative:page;mso-position-vertical-relative:page" coordorigin="1416,15837" coordsize="9404,1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" o:allowincell="f">
              <v:shape id="Freeform 67" o:spid="_x0000_s1027" style="position:absolute;left:1446;top:15867;width:9344;height:86;visibility:visible;mso-wrap-style:square;v-text-anchor:top" coordsize="9344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" path="m4672,l,42,4672,85,9343,42,4672,xe" fillcolor="#92d050" stroked="f">
                <v:path arrowok="t" o:connecttype="custom" o:connectlocs="4672,0;0,42;4672,85;9343,42;4672,0" o:connectangles="0,0,0,0,0"/>
              </v:shape>
              <v:shape id="Freeform 68" o:spid="_x0000_s1028" style="position:absolute;left:1446;top:15867;width:9344;height:86;visibility:visible;mso-wrap-style:square;v-text-anchor:top" coordsize="9344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" path="m4672,l,42,4672,85,9343,42,4672,xe" filled="f" strokecolor="#92d050" strokeweight="3pt">
                <v:path arrowok="t" o:connecttype="custom" o:connectlocs="4672,0;0,42;4672,85;9343,42;4672,0" o:connectangles="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15584" behindDoc="1" locked="0" layoutInCell="0" allowOverlap="1">
              <wp:simplePos x="0" y="0"/>
              <wp:positionH relativeFrom="page">
                <wp:posOffset>3683000</wp:posOffset>
              </wp:positionH>
              <wp:positionV relativeFrom="page">
                <wp:posOffset>10185400</wp:posOffset>
              </wp:positionV>
              <wp:extent cx="194310" cy="165735"/>
              <wp:effectExtent l="0" t="0" r="0" b="0"/>
              <wp:wrapNone/>
              <wp:docPr id="11" name="Text Box 6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9431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47E00" w:rsidRDefault="00447E00">
                          <w:pPr>
                            <w:kinsoku w:val="0"/>
                            <w:overflowPunct w:val="0"/>
                            <w:spacing w:line="245" w:lineRule="exact"/>
                            <w:ind w:left="40"/>
                            <w:rPr>
                              <w:rFonts w:ascii="Calibri" w:hAnsi="Calibri" w:cs="Calibri"/>
                              <w:sz w:val="22"/>
                              <w:szCs w:val="22"/>
                            </w:rPr>
                          </w:pPr>
                          <w:r>
                            <w:rPr>
                              <w:sz w:val="22"/>
                              <w:szCs w:val="22"/>
                            </w:rPr>
                            <w:fldChar w:fldCharType="begin"/>
                          </w:r>
                          <w:r>
                            <w:rPr>
                              <w:sz w:val="22"/>
                              <w:szCs w:val="22"/>
                            </w:rPr>
                            <w:instrText xml:space="preserve"> PAGE </w:instrText>
                          </w:r>
                          <w:r>
                            <w:rPr>
                              <w:sz w:val="22"/>
                              <w:szCs w:val="22"/>
                            </w:rPr>
                            <w:fldChar w:fldCharType="separate"/>
                          </w:r>
                          <w:r w:rsidR="00B5296E">
                            <w:rPr>
                              <w:noProof/>
                              <w:sz w:val="22"/>
                              <w:szCs w:val="22"/>
                            </w:rPr>
                            <w:t>89</w:t>
                          </w:r>
                          <w:r>
                            <w:rPr>
                              <w:sz w:val="22"/>
                              <w:szCs w:val="22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69" o:spid="_x0000_s1100" type="#_x0000_t202" style="position:absolute;margin-left:290pt;margin-top:802pt;width:15.3pt;height:13.05pt;z-index:-251600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" o:allowincell="f" filled="f" stroked="f">
              <v:textbox inset="0,0,0,0">
                <w:txbxContent>
                  <w:p w:rsidR="00447E00" w:rsidRDefault="00447E00">
                    <w:pPr>
                      <w:kinsoku w:val="0"/>
                      <w:overflowPunct w:val="0"/>
                      <w:spacing w:line="245" w:lineRule="exact"/>
                      <w:ind w:left="40"/>
                      <w:rPr>
                        <w:rFonts w:ascii="Calibri" w:hAnsi="Calibri" w:cs="Calibri"/>
                        <w:sz w:val="22"/>
                        <w:szCs w:val="22"/>
                      </w:rPr>
                    </w:pPr>
                    <w:r>
                      <w:rPr>
                        <w:sz w:val="22"/>
                        <w:szCs w:val="22"/>
                      </w:rPr>
                      <w:fldChar w:fldCharType="begin"/>
                    </w:r>
                    <w:r>
                      <w:rPr>
                        <w:sz w:val="22"/>
                        <w:szCs w:val="22"/>
                      </w:rPr>
                      <w:instrText xml:space="preserve"> PAGE </w:instrText>
                    </w:r>
                    <w:r>
                      <w:rPr>
                        <w:sz w:val="22"/>
                        <w:szCs w:val="22"/>
                      </w:rPr>
                      <w:fldChar w:fldCharType="separate"/>
                    </w:r>
                    <w:r w:rsidR="00B5296E">
                      <w:rPr>
                        <w:noProof/>
                        <w:sz w:val="22"/>
                        <w:szCs w:val="22"/>
                      </w:rPr>
                      <w:t>89</w:t>
                    </w:r>
                    <w:r>
                      <w:rPr>
                        <w:sz w:val="22"/>
                        <w:szCs w:val="22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0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47E00" w:rsidRDefault="00B5296E">
    <w:pPr>
      <w:kinsoku w:val="0"/>
      <w:overflowPunct w:val="0"/>
      <w:spacing w:line="200" w:lineRule="exact"/>
      <w:rPr>
        <w:sz w:val="20"/>
        <w:szCs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717632" behindDoc="1" locked="0" layoutInCell="0" allowOverlap="1">
              <wp:simplePos x="0" y="0"/>
              <wp:positionH relativeFrom="page">
                <wp:posOffset>899160</wp:posOffset>
              </wp:positionH>
              <wp:positionV relativeFrom="page">
                <wp:posOffset>10056495</wp:posOffset>
              </wp:positionV>
              <wp:extent cx="5971540" cy="92710"/>
              <wp:effectExtent l="0" t="0" r="0" b="0"/>
              <wp:wrapNone/>
              <wp:docPr id="8" name="Group 7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5971540" cy="92710"/>
                        <a:chOff x="1416" y="15837"/>
                        <a:chExt cx="9404" cy="146"/>
                      </a:xfrm>
                    </wpg:grpSpPr>
                    <wps:wsp>
                      <wps:cNvPr id="9" name="Freeform 71"/>
                      <wps:cNvSpPr>
                        <a:spLocks/>
                      </wps:cNvSpPr>
                      <wps:spPr bwMode="auto">
                        <a:xfrm>
                          <a:off x="1446" y="15867"/>
                          <a:ext cx="9344" cy="86"/>
                        </a:xfrm>
                        <a:custGeom>
                          <a:avLst/>
                          <a:gdLst>
                            <a:gd name="T0" fmla="*/ 4672 w 9344"/>
                            <a:gd name="T1" fmla="*/ 0 h 86"/>
                            <a:gd name="T2" fmla="*/ 0 w 9344"/>
                            <a:gd name="T3" fmla="*/ 42 h 86"/>
                            <a:gd name="T4" fmla="*/ 4672 w 9344"/>
                            <a:gd name="T5" fmla="*/ 85 h 86"/>
                            <a:gd name="T6" fmla="*/ 9343 w 9344"/>
                            <a:gd name="T7" fmla="*/ 42 h 86"/>
                            <a:gd name="T8" fmla="*/ 4672 w 9344"/>
                            <a:gd name="T9" fmla="*/ 0 h 86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9344" h="86">
                              <a:moveTo>
                                <a:pt x="4672" y="0"/>
                              </a:moveTo>
                              <a:lnTo>
                                <a:pt x="0" y="42"/>
                              </a:lnTo>
                              <a:lnTo>
                                <a:pt x="4672" y="85"/>
                              </a:lnTo>
                              <a:lnTo>
                                <a:pt x="9343" y="42"/>
                              </a:lnTo>
                              <a:lnTo>
                                <a:pt x="467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92D05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0" name="Freeform 72"/>
                      <wps:cNvSpPr>
                        <a:spLocks/>
                      </wps:cNvSpPr>
                      <wps:spPr bwMode="auto">
                        <a:xfrm>
                          <a:off x="1446" y="15867"/>
                          <a:ext cx="9344" cy="86"/>
                        </a:xfrm>
                        <a:custGeom>
                          <a:avLst/>
                          <a:gdLst>
                            <a:gd name="T0" fmla="*/ 4672 w 9344"/>
                            <a:gd name="T1" fmla="*/ 0 h 86"/>
                            <a:gd name="T2" fmla="*/ 0 w 9344"/>
                            <a:gd name="T3" fmla="*/ 42 h 86"/>
                            <a:gd name="T4" fmla="*/ 4672 w 9344"/>
                            <a:gd name="T5" fmla="*/ 85 h 86"/>
                            <a:gd name="T6" fmla="*/ 9343 w 9344"/>
                            <a:gd name="T7" fmla="*/ 42 h 86"/>
                            <a:gd name="T8" fmla="*/ 4672 w 9344"/>
                            <a:gd name="T9" fmla="*/ 0 h 86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9344" h="86">
                              <a:moveTo>
                                <a:pt x="4672" y="0"/>
                              </a:moveTo>
                              <a:lnTo>
                                <a:pt x="0" y="42"/>
                              </a:lnTo>
                              <a:lnTo>
                                <a:pt x="4672" y="85"/>
                              </a:lnTo>
                              <a:lnTo>
                                <a:pt x="9343" y="42"/>
                              </a:lnTo>
                              <a:lnTo>
                                <a:pt x="4672" y="0"/>
                              </a:lnTo>
                              <a:close/>
                            </a:path>
                          </a:pathLst>
                        </a:custGeom>
                        <a:noFill/>
                        <a:ln w="38100">
                          <a:solidFill>
                            <a:srgbClr val="92D05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03215CB5" id="Group 70" o:spid="_x0000_s1026" style="position:absolute;margin-left:70.8pt;margin-top:791.85pt;width:470.2pt;height:7.3pt;z-index:-251598848;mso-position-horizontal-relative:page;mso-position-vertical-relative:page" coordorigin="1416,15837" coordsize="9404,1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" o:allowincell="f">
              <v:shape id="Freeform 71" o:spid="_x0000_s1027" style="position:absolute;left:1446;top:15867;width:9344;height:86;visibility:visible;mso-wrap-style:square;v-text-anchor:top" coordsize="9344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" path="m4672,l,42,4672,85,9343,42,4672,xe" fillcolor="#92d050" stroked="f">
                <v:path arrowok="t" o:connecttype="custom" o:connectlocs="4672,0;0,42;4672,85;9343,42;4672,0" o:connectangles="0,0,0,0,0"/>
              </v:shape>
              <v:shape id="Freeform 72" o:spid="_x0000_s1028" style="position:absolute;left:1446;top:15867;width:9344;height:86;visibility:visible;mso-wrap-style:square;v-text-anchor:top" coordsize="9344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" path="m4672,l,42,4672,85,9343,42,4672,xe" filled="f" strokecolor="#92d050" strokeweight="3pt">
                <v:path arrowok="t" o:connecttype="custom" o:connectlocs="4672,0;0,42;4672,85;9343,42;4672,0" o:connectangles="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18656" behindDoc="1" locked="0" layoutInCell="0" allowOverlap="1">
              <wp:simplePos x="0" y="0"/>
              <wp:positionH relativeFrom="page">
                <wp:posOffset>3695700</wp:posOffset>
              </wp:positionH>
              <wp:positionV relativeFrom="page">
                <wp:posOffset>10185400</wp:posOffset>
              </wp:positionV>
              <wp:extent cx="168910" cy="165735"/>
              <wp:effectExtent l="0" t="0" r="0" b="0"/>
              <wp:wrapNone/>
              <wp:docPr id="7" name="Text Box 7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891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47E00" w:rsidRDefault="00447E00">
                          <w:pPr>
                            <w:kinsoku w:val="0"/>
                            <w:overflowPunct w:val="0"/>
                            <w:spacing w:line="245" w:lineRule="exact"/>
                            <w:ind w:left="20"/>
                            <w:rPr>
                              <w:rFonts w:ascii="Calibri" w:hAnsi="Calibri" w:cs="Calibri"/>
                              <w:sz w:val="22"/>
                              <w:szCs w:val="22"/>
                            </w:rPr>
                          </w:pPr>
                          <w:r>
                            <w:rPr>
                              <w:rFonts w:ascii="Calibri" w:hAnsi="Calibri" w:cs="Calibri"/>
                              <w:sz w:val="22"/>
                              <w:szCs w:val="22"/>
                            </w:rPr>
                            <w:t>90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73" o:spid="_x0000_s1101" type="#_x0000_t202" style="position:absolute;margin-left:291pt;margin-top:802pt;width:13.3pt;height:13.05pt;z-index:-251597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" o:allowincell="f" filled="f" stroked="f">
              <v:textbox inset="0,0,0,0">
                <w:txbxContent>
                  <w:p w:rsidR="00447E00" w:rsidRDefault="00447E00">
                    <w:pPr>
                      <w:kinsoku w:val="0"/>
                      <w:overflowPunct w:val="0"/>
                      <w:spacing w:line="245" w:lineRule="exact"/>
                      <w:ind w:left="20"/>
                      <w:rPr>
                        <w:rFonts w:ascii="Calibri" w:hAnsi="Calibri" w:cs="Calibri"/>
                        <w:sz w:val="22"/>
                        <w:szCs w:val="22"/>
                      </w:rPr>
                    </w:pPr>
                    <w:r>
                      <w:rPr>
                        <w:rFonts w:ascii="Calibri" w:hAnsi="Calibri" w:cs="Calibri"/>
                        <w:sz w:val="22"/>
                        <w:szCs w:val="22"/>
                      </w:rPr>
                      <w:t>90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47E00" w:rsidRDefault="00B5296E">
    <w:pPr>
      <w:kinsoku w:val="0"/>
      <w:overflowPunct w:val="0"/>
      <w:spacing w:line="200" w:lineRule="exact"/>
      <w:rPr>
        <w:sz w:val="20"/>
        <w:szCs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723776" behindDoc="1" locked="0" layoutInCell="0" allowOverlap="1">
              <wp:simplePos x="0" y="0"/>
              <wp:positionH relativeFrom="page">
                <wp:posOffset>899160</wp:posOffset>
              </wp:positionH>
              <wp:positionV relativeFrom="page">
                <wp:posOffset>10056495</wp:posOffset>
              </wp:positionV>
              <wp:extent cx="5971540" cy="92710"/>
              <wp:effectExtent l="0" t="0" r="0" b="0"/>
              <wp:wrapNone/>
              <wp:docPr id="2" name="Group 7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5971540" cy="92710"/>
                        <a:chOff x="1416" y="15837"/>
                        <a:chExt cx="9404" cy="146"/>
                      </a:xfrm>
                    </wpg:grpSpPr>
                    <wps:wsp>
                      <wps:cNvPr id="3" name="Freeform 77"/>
                      <wps:cNvSpPr>
                        <a:spLocks/>
                      </wps:cNvSpPr>
                      <wps:spPr bwMode="auto">
                        <a:xfrm>
                          <a:off x="1446" y="15867"/>
                          <a:ext cx="9344" cy="86"/>
                        </a:xfrm>
                        <a:custGeom>
                          <a:avLst/>
                          <a:gdLst>
                            <a:gd name="T0" fmla="*/ 4672 w 9344"/>
                            <a:gd name="T1" fmla="*/ 0 h 86"/>
                            <a:gd name="T2" fmla="*/ 0 w 9344"/>
                            <a:gd name="T3" fmla="*/ 42 h 86"/>
                            <a:gd name="T4" fmla="*/ 4672 w 9344"/>
                            <a:gd name="T5" fmla="*/ 85 h 86"/>
                            <a:gd name="T6" fmla="*/ 9343 w 9344"/>
                            <a:gd name="T7" fmla="*/ 42 h 86"/>
                            <a:gd name="T8" fmla="*/ 4672 w 9344"/>
                            <a:gd name="T9" fmla="*/ 0 h 86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9344" h="86">
                              <a:moveTo>
                                <a:pt x="4672" y="0"/>
                              </a:moveTo>
                              <a:lnTo>
                                <a:pt x="0" y="42"/>
                              </a:lnTo>
                              <a:lnTo>
                                <a:pt x="4672" y="85"/>
                              </a:lnTo>
                              <a:lnTo>
                                <a:pt x="9343" y="42"/>
                              </a:lnTo>
                              <a:lnTo>
                                <a:pt x="467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92D05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4" name="Freeform 78"/>
                      <wps:cNvSpPr>
                        <a:spLocks/>
                      </wps:cNvSpPr>
                      <wps:spPr bwMode="auto">
                        <a:xfrm>
                          <a:off x="1446" y="15867"/>
                          <a:ext cx="9344" cy="86"/>
                        </a:xfrm>
                        <a:custGeom>
                          <a:avLst/>
                          <a:gdLst>
                            <a:gd name="T0" fmla="*/ 4672 w 9344"/>
                            <a:gd name="T1" fmla="*/ 0 h 86"/>
                            <a:gd name="T2" fmla="*/ 0 w 9344"/>
                            <a:gd name="T3" fmla="*/ 42 h 86"/>
                            <a:gd name="T4" fmla="*/ 4672 w 9344"/>
                            <a:gd name="T5" fmla="*/ 85 h 86"/>
                            <a:gd name="T6" fmla="*/ 9343 w 9344"/>
                            <a:gd name="T7" fmla="*/ 42 h 86"/>
                            <a:gd name="T8" fmla="*/ 4672 w 9344"/>
                            <a:gd name="T9" fmla="*/ 0 h 86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9344" h="86">
                              <a:moveTo>
                                <a:pt x="4672" y="0"/>
                              </a:moveTo>
                              <a:lnTo>
                                <a:pt x="0" y="42"/>
                              </a:lnTo>
                              <a:lnTo>
                                <a:pt x="4672" y="85"/>
                              </a:lnTo>
                              <a:lnTo>
                                <a:pt x="9343" y="42"/>
                              </a:lnTo>
                              <a:lnTo>
                                <a:pt x="4672" y="0"/>
                              </a:lnTo>
                              <a:close/>
                            </a:path>
                          </a:pathLst>
                        </a:custGeom>
                        <a:noFill/>
                        <a:ln w="38100">
                          <a:solidFill>
                            <a:srgbClr val="92D05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6C8934CC" id="Group 76" o:spid="_x0000_s1026" style="position:absolute;margin-left:70.8pt;margin-top:791.85pt;width:470.2pt;height:7.3pt;z-index:-251592704;mso-position-horizontal-relative:page;mso-position-vertical-relative:page" coordorigin="1416,15837" coordsize="9404,1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" o:allowincell="f">
              <v:shape id="Freeform 77" o:spid="_x0000_s1027" style="position:absolute;left:1446;top:15867;width:9344;height:86;visibility:visible;mso-wrap-style:square;v-text-anchor:top" coordsize="9344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" path="m4672,l,42,4672,85,9343,42,4672,xe" fillcolor="#92d050" stroked="f">
                <v:path arrowok="t" o:connecttype="custom" o:connectlocs="4672,0;0,42;4672,85;9343,42;4672,0" o:connectangles="0,0,0,0,0"/>
              </v:shape>
              <v:shape id="Freeform 78" o:spid="_x0000_s1028" style="position:absolute;left:1446;top:15867;width:9344;height:86;visibility:visible;mso-wrap-style:square;v-text-anchor:top" coordsize="9344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" path="m4672,l,42,4672,85,9343,42,4672,xe" filled="f" strokecolor="#92d050" strokeweight="3pt">
                <v:path arrowok="t" o:connecttype="custom" o:connectlocs="4672,0;0,42;4672,85;9343,42;4672,0" o:connectangles="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24800" behindDoc="1" locked="0" layoutInCell="0" allowOverlap="1">
              <wp:simplePos x="0" y="0"/>
              <wp:positionH relativeFrom="page">
                <wp:posOffset>3683000</wp:posOffset>
              </wp:positionH>
              <wp:positionV relativeFrom="page">
                <wp:posOffset>10185400</wp:posOffset>
              </wp:positionV>
              <wp:extent cx="194310" cy="165735"/>
              <wp:effectExtent l="0" t="0" r="0" b="0"/>
              <wp:wrapNone/>
              <wp:docPr id="1" name="Text Box 7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9431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47E00" w:rsidRDefault="00447E00">
                          <w:pPr>
                            <w:kinsoku w:val="0"/>
                            <w:overflowPunct w:val="0"/>
                            <w:spacing w:line="245" w:lineRule="exact"/>
                            <w:ind w:left="40"/>
                            <w:rPr>
                              <w:rFonts w:ascii="Calibri" w:hAnsi="Calibri" w:cs="Calibri"/>
                              <w:sz w:val="22"/>
                              <w:szCs w:val="22"/>
                            </w:rPr>
                          </w:pPr>
                          <w:r>
                            <w:rPr>
                              <w:rFonts w:ascii="Calibri" w:hAnsi="Calibri" w:cs="Calibri"/>
                              <w:sz w:val="22"/>
                              <w:szCs w:val="22"/>
                            </w:rPr>
                            <w:fldChar w:fldCharType="begin"/>
                          </w:r>
                          <w:r>
                            <w:rPr>
                              <w:rFonts w:ascii="Calibri" w:hAnsi="Calibri" w:cs="Calibri"/>
                              <w:sz w:val="22"/>
                              <w:szCs w:val="22"/>
                            </w:rPr>
                            <w:instrText xml:space="preserve"> PAGE </w:instrText>
                          </w:r>
                          <w:r>
                            <w:rPr>
                              <w:rFonts w:ascii="Calibri" w:hAnsi="Calibri" w:cs="Calibri"/>
                              <w:sz w:val="22"/>
                              <w:szCs w:val="22"/>
                            </w:rPr>
                            <w:fldChar w:fldCharType="separate"/>
                          </w:r>
                          <w:r w:rsidR="00B5296E">
                            <w:rPr>
                              <w:rFonts w:ascii="Calibri" w:hAnsi="Calibri" w:cs="Calibri"/>
                              <w:noProof/>
                              <w:sz w:val="22"/>
                              <w:szCs w:val="22"/>
                            </w:rPr>
                            <w:t>94</w:t>
                          </w:r>
                          <w:r>
                            <w:rPr>
                              <w:rFonts w:ascii="Calibri" w:hAnsi="Calibri" w:cs="Calibri"/>
                              <w:sz w:val="22"/>
                              <w:szCs w:val="22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79" o:spid="_x0000_s1104" type="#_x0000_t202" style="position:absolute;margin-left:290pt;margin-top:802pt;width:15.3pt;height:13.05pt;z-index:-251591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" o:allowincell="f" filled="f" stroked="f">
              <v:textbox inset="0,0,0,0">
                <w:txbxContent>
                  <w:p w:rsidR="00447E00" w:rsidRDefault="00447E00">
                    <w:pPr>
                      <w:kinsoku w:val="0"/>
                      <w:overflowPunct w:val="0"/>
                      <w:spacing w:line="245" w:lineRule="exact"/>
                      <w:ind w:left="40"/>
                      <w:rPr>
                        <w:rFonts w:ascii="Calibri" w:hAnsi="Calibri" w:cs="Calibri"/>
                        <w:sz w:val="22"/>
                        <w:szCs w:val="22"/>
                      </w:rPr>
                    </w:pPr>
                    <w:r>
                      <w:rPr>
                        <w:rFonts w:ascii="Calibri" w:hAnsi="Calibri" w:cs="Calibri"/>
                        <w:sz w:val="22"/>
                        <w:szCs w:val="22"/>
                      </w:rPr>
                      <w:fldChar w:fldCharType="begin"/>
                    </w:r>
                    <w:r>
                      <w:rPr>
                        <w:rFonts w:ascii="Calibri" w:hAnsi="Calibri" w:cs="Calibri"/>
                        <w:sz w:val="22"/>
                        <w:szCs w:val="22"/>
                      </w:rPr>
                      <w:instrText xml:space="preserve"> PAGE </w:instrText>
                    </w:r>
                    <w:r>
                      <w:rPr>
                        <w:rFonts w:ascii="Calibri" w:hAnsi="Calibri" w:cs="Calibri"/>
                        <w:sz w:val="22"/>
                        <w:szCs w:val="22"/>
                      </w:rPr>
                      <w:fldChar w:fldCharType="separate"/>
                    </w:r>
                    <w:r w:rsidR="00B5296E">
                      <w:rPr>
                        <w:rFonts w:ascii="Calibri" w:hAnsi="Calibri" w:cs="Calibri"/>
                        <w:noProof/>
                        <w:sz w:val="22"/>
                        <w:szCs w:val="22"/>
                      </w:rPr>
                      <w:t>94</w:t>
                    </w:r>
                    <w:r>
                      <w:rPr>
                        <w:rFonts w:ascii="Calibri" w:hAnsi="Calibri" w:cs="Calibri"/>
                        <w:sz w:val="22"/>
                        <w:szCs w:val="22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A2308" w:rsidRDefault="001A2308">
      <w:r>
        <w:separator/>
      </w:r>
    </w:p>
  </w:footnote>
  <w:footnote w:type="continuationSeparator" w:id="0">
    <w:p w:rsidR="001A2308" w:rsidRDefault="001A230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47E00" w:rsidRDefault="00B5296E">
    <w:pPr>
      <w:kinsoku w:val="0"/>
      <w:overflowPunct w:val="0"/>
      <w:spacing w:line="200" w:lineRule="exact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0" allowOverlap="1">
              <wp:simplePos x="0" y="0"/>
              <wp:positionH relativeFrom="page">
                <wp:posOffset>5010150</wp:posOffset>
              </wp:positionH>
              <wp:positionV relativeFrom="page">
                <wp:posOffset>193675</wp:posOffset>
              </wp:positionV>
              <wp:extent cx="1473200" cy="939800"/>
              <wp:effectExtent l="0" t="0" r="0" b="0"/>
              <wp:wrapNone/>
              <wp:docPr id="79" name="Rectangl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1473200" cy="939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47E00" w:rsidRDefault="00B5296E">
                          <w:pPr>
                            <w:widowControl/>
                            <w:autoSpaceDE/>
                            <w:autoSpaceDN/>
                            <w:adjustRightInd/>
                            <w:spacing w:line="1480" w:lineRule="atLeast"/>
                          </w:pPr>
                          <w:r>
                            <w:rPr>
                              <w:b/>
                              <w:bCs/>
                              <w:noProof/>
                            </w:rPr>
                            <w:drawing>
                              <wp:inline distT="0" distB="0" distL="0" distR="0">
                                <wp:extent cx="1460500" cy="933450"/>
                                <wp:effectExtent l="0" t="0" r="0" b="0"/>
                                <wp:docPr id="110" name="Afbeelding 4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4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1460500" cy="93345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  <w:p w:rsidR="00447E00" w:rsidRDefault="00447E00"/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Rectangle 1" o:spid="_x0000_s1080" style="position:absolute;margin-left:394.5pt;margin-top:15.25pt;width:116pt;height:74pt;z-index:-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" o:allowincell="f" filled="f" stroked="f">
              <v:textbox inset="0,0,0,0">
                <w:txbxContent>
                  <w:p w:rsidR="00447E00" w:rsidRDefault="00B5296E">
                    <w:pPr>
                      <w:widowControl/>
                      <w:autoSpaceDE/>
                      <w:autoSpaceDN/>
                      <w:adjustRightInd/>
                      <w:spacing w:line="1480" w:lineRule="atLeast"/>
                    </w:pPr>
                    <w:r>
                      <w:rPr>
                        <w:b/>
                        <w:bCs/>
                        <w:noProof/>
                      </w:rPr>
                      <w:drawing>
                        <wp:inline distT="0" distB="0" distL="0" distR="0">
                          <wp:extent cx="1460500" cy="933450"/>
                          <wp:effectExtent l="0" t="0" r="0" b="0"/>
                          <wp:docPr id="110" name="Afbeelding 4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4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1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460500" cy="93345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  <w:p w:rsidR="00447E00" w:rsidRDefault="00447E00"/>
                </w:txbxContent>
              </v:textbox>
              <w10:wrap anchorx="page" anchory="page"/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0288" behindDoc="1" locked="0" layoutInCell="0" allowOverlap="1">
              <wp:simplePos x="0" y="0"/>
              <wp:positionH relativeFrom="page">
                <wp:posOffset>886460</wp:posOffset>
              </wp:positionH>
              <wp:positionV relativeFrom="page">
                <wp:posOffset>864870</wp:posOffset>
              </wp:positionV>
              <wp:extent cx="4006215" cy="280035"/>
              <wp:effectExtent l="0" t="0" r="0" b="0"/>
              <wp:wrapNone/>
              <wp:docPr id="78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006215" cy="2800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47E00" w:rsidRDefault="00447E00">
                          <w:pPr>
                            <w:kinsoku w:val="0"/>
                            <w:overflowPunct w:val="0"/>
                            <w:spacing w:line="428" w:lineRule="exact"/>
                            <w:ind w:left="20"/>
                            <w:rPr>
                              <w:rFonts w:ascii="Calibri" w:hAnsi="Calibri" w:cs="Calibri"/>
                              <w:color w:val="000000"/>
                              <w:sz w:val="40"/>
                              <w:szCs w:val="40"/>
                            </w:rPr>
                          </w:pPr>
                          <w:r>
                            <w:rPr>
                              <w:rFonts w:ascii="Calibri" w:hAnsi="Calibri" w:cs="Calibri"/>
                              <w:color w:val="76923B"/>
                              <w:sz w:val="40"/>
                              <w:szCs w:val="40"/>
                            </w:rPr>
                            <w:t>Die</w:t>
                          </w:r>
                          <w:r>
                            <w:rPr>
                              <w:rFonts w:ascii="Calibri" w:hAnsi="Calibri" w:cs="Calibri"/>
                              <w:color w:val="76923B"/>
                              <w:spacing w:val="-2"/>
                              <w:sz w:val="40"/>
                              <w:szCs w:val="40"/>
                            </w:rPr>
                            <w:t>r</w:t>
                          </w:r>
                          <w:r>
                            <w:rPr>
                              <w:rFonts w:ascii="Calibri" w:hAnsi="Calibri" w:cs="Calibri"/>
                              <w:color w:val="76923B"/>
                              <w:sz w:val="40"/>
                              <w:szCs w:val="40"/>
                            </w:rPr>
                            <w:t>enarts</w:t>
                          </w:r>
                          <w:r>
                            <w:rPr>
                              <w:rFonts w:ascii="Calibri" w:hAnsi="Calibri" w:cs="Calibri"/>
                              <w:color w:val="76923B"/>
                              <w:spacing w:val="-2"/>
                              <w:sz w:val="40"/>
                              <w:szCs w:val="40"/>
                            </w:rPr>
                            <w:t>enp</w:t>
                          </w:r>
                          <w:r>
                            <w:rPr>
                              <w:rFonts w:ascii="Calibri" w:hAnsi="Calibri" w:cs="Calibri"/>
                              <w:color w:val="76923B"/>
                              <w:sz w:val="40"/>
                              <w:szCs w:val="40"/>
                            </w:rPr>
                            <w:t>rakt</w:t>
                          </w:r>
                          <w:r>
                            <w:rPr>
                              <w:rFonts w:ascii="Calibri" w:hAnsi="Calibri" w:cs="Calibri"/>
                              <w:color w:val="76923B"/>
                              <w:spacing w:val="-2"/>
                              <w:sz w:val="40"/>
                              <w:szCs w:val="40"/>
                            </w:rPr>
                            <w:t>i</w:t>
                          </w:r>
                          <w:r>
                            <w:rPr>
                              <w:rFonts w:ascii="Calibri" w:hAnsi="Calibri" w:cs="Calibri"/>
                              <w:color w:val="76923B"/>
                              <w:sz w:val="40"/>
                              <w:szCs w:val="40"/>
                            </w:rPr>
                            <w:t xml:space="preserve">jk </w:t>
                          </w:r>
                          <w:r>
                            <w:rPr>
                              <w:rFonts w:ascii="Calibri" w:hAnsi="Calibri" w:cs="Calibri"/>
                              <w:color w:val="76923B"/>
                              <w:spacing w:val="-1"/>
                              <w:sz w:val="40"/>
                              <w:szCs w:val="40"/>
                            </w:rPr>
                            <w:t>‘</w:t>
                          </w:r>
                          <w:r>
                            <w:rPr>
                              <w:rFonts w:ascii="Calibri" w:hAnsi="Calibri" w:cs="Calibri"/>
                              <w:color w:val="76923B"/>
                              <w:sz w:val="40"/>
                              <w:szCs w:val="40"/>
                            </w:rPr>
                            <w:t>de G</w:t>
                          </w:r>
                          <w:r>
                            <w:rPr>
                              <w:rFonts w:ascii="Calibri" w:hAnsi="Calibri" w:cs="Calibri"/>
                              <w:color w:val="76923B"/>
                              <w:spacing w:val="-2"/>
                              <w:sz w:val="40"/>
                              <w:szCs w:val="40"/>
                            </w:rPr>
                            <w:t>r</w:t>
                          </w:r>
                          <w:r>
                            <w:rPr>
                              <w:rFonts w:ascii="Calibri" w:hAnsi="Calibri" w:cs="Calibri"/>
                              <w:color w:val="76923B"/>
                              <w:spacing w:val="-3"/>
                              <w:sz w:val="40"/>
                              <w:szCs w:val="40"/>
                            </w:rPr>
                            <w:t>o</w:t>
                          </w:r>
                          <w:r>
                            <w:rPr>
                              <w:rFonts w:ascii="Calibri" w:hAnsi="Calibri" w:cs="Calibri"/>
                              <w:color w:val="76923B"/>
                              <w:sz w:val="40"/>
                              <w:szCs w:val="40"/>
                            </w:rPr>
                            <w:t>ote Bee</w:t>
                          </w:r>
                          <w:r>
                            <w:rPr>
                              <w:rFonts w:ascii="Calibri" w:hAnsi="Calibri" w:cs="Calibri"/>
                              <w:color w:val="76923B"/>
                              <w:spacing w:val="-3"/>
                              <w:sz w:val="40"/>
                              <w:szCs w:val="40"/>
                            </w:rPr>
                            <w:t>k</w:t>
                          </w:r>
                          <w:r>
                            <w:rPr>
                              <w:rFonts w:ascii="Calibri" w:hAnsi="Calibri" w:cs="Calibri"/>
                              <w:color w:val="76923B"/>
                              <w:sz w:val="40"/>
                              <w:szCs w:val="40"/>
                            </w:rPr>
                            <w:t>’.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" o:spid="_x0000_s1081" type="#_x0000_t202" style="position:absolute;margin-left:69.8pt;margin-top:68.1pt;width:315.45pt;height:22.05pt;z-index:-25165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" o:allowincell="f" filled="f" stroked="f">
              <v:textbox inset="0,0,0,0">
                <w:txbxContent>
                  <w:p w:rsidR="00447E00" w:rsidRDefault="00447E00">
                    <w:pPr>
                      <w:kinsoku w:val="0"/>
                      <w:overflowPunct w:val="0"/>
                      <w:spacing w:line="428" w:lineRule="exact"/>
                      <w:ind w:left="20"/>
                      <w:rPr>
                        <w:rFonts w:ascii="Calibri" w:hAnsi="Calibri" w:cs="Calibri"/>
                        <w:color w:val="000000"/>
                        <w:sz w:val="40"/>
                        <w:szCs w:val="40"/>
                      </w:rPr>
                    </w:pPr>
                    <w:r>
                      <w:rPr>
                        <w:rFonts w:ascii="Calibri" w:hAnsi="Calibri" w:cs="Calibri"/>
                        <w:color w:val="76923B"/>
                        <w:sz w:val="40"/>
                        <w:szCs w:val="40"/>
                      </w:rPr>
                      <w:t>Die</w:t>
                    </w:r>
                    <w:r>
                      <w:rPr>
                        <w:rFonts w:ascii="Calibri" w:hAnsi="Calibri" w:cs="Calibri"/>
                        <w:color w:val="76923B"/>
                        <w:spacing w:val="-2"/>
                        <w:sz w:val="40"/>
                        <w:szCs w:val="40"/>
                      </w:rPr>
                      <w:t>r</w:t>
                    </w:r>
                    <w:r>
                      <w:rPr>
                        <w:rFonts w:ascii="Calibri" w:hAnsi="Calibri" w:cs="Calibri"/>
                        <w:color w:val="76923B"/>
                        <w:sz w:val="40"/>
                        <w:szCs w:val="40"/>
                      </w:rPr>
                      <w:t>enarts</w:t>
                    </w:r>
                    <w:r>
                      <w:rPr>
                        <w:rFonts w:ascii="Calibri" w:hAnsi="Calibri" w:cs="Calibri"/>
                        <w:color w:val="76923B"/>
                        <w:spacing w:val="-2"/>
                        <w:sz w:val="40"/>
                        <w:szCs w:val="40"/>
                      </w:rPr>
                      <w:t>enp</w:t>
                    </w:r>
                    <w:r>
                      <w:rPr>
                        <w:rFonts w:ascii="Calibri" w:hAnsi="Calibri" w:cs="Calibri"/>
                        <w:color w:val="76923B"/>
                        <w:sz w:val="40"/>
                        <w:szCs w:val="40"/>
                      </w:rPr>
                      <w:t>rakt</w:t>
                    </w:r>
                    <w:r>
                      <w:rPr>
                        <w:rFonts w:ascii="Calibri" w:hAnsi="Calibri" w:cs="Calibri"/>
                        <w:color w:val="76923B"/>
                        <w:spacing w:val="-2"/>
                        <w:sz w:val="40"/>
                        <w:szCs w:val="40"/>
                      </w:rPr>
                      <w:t>i</w:t>
                    </w:r>
                    <w:r>
                      <w:rPr>
                        <w:rFonts w:ascii="Calibri" w:hAnsi="Calibri" w:cs="Calibri"/>
                        <w:color w:val="76923B"/>
                        <w:sz w:val="40"/>
                        <w:szCs w:val="40"/>
                      </w:rPr>
                      <w:t xml:space="preserve">jk </w:t>
                    </w:r>
                    <w:r>
                      <w:rPr>
                        <w:rFonts w:ascii="Calibri" w:hAnsi="Calibri" w:cs="Calibri"/>
                        <w:color w:val="76923B"/>
                        <w:spacing w:val="-1"/>
                        <w:sz w:val="40"/>
                        <w:szCs w:val="40"/>
                      </w:rPr>
                      <w:t>‘</w:t>
                    </w:r>
                    <w:r>
                      <w:rPr>
                        <w:rFonts w:ascii="Calibri" w:hAnsi="Calibri" w:cs="Calibri"/>
                        <w:color w:val="76923B"/>
                        <w:sz w:val="40"/>
                        <w:szCs w:val="40"/>
                      </w:rPr>
                      <w:t>de G</w:t>
                    </w:r>
                    <w:r>
                      <w:rPr>
                        <w:rFonts w:ascii="Calibri" w:hAnsi="Calibri" w:cs="Calibri"/>
                        <w:color w:val="76923B"/>
                        <w:spacing w:val="-2"/>
                        <w:sz w:val="40"/>
                        <w:szCs w:val="40"/>
                      </w:rPr>
                      <w:t>r</w:t>
                    </w:r>
                    <w:r>
                      <w:rPr>
                        <w:rFonts w:ascii="Calibri" w:hAnsi="Calibri" w:cs="Calibri"/>
                        <w:color w:val="76923B"/>
                        <w:spacing w:val="-3"/>
                        <w:sz w:val="40"/>
                        <w:szCs w:val="40"/>
                      </w:rPr>
                      <w:t>o</w:t>
                    </w:r>
                    <w:r>
                      <w:rPr>
                        <w:rFonts w:ascii="Calibri" w:hAnsi="Calibri" w:cs="Calibri"/>
                        <w:color w:val="76923B"/>
                        <w:sz w:val="40"/>
                        <w:szCs w:val="40"/>
                      </w:rPr>
                      <w:t>ote Bee</w:t>
                    </w:r>
                    <w:r>
                      <w:rPr>
                        <w:rFonts w:ascii="Calibri" w:hAnsi="Calibri" w:cs="Calibri"/>
                        <w:color w:val="76923B"/>
                        <w:spacing w:val="-3"/>
                        <w:sz w:val="40"/>
                        <w:szCs w:val="40"/>
                      </w:rPr>
                      <w:t>k</w:t>
                    </w:r>
                    <w:r>
                      <w:rPr>
                        <w:rFonts w:ascii="Calibri" w:hAnsi="Calibri" w:cs="Calibri"/>
                        <w:color w:val="76923B"/>
                        <w:sz w:val="40"/>
                        <w:szCs w:val="40"/>
                      </w:rPr>
                      <w:t>’.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47E00" w:rsidRDefault="00B5296E">
    <w:pPr>
      <w:kinsoku w:val="0"/>
      <w:overflowPunct w:val="0"/>
      <w:spacing w:line="200" w:lineRule="exact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720704" behindDoc="1" locked="0" layoutInCell="0" allowOverlap="1">
              <wp:simplePos x="0" y="0"/>
              <wp:positionH relativeFrom="page">
                <wp:posOffset>5010150</wp:posOffset>
              </wp:positionH>
              <wp:positionV relativeFrom="page">
                <wp:posOffset>193675</wp:posOffset>
              </wp:positionV>
              <wp:extent cx="1473200" cy="939800"/>
              <wp:effectExtent l="0" t="0" r="0" b="0"/>
              <wp:wrapNone/>
              <wp:docPr id="6" name="Rectangle 7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1473200" cy="939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47E00" w:rsidRDefault="00B5296E">
                          <w:pPr>
                            <w:widowControl/>
                            <w:autoSpaceDE/>
                            <w:autoSpaceDN/>
                            <w:adjustRightInd/>
                            <w:spacing w:line="1480" w:lineRule="atLeast"/>
                          </w:pPr>
                          <w:r>
                            <w:rPr>
                              <w:noProof/>
                            </w:rPr>
                            <w:drawing>
                              <wp:inline distT="0" distB="0" distL="0" distR="0">
                                <wp:extent cx="1460500" cy="933450"/>
                                <wp:effectExtent l="0" t="0" r="0" b="0"/>
                                <wp:docPr id="109" name="Afbeelding 77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77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1460500" cy="93345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  <w:p w:rsidR="00447E00" w:rsidRDefault="00447E00"/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Rectangle 74" o:spid="_x0000_s1102" style="position:absolute;margin-left:394.5pt;margin-top:15.25pt;width:116pt;height:74pt;z-index:-251595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" o:allowincell="f" filled="f" stroked="f">
              <v:textbox inset="0,0,0,0">
                <w:txbxContent>
                  <w:p w:rsidR="00447E00" w:rsidRDefault="00B5296E">
                    <w:pPr>
                      <w:widowControl/>
                      <w:autoSpaceDE/>
                      <w:autoSpaceDN/>
                      <w:adjustRightInd/>
                      <w:spacing w:line="1480" w:lineRule="atLeast"/>
                    </w:pPr>
                    <w:r>
                      <w:rPr>
                        <w:noProof/>
                      </w:rPr>
                      <w:drawing>
                        <wp:inline distT="0" distB="0" distL="0" distR="0">
                          <wp:extent cx="1460500" cy="933450"/>
                          <wp:effectExtent l="0" t="0" r="0" b="0"/>
                          <wp:docPr id="109" name="Afbeelding 77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77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1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460500" cy="93345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  <w:p w:rsidR="00447E00" w:rsidRDefault="00447E00"/>
                </w:txbxContent>
              </v:textbox>
              <w10:wrap anchorx="page" anchory="page"/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21728" behindDoc="1" locked="0" layoutInCell="0" allowOverlap="1">
              <wp:simplePos x="0" y="0"/>
              <wp:positionH relativeFrom="page">
                <wp:posOffset>886460</wp:posOffset>
              </wp:positionH>
              <wp:positionV relativeFrom="page">
                <wp:posOffset>864870</wp:posOffset>
              </wp:positionV>
              <wp:extent cx="4006215" cy="280035"/>
              <wp:effectExtent l="0" t="0" r="0" b="0"/>
              <wp:wrapNone/>
              <wp:docPr id="5" name="Text Box 7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006215" cy="2800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47E00" w:rsidRDefault="00447E00">
                          <w:pPr>
                            <w:kinsoku w:val="0"/>
                            <w:overflowPunct w:val="0"/>
                            <w:spacing w:line="428" w:lineRule="exact"/>
                            <w:ind w:left="20"/>
                            <w:rPr>
                              <w:rFonts w:ascii="Calibri" w:hAnsi="Calibri" w:cs="Calibri"/>
                              <w:color w:val="000000"/>
                              <w:sz w:val="40"/>
                              <w:szCs w:val="40"/>
                            </w:rPr>
                          </w:pPr>
                          <w:r>
                            <w:rPr>
                              <w:rFonts w:ascii="Calibri" w:hAnsi="Calibri" w:cs="Calibri"/>
                              <w:color w:val="76923B"/>
                              <w:sz w:val="40"/>
                              <w:szCs w:val="40"/>
                            </w:rPr>
                            <w:t>Die</w:t>
                          </w:r>
                          <w:r>
                            <w:rPr>
                              <w:rFonts w:ascii="Calibri" w:hAnsi="Calibri" w:cs="Calibri"/>
                              <w:color w:val="76923B"/>
                              <w:spacing w:val="-2"/>
                              <w:sz w:val="40"/>
                              <w:szCs w:val="40"/>
                            </w:rPr>
                            <w:t>r</w:t>
                          </w:r>
                          <w:r>
                            <w:rPr>
                              <w:rFonts w:ascii="Calibri" w:hAnsi="Calibri" w:cs="Calibri"/>
                              <w:color w:val="76923B"/>
                              <w:sz w:val="40"/>
                              <w:szCs w:val="40"/>
                            </w:rPr>
                            <w:t>enarts</w:t>
                          </w:r>
                          <w:r>
                            <w:rPr>
                              <w:rFonts w:ascii="Calibri" w:hAnsi="Calibri" w:cs="Calibri"/>
                              <w:color w:val="76923B"/>
                              <w:spacing w:val="-2"/>
                              <w:sz w:val="40"/>
                              <w:szCs w:val="40"/>
                            </w:rPr>
                            <w:t>enp</w:t>
                          </w:r>
                          <w:r>
                            <w:rPr>
                              <w:rFonts w:ascii="Calibri" w:hAnsi="Calibri" w:cs="Calibri"/>
                              <w:color w:val="76923B"/>
                              <w:sz w:val="40"/>
                              <w:szCs w:val="40"/>
                            </w:rPr>
                            <w:t>rakt</w:t>
                          </w:r>
                          <w:r>
                            <w:rPr>
                              <w:rFonts w:ascii="Calibri" w:hAnsi="Calibri" w:cs="Calibri"/>
                              <w:color w:val="76923B"/>
                              <w:spacing w:val="-2"/>
                              <w:sz w:val="40"/>
                              <w:szCs w:val="40"/>
                            </w:rPr>
                            <w:t>i</w:t>
                          </w:r>
                          <w:r>
                            <w:rPr>
                              <w:rFonts w:ascii="Calibri" w:hAnsi="Calibri" w:cs="Calibri"/>
                              <w:color w:val="76923B"/>
                              <w:sz w:val="40"/>
                              <w:szCs w:val="40"/>
                            </w:rPr>
                            <w:t xml:space="preserve">jk </w:t>
                          </w:r>
                          <w:r>
                            <w:rPr>
                              <w:rFonts w:ascii="Calibri" w:hAnsi="Calibri" w:cs="Calibri"/>
                              <w:color w:val="76923B"/>
                              <w:spacing w:val="-1"/>
                              <w:sz w:val="40"/>
                              <w:szCs w:val="40"/>
                            </w:rPr>
                            <w:t>‘</w:t>
                          </w:r>
                          <w:r>
                            <w:rPr>
                              <w:rFonts w:ascii="Calibri" w:hAnsi="Calibri" w:cs="Calibri"/>
                              <w:color w:val="76923B"/>
                              <w:sz w:val="40"/>
                              <w:szCs w:val="40"/>
                            </w:rPr>
                            <w:t>de G</w:t>
                          </w:r>
                          <w:r>
                            <w:rPr>
                              <w:rFonts w:ascii="Calibri" w:hAnsi="Calibri" w:cs="Calibri"/>
                              <w:color w:val="76923B"/>
                              <w:spacing w:val="-2"/>
                              <w:sz w:val="40"/>
                              <w:szCs w:val="40"/>
                            </w:rPr>
                            <w:t>r</w:t>
                          </w:r>
                          <w:r>
                            <w:rPr>
                              <w:rFonts w:ascii="Calibri" w:hAnsi="Calibri" w:cs="Calibri"/>
                              <w:color w:val="76923B"/>
                              <w:spacing w:val="-3"/>
                              <w:sz w:val="40"/>
                              <w:szCs w:val="40"/>
                            </w:rPr>
                            <w:t>o</w:t>
                          </w:r>
                          <w:r>
                            <w:rPr>
                              <w:rFonts w:ascii="Calibri" w:hAnsi="Calibri" w:cs="Calibri"/>
                              <w:color w:val="76923B"/>
                              <w:sz w:val="40"/>
                              <w:szCs w:val="40"/>
                            </w:rPr>
                            <w:t>ote Bee</w:t>
                          </w:r>
                          <w:r>
                            <w:rPr>
                              <w:rFonts w:ascii="Calibri" w:hAnsi="Calibri" w:cs="Calibri"/>
                              <w:color w:val="76923B"/>
                              <w:spacing w:val="-3"/>
                              <w:sz w:val="40"/>
                              <w:szCs w:val="40"/>
                            </w:rPr>
                            <w:t>k</w:t>
                          </w:r>
                          <w:r>
                            <w:rPr>
                              <w:rFonts w:ascii="Calibri" w:hAnsi="Calibri" w:cs="Calibri"/>
                              <w:color w:val="76923B"/>
                              <w:sz w:val="40"/>
                              <w:szCs w:val="40"/>
                            </w:rPr>
                            <w:t>’.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75" o:spid="_x0000_s1103" type="#_x0000_t202" style="position:absolute;margin-left:69.8pt;margin-top:68.1pt;width:315.45pt;height:22.05pt;z-index:-251594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" o:allowincell="f" filled="f" stroked="f">
              <v:textbox inset="0,0,0,0">
                <w:txbxContent>
                  <w:p w:rsidR="00447E00" w:rsidRDefault="00447E00">
                    <w:pPr>
                      <w:kinsoku w:val="0"/>
                      <w:overflowPunct w:val="0"/>
                      <w:spacing w:line="428" w:lineRule="exact"/>
                      <w:ind w:left="20"/>
                      <w:rPr>
                        <w:rFonts w:ascii="Calibri" w:hAnsi="Calibri" w:cs="Calibri"/>
                        <w:color w:val="000000"/>
                        <w:sz w:val="40"/>
                        <w:szCs w:val="40"/>
                      </w:rPr>
                    </w:pPr>
                    <w:r>
                      <w:rPr>
                        <w:rFonts w:ascii="Calibri" w:hAnsi="Calibri" w:cs="Calibri"/>
                        <w:color w:val="76923B"/>
                        <w:sz w:val="40"/>
                        <w:szCs w:val="40"/>
                      </w:rPr>
                      <w:t>Die</w:t>
                    </w:r>
                    <w:r>
                      <w:rPr>
                        <w:rFonts w:ascii="Calibri" w:hAnsi="Calibri" w:cs="Calibri"/>
                        <w:color w:val="76923B"/>
                        <w:spacing w:val="-2"/>
                        <w:sz w:val="40"/>
                        <w:szCs w:val="40"/>
                      </w:rPr>
                      <w:t>r</w:t>
                    </w:r>
                    <w:r>
                      <w:rPr>
                        <w:rFonts w:ascii="Calibri" w:hAnsi="Calibri" w:cs="Calibri"/>
                        <w:color w:val="76923B"/>
                        <w:sz w:val="40"/>
                        <w:szCs w:val="40"/>
                      </w:rPr>
                      <w:t>enarts</w:t>
                    </w:r>
                    <w:r>
                      <w:rPr>
                        <w:rFonts w:ascii="Calibri" w:hAnsi="Calibri" w:cs="Calibri"/>
                        <w:color w:val="76923B"/>
                        <w:spacing w:val="-2"/>
                        <w:sz w:val="40"/>
                        <w:szCs w:val="40"/>
                      </w:rPr>
                      <w:t>enp</w:t>
                    </w:r>
                    <w:r>
                      <w:rPr>
                        <w:rFonts w:ascii="Calibri" w:hAnsi="Calibri" w:cs="Calibri"/>
                        <w:color w:val="76923B"/>
                        <w:sz w:val="40"/>
                        <w:szCs w:val="40"/>
                      </w:rPr>
                      <w:t>rakt</w:t>
                    </w:r>
                    <w:r>
                      <w:rPr>
                        <w:rFonts w:ascii="Calibri" w:hAnsi="Calibri" w:cs="Calibri"/>
                        <w:color w:val="76923B"/>
                        <w:spacing w:val="-2"/>
                        <w:sz w:val="40"/>
                        <w:szCs w:val="40"/>
                      </w:rPr>
                      <w:t>i</w:t>
                    </w:r>
                    <w:r>
                      <w:rPr>
                        <w:rFonts w:ascii="Calibri" w:hAnsi="Calibri" w:cs="Calibri"/>
                        <w:color w:val="76923B"/>
                        <w:sz w:val="40"/>
                        <w:szCs w:val="40"/>
                      </w:rPr>
                      <w:t xml:space="preserve">jk </w:t>
                    </w:r>
                    <w:r>
                      <w:rPr>
                        <w:rFonts w:ascii="Calibri" w:hAnsi="Calibri" w:cs="Calibri"/>
                        <w:color w:val="76923B"/>
                        <w:spacing w:val="-1"/>
                        <w:sz w:val="40"/>
                        <w:szCs w:val="40"/>
                      </w:rPr>
                      <w:t>‘</w:t>
                    </w:r>
                    <w:r>
                      <w:rPr>
                        <w:rFonts w:ascii="Calibri" w:hAnsi="Calibri" w:cs="Calibri"/>
                        <w:color w:val="76923B"/>
                        <w:sz w:val="40"/>
                        <w:szCs w:val="40"/>
                      </w:rPr>
                      <w:t>de G</w:t>
                    </w:r>
                    <w:r>
                      <w:rPr>
                        <w:rFonts w:ascii="Calibri" w:hAnsi="Calibri" w:cs="Calibri"/>
                        <w:color w:val="76923B"/>
                        <w:spacing w:val="-2"/>
                        <w:sz w:val="40"/>
                        <w:szCs w:val="40"/>
                      </w:rPr>
                      <w:t>r</w:t>
                    </w:r>
                    <w:r>
                      <w:rPr>
                        <w:rFonts w:ascii="Calibri" w:hAnsi="Calibri" w:cs="Calibri"/>
                        <w:color w:val="76923B"/>
                        <w:spacing w:val="-3"/>
                        <w:sz w:val="40"/>
                        <w:szCs w:val="40"/>
                      </w:rPr>
                      <w:t>o</w:t>
                    </w:r>
                    <w:r>
                      <w:rPr>
                        <w:rFonts w:ascii="Calibri" w:hAnsi="Calibri" w:cs="Calibri"/>
                        <w:color w:val="76923B"/>
                        <w:sz w:val="40"/>
                        <w:szCs w:val="40"/>
                      </w:rPr>
                      <w:t>ote Bee</w:t>
                    </w:r>
                    <w:r>
                      <w:rPr>
                        <w:rFonts w:ascii="Calibri" w:hAnsi="Calibri" w:cs="Calibri"/>
                        <w:color w:val="76923B"/>
                        <w:spacing w:val="-3"/>
                        <w:sz w:val="40"/>
                        <w:szCs w:val="40"/>
                      </w:rPr>
                      <w:t>k</w:t>
                    </w:r>
                    <w:r>
                      <w:rPr>
                        <w:rFonts w:ascii="Calibri" w:hAnsi="Calibri" w:cs="Calibri"/>
                        <w:color w:val="76923B"/>
                        <w:sz w:val="40"/>
                        <w:szCs w:val="40"/>
                      </w:rPr>
                      <w:t>’.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402"/>
    <w:multiLevelType w:val="multilevel"/>
    <w:tmpl w:val="00000885"/>
    <w:lvl w:ilvl="0">
      <w:start w:val="1"/>
      <w:numFmt w:val="decimal"/>
      <w:lvlText w:val="%1"/>
      <w:lvlJc w:val="left"/>
      <w:pPr>
        <w:ind w:hanging="204"/>
      </w:pPr>
      <w:rPr>
        <w:rFonts w:ascii="Calibri" w:hAnsi="Calibri" w:cs="Calibri"/>
        <w:b/>
        <w:bCs/>
        <w:sz w:val="28"/>
        <w:szCs w:val="28"/>
      </w:rPr>
    </w:lvl>
    <w:lvl w:ilvl="1">
      <w:start w:val="1"/>
      <w:numFmt w:val="decimal"/>
      <w:lvlText w:val="%1.%2"/>
      <w:lvlJc w:val="left"/>
      <w:pPr>
        <w:ind w:hanging="418"/>
      </w:pPr>
      <w:rPr>
        <w:rFonts w:ascii="Calibri" w:hAnsi="Calibri" w:cs="Calibri"/>
        <w:b w:val="0"/>
        <w:bCs w:val="0"/>
        <w:sz w:val="28"/>
        <w:szCs w:val="28"/>
      </w:rPr>
    </w:lvl>
    <w:lvl w:ilvl="2">
      <w:numFmt w:val="bullet"/>
      <w:lvlText w:val="•"/>
      <w:lvlJc w:val="left"/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1" w15:restartNumberingAfterBreak="0">
    <w:nsid w:val="00000403"/>
    <w:multiLevelType w:val="multilevel"/>
    <w:tmpl w:val="00000886"/>
    <w:lvl w:ilvl="0">
      <w:start w:val="10"/>
      <w:numFmt w:val="decimal"/>
      <w:lvlText w:val="%1"/>
      <w:lvlJc w:val="left"/>
      <w:pPr>
        <w:ind w:hanging="701"/>
      </w:pPr>
      <w:rPr>
        <w:rFonts w:cs="Times New Roman"/>
      </w:rPr>
    </w:lvl>
    <w:lvl w:ilvl="1">
      <w:start w:val="21"/>
      <w:numFmt w:val="decimal"/>
      <w:lvlText w:val="%1.%2"/>
      <w:lvlJc w:val="left"/>
      <w:pPr>
        <w:ind w:hanging="701"/>
      </w:pPr>
      <w:rPr>
        <w:rFonts w:ascii="Calibri" w:hAnsi="Calibri" w:cs="Calibri"/>
        <w:b w:val="0"/>
        <w:bCs w:val="0"/>
        <w:sz w:val="28"/>
        <w:szCs w:val="28"/>
      </w:rPr>
    </w:lvl>
    <w:lvl w:ilvl="2">
      <w:numFmt w:val="bullet"/>
      <w:lvlText w:val="•"/>
      <w:lvlJc w:val="left"/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2" w15:restartNumberingAfterBreak="0">
    <w:nsid w:val="00000404"/>
    <w:multiLevelType w:val="multilevel"/>
    <w:tmpl w:val="00000887"/>
    <w:lvl w:ilvl="0">
      <w:start w:val="10"/>
      <w:numFmt w:val="decimal"/>
      <w:lvlText w:val="%1"/>
      <w:lvlJc w:val="left"/>
      <w:pPr>
        <w:ind w:hanging="559"/>
      </w:pPr>
      <w:rPr>
        <w:rFonts w:cs="Times New Roman"/>
      </w:rPr>
    </w:lvl>
    <w:lvl w:ilvl="1">
      <w:start w:val="3"/>
      <w:numFmt w:val="decimal"/>
      <w:lvlText w:val="%1.%2"/>
      <w:lvlJc w:val="left"/>
      <w:pPr>
        <w:ind w:hanging="559"/>
      </w:pPr>
      <w:rPr>
        <w:rFonts w:ascii="Calibri" w:hAnsi="Calibri" w:cs="Calibri"/>
        <w:b w:val="0"/>
        <w:bCs w:val="0"/>
        <w:sz w:val="28"/>
        <w:szCs w:val="28"/>
      </w:rPr>
    </w:lvl>
    <w:lvl w:ilvl="2">
      <w:numFmt w:val="bullet"/>
      <w:lvlText w:val="•"/>
      <w:lvlJc w:val="left"/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3" w15:restartNumberingAfterBreak="0">
    <w:nsid w:val="00000405"/>
    <w:multiLevelType w:val="multilevel"/>
    <w:tmpl w:val="00000888"/>
    <w:lvl w:ilvl="0">
      <w:start w:val="1"/>
      <w:numFmt w:val="decimal"/>
      <w:lvlText w:val="%1"/>
      <w:lvlJc w:val="left"/>
      <w:pPr>
        <w:ind w:hanging="708"/>
      </w:pPr>
      <w:rPr>
        <w:rFonts w:ascii="Calibri" w:hAnsi="Calibri" w:cs="Calibri"/>
        <w:b/>
        <w:bCs/>
        <w:color w:val="501B00"/>
        <w:sz w:val="40"/>
        <w:szCs w:val="40"/>
      </w:rPr>
    </w:lvl>
    <w:lvl w:ilvl="1">
      <w:start w:val="1"/>
      <w:numFmt w:val="decimal"/>
      <w:lvlText w:val="%1.%2"/>
      <w:lvlJc w:val="left"/>
      <w:pPr>
        <w:ind w:hanging="480"/>
      </w:pPr>
      <w:rPr>
        <w:rFonts w:ascii="Calibri" w:hAnsi="Calibri" w:cs="Calibri"/>
        <w:b/>
        <w:bCs/>
        <w:i/>
        <w:iCs/>
        <w:color w:val="76923B"/>
        <w:spacing w:val="-1"/>
        <w:w w:val="99"/>
        <w:sz w:val="32"/>
        <w:szCs w:val="32"/>
      </w:rPr>
    </w:lvl>
    <w:lvl w:ilvl="2">
      <w:numFmt w:val="bullet"/>
      <w:lvlText w:val="•"/>
      <w:lvlJc w:val="left"/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4" w15:restartNumberingAfterBreak="0">
    <w:nsid w:val="00000406"/>
    <w:multiLevelType w:val="multilevel"/>
    <w:tmpl w:val="00000889"/>
    <w:lvl w:ilvl="0">
      <w:numFmt w:val="bullet"/>
      <w:lvlText w:val="-"/>
      <w:lvlJc w:val="left"/>
      <w:pPr>
        <w:ind w:hanging="149"/>
      </w:pPr>
      <w:rPr>
        <w:rFonts w:ascii="Calibri" w:hAnsi="Calibri"/>
        <w:b w:val="0"/>
        <w:sz w:val="28"/>
      </w:rPr>
    </w:lvl>
    <w:lvl w:ilvl="1">
      <w:numFmt w:val="bullet"/>
      <w:lvlText w:val="•"/>
      <w:lvlJc w:val="left"/>
    </w:lvl>
    <w:lvl w:ilvl="2">
      <w:numFmt w:val="bullet"/>
      <w:lvlText w:val="•"/>
      <w:lvlJc w:val="left"/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5" w15:restartNumberingAfterBreak="0">
    <w:nsid w:val="00000407"/>
    <w:multiLevelType w:val="multilevel"/>
    <w:tmpl w:val="0000088A"/>
    <w:lvl w:ilvl="0">
      <w:start w:val="4"/>
      <w:numFmt w:val="decimal"/>
      <w:lvlText w:val="%1"/>
      <w:lvlJc w:val="left"/>
      <w:pPr>
        <w:ind w:hanging="708"/>
      </w:pPr>
      <w:rPr>
        <w:rFonts w:ascii="Calibri" w:hAnsi="Calibri" w:cs="Calibri"/>
        <w:b w:val="0"/>
        <w:bCs w:val="0"/>
        <w:color w:val="501B00"/>
        <w:sz w:val="40"/>
        <w:szCs w:val="40"/>
      </w:rPr>
    </w:lvl>
    <w:lvl w:ilvl="1">
      <w:start w:val="1"/>
      <w:numFmt w:val="decimal"/>
      <w:lvlText w:val="%1.%2"/>
      <w:lvlJc w:val="left"/>
      <w:pPr>
        <w:ind w:hanging="408"/>
      </w:pPr>
      <w:rPr>
        <w:rFonts w:ascii="Calibri" w:hAnsi="Calibri" w:cs="Calibri"/>
        <w:b/>
        <w:bCs/>
        <w:i/>
        <w:iCs/>
        <w:color w:val="76923B"/>
        <w:spacing w:val="-1"/>
        <w:w w:val="99"/>
        <w:sz w:val="32"/>
        <w:szCs w:val="32"/>
      </w:rPr>
    </w:lvl>
    <w:lvl w:ilvl="2">
      <w:numFmt w:val="bullet"/>
      <w:lvlText w:val="•"/>
      <w:lvlJc w:val="left"/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6" w15:restartNumberingAfterBreak="0">
    <w:nsid w:val="00000408"/>
    <w:multiLevelType w:val="multilevel"/>
    <w:tmpl w:val="0000088B"/>
    <w:lvl w:ilvl="0">
      <w:start w:val="7"/>
      <w:numFmt w:val="decimal"/>
      <w:lvlText w:val="%1"/>
      <w:lvlJc w:val="left"/>
      <w:pPr>
        <w:ind w:hanging="708"/>
      </w:pPr>
      <w:rPr>
        <w:rFonts w:ascii="Calibri" w:hAnsi="Calibri" w:cs="Calibri"/>
        <w:b w:val="0"/>
        <w:bCs w:val="0"/>
        <w:color w:val="501B00"/>
        <w:sz w:val="40"/>
        <w:szCs w:val="40"/>
      </w:rPr>
    </w:lvl>
    <w:lvl w:ilvl="1">
      <w:numFmt w:val="bullet"/>
      <w:lvlText w:val="•"/>
      <w:lvlJc w:val="left"/>
    </w:lvl>
    <w:lvl w:ilvl="2">
      <w:numFmt w:val="bullet"/>
      <w:lvlText w:val="•"/>
      <w:lvlJc w:val="left"/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7" w15:restartNumberingAfterBreak="0">
    <w:nsid w:val="00000409"/>
    <w:multiLevelType w:val="multilevel"/>
    <w:tmpl w:val="0000088C"/>
    <w:lvl w:ilvl="0">
      <w:start w:val="10"/>
      <w:numFmt w:val="decimal"/>
      <w:lvlText w:val="%1"/>
      <w:lvlJc w:val="left"/>
      <w:pPr>
        <w:ind w:hanging="804"/>
      </w:pPr>
      <w:rPr>
        <w:rFonts w:cs="Times New Roman"/>
      </w:rPr>
    </w:lvl>
    <w:lvl w:ilvl="1">
      <w:start w:val="22"/>
      <w:numFmt w:val="decimal"/>
      <w:lvlText w:val="%1.%2"/>
      <w:lvlJc w:val="left"/>
      <w:pPr>
        <w:ind w:hanging="804"/>
      </w:pPr>
      <w:rPr>
        <w:rFonts w:ascii="Calibri" w:hAnsi="Calibri" w:cs="Calibri"/>
        <w:b/>
        <w:bCs/>
        <w:i/>
        <w:iCs/>
        <w:color w:val="76923B"/>
        <w:spacing w:val="-1"/>
        <w:w w:val="99"/>
        <w:sz w:val="32"/>
        <w:szCs w:val="32"/>
      </w:rPr>
    </w:lvl>
    <w:lvl w:ilvl="2">
      <w:numFmt w:val="bullet"/>
      <w:lvlText w:val="•"/>
      <w:lvlJc w:val="left"/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8" w15:restartNumberingAfterBreak="0">
    <w:nsid w:val="0000040A"/>
    <w:multiLevelType w:val="multilevel"/>
    <w:tmpl w:val="0000088D"/>
    <w:lvl w:ilvl="0">
      <w:start w:val="10"/>
      <w:numFmt w:val="decimal"/>
      <w:lvlText w:val="%1"/>
      <w:lvlJc w:val="left"/>
      <w:pPr>
        <w:ind w:hanging="804"/>
      </w:pPr>
      <w:rPr>
        <w:rFonts w:cs="Times New Roman"/>
      </w:rPr>
    </w:lvl>
    <w:lvl w:ilvl="1">
      <w:start w:val="28"/>
      <w:numFmt w:val="decimal"/>
      <w:lvlText w:val="%1.%2"/>
      <w:lvlJc w:val="left"/>
      <w:pPr>
        <w:ind w:hanging="804"/>
      </w:pPr>
      <w:rPr>
        <w:rFonts w:ascii="Calibri" w:hAnsi="Calibri" w:cs="Calibri"/>
        <w:b/>
        <w:bCs/>
        <w:i/>
        <w:iCs/>
        <w:color w:val="76923B"/>
        <w:spacing w:val="-1"/>
        <w:w w:val="99"/>
        <w:sz w:val="32"/>
        <w:szCs w:val="32"/>
      </w:rPr>
    </w:lvl>
    <w:lvl w:ilvl="2">
      <w:numFmt w:val="bullet"/>
      <w:lvlText w:val="•"/>
      <w:lvlJc w:val="left"/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9" w15:restartNumberingAfterBreak="0">
    <w:nsid w:val="0000040B"/>
    <w:multiLevelType w:val="multilevel"/>
    <w:tmpl w:val="0000088E"/>
    <w:lvl w:ilvl="0">
      <w:start w:val="10"/>
      <w:numFmt w:val="decimal"/>
      <w:lvlText w:val="%1"/>
      <w:lvlJc w:val="left"/>
      <w:pPr>
        <w:ind w:hanging="644"/>
      </w:pPr>
      <w:rPr>
        <w:rFonts w:cs="Times New Roman"/>
      </w:rPr>
    </w:lvl>
    <w:lvl w:ilvl="1">
      <w:start w:val="4"/>
      <w:numFmt w:val="decimal"/>
      <w:lvlText w:val="%1.%2"/>
      <w:lvlJc w:val="left"/>
      <w:pPr>
        <w:ind w:hanging="644"/>
      </w:pPr>
      <w:rPr>
        <w:rFonts w:ascii="Calibri" w:hAnsi="Calibri" w:cs="Calibri"/>
        <w:b/>
        <w:bCs/>
        <w:i/>
        <w:iCs/>
        <w:color w:val="76923B"/>
        <w:spacing w:val="-1"/>
        <w:w w:val="99"/>
        <w:sz w:val="32"/>
        <w:szCs w:val="32"/>
      </w:rPr>
    </w:lvl>
    <w:lvl w:ilvl="2">
      <w:numFmt w:val="bullet"/>
      <w:lvlText w:val=""/>
      <w:lvlJc w:val="left"/>
      <w:pPr>
        <w:ind w:hanging="360"/>
      </w:pPr>
      <w:rPr>
        <w:rFonts w:ascii="Symbol" w:hAnsi="Symbol"/>
        <w:b w:val="0"/>
        <w:sz w:val="22"/>
      </w:rPr>
    </w:lvl>
    <w:lvl w:ilvl="3">
      <w:numFmt w:val="bullet"/>
      <w:lvlText w:val="o"/>
      <w:lvlJc w:val="left"/>
      <w:pPr>
        <w:ind w:hanging="360"/>
      </w:pPr>
      <w:rPr>
        <w:rFonts w:ascii="Courier New" w:hAnsi="Courier New"/>
        <w:b w:val="0"/>
        <w:sz w:val="22"/>
      </w:rPr>
    </w:lvl>
    <w:lvl w:ilvl="4">
      <w:numFmt w:val="bullet"/>
      <w:lvlText w:val=""/>
      <w:lvlJc w:val="left"/>
      <w:pPr>
        <w:ind w:hanging="360"/>
      </w:pPr>
      <w:rPr>
        <w:rFonts w:ascii="Wingdings" w:hAnsi="Wingdings"/>
        <w:b w:val="0"/>
        <w:sz w:val="22"/>
      </w:rPr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10" w15:restartNumberingAfterBreak="0">
    <w:nsid w:val="0000040C"/>
    <w:multiLevelType w:val="multilevel"/>
    <w:tmpl w:val="0000088F"/>
    <w:lvl w:ilvl="0">
      <w:numFmt w:val="bullet"/>
      <w:lvlText w:val=""/>
      <w:lvlJc w:val="left"/>
      <w:pPr>
        <w:ind w:hanging="360"/>
      </w:pPr>
      <w:rPr>
        <w:rFonts w:ascii="Symbol" w:hAnsi="Symbol"/>
        <w:b w:val="0"/>
        <w:sz w:val="24"/>
      </w:rPr>
    </w:lvl>
    <w:lvl w:ilvl="1">
      <w:numFmt w:val="bullet"/>
      <w:lvlText w:val="•"/>
      <w:lvlJc w:val="left"/>
    </w:lvl>
    <w:lvl w:ilvl="2">
      <w:numFmt w:val="bullet"/>
      <w:lvlText w:val="•"/>
      <w:lvlJc w:val="left"/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11" w15:restartNumberingAfterBreak="0">
    <w:nsid w:val="0000040D"/>
    <w:multiLevelType w:val="multilevel"/>
    <w:tmpl w:val="00000890"/>
    <w:lvl w:ilvl="0">
      <w:start w:val="1"/>
      <w:numFmt w:val="decimal"/>
      <w:lvlText w:val="%1"/>
      <w:lvlJc w:val="left"/>
      <w:pPr>
        <w:ind w:hanging="204"/>
      </w:pPr>
      <w:rPr>
        <w:rFonts w:ascii="Calibri" w:hAnsi="Calibri" w:cs="Calibri"/>
        <w:b w:val="0"/>
        <w:bCs w:val="0"/>
        <w:sz w:val="28"/>
        <w:szCs w:val="28"/>
      </w:rPr>
    </w:lvl>
    <w:lvl w:ilvl="1">
      <w:numFmt w:val="bullet"/>
      <w:lvlText w:val="•"/>
      <w:lvlJc w:val="left"/>
    </w:lvl>
    <w:lvl w:ilvl="2">
      <w:numFmt w:val="bullet"/>
      <w:lvlText w:val="•"/>
      <w:lvlJc w:val="left"/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12" w15:restartNumberingAfterBreak="0">
    <w:nsid w:val="0000040E"/>
    <w:multiLevelType w:val="multilevel"/>
    <w:tmpl w:val="00000891"/>
    <w:lvl w:ilvl="0">
      <w:start w:val="1"/>
      <w:numFmt w:val="decimal"/>
      <w:lvlText w:val="%1"/>
      <w:lvlJc w:val="left"/>
      <w:pPr>
        <w:ind w:hanging="204"/>
      </w:pPr>
      <w:rPr>
        <w:rFonts w:ascii="Calibri" w:hAnsi="Calibri" w:cs="Calibri"/>
        <w:b w:val="0"/>
        <w:bCs w:val="0"/>
        <w:sz w:val="28"/>
        <w:szCs w:val="28"/>
      </w:rPr>
    </w:lvl>
    <w:lvl w:ilvl="1">
      <w:numFmt w:val="bullet"/>
      <w:lvlText w:val="•"/>
      <w:lvlJc w:val="left"/>
    </w:lvl>
    <w:lvl w:ilvl="2">
      <w:numFmt w:val="bullet"/>
      <w:lvlText w:val="•"/>
      <w:lvlJc w:val="left"/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13" w15:restartNumberingAfterBreak="0">
    <w:nsid w:val="0000040F"/>
    <w:multiLevelType w:val="multilevel"/>
    <w:tmpl w:val="00000892"/>
    <w:lvl w:ilvl="0">
      <w:start w:val="1"/>
      <w:numFmt w:val="decimal"/>
      <w:lvlText w:val="%1"/>
      <w:lvlJc w:val="left"/>
      <w:pPr>
        <w:ind w:hanging="204"/>
      </w:pPr>
      <w:rPr>
        <w:rFonts w:ascii="Calibri" w:hAnsi="Calibri" w:cs="Calibri"/>
        <w:b w:val="0"/>
        <w:bCs w:val="0"/>
        <w:sz w:val="28"/>
        <w:szCs w:val="28"/>
      </w:rPr>
    </w:lvl>
    <w:lvl w:ilvl="1">
      <w:numFmt w:val="bullet"/>
      <w:lvlText w:val="•"/>
      <w:lvlJc w:val="left"/>
    </w:lvl>
    <w:lvl w:ilvl="2">
      <w:numFmt w:val="bullet"/>
      <w:lvlText w:val="•"/>
      <w:lvlJc w:val="left"/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14" w15:restartNumberingAfterBreak="0">
    <w:nsid w:val="00000410"/>
    <w:multiLevelType w:val="multilevel"/>
    <w:tmpl w:val="00000893"/>
    <w:lvl w:ilvl="0">
      <w:start w:val="1"/>
      <w:numFmt w:val="decimal"/>
      <w:lvlText w:val="%1"/>
      <w:lvlJc w:val="left"/>
      <w:pPr>
        <w:ind w:hanging="204"/>
      </w:pPr>
      <w:rPr>
        <w:rFonts w:ascii="Calibri" w:hAnsi="Calibri" w:cs="Calibri"/>
        <w:b w:val="0"/>
        <w:bCs w:val="0"/>
        <w:sz w:val="28"/>
        <w:szCs w:val="28"/>
      </w:rPr>
    </w:lvl>
    <w:lvl w:ilvl="1">
      <w:numFmt w:val="bullet"/>
      <w:lvlText w:val="•"/>
      <w:lvlJc w:val="left"/>
    </w:lvl>
    <w:lvl w:ilvl="2">
      <w:numFmt w:val="bullet"/>
      <w:lvlText w:val="•"/>
      <w:lvlJc w:val="left"/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15" w15:restartNumberingAfterBreak="0">
    <w:nsid w:val="00000411"/>
    <w:multiLevelType w:val="multilevel"/>
    <w:tmpl w:val="00000894"/>
    <w:lvl w:ilvl="0">
      <w:start w:val="1"/>
      <w:numFmt w:val="decimal"/>
      <w:lvlText w:val="%1"/>
      <w:lvlJc w:val="left"/>
      <w:pPr>
        <w:ind w:hanging="204"/>
      </w:pPr>
      <w:rPr>
        <w:rFonts w:ascii="Calibri" w:hAnsi="Calibri" w:cs="Calibri"/>
        <w:b w:val="0"/>
        <w:bCs w:val="0"/>
        <w:sz w:val="28"/>
        <w:szCs w:val="28"/>
      </w:rPr>
    </w:lvl>
    <w:lvl w:ilvl="1">
      <w:numFmt w:val="bullet"/>
      <w:lvlText w:val="•"/>
      <w:lvlJc w:val="left"/>
    </w:lvl>
    <w:lvl w:ilvl="2">
      <w:numFmt w:val="bullet"/>
      <w:lvlText w:val="•"/>
      <w:lvlJc w:val="left"/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16" w15:restartNumberingAfterBreak="0">
    <w:nsid w:val="00000412"/>
    <w:multiLevelType w:val="multilevel"/>
    <w:tmpl w:val="00000895"/>
    <w:lvl w:ilvl="0">
      <w:start w:val="10"/>
      <w:numFmt w:val="decimal"/>
      <w:lvlText w:val="%1"/>
      <w:lvlJc w:val="left"/>
      <w:pPr>
        <w:ind w:hanging="644"/>
      </w:pPr>
      <w:rPr>
        <w:rFonts w:cs="Times New Roman"/>
      </w:rPr>
    </w:lvl>
    <w:lvl w:ilvl="1">
      <w:start w:val="7"/>
      <w:numFmt w:val="decimal"/>
      <w:lvlText w:val="%1.%2"/>
      <w:lvlJc w:val="left"/>
      <w:pPr>
        <w:ind w:hanging="644"/>
      </w:pPr>
      <w:rPr>
        <w:rFonts w:ascii="Calibri" w:hAnsi="Calibri" w:cs="Calibri"/>
        <w:b/>
        <w:bCs/>
        <w:i/>
        <w:iCs/>
        <w:color w:val="76923B"/>
        <w:spacing w:val="-1"/>
        <w:w w:val="99"/>
        <w:sz w:val="32"/>
        <w:szCs w:val="32"/>
      </w:rPr>
    </w:lvl>
    <w:lvl w:ilvl="2">
      <w:numFmt w:val="bullet"/>
      <w:lvlText w:val="•"/>
      <w:lvlJc w:val="left"/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17" w15:restartNumberingAfterBreak="0">
    <w:nsid w:val="00000413"/>
    <w:multiLevelType w:val="multilevel"/>
    <w:tmpl w:val="00000896"/>
    <w:lvl w:ilvl="0">
      <w:numFmt w:val="bullet"/>
      <w:lvlText w:val="-"/>
      <w:lvlJc w:val="left"/>
      <w:pPr>
        <w:ind w:hanging="360"/>
      </w:pPr>
      <w:rPr>
        <w:rFonts w:ascii="Calibri" w:hAnsi="Calibri"/>
        <w:b w:val="0"/>
        <w:sz w:val="24"/>
      </w:rPr>
    </w:lvl>
    <w:lvl w:ilvl="1">
      <w:numFmt w:val="bullet"/>
      <w:lvlText w:val="•"/>
      <w:lvlJc w:val="left"/>
    </w:lvl>
    <w:lvl w:ilvl="2">
      <w:numFmt w:val="bullet"/>
      <w:lvlText w:val="•"/>
      <w:lvlJc w:val="left"/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18" w15:restartNumberingAfterBreak="0">
    <w:nsid w:val="00000414"/>
    <w:multiLevelType w:val="multilevel"/>
    <w:tmpl w:val="00000897"/>
    <w:lvl w:ilvl="0">
      <w:numFmt w:val="bullet"/>
      <w:lvlText w:val="-"/>
      <w:lvlJc w:val="left"/>
      <w:pPr>
        <w:ind w:hanging="360"/>
      </w:pPr>
      <w:rPr>
        <w:rFonts w:ascii="Calibri" w:hAnsi="Calibri"/>
        <w:b w:val="0"/>
        <w:sz w:val="24"/>
      </w:rPr>
    </w:lvl>
    <w:lvl w:ilvl="1">
      <w:numFmt w:val="bullet"/>
      <w:lvlText w:val="•"/>
      <w:lvlJc w:val="left"/>
    </w:lvl>
    <w:lvl w:ilvl="2">
      <w:numFmt w:val="bullet"/>
      <w:lvlText w:val="•"/>
      <w:lvlJc w:val="left"/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19" w15:restartNumberingAfterBreak="0">
    <w:nsid w:val="00000415"/>
    <w:multiLevelType w:val="multilevel"/>
    <w:tmpl w:val="00000898"/>
    <w:lvl w:ilvl="0">
      <w:numFmt w:val="bullet"/>
      <w:lvlText w:val="-"/>
      <w:lvlJc w:val="left"/>
      <w:pPr>
        <w:ind w:hanging="360"/>
      </w:pPr>
      <w:rPr>
        <w:rFonts w:ascii="Calibri" w:hAnsi="Calibri"/>
        <w:b w:val="0"/>
        <w:sz w:val="24"/>
      </w:rPr>
    </w:lvl>
    <w:lvl w:ilvl="1">
      <w:numFmt w:val="bullet"/>
      <w:lvlText w:val="•"/>
      <w:lvlJc w:val="left"/>
    </w:lvl>
    <w:lvl w:ilvl="2">
      <w:numFmt w:val="bullet"/>
      <w:lvlText w:val="•"/>
      <w:lvlJc w:val="left"/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20" w15:restartNumberingAfterBreak="0">
    <w:nsid w:val="00000416"/>
    <w:multiLevelType w:val="multilevel"/>
    <w:tmpl w:val="00000899"/>
    <w:lvl w:ilvl="0">
      <w:numFmt w:val="bullet"/>
      <w:lvlText w:val="-"/>
      <w:lvlJc w:val="left"/>
      <w:pPr>
        <w:ind w:hanging="360"/>
      </w:pPr>
      <w:rPr>
        <w:rFonts w:ascii="Calibri" w:hAnsi="Calibri"/>
        <w:b w:val="0"/>
        <w:sz w:val="24"/>
      </w:rPr>
    </w:lvl>
    <w:lvl w:ilvl="1">
      <w:numFmt w:val="bullet"/>
      <w:lvlText w:val="•"/>
      <w:lvlJc w:val="left"/>
    </w:lvl>
    <w:lvl w:ilvl="2">
      <w:numFmt w:val="bullet"/>
      <w:lvlText w:val="•"/>
      <w:lvlJc w:val="left"/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21" w15:restartNumberingAfterBreak="0">
    <w:nsid w:val="00000417"/>
    <w:multiLevelType w:val="multilevel"/>
    <w:tmpl w:val="0000089A"/>
    <w:lvl w:ilvl="0">
      <w:numFmt w:val="bullet"/>
      <w:lvlText w:val="-"/>
      <w:lvlJc w:val="left"/>
      <w:pPr>
        <w:ind w:hanging="360"/>
      </w:pPr>
      <w:rPr>
        <w:rFonts w:ascii="Calibri" w:hAnsi="Calibri"/>
        <w:b w:val="0"/>
        <w:sz w:val="24"/>
      </w:rPr>
    </w:lvl>
    <w:lvl w:ilvl="1">
      <w:numFmt w:val="bullet"/>
      <w:lvlText w:val="•"/>
      <w:lvlJc w:val="left"/>
    </w:lvl>
    <w:lvl w:ilvl="2">
      <w:numFmt w:val="bullet"/>
      <w:lvlText w:val="•"/>
      <w:lvlJc w:val="left"/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22" w15:restartNumberingAfterBreak="0">
    <w:nsid w:val="00000418"/>
    <w:multiLevelType w:val="multilevel"/>
    <w:tmpl w:val="0000089B"/>
    <w:lvl w:ilvl="0">
      <w:numFmt w:val="bullet"/>
      <w:lvlText w:val="-"/>
      <w:lvlJc w:val="left"/>
      <w:pPr>
        <w:ind w:hanging="360"/>
      </w:pPr>
      <w:rPr>
        <w:rFonts w:ascii="Calibri" w:hAnsi="Calibri"/>
        <w:b w:val="0"/>
        <w:sz w:val="24"/>
      </w:rPr>
    </w:lvl>
    <w:lvl w:ilvl="1">
      <w:numFmt w:val="bullet"/>
      <w:lvlText w:val="•"/>
      <w:lvlJc w:val="left"/>
    </w:lvl>
    <w:lvl w:ilvl="2">
      <w:numFmt w:val="bullet"/>
      <w:lvlText w:val="•"/>
      <w:lvlJc w:val="left"/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23" w15:restartNumberingAfterBreak="0">
    <w:nsid w:val="00000419"/>
    <w:multiLevelType w:val="multilevel"/>
    <w:tmpl w:val="0000089C"/>
    <w:lvl w:ilvl="0">
      <w:numFmt w:val="bullet"/>
      <w:lvlText w:val="-"/>
      <w:lvlJc w:val="left"/>
      <w:pPr>
        <w:ind w:hanging="360"/>
      </w:pPr>
      <w:rPr>
        <w:rFonts w:ascii="Calibri" w:hAnsi="Calibri"/>
        <w:b w:val="0"/>
        <w:sz w:val="24"/>
      </w:rPr>
    </w:lvl>
    <w:lvl w:ilvl="1">
      <w:numFmt w:val="bullet"/>
      <w:lvlText w:val="•"/>
      <w:lvlJc w:val="left"/>
    </w:lvl>
    <w:lvl w:ilvl="2">
      <w:numFmt w:val="bullet"/>
      <w:lvlText w:val="•"/>
      <w:lvlJc w:val="left"/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24" w15:restartNumberingAfterBreak="0">
    <w:nsid w:val="0000041A"/>
    <w:multiLevelType w:val="multilevel"/>
    <w:tmpl w:val="0000089D"/>
    <w:lvl w:ilvl="0">
      <w:numFmt w:val="bullet"/>
      <w:lvlText w:val="-"/>
      <w:lvlJc w:val="left"/>
      <w:pPr>
        <w:ind w:hanging="360"/>
      </w:pPr>
      <w:rPr>
        <w:rFonts w:ascii="Calibri" w:hAnsi="Calibri"/>
        <w:b w:val="0"/>
        <w:sz w:val="24"/>
      </w:rPr>
    </w:lvl>
    <w:lvl w:ilvl="1">
      <w:numFmt w:val="bullet"/>
      <w:lvlText w:val="•"/>
      <w:lvlJc w:val="left"/>
    </w:lvl>
    <w:lvl w:ilvl="2">
      <w:numFmt w:val="bullet"/>
      <w:lvlText w:val="•"/>
      <w:lvlJc w:val="left"/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25" w15:restartNumberingAfterBreak="0">
    <w:nsid w:val="0000041B"/>
    <w:multiLevelType w:val="multilevel"/>
    <w:tmpl w:val="0000089E"/>
    <w:lvl w:ilvl="0">
      <w:numFmt w:val="bullet"/>
      <w:lvlText w:val="-"/>
      <w:lvlJc w:val="left"/>
      <w:pPr>
        <w:ind w:hanging="360"/>
      </w:pPr>
      <w:rPr>
        <w:rFonts w:ascii="Calibri" w:hAnsi="Calibri"/>
        <w:b w:val="0"/>
        <w:sz w:val="24"/>
      </w:rPr>
    </w:lvl>
    <w:lvl w:ilvl="1">
      <w:numFmt w:val="bullet"/>
      <w:lvlText w:val="•"/>
      <w:lvlJc w:val="left"/>
    </w:lvl>
    <w:lvl w:ilvl="2">
      <w:numFmt w:val="bullet"/>
      <w:lvlText w:val="•"/>
      <w:lvlJc w:val="left"/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26" w15:restartNumberingAfterBreak="0">
    <w:nsid w:val="0000041C"/>
    <w:multiLevelType w:val="multilevel"/>
    <w:tmpl w:val="0000089F"/>
    <w:lvl w:ilvl="0">
      <w:numFmt w:val="bullet"/>
      <w:lvlText w:val="-"/>
      <w:lvlJc w:val="left"/>
      <w:pPr>
        <w:ind w:hanging="360"/>
      </w:pPr>
      <w:rPr>
        <w:rFonts w:ascii="Calibri" w:hAnsi="Calibri"/>
        <w:b w:val="0"/>
        <w:sz w:val="24"/>
      </w:rPr>
    </w:lvl>
    <w:lvl w:ilvl="1">
      <w:numFmt w:val="bullet"/>
      <w:lvlText w:val="•"/>
      <w:lvlJc w:val="left"/>
    </w:lvl>
    <w:lvl w:ilvl="2">
      <w:numFmt w:val="bullet"/>
      <w:lvlText w:val="•"/>
      <w:lvlJc w:val="left"/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27" w15:restartNumberingAfterBreak="0">
    <w:nsid w:val="0000041D"/>
    <w:multiLevelType w:val="multilevel"/>
    <w:tmpl w:val="000008A0"/>
    <w:lvl w:ilvl="0">
      <w:numFmt w:val="bullet"/>
      <w:lvlText w:val="-"/>
      <w:lvlJc w:val="left"/>
      <w:pPr>
        <w:ind w:hanging="360"/>
      </w:pPr>
      <w:rPr>
        <w:rFonts w:ascii="Calibri" w:hAnsi="Calibri"/>
        <w:b w:val="0"/>
        <w:sz w:val="24"/>
      </w:rPr>
    </w:lvl>
    <w:lvl w:ilvl="1">
      <w:numFmt w:val="bullet"/>
      <w:lvlText w:val="•"/>
      <w:lvlJc w:val="left"/>
    </w:lvl>
    <w:lvl w:ilvl="2">
      <w:numFmt w:val="bullet"/>
      <w:lvlText w:val="•"/>
      <w:lvlJc w:val="left"/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28" w15:restartNumberingAfterBreak="0">
    <w:nsid w:val="0000041E"/>
    <w:multiLevelType w:val="multilevel"/>
    <w:tmpl w:val="000008A1"/>
    <w:lvl w:ilvl="0">
      <w:numFmt w:val="bullet"/>
      <w:lvlText w:val="-"/>
      <w:lvlJc w:val="left"/>
      <w:pPr>
        <w:ind w:hanging="360"/>
      </w:pPr>
      <w:rPr>
        <w:rFonts w:ascii="Calibri" w:hAnsi="Calibri"/>
        <w:b w:val="0"/>
        <w:sz w:val="24"/>
      </w:rPr>
    </w:lvl>
    <w:lvl w:ilvl="1">
      <w:numFmt w:val="bullet"/>
      <w:lvlText w:val="•"/>
      <w:lvlJc w:val="left"/>
    </w:lvl>
    <w:lvl w:ilvl="2">
      <w:numFmt w:val="bullet"/>
      <w:lvlText w:val="•"/>
      <w:lvlJc w:val="left"/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29" w15:restartNumberingAfterBreak="0">
    <w:nsid w:val="0000041F"/>
    <w:multiLevelType w:val="multilevel"/>
    <w:tmpl w:val="000008A2"/>
    <w:lvl w:ilvl="0">
      <w:numFmt w:val="bullet"/>
      <w:lvlText w:val="-"/>
      <w:lvlJc w:val="left"/>
      <w:pPr>
        <w:ind w:hanging="360"/>
      </w:pPr>
      <w:rPr>
        <w:rFonts w:ascii="Calibri" w:hAnsi="Calibri"/>
        <w:b w:val="0"/>
        <w:sz w:val="24"/>
      </w:rPr>
    </w:lvl>
    <w:lvl w:ilvl="1">
      <w:numFmt w:val="bullet"/>
      <w:lvlText w:val="•"/>
      <w:lvlJc w:val="left"/>
    </w:lvl>
    <w:lvl w:ilvl="2">
      <w:numFmt w:val="bullet"/>
      <w:lvlText w:val="•"/>
      <w:lvlJc w:val="left"/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30" w15:restartNumberingAfterBreak="0">
    <w:nsid w:val="00000420"/>
    <w:multiLevelType w:val="multilevel"/>
    <w:tmpl w:val="000008A3"/>
    <w:lvl w:ilvl="0">
      <w:numFmt w:val="bullet"/>
      <w:lvlText w:val="-"/>
      <w:lvlJc w:val="left"/>
      <w:pPr>
        <w:ind w:hanging="360"/>
      </w:pPr>
      <w:rPr>
        <w:rFonts w:ascii="Calibri" w:hAnsi="Calibri"/>
        <w:b w:val="0"/>
        <w:sz w:val="24"/>
      </w:rPr>
    </w:lvl>
    <w:lvl w:ilvl="1">
      <w:numFmt w:val="bullet"/>
      <w:lvlText w:val="•"/>
      <w:lvlJc w:val="left"/>
    </w:lvl>
    <w:lvl w:ilvl="2">
      <w:numFmt w:val="bullet"/>
      <w:lvlText w:val="•"/>
      <w:lvlJc w:val="left"/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31" w15:restartNumberingAfterBreak="0">
    <w:nsid w:val="00000421"/>
    <w:multiLevelType w:val="multilevel"/>
    <w:tmpl w:val="000008A4"/>
    <w:lvl w:ilvl="0">
      <w:numFmt w:val="bullet"/>
      <w:lvlText w:val="-"/>
      <w:lvlJc w:val="left"/>
      <w:pPr>
        <w:ind w:hanging="360"/>
      </w:pPr>
      <w:rPr>
        <w:rFonts w:ascii="Calibri" w:hAnsi="Calibri"/>
        <w:b w:val="0"/>
        <w:sz w:val="24"/>
      </w:rPr>
    </w:lvl>
    <w:lvl w:ilvl="1">
      <w:numFmt w:val="bullet"/>
      <w:lvlText w:val="•"/>
      <w:lvlJc w:val="left"/>
    </w:lvl>
    <w:lvl w:ilvl="2">
      <w:numFmt w:val="bullet"/>
      <w:lvlText w:val="•"/>
      <w:lvlJc w:val="left"/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32" w15:restartNumberingAfterBreak="0">
    <w:nsid w:val="00000422"/>
    <w:multiLevelType w:val="multilevel"/>
    <w:tmpl w:val="000008A5"/>
    <w:lvl w:ilvl="0">
      <w:numFmt w:val="bullet"/>
      <w:lvlText w:val="-"/>
      <w:lvlJc w:val="left"/>
      <w:pPr>
        <w:ind w:hanging="360"/>
      </w:pPr>
      <w:rPr>
        <w:rFonts w:ascii="Calibri" w:hAnsi="Calibri"/>
        <w:b w:val="0"/>
        <w:sz w:val="24"/>
      </w:rPr>
    </w:lvl>
    <w:lvl w:ilvl="1">
      <w:numFmt w:val="bullet"/>
      <w:lvlText w:val="•"/>
      <w:lvlJc w:val="left"/>
    </w:lvl>
    <w:lvl w:ilvl="2">
      <w:numFmt w:val="bullet"/>
      <w:lvlText w:val="•"/>
      <w:lvlJc w:val="left"/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33" w15:restartNumberingAfterBreak="0">
    <w:nsid w:val="00000423"/>
    <w:multiLevelType w:val="multilevel"/>
    <w:tmpl w:val="000008A6"/>
    <w:lvl w:ilvl="0">
      <w:numFmt w:val="bullet"/>
      <w:lvlText w:val=""/>
      <w:lvlJc w:val="left"/>
      <w:pPr>
        <w:ind w:hanging="360"/>
      </w:pPr>
      <w:rPr>
        <w:rFonts w:ascii="Symbol" w:hAnsi="Symbol"/>
        <w:b w:val="0"/>
        <w:sz w:val="24"/>
      </w:rPr>
    </w:lvl>
    <w:lvl w:ilvl="1">
      <w:numFmt w:val="bullet"/>
      <w:lvlText w:val="•"/>
      <w:lvlJc w:val="left"/>
    </w:lvl>
    <w:lvl w:ilvl="2">
      <w:numFmt w:val="bullet"/>
      <w:lvlText w:val="•"/>
      <w:lvlJc w:val="left"/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34" w15:restartNumberingAfterBreak="0">
    <w:nsid w:val="00000424"/>
    <w:multiLevelType w:val="multilevel"/>
    <w:tmpl w:val="000008A7"/>
    <w:lvl w:ilvl="0">
      <w:numFmt w:val="bullet"/>
      <w:lvlText w:val="-"/>
      <w:lvlJc w:val="left"/>
      <w:pPr>
        <w:ind w:hanging="360"/>
      </w:pPr>
      <w:rPr>
        <w:rFonts w:ascii="Calibri" w:hAnsi="Calibri"/>
        <w:b w:val="0"/>
        <w:sz w:val="22"/>
      </w:rPr>
    </w:lvl>
    <w:lvl w:ilvl="1">
      <w:numFmt w:val="bullet"/>
      <w:lvlText w:val="•"/>
      <w:lvlJc w:val="left"/>
    </w:lvl>
    <w:lvl w:ilvl="2">
      <w:numFmt w:val="bullet"/>
      <w:lvlText w:val="•"/>
      <w:lvlJc w:val="left"/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35" w15:restartNumberingAfterBreak="0">
    <w:nsid w:val="00000425"/>
    <w:multiLevelType w:val="multilevel"/>
    <w:tmpl w:val="000008A8"/>
    <w:lvl w:ilvl="0">
      <w:numFmt w:val="bullet"/>
      <w:lvlText w:val="-"/>
      <w:lvlJc w:val="left"/>
      <w:pPr>
        <w:ind w:hanging="360"/>
      </w:pPr>
      <w:rPr>
        <w:rFonts w:ascii="Calibri" w:hAnsi="Calibri"/>
        <w:b w:val="0"/>
        <w:sz w:val="22"/>
      </w:rPr>
    </w:lvl>
    <w:lvl w:ilvl="1">
      <w:numFmt w:val="bullet"/>
      <w:lvlText w:val="•"/>
      <w:lvlJc w:val="left"/>
    </w:lvl>
    <w:lvl w:ilvl="2">
      <w:numFmt w:val="bullet"/>
      <w:lvlText w:val="•"/>
      <w:lvlJc w:val="left"/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num w:numId="1">
    <w:abstractNumId w:val="35"/>
  </w:num>
  <w:num w:numId="2">
    <w:abstractNumId w:val="34"/>
  </w:num>
  <w:num w:numId="3">
    <w:abstractNumId w:val="33"/>
  </w:num>
  <w:num w:numId="4">
    <w:abstractNumId w:val="32"/>
  </w:num>
  <w:num w:numId="5">
    <w:abstractNumId w:val="31"/>
  </w:num>
  <w:num w:numId="6">
    <w:abstractNumId w:val="30"/>
  </w:num>
  <w:num w:numId="7">
    <w:abstractNumId w:val="29"/>
  </w:num>
  <w:num w:numId="8">
    <w:abstractNumId w:val="28"/>
  </w:num>
  <w:num w:numId="9">
    <w:abstractNumId w:val="27"/>
  </w:num>
  <w:num w:numId="10">
    <w:abstractNumId w:val="26"/>
  </w:num>
  <w:num w:numId="11">
    <w:abstractNumId w:val="25"/>
  </w:num>
  <w:num w:numId="12">
    <w:abstractNumId w:val="24"/>
  </w:num>
  <w:num w:numId="13">
    <w:abstractNumId w:val="23"/>
  </w:num>
  <w:num w:numId="14">
    <w:abstractNumId w:val="22"/>
  </w:num>
  <w:num w:numId="15">
    <w:abstractNumId w:val="21"/>
  </w:num>
  <w:num w:numId="16">
    <w:abstractNumId w:val="20"/>
  </w:num>
  <w:num w:numId="17">
    <w:abstractNumId w:val="19"/>
  </w:num>
  <w:num w:numId="18">
    <w:abstractNumId w:val="18"/>
  </w:num>
  <w:num w:numId="19">
    <w:abstractNumId w:val="17"/>
  </w:num>
  <w:num w:numId="20">
    <w:abstractNumId w:val="16"/>
  </w:num>
  <w:num w:numId="21">
    <w:abstractNumId w:val="15"/>
  </w:num>
  <w:num w:numId="22">
    <w:abstractNumId w:val="14"/>
  </w:num>
  <w:num w:numId="23">
    <w:abstractNumId w:val="13"/>
  </w:num>
  <w:num w:numId="24">
    <w:abstractNumId w:val="12"/>
  </w:num>
  <w:num w:numId="25">
    <w:abstractNumId w:val="11"/>
  </w:num>
  <w:num w:numId="26">
    <w:abstractNumId w:val="10"/>
  </w:num>
  <w:num w:numId="27">
    <w:abstractNumId w:val="9"/>
  </w:num>
  <w:num w:numId="28">
    <w:abstractNumId w:val="8"/>
  </w:num>
  <w:num w:numId="29">
    <w:abstractNumId w:val="7"/>
  </w:num>
  <w:num w:numId="30">
    <w:abstractNumId w:val="6"/>
  </w:num>
  <w:num w:numId="31">
    <w:abstractNumId w:val="5"/>
  </w:num>
  <w:num w:numId="32">
    <w:abstractNumId w:val="4"/>
  </w:num>
  <w:num w:numId="33">
    <w:abstractNumId w:val="3"/>
  </w:num>
  <w:num w:numId="34">
    <w:abstractNumId w:val="2"/>
  </w:num>
  <w:num w:numId="35">
    <w:abstractNumId w:val="1"/>
  </w:num>
  <w:num w:numId="3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bordersDoNotSurroundHeader/>
  <w:bordersDoNotSurroundFooter/>
  <w:defaultTabStop w:val="720"/>
  <w:hyphenationZone w:val="425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doNotCompress"/>
  <w:doNotValidateAgainstSchema/>
  <w:doNotDemarcateInvalidXml/>
  <w:hdrShapeDefaults>
    <o:shapedefaults v:ext="edit" spidmax="2128"/>
  </w:hdrShapeDefaults>
  <w:footnotePr>
    <w:footnote w:id="-1"/>
    <w:footnote w:id="0"/>
  </w:footnotePr>
  <w:endnotePr>
    <w:endnote w:id="-1"/>
    <w:endnote w:id="0"/>
  </w:endnotePr>
  <w:compat>
    <w:spaceForUL/>
    <w:doNotLeaveBackslashAlone/>
    <w:ulTrailSpace/>
    <w:doNotExpandShiftReturn/>
    <w:adjustLineHeightInTable/>
    <w:doNotUseHTMLParagraphAutoSpacing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433A2"/>
    <w:rsid w:val="001A2308"/>
    <w:rsid w:val="00447E00"/>
    <w:rsid w:val="006C6CAC"/>
    <w:rsid w:val="008433A2"/>
    <w:rsid w:val="00B529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128"/>
    <o:shapelayout v:ext="edit">
      <o:idmap v:ext="edit" data="1"/>
    </o:shapelayout>
  </w:shapeDefaults>
  <w:decimalSymbol w:val=","/>
  <w:listSeparator w:val=";"/>
  <w14:defaultImageDpi w14:val="0"/>
  <w15:docId w15:val="{870A0C88-DA13-48B6-BA79-D7296D0D85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="Times New Roman"/>
        <w:sz w:val="22"/>
        <w:szCs w:val="22"/>
        <w:lang w:val="nl-NL" w:eastAsia="nl-N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1" w:qFormat="1"/>
    <w:lsdException w:name="heading 1" w:uiPriority="1" w:qFormat="1"/>
    <w:lsdException w:name="heading 2" w:uiPriority="1" w:qFormat="1"/>
    <w:lsdException w:name="heading 3" w:uiPriority="1" w:qFormat="1"/>
    <w:lsdException w:name="heading 4" w:uiPriority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caption" w:semiHidden="1" w:uiPriority="35" w:unhideWhenUsed="1" w:qFormat="1"/>
    <w:lsdException w:name="List Number" w:semiHidden="1" w:unhideWhenUsed="1"/>
    <w:lsdException w:name="List 4" w:semiHidden="1" w:unhideWhenUsed="1"/>
    <w:lsdException w:name="List 5" w:semiHidden="1" w:unhideWhenUsed="1"/>
    <w:lsdException w:name="Title" w:uiPriority="10" w:qFormat="1"/>
    <w:lsdException w:name="Default Paragraph Font" w:semiHidden="1" w:uiPriority="1" w:unhideWhenUsed="1"/>
    <w:lsdException w:name="Body Text" w:semiHidden="1" w:uiPriority="1" w:qFormat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Strong" w:uiPriority="22" w:qFormat="1"/>
    <w:lsdException w:name="Emphasis" w:uiPriority="20" w:qFormat="1"/>
    <w:lsdException w:name="Table Grid" w:uiPriority="5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uiPriority w:val="1"/>
    <w:qFormat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hAnsi="Times New Roman"/>
      <w:sz w:val="24"/>
      <w:szCs w:val="24"/>
    </w:rPr>
  </w:style>
  <w:style w:type="paragraph" w:styleId="Kop1">
    <w:name w:val="heading 1"/>
    <w:basedOn w:val="Standaard"/>
    <w:next w:val="Standaard"/>
    <w:link w:val="Kop1Char"/>
    <w:uiPriority w:val="1"/>
    <w:qFormat/>
    <w:pPr>
      <w:spacing w:before="19"/>
      <w:ind w:left="824" w:hanging="708"/>
      <w:outlineLvl w:val="0"/>
    </w:pPr>
    <w:rPr>
      <w:rFonts w:ascii="Calibri" w:hAnsi="Calibri" w:cs="Calibri"/>
      <w:b/>
      <w:bCs/>
      <w:sz w:val="40"/>
      <w:szCs w:val="40"/>
    </w:rPr>
  </w:style>
  <w:style w:type="paragraph" w:styleId="Kop2">
    <w:name w:val="heading 2"/>
    <w:basedOn w:val="Standaard"/>
    <w:next w:val="Standaard"/>
    <w:link w:val="Kop2Char"/>
    <w:uiPriority w:val="1"/>
    <w:qFormat/>
    <w:pPr>
      <w:spacing w:before="19"/>
      <w:ind w:left="824" w:hanging="708"/>
      <w:outlineLvl w:val="1"/>
    </w:pPr>
    <w:rPr>
      <w:rFonts w:ascii="Calibri" w:hAnsi="Calibri" w:cs="Calibri"/>
      <w:sz w:val="40"/>
      <w:szCs w:val="40"/>
    </w:rPr>
  </w:style>
  <w:style w:type="paragraph" w:styleId="Kop3">
    <w:name w:val="heading 3"/>
    <w:basedOn w:val="Standaard"/>
    <w:next w:val="Standaard"/>
    <w:link w:val="Kop3Char"/>
    <w:uiPriority w:val="1"/>
    <w:qFormat/>
    <w:pPr>
      <w:spacing w:before="34"/>
      <w:ind w:left="596" w:hanging="481"/>
      <w:outlineLvl w:val="2"/>
    </w:pPr>
    <w:rPr>
      <w:rFonts w:ascii="Calibri" w:hAnsi="Calibri" w:cs="Calibri"/>
      <w:i/>
      <w:iCs/>
      <w:sz w:val="32"/>
      <w:szCs w:val="32"/>
    </w:rPr>
  </w:style>
  <w:style w:type="paragraph" w:styleId="Kop4">
    <w:name w:val="heading 4"/>
    <w:basedOn w:val="Standaard"/>
    <w:next w:val="Standaard"/>
    <w:link w:val="Kop4Char"/>
    <w:uiPriority w:val="1"/>
    <w:qFormat/>
    <w:pPr>
      <w:ind w:left="116"/>
      <w:outlineLvl w:val="3"/>
    </w:pPr>
    <w:rPr>
      <w:rFonts w:ascii="Calibri" w:hAnsi="Calibri" w:cs="Calibri"/>
      <w:b/>
      <w:bCs/>
      <w:sz w:val="28"/>
      <w:szCs w:val="28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customStyle="1" w:styleId="Kop1Char">
    <w:name w:val="Kop 1 Char"/>
    <w:basedOn w:val="Standaardalinea-lettertype"/>
    <w:link w:val="Kop1"/>
    <w:uiPriority w:val="9"/>
    <w:locked/>
    <w:rPr>
      <w:rFonts w:asciiTheme="majorHAnsi" w:eastAsiaTheme="majorEastAsia" w:hAnsiTheme="majorHAnsi" w:cs="Times New Roman"/>
      <w:b/>
      <w:bCs/>
      <w:kern w:val="32"/>
      <w:sz w:val="32"/>
      <w:szCs w:val="32"/>
    </w:rPr>
  </w:style>
  <w:style w:type="character" w:customStyle="1" w:styleId="Kop2Char">
    <w:name w:val="Kop 2 Char"/>
    <w:basedOn w:val="Standaardalinea-lettertype"/>
    <w:link w:val="Kop2"/>
    <w:uiPriority w:val="9"/>
    <w:semiHidden/>
    <w:locked/>
    <w:rPr>
      <w:rFonts w:asciiTheme="majorHAnsi" w:eastAsiaTheme="majorEastAsia" w:hAnsiTheme="majorHAnsi" w:cs="Times New Roman"/>
      <w:b/>
      <w:bCs/>
      <w:i/>
      <w:iCs/>
      <w:sz w:val="28"/>
      <w:szCs w:val="28"/>
    </w:rPr>
  </w:style>
  <w:style w:type="character" w:customStyle="1" w:styleId="Kop3Char">
    <w:name w:val="Kop 3 Char"/>
    <w:basedOn w:val="Standaardalinea-lettertype"/>
    <w:link w:val="Kop3"/>
    <w:uiPriority w:val="9"/>
    <w:semiHidden/>
    <w:locked/>
    <w:rPr>
      <w:rFonts w:asciiTheme="majorHAnsi" w:eastAsiaTheme="majorEastAsia" w:hAnsiTheme="majorHAnsi" w:cs="Times New Roman"/>
      <w:b/>
      <w:bCs/>
      <w:sz w:val="26"/>
      <w:szCs w:val="26"/>
    </w:rPr>
  </w:style>
  <w:style w:type="character" w:customStyle="1" w:styleId="Kop4Char">
    <w:name w:val="Kop 4 Char"/>
    <w:basedOn w:val="Standaardalinea-lettertype"/>
    <w:link w:val="Kop4"/>
    <w:uiPriority w:val="9"/>
    <w:semiHidden/>
    <w:locked/>
    <w:rPr>
      <w:rFonts w:cs="Times New Roman"/>
      <w:b/>
      <w:bCs/>
      <w:sz w:val="28"/>
      <w:szCs w:val="28"/>
    </w:rPr>
  </w:style>
  <w:style w:type="paragraph" w:styleId="Plattetekst">
    <w:name w:val="Body Text"/>
    <w:basedOn w:val="Standaard"/>
    <w:link w:val="PlattetekstChar"/>
    <w:uiPriority w:val="1"/>
    <w:qFormat/>
    <w:pPr>
      <w:ind w:left="116"/>
    </w:pPr>
    <w:rPr>
      <w:rFonts w:ascii="Calibri" w:hAnsi="Calibri" w:cs="Calibri"/>
      <w:sz w:val="28"/>
      <w:szCs w:val="28"/>
    </w:rPr>
  </w:style>
  <w:style w:type="character" w:customStyle="1" w:styleId="PlattetekstChar">
    <w:name w:val="Platte tekst Char"/>
    <w:basedOn w:val="Standaardalinea-lettertype"/>
    <w:link w:val="Plattetekst"/>
    <w:uiPriority w:val="99"/>
    <w:semiHidden/>
    <w:locked/>
    <w:rPr>
      <w:rFonts w:ascii="Times New Roman" w:hAnsi="Times New Roman" w:cs="Times New Roman"/>
      <w:sz w:val="24"/>
      <w:szCs w:val="24"/>
    </w:rPr>
  </w:style>
  <w:style w:type="paragraph" w:styleId="Lijstalinea">
    <w:name w:val="List Paragraph"/>
    <w:basedOn w:val="Standaard"/>
    <w:uiPriority w:val="1"/>
    <w:qFormat/>
  </w:style>
  <w:style w:type="paragraph" w:customStyle="1" w:styleId="TableParagraph">
    <w:name w:val="Table Paragraph"/>
    <w:basedOn w:val="Standaard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  <w:pixelsPerInch w:val="144"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6.jpeg"/><Relationship Id="rId21" Type="http://schemas.openxmlformats.org/officeDocument/2006/relationships/image" Target="media/image11.jpeg"/><Relationship Id="rId42" Type="http://schemas.openxmlformats.org/officeDocument/2006/relationships/image" Target="media/image29.jpeg"/><Relationship Id="rId47" Type="http://schemas.openxmlformats.org/officeDocument/2006/relationships/image" Target="media/image33.jpeg"/><Relationship Id="rId63" Type="http://schemas.openxmlformats.org/officeDocument/2006/relationships/hyperlink" Target="http://www.disignmeubelzaak.nl/" TargetMode="External"/><Relationship Id="rId68" Type="http://schemas.openxmlformats.org/officeDocument/2006/relationships/hyperlink" Target="http://www.kruizinga.nl/" TargetMode="External"/><Relationship Id="rId84" Type="http://schemas.openxmlformats.org/officeDocument/2006/relationships/hyperlink" Target="http://www.efarma.nl/pages/iteminfo.asp?ItemID=15327000" TargetMode="External"/><Relationship Id="rId89" Type="http://schemas.openxmlformats.org/officeDocument/2006/relationships/footer" Target="footer13.xml"/><Relationship Id="rId2" Type="http://schemas.openxmlformats.org/officeDocument/2006/relationships/styles" Target="styles.xml"/><Relationship Id="rId16" Type="http://schemas.openxmlformats.org/officeDocument/2006/relationships/footer" Target="footer3.xml"/><Relationship Id="rId29" Type="http://schemas.openxmlformats.org/officeDocument/2006/relationships/image" Target="media/image17.jpeg"/><Relationship Id="rId107" Type="http://schemas.openxmlformats.org/officeDocument/2006/relationships/footer" Target="footer21.xml"/><Relationship Id="rId11" Type="http://schemas.openxmlformats.org/officeDocument/2006/relationships/image" Target="media/image4.jpeg"/><Relationship Id="rId24" Type="http://schemas.openxmlformats.org/officeDocument/2006/relationships/image" Target="media/image14.jpeg"/><Relationship Id="rId32" Type="http://schemas.openxmlformats.org/officeDocument/2006/relationships/image" Target="media/image20.jpeg"/><Relationship Id="rId37" Type="http://schemas.openxmlformats.org/officeDocument/2006/relationships/image" Target="media/image25.jpeg"/><Relationship Id="rId40" Type="http://schemas.openxmlformats.org/officeDocument/2006/relationships/footer" Target="footer7.xml"/><Relationship Id="rId45" Type="http://schemas.openxmlformats.org/officeDocument/2006/relationships/image" Target="media/image31.jpeg"/><Relationship Id="rId53" Type="http://schemas.openxmlformats.org/officeDocument/2006/relationships/hyperlink" Target="http://www.bruneau.nl/" TargetMode="External"/><Relationship Id="rId58" Type="http://schemas.openxmlformats.org/officeDocument/2006/relationships/hyperlink" Target="http://www.123inkt.nl/" TargetMode="External"/><Relationship Id="rId66" Type="http://schemas.openxmlformats.org/officeDocument/2006/relationships/hyperlink" Target="http://www.office-deals.nl/" TargetMode="External"/><Relationship Id="rId74" Type="http://schemas.openxmlformats.org/officeDocument/2006/relationships/hyperlink" Target="http://www.vikingdirect.nl/" TargetMode="External"/><Relationship Id="rId79" Type="http://schemas.openxmlformats.org/officeDocument/2006/relationships/hyperlink" Target="http://fpcdn.s3.amazonaw/" TargetMode="External"/><Relationship Id="rId87" Type="http://schemas.openxmlformats.org/officeDocument/2006/relationships/footer" Target="footer11.xml"/><Relationship Id="rId102" Type="http://schemas.openxmlformats.org/officeDocument/2006/relationships/footer" Target="footer18.xml"/><Relationship Id="rId5" Type="http://schemas.openxmlformats.org/officeDocument/2006/relationships/footnotes" Target="footnotes.xml"/><Relationship Id="rId61" Type="http://schemas.openxmlformats.org/officeDocument/2006/relationships/hyperlink" Target="http://www.hema.nl/" TargetMode="External"/><Relationship Id="rId82" Type="http://schemas.openxmlformats.org/officeDocument/2006/relationships/hyperlink" Target="http://www.instrulife.be/diergeneeskunde/?item=19163" TargetMode="External"/><Relationship Id="rId90" Type="http://schemas.openxmlformats.org/officeDocument/2006/relationships/footer" Target="footer14.xml"/><Relationship Id="rId95" Type="http://schemas.openxmlformats.org/officeDocument/2006/relationships/image" Target="media/image37.jpeg"/><Relationship Id="rId19" Type="http://schemas.openxmlformats.org/officeDocument/2006/relationships/image" Target="media/image9.jpeg"/><Relationship Id="rId14" Type="http://schemas.openxmlformats.org/officeDocument/2006/relationships/image" Target="media/image6.jpeg"/><Relationship Id="rId22" Type="http://schemas.openxmlformats.org/officeDocument/2006/relationships/image" Target="media/image12.jpeg"/><Relationship Id="rId27" Type="http://schemas.openxmlformats.org/officeDocument/2006/relationships/footer" Target="footer5.xml"/><Relationship Id="rId30" Type="http://schemas.openxmlformats.org/officeDocument/2006/relationships/image" Target="media/image18.png"/><Relationship Id="rId35" Type="http://schemas.openxmlformats.org/officeDocument/2006/relationships/image" Target="media/image23.jpeg"/><Relationship Id="rId43" Type="http://schemas.openxmlformats.org/officeDocument/2006/relationships/footer" Target="footer8.xml"/><Relationship Id="rId48" Type="http://schemas.openxmlformats.org/officeDocument/2006/relationships/image" Target="media/image34.jpeg"/><Relationship Id="rId56" Type="http://schemas.openxmlformats.org/officeDocument/2006/relationships/hyperlink" Target="http://www.deurmat-direct.nl/" TargetMode="External"/><Relationship Id="rId64" Type="http://schemas.openxmlformats.org/officeDocument/2006/relationships/hyperlink" Target="http://www.wehkamp.nl/" TargetMode="External"/><Relationship Id="rId69" Type="http://schemas.openxmlformats.org/officeDocument/2006/relationships/hyperlink" Target="http://www.beslist.nl/" TargetMode="External"/><Relationship Id="rId77" Type="http://schemas.openxmlformats.org/officeDocument/2006/relationships/hyperlink" Target="http://www.fokkersplaza.com/" TargetMode="External"/><Relationship Id="rId100" Type="http://schemas.openxmlformats.org/officeDocument/2006/relationships/image" Target="media/image42.jpeg"/><Relationship Id="rId105" Type="http://schemas.openxmlformats.org/officeDocument/2006/relationships/footer" Target="footer20.xml"/><Relationship Id="rId8" Type="http://schemas.openxmlformats.org/officeDocument/2006/relationships/header" Target="header1.xml"/><Relationship Id="rId51" Type="http://schemas.openxmlformats.org/officeDocument/2006/relationships/hyperlink" Target="http://www.makro.nl/" TargetMode="External"/><Relationship Id="rId72" Type="http://schemas.openxmlformats.org/officeDocument/2006/relationships/hyperlink" Target="http://www.praxisdienst.nl/" TargetMode="External"/><Relationship Id="rId80" Type="http://schemas.openxmlformats.org/officeDocument/2006/relationships/hyperlink" Target="http://www.doggo.nl/overzicht-dierenartsen.php" TargetMode="External"/><Relationship Id="rId85" Type="http://schemas.openxmlformats.org/officeDocument/2006/relationships/footer" Target="footer9.xml"/><Relationship Id="rId93" Type="http://schemas.openxmlformats.org/officeDocument/2006/relationships/image" Target="media/image36.jpeg"/><Relationship Id="rId98" Type="http://schemas.openxmlformats.org/officeDocument/2006/relationships/image" Target="media/image40.png"/><Relationship Id="rId3" Type="http://schemas.openxmlformats.org/officeDocument/2006/relationships/settings" Target="settings.xml"/><Relationship Id="rId12" Type="http://schemas.openxmlformats.org/officeDocument/2006/relationships/footer" Target="footer2.xml"/><Relationship Id="rId17" Type="http://schemas.openxmlformats.org/officeDocument/2006/relationships/footer" Target="footer4.xml"/><Relationship Id="rId25" Type="http://schemas.openxmlformats.org/officeDocument/2006/relationships/image" Target="media/image15.jpeg"/><Relationship Id="rId33" Type="http://schemas.openxmlformats.org/officeDocument/2006/relationships/image" Target="media/image21.jpeg"/><Relationship Id="rId38" Type="http://schemas.openxmlformats.org/officeDocument/2006/relationships/image" Target="media/image26.jpeg"/><Relationship Id="rId46" Type="http://schemas.openxmlformats.org/officeDocument/2006/relationships/image" Target="media/image32.jpeg"/><Relationship Id="rId59" Type="http://schemas.openxmlformats.org/officeDocument/2006/relationships/hyperlink" Target="http://www.vistaprint.nl/" TargetMode="External"/><Relationship Id="rId67" Type="http://schemas.openxmlformats.org/officeDocument/2006/relationships/hyperlink" Target="http://www.bresser-online.nl/" TargetMode="External"/><Relationship Id="rId103" Type="http://schemas.openxmlformats.org/officeDocument/2006/relationships/footer" Target="footer19.xml"/><Relationship Id="rId108" Type="http://schemas.openxmlformats.org/officeDocument/2006/relationships/fontTable" Target="fontTable.xml"/><Relationship Id="rId20" Type="http://schemas.openxmlformats.org/officeDocument/2006/relationships/image" Target="media/image10.png"/><Relationship Id="rId41" Type="http://schemas.openxmlformats.org/officeDocument/2006/relationships/image" Target="media/image28.jpeg"/><Relationship Id="rId54" Type="http://schemas.openxmlformats.org/officeDocument/2006/relationships/hyperlink" Target="http://www.otto.nl/" TargetMode="External"/><Relationship Id="rId62" Type="http://schemas.openxmlformats.org/officeDocument/2006/relationships/hyperlink" Target="http://www.floorplanner.nl/" TargetMode="External"/><Relationship Id="rId70" Type="http://schemas.openxmlformats.org/officeDocument/2006/relationships/hyperlink" Target="http://www.b-autoclaaf.nl/" TargetMode="External"/><Relationship Id="rId75" Type="http://schemas.openxmlformats.org/officeDocument/2006/relationships/hyperlink" Target="http://www.manutan.nl/" TargetMode="External"/><Relationship Id="rId83" Type="http://schemas.openxmlformats.org/officeDocument/2006/relationships/hyperlink" Target="http://www.astfarma.nl/html/producten_overzicht.aspx" TargetMode="External"/><Relationship Id="rId88" Type="http://schemas.openxmlformats.org/officeDocument/2006/relationships/footer" Target="footer12.xml"/><Relationship Id="rId91" Type="http://schemas.openxmlformats.org/officeDocument/2006/relationships/footer" Target="footer15.xml"/><Relationship Id="rId96" Type="http://schemas.openxmlformats.org/officeDocument/2006/relationships/image" Target="media/image38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image" Target="media/image7.jpeg"/><Relationship Id="rId23" Type="http://schemas.openxmlformats.org/officeDocument/2006/relationships/image" Target="media/image13.jpeg"/><Relationship Id="rId28" Type="http://schemas.openxmlformats.org/officeDocument/2006/relationships/footer" Target="footer6.xml"/><Relationship Id="rId36" Type="http://schemas.openxmlformats.org/officeDocument/2006/relationships/image" Target="media/image24.jpeg"/><Relationship Id="rId49" Type="http://schemas.openxmlformats.org/officeDocument/2006/relationships/hyperlink" Target="http://www.bol.com/" TargetMode="External"/><Relationship Id="rId57" Type="http://schemas.openxmlformats.org/officeDocument/2006/relationships/hyperlink" Target="http://www.pindirect.nl/" TargetMode="External"/><Relationship Id="rId106" Type="http://schemas.openxmlformats.org/officeDocument/2006/relationships/header" Target="header2.xml"/><Relationship Id="rId10" Type="http://schemas.openxmlformats.org/officeDocument/2006/relationships/image" Target="media/image3.jpeg"/><Relationship Id="rId31" Type="http://schemas.openxmlformats.org/officeDocument/2006/relationships/image" Target="media/image19.jpeg"/><Relationship Id="rId44" Type="http://schemas.openxmlformats.org/officeDocument/2006/relationships/image" Target="media/image30.jpeg"/><Relationship Id="rId52" Type="http://schemas.openxmlformats.org/officeDocument/2006/relationships/hyperlink" Target="http://www.blokker.nl/" TargetMode="External"/><Relationship Id="rId60" Type="http://schemas.openxmlformats.org/officeDocument/2006/relationships/hyperlink" Target="http://www.discountoffice.nl/" TargetMode="External"/><Relationship Id="rId65" Type="http://schemas.openxmlformats.org/officeDocument/2006/relationships/hyperlink" Target="http://www.internetshop.nl/" TargetMode="External"/><Relationship Id="rId73" Type="http://schemas.openxmlformats.org/officeDocument/2006/relationships/hyperlink" Target="http://www.homeovet.nl/" TargetMode="External"/><Relationship Id="rId78" Type="http://schemas.openxmlformats.org/officeDocument/2006/relationships/hyperlink" Target="http://www.medpets.nl/" TargetMode="External"/><Relationship Id="rId81" Type="http://schemas.openxmlformats.org/officeDocument/2006/relationships/hyperlink" Target="http://www.dentaalwinkel.nl/sealing-30/sealing/medical-heat-sealer.html" TargetMode="External"/><Relationship Id="rId86" Type="http://schemas.openxmlformats.org/officeDocument/2006/relationships/footer" Target="footer10.xml"/><Relationship Id="rId94" Type="http://schemas.openxmlformats.org/officeDocument/2006/relationships/footer" Target="footer16.xml"/><Relationship Id="rId99" Type="http://schemas.openxmlformats.org/officeDocument/2006/relationships/image" Target="media/image41.jpeg"/><Relationship Id="rId101" Type="http://schemas.openxmlformats.org/officeDocument/2006/relationships/footer" Target="footer17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3" Type="http://schemas.openxmlformats.org/officeDocument/2006/relationships/image" Target="media/image5.jpeg"/><Relationship Id="rId18" Type="http://schemas.openxmlformats.org/officeDocument/2006/relationships/image" Target="media/image8.jpeg"/><Relationship Id="rId39" Type="http://schemas.openxmlformats.org/officeDocument/2006/relationships/image" Target="media/image27.jpeg"/><Relationship Id="rId109" Type="http://schemas.openxmlformats.org/officeDocument/2006/relationships/theme" Target="theme/theme1.xml"/><Relationship Id="rId34" Type="http://schemas.openxmlformats.org/officeDocument/2006/relationships/image" Target="media/image22.jpeg"/><Relationship Id="rId50" Type="http://schemas.openxmlformats.org/officeDocument/2006/relationships/hyperlink" Target="http://www.ikea.nl/" TargetMode="External"/><Relationship Id="rId55" Type="http://schemas.openxmlformats.org/officeDocument/2006/relationships/hyperlink" Target="http://www.topthings.eu/" TargetMode="External"/><Relationship Id="rId76" Type="http://schemas.openxmlformats.org/officeDocument/2006/relationships/hyperlink" Target="http://www.digitransfer.nl/" TargetMode="External"/><Relationship Id="rId97" Type="http://schemas.openxmlformats.org/officeDocument/2006/relationships/image" Target="media/image39.jpeg"/><Relationship Id="rId104" Type="http://schemas.openxmlformats.org/officeDocument/2006/relationships/image" Target="media/image43.jpeg"/><Relationship Id="rId7" Type="http://schemas.openxmlformats.org/officeDocument/2006/relationships/image" Target="media/image1.jpeg"/><Relationship Id="rId71" Type="http://schemas.openxmlformats.org/officeDocument/2006/relationships/hyperlink" Target="http://www.leenbakker.nl/" TargetMode="External"/><Relationship Id="rId92" Type="http://schemas.openxmlformats.org/officeDocument/2006/relationships/image" Target="media/image35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94</Pages>
  <Words>15599</Words>
  <Characters>85796</Characters>
  <Application>Microsoft Office Word</Application>
  <DocSecurity>0</DocSecurity>
  <Lines>714</Lines>
  <Paragraphs>202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101193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Gebruiker</dc:creator>
  <cp:keywords/>
  <dc:description/>
  <cp:lastModifiedBy>Angelique Withaar</cp:lastModifiedBy>
  <cp:revision>2</cp:revision>
  <dcterms:created xsi:type="dcterms:W3CDTF">2019-08-29T07:18:00Z</dcterms:created>
  <dcterms:modified xsi:type="dcterms:W3CDTF">2019-08-29T07:18:00Z</dcterms:modified>
</cp:coreProperties>
</file>